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54E75A7" w14:textId="77777777" w:rsidR="00687221" w:rsidRPr="00687221" w:rsidRDefault="00687221" w:rsidP="003A5E5E">
      <w:pPr>
        <w:spacing w:after="0" w:line="276" w:lineRule="auto"/>
        <w:jc w:val="center"/>
        <w:rPr>
          <w:b/>
          <w:sz w:val="28"/>
          <w:szCs w:val="32"/>
          <w:lang w:val="el-GR"/>
        </w:rPr>
      </w:pPr>
      <w:bookmarkStart w:id="0" w:name="_Toc97194254"/>
      <w:bookmarkStart w:id="1" w:name="_Toc97194401"/>
      <w:bookmarkStart w:id="2" w:name="_Toc97194404"/>
      <w:r w:rsidRPr="00687221">
        <w:rPr>
          <w:b/>
          <w:sz w:val="28"/>
          <w:szCs w:val="32"/>
          <w:lang w:val="el-GR"/>
        </w:rPr>
        <w:t>Διακήρυξη</w:t>
      </w:r>
    </w:p>
    <w:p w14:paraId="74B0FCDA" w14:textId="4C096ECA" w:rsidR="00687221" w:rsidRPr="00687221" w:rsidRDefault="00687221" w:rsidP="003A5E5E">
      <w:pPr>
        <w:spacing w:after="0" w:line="276" w:lineRule="auto"/>
        <w:jc w:val="center"/>
        <w:rPr>
          <w:b/>
          <w:iCs/>
          <w:sz w:val="28"/>
          <w:szCs w:val="32"/>
          <w:lang w:val="el-GR"/>
        </w:rPr>
      </w:pPr>
      <w:r w:rsidRPr="00687221">
        <w:rPr>
          <w:b/>
          <w:sz w:val="28"/>
          <w:szCs w:val="32"/>
          <w:lang w:val="el-GR"/>
        </w:rPr>
        <w:t>Ηλεκτρονικού Ανοικτού Άνω των Ορίων Διαγωνισμού</w:t>
      </w:r>
      <w:r w:rsidR="00901965">
        <w:rPr>
          <w:b/>
          <w:sz w:val="28"/>
          <w:szCs w:val="32"/>
          <w:lang w:val="el-GR"/>
        </w:rPr>
        <w:t xml:space="preserve"> </w:t>
      </w:r>
      <w:r w:rsidR="00901965" w:rsidRPr="00EF5891">
        <w:rPr>
          <w:b/>
          <w:sz w:val="28"/>
          <w:szCs w:val="28"/>
          <w:lang w:val="el-GR"/>
        </w:rPr>
        <w:t>για Σύναψη Συμφωνίας-Πλαίσιο</w:t>
      </w:r>
      <w:r w:rsidR="00901965">
        <w:rPr>
          <w:b/>
          <w:sz w:val="28"/>
          <w:szCs w:val="32"/>
          <w:lang w:val="el-GR"/>
        </w:rPr>
        <w:t xml:space="preserve"> </w:t>
      </w:r>
      <w:r w:rsidRPr="00687221">
        <w:rPr>
          <w:b/>
          <w:sz w:val="28"/>
          <w:szCs w:val="32"/>
          <w:lang w:val="el-GR"/>
        </w:rPr>
        <w:t xml:space="preserve">για το Έργο </w:t>
      </w:r>
      <w:r w:rsidRPr="00687221">
        <w:rPr>
          <w:b/>
          <w:iCs/>
          <w:sz w:val="28"/>
          <w:szCs w:val="32"/>
          <w:lang w:val="el-GR"/>
        </w:rPr>
        <w:t>«</w:t>
      </w:r>
      <w:bookmarkStart w:id="3" w:name="_Hlk161424104"/>
      <w:r w:rsidRPr="00687221">
        <w:rPr>
          <w:b/>
          <w:iCs/>
          <w:sz w:val="28"/>
          <w:szCs w:val="32"/>
          <w:lang w:val="el-GR"/>
        </w:rPr>
        <w:t>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w:t>
      </w:r>
      <w:bookmarkEnd w:id="3"/>
      <w:r w:rsidRPr="00687221">
        <w:rPr>
          <w:b/>
          <w:iCs/>
          <w:sz w:val="28"/>
          <w:szCs w:val="32"/>
          <w:lang w:val="el-GR"/>
        </w:rPr>
        <w:t>»</w:t>
      </w:r>
    </w:p>
    <w:tbl>
      <w:tblPr>
        <w:tblpPr w:leftFromText="180" w:rightFromText="180" w:vertAnchor="text" w:horzAnchor="margin" w:tblpX="-147" w:tblpY="232"/>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4548"/>
        <w:gridCol w:w="2319"/>
      </w:tblGrid>
      <w:tr w:rsidR="00687221" w:rsidRPr="00DF02B0" w14:paraId="62DAA051" w14:textId="77777777" w:rsidTr="00914518">
        <w:trPr>
          <w:trHeight w:val="440"/>
        </w:trPr>
        <w:tc>
          <w:tcPr>
            <w:tcW w:w="3007" w:type="dxa"/>
            <w:shd w:val="clear" w:color="auto" w:fill="auto"/>
            <w:vAlign w:val="bottom"/>
          </w:tcPr>
          <w:p w14:paraId="44E11D06" w14:textId="77777777" w:rsidR="00687221" w:rsidRPr="00603221" w:rsidRDefault="00687221" w:rsidP="003A5E5E">
            <w:pPr>
              <w:autoSpaceDE w:val="0"/>
              <w:autoSpaceDN w:val="0"/>
              <w:adjustRightInd w:val="0"/>
              <w:spacing w:before="60" w:after="60"/>
              <w:jc w:val="right"/>
              <w:rPr>
                <w:b/>
                <w:color w:val="000000"/>
              </w:rPr>
            </w:pPr>
            <w:r w:rsidRPr="00603221">
              <w:rPr>
                <w:b/>
                <w:color w:val="000000"/>
              </w:rPr>
              <w:t xml:space="preserve">Κωδ. ΟΠΣ: </w:t>
            </w:r>
          </w:p>
        </w:tc>
        <w:tc>
          <w:tcPr>
            <w:tcW w:w="6867" w:type="dxa"/>
            <w:gridSpan w:val="2"/>
            <w:shd w:val="clear" w:color="auto" w:fill="auto"/>
            <w:vAlign w:val="bottom"/>
          </w:tcPr>
          <w:p w14:paraId="0B234354" w14:textId="0D392509" w:rsidR="00687221" w:rsidRPr="00603221" w:rsidRDefault="00A87860" w:rsidP="003A5E5E">
            <w:pPr>
              <w:autoSpaceDE w:val="0"/>
              <w:autoSpaceDN w:val="0"/>
              <w:adjustRightInd w:val="0"/>
              <w:spacing w:before="60" w:after="60"/>
              <w:rPr>
                <w:b/>
                <w:color w:val="0000FF"/>
                <w:highlight w:val="cyan"/>
              </w:rPr>
            </w:pPr>
            <w:r>
              <w:rPr>
                <w:b/>
                <w:color w:val="0000FF"/>
                <w:lang w:val="el-GR"/>
              </w:rPr>
              <w:t xml:space="preserve"> </w:t>
            </w:r>
            <w:r w:rsidR="00294BA7" w:rsidRPr="00294BA7">
              <w:rPr>
                <w:b/>
                <w:color w:val="0000FF"/>
              </w:rPr>
              <w:t>6011082</w:t>
            </w:r>
          </w:p>
        </w:tc>
      </w:tr>
      <w:tr w:rsidR="00687221" w:rsidRPr="00B447A2" w14:paraId="7EB05DBE" w14:textId="77777777" w:rsidTr="00914518">
        <w:trPr>
          <w:trHeight w:val="440"/>
        </w:trPr>
        <w:tc>
          <w:tcPr>
            <w:tcW w:w="3007" w:type="dxa"/>
            <w:shd w:val="clear" w:color="auto" w:fill="auto"/>
            <w:vAlign w:val="bottom"/>
          </w:tcPr>
          <w:p w14:paraId="7845231B" w14:textId="29BB89B5" w:rsidR="00687221" w:rsidRPr="00603221" w:rsidRDefault="006F4FE3" w:rsidP="003A5E5E">
            <w:pPr>
              <w:autoSpaceDE w:val="0"/>
              <w:autoSpaceDN w:val="0"/>
              <w:adjustRightInd w:val="0"/>
              <w:spacing w:before="60" w:after="60"/>
              <w:jc w:val="right"/>
              <w:rPr>
                <w:b/>
                <w:color w:val="000000"/>
              </w:rPr>
            </w:pPr>
            <w:r>
              <w:rPr>
                <w:b/>
                <w:color w:val="000000"/>
                <w:lang w:val="el-GR"/>
              </w:rPr>
              <w:t>Πρόγραμμα</w:t>
            </w:r>
            <w:r w:rsidR="00687221" w:rsidRPr="00603221">
              <w:rPr>
                <w:b/>
                <w:color w:val="000000"/>
              </w:rPr>
              <w:t>:</w:t>
            </w:r>
          </w:p>
        </w:tc>
        <w:tc>
          <w:tcPr>
            <w:tcW w:w="6867" w:type="dxa"/>
            <w:gridSpan w:val="2"/>
            <w:shd w:val="clear" w:color="auto" w:fill="auto"/>
            <w:vAlign w:val="bottom"/>
          </w:tcPr>
          <w:p w14:paraId="0DE3FEBD" w14:textId="184909F0" w:rsidR="00687221" w:rsidRPr="00433869" w:rsidRDefault="00433869" w:rsidP="003A5E5E">
            <w:pPr>
              <w:autoSpaceDE w:val="0"/>
              <w:autoSpaceDN w:val="0"/>
              <w:adjustRightInd w:val="0"/>
              <w:spacing w:before="60" w:after="60"/>
              <w:rPr>
                <w:b/>
                <w:color w:val="000000"/>
                <w:lang w:val="el-GR"/>
              </w:rPr>
            </w:pPr>
            <w:r w:rsidRPr="00914518">
              <w:rPr>
                <w:b/>
                <w:bCs/>
                <w:lang w:val="el-GR"/>
              </w:rPr>
              <w:t>Πρόγραμμα «Πολιτική Προστασία» (ΕΣΠΑ 2021-2027) &amp; Εθνικό Πρόγραμμα Πολιτικής Προστασίας «ΑΙΓΙΣ» (ΕΤΕπ)</w:t>
            </w:r>
          </w:p>
        </w:tc>
      </w:tr>
      <w:tr w:rsidR="00687221" w:rsidRPr="00B447A2" w14:paraId="7075A300" w14:textId="77777777" w:rsidTr="00914518">
        <w:trPr>
          <w:trHeight w:val="4151"/>
        </w:trPr>
        <w:tc>
          <w:tcPr>
            <w:tcW w:w="3007" w:type="dxa"/>
            <w:shd w:val="clear" w:color="auto" w:fill="auto"/>
            <w:vAlign w:val="bottom"/>
          </w:tcPr>
          <w:p w14:paraId="4F092DFF" w14:textId="03BAA834" w:rsidR="00687221" w:rsidRPr="00603221" w:rsidRDefault="004240CF" w:rsidP="003A5E5E">
            <w:pPr>
              <w:autoSpaceDE w:val="0"/>
              <w:autoSpaceDN w:val="0"/>
              <w:adjustRightInd w:val="0"/>
              <w:spacing w:before="60" w:after="60"/>
              <w:jc w:val="right"/>
              <w:rPr>
                <w:b/>
                <w:color w:val="000000"/>
              </w:rPr>
            </w:pPr>
            <w:r>
              <w:rPr>
                <w:b/>
                <w:color w:val="000000"/>
                <w:lang w:val="el-GR"/>
              </w:rPr>
              <w:t>Εκτιμώμενη αξία σύμβασης</w:t>
            </w:r>
            <w:r w:rsidR="00687221" w:rsidRPr="00603221">
              <w:rPr>
                <w:b/>
                <w:color w:val="000000"/>
              </w:rPr>
              <w:t>:</w:t>
            </w:r>
          </w:p>
          <w:p w14:paraId="2E365FBD" w14:textId="77777777" w:rsidR="00687221" w:rsidRPr="00603221" w:rsidRDefault="00687221" w:rsidP="003A5E5E">
            <w:pPr>
              <w:autoSpaceDE w:val="0"/>
              <w:autoSpaceDN w:val="0"/>
              <w:adjustRightInd w:val="0"/>
              <w:spacing w:before="60" w:after="60"/>
              <w:jc w:val="right"/>
              <w:rPr>
                <w:b/>
                <w:color w:val="000000"/>
              </w:rPr>
            </w:pPr>
          </w:p>
        </w:tc>
        <w:tc>
          <w:tcPr>
            <w:tcW w:w="6867" w:type="dxa"/>
            <w:gridSpan w:val="2"/>
            <w:shd w:val="clear" w:color="auto" w:fill="auto"/>
            <w:vAlign w:val="bottom"/>
          </w:tcPr>
          <w:p w14:paraId="77038FCD" w14:textId="24F4B922" w:rsidR="00687221" w:rsidRPr="00E74F5B" w:rsidRDefault="00687221" w:rsidP="003A5E5E">
            <w:pPr>
              <w:pStyle w:val="Tabletext"/>
              <w:numPr>
                <w:ilvl w:val="0"/>
                <w:numId w:val="13"/>
              </w:numPr>
              <w:ind w:left="242" w:hanging="242"/>
              <w:jc w:val="both"/>
              <w:rPr>
                <w:rFonts w:cs="Tahoma"/>
                <w:b/>
                <w:bCs/>
                <w:color w:val="000000"/>
                <w:sz w:val="22"/>
                <w:szCs w:val="22"/>
              </w:rPr>
            </w:pPr>
            <w:bookmarkStart w:id="4" w:name="_Hlk173169115"/>
            <w:r w:rsidRPr="00E74F5B">
              <w:rPr>
                <w:rFonts w:cs="Tahoma"/>
                <w:sz w:val="22"/>
                <w:szCs w:val="22"/>
              </w:rPr>
              <w:t xml:space="preserve">Εκτιμώμενη αξία παρούσας σύμβασης </w:t>
            </w:r>
            <w:r w:rsidRPr="00A40385">
              <w:rPr>
                <w:rFonts w:cs="Tahoma"/>
                <w:b/>
                <w:bCs/>
                <w:iCs/>
                <w:sz w:val="22"/>
                <w:szCs w:val="22"/>
              </w:rPr>
              <w:t>22.645.</w:t>
            </w:r>
            <w:r w:rsidR="00B20036" w:rsidRPr="00EF5891">
              <w:rPr>
                <w:rFonts w:cs="Tahoma"/>
                <w:b/>
                <w:bCs/>
                <w:iCs/>
                <w:sz w:val="22"/>
                <w:szCs w:val="22"/>
              </w:rPr>
              <w:t>000,00</w:t>
            </w:r>
            <w:r w:rsidRPr="00A40385">
              <w:rPr>
                <w:rFonts w:cs="Tahoma"/>
                <w:b/>
                <w:bCs/>
                <w:iCs/>
                <w:sz w:val="22"/>
                <w:szCs w:val="22"/>
              </w:rPr>
              <w:t xml:space="preserve"> €</w:t>
            </w:r>
            <w:r w:rsidR="00AC1190">
              <w:rPr>
                <w:rFonts w:cs="Tahoma"/>
                <w:b/>
                <w:bCs/>
                <w:iCs/>
                <w:sz w:val="22"/>
                <w:szCs w:val="22"/>
              </w:rPr>
              <w:t xml:space="preserve"> </w:t>
            </w:r>
            <w:r w:rsidRPr="00E74F5B">
              <w:rPr>
                <w:rFonts w:cs="Tahoma"/>
                <w:sz w:val="22"/>
                <w:szCs w:val="22"/>
              </w:rPr>
              <w:t xml:space="preserve">μη περιλαμβανομένου ΦΠΑ (Εκτιμώμενη αξία με ΦΠΑ: </w:t>
            </w:r>
            <w:r w:rsidRPr="00A40385">
              <w:rPr>
                <w:rFonts w:cs="Tahoma"/>
                <w:b/>
                <w:bCs/>
                <w:sz w:val="22"/>
                <w:szCs w:val="22"/>
              </w:rPr>
              <w:t>28.</w:t>
            </w:r>
            <w:r w:rsidR="00B20036" w:rsidRPr="00A40385">
              <w:rPr>
                <w:rFonts w:cs="Tahoma"/>
                <w:b/>
                <w:bCs/>
                <w:sz w:val="22"/>
                <w:szCs w:val="22"/>
              </w:rPr>
              <w:t>0</w:t>
            </w:r>
            <w:r w:rsidR="00B20036" w:rsidRPr="0020234D">
              <w:rPr>
                <w:rFonts w:cs="Tahoma"/>
                <w:b/>
                <w:bCs/>
                <w:sz w:val="22"/>
                <w:szCs w:val="22"/>
              </w:rPr>
              <w:t>79</w:t>
            </w:r>
            <w:r w:rsidRPr="00A40385">
              <w:rPr>
                <w:rFonts w:cs="Tahoma"/>
                <w:b/>
                <w:bCs/>
                <w:sz w:val="22"/>
                <w:szCs w:val="22"/>
              </w:rPr>
              <w:t>.</w:t>
            </w:r>
            <w:r w:rsidR="00B20036" w:rsidRPr="0020234D">
              <w:rPr>
                <w:rFonts w:cs="Tahoma"/>
                <w:b/>
                <w:bCs/>
                <w:sz w:val="22"/>
                <w:szCs w:val="22"/>
              </w:rPr>
              <w:t>800</w:t>
            </w:r>
            <w:r w:rsidRPr="00A40385">
              <w:rPr>
                <w:rFonts w:cs="Tahoma"/>
                <w:b/>
                <w:bCs/>
                <w:sz w:val="22"/>
                <w:szCs w:val="22"/>
              </w:rPr>
              <w:t>,00 €</w:t>
            </w:r>
            <w:r w:rsidRPr="003A5E5E">
              <w:rPr>
                <w:rFonts w:cs="Tahoma"/>
                <w:sz w:val="22"/>
                <w:szCs w:val="22"/>
              </w:rPr>
              <w:t>,</w:t>
            </w:r>
            <w:r w:rsidRPr="003A5E5E">
              <w:rPr>
                <w:rFonts w:cs="Tahoma"/>
                <w:color w:val="000000"/>
                <w:sz w:val="22"/>
                <w:szCs w:val="22"/>
              </w:rPr>
              <w:t xml:space="preserve"> ΦΠΑ </w:t>
            </w:r>
            <w:r w:rsidRPr="003A5E5E">
              <w:rPr>
                <w:rFonts w:cs="Tahoma"/>
                <w:sz w:val="22"/>
                <w:szCs w:val="22"/>
              </w:rPr>
              <w:t>24%</w:t>
            </w:r>
            <w:r w:rsidR="003A5E5E" w:rsidRPr="003A5E5E">
              <w:rPr>
                <w:rFonts w:cs="Tahoma"/>
                <w:sz w:val="22"/>
                <w:szCs w:val="22"/>
              </w:rPr>
              <w:t>:</w:t>
            </w:r>
            <w:r w:rsidR="00B20036" w:rsidRPr="0020234D">
              <w:rPr>
                <w:rFonts w:cs="Tahoma"/>
                <w:b/>
                <w:bCs/>
                <w:sz w:val="22"/>
                <w:szCs w:val="22"/>
              </w:rPr>
              <w:t xml:space="preserve"> </w:t>
            </w:r>
            <w:r w:rsidRPr="00A40385">
              <w:rPr>
                <w:rFonts w:cs="Tahoma"/>
                <w:b/>
                <w:bCs/>
                <w:color w:val="000000"/>
                <w:sz w:val="22"/>
                <w:szCs w:val="22"/>
              </w:rPr>
              <w:t>5.434.</w:t>
            </w:r>
            <w:r w:rsidR="00B20036" w:rsidRPr="0020234D">
              <w:rPr>
                <w:rFonts w:cs="Tahoma"/>
                <w:b/>
                <w:bCs/>
                <w:color w:val="000000"/>
                <w:sz w:val="22"/>
                <w:szCs w:val="22"/>
              </w:rPr>
              <w:t>800,00</w:t>
            </w:r>
            <w:r w:rsidRPr="00A40385">
              <w:rPr>
                <w:rFonts w:cs="Tahoma"/>
                <w:b/>
                <w:bCs/>
                <w:color w:val="000000"/>
                <w:sz w:val="22"/>
                <w:szCs w:val="22"/>
              </w:rPr>
              <w:t xml:space="preserve"> €</w:t>
            </w:r>
            <w:r w:rsidRPr="00E74F5B">
              <w:rPr>
                <w:rFonts w:cs="Tahoma"/>
                <w:color w:val="000000"/>
                <w:sz w:val="22"/>
                <w:szCs w:val="22"/>
              </w:rPr>
              <w:t>)</w:t>
            </w:r>
          </w:p>
          <w:p w14:paraId="5EB0A9E0" w14:textId="5B6F119C" w:rsidR="00687221" w:rsidRPr="000838A2" w:rsidRDefault="00687221" w:rsidP="00FE6A13">
            <w:pPr>
              <w:pStyle w:val="Tabletext"/>
              <w:numPr>
                <w:ilvl w:val="0"/>
                <w:numId w:val="13"/>
              </w:numPr>
              <w:ind w:left="242" w:hanging="242"/>
              <w:jc w:val="both"/>
              <w:rPr>
                <w:rFonts w:cs="Tahoma"/>
                <w:b/>
                <w:color w:val="000000"/>
                <w:szCs w:val="22"/>
              </w:rPr>
            </w:pPr>
            <w:r w:rsidRPr="00E74F5B">
              <w:rPr>
                <w:rFonts w:cs="Tahoma"/>
                <w:sz w:val="22"/>
                <w:szCs w:val="22"/>
              </w:rPr>
              <w:t>Εκτιμώμενη αξία δικαιώματος προαίρεσης υπηρεσιών συντήρησης</w:t>
            </w:r>
            <w:r w:rsidR="00084846">
              <w:rPr>
                <w:rFonts w:cs="Tahoma"/>
                <w:sz w:val="22"/>
                <w:szCs w:val="22"/>
              </w:rPr>
              <w:t xml:space="preserve"> </w:t>
            </w:r>
            <w:r w:rsidRPr="00A40385">
              <w:rPr>
                <w:rFonts w:cs="Tahoma"/>
                <w:b/>
                <w:sz w:val="22"/>
                <w:szCs w:val="22"/>
              </w:rPr>
              <w:t>4.529.067,74 €</w:t>
            </w:r>
            <w:r w:rsidRPr="000838A2">
              <w:rPr>
                <w:rFonts w:cs="Tahoma"/>
                <w:sz w:val="22"/>
                <w:szCs w:val="22"/>
              </w:rPr>
              <w:t xml:space="preserve"> μη περιλαμβανομένου ΦΠΑ (Εκτιμώμενη αξία με ΦΠΑ: </w:t>
            </w:r>
            <w:r w:rsidRPr="00A40385">
              <w:rPr>
                <w:rFonts w:cs="Tahoma"/>
                <w:b/>
                <w:sz w:val="22"/>
                <w:szCs w:val="22"/>
              </w:rPr>
              <w:t>5.616.044,00 €</w:t>
            </w:r>
            <w:r w:rsidRPr="000838A2">
              <w:rPr>
                <w:rFonts w:cs="Tahoma"/>
                <w:sz w:val="22"/>
                <w:szCs w:val="22"/>
              </w:rPr>
              <w:t>, ΦΠΑ 24%</w:t>
            </w:r>
            <w:r w:rsidR="003A5E5E">
              <w:rPr>
                <w:rFonts w:cs="Tahoma"/>
                <w:sz w:val="22"/>
                <w:szCs w:val="22"/>
              </w:rPr>
              <w:t>:</w:t>
            </w:r>
            <w:r w:rsidRPr="000838A2">
              <w:rPr>
                <w:rFonts w:cs="Tahoma"/>
                <w:sz w:val="22"/>
                <w:szCs w:val="22"/>
              </w:rPr>
              <w:t xml:space="preserve"> </w:t>
            </w:r>
            <w:r w:rsidRPr="00A40385">
              <w:rPr>
                <w:rFonts w:cs="Tahoma"/>
                <w:b/>
                <w:sz w:val="22"/>
                <w:szCs w:val="22"/>
              </w:rPr>
              <w:t>1.086.976,26 €</w:t>
            </w:r>
            <w:r w:rsidRPr="000838A2">
              <w:rPr>
                <w:rFonts w:cs="Tahoma"/>
                <w:sz w:val="22"/>
                <w:szCs w:val="22"/>
              </w:rPr>
              <w:t>)</w:t>
            </w:r>
          </w:p>
          <w:p w14:paraId="3A71E0B3" w14:textId="259CF234" w:rsidR="00687221" w:rsidRPr="00E74F5B" w:rsidRDefault="00687221" w:rsidP="00FE6A13">
            <w:pPr>
              <w:pStyle w:val="Tabletext"/>
              <w:numPr>
                <w:ilvl w:val="0"/>
                <w:numId w:val="13"/>
              </w:numPr>
              <w:ind w:left="242" w:hanging="242"/>
              <w:jc w:val="both"/>
              <w:rPr>
                <w:rFonts w:cs="Tahoma"/>
                <w:b/>
                <w:color w:val="000000"/>
                <w:szCs w:val="22"/>
              </w:rPr>
            </w:pPr>
            <w:r w:rsidRPr="00E74F5B">
              <w:rPr>
                <w:rFonts w:cs="Tahoma"/>
                <w:sz w:val="22"/>
                <w:szCs w:val="22"/>
              </w:rPr>
              <w:t>Εκτιμώμενη αξία δικαιώματος προαίρεσης</w:t>
            </w:r>
            <w:r>
              <w:rPr>
                <w:rFonts w:cs="Tahoma"/>
                <w:sz w:val="22"/>
                <w:szCs w:val="22"/>
              </w:rPr>
              <w:t xml:space="preserve"> αύξησης φυσικού αντικειμένου </w:t>
            </w:r>
            <w:r w:rsidRPr="00A40385">
              <w:rPr>
                <w:rFonts w:cs="Tahoma"/>
                <w:b/>
                <w:sz w:val="22"/>
                <w:szCs w:val="22"/>
              </w:rPr>
              <w:t>2.264.533,87 €</w:t>
            </w:r>
            <w:r w:rsidRPr="000838A2">
              <w:rPr>
                <w:rFonts w:cs="Tahoma"/>
                <w:sz w:val="22"/>
                <w:szCs w:val="22"/>
              </w:rPr>
              <w:t xml:space="preserve"> μη περιλαμβανομένου ΦΠΑ</w:t>
            </w:r>
            <w:r w:rsidR="003A5E5E">
              <w:rPr>
                <w:rFonts w:cs="Tahoma"/>
                <w:sz w:val="22"/>
                <w:szCs w:val="22"/>
              </w:rPr>
              <w:t xml:space="preserve"> </w:t>
            </w:r>
            <w:r w:rsidRPr="000838A2">
              <w:rPr>
                <w:rFonts w:cs="Tahoma"/>
                <w:sz w:val="22"/>
                <w:szCs w:val="22"/>
              </w:rPr>
              <w:t xml:space="preserve">(Εκτιμώμενη αξία με ΦΠΑ: </w:t>
            </w:r>
            <w:r w:rsidRPr="00A40385">
              <w:rPr>
                <w:rFonts w:cs="Tahoma"/>
                <w:b/>
                <w:sz w:val="22"/>
                <w:szCs w:val="22"/>
              </w:rPr>
              <w:t>2.808.022,00 €</w:t>
            </w:r>
            <w:r w:rsidRPr="000838A2">
              <w:rPr>
                <w:rFonts w:cs="Tahoma"/>
                <w:sz w:val="22"/>
                <w:szCs w:val="22"/>
              </w:rPr>
              <w:t xml:space="preserve">, ΦΠΑ 24% </w:t>
            </w:r>
            <w:r w:rsidRPr="00A40385">
              <w:rPr>
                <w:rFonts w:cs="Tahoma"/>
                <w:b/>
                <w:sz w:val="22"/>
                <w:szCs w:val="22"/>
              </w:rPr>
              <w:t>543.488,13 €</w:t>
            </w:r>
            <w:r w:rsidRPr="000838A2">
              <w:rPr>
                <w:rFonts w:cs="Tahoma"/>
                <w:sz w:val="22"/>
                <w:szCs w:val="22"/>
              </w:rPr>
              <w:t>)</w:t>
            </w:r>
          </w:p>
          <w:p w14:paraId="3DC60333" w14:textId="2703F993" w:rsidR="00687221" w:rsidRPr="00687221" w:rsidRDefault="00687221" w:rsidP="003A5E5E">
            <w:pPr>
              <w:pStyle w:val="TabletextChar"/>
              <w:spacing w:after="60" w:line="240" w:lineRule="auto"/>
              <w:jc w:val="both"/>
              <w:rPr>
                <w:rFonts w:cs="Tahoma"/>
                <w:b/>
                <w:bCs/>
                <w:color w:val="000000"/>
                <w:sz w:val="22"/>
                <w:szCs w:val="22"/>
                <w:lang w:eastAsia="el-GR"/>
              </w:rPr>
            </w:pPr>
            <w:r w:rsidRPr="00E74F5B">
              <w:rPr>
                <w:rFonts w:cs="Tahoma"/>
                <w:sz w:val="22"/>
                <w:szCs w:val="22"/>
              </w:rPr>
              <w:t xml:space="preserve">Συνολική εκτιμώμενη αξία σύμβασης </w:t>
            </w:r>
            <w:bookmarkStart w:id="5" w:name="_Hlk173169034"/>
            <w:r w:rsidRPr="00A40385">
              <w:rPr>
                <w:rFonts w:cs="Tahoma"/>
                <w:b/>
                <w:bCs/>
                <w:color w:val="000000"/>
                <w:sz w:val="22"/>
                <w:szCs w:val="22"/>
                <w:lang w:eastAsia="el-GR"/>
              </w:rPr>
              <w:t>29.438.</w:t>
            </w:r>
            <w:r w:rsidR="00413DA0" w:rsidRPr="00EF5891">
              <w:rPr>
                <w:rFonts w:cs="Tahoma"/>
                <w:b/>
                <w:bCs/>
                <w:color w:val="000000"/>
                <w:sz w:val="22"/>
                <w:szCs w:val="22"/>
                <w:lang w:eastAsia="el-GR"/>
              </w:rPr>
              <w:t>601</w:t>
            </w:r>
            <w:r w:rsidRPr="00A40385">
              <w:rPr>
                <w:rFonts w:cs="Tahoma"/>
                <w:b/>
                <w:bCs/>
                <w:color w:val="000000"/>
                <w:sz w:val="22"/>
                <w:szCs w:val="22"/>
                <w:lang w:eastAsia="el-GR"/>
              </w:rPr>
              <w:t>,</w:t>
            </w:r>
            <w:r w:rsidR="00413DA0" w:rsidRPr="00EF5891">
              <w:rPr>
                <w:rFonts w:cs="Tahoma"/>
                <w:b/>
                <w:bCs/>
                <w:color w:val="000000"/>
                <w:sz w:val="22"/>
                <w:szCs w:val="22"/>
                <w:lang w:eastAsia="el-GR"/>
              </w:rPr>
              <w:t>61</w:t>
            </w:r>
            <w:r w:rsidRPr="00A40385">
              <w:rPr>
                <w:rFonts w:cs="Tahoma"/>
                <w:b/>
                <w:bCs/>
                <w:color w:val="000000"/>
                <w:sz w:val="22"/>
                <w:szCs w:val="22"/>
                <w:lang w:eastAsia="el-GR"/>
              </w:rPr>
              <w:t xml:space="preserve"> </w:t>
            </w:r>
            <w:bookmarkEnd w:id="5"/>
            <w:r w:rsidRPr="00A40385">
              <w:rPr>
                <w:rFonts w:cs="Tahoma"/>
                <w:b/>
                <w:bCs/>
                <w:color w:val="000000"/>
                <w:sz w:val="22"/>
                <w:szCs w:val="22"/>
                <w:lang w:eastAsia="el-GR"/>
              </w:rPr>
              <w:t>€</w:t>
            </w:r>
            <w:r w:rsidR="00C326FB" w:rsidRPr="00EF5891">
              <w:rPr>
                <w:rFonts w:cs="Tahoma"/>
                <w:b/>
                <w:bCs/>
                <w:color w:val="000000"/>
                <w:sz w:val="22"/>
                <w:szCs w:val="22"/>
                <w:lang w:eastAsia="el-GR"/>
              </w:rPr>
              <w:t xml:space="preserve"> </w:t>
            </w:r>
            <w:r w:rsidRPr="00E74F5B">
              <w:rPr>
                <w:rFonts w:cs="Tahoma"/>
                <w:sz w:val="22"/>
                <w:szCs w:val="22"/>
              </w:rPr>
              <w:t xml:space="preserve">μη περιλαμβανομένου ΦΠΑ </w:t>
            </w:r>
            <w:r w:rsidR="003A5E5E">
              <w:rPr>
                <w:rFonts w:cs="Tahoma"/>
                <w:sz w:val="22"/>
                <w:szCs w:val="22"/>
              </w:rPr>
              <w:t>(Π</w:t>
            </w:r>
            <w:r w:rsidRPr="00E74F5B">
              <w:rPr>
                <w:rFonts w:cs="Tahoma"/>
                <w:sz w:val="22"/>
                <w:szCs w:val="22"/>
              </w:rPr>
              <w:t xml:space="preserve">ροϋπολογισμός με ΦΠΑ: </w:t>
            </w:r>
            <w:r w:rsidRPr="00A40385">
              <w:rPr>
                <w:rFonts w:cs="Tahoma"/>
                <w:b/>
                <w:bCs/>
                <w:sz w:val="22"/>
                <w:szCs w:val="22"/>
              </w:rPr>
              <w:t>36.50</w:t>
            </w:r>
            <w:r w:rsidR="00413DA0" w:rsidRPr="00EF5891">
              <w:rPr>
                <w:rFonts w:cs="Tahoma"/>
                <w:b/>
                <w:bCs/>
                <w:sz w:val="22"/>
                <w:szCs w:val="22"/>
              </w:rPr>
              <w:t>3</w:t>
            </w:r>
            <w:r w:rsidRPr="00A40385">
              <w:rPr>
                <w:rFonts w:cs="Tahoma"/>
                <w:b/>
                <w:bCs/>
                <w:sz w:val="22"/>
                <w:szCs w:val="22"/>
              </w:rPr>
              <w:t>.</w:t>
            </w:r>
            <w:r w:rsidR="00413DA0" w:rsidRPr="00EF5891">
              <w:rPr>
                <w:rFonts w:cs="Tahoma"/>
                <w:b/>
                <w:bCs/>
                <w:sz w:val="22"/>
                <w:szCs w:val="22"/>
              </w:rPr>
              <w:t>866</w:t>
            </w:r>
            <w:r w:rsidRPr="00A40385">
              <w:rPr>
                <w:rFonts w:cs="Tahoma"/>
                <w:b/>
                <w:bCs/>
                <w:sz w:val="22"/>
                <w:szCs w:val="22"/>
              </w:rPr>
              <w:t>,00 €</w:t>
            </w:r>
            <w:r w:rsidRPr="003A5E5E">
              <w:rPr>
                <w:rFonts w:cs="Tahoma"/>
                <w:color w:val="000000"/>
                <w:sz w:val="22"/>
                <w:szCs w:val="22"/>
                <w:lang w:eastAsia="el-GR"/>
              </w:rPr>
              <w:t>, ΦΠΑ 24%</w:t>
            </w:r>
            <w:r w:rsidR="003A5E5E" w:rsidRPr="003A5E5E">
              <w:rPr>
                <w:rFonts w:cs="Tahoma"/>
                <w:color w:val="000000"/>
                <w:sz w:val="22"/>
                <w:szCs w:val="22"/>
                <w:lang w:eastAsia="el-GR"/>
              </w:rPr>
              <w:t>:</w:t>
            </w:r>
            <w:r w:rsidRPr="003A5E5E">
              <w:rPr>
                <w:rFonts w:cs="Tahoma"/>
                <w:color w:val="000000"/>
                <w:sz w:val="22"/>
                <w:szCs w:val="22"/>
                <w:lang w:eastAsia="el-GR"/>
              </w:rPr>
              <w:t xml:space="preserve"> </w:t>
            </w:r>
            <w:r w:rsidRPr="00A40385">
              <w:rPr>
                <w:rFonts w:cs="Tahoma"/>
                <w:b/>
                <w:bCs/>
                <w:color w:val="000000"/>
                <w:sz w:val="22"/>
                <w:szCs w:val="22"/>
                <w:lang w:eastAsia="el-GR"/>
              </w:rPr>
              <w:t>7.065.</w:t>
            </w:r>
            <w:r w:rsidR="00413DA0" w:rsidRPr="0020234D">
              <w:rPr>
                <w:rFonts w:cs="Tahoma"/>
                <w:b/>
                <w:bCs/>
                <w:color w:val="000000"/>
                <w:sz w:val="22"/>
                <w:szCs w:val="22"/>
                <w:lang w:eastAsia="el-GR"/>
              </w:rPr>
              <w:t>264</w:t>
            </w:r>
            <w:r w:rsidRPr="00A40385">
              <w:rPr>
                <w:rFonts w:cs="Tahoma"/>
                <w:b/>
                <w:bCs/>
                <w:color w:val="000000"/>
                <w:sz w:val="22"/>
                <w:szCs w:val="22"/>
                <w:lang w:eastAsia="el-GR"/>
              </w:rPr>
              <w:t>,</w:t>
            </w:r>
            <w:r w:rsidR="00413DA0" w:rsidRPr="0020234D">
              <w:rPr>
                <w:rFonts w:cs="Tahoma"/>
                <w:b/>
                <w:bCs/>
                <w:color w:val="000000"/>
                <w:sz w:val="22"/>
                <w:szCs w:val="22"/>
                <w:lang w:eastAsia="el-GR"/>
              </w:rPr>
              <w:t>39</w:t>
            </w:r>
            <w:r w:rsidRPr="00A40385">
              <w:rPr>
                <w:rFonts w:cs="Tahoma"/>
                <w:b/>
                <w:bCs/>
                <w:color w:val="000000"/>
                <w:sz w:val="22"/>
                <w:szCs w:val="22"/>
                <w:lang w:eastAsia="el-GR"/>
              </w:rPr>
              <w:t xml:space="preserve"> €</w:t>
            </w:r>
            <w:bookmarkEnd w:id="4"/>
            <w:r w:rsidR="003A5E5E">
              <w:rPr>
                <w:rFonts w:cs="Tahoma"/>
                <w:b/>
                <w:bCs/>
                <w:color w:val="000000"/>
                <w:sz w:val="22"/>
                <w:szCs w:val="22"/>
                <w:lang w:eastAsia="el-GR"/>
              </w:rPr>
              <w:t>)</w:t>
            </w:r>
          </w:p>
        </w:tc>
      </w:tr>
      <w:tr w:rsidR="00687221" w:rsidRPr="009209FD" w14:paraId="41E59B6A" w14:textId="77777777" w:rsidTr="00914518">
        <w:trPr>
          <w:trHeight w:val="717"/>
        </w:trPr>
        <w:tc>
          <w:tcPr>
            <w:tcW w:w="3007" w:type="dxa"/>
            <w:shd w:val="clear" w:color="auto" w:fill="auto"/>
            <w:vAlign w:val="bottom"/>
          </w:tcPr>
          <w:p w14:paraId="6BFB3148" w14:textId="77777777" w:rsidR="00687221" w:rsidRPr="00603221" w:rsidRDefault="00687221" w:rsidP="003A5E5E">
            <w:pPr>
              <w:autoSpaceDE w:val="0"/>
              <w:autoSpaceDN w:val="0"/>
              <w:adjustRightInd w:val="0"/>
              <w:spacing w:before="60" w:after="60"/>
              <w:jc w:val="right"/>
              <w:rPr>
                <w:b/>
                <w:color w:val="000000"/>
                <w:highlight w:val="cyan"/>
              </w:rPr>
            </w:pPr>
            <w:r w:rsidRPr="00603221">
              <w:rPr>
                <w:b/>
                <w:color w:val="000000"/>
                <w:lang w:val="en-US"/>
              </w:rPr>
              <w:t>CPV</w:t>
            </w:r>
            <w:r w:rsidRPr="00603221">
              <w:rPr>
                <w:b/>
                <w:color w:val="000000"/>
              </w:rPr>
              <w:t>:</w:t>
            </w:r>
          </w:p>
        </w:tc>
        <w:tc>
          <w:tcPr>
            <w:tcW w:w="6867" w:type="dxa"/>
            <w:gridSpan w:val="2"/>
            <w:shd w:val="clear" w:color="auto" w:fill="auto"/>
            <w:vAlign w:val="center"/>
          </w:tcPr>
          <w:p w14:paraId="1E9E81C8" w14:textId="5C9151DC" w:rsidR="00687221" w:rsidRPr="00687221" w:rsidRDefault="00687221" w:rsidP="003A5E5E">
            <w:pPr>
              <w:autoSpaceDE w:val="0"/>
              <w:autoSpaceDN w:val="0"/>
              <w:adjustRightInd w:val="0"/>
              <w:spacing w:before="60" w:after="60"/>
              <w:rPr>
                <w:b/>
                <w:color w:val="000000"/>
                <w:lang w:val="el-GR"/>
              </w:rPr>
            </w:pPr>
            <w:r w:rsidRPr="00687221">
              <w:rPr>
                <w:b/>
                <w:bCs/>
                <w:lang w:val="el-GR"/>
              </w:rPr>
              <w:t>31625100-4, 45343000-3, 72253200-5</w:t>
            </w:r>
            <w:r w:rsidR="00B447A2">
              <w:rPr>
                <w:b/>
                <w:bCs/>
                <w:lang w:val="en-US"/>
              </w:rPr>
              <w:t>,</w:t>
            </w:r>
            <w:r w:rsidRPr="00687221">
              <w:rPr>
                <w:b/>
                <w:bCs/>
                <w:lang w:val="el-GR"/>
              </w:rPr>
              <w:t xml:space="preserve"> 72000000-5</w:t>
            </w:r>
            <w:r w:rsidR="00B447A2">
              <w:rPr>
                <w:b/>
                <w:bCs/>
                <w:lang w:val="en-US"/>
              </w:rPr>
              <w:t>,</w:t>
            </w:r>
            <w:r w:rsidRPr="00687221">
              <w:rPr>
                <w:b/>
                <w:bCs/>
                <w:lang w:val="el-GR"/>
              </w:rPr>
              <w:t xml:space="preserve"> </w:t>
            </w:r>
            <w:r w:rsidR="00901965" w:rsidRPr="007E1404">
              <w:rPr>
                <w:b/>
                <w:bCs/>
                <w:lang w:val="el-GR"/>
              </w:rPr>
              <w:t xml:space="preserve">72221000-0 </w:t>
            </w:r>
          </w:p>
        </w:tc>
      </w:tr>
      <w:tr w:rsidR="00687221" w:rsidRPr="00B447A2" w14:paraId="368DEABD" w14:textId="77777777" w:rsidTr="00914518">
        <w:trPr>
          <w:trHeight w:val="743"/>
        </w:trPr>
        <w:tc>
          <w:tcPr>
            <w:tcW w:w="3007" w:type="dxa"/>
            <w:shd w:val="clear" w:color="auto" w:fill="auto"/>
            <w:vAlign w:val="bottom"/>
          </w:tcPr>
          <w:p w14:paraId="20880F78" w14:textId="0E629478" w:rsidR="00687221" w:rsidRPr="00603221" w:rsidRDefault="004240CF" w:rsidP="003A5E5E">
            <w:pPr>
              <w:autoSpaceDE w:val="0"/>
              <w:autoSpaceDN w:val="0"/>
              <w:adjustRightInd w:val="0"/>
              <w:spacing w:before="60" w:after="60"/>
              <w:jc w:val="right"/>
              <w:rPr>
                <w:b/>
                <w:color w:val="000000"/>
              </w:rPr>
            </w:pPr>
            <w:r>
              <w:rPr>
                <w:b/>
                <w:color w:val="000000"/>
                <w:lang w:val="el-GR"/>
              </w:rPr>
              <w:t>Κριτήριο Ανάθεσης</w:t>
            </w:r>
            <w:r w:rsidR="00687221" w:rsidRPr="00603221">
              <w:rPr>
                <w:b/>
                <w:color w:val="000000"/>
              </w:rPr>
              <w:t>:</w:t>
            </w:r>
          </w:p>
        </w:tc>
        <w:tc>
          <w:tcPr>
            <w:tcW w:w="6867" w:type="dxa"/>
            <w:gridSpan w:val="2"/>
            <w:shd w:val="clear" w:color="auto" w:fill="auto"/>
            <w:vAlign w:val="bottom"/>
          </w:tcPr>
          <w:p w14:paraId="1EC63FE5" w14:textId="666BD599" w:rsidR="00687221" w:rsidRPr="008A1CC6" w:rsidRDefault="00687221" w:rsidP="003A5E5E">
            <w:pPr>
              <w:autoSpaceDE w:val="0"/>
              <w:autoSpaceDN w:val="0"/>
              <w:adjustRightInd w:val="0"/>
              <w:spacing w:before="60" w:after="60"/>
              <w:rPr>
                <w:b/>
                <w:color w:val="000000"/>
                <w:lang w:val="el-GR"/>
              </w:rPr>
            </w:pPr>
            <w:r w:rsidRPr="00687221">
              <w:rPr>
                <w:b/>
                <w:color w:val="000000"/>
                <w:lang w:val="el-GR"/>
              </w:rPr>
              <w:t>Η πλέον συμφέρουσα από οικονομική άποψη προσφορά βάσει βέλτιστης σχέσης ποιότητας – τιμής</w:t>
            </w:r>
          </w:p>
        </w:tc>
      </w:tr>
      <w:tr w:rsidR="00687221" w:rsidRPr="00DF02B0" w:rsidDel="005977E7" w14:paraId="411A3267" w14:textId="77777777" w:rsidTr="00914518">
        <w:trPr>
          <w:trHeight w:val="440"/>
        </w:trPr>
        <w:tc>
          <w:tcPr>
            <w:tcW w:w="3007" w:type="dxa"/>
            <w:shd w:val="clear" w:color="auto" w:fill="auto"/>
            <w:vAlign w:val="bottom"/>
          </w:tcPr>
          <w:p w14:paraId="7D73377D" w14:textId="697916E6" w:rsidR="00687221" w:rsidRPr="00603221" w:rsidRDefault="004240CF" w:rsidP="003A5E5E">
            <w:pPr>
              <w:autoSpaceDE w:val="0"/>
              <w:autoSpaceDN w:val="0"/>
              <w:adjustRightInd w:val="0"/>
              <w:spacing w:before="60" w:after="60"/>
              <w:jc w:val="right"/>
              <w:rPr>
                <w:b/>
                <w:color w:val="000000"/>
              </w:rPr>
            </w:pPr>
            <w:r>
              <w:rPr>
                <w:b/>
                <w:color w:val="000000"/>
                <w:lang w:val="el-GR"/>
              </w:rPr>
              <w:t>Ημερομηνία Διενέργ</w:t>
            </w:r>
            <w:r w:rsidR="0020234D">
              <w:rPr>
                <w:b/>
                <w:color w:val="000000"/>
                <w:lang w:val="el-GR"/>
              </w:rPr>
              <w:t>ε</w:t>
            </w:r>
            <w:r>
              <w:rPr>
                <w:b/>
                <w:color w:val="000000"/>
                <w:lang w:val="el-GR"/>
              </w:rPr>
              <w:t>ιας</w:t>
            </w:r>
            <w:r w:rsidR="00687221" w:rsidRPr="00603221">
              <w:rPr>
                <w:b/>
                <w:color w:val="000000"/>
              </w:rPr>
              <w:t>:</w:t>
            </w:r>
          </w:p>
        </w:tc>
        <w:tc>
          <w:tcPr>
            <w:tcW w:w="6867" w:type="dxa"/>
            <w:gridSpan w:val="2"/>
            <w:shd w:val="clear" w:color="auto" w:fill="auto"/>
            <w:vAlign w:val="center"/>
          </w:tcPr>
          <w:p w14:paraId="4824A6A7" w14:textId="7A674DDC" w:rsidR="00687221" w:rsidRPr="00603221" w:rsidDel="005977E7" w:rsidRDefault="003A5E5E" w:rsidP="003A5E5E">
            <w:pPr>
              <w:autoSpaceDE w:val="0"/>
              <w:autoSpaceDN w:val="0"/>
              <w:adjustRightInd w:val="0"/>
              <w:spacing w:before="60" w:after="60"/>
              <w:rPr>
                <w:b/>
                <w:color w:val="000000"/>
              </w:rPr>
            </w:pPr>
            <w:r>
              <w:rPr>
                <w:b/>
                <w:color w:val="000000"/>
              </w:rPr>
              <w:t>16-09-2024</w:t>
            </w:r>
          </w:p>
        </w:tc>
      </w:tr>
      <w:tr w:rsidR="00687221" w:rsidRPr="00DF02B0" w:rsidDel="005977E7" w14:paraId="28ABFEAF" w14:textId="77777777" w:rsidTr="00914518">
        <w:trPr>
          <w:trHeight w:val="440"/>
        </w:trPr>
        <w:tc>
          <w:tcPr>
            <w:tcW w:w="7555" w:type="dxa"/>
            <w:gridSpan w:val="2"/>
            <w:tcBorders>
              <w:bottom w:val="nil"/>
            </w:tcBorders>
            <w:shd w:val="clear" w:color="auto" w:fill="auto"/>
            <w:vAlign w:val="bottom"/>
          </w:tcPr>
          <w:p w14:paraId="250C7C2D" w14:textId="421A8B7D" w:rsidR="00687221" w:rsidRPr="004240CF" w:rsidRDefault="004240CF" w:rsidP="003A5E5E">
            <w:pPr>
              <w:autoSpaceDE w:val="0"/>
              <w:autoSpaceDN w:val="0"/>
              <w:adjustRightInd w:val="0"/>
              <w:spacing w:before="60" w:after="60"/>
              <w:jc w:val="right"/>
              <w:rPr>
                <w:b/>
                <w:color w:val="000000"/>
                <w:highlight w:val="yellow"/>
                <w:lang w:val="el-GR"/>
              </w:rPr>
            </w:pPr>
            <w:r>
              <w:rPr>
                <w:b/>
                <w:color w:val="000000"/>
                <w:lang w:val="el-GR"/>
              </w:rPr>
              <w:t>Ημερομηνία Ανά</w:t>
            </w:r>
            <w:r w:rsidR="00B447A2">
              <w:rPr>
                <w:b/>
                <w:color w:val="000000"/>
                <w:lang w:val="el-GR"/>
              </w:rPr>
              <w:t>ρτησης</w:t>
            </w:r>
            <w:r>
              <w:rPr>
                <w:b/>
                <w:color w:val="000000"/>
                <w:lang w:val="el-GR"/>
              </w:rPr>
              <w:t xml:space="preserve"> στο ΚΗΜΔΗΣ</w:t>
            </w:r>
          </w:p>
        </w:tc>
        <w:tc>
          <w:tcPr>
            <w:tcW w:w="2319" w:type="dxa"/>
            <w:shd w:val="clear" w:color="auto" w:fill="auto"/>
            <w:vAlign w:val="center"/>
          </w:tcPr>
          <w:p w14:paraId="6B048D42" w14:textId="4805B349" w:rsidR="00687221" w:rsidRPr="000679D9" w:rsidDel="005977E7" w:rsidRDefault="003A5E5E" w:rsidP="003A5E5E">
            <w:pPr>
              <w:autoSpaceDE w:val="0"/>
              <w:autoSpaceDN w:val="0"/>
              <w:adjustRightInd w:val="0"/>
              <w:spacing w:before="60" w:after="60"/>
              <w:rPr>
                <w:b/>
                <w:color w:val="000000"/>
                <w:highlight w:val="green"/>
              </w:rPr>
            </w:pPr>
            <w:r>
              <w:rPr>
                <w:b/>
                <w:color w:val="000000"/>
              </w:rPr>
              <w:t>06-08-2024</w:t>
            </w:r>
          </w:p>
        </w:tc>
      </w:tr>
      <w:tr w:rsidR="00687221" w:rsidRPr="00DF02B0" w:rsidDel="005977E7" w14:paraId="0EEC3AFA" w14:textId="77777777" w:rsidTr="00914518">
        <w:trPr>
          <w:trHeight w:val="440"/>
        </w:trPr>
        <w:tc>
          <w:tcPr>
            <w:tcW w:w="7555" w:type="dxa"/>
            <w:gridSpan w:val="2"/>
            <w:tcBorders>
              <w:bottom w:val="nil"/>
            </w:tcBorders>
            <w:shd w:val="clear" w:color="auto" w:fill="auto"/>
            <w:vAlign w:val="bottom"/>
          </w:tcPr>
          <w:p w14:paraId="69565404" w14:textId="7923193B" w:rsidR="00687221" w:rsidRPr="00603221" w:rsidRDefault="004240CF" w:rsidP="003A5E5E">
            <w:pPr>
              <w:autoSpaceDE w:val="0"/>
              <w:autoSpaceDN w:val="0"/>
              <w:adjustRightInd w:val="0"/>
              <w:spacing w:before="60" w:after="60"/>
              <w:jc w:val="right"/>
              <w:rPr>
                <w:b/>
                <w:color w:val="000000"/>
                <w:highlight w:val="yellow"/>
              </w:rPr>
            </w:pPr>
            <w:r>
              <w:rPr>
                <w:b/>
                <w:color w:val="000000"/>
                <w:lang w:val="el-GR"/>
              </w:rPr>
              <w:t>Ημερομηνία Ανάρτησης στο</w:t>
            </w:r>
            <w:r w:rsidR="00687221" w:rsidRPr="00603221">
              <w:rPr>
                <w:b/>
                <w:color w:val="000000"/>
              </w:rPr>
              <w:t xml:space="preserve"> ΕΣΗΔΗΣ</w:t>
            </w:r>
          </w:p>
        </w:tc>
        <w:tc>
          <w:tcPr>
            <w:tcW w:w="2319" w:type="dxa"/>
            <w:shd w:val="clear" w:color="auto" w:fill="auto"/>
            <w:vAlign w:val="center"/>
          </w:tcPr>
          <w:p w14:paraId="2FE2127E" w14:textId="65CCC1B1" w:rsidR="00687221" w:rsidRPr="000679D9" w:rsidDel="005977E7" w:rsidRDefault="003A5E5E" w:rsidP="003A5E5E">
            <w:pPr>
              <w:autoSpaceDE w:val="0"/>
              <w:autoSpaceDN w:val="0"/>
              <w:adjustRightInd w:val="0"/>
              <w:spacing w:before="60" w:after="60"/>
              <w:rPr>
                <w:b/>
                <w:color w:val="000000"/>
                <w:highlight w:val="green"/>
              </w:rPr>
            </w:pPr>
            <w:r>
              <w:rPr>
                <w:b/>
                <w:color w:val="000000"/>
              </w:rPr>
              <w:t>06-08-2024</w:t>
            </w:r>
          </w:p>
        </w:tc>
      </w:tr>
      <w:tr w:rsidR="00687221" w:rsidRPr="00DF02B0" w:rsidDel="005977E7" w14:paraId="1F3FC2E0" w14:textId="77777777" w:rsidTr="003A5E5E">
        <w:trPr>
          <w:trHeight w:val="682"/>
        </w:trPr>
        <w:tc>
          <w:tcPr>
            <w:tcW w:w="7555" w:type="dxa"/>
            <w:gridSpan w:val="2"/>
            <w:tcBorders>
              <w:bottom w:val="single" w:sz="4" w:space="0" w:color="auto"/>
            </w:tcBorders>
            <w:shd w:val="clear" w:color="auto" w:fill="auto"/>
            <w:vAlign w:val="bottom"/>
          </w:tcPr>
          <w:p w14:paraId="179F3C13" w14:textId="02341455" w:rsidR="00687221" w:rsidRPr="003A5E5E" w:rsidRDefault="00687221" w:rsidP="003A5E5E">
            <w:pPr>
              <w:autoSpaceDE w:val="0"/>
              <w:autoSpaceDN w:val="0"/>
              <w:adjustRightInd w:val="0"/>
              <w:spacing w:before="60" w:after="60"/>
              <w:jc w:val="right"/>
              <w:rPr>
                <w:b/>
                <w:color w:val="000000"/>
                <w:lang w:val="el-GR"/>
              </w:rPr>
            </w:pPr>
            <w:r w:rsidRPr="00687221">
              <w:rPr>
                <w:b/>
                <w:color w:val="000000"/>
                <w:lang w:val="el-GR"/>
              </w:rPr>
              <w:t>Ημερομηνία</w:t>
            </w:r>
            <w:r w:rsidRPr="00687221">
              <w:rPr>
                <w:b/>
                <w:lang w:val="el-GR"/>
              </w:rPr>
              <w:t xml:space="preserve"> Αποστολής Διακήρυξης σε Ε.Ε. (Υπ. </w:t>
            </w:r>
            <w:r w:rsidR="004240CF">
              <w:rPr>
                <w:b/>
                <w:lang w:val="el-GR"/>
              </w:rPr>
              <w:t>Επίσημων Εκδόσεων</w:t>
            </w:r>
            <w:r w:rsidRPr="003A5E5E">
              <w:rPr>
                <w:b/>
                <w:lang w:val="el-GR"/>
              </w:rPr>
              <w:t xml:space="preserve">) </w:t>
            </w:r>
          </w:p>
        </w:tc>
        <w:tc>
          <w:tcPr>
            <w:tcW w:w="2319" w:type="dxa"/>
            <w:shd w:val="clear" w:color="auto" w:fill="auto"/>
            <w:vAlign w:val="center"/>
          </w:tcPr>
          <w:p w14:paraId="52D061AB" w14:textId="79504C4C" w:rsidR="00687221" w:rsidRPr="000679D9" w:rsidRDefault="003A5E5E" w:rsidP="003A5E5E">
            <w:pPr>
              <w:autoSpaceDE w:val="0"/>
              <w:autoSpaceDN w:val="0"/>
              <w:adjustRightInd w:val="0"/>
              <w:spacing w:before="60" w:after="60"/>
              <w:rPr>
                <w:b/>
                <w:color w:val="000000"/>
                <w:highlight w:val="green"/>
              </w:rPr>
            </w:pPr>
            <w:r>
              <w:rPr>
                <w:b/>
                <w:color w:val="000000"/>
              </w:rPr>
              <w:t>02-08-2024</w:t>
            </w:r>
          </w:p>
        </w:tc>
      </w:tr>
      <w:tr w:rsidR="003A5E5E" w:rsidRPr="003A5E5E" w:rsidDel="005977E7" w14:paraId="79B9730B" w14:textId="77777777" w:rsidTr="003A5E5E">
        <w:trPr>
          <w:trHeight w:val="273"/>
        </w:trPr>
        <w:tc>
          <w:tcPr>
            <w:tcW w:w="7555" w:type="dxa"/>
            <w:gridSpan w:val="2"/>
            <w:tcBorders>
              <w:bottom w:val="single" w:sz="4" w:space="0" w:color="auto"/>
            </w:tcBorders>
            <w:shd w:val="clear" w:color="auto" w:fill="auto"/>
            <w:vAlign w:val="bottom"/>
          </w:tcPr>
          <w:p w14:paraId="0566EC69" w14:textId="6E67B834" w:rsidR="003A5E5E" w:rsidRPr="00687221" w:rsidRDefault="003A5E5E" w:rsidP="003A5E5E">
            <w:pPr>
              <w:autoSpaceDE w:val="0"/>
              <w:autoSpaceDN w:val="0"/>
              <w:adjustRightInd w:val="0"/>
              <w:spacing w:before="60" w:after="60"/>
              <w:jc w:val="right"/>
              <w:rPr>
                <w:b/>
                <w:color w:val="000000"/>
                <w:lang w:val="el-GR"/>
              </w:rPr>
            </w:pPr>
            <w:r w:rsidRPr="00687221">
              <w:rPr>
                <w:b/>
                <w:color w:val="000000"/>
                <w:lang w:val="el-GR"/>
              </w:rPr>
              <w:t>Ημερομηνία</w:t>
            </w:r>
            <w:r w:rsidRPr="00687221">
              <w:rPr>
                <w:b/>
                <w:lang w:val="el-GR"/>
              </w:rPr>
              <w:t xml:space="preserve"> </w:t>
            </w:r>
            <w:r>
              <w:rPr>
                <w:b/>
                <w:lang w:val="el-GR"/>
              </w:rPr>
              <w:t>Δημοσίευσης</w:t>
            </w:r>
            <w:r w:rsidRPr="00687221">
              <w:rPr>
                <w:b/>
                <w:lang w:val="el-GR"/>
              </w:rPr>
              <w:t xml:space="preserve"> Διακήρυξης σε Ε.Ε</w:t>
            </w:r>
          </w:p>
        </w:tc>
        <w:tc>
          <w:tcPr>
            <w:tcW w:w="2319" w:type="dxa"/>
            <w:shd w:val="clear" w:color="auto" w:fill="auto"/>
            <w:vAlign w:val="center"/>
          </w:tcPr>
          <w:p w14:paraId="58882327" w14:textId="50C7CA34" w:rsidR="003A5E5E" w:rsidRPr="003A5E5E" w:rsidRDefault="003A5E5E" w:rsidP="003A5E5E">
            <w:pPr>
              <w:autoSpaceDE w:val="0"/>
              <w:autoSpaceDN w:val="0"/>
              <w:adjustRightInd w:val="0"/>
              <w:spacing w:before="60" w:after="60"/>
              <w:rPr>
                <w:b/>
                <w:highlight w:val="green"/>
                <w:shd w:val="clear" w:color="auto" w:fill="F4B083" w:themeFill="accent2" w:themeFillTint="99"/>
                <w:lang w:val="el-GR"/>
              </w:rPr>
            </w:pPr>
            <w:r>
              <w:rPr>
                <w:b/>
                <w:color w:val="000000"/>
              </w:rPr>
              <w:t>05-08-2024</w:t>
            </w:r>
          </w:p>
        </w:tc>
      </w:tr>
      <w:tr w:rsidR="00687221" w:rsidRPr="003C0732" w:rsidDel="005977E7" w14:paraId="1A83CEA6" w14:textId="77777777" w:rsidTr="00914518">
        <w:trPr>
          <w:trHeight w:val="743"/>
        </w:trPr>
        <w:tc>
          <w:tcPr>
            <w:tcW w:w="7555" w:type="dxa"/>
            <w:gridSpan w:val="2"/>
            <w:tcBorders>
              <w:bottom w:val="single" w:sz="4" w:space="0" w:color="auto"/>
            </w:tcBorders>
            <w:shd w:val="clear" w:color="auto" w:fill="auto"/>
            <w:vAlign w:val="bottom"/>
          </w:tcPr>
          <w:p w14:paraId="6C23D879" w14:textId="10C5BFCE" w:rsidR="00687221" w:rsidRPr="004240CF" w:rsidRDefault="00687221" w:rsidP="003A5E5E">
            <w:pPr>
              <w:autoSpaceDE w:val="0"/>
              <w:autoSpaceDN w:val="0"/>
              <w:adjustRightInd w:val="0"/>
              <w:spacing w:before="60" w:after="60"/>
              <w:jc w:val="right"/>
              <w:rPr>
                <w:b/>
                <w:color w:val="000000"/>
                <w:lang w:val="el-GR"/>
              </w:rPr>
            </w:pPr>
            <w:r w:rsidRPr="00687221">
              <w:rPr>
                <w:b/>
                <w:color w:val="000000"/>
                <w:lang w:val="el-GR"/>
              </w:rPr>
              <w:t xml:space="preserve">Ημερομηνία Ανάρτησης στον Διαδικτυακό τόπο της Αναθέτουσας Αρχής </w:t>
            </w:r>
            <w:hyperlink r:id="rId11" w:history="1">
              <w:r w:rsidR="004240CF" w:rsidRPr="00777881">
                <w:rPr>
                  <w:rStyle w:val="-"/>
                  <w:b/>
                </w:rPr>
                <w:t>www</w:t>
              </w:r>
              <w:r w:rsidR="004240CF" w:rsidRPr="00777881">
                <w:rPr>
                  <w:rStyle w:val="-"/>
                  <w:b/>
                  <w:lang w:val="el-GR"/>
                </w:rPr>
                <w:t>.</w:t>
              </w:r>
              <w:r w:rsidR="004240CF" w:rsidRPr="00777881">
                <w:rPr>
                  <w:rStyle w:val="-"/>
                  <w:b/>
                </w:rPr>
                <w:t>ktpae</w:t>
              </w:r>
              <w:r w:rsidR="004240CF" w:rsidRPr="00777881">
                <w:rPr>
                  <w:rStyle w:val="-"/>
                  <w:b/>
                  <w:lang w:val="el-GR"/>
                </w:rPr>
                <w:t>.</w:t>
              </w:r>
              <w:r w:rsidR="004240CF" w:rsidRPr="00777881">
                <w:rPr>
                  <w:rStyle w:val="-"/>
                  <w:b/>
                </w:rPr>
                <w:t>gr</w:t>
              </w:r>
            </w:hyperlink>
            <w:r w:rsidR="004240CF">
              <w:rPr>
                <w:b/>
                <w:color w:val="000000"/>
                <w:lang w:val="el-GR"/>
              </w:rPr>
              <w:t xml:space="preserve"> </w:t>
            </w:r>
          </w:p>
        </w:tc>
        <w:tc>
          <w:tcPr>
            <w:tcW w:w="2319" w:type="dxa"/>
            <w:shd w:val="clear" w:color="auto" w:fill="auto"/>
            <w:vAlign w:val="center"/>
          </w:tcPr>
          <w:p w14:paraId="363496A3" w14:textId="79C3ADF4" w:rsidR="00687221" w:rsidRPr="000679D9" w:rsidRDefault="003A5E5E" w:rsidP="003A5E5E">
            <w:pPr>
              <w:autoSpaceDE w:val="0"/>
              <w:autoSpaceDN w:val="0"/>
              <w:adjustRightInd w:val="0"/>
              <w:spacing w:before="60" w:after="60"/>
              <w:rPr>
                <w:b/>
                <w:highlight w:val="green"/>
              </w:rPr>
            </w:pPr>
            <w:r>
              <w:rPr>
                <w:b/>
                <w:color w:val="000000"/>
              </w:rPr>
              <w:t>06-08-2024</w:t>
            </w:r>
          </w:p>
        </w:tc>
      </w:tr>
    </w:tbl>
    <w:p w14:paraId="4D9B6B34" w14:textId="77777777" w:rsidR="00F22514" w:rsidRPr="00F22514" w:rsidRDefault="00F22514" w:rsidP="005F687C">
      <w:pPr>
        <w:pStyle w:val="10"/>
        <w:numPr>
          <w:ilvl w:val="0"/>
          <w:numId w:val="0"/>
        </w:numPr>
        <w:tabs>
          <w:tab w:val="center" w:pos="4819"/>
        </w:tabs>
        <w:spacing w:line="360" w:lineRule="auto"/>
        <w:ind w:left="432" w:hanging="432"/>
      </w:pPr>
      <w:bookmarkStart w:id="6" w:name="_Toc173761333"/>
      <w:r w:rsidRPr="00F22514">
        <w:lastRenderedPageBreak/>
        <w:t>ΓΕΝΙΚΕΣ ΠΛΗΡΟΦΟΡΙΕΣ</w:t>
      </w:r>
      <w:bookmarkEnd w:id="0"/>
      <w:bookmarkEnd w:id="1"/>
      <w:bookmarkEnd w:id="6"/>
      <w:r w:rsidR="00687221">
        <w:tab/>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F22514" w:rsidRPr="00F22514" w14:paraId="05651ED5" w14:textId="77777777" w:rsidTr="000838A2">
        <w:trPr>
          <w:tblHeader/>
        </w:trPr>
        <w:tc>
          <w:tcPr>
            <w:tcW w:w="9855" w:type="dxa"/>
            <w:gridSpan w:val="2"/>
            <w:shd w:val="clear" w:color="auto" w:fill="E0E0E0"/>
            <w:vAlign w:val="center"/>
          </w:tcPr>
          <w:p w14:paraId="5E6C8CDF" w14:textId="0FBAC354" w:rsidR="00F22514" w:rsidRPr="007B74FC" w:rsidRDefault="007B74FC" w:rsidP="005F687C">
            <w:pPr>
              <w:spacing w:line="360" w:lineRule="auto"/>
              <w:rPr>
                <w:b/>
                <w:bCs/>
                <w:lang w:val="el-GR"/>
              </w:rPr>
            </w:pPr>
            <w:r>
              <w:rPr>
                <w:b/>
                <w:bCs/>
                <w:lang w:val="el-GR"/>
              </w:rPr>
              <w:t>Συνοπτικά Στοιχεία Έργου</w:t>
            </w:r>
          </w:p>
        </w:tc>
      </w:tr>
      <w:tr w:rsidR="00F22514" w:rsidRPr="00B447A2" w14:paraId="6572BA62" w14:textId="77777777" w:rsidTr="007B74FC">
        <w:tc>
          <w:tcPr>
            <w:tcW w:w="3708" w:type="dxa"/>
            <w:vAlign w:val="center"/>
          </w:tcPr>
          <w:p w14:paraId="135C805D" w14:textId="77777777" w:rsidR="00F22514" w:rsidRPr="00F22514" w:rsidRDefault="00F22514" w:rsidP="003A5E5E">
            <w:pPr>
              <w:spacing w:before="60" w:after="60" w:line="360" w:lineRule="auto"/>
              <w:rPr>
                <w:b/>
                <w:bCs/>
              </w:rPr>
            </w:pPr>
            <w:r w:rsidRPr="00F22514">
              <w:rPr>
                <w:b/>
                <w:bCs/>
              </w:rPr>
              <w:t>ΤΙΤΛΟΣ ΕΡΓΟΥ</w:t>
            </w:r>
          </w:p>
        </w:tc>
        <w:tc>
          <w:tcPr>
            <w:tcW w:w="6147" w:type="dxa"/>
            <w:vAlign w:val="center"/>
          </w:tcPr>
          <w:p w14:paraId="5EB51EFD" w14:textId="77777777" w:rsidR="00F22514" w:rsidRPr="00180A9E" w:rsidRDefault="00530507" w:rsidP="003A5E5E">
            <w:pPr>
              <w:spacing w:before="60" w:after="60" w:line="276" w:lineRule="auto"/>
              <w:rPr>
                <w:lang w:val="el-GR"/>
              </w:rPr>
            </w:pPr>
            <w:r w:rsidRPr="00530507">
              <w:rPr>
                <w:lang w:val="el-GR"/>
              </w:rPr>
              <w:t>«</w:t>
            </w:r>
            <w:r w:rsidR="00687221" w:rsidRPr="00084B65">
              <w:rPr>
                <w:lang w:val="el-GR"/>
              </w:rPr>
              <w:t>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w:t>
            </w:r>
            <w:r w:rsidRPr="00530507">
              <w:rPr>
                <w:lang w:val="el-GR"/>
              </w:rPr>
              <w:t>»</w:t>
            </w:r>
          </w:p>
        </w:tc>
      </w:tr>
      <w:tr w:rsidR="00F22514" w:rsidRPr="00F22514" w14:paraId="2B761971" w14:textId="77777777" w:rsidTr="003A5E5E">
        <w:trPr>
          <w:trHeight w:val="539"/>
        </w:trPr>
        <w:tc>
          <w:tcPr>
            <w:tcW w:w="3708" w:type="dxa"/>
            <w:vAlign w:val="center"/>
          </w:tcPr>
          <w:p w14:paraId="7D651FB5" w14:textId="77777777" w:rsidR="00F22514" w:rsidRPr="00F22514" w:rsidRDefault="00F22514" w:rsidP="003A5E5E">
            <w:pPr>
              <w:spacing w:before="60" w:after="60" w:line="360" w:lineRule="auto"/>
              <w:rPr>
                <w:b/>
                <w:bCs/>
              </w:rPr>
            </w:pPr>
            <w:r w:rsidRPr="00F22514">
              <w:rPr>
                <w:b/>
                <w:bCs/>
              </w:rPr>
              <w:t>ΑΝΑΘΕΤΟΥΣΑ ΑΡΧΗ</w:t>
            </w:r>
          </w:p>
        </w:tc>
        <w:tc>
          <w:tcPr>
            <w:tcW w:w="6147" w:type="dxa"/>
            <w:vAlign w:val="center"/>
          </w:tcPr>
          <w:p w14:paraId="2B7E685A" w14:textId="77777777" w:rsidR="00F22514" w:rsidRPr="00F22514" w:rsidRDefault="00F22514" w:rsidP="003A5E5E">
            <w:pPr>
              <w:spacing w:before="60" w:after="60" w:line="360" w:lineRule="auto"/>
              <w:jc w:val="left"/>
              <w:rPr>
                <w:b/>
                <w:bCs/>
              </w:rPr>
            </w:pPr>
            <w:r w:rsidRPr="00F22514">
              <w:rPr>
                <w:b/>
                <w:bCs/>
                <w:lang w:val="el-GR"/>
              </w:rPr>
              <w:t xml:space="preserve">«Κοινωνία της Πληροφορίας Μ.Α.Ε.» </w:t>
            </w:r>
            <w:r w:rsidRPr="00F22514">
              <w:rPr>
                <w:b/>
                <w:bCs/>
              </w:rPr>
              <w:t>(ΚτΠ Μ.Α.Ε.)</w:t>
            </w:r>
          </w:p>
        </w:tc>
      </w:tr>
      <w:tr w:rsidR="00F22514" w:rsidRPr="005B3B02" w14:paraId="4CF60653" w14:textId="77777777" w:rsidTr="007B74FC">
        <w:trPr>
          <w:trHeight w:val="557"/>
        </w:trPr>
        <w:tc>
          <w:tcPr>
            <w:tcW w:w="3708" w:type="dxa"/>
            <w:vAlign w:val="center"/>
          </w:tcPr>
          <w:p w14:paraId="6CBAC83C" w14:textId="77777777" w:rsidR="00F22514" w:rsidRPr="00F22514" w:rsidRDefault="00F22514" w:rsidP="003A5E5E">
            <w:pPr>
              <w:spacing w:before="60" w:after="60" w:line="360" w:lineRule="auto"/>
              <w:rPr>
                <w:b/>
                <w:bCs/>
              </w:rPr>
            </w:pPr>
            <w:r w:rsidRPr="00F22514">
              <w:rPr>
                <w:b/>
                <w:bCs/>
              </w:rPr>
              <w:t>ΦΟΡΕΑΣ ΛΕΙΤΟΥΡΓΙΑΣ</w:t>
            </w:r>
          </w:p>
        </w:tc>
        <w:tc>
          <w:tcPr>
            <w:tcW w:w="6147" w:type="dxa"/>
            <w:vAlign w:val="center"/>
          </w:tcPr>
          <w:p w14:paraId="2DFC8E90" w14:textId="679A2C88" w:rsidR="00F22514" w:rsidRPr="005F2231" w:rsidRDefault="005F2231" w:rsidP="003A5E5E">
            <w:pPr>
              <w:spacing w:before="60" w:after="60" w:line="360" w:lineRule="auto"/>
              <w:jc w:val="left"/>
              <w:rPr>
                <w:lang w:val="el-GR"/>
              </w:rPr>
            </w:pPr>
            <w:r>
              <w:rPr>
                <w:lang w:val="el-GR"/>
              </w:rPr>
              <w:t xml:space="preserve"> Αρχηγείο Πυροσβεστικού Σώματος</w:t>
            </w:r>
          </w:p>
        </w:tc>
      </w:tr>
      <w:tr w:rsidR="00F22514" w:rsidRPr="00B447A2" w14:paraId="7171C93C" w14:textId="77777777" w:rsidTr="007B74FC">
        <w:trPr>
          <w:trHeight w:val="551"/>
        </w:trPr>
        <w:tc>
          <w:tcPr>
            <w:tcW w:w="3708" w:type="dxa"/>
            <w:vAlign w:val="center"/>
          </w:tcPr>
          <w:p w14:paraId="155D7A18" w14:textId="77777777" w:rsidR="00F22514" w:rsidRPr="00F22514" w:rsidRDefault="00F22514" w:rsidP="003A5E5E">
            <w:pPr>
              <w:spacing w:before="60" w:after="60" w:line="360" w:lineRule="auto"/>
              <w:rPr>
                <w:b/>
                <w:bCs/>
              </w:rPr>
            </w:pPr>
            <w:r w:rsidRPr="00F22514">
              <w:rPr>
                <w:b/>
                <w:bCs/>
              </w:rPr>
              <w:t>ΚΥΡΙΟΣ ΤΟΥ ΕΡΓΟΥ</w:t>
            </w:r>
          </w:p>
        </w:tc>
        <w:tc>
          <w:tcPr>
            <w:tcW w:w="6147" w:type="dxa"/>
            <w:vAlign w:val="center"/>
          </w:tcPr>
          <w:p w14:paraId="2A03DE3E" w14:textId="346D8441" w:rsidR="00F22514" w:rsidRPr="00BE1F68" w:rsidRDefault="00BE1F68" w:rsidP="003A5E5E">
            <w:pPr>
              <w:spacing w:before="60" w:after="60" w:line="360" w:lineRule="auto"/>
              <w:jc w:val="left"/>
              <w:rPr>
                <w:lang w:val="el-GR"/>
              </w:rPr>
            </w:pPr>
            <w:r w:rsidRPr="00D234F9">
              <w:rPr>
                <w:lang w:val="el-GR"/>
              </w:rPr>
              <w:t>Υπουργείο Κλιματικής Κρίσης και Πολιτικής Προστασίας</w:t>
            </w:r>
          </w:p>
        </w:tc>
      </w:tr>
      <w:tr w:rsidR="00F22514" w:rsidRPr="00B447A2" w14:paraId="68B0043E" w14:textId="77777777" w:rsidTr="003A5E5E">
        <w:trPr>
          <w:trHeight w:val="565"/>
        </w:trPr>
        <w:tc>
          <w:tcPr>
            <w:tcW w:w="3708" w:type="dxa"/>
            <w:vAlign w:val="center"/>
          </w:tcPr>
          <w:p w14:paraId="35420566" w14:textId="77777777" w:rsidR="00F22514" w:rsidRPr="00F22514" w:rsidRDefault="00F22514" w:rsidP="003A5E5E">
            <w:pPr>
              <w:spacing w:before="60" w:after="60" w:line="360" w:lineRule="auto"/>
              <w:rPr>
                <w:b/>
                <w:bCs/>
              </w:rPr>
            </w:pPr>
            <w:r w:rsidRPr="00F22514">
              <w:rPr>
                <w:b/>
                <w:bCs/>
              </w:rPr>
              <w:t>ΦΟΡΕΑΣ ΧΡΗΜΑΤΟΔΟΤΗΣΗΣ</w:t>
            </w:r>
          </w:p>
        </w:tc>
        <w:tc>
          <w:tcPr>
            <w:tcW w:w="6147" w:type="dxa"/>
            <w:vAlign w:val="center"/>
          </w:tcPr>
          <w:p w14:paraId="40D5E49C" w14:textId="43FCE47F" w:rsidR="00F22514" w:rsidRPr="007B74FC" w:rsidRDefault="007B74FC" w:rsidP="003A5E5E">
            <w:pPr>
              <w:spacing w:before="60" w:after="60" w:line="360" w:lineRule="auto"/>
              <w:jc w:val="left"/>
              <w:rPr>
                <w:lang w:val="el-GR"/>
              </w:rPr>
            </w:pPr>
            <w:r w:rsidRPr="007B74FC">
              <w:rPr>
                <w:lang w:val="el-GR"/>
              </w:rPr>
              <w:t>Υπουργείο Κλιματικής Κρίσης και Πολιτικής Προστασίας</w:t>
            </w:r>
          </w:p>
        </w:tc>
      </w:tr>
      <w:tr w:rsidR="00F22514" w:rsidRPr="00B447A2" w14:paraId="4315F061" w14:textId="77777777" w:rsidTr="003A5E5E">
        <w:trPr>
          <w:trHeight w:val="829"/>
        </w:trPr>
        <w:tc>
          <w:tcPr>
            <w:tcW w:w="3708" w:type="dxa"/>
            <w:vAlign w:val="center"/>
          </w:tcPr>
          <w:p w14:paraId="439FBAFB" w14:textId="77777777" w:rsidR="00F22514" w:rsidRPr="00F22514" w:rsidRDefault="00F22514" w:rsidP="003A5E5E">
            <w:pPr>
              <w:spacing w:before="60" w:after="60" w:line="360" w:lineRule="auto"/>
              <w:rPr>
                <w:b/>
                <w:bCs/>
                <w:lang w:val="el-GR"/>
              </w:rPr>
            </w:pPr>
            <w:r w:rsidRPr="00F22514">
              <w:rPr>
                <w:b/>
                <w:bCs/>
                <w:lang w:val="el-GR"/>
              </w:rPr>
              <w:t>ΤΟΠΟΣ ΠΑΡΑΔΟΣΗΣ – ΤΟΠΟΣ ΠΑΡΟΧΗΣ ΥΠΗΡΕΣΙΩΝ</w:t>
            </w:r>
          </w:p>
        </w:tc>
        <w:tc>
          <w:tcPr>
            <w:tcW w:w="6147" w:type="dxa"/>
            <w:vAlign w:val="center"/>
          </w:tcPr>
          <w:p w14:paraId="61D4FDB5" w14:textId="0EF4FEAA" w:rsidR="00F22514" w:rsidRPr="00F22514" w:rsidRDefault="007B74FC" w:rsidP="003A5E5E">
            <w:pPr>
              <w:spacing w:before="60" w:after="60" w:line="360" w:lineRule="auto"/>
              <w:jc w:val="left"/>
              <w:rPr>
                <w:b/>
                <w:bCs/>
                <w:lang w:val="el-GR"/>
              </w:rPr>
            </w:pPr>
            <w:r w:rsidRPr="007B74FC">
              <w:rPr>
                <w:lang w:val="el-GR"/>
              </w:rPr>
              <w:t>Εγκαταστάσεις του Κύριου του Έργου</w:t>
            </w:r>
            <w:r>
              <w:rPr>
                <w:lang w:val="el-GR"/>
              </w:rPr>
              <w:t xml:space="preserve"> / Φορέα Λειτουργίας</w:t>
            </w:r>
          </w:p>
        </w:tc>
      </w:tr>
      <w:tr w:rsidR="00687221" w:rsidRPr="009209FD" w14:paraId="00C30DE2" w14:textId="77777777" w:rsidTr="00687221">
        <w:tc>
          <w:tcPr>
            <w:tcW w:w="3708" w:type="dxa"/>
            <w:vAlign w:val="center"/>
          </w:tcPr>
          <w:p w14:paraId="3BB39B18" w14:textId="77777777" w:rsidR="00687221" w:rsidRPr="00F22514" w:rsidRDefault="00687221" w:rsidP="003A5E5E">
            <w:pPr>
              <w:spacing w:before="60" w:after="60" w:line="360" w:lineRule="auto"/>
              <w:rPr>
                <w:b/>
                <w:bCs/>
              </w:rPr>
            </w:pPr>
            <w:r w:rsidRPr="00F22514">
              <w:rPr>
                <w:b/>
                <w:bCs/>
              </w:rPr>
              <w:t>ΕΙΔΟΣ ΣΥΜΒΑΣΗΣ</w:t>
            </w:r>
          </w:p>
        </w:tc>
        <w:tc>
          <w:tcPr>
            <w:tcW w:w="6147" w:type="dxa"/>
            <w:vAlign w:val="center"/>
          </w:tcPr>
          <w:p w14:paraId="7451CA19" w14:textId="176413C5" w:rsidR="00687221" w:rsidRPr="00687221" w:rsidRDefault="00687221" w:rsidP="003A5E5E">
            <w:pPr>
              <w:spacing w:before="60" w:after="60" w:line="360" w:lineRule="auto"/>
              <w:ind w:right="388"/>
              <w:rPr>
                <w:b/>
                <w:bCs/>
                <w:lang w:val="el-GR"/>
              </w:rPr>
            </w:pPr>
            <w:r w:rsidRPr="00687221">
              <w:rPr>
                <w:b/>
                <w:bCs/>
                <w:lang w:val="el-GR"/>
              </w:rPr>
              <w:t>31625100-4, 45343000-3</w:t>
            </w:r>
            <w:r w:rsidR="006A53BA">
              <w:rPr>
                <w:b/>
                <w:bCs/>
                <w:lang w:val="el-GR"/>
              </w:rPr>
              <w:t xml:space="preserve">, </w:t>
            </w:r>
            <w:r w:rsidRPr="00687221">
              <w:rPr>
                <w:b/>
                <w:bCs/>
                <w:lang w:val="el-GR"/>
              </w:rPr>
              <w:t>72253200-5, 72000000-5</w:t>
            </w:r>
            <w:r w:rsidR="006A53BA">
              <w:rPr>
                <w:b/>
                <w:bCs/>
                <w:lang w:val="el-GR"/>
              </w:rPr>
              <w:t>,</w:t>
            </w:r>
            <w:r w:rsidR="00D4636A">
              <w:rPr>
                <w:b/>
                <w:bCs/>
                <w:lang w:val="el-GR"/>
              </w:rPr>
              <w:t xml:space="preserve"> </w:t>
            </w:r>
            <w:r w:rsidR="007E1404" w:rsidRPr="007E1404">
              <w:rPr>
                <w:b/>
                <w:bCs/>
                <w:lang w:val="el-GR"/>
              </w:rPr>
              <w:t xml:space="preserve">72221000-0 </w:t>
            </w:r>
          </w:p>
        </w:tc>
      </w:tr>
      <w:tr w:rsidR="00530507" w:rsidRPr="00B447A2" w14:paraId="50F3D0F9" w14:textId="77777777" w:rsidTr="000838A2">
        <w:tc>
          <w:tcPr>
            <w:tcW w:w="3708" w:type="dxa"/>
            <w:vAlign w:val="center"/>
          </w:tcPr>
          <w:p w14:paraId="55F840B0" w14:textId="77777777" w:rsidR="00530507" w:rsidRPr="00F22514" w:rsidRDefault="00530507" w:rsidP="003A5E5E">
            <w:pPr>
              <w:spacing w:before="60" w:after="60" w:line="360" w:lineRule="auto"/>
              <w:rPr>
                <w:b/>
                <w:bCs/>
              </w:rPr>
            </w:pPr>
            <w:r w:rsidRPr="00F22514">
              <w:rPr>
                <w:b/>
                <w:bCs/>
              </w:rPr>
              <w:t>ΕΙΔΟΣ ΔΙΑΔΙΚΑΣΙΑΣ</w:t>
            </w:r>
          </w:p>
        </w:tc>
        <w:tc>
          <w:tcPr>
            <w:tcW w:w="6147" w:type="dxa"/>
            <w:vAlign w:val="center"/>
          </w:tcPr>
          <w:p w14:paraId="2FD67283" w14:textId="77777777" w:rsidR="00530507" w:rsidRPr="00F22514" w:rsidRDefault="00530507" w:rsidP="003A5E5E">
            <w:pPr>
              <w:spacing w:before="60" w:after="60" w:line="276" w:lineRule="auto"/>
              <w:rPr>
                <w:lang w:val="el-GR"/>
              </w:rPr>
            </w:pPr>
            <w:r w:rsidRPr="00F22514">
              <w:rPr>
                <w:lang w:val="el-GR"/>
              </w:rPr>
              <w:t>Ηλεκτρονικός Ανοικτός άνω των ορίων Διαγωνισμός με κριτήριο ανάθεσης την πλέον συμφέρουσα από οικονομική άποψη προσφορά βάσει βέλτιστης σχέσης ποιότητας – τιμής</w:t>
            </w:r>
          </w:p>
        </w:tc>
      </w:tr>
      <w:tr w:rsidR="00687221" w:rsidRPr="00B447A2" w14:paraId="5712E5E5" w14:textId="77777777" w:rsidTr="003B1573">
        <w:tc>
          <w:tcPr>
            <w:tcW w:w="3708" w:type="dxa"/>
            <w:vAlign w:val="center"/>
          </w:tcPr>
          <w:p w14:paraId="34A4C1F1" w14:textId="77777777" w:rsidR="00687221" w:rsidRPr="00F22514" w:rsidRDefault="00687221" w:rsidP="003A5E5E">
            <w:pPr>
              <w:spacing w:before="60" w:after="60" w:line="360" w:lineRule="auto"/>
              <w:rPr>
                <w:b/>
                <w:bCs/>
              </w:rPr>
            </w:pPr>
            <w:r w:rsidRPr="00F22514">
              <w:rPr>
                <w:b/>
                <w:bCs/>
              </w:rPr>
              <w:t>ΕΚΤΙΜΩΜΕΝΗ ΑΞΙΑ ΣΥΜΒΑΣΗΣ</w:t>
            </w:r>
          </w:p>
        </w:tc>
        <w:tc>
          <w:tcPr>
            <w:tcW w:w="6147" w:type="dxa"/>
            <w:vAlign w:val="bottom"/>
          </w:tcPr>
          <w:p w14:paraId="2FB0FA17" w14:textId="4BA75686" w:rsidR="00687221" w:rsidRPr="00E74F5B" w:rsidRDefault="00687221" w:rsidP="003A5E5E">
            <w:pPr>
              <w:pStyle w:val="Tabletext"/>
              <w:numPr>
                <w:ilvl w:val="0"/>
                <w:numId w:val="13"/>
              </w:numPr>
              <w:spacing w:before="60" w:after="0" w:line="276" w:lineRule="auto"/>
              <w:ind w:left="242" w:hanging="242"/>
              <w:jc w:val="both"/>
              <w:rPr>
                <w:rFonts w:cs="Tahoma"/>
                <w:b/>
                <w:bCs/>
                <w:color w:val="000000"/>
                <w:sz w:val="22"/>
                <w:szCs w:val="22"/>
              </w:rPr>
            </w:pPr>
            <w:r w:rsidRPr="00E74F5B">
              <w:rPr>
                <w:rFonts w:cs="Tahoma"/>
                <w:sz w:val="22"/>
                <w:szCs w:val="22"/>
              </w:rPr>
              <w:t xml:space="preserve">Εκτιμώμενη αξία παρούσας σύμβασης </w:t>
            </w:r>
            <w:r w:rsidRPr="00A40385">
              <w:rPr>
                <w:rFonts w:cs="Tahoma"/>
                <w:b/>
                <w:bCs/>
                <w:iCs/>
                <w:sz w:val="22"/>
                <w:szCs w:val="22"/>
              </w:rPr>
              <w:t>22.645.</w:t>
            </w:r>
            <w:r w:rsidR="001C2AC4">
              <w:rPr>
                <w:rFonts w:cs="Tahoma"/>
                <w:b/>
                <w:bCs/>
                <w:iCs/>
                <w:sz w:val="22"/>
                <w:szCs w:val="22"/>
              </w:rPr>
              <w:t>000,00</w:t>
            </w:r>
            <w:r w:rsidRPr="00A40385">
              <w:rPr>
                <w:rFonts w:cs="Tahoma"/>
                <w:b/>
                <w:bCs/>
                <w:iCs/>
                <w:sz w:val="22"/>
                <w:szCs w:val="22"/>
              </w:rPr>
              <w:t xml:space="preserve"> €</w:t>
            </w:r>
            <w:r w:rsidR="003A5E5E">
              <w:rPr>
                <w:rFonts w:cs="Tahoma"/>
                <w:b/>
                <w:bCs/>
                <w:iCs/>
                <w:sz w:val="22"/>
                <w:szCs w:val="22"/>
              </w:rPr>
              <w:t xml:space="preserve"> </w:t>
            </w:r>
            <w:r w:rsidRPr="00E74F5B">
              <w:rPr>
                <w:rFonts w:cs="Tahoma"/>
                <w:sz w:val="22"/>
                <w:szCs w:val="22"/>
              </w:rPr>
              <w:t xml:space="preserve">μη περιλαμβανομένου ΦΠΑ (Εκτιμώμενη αξία με ΦΠΑ: </w:t>
            </w:r>
            <w:r w:rsidRPr="00A40385">
              <w:rPr>
                <w:rFonts w:cs="Tahoma"/>
                <w:b/>
                <w:bCs/>
                <w:sz w:val="22"/>
                <w:szCs w:val="22"/>
              </w:rPr>
              <w:t>28.</w:t>
            </w:r>
            <w:r w:rsidR="001C2AC4" w:rsidRPr="00A40385">
              <w:rPr>
                <w:rFonts w:cs="Tahoma"/>
                <w:b/>
                <w:bCs/>
                <w:sz w:val="22"/>
                <w:szCs w:val="22"/>
              </w:rPr>
              <w:t>0</w:t>
            </w:r>
            <w:r w:rsidR="001C2AC4">
              <w:rPr>
                <w:rFonts w:cs="Tahoma"/>
                <w:b/>
                <w:bCs/>
                <w:sz w:val="22"/>
                <w:szCs w:val="22"/>
              </w:rPr>
              <w:t>79</w:t>
            </w:r>
            <w:r w:rsidRPr="00A40385">
              <w:rPr>
                <w:rFonts w:cs="Tahoma"/>
                <w:b/>
                <w:bCs/>
                <w:sz w:val="22"/>
                <w:szCs w:val="22"/>
              </w:rPr>
              <w:t>.</w:t>
            </w:r>
            <w:r w:rsidR="001C2AC4">
              <w:rPr>
                <w:rFonts w:cs="Tahoma"/>
                <w:b/>
                <w:bCs/>
                <w:sz w:val="22"/>
                <w:szCs w:val="22"/>
              </w:rPr>
              <w:t>800</w:t>
            </w:r>
            <w:r w:rsidRPr="00A40385">
              <w:rPr>
                <w:rFonts w:cs="Tahoma"/>
                <w:b/>
                <w:bCs/>
                <w:sz w:val="22"/>
                <w:szCs w:val="22"/>
              </w:rPr>
              <w:t>,00 €</w:t>
            </w:r>
            <w:r w:rsidRPr="003A5E5E">
              <w:rPr>
                <w:rFonts w:cs="Tahoma"/>
                <w:sz w:val="22"/>
                <w:szCs w:val="22"/>
              </w:rPr>
              <w:t>,</w:t>
            </w:r>
            <w:r w:rsidRPr="003A5E5E">
              <w:rPr>
                <w:rFonts w:cs="Tahoma"/>
                <w:color w:val="000000"/>
                <w:sz w:val="22"/>
                <w:szCs w:val="22"/>
              </w:rPr>
              <w:t xml:space="preserve"> ΦΠΑ </w:t>
            </w:r>
            <w:r w:rsidRPr="003A5E5E">
              <w:rPr>
                <w:rFonts w:cs="Tahoma"/>
                <w:sz w:val="22"/>
                <w:szCs w:val="22"/>
              </w:rPr>
              <w:t>24%</w:t>
            </w:r>
            <w:r w:rsidR="003A5E5E" w:rsidRPr="003A5E5E">
              <w:rPr>
                <w:rFonts w:cs="Tahoma"/>
                <w:sz w:val="22"/>
                <w:szCs w:val="22"/>
              </w:rPr>
              <w:t>:</w:t>
            </w:r>
            <w:r w:rsidR="001C2AC4" w:rsidRPr="003A5E5E">
              <w:rPr>
                <w:rFonts w:cs="Tahoma"/>
                <w:sz w:val="22"/>
                <w:szCs w:val="22"/>
              </w:rPr>
              <w:t xml:space="preserve"> </w:t>
            </w:r>
            <w:r w:rsidRPr="00A40385">
              <w:rPr>
                <w:rFonts w:cs="Tahoma"/>
                <w:b/>
                <w:bCs/>
                <w:color w:val="000000"/>
                <w:sz w:val="22"/>
                <w:szCs w:val="22"/>
              </w:rPr>
              <w:t>5.434.</w:t>
            </w:r>
            <w:r w:rsidR="001C2AC4">
              <w:rPr>
                <w:rFonts w:cs="Tahoma"/>
                <w:b/>
                <w:bCs/>
                <w:color w:val="000000"/>
                <w:sz w:val="22"/>
                <w:szCs w:val="22"/>
              </w:rPr>
              <w:t>800,00</w:t>
            </w:r>
            <w:r w:rsidRPr="00A40385">
              <w:rPr>
                <w:rFonts w:cs="Tahoma"/>
                <w:b/>
                <w:bCs/>
                <w:color w:val="000000"/>
                <w:sz w:val="22"/>
                <w:szCs w:val="22"/>
              </w:rPr>
              <w:t xml:space="preserve"> €</w:t>
            </w:r>
            <w:r w:rsidRPr="00E74F5B">
              <w:rPr>
                <w:rFonts w:cs="Tahoma"/>
                <w:color w:val="000000"/>
                <w:sz w:val="22"/>
                <w:szCs w:val="22"/>
              </w:rPr>
              <w:t>)</w:t>
            </w:r>
          </w:p>
          <w:p w14:paraId="33771F65" w14:textId="6DAF28EB" w:rsidR="00687221" w:rsidRPr="000838A2" w:rsidRDefault="00687221" w:rsidP="003A5E5E">
            <w:pPr>
              <w:pStyle w:val="Tabletext"/>
              <w:numPr>
                <w:ilvl w:val="0"/>
                <w:numId w:val="13"/>
              </w:numPr>
              <w:spacing w:before="120" w:after="0" w:line="276" w:lineRule="auto"/>
              <w:ind w:left="242" w:hanging="242"/>
              <w:jc w:val="both"/>
              <w:rPr>
                <w:rFonts w:cs="Tahoma"/>
                <w:b/>
                <w:color w:val="000000"/>
                <w:szCs w:val="22"/>
              </w:rPr>
            </w:pPr>
            <w:r w:rsidRPr="00E74F5B">
              <w:rPr>
                <w:rFonts w:cs="Tahoma"/>
                <w:sz w:val="22"/>
                <w:szCs w:val="22"/>
              </w:rPr>
              <w:t>Εκτιμώμενη αξία δικαιώματος προαίρεσης υπηρεσιών συντήρησης</w:t>
            </w:r>
            <w:r w:rsidR="00294BA7">
              <w:rPr>
                <w:rFonts w:cs="Tahoma"/>
                <w:sz w:val="22"/>
                <w:szCs w:val="22"/>
              </w:rPr>
              <w:t xml:space="preserve"> </w:t>
            </w:r>
            <w:r w:rsidRPr="00A40385">
              <w:rPr>
                <w:rFonts w:cs="Tahoma"/>
                <w:b/>
                <w:sz w:val="22"/>
                <w:szCs w:val="22"/>
              </w:rPr>
              <w:t>4.529.067,74 €</w:t>
            </w:r>
            <w:r w:rsidRPr="000838A2">
              <w:rPr>
                <w:rFonts w:cs="Tahoma"/>
                <w:sz w:val="22"/>
                <w:szCs w:val="22"/>
              </w:rPr>
              <w:t xml:space="preserve"> μη περιλαμβανομένου ΦΠΑ (Εκτιμώμενη αξία με ΦΠΑ: </w:t>
            </w:r>
            <w:r w:rsidRPr="00A40385">
              <w:rPr>
                <w:rFonts w:cs="Tahoma"/>
                <w:b/>
                <w:sz w:val="22"/>
                <w:szCs w:val="22"/>
              </w:rPr>
              <w:t>5.616.044,00 €</w:t>
            </w:r>
            <w:r w:rsidRPr="000838A2">
              <w:rPr>
                <w:rFonts w:cs="Tahoma"/>
                <w:sz w:val="22"/>
                <w:szCs w:val="22"/>
              </w:rPr>
              <w:t>, ΦΠΑ 24%</w:t>
            </w:r>
            <w:r w:rsidR="003A5E5E">
              <w:rPr>
                <w:rFonts w:cs="Tahoma"/>
                <w:sz w:val="22"/>
                <w:szCs w:val="22"/>
              </w:rPr>
              <w:t>:</w:t>
            </w:r>
            <w:r w:rsidRPr="000838A2">
              <w:rPr>
                <w:rFonts w:cs="Tahoma"/>
                <w:sz w:val="22"/>
                <w:szCs w:val="22"/>
              </w:rPr>
              <w:t xml:space="preserve"> </w:t>
            </w:r>
            <w:r w:rsidRPr="00A40385">
              <w:rPr>
                <w:rFonts w:cs="Tahoma"/>
                <w:b/>
                <w:sz w:val="22"/>
                <w:szCs w:val="22"/>
              </w:rPr>
              <w:t>1.086.976,26 €</w:t>
            </w:r>
            <w:r w:rsidRPr="000838A2">
              <w:rPr>
                <w:rFonts w:cs="Tahoma"/>
                <w:sz w:val="22"/>
                <w:szCs w:val="22"/>
              </w:rPr>
              <w:t>)</w:t>
            </w:r>
          </w:p>
          <w:p w14:paraId="7BFC33C3" w14:textId="24B6B849" w:rsidR="00687221" w:rsidRPr="00E74F5B" w:rsidRDefault="00687221" w:rsidP="003A5E5E">
            <w:pPr>
              <w:pStyle w:val="Tabletext"/>
              <w:numPr>
                <w:ilvl w:val="0"/>
                <w:numId w:val="13"/>
              </w:numPr>
              <w:spacing w:before="120" w:line="276" w:lineRule="auto"/>
              <w:ind w:left="242" w:hanging="242"/>
              <w:jc w:val="both"/>
              <w:rPr>
                <w:rFonts w:cs="Tahoma"/>
                <w:b/>
                <w:color w:val="000000"/>
                <w:szCs w:val="22"/>
              </w:rPr>
            </w:pPr>
            <w:r w:rsidRPr="00E74F5B">
              <w:rPr>
                <w:rFonts w:cs="Tahoma"/>
                <w:sz w:val="22"/>
                <w:szCs w:val="22"/>
              </w:rPr>
              <w:t>Εκτιμώμενη αξία δικαιώματος προαίρεσης</w:t>
            </w:r>
            <w:r>
              <w:rPr>
                <w:rFonts w:cs="Tahoma"/>
                <w:sz w:val="22"/>
                <w:szCs w:val="22"/>
              </w:rPr>
              <w:t xml:space="preserve"> αύξησης φυσικού αντικειμένου </w:t>
            </w:r>
            <w:r w:rsidRPr="00A40385">
              <w:rPr>
                <w:rFonts w:cs="Tahoma"/>
                <w:b/>
                <w:sz w:val="22"/>
                <w:szCs w:val="22"/>
              </w:rPr>
              <w:t>2.264.533,87 €</w:t>
            </w:r>
            <w:r w:rsidRPr="000838A2">
              <w:rPr>
                <w:rFonts w:cs="Tahoma"/>
                <w:sz w:val="22"/>
                <w:szCs w:val="22"/>
              </w:rPr>
              <w:t xml:space="preserve"> μη περιλαμβανομένου ΦΠΑ</w:t>
            </w:r>
            <w:r w:rsidR="003A5E5E">
              <w:rPr>
                <w:rFonts w:cs="Tahoma"/>
                <w:sz w:val="22"/>
                <w:szCs w:val="22"/>
              </w:rPr>
              <w:t xml:space="preserve"> </w:t>
            </w:r>
            <w:r w:rsidRPr="000838A2">
              <w:rPr>
                <w:rFonts w:cs="Tahoma"/>
                <w:sz w:val="22"/>
                <w:szCs w:val="22"/>
              </w:rPr>
              <w:t xml:space="preserve">(Εκτιμώμενη αξία με ΦΠΑ: </w:t>
            </w:r>
            <w:r w:rsidRPr="00A40385">
              <w:rPr>
                <w:rFonts w:cs="Tahoma"/>
                <w:b/>
                <w:sz w:val="22"/>
                <w:szCs w:val="22"/>
              </w:rPr>
              <w:t>2.808.022,00 €</w:t>
            </w:r>
            <w:r w:rsidRPr="000838A2">
              <w:rPr>
                <w:rFonts w:cs="Tahoma"/>
                <w:sz w:val="22"/>
                <w:szCs w:val="22"/>
              </w:rPr>
              <w:t>, ΦΠΑ 24%</w:t>
            </w:r>
            <w:r w:rsidR="003A5E5E">
              <w:rPr>
                <w:rFonts w:cs="Tahoma"/>
                <w:sz w:val="22"/>
                <w:szCs w:val="22"/>
              </w:rPr>
              <w:t>:</w:t>
            </w:r>
            <w:r w:rsidRPr="000838A2">
              <w:rPr>
                <w:rFonts w:cs="Tahoma"/>
                <w:sz w:val="22"/>
                <w:szCs w:val="22"/>
              </w:rPr>
              <w:t xml:space="preserve"> </w:t>
            </w:r>
            <w:r w:rsidRPr="00A40385">
              <w:rPr>
                <w:rFonts w:cs="Tahoma"/>
                <w:b/>
                <w:sz w:val="22"/>
                <w:szCs w:val="22"/>
              </w:rPr>
              <w:t>543.488,13 €</w:t>
            </w:r>
            <w:r w:rsidRPr="000838A2">
              <w:rPr>
                <w:rFonts w:cs="Tahoma"/>
                <w:sz w:val="22"/>
                <w:szCs w:val="22"/>
              </w:rPr>
              <w:t>)</w:t>
            </w:r>
          </w:p>
          <w:p w14:paraId="155ACA63" w14:textId="11A78A73" w:rsidR="00687221" w:rsidRPr="00F22514" w:rsidRDefault="00687221" w:rsidP="003A5E5E">
            <w:pPr>
              <w:spacing w:after="60" w:line="276" w:lineRule="auto"/>
              <w:rPr>
                <w:lang w:val="el-GR"/>
              </w:rPr>
            </w:pPr>
            <w:r w:rsidRPr="00687221">
              <w:rPr>
                <w:lang w:val="el-GR"/>
              </w:rPr>
              <w:t xml:space="preserve">Συνολική εκτιμώμενη αξία σύμβασης </w:t>
            </w:r>
            <w:r w:rsidRPr="00687221">
              <w:rPr>
                <w:b/>
                <w:bCs/>
                <w:color w:val="000000"/>
                <w:lang w:val="el-GR" w:eastAsia="el-GR"/>
              </w:rPr>
              <w:t>29.438.</w:t>
            </w:r>
            <w:r w:rsidR="00C326FB">
              <w:rPr>
                <w:b/>
                <w:bCs/>
                <w:color w:val="000000"/>
                <w:lang w:val="el-GR" w:eastAsia="el-GR"/>
              </w:rPr>
              <w:t>601</w:t>
            </w:r>
            <w:r w:rsidRPr="00687221">
              <w:rPr>
                <w:b/>
                <w:bCs/>
                <w:color w:val="000000"/>
                <w:lang w:val="el-GR" w:eastAsia="el-GR"/>
              </w:rPr>
              <w:t>,</w:t>
            </w:r>
            <w:r w:rsidR="00C326FB" w:rsidRPr="00EF5891">
              <w:rPr>
                <w:b/>
                <w:bCs/>
                <w:color w:val="000000"/>
                <w:lang w:val="el-GR" w:eastAsia="el-GR"/>
              </w:rPr>
              <w:t>61</w:t>
            </w:r>
            <w:r w:rsidRPr="00687221">
              <w:rPr>
                <w:b/>
                <w:bCs/>
                <w:color w:val="000000"/>
                <w:lang w:val="el-GR" w:eastAsia="el-GR"/>
              </w:rPr>
              <w:t xml:space="preserve"> € </w:t>
            </w:r>
            <w:r w:rsidRPr="00687221">
              <w:rPr>
                <w:lang w:val="el-GR"/>
              </w:rPr>
              <w:t>μη περιλαμβανομένου ΦΠΑ</w:t>
            </w:r>
            <w:r w:rsidR="003A5E5E">
              <w:rPr>
                <w:lang w:val="el-GR"/>
              </w:rPr>
              <w:t xml:space="preserve"> (Π</w:t>
            </w:r>
            <w:r w:rsidRPr="00687221">
              <w:rPr>
                <w:lang w:val="el-GR"/>
              </w:rPr>
              <w:t xml:space="preserve">ροϋπολογισμός με ΦΠΑ: </w:t>
            </w:r>
            <w:r w:rsidRPr="00687221">
              <w:rPr>
                <w:b/>
                <w:bCs/>
                <w:lang w:val="el-GR"/>
              </w:rPr>
              <w:t>36.50</w:t>
            </w:r>
            <w:r w:rsidR="00A13B62" w:rsidRPr="00A13B62">
              <w:rPr>
                <w:b/>
                <w:bCs/>
                <w:lang w:val="el-GR"/>
              </w:rPr>
              <w:t>3</w:t>
            </w:r>
            <w:r w:rsidRPr="00687221">
              <w:rPr>
                <w:b/>
                <w:bCs/>
                <w:lang w:val="el-GR"/>
              </w:rPr>
              <w:t>.</w:t>
            </w:r>
            <w:r w:rsidR="00C326FB" w:rsidRPr="0020234D">
              <w:rPr>
                <w:b/>
                <w:bCs/>
                <w:lang w:val="el-GR"/>
              </w:rPr>
              <w:t>866</w:t>
            </w:r>
            <w:r w:rsidRPr="00687221">
              <w:rPr>
                <w:b/>
                <w:bCs/>
                <w:lang w:val="el-GR"/>
              </w:rPr>
              <w:t>,00 €</w:t>
            </w:r>
            <w:r w:rsidRPr="003A5E5E">
              <w:rPr>
                <w:color w:val="000000"/>
                <w:lang w:val="el-GR" w:eastAsia="el-GR"/>
              </w:rPr>
              <w:t>, ΦΠΑ 24%</w:t>
            </w:r>
            <w:r w:rsidR="003A5E5E" w:rsidRPr="003A5E5E">
              <w:rPr>
                <w:color w:val="000000"/>
                <w:lang w:val="el-GR" w:eastAsia="el-GR"/>
              </w:rPr>
              <w:t>:</w:t>
            </w:r>
            <w:r w:rsidRPr="003A5E5E">
              <w:rPr>
                <w:color w:val="000000"/>
                <w:lang w:val="el-GR" w:eastAsia="el-GR"/>
              </w:rPr>
              <w:t xml:space="preserve"> </w:t>
            </w:r>
            <w:r w:rsidRPr="00687221">
              <w:rPr>
                <w:b/>
                <w:bCs/>
                <w:color w:val="000000"/>
                <w:lang w:val="el-GR" w:eastAsia="el-GR"/>
              </w:rPr>
              <w:t>7.065.</w:t>
            </w:r>
            <w:r w:rsidR="00C326FB" w:rsidRPr="0020234D">
              <w:rPr>
                <w:b/>
                <w:bCs/>
                <w:color w:val="000000"/>
                <w:lang w:val="el-GR" w:eastAsia="el-GR"/>
              </w:rPr>
              <w:t>264</w:t>
            </w:r>
            <w:r w:rsidRPr="00687221">
              <w:rPr>
                <w:b/>
                <w:bCs/>
                <w:color w:val="000000"/>
                <w:lang w:val="el-GR" w:eastAsia="el-GR"/>
              </w:rPr>
              <w:t>,</w:t>
            </w:r>
            <w:r w:rsidR="00C326FB" w:rsidRPr="0020234D">
              <w:rPr>
                <w:b/>
                <w:bCs/>
                <w:color w:val="000000"/>
                <w:lang w:val="el-GR" w:eastAsia="el-GR"/>
              </w:rPr>
              <w:t>39</w:t>
            </w:r>
            <w:r w:rsidRPr="00687221">
              <w:rPr>
                <w:b/>
                <w:bCs/>
                <w:color w:val="000000"/>
                <w:lang w:val="el-GR" w:eastAsia="el-GR"/>
              </w:rPr>
              <w:t xml:space="preserve"> €</w:t>
            </w:r>
            <w:r w:rsidR="003A5E5E" w:rsidRPr="003A5E5E">
              <w:rPr>
                <w:color w:val="000000"/>
                <w:lang w:val="el-GR" w:eastAsia="el-GR"/>
              </w:rPr>
              <w:t>)</w:t>
            </w:r>
          </w:p>
        </w:tc>
      </w:tr>
      <w:tr w:rsidR="00530507" w:rsidRPr="00B447A2" w14:paraId="378FEDCE" w14:textId="77777777" w:rsidTr="000838A2">
        <w:tc>
          <w:tcPr>
            <w:tcW w:w="3708" w:type="dxa"/>
            <w:vAlign w:val="center"/>
          </w:tcPr>
          <w:p w14:paraId="0B0A694C" w14:textId="77777777" w:rsidR="00530507" w:rsidRPr="00F22514" w:rsidRDefault="00530507" w:rsidP="003A5E5E">
            <w:pPr>
              <w:spacing w:before="60" w:after="60" w:line="360" w:lineRule="auto"/>
              <w:rPr>
                <w:b/>
                <w:bCs/>
              </w:rPr>
            </w:pPr>
            <w:r w:rsidRPr="00F22514">
              <w:rPr>
                <w:b/>
                <w:bCs/>
              </w:rPr>
              <w:lastRenderedPageBreak/>
              <w:t>ΧΡΗΜΑΤΟΔΟΤΗΣΗ ΕΡΓΟΥ</w:t>
            </w:r>
          </w:p>
        </w:tc>
        <w:tc>
          <w:tcPr>
            <w:tcW w:w="6147" w:type="dxa"/>
            <w:vAlign w:val="center"/>
          </w:tcPr>
          <w:p w14:paraId="4DFA4F64" w14:textId="77777777" w:rsidR="00B35ADD" w:rsidRPr="00B35ADD" w:rsidRDefault="00B35ADD" w:rsidP="003A5E5E">
            <w:pPr>
              <w:spacing w:before="60" w:line="276" w:lineRule="auto"/>
              <w:rPr>
                <w:lang w:val="el-GR"/>
              </w:rPr>
            </w:pPr>
            <w:r w:rsidRPr="00B35ADD">
              <w:rPr>
                <w:lang w:val="el-GR"/>
              </w:rPr>
              <w:t xml:space="preserve">Το Έργο χρηματοδοτείται από: </w:t>
            </w:r>
          </w:p>
          <w:p w14:paraId="16C49529" w14:textId="66FDE5E6" w:rsidR="00B35ADD" w:rsidRPr="00B35ADD" w:rsidRDefault="00B35ADD" w:rsidP="003A5E5E">
            <w:pPr>
              <w:tabs>
                <w:tab w:val="left" w:pos="293"/>
              </w:tabs>
              <w:spacing w:line="276" w:lineRule="auto"/>
              <w:rPr>
                <w:lang w:val="el-GR"/>
              </w:rPr>
            </w:pPr>
            <w:r w:rsidRPr="00B35ADD">
              <w:rPr>
                <w:lang w:val="el-GR"/>
              </w:rPr>
              <w:t>1.</w:t>
            </w:r>
            <w:r w:rsidRPr="00B35ADD">
              <w:rPr>
                <w:lang w:val="el-GR"/>
              </w:rPr>
              <w:tab/>
            </w:r>
            <w:bookmarkStart w:id="7" w:name="_Hlk173169372"/>
            <w:r w:rsidRPr="00B35ADD">
              <w:rPr>
                <w:lang w:val="el-GR"/>
              </w:rPr>
              <w:t>το Πρόγραμμα «Πολιτική Προστασία» 2021-2027, στο πλαίσιο του ΕΣΠΑ, από το ΕΤΠΑ. Οι σχετικές δαπάνες θα βαρύνουν το Πρόγραμμα Δημοσίων Επενδύσεων (ΠΔΕ), και συγκεκριμένα την ΣΑΕ Ε5537</w:t>
            </w:r>
            <w:r>
              <w:rPr>
                <w:lang w:val="el-GR"/>
              </w:rPr>
              <w:t xml:space="preserve"> </w:t>
            </w:r>
            <w:r w:rsidRPr="00B35ADD">
              <w:rPr>
                <w:lang w:val="el-GR"/>
              </w:rPr>
              <w:t>με ενάριθμο κωδικό 2024ΣΕ55370009</w:t>
            </w:r>
            <w:bookmarkEnd w:id="7"/>
            <w:r w:rsidR="006F6C16">
              <w:rPr>
                <w:lang w:val="el-GR"/>
              </w:rPr>
              <w:t>.</w:t>
            </w:r>
          </w:p>
          <w:p w14:paraId="297639B0" w14:textId="356999C6" w:rsidR="00530507" w:rsidRPr="00F22514" w:rsidRDefault="00B35ADD" w:rsidP="003A5E5E">
            <w:pPr>
              <w:tabs>
                <w:tab w:val="left" w:pos="293"/>
              </w:tabs>
              <w:spacing w:after="60" w:line="276" w:lineRule="auto"/>
              <w:rPr>
                <w:lang w:val="el-GR"/>
              </w:rPr>
            </w:pPr>
            <w:r w:rsidRPr="00B35ADD">
              <w:rPr>
                <w:lang w:val="el-GR"/>
              </w:rPr>
              <w:t>2.</w:t>
            </w:r>
            <w:r w:rsidRPr="00B35ADD">
              <w:rPr>
                <w:lang w:val="el-GR"/>
              </w:rPr>
              <w:tab/>
            </w:r>
            <w:bookmarkStart w:id="8" w:name="_Hlk173169395"/>
            <w:r w:rsidR="00013ACD">
              <w:rPr>
                <w:lang w:val="el-GR"/>
              </w:rPr>
              <w:t xml:space="preserve">την </w:t>
            </w:r>
            <w:r w:rsidRPr="00B35ADD">
              <w:rPr>
                <w:lang w:val="el-GR"/>
              </w:rPr>
              <w:t>Ευρωπαϊκή Τράπεζα Επενδύσεων (ΕΤΕπ)</w:t>
            </w:r>
            <w:r w:rsidR="006F6C16">
              <w:rPr>
                <w:lang w:val="el-GR"/>
              </w:rPr>
              <w:t>.</w:t>
            </w:r>
            <w:r w:rsidRPr="00B35ADD">
              <w:rPr>
                <w:lang w:val="el-GR"/>
              </w:rPr>
              <w:t xml:space="preserve"> Οι σχετικές δαπάνες θα βαρύνουν το Πρόγραμμα Δημοσίων Επενδύσεων (ΠΔΕ), και συγκεκριμένα την ΣΑΕ </w:t>
            </w:r>
            <w:bookmarkStart w:id="9" w:name="_Hlk171697768"/>
            <w:r w:rsidRPr="00B35ADD">
              <w:rPr>
                <w:lang w:val="el-GR"/>
              </w:rPr>
              <w:t>053</w:t>
            </w:r>
            <w:r>
              <w:rPr>
                <w:lang w:val="el-GR"/>
              </w:rPr>
              <w:t>2</w:t>
            </w:r>
            <w:r w:rsidR="00390B5E">
              <w:rPr>
                <w:lang w:val="el-GR"/>
              </w:rPr>
              <w:t>/0</w:t>
            </w:r>
            <w:r w:rsidRPr="00B35ADD">
              <w:rPr>
                <w:lang w:val="el-GR"/>
              </w:rPr>
              <w:t xml:space="preserve"> με ενάριθμο κωδικό 2022ΣΕ05320000</w:t>
            </w:r>
            <w:bookmarkEnd w:id="9"/>
            <w:r w:rsidRPr="00B35ADD">
              <w:rPr>
                <w:lang w:val="el-GR"/>
              </w:rPr>
              <w:t>.</w:t>
            </w:r>
            <w:bookmarkEnd w:id="8"/>
          </w:p>
        </w:tc>
      </w:tr>
      <w:tr w:rsidR="00530507" w:rsidRPr="00F22514" w14:paraId="55AD4ADA" w14:textId="77777777" w:rsidTr="000838A2">
        <w:tc>
          <w:tcPr>
            <w:tcW w:w="3708" w:type="dxa"/>
            <w:vAlign w:val="center"/>
          </w:tcPr>
          <w:p w14:paraId="27A2BBA6" w14:textId="77777777" w:rsidR="00530507" w:rsidRPr="00F22514" w:rsidDel="00CD2F0B" w:rsidRDefault="00530507" w:rsidP="003A5E5E">
            <w:pPr>
              <w:spacing w:before="60" w:after="60" w:line="360" w:lineRule="auto"/>
              <w:rPr>
                <w:b/>
                <w:bCs/>
              </w:rPr>
            </w:pPr>
            <w:r w:rsidRPr="00F22514">
              <w:rPr>
                <w:b/>
                <w:bCs/>
              </w:rPr>
              <w:t xml:space="preserve">ΔΙΑΡΚΕΙΑ ΣΥΜΒΑΣΗΣ </w:t>
            </w:r>
          </w:p>
        </w:tc>
        <w:tc>
          <w:tcPr>
            <w:tcW w:w="6147" w:type="dxa"/>
            <w:vAlign w:val="center"/>
          </w:tcPr>
          <w:p w14:paraId="2905918B" w14:textId="2F99A110" w:rsidR="00530507" w:rsidRPr="006D1B33" w:rsidRDefault="00530507" w:rsidP="003A5E5E">
            <w:pPr>
              <w:spacing w:before="60" w:after="60" w:line="360" w:lineRule="auto"/>
              <w:rPr>
                <w:b/>
                <w:bCs/>
              </w:rPr>
            </w:pPr>
            <w:r w:rsidRPr="006D1B33">
              <w:rPr>
                <w:b/>
                <w:bCs/>
              </w:rPr>
              <w:t>(</w:t>
            </w:r>
            <w:r w:rsidR="00CF5F04">
              <w:rPr>
                <w:b/>
                <w:bCs/>
                <w:lang w:val="el-GR"/>
              </w:rPr>
              <w:t>Είκοσι</w:t>
            </w:r>
            <w:r>
              <w:rPr>
                <w:b/>
                <w:bCs/>
                <w:lang w:val="el-GR"/>
              </w:rPr>
              <w:t xml:space="preserve"> τέσσερις</w:t>
            </w:r>
            <w:r w:rsidRPr="006D1B33">
              <w:rPr>
                <w:b/>
                <w:bCs/>
              </w:rPr>
              <w:t xml:space="preserve">) </w:t>
            </w:r>
            <w:r w:rsidR="00CF5F04">
              <w:rPr>
                <w:b/>
                <w:bCs/>
                <w:lang w:val="el-GR"/>
              </w:rPr>
              <w:t xml:space="preserve">μήνες </w:t>
            </w:r>
            <w:r w:rsidRPr="006D1B33">
              <w:rPr>
                <w:b/>
                <w:bCs/>
              </w:rPr>
              <w:t>(</w:t>
            </w:r>
            <w:r>
              <w:rPr>
                <w:b/>
                <w:bCs/>
                <w:lang w:val="el-GR"/>
              </w:rPr>
              <w:t>24</w:t>
            </w:r>
            <w:r w:rsidRPr="006D1B33">
              <w:rPr>
                <w:b/>
                <w:bCs/>
              </w:rPr>
              <w:t>)</w:t>
            </w:r>
          </w:p>
        </w:tc>
      </w:tr>
      <w:tr w:rsidR="00530507" w:rsidRPr="00F22514" w14:paraId="6C3847BE" w14:textId="77777777" w:rsidTr="000838A2">
        <w:tc>
          <w:tcPr>
            <w:tcW w:w="3708" w:type="dxa"/>
            <w:vAlign w:val="center"/>
          </w:tcPr>
          <w:p w14:paraId="741D605D" w14:textId="77777777" w:rsidR="00530507" w:rsidRPr="00F22514" w:rsidRDefault="00530507" w:rsidP="003A5E5E">
            <w:pPr>
              <w:spacing w:before="60" w:after="60" w:line="360" w:lineRule="auto"/>
              <w:rPr>
                <w:b/>
                <w:bCs/>
              </w:rPr>
            </w:pPr>
            <w:r w:rsidRPr="00F22514">
              <w:rPr>
                <w:b/>
                <w:bCs/>
              </w:rPr>
              <w:t>ΗΜΕΡΟΜΗΝΙΑ ΔΙΑΚΗΡΥΞΗΣ</w:t>
            </w:r>
          </w:p>
        </w:tc>
        <w:tc>
          <w:tcPr>
            <w:tcW w:w="6147" w:type="dxa"/>
            <w:vAlign w:val="center"/>
          </w:tcPr>
          <w:p w14:paraId="2606C174" w14:textId="577BB854" w:rsidR="00530507" w:rsidRPr="00F22514" w:rsidRDefault="003A5E5E" w:rsidP="003A5E5E">
            <w:pPr>
              <w:spacing w:before="60" w:after="60" w:line="360" w:lineRule="auto"/>
              <w:rPr>
                <w:b/>
                <w:bCs/>
                <w:highlight w:val="green"/>
              </w:rPr>
            </w:pPr>
            <w:r>
              <w:rPr>
                <w:b/>
                <w:color w:val="000000"/>
              </w:rPr>
              <w:t>02-08-2024</w:t>
            </w:r>
          </w:p>
        </w:tc>
      </w:tr>
      <w:tr w:rsidR="00530507" w:rsidRPr="00F22514" w14:paraId="1D1C01DE" w14:textId="77777777" w:rsidTr="000838A2">
        <w:tc>
          <w:tcPr>
            <w:tcW w:w="3708" w:type="dxa"/>
            <w:vAlign w:val="center"/>
          </w:tcPr>
          <w:p w14:paraId="4625449A" w14:textId="77777777" w:rsidR="00530507" w:rsidRPr="00F22514" w:rsidRDefault="00530507" w:rsidP="003A5E5E">
            <w:pPr>
              <w:spacing w:before="60" w:after="60" w:line="360" w:lineRule="auto"/>
              <w:rPr>
                <w:b/>
                <w:bCs/>
                <w:lang w:val="el-GR"/>
              </w:rPr>
            </w:pPr>
            <w:r w:rsidRPr="00F22514">
              <w:rPr>
                <w:b/>
                <w:bCs/>
                <w:lang w:val="el-GR"/>
              </w:rPr>
              <w:t>ΠΡΟΘΕΣΜΙΑ ΓΙΑ ΥΠΟΒΟΛΗ ΔΙΕΥΚΡΙΝΙΣΕΩΝ ΕΠΙ ΤΩΝ ΟΡΩΝ ΤΗΣ ΔΙΑΚΗΡΥΞΗΣ</w:t>
            </w:r>
          </w:p>
        </w:tc>
        <w:tc>
          <w:tcPr>
            <w:tcW w:w="6147" w:type="dxa"/>
            <w:vAlign w:val="center"/>
          </w:tcPr>
          <w:p w14:paraId="1EC59619" w14:textId="167839B8" w:rsidR="00530507" w:rsidRPr="00F22514" w:rsidRDefault="003A5E5E" w:rsidP="003A5E5E">
            <w:pPr>
              <w:spacing w:before="60" w:after="60" w:line="360" w:lineRule="auto"/>
              <w:rPr>
                <w:b/>
                <w:bCs/>
                <w:highlight w:val="green"/>
              </w:rPr>
            </w:pPr>
            <w:r>
              <w:rPr>
                <w:b/>
                <w:color w:val="000000"/>
              </w:rPr>
              <w:t>23-08-2024</w:t>
            </w:r>
          </w:p>
        </w:tc>
      </w:tr>
      <w:tr w:rsidR="00530507" w:rsidRPr="003A5E5E" w14:paraId="2F62053C" w14:textId="77777777" w:rsidTr="000838A2">
        <w:tc>
          <w:tcPr>
            <w:tcW w:w="3708" w:type="dxa"/>
            <w:vAlign w:val="center"/>
          </w:tcPr>
          <w:p w14:paraId="568071BF" w14:textId="77777777" w:rsidR="00530507" w:rsidRPr="00F22514" w:rsidRDefault="00530507" w:rsidP="003A5E5E">
            <w:pPr>
              <w:spacing w:before="60" w:after="60" w:line="360" w:lineRule="auto"/>
              <w:rPr>
                <w:b/>
                <w:bCs/>
                <w:lang w:val="el-GR"/>
              </w:rPr>
            </w:pPr>
            <w:r w:rsidRPr="00F22514">
              <w:rPr>
                <w:b/>
                <w:bCs/>
                <w:lang w:val="el-GR"/>
              </w:rPr>
              <w:t>ΗΜΕΡΟΜΗΝΙΑ ΈΝΑΡΞΗΣ ΗΛΕΚΤΡΟΝΙΚΗΣ ΥΠΟΒΟΛΗΣ ΠΡΟΣΦΟΡΩΝ</w:t>
            </w:r>
          </w:p>
        </w:tc>
        <w:tc>
          <w:tcPr>
            <w:tcW w:w="6147" w:type="dxa"/>
            <w:vAlign w:val="center"/>
          </w:tcPr>
          <w:p w14:paraId="18988CE6" w14:textId="0CA84431" w:rsidR="00530507" w:rsidRPr="00F22514" w:rsidRDefault="003A5E5E" w:rsidP="003A5E5E">
            <w:pPr>
              <w:spacing w:before="60" w:after="60" w:line="360" w:lineRule="auto"/>
              <w:rPr>
                <w:highlight w:val="magenta"/>
                <w:lang w:val="el-GR"/>
              </w:rPr>
            </w:pPr>
            <w:r>
              <w:rPr>
                <w:b/>
                <w:color w:val="000000"/>
              </w:rPr>
              <w:t>06-08-2024</w:t>
            </w:r>
          </w:p>
        </w:tc>
      </w:tr>
      <w:tr w:rsidR="00530507" w:rsidRPr="003A5E5E" w14:paraId="350619E4" w14:textId="77777777" w:rsidTr="000838A2">
        <w:tc>
          <w:tcPr>
            <w:tcW w:w="3708" w:type="dxa"/>
            <w:vAlign w:val="center"/>
          </w:tcPr>
          <w:p w14:paraId="5E6F92AE" w14:textId="77777777" w:rsidR="00530507" w:rsidRPr="00F22514" w:rsidRDefault="00530507" w:rsidP="003A5E5E">
            <w:pPr>
              <w:spacing w:before="60" w:after="60" w:line="360" w:lineRule="auto"/>
              <w:rPr>
                <w:b/>
                <w:bCs/>
                <w:lang w:val="el-GR"/>
              </w:rPr>
            </w:pPr>
            <w:r w:rsidRPr="00F22514">
              <w:rPr>
                <w:b/>
                <w:bCs/>
                <w:lang w:val="el-GR"/>
              </w:rPr>
              <w:t>ΚΑΤΑΛΗΚΤΙΚΗ ΗΜΕΡΟΜΗΝΙΑ ΚΑΙ ΩΡΑ ΥΠΟΒΟΛΗΣ ΠΡΟΣΦΟΡΩΝ</w:t>
            </w:r>
          </w:p>
        </w:tc>
        <w:tc>
          <w:tcPr>
            <w:tcW w:w="6147" w:type="dxa"/>
            <w:vAlign w:val="center"/>
          </w:tcPr>
          <w:p w14:paraId="795B0CC7" w14:textId="184DD721" w:rsidR="00530507" w:rsidRPr="00F22514" w:rsidRDefault="003A5E5E" w:rsidP="003A5E5E">
            <w:pPr>
              <w:spacing w:before="60" w:after="60" w:line="360" w:lineRule="auto"/>
              <w:rPr>
                <w:lang w:val="el-GR"/>
              </w:rPr>
            </w:pPr>
            <w:r w:rsidRPr="0074613C">
              <w:rPr>
                <w:b/>
                <w:color w:val="000000"/>
                <w:lang w:val="el-GR"/>
              </w:rPr>
              <w:t>16-09-2024</w:t>
            </w:r>
            <w:r w:rsidRPr="00F22514">
              <w:rPr>
                <w:lang w:val="el-GR"/>
              </w:rPr>
              <w:t xml:space="preserve">, ημέρα </w:t>
            </w:r>
            <w:r w:rsidRPr="0074613C">
              <w:rPr>
                <w:b/>
                <w:bCs/>
                <w:lang w:val="el-GR"/>
              </w:rPr>
              <w:t>Δευτέρα</w:t>
            </w:r>
            <w:r w:rsidRPr="00F22514">
              <w:rPr>
                <w:lang w:val="el-GR"/>
              </w:rPr>
              <w:t xml:space="preserve"> </w:t>
            </w:r>
            <w:r>
              <w:rPr>
                <w:lang w:val="el-GR"/>
              </w:rPr>
              <w:t xml:space="preserve">και </w:t>
            </w:r>
            <w:r w:rsidRPr="00F22514">
              <w:rPr>
                <w:lang w:val="el-GR"/>
              </w:rPr>
              <w:t xml:space="preserve">ώρα </w:t>
            </w:r>
            <w:r>
              <w:rPr>
                <w:b/>
                <w:bCs/>
                <w:lang w:val="el-GR"/>
              </w:rPr>
              <w:t>14:00</w:t>
            </w:r>
          </w:p>
        </w:tc>
      </w:tr>
      <w:tr w:rsidR="00530507" w:rsidRPr="00B447A2" w14:paraId="5D854FE4" w14:textId="77777777" w:rsidTr="000838A2">
        <w:tc>
          <w:tcPr>
            <w:tcW w:w="3708" w:type="dxa"/>
            <w:vAlign w:val="center"/>
          </w:tcPr>
          <w:p w14:paraId="461C1360" w14:textId="77777777" w:rsidR="00530507" w:rsidRPr="00F22514" w:rsidRDefault="00530507" w:rsidP="003A5E5E">
            <w:pPr>
              <w:spacing w:before="60" w:after="60" w:line="360" w:lineRule="auto"/>
              <w:rPr>
                <w:b/>
                <w:bCs/>
              </w:rPr>
            </w:pPr>
            <w:r w:rsidRPr="00F22514">
              <w:rPr>
                <w:b/>
                <w:bCs/>
              </w:rPr>
              <w:t>ΤΟΠΟΣ &amp; ΤΡΟΠΟΣ ΚΑΤΑΘΕΣΗΣ ΠΡΟΣΦΟΡΩΝ</w:t>
            </w:r>
          </w:p>
        </w:tc>
        <w:tc>
          <w:tcPr>
            <w:tcW w:w="6147" w:type="dxa"/>
            <w:vAlign w:val="center"/>
          </w:tcPr>
          <w:p w14:paraId="3E2011A8" w14:textId="77777777" w:rsidR="00530507" w:rsidRPr="00F22514" w:rsidRDefault="00530507" w:rsidP="003A5E5E">
            <w:pPr>
              <w:spacing w:before="60" w:after="0" w:line="360" w:lineRule="auto"/>
              <w:rPr>
                <w:lang w:val="el-GR"/>
              </w:rPr>
            </w:pPr>
            <w:r w:rsidRPr="00F22514">
              <w:rPr>
                <w:lang w:val="el-GR"/>
              </w:rPr>
              <w:t>Ηλεκτρονική Υποβολή:</w:t>
            </w:r>
          </w:p>
          <w:p w14:paraId="11B26550" w14:textId="5D826C6D" w:rsidR="00530507" w:rsidRPr="00F22514" w:rsidRDefault="00530507" w:rsidP="003A5E5E">
            <w:pPr>
              <w:spacing w:after="240" w:line="276" w:lineRule="auto"/>
              <w:rPr>
                <w:lang w:val="el-GR"/>
              </w:rPr>
            </w:pPr>
            <w:r w:rsidRPr="00F22514">
              <w:rPr>
                <w:lang w:val="el-GR"/>
              </w:rPr>
              <w:t xml:space="preserve">Στη διαδικτυακή πύλη </w:t>
            </w:r>
            <w:hyperlink r:id="rId12" w:history="1">
              <w:r w:rsidR="004240CF" w:rsidRPr="00777881">
                <w:rPr>
                  <w:rStyle w:val="-"/>
                </w:rPr>
                <w:t>www</w:t>
              </w:r>
              <w:r w:rsidR="004240CF" w:rsidRPr="00777881">
                <w:rPr>
                  <w:rStyle w:val="-"/>
                  <w:lang w:val="el-GR"/>
                </w:rPr>
                <w:t>.</w:t>
              </w:r>
              <w:r w:rsidR="004240CF" w:rsidRPr="00777881">
                <w:rPr>
                  <w:rStyle w:val="-"/>
                </w:rPr>
                <w:t>promitheus</w:t>
              </w:r>
              <w:r w:rsidR="004240CF" w:rsidRPr="00777881">
                <w:rPr>
                  <w:rStyle w:val="-"/>
                  <w:lang w:val="el-GR"/>
                </w:rPr>
                <w:t>.</w:t>
              </w:r>
              <w:r w:rsidR="004240CF" w:rsidRPr="00777881">
                <w:rPr>
                  <w:rStyle w:val="-"/>
                </w:rPr>
                <w:t>gov</w:t>
              </w:r>
              <w:r w:rsidR="004240CF" w:rsidRPr="00777881">
                <w:rPr>
                  <w:rStyle w:val="-"/>
                  <w:lang w:val="el-GR"/>
                </w:rPr>
                <w:t>.</w:t>
              </w:r>
              <w:r w:rsidR="004240CF" w:rsidRPr="00777881">
                <w:rPr>
                  <w:rStyle w:val="-"/>
                </w:rPr>
                <w:t>gr</w:t>
              </w:r>
            </w:hyperlink>
            <w:r w:rsidRPr="00F22514">
              <w:rPr>
                <w:lang w:val="el-GR"/>
              </w:rPr>
              <w:t xml:space="preserve"> του</w:t>
            </w:r>
            <w:r w:rsidR="003A5E5E">
              <w:rPr>
                <w:lang w:val="el-GR"/>
              </w:rPr>
              <w:t xml:space="preserve"> </w:t>
            </w:r>
            <w:r w:rsidRPr="00F22514">
              <w:rPr>
                <w:lang w:val="el-GR"/>
              </w:rPr>
              <w:t>Εθνικού Συστήματος Ηλεκτρονικών Δημοσίων Συμβάσεων</w:t>
            </w:r>
            <w:r w:rsidR="003A5E5E">
              <w:rPr>
                <w:lang w:val="el-GR"/>
              </w:rPr>
              <w:t xml:space="preserve"> </w:t>
            </w:r>
            <w:r w:rsidRPr="00F22514">
              <w:rPr>
                <w:lang w:val="el-GR"/>
              </w:rPr>
              <w:t>(ΕΣΗΔΗΣ) (ηλεκτρονική μορφή)</w:t>
            </w:r>
          </w:p>
          <w:p w14:paraId="03E5582D" w14:textId="77777777" w:rsidR="00530507" w:rsidRPr="00F22514" w:rsidRDefault="00530507" w:rsidP="003A5E5E">
            <w:pPr>
              <w:spacing w:after="0" w:line="360" w:lineRule="auto"/>
              <w:rPr>
                <w:lang w:val="el-GR"/>
              </w:rPr>
            </w:pPr>
            <w:r w:rsidRPr="00F22514">
              <w:rPr>
                <w:lang w:val="el-GR"/>
              </w:rPr>
              <w:t>Έντυπη Υποβολή:</w:t>
            </w:r>
          </w:p>
          <w:p w14:paraId="10746CF9" w14:textId="77777777" w:rsidR="00530507" w:rsidRPr="00F22514" w:rsidRDefault="00530507" w:rsidP="005F687C">
            <w:pPr>
              <w:spacing w:line="360" w:lineRule="auto"/>
              <w:rPr>
                <w:lang w:val="el-GR"/>
              </w:rPr>
            </w:pPr>
            <w:r w:rsidRPr="00F22514">
              <w:rPr>
                <w:lang w:val="el-GR"/>
              </w:rPr>
              <w:t>Η έδρα της ΚτΠ Μ.Α.Ε.</w:t>
            </w:r>
          </w:p>
        </w:tc>
      </w:tr>
      <w:tr w:rsidR="00530507" w:rsidRPr="00F22514" w14:paraId="6835EE75" w14:textId="77777777" w:rsidTr="000838A2">
        <w:tc>
          <w:tcPr>
            <w:tcW w:w="3708" w:type="dxa"/>
          </w:tcPr>
          <w:p w14:paraId="5E56C9F3" w14:textId="77777777" w:rsidR="00530507" w:rsidRPr="00F22514" w:rsidRDefault="00530507" w:rsidP="003A5E5E">
            <w:pPr>
              <w:spacing w:before="60" w:after="60" w:line="360" w:lineRule="auto"/>
              <w:rPr>
                <w:b/>
                <w:bCs/>
                <w:lang w:val="el-GR"/>
              </w:rPr>
            </w:pPr>
            <w:r w:rsidRPr="00F22514">
              <w:rPr>
                <w:b/>
                <w:bCs/>
                <w:lang w:val="el-GR"/>
              </w:rPr>
              <w:lastRenderedPageBreak/>
              <w:t>ΗΜΕΡΟΜΗΝΙΑ ΑΝΑΡΤΗΣΗΣ ΣΤΗ ΔΙΑΔΙΚΤΥΑΚΗ ΠΥΛΗ ΤΟΥ ΕΣΗΔΗΣ</w:t>
            </w:r>
          </w:p>
        </w:tc>
        <w:tc>
          <w:tcPr>
            <w:tcW w:w="6147" w:type="dxa"/>
            <w:vAlign w:val="center"/>
          </w:tcPr>
          <w:p w14:paraId="428E4D3D" w14:textId="2E57FD78" w:rsidR="00530507" w:rsidRPr="00F22514" w:rsidRDefault="003A5E5E" w:rsidP="003A5E5E">
            <w:pPr>
              <w:spacing w:before="60" w:after="60" w:line="360" w:lineRule="auto"/>
              <w:rPr>
                <w:b/>
                <w:bCs/>
              </w:rPr>
            </w:pPr>
            <w:r>
              <w:rPr>
                <w:b/>
                <w:color w:val="000000"/>
              </w:rPr>
              <w:t>06-08-2024</w:t>
            </w:r>
          </w:p>
        </w:tc>
      </w:tr>
      <w:tr w:rsidR="00530507" w:rsidRPr="003A5E5E" w14:paraId="25375790" w14:textId="77777777" w:rsidTr="000838A2">
        <w:tc>
          <w:tcPr>
            <w:tcW w:w="3708" w:type="dxa"/>
            <w:vAlign w:val="center"/>
          </w:tcPr>
          <w:p w14:paraId="7809DB69" w14:textId="77777777" w:rsidR="00530507" w:rsidRPr="00F22514" w:rsidRDefault="00530507" w:rsidP="003A5E5E">
            <w:pPr>
              <w:spacing w:before="60" w:after="60" w:line="360" w:lineRule="auto"/>
              <w:rPr>
                <w:b/>
                <w:bCs/>
                <w:lang w:val="el-GR"/>
              </w:rPr>
            </w:pPr>
            <w:r w:rsidRPr="00F22514">
              <w:rPr>
                <w:b/>
                <w:bCs/>
                <w:lang w:val="el-GR"/>
              </w:rPr>
              <w:t>ΗΜΕΡΟΜΗΝΙΑ ΚΑΙ ΩΡΑ ΑΠΟΣΦΡΑΓΙΣΗΣ ΠΡΟΣΦΟΡΩΝ</w:t>
            </w:r>
          </w:p>
        </w:tc>
        <w:tc>
          <w:tcPr>
            <w:tcW w:w="6147" w:type="dxa"/>
            <w:vAlign w:val="center"/>
          </w:tcPr>
          <w:p w14:paraId="2D335457" w14:textId="0D171775" w:rsidR="00530507" w:rsidRPr="00F22514" w:rsidRDefault="003A5E5E" w:rsidP="003A5E5E">
            <w:pPr>
              <w:spacing w:before="60" w:after="60" w:line="360" w:lineRule="auto"/>
              <w:rPr>
                <w:lang w:val="el-GR"/>
              </w:rPr>
            </w:pPr>
            <w:r>
              <w:rPr>
                <w:b/>
                <w:color w:val="000000"/>
                <w:lang w:val="el-GR"/>
              </w:rPr>
              <w:t>20</w:t>
            </w:r>
            <w:r w:rsidRPr="0074613C">
              <w:rPr>
                <w:b/>
                <w:color w:val="000000"/>
                <w:lang w:val="el-GR"/>
              </w:rPr>
              <w:t>-09-2024</w:t>
            </w:r>
            <w:r w:rsidRPr="00F22514">
              <w:rPr>
                <w:lang w:val="el-GR"/>
              </w:rPr>
              <w:t>, ημέρα</w:t>
            </w:r>
            <w:r>
              <w:rPr>
                <w:lang w:val="el-GR"/>
              </w:rPr>
              <w:t xml:space="preserve"> </w:t>
            </w:r>
            <w:r>
              <w:rPr>
                <w:b/>
                <w:bCs/>
                <w:lang w:val="el-GR"/>
              </w:rPr>
              <w:t>Παρασκευή</w:t>
            </w:r>
            <w:r w:rsidRPr="00F22514">
              <w:rPr>
                <w:lang w:val="el-GR"/>
              </w:rPr>
              <w:t xml:space="preserve"> </w:t>
            </w:r>
            <w:r>
              <w:rPr>
                <w:lang w:val="el-GR"/>
              </w:rPr>
              <w:t xml:space="preserve">και </w:t>
            </w:r>
            <w:r w:rsidRPr="00F22514">
              <w:rPr>
                <w:lang w:val="el-GR"/>
              </w:rPr>
              <w:t xml:space="preserve">ώρα </w:t>
            </w:r>
            <w:r>
              <w:rPr>
                <w:b/>
                <w:bCs/>
                <w:lang w:val="el-GR"/>
              </w:rPr>
              <w:t>14:00</w:t>
            </w:r>
          </w:p>
        </w:tc>
      </w:tr>
    </w:tbl>
    <w:p w14:paraId="5726ED80" w14:textId="77777777" w:rsidR="00F22514" w:rsidRPr="00F22514" w:rsidRDefault="00F22514" w:rsidP="005F687C">
      <w:pPr>
        <w:spacing w:line="360" w:lineRule="auto"/>
        <w:rPr>
          <w:lang w:val="el-GR"/>
        </w:rPr>
        <w:sectPr w:rsidR="00F22514" w:rsidRPr="00F22514" w:rsidSect="003A5E5E">
          <w:headerReference w:type="default" r:id="rId13"/>
          <w:footerReference w:type="default" r:id="rId14"/>
          <w:headerReference w:type="first" r:id="rId15"/>
          <w:footerReference w:type="first" r:id="rId16"/>
          <w:pgSz w:w="11906" w:h="16838"/>
          <w:pgMar w:top="1134" w:right="1134" w:bottom="1134" w:left="1134" w:header="720" w:footer="383" w:gutter="0"/>
          <w:pgNumType w:start="1"/>
          <w:cols w:space="720"/>
          <w:titlePg/>
          <w:docGrid w:linePitch="360"/>
        </w:sectPr>
      </w:pPr>
    </w:p>
    <w:sdt>
      <w:sdtPr>
        <w:id w:val="-362205600"/>
        <w:docPartObj>
          <w:docPartGallery w:val="Table of Contents"/>
          <w:docPartUnique/>
        </w:docPartObj>
      </w:sdtPr>
      <w:sdtEndPr/>
      <w:sdtContent>
        <w:p w14:paraId="0B723E91" w14:textId="4492EE60" w:rsidR="00F22514" w:rsidRPr="00CF5F04" w:rsidRDefault="00CF5F04" w:rsidP="005F687C">
          <w:pPr>
            <w:spacing w:line="360" w:lineRule="auto"/>
            <w:rPr>
              <w:b/>
              <w:bCs/>
              <w:color w:val="333399"/>
              <w:sz w:val="24"/>
              <w:szCs w:val="24"/>
              <w:lang w:val="el-GR"/>
            </w:rPr>
          </w:pPr>
          <w:r>
            <w:rPr>
              <w:b/>
              <w:bCs/>
              <w:color w:val="333399"/>
              <w:sz w:val="24"/>
              <w:szCs w:val="24"/>
              <w:lang w:val="el-GR"/>
            </w:rPr>
            <w:t>Περιεχόμενα</w:t>
          </w:r>
        </w:p>
        <w:p w14:paraId="4991222B" w14:textId="5CFAF613" w:rsidR="008A1CC6" w:rsidRDefault="00492A53">
          <w:pPr>
            <w:pStyle w:val="1f"/>
            <w:tabs>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r w:rsidRPr="00F22514">
            <w:fldChar w:fldCharType="begin"/>
          </w:r>
          <w:r w:rsidR="00F22514" w:rsidRPr="00F22514">
            <w:instrText xml:space="preserve"> TOC \o "1-7" \h \z \u </w:instrText>
          </w:r>
          <w:r w:rsidRPr="00F22514">
            <w:fldChar w:fldCharType="separate"/>
          </w:r>
          <w:hyperlink w:anchor="_Toc173761333" w:history="1">
            <w:r w:rsidR="008A1CC6" w:rsidRPr="001509AC">
              <w:rPr>
                <w:rStyle w:val="-"/>
                <w:noProof/>
              </w:rPr>
              <w:t>ΓΕΝΙΚΕΣ ΠΛΗΡΟΦΟΡΙΕΣ</w:t>
            </w:r>
            <w:r w:rsidR="008A1CC6">
              <w:rPr>
                <w:noProof/>
                <w:webHidden/>
              </w:rPr>
              <w:tab/>
            </w:r>
            <w:r w:rsidR="008A1CC6">
              <w:rPr>
                <w:noProof/>
                <w:webHidden/>
              </w:rPr>
              <w:fldChar w:fldCharType="begin"/>
            </w:r>
            <w:r w:rsidR="008A1CC6">
              <w:rPr>
                <w:noProof/>
                <w:webHidden/>
              </w:rPr>
              <w:instrText xml:space="preserve"> PAGEREF _Toc173761333 \h </w:instrText>
            </w:r>
            <w:r w:rsidR="008A1CC6">
              <w:rPr>
                <w:noProof/>
                <w:webHidden/>
              </w:rPr>
            </w:r>
            <w:r w:rsidR="008A1CC6">
              <w:rPr>
                <w:noProof/>
                <w:webHidden/>
              </w:rPr>
              <w:fldChar w:fldCharType="separate"/>
            </w:r>
            <w:r w:rsidR="00F6341A">
              <w:rPr>
                <w:noProof/>
                <w:webHidden/>
              </w:rPr>
              <w:t>2</w:t>
            </w:r>
            <w:r w:rsidR="008A1CC6">
              <w:rPr>
                <w:noProof/>
                <w:webHidden/>
              </w:rPr>
              <w:fldChar w:fldCharType="end"/>
            </w:r>
          </w:hyperlink>
        </w:p>
        <w:p w14:paraId="5FD8A994" w14:textId="1936C093" w:rsidR="008A1CC6" w:rsidRDefault="00F6341A">
          <w:pPr>
            <w:pStyle w:val="1f"/>
            <w:tabs>
              <w:tab w:val="left" w:pos="440"/>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334" w:history="1">
            <w:r w:rsidR="008A1CC6" w:rsidRPr="001509AC">
              <w:rPr>
                <w:rStyle w:val="-"/>
                <w:noProof/>
                <w:lang w:val="el-GR"/>
              </w:rPr>
              <w:t>1.</w:t>
            </w:r>
            <w:r w:rsidR="008A1CC6">
              <w:rPr>
                <w:rFonts w:asciiTheme="minorHAnsi" w:eastAsiaTheme="minorEastAsia" w:hAnsiTheme="minorHAnsi" w:cstheme="minorBidi"/>
                <w:b w:val="0"/>
                <w:bCs w:val="0"/>
                <w:caps w:val="0"/>
                <w:noProof/>
                <w:kern w:val="2"/>
                <w:sz w:val="24"/>
                <w:szCs w:val="24"/>
                <w:lang w:val="en-US" w:eastAsia="en-US" w:bidi="he-IL"/>
                <w14:ligatures w14:val="standardContextual"/>
              </w:rPr>
              <w:tab/>
            </w:r>
            <w:r w:rsidR="008A1CC6" w:rsidRPr="001509AC">
              <w:rPr>
                <w:rStyle w:val="-"/>
                <w:noProof/>
                <w:lang w:val="el-GR"/>
              </w:rPr>
              <w:t>ΑΝΑΘΕΤΟΥΣΑ ΑΡΧΗ ΚΑΙ ΑΝΤΙΚΕΙΜΕΝΟ ΣΥΜΒΑΣΗΣ</w:t>
            </w:r>
            <w:r w:rsidR="008A1CC6">
              <w:rPr>
                <w:noProof/>
                <w:webHidden/>
              </w:rPr>
              <w:tab/>
            </w:r>
            <w:r w:rsidR="008A1CC6">
              <w:rPr>
                <w:noProof/>
                <w:webHidden/>
              </w:rPr>
              <w:fldChar w:fldCharType="begin"/>
            </w:r>
            <w:r w:rsidR="008A1CC6">
              <w:rPr>
                <w:noProof/>
                <w:webHidden/>
              </w:rPr>
              <w:instrText xml:space="preserve"> PAGEREF _Toc173761334 \h </w:instrText>
            </w:r>
            <w:r w:rsidR="008A1CC6">
              <w:rPr>
                <w:noProof/>
                <w:webHidden/>
              </w:rPr>
            </w:r>
            <w:r w:rsidR="008A1CC6">
              <w:rPr>
                <w:noProof/>
                <w:webHidden/>
              </w:rPr>
              <w:fldChar w:fldCharType="separate"/>
            </w:r>
            <w:r>
              <w:rPr>
                <w:noProof/>
                <w:webHidden/>
              </w:rPr>
              <w:t>9</w:t>
            </w:r>
            <w:r w:rsidR="008A1CC6">
              <w:rPr>
                <w:noProof/>
                <w:webHidden/>
              </w:rPr>
              <w:fldChar w:fldCharType="end"/>
            </w:r>
          </w:hyperlink>
        </w:p>
        <w:p w14:paraId="15EE8A6E" w14:textId="17CE4846"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35" w:history="1">
            <w:r w:rsidR="008A1CC6" w:rsidRPr="001509AC">
              <w:rPr>
                <w:rStyle w:val="-"/>
                <w:noProof/>
                <w:lang w:val="el-GR"/>
              </w:rPr>
              <w:t>1.1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Στοιχεία Αναθέτουσας Αρχής</w:t>
            </w:r>
            <w:r w:rsidR="008A1CC6">
              <w:rPr>
                <w:noProof/>
                <w:webHidden/>
              </w:rPr>
              <w:tab/>
            </w:r>
            <w:r w:rsidR="008A1CC6">
              <w:rPr>
                <w:noProof/>
                <w:webHidden/>
              </w:rPr>
              <w:fldChar w:fldCharType="begin"/>
            </w:r>
            <w:r w:rsidR="008A1CC6">
              <w:rPr>
                <w:noProof/>
                <w:webHidden/>
              </w:rPr>
              <w:instrText xml:space="preserve"> PAGEREF _Toc173761335 \h </w:instrText>
            </w:r>
            <w:r w:rsidR="008A1CC6">
              <w:rPr>
                <w:noProof/>
                <w:webHidden/>
              </w:rPr>
            </w:r>
            <w:r w:rsidR="008A1CC6">
              <w:rPr>
                <w:noProof/>
                <w:webHidden/>
              </w:rPr>
              <w:fldChar w:fldCharType="separate"/>
            </w:r>
            <w:r>
              <w:rPr>
                <w:noProof/>
                <w:webHidden/>
              </w:rPr>
              <w:t>9</w:t>
            </w:r>
            <w:r w:rsidR="008A1CC6">
              <w:rPr>
                <w:noProof/>
                <w:webHidden/>
              </w:rPr>
              <w:fldChar w:fldCharType="end"/>
            </w:r>
          </w:hyperlink>
        </w:p>
        <w:p w14:paraId="7B415481" w14:textId="185EC802"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36" w:history="1">
            <w:r w:rsidR="008A1CC6" w:rsidRPr="001509AC">
              <w:rPr>
                <w:rStyle w:val="-"/>
                <w:noProof/>
                <w:lang w:val="el-GR"/>
              </w:rPr>
              <w:t>1.2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Στοιχεία Διαδικασίας - Χρηματοδότηση</w:t>
            </w:r>
            <w:r w:rsidR="008A1CC6">
              <w:rPr>
                <w:noProof/>
                <w:webHidden/>
              </w:rPr>
              <w:tab/>
            </w:r>
            <w:r w:rsidR="008A1CC6">
              <w:rPr>
                <w:noProof/>
                <w:webHidden/>
              </w:rPr>
              <w:fldChar w:fldCharType="begin"/>
            </w:r>
            <w:r w:rsidR="008A1CC6">
              <w:rPr>
                <w:noProof/>
                <w:webHidden/>
              </w:rPr>
              <w:instrText xml:space="preserve"> PAGEREF _Toc173761336 \h </w:instrText>
            </w:r>
            <w:r w:rsidR="008A1CC6">
              <w:rPr>
                <w:noProof/>
                <w:webHidden/>
              </w:rPr>
            </w:r>
            <w:r w:rsidR="008A1CC6">
              <w:rPr>
                <w:noProof/>
                <w:webHidden/>
              </w:rPr>
              <w:fldChar w:fldCharType="separate"/>
            </w:r>
            <w:r>
              <w:rPr>
                <w:noProof/>
                <w:webHidden/>
              </w:rPr>
              <w:t>10</w:t>
            </w:r>
            <w:r w:rsidR="008A1CC6">
              <w:rPr>
                <w:noProof/>
                <w:webHidden/>
              </w:rPr>
              <w:fldChar w:fldCharType="end"/>
            </w:r>
          </w:hyperlink>
        </w:p>
        <w:p w14:paraId="1453E20F" w14:textId="3125A176"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37" w:history="1">
            <w:r w:rsidR="008A1CC6" w:rsidRPr="001509AC">
              <w:rPr>
                <w:rStyle w:val="-"/>
                <w:noProof/>
                <w:lang w:val="el-GR"/>
              </w:rPr>
              <w:t>1.3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Συνοπτική Περιγραφή φυσικού και οικονομικού αντικειμένου της συμφωνίας πλαίσιο</w:t>
            </w:r>
            <w:r w:rsidR="008A1CC6">
              <w:rPr>
                <w:noProof/>
                <w:webHidden/>
              </w:rPr>
              <w:tab/>
            </w:r>
            <w:r w:rsidR="008A1CC6">
              <w:rPr>
                <w:noProof/>
                <w:webHidden/>
              </w:rPr>
              <w:fldChar w:fldCharType="begin"/>
            </w:r>
            <w:r w:rsidR="008A1CC6">
              <w:rPr>
                <w:noProof/>
                <w:webHidden/>
              </w:rPr>
              <w:instrText xml:space="preserve"> PAGEREF _Toc173761337 \h </w:instrText>
            </w:r>
            <w:r w:rsidR="008A1CC6">
              <w:rPr>
                <w:noProof/>
                <w:webHidden/>
              </w:rPr>
            </w:r>
            <w:r w:rsidR="008A1CC6">
              <w:rPr>
                <w:noProof/>
                <w:webHidden/>
              </w:rPr>
              <w:fldChar w:fldCharType="separate"/>
            </w:r>
            <w:r>
              <w:rPr>
                <w:noProof/>
                <w:webHidden/>
              </w:rPr>
              <w:t>11</w:t>
            </w:r>
            <w:r w:rsidR="008A1CC6">
              <w:rPr>
                <w:noProof/>
                <w:webHidden/>
              </w:rPr>
              <w:fldChar w:fldCharType="end"/>
            </w:r>
          </w:hyperlink>
        </w:p>
        <w:p w14:paraId="71142367" w14:textId="7773A97B"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38" w:history="1">
            <w:r w:rsidR="008A1CC6" w:rsidRPr="001509AC">
              <w:rPr>
                <w:rStyle w:val="-"/>
                <w:noProof/>
              </w:rPr>
              <w:t>1.3.1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Αντικείμενο της συμφωνίας πλαίσιο</w:t>
            </w:r>
            <w:r w:rsidR="008A1CC6">
              <w:rPr>
                <w:noProof/>
                <w:webHidden/>
              </w:rPr>
              <w:tab/>
            </w:r>
            <w:r w:rsidR="008A1CC6">
              <w:rPr>
                <w:noProof/>
                <w:webHidden/>
              </w:rPr>
              <w:fldChar w:fldCharType="begin"/>
            </w:r>
            <w:r w:rsidR="008A1CC6">
              <w:rPr>
                <w:noProof/>
                <w:webHidden/>
              </w:rPr>
              <w:instrText xml:space="preserve"> PAGEREF _Toc173761338 \h </w:instrText>
            </w:r>
            <w:r w:rsidR="008A1CC6">
              <w:rPr>
                <w:noProof/>
                <w:webHidden/>
              </w:rPr>
            </w:r>
            <w:r w:rsidR="008A1CC6">
              <w:rPr>
                <w:noProof/>
                <w:webHidden/>
              </w:rPr>
              <w:fldChar w:fldCharType="separate"/>
            </w:r>
            <w:r>
              <w:rPr>
                <w:noProof/>
                <w:webHidden/>
              </w:rPr>
              <w:t>11</w:t>
            </w:r>
            <w:r w:rsidR="008A1CC6">
              <w:rPr>
                <w:noProof/>
                <w:webHidden/>
              </w:rPr>
              <w:fldChar w:fldCharType="end"/>
            </w:r>
          </w:hyperlink>
        </w:p>
        <w:p w14:paraId="2C9F0AF9" w14:textId="613B22F9"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39" w:history="1">
            <w:r w:rsidR="008A1CC6" w:rsidRPr="001509AC">
              <w:rPr>
                <w:rStyle w:val="-"/>
                <w:noProof/>
              </w:rPr>
              <w:t>1.3.2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Αριθμός συμβαλλομένων οικονομικών φορέων - Υποδιαίρεση συμφωνίας πλαίσιο σε τμήματα</w:t>
            </w:r>
            <w:r w:rsidR="008A1CC6">
              <w:rPr>
                <w:noProof/>
                <w:webHidden/>
              </w:rPr>
              <w:tab/>
            </w:r>
            <w:r w:rsidR="008A1CC6">
              <w:rPr>
                <w:noProof/>
                <w:webHidden/>
              </w:rPr>
              <w:fldChar w:fldCharType="begin"/>
            </w:r>
            <w:r w:rsidR="008A1CC6">
              <w:rPr>
                <w:noProof/>
                <w:webHidden/>
              </w:rPr>
              <w:instrText xml:space="preserve"> PAGEREF _Toc173761339 \h </w:instrText>
            </w:r>
            <w:r w:rsidR="008A1CC6">
              <w:rPr>
                <w:noProof/>
                <w:webHidden/>
              </w:rPr>
            </w:r>
            <w:r w:rsidR="008A1CC6">
              <w:rPr>
                <w:noProof/>
                <w:webHidden/>
              </w:rPr>
              <w:fldChar w:fldCharType="separate"/>
            </w:r>
            <w:r>
              <w:rPr>
                <w:noProof/>
                <w:webHidden/>
              </w:rPr>
              <w:t>13</w:t>
            </w:r>
            <w:r w:rsidR="008A1CC6">
              <w:rPr>
                <w:noProof/>
                <w:webHidden/>
              </w:rPr>
              <w:fldChar w:fldCharType="end"/>
            </w:r>
          </w:hyperlink>
        </w:p>
        <w:p w14:paraId="6C74C34D" w14:textId="4F2BA5B7"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40" w:history="1">
            <w:r w:rsidR="008A1CC6" w:rsidRPr="001509AC">
              <w:rPr>
                <w:rStyle w:val="-"/>
                <w:noProof/>
              </w:rPr>
              <w:t>1.3.3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Εκτιμώμενη αξία της συμφωνίας πλαίσιο</w:t>
            </w:r>
            <w:r w:rsidR="008A1CC6">
              <w:rPr>
                <w:noProof/>
                <w:webHidden/>
              </w:rPr>
              <w:tab/>
            </w:r>
            <w:r w:rsidR="008A1CC6">
              <w:rPr>
                <w:noProof/>
                <w:webHidden/>
              </w:rPr>
              <w:fldChar w:fldCharType="begin"/>
            </w:r>
            <w:r w:rsidR="008A1CC6">
              <w:rPr>
                <w:noProof/>
                <w:webHidden/>
              </w:rPr>
              <w:instrText xml:space="preserve"> PAGEREF _Toc173761340 \h </w:instrText>
            </w:r>
            <w:r w:rsidR="008A1CC6">
              <w:rPr>
                <w:noProof/>
                <w:webHidden/>
              </w:rPr>
            </w:r>
            <w:r w:rsidR="008A1CC6">
              <w:rPr>
                <w:noProof/>
                <w:webHidden/>
              </w:rPr>
              <w:fldChar w:fldCharType="separate"/>
            </w:r>
            <w:r>
              <w:rPr>
                <w:noProof/>
                <w:webHidden/>
              </w:rPr>
              <w:t>14</w:t>
            </w:r>
            <w:r w:rsidR="008A1CC6">
              <w:rPr>
                <w:noProof/>
                <w:webHidden/>
              </w:rPr>
              <w:fldChar w:fldCharType="end"/>
            </w:r>
          </w:hyperlink>
        </w:p>
        <w:p w14:paraId="567560CD" w14:textId="72C658D8"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41" w:history="1">
            <w:r w:rsidR="008A1CC6" w:rsidRPr="001509AC">
              <w:rPr>
                <w:rStyle w:val="-"/>
                <w:noProof/>
              </w:rPr>
              <w:t>1.3.4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Διάρκεια της συμφωνίας πλαίσιο</w:t>
            </w:r>
            <w:r w:rsidR="008A1CC6">
              <w:rPr>
                <w:noProof/>
                <w:webHidden/>
              </w:rPr>
              <w:tab/>
            </w:r>
            <w:r w:rsidR="008A1CC6">
              <w:rPr>
                <w:noProof/>
                <w:webHidden/>
              </w:rPr>
              <w:fldChar w:fldCharType="begin"/>
            </w:r>
            <w:r w:rsidR="008A1CC6">
              <w:rPr>
                <w:noProof/>
                <w:webHidden/>
              </w:rPr>
              <w:instrText xml:space="preserve"> PAGEREF _Toc173761341 \h </w:instrText>
            </w:r>
            <w:r w:rsidR="008A1CC6">
              <w:rPr>
                <w:noProof/>
                <w:webHidden/>
              </w:rPr>
            </w:r>
            <w:r w:rsidR="008A1CC6">
              <w:rPr>
                <w:noProof/>
                <w:webHidden/>
              </w:rPr>
              <w:fldChar w:fldCharType="separate"/>
            </w:r>
            <w:r>
              <w:rPr>
                <w:noProof/>
                <w:webHidden/>
              </w:rPr>
              <w:t>15</w:t>
            </w:r>
            <w:r w:rsidR="008A1CC6">
              <w:rPr>
                <w:noProof/>
                <w:webHidden/>
              </w:rPr>
              <w:fldChar w:fldCharType="end"/>
            </w:r>
          </w:hyperlink>
        </w:p>
        <w:p w14:paraId="700F6DD0" w14:textId="67C51EC8"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42" w:history="1">
            <w:r w:rsidR="008A1CC6" w:rsidRPr="001509AC">
              <w:rPr>
                <w:rStyle w:val="-"/>
                <w:noProof/>
              </w:rPr>
              <w:t>1.3.5</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Κριτήριο ανάθεσης</w:t>
            </w:r>
            <w:r w:rsidR="008A1CC6">
              <w:rPr>
                <w:noProof/>
                <w:webHidden/>
              </w:rPr>
              <w:tab/>
            </w:r>
            <w:r w:rsidR="008A1CC6">
              <w:rPr>
                <w:noProof/>
                <w:webHidden/>
              </w:rPr>
              <w:fldChar w:fldCharType="begin"/>
            </w:r>
            <w:r w:rsidR="008A1CC6">
              <w:rPr>
                <w:noProof/>
                <w:webHidden/>
              </w:rPr>
              <w:instrText xml:space="preserve"> PAGEREF _Toc173761342 \h </w:instrText>
            </w:r>
            <w:r w:rsidR="008A1CC6">
              <w:rPr>
                <w:noProof/>
                <w:webHidden/>
              </w:rPr>
            </w:r>
            <w:r w:rsidR="008A1CC6">
              <w:rPr>
                <w:noProof/>
                <w:webHidden/>
              </w:rPr>
              <w:fldChar w:fldCharType="separate"/>
            </w:r>
            <w:r>
              <w:rPr>
                <w:noProof/>
                <w:webHidden/>
              </w:rPr>
              <w:t>15</w:t>
            </w:r>
            <w:r w:rsidR="008A1CC6">
              <w:rPr>
                <w:noProof/>
                <w:webHidden/>
              </w:rPr>
              <w:fldChar w:fldCharType="end"/>
            </w:r>
          </w:hyperlink>
        </w:p>
        <w:p w14:paraId="1AF4C07F" w14:textId="3D5F1147"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43" w:history="1">
            <w:r w:rsidR="008A1CC6" w:rsidRPr="001509AC">
              <w:rPr>
                <w:rStyle w:val="-"/>
                <w:noProof/>
                <w:lang w:val="el-GR"/>
              </w:rPr>
              <w:t>1.4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Θεσμικό πλαίσιο</w:t>
            </w:r>
            <w:r w:rsidR="008A1CC6">
              <w:rPr>
                <w:noProof/>
                <w:webHidden/>
              </w:rPr>
              <w:tab/>
            </w:r>
            <w:r w:rsidR="008A1CC6">
              <w:rPr>
                <w:noProof/>
                <w:webHidden/>
              </w:rPr>
              <w:fldChar w:fldCharType="begin"/>
            </w:r>
            <w:r w:rsidR="008A1CC6">
              <w:rPr>
                <w:noProof/>
                <w:webHidden/>
              </w:rPr>
              <w:instrText xml:space="preserve"> PAGEREF _Toc173761343 \h </w:instrText>
            </w:r>
            <w:r w:rsidR="008A1CC6">
              <w:rPr>
                <w:noProof/>
                <w:webHidden/>
              </w:rPr>
            </w:r>
            <w:r w:rsidR="008A1CC6">
              <w:rPr>
                <w:noProof/>
                <w:webHidden/>
              </w:rPr>
              <w:fldChar w:fldCharType="separate"/>
            </w:r>
            <w:r>
              <w:rPr>
                <w:noProof/>
                <w:webHidden/>
              </w:rPr>
              <w:t>15</w:t>
            </w:r>
            <w:r w:rsidR="008A1CC6">
              <w:rPr>
                <w:noProof/>
                <w:webHidden/>
              </w:rPr>
              <w:fldChar w:fldCharType="end"/>
            </w:r>
          </w:hyperlink>
        </w:p>
        <w:p w14:paraId="3A898C66" w14:textId="79E36342"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44" w:history="1">
            <w:r w:rsidR="008A1CC6" w:rsidRPr="001509AC">
              <w:rPr>
                <w:rStyle w:val="-"/>
                <w:noProof/>
                <w:lang w:val="el-GR"/>
              </w:rPr>
              <w:t>1.5</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Προθεσμία παραλαβής προσφορών και διενέργεια διαγωνισμού</w:t>
            </w:r>
            <w:r w:rsidR="008A1CC6">
              <w:rPr>
                <w:noProof/>
                <w:webHidden/>
              </w:rPr>
              <w:tab/>
            </w:r>
            <w:r w:rsidR="008A1CC6">
              <w:rPr>
                <w:noProof/>
                <w:webHidden/>
              </w:rPr>
              <w:fldChar w:fldCharType="begin"/>
            </w:r>
            <w:r w:rsidR="008A1CC6">
              <w:rPr>
                <w:noProof/>
                <w:webHidden/>
              </w:rPr>
              <w:instrText xml:space="preserve"> PAGEREF _Toc173761344 \h </w:instrText>
            </w:r>
            <w:r w:rsidR="008A1CC6">
              <w:rPr>
                <w:noProof/>
                <w:webHidden/>
              </w:rPr>
            </w:r>
            <w:r w:rsidR="008A1CC6">
              <w:rPr>
                <w:noProof/>
                <w:webHidden/>
              </w:rPr>
              <w:fldChar w:fldCharType="separate"/>
            </w:r>
            <w:r>
              <w:rPr>
                <w:noProof/>
                <w:webHidden/>
              </w:rPr>
              <w:t>24</w:t>
            </w:r>
            <w:r w:rsidR="008A1CC6">
              <w:rPr>
                <w:noProof/>
                <w:webHidden/>
              </w:rPr>
              <w:fldChar w:fldCharType="end"/>
            </w:r>
          </w:hyperlink>
        </w:p>
        <w:p w14:paraId="49DBEABD" w14:textId="47DC87F8"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45" w:history="1">
            <w:r w:rsidR="008A1CC6" w:rsidRPr="001509AC">
              <w:rPr>
                <w:rStyle w:val="-"/>
                <w:noProof/>
                <w:lang w:val="el-GR"/>
              </w:rPr>
              <w:t>1.6</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Δημοσιότητα</w:t>
            </w:r>
            <w:r w:rsidR="008A1CC6">
              <w:rPr>
                <w:noProof/>
                <w:webHidden/>
              </w:rPr>
              <w:tab/>
            </w:r>
            <w:r w:rsidR="008A1CC6">
              <w:rPr>
                <w:noProof/>
                <w:webHidden/>
              </w:rPr>
              <w:fldChar w:fldCharType="begin"/>
            </w:r>
            <w:r w:rsidR="008A1CC6">
              <w:rPr>
                <w:noProof/>
                <w:webHidden/>
              </w:rPr>
              <w:instrText xml:space="preserve"> PAGEREF _Toc173761345 \h </w:instrText>
            </w:r>
            <w:r w:rsidR="008A1CC6">
              <w:rPr>
                <w:noProof/>
                <w:webHidden/>
              </w:rPr>
            </w:r>
            <w:r w:rsidR="008A1CC6">
              <w:rPr>
                <w:noProof/>
                <w:webHidden/>
              </w:rPr>
              <w:fldChar w:fldCharType="separate"/>
            </w:r>
            <w:r>
              <w:rPr>
                <w:noProof/>
                <w:webHidden/>
              </w:rPr>
              <w:t>25</w:t>
            </w:r>
            <w:r w:rsidR="008A1CC6">
              <w:rPr>
                <w:noProof/>
                <w:webHidden/>
              </w:rPr>
              <w:fldChar w:fldCharType="end"/>
            </w:r>
          </w:hyperlink>
        </w:p>
        <w:p w14:paraId="14C92BA8" w14:textId="6075F7C6"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46" w:history="1">
            <w:r w:rsidR="008A1CC6" w:rsidRPr="001509AC">
              <w:rPr>
                <w:rStyle w:val="-"/>
                <w:noProof/>
                <w:lang w:val="el-GR"/>
              </w:rPr>
              <w:t>1.7</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Αρχές εφαρμοζόμενες στη διαδικασία σύναψης</w:t>
            </w:r>
            <w:r w:rsidR="008A1CC6">
              <w:rPr>
                <w:noProof/>
                <w:webHidden/>
              </w:rPr>
              <w:tab/>
            </w:r>
            <w:r w:rsidR="008A1CC6">
              <w:rPr>
                <w:noProof/>
                <w:webHidden/>
              </w:rPr>
              <w:fldChar w:fldCharType="begin"/>
            </w:r>
            <w:r w:rsidR="008A1CC6">
              <w:rPr>
                <w:noProof/>
                <w:webHidden/>
              </w:rPr>
              <w:instrText xml:space="preserve"> PAGEREF _Toc173761346 \h </w:instrText>
            </w:r>
            <w:r w:rsidR="008A1CC6">
              <w:rPr>
                <w:noProof/>
                <w:webHidden/>
              </w:rPr>
            </w:r>
            <w:r w:rsidR="008A1CC6">
              <w:rPr>
                <w:noProof/>
                <w:webHidden/>
              </w:rPr>
              <w:fldChar w:fldCharType="separate"/>
            </w:r>
            <w:r>
              <w:rPr>
                <w:noProof/>
                <w:webHidden/>
              </w:rPr>
              <w:t>25</w:t>
            </w:r>
            <w:r w:rsidR="008A1CC6">
              <w:rPr>
                <w:noProof/>
                <w:webHidden/>
              </w:rPr>
              <w:fldChar w:fldCharType="end"/>
            </w:r>
          </w:hyperlink>
        </w:p>
        <w:p w14:paraId="049C7B17" w14:textId="6B006170" w:rsidR="008A1CC6" w:rsidRDefault="00F6341A">
          <w:pPr>
            <w:pStyle w:val="1f"/>
            <w:tabs>
              <w:tab w:val="left" w:pos="440"/>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347" w:history="1">
            <w:r w:rsidR="008A1CC6" w:rsidRPr="001509AC">
              <w:rPr>
                <w:rStyle w:val="-"/>
                <w:noProof/>
              </w:rPr>
              <w:t>2.</w:t>
            </w:r>
            <w:r w:rsidR="008A1CC6">
              <w:rPr>
                <w:rFonts w:asciiTheme="minorHAnsi" w:eastAsiaTheme="minorEastAsia" w:hAnsiTheme="minorHAnsi" w:cstheme="minorBidi"/>
                <w:b w:val="0"/>
                <w:bCs w:val="0"/>
                <w:caps w:val="0"/>
                <w:noProof/>
                <w:kern w:val="2"/>
                <w:sz w:val="24"/>
                <w:szCs w:val="24"/>
                <w:lang w:val="en-US" w:eastAsia="en-US" w:bidi="he-IL"/>
                <w14:ligatures w14:val="standardContextual"/>
              </w:rPr>
              <w:tab/>
            </w:r>
            <w:r w:rsidR="008A1CC6" w:rsidRPr="001509AC">
              <w:rPr>
                <w:rStyle w:val="-"/>
                <w:noProof/>
              </w:rPr>
              <w:t>ΓΕΝΙΚΟΙ ΚΑΙ ΕΙΔΙΚΟΙ ΟΡΟΙ ΣΥΜΜΕΤΟΧΗΣ</w:t>
            </w:r>
            <w:r w:rsidR="008A1CC6">
              <w:rPr>
                <w:noProof/>
                <w:webHidden/>
              </w:rPr>
              <w:tab/>
            </w:r>
            <w:r w:rsidR="008A1CC6">
              <w:rPr>
                <w:noProof/>
                <w:webHidden/>
              </w:rPr>
              <w:fldChar w:fldCharType="begin"/>
            </w:r>
            <w:r w:rsidR="008A1CC6">
              <w:rPr>
                <w:noProof/>
                <w:webHidden/>
              </w:rPr>
              <w:instrText xml:space="preserve"> PAGEREF _Toc173761347 \h </w:instrText>
            </w:r>
            <w:r w:rsidR="008A1CC6">
              <w:rPr>
                <w:noProof/>
                <w:webHidden/>
              </w:rPr>
            </w:r>
            <w:r w:rsidR="008A1CC6">
              <w:rPr>
                <w:noProof/>
                <w:webHidden/>
              </w:rPr>
              <w:fldChar w:fldCharType="separate"/>
            </w:r>
            <w:r>
              <w:rPr>
                <w:noProof/>
                <w:webHidden/>
              </w:rPr>
              <w:t>27</w:t>
            </w:r>
            <w:r w:rsidR="008A1CC6">
              <w:rPr>
                <w:noProof/>
                <w:webHidden/>
              </w:rPr>
              <w:fldChar w:fldCharType="end"/>
            </w:r>
          </w:hyperlink>
        </w:p>
        <w:p w14:paraId="022AD788" w14:textId="0694BBE1"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48" w:history="1">
            <w:r w:rsidR="008A1CC6" w:rsidRPr="001509AC">
              <w:rPr>
                <w:rStyle w:val="-"/>
                <w:noProof/>
                <w:lang w:val="el-GR"/>
              </w:rPr>
              <w:t>2.1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Γενικές Πληροφορίες</w:t>
            </w:r>
            <w:r w:rsidR="008A1CC6">
              <w:rPr>
                <w:noProof/>
                <w:webHidden/>
              </w:rPr>
              <w:tab/>
            </w:r>
            <w:r w:rsidR="008A1CC6">
              <w:rPr>
                <w:noProof/>
                <w:webHidden/>
              </w:rPr>
              <w:fldChar w:fldCharType="begin"/>
            </w:r>
            <w:r w:rsidR="008A1CC6">
              <w:rPr>
                <w:noProof/>
                <w:webHidden/>
              </w:rPr>
              <w:instrText xml:space="preserve"> PAGEREF _Toc173761348 \h </w:instrText>
            </w:r>
            <w:r w:rsidR="008A1CC6">
              <w:rPr>
                <w:noProof/>
                <w:webHidden/>
              </w:rPr>
            </w:r>
            <w:r w:rsidR="008A1CC6">
              <w:rPr>
                <w:noProof/>
                <w:webHidden/>
              </w:rPr>
              <w:fldChar w:fldCharType="separate"/>
            </w:r>
            <w:r>
              <w:rPr>
                <w:noProof/>
                <w:webHidden/>
              </w:rPr>
              <w:t>27</w:t>
            </w:r>
            <w:r w:rsidR="008A1CC6">
              <w:rPr>
                <w:noProof/>
                <w:webHidden/>
              </w:rPr>
              <w:fldChar w:fldCharType="end"/>
            </w:r>
          </w:hyperlink>
        </w:p>
        <w:p w14:paraId="409B3C65" w14:textId="5A84BA5A"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49" w:history="1">
            <w:r w:rsidR="008A1CC6" w:rsidRPr="001509AC">
              <w:rPr>
                <w:rStyle w:val="-"/>
                <w:noProof/>
              </w:rPr>
              <w:t>2.1.1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Έγγραφα της σύμβασης</w:t>
            </w:r>
            <w:r w:rsidR="008A1CC6">
              <w:rPr>
                <w:noProof/>
                <w:webHidden/>
              </w:rPr>
              <w:tab/>
            </w:r>
            <w:r w:rsidR="008A1CC6">
              <w:rPr>
                <w:noProof/>
                <w:webHidden/>
              </w:rPr>
              <w:fldChar w:fldCharType="begin"/>
            </w:r>
            <w:r w:rsidR="008A1CC6">
              <w:rPr>
                <w:noProof/>
                <w:webHidden/>
              </w:rPr>
              <w:instrText xml:space="preserve"> PAGEREF _Toc173761349 \h </w:instrText>
            </w:r>
            <w:r w:rsidR="008A1CC6">
              <w:rPr>
                <w:noProof/>
                <w:webHidden/>
              </w:rPr>
            </w:r>
            <w:r w:rsidR="008A1CC6">
              <w:rPr>
                <w:noProof/>
                <w:webHidden/>
              </w:rPr>
              <w:fldChar w:fldCharType="separate"/>
            </w:r>
            <w:r>
              <w:rPr>
                <w:noProof/>
                <w:webHidden/>
              </w:rPr>
              <w:t>27</w:t>
            </w:r>
            <w:r w:rsidR="008A1CC6">
              <w:rPr>
                <w:noProof/>
                <w:webHidden/>
              </w:rPr>
              <w:fldChar w:fldCharType="end"/>
            </w:r>
          </w:hyperlink>
        </w:p>
        <w:p w14:paraId="1E68CD2E" w14:textId="34E71FF2"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0" w:history="1">
            <w:r w:rsidR="008A1CC6" w:rsidRPr="001509AC">
              <w:rPr>
                <w:rStyle w:val="-"/>
                <w:noProof/>
              </w:rPr>
              <w:t>2.1.2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Επικοινωνία – Πρόσβαση στα έγγραφα της Σύμβασης</w:t>
            </w:r>
            <w:r w:rsidR="008A1CC6">
              <w:rPr>
                <w:noProof/>
                <w:webHidden/>
              </w:rPr>
              <w:tab/>
            </w:r>
            <w:r w:rsidR="008A1CC6">
              <w:rPr>
                <w:noProof/>
                <w:webHidden/>
              </w:rPr>
              <w:fldChar w:fldCharType="begin"/>
            </w:r>
            <w:r w:rsidR="008A1CC6">
              <w:rPr>
                <w:noProof/>
                <w:webHidden/>
              </w:rPr>
              <w:instrText xml:space="preserve"> PAGEREF _Toc173761350 \h </w:instrText>
            </w:r>
            <w:r w:rsidR="008A1CC6">
              <w:rPr>
                <w:noProof/>
                <w:webHidden/>
              </w:rPr>
            </w:r>
            <w:r w:rsidR="008A1CC6">
              <w:rPr>
                <w:noProof/>
                <w:webHidden/>
              </w:rPr>
              <w:fldChar w:fldCharType="separate"/>
            </w:r>
            <w:r>
              <w:rPr>
                <w:noProof/>
                <w:webHidden/>
              </w:rPr>
              <w:t>27</w:t>
            </w:r>
            <w:r w:rsidR="008A1CC6">
              <w:rPr>
                <w:noProof/>
                <w:webHidden/>
              </w:rPr>
              <w:fldChar w:fldCharType="end"/>
            </w:r>
          </w:hyperlink>
        </w:p>
        <w:p w14:paraId="35942A10" w14:textId="139DF2CC"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1" w:history="1">
            <w:r w:rsidR="008A1CC6" w:rsidRPr="001509AC">
              <w:rPr>
                <w:rStyle w:val="-"/>
                <w:noProof/>
              </w:rPr>
              <w:t>2.1.3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Παροχή Διευκρινίσεων</w:t>
            </w:r>
            <w:r w:rsidR="008A1CC6">
              <w:rPr>
                <w:noProof/>
                <w:webHidden/>
              </w:rPr>
              <w:tab/>
            </w:r>
            <w:r w:rsidR="008A1CC6">
              <w:rPr>
                <w:noProof/>
                <w:webHidden/>
              </w:rPr>
              <w:fldChar w:fldCharType="begin"/>
            </w:r>
            <w:r w:rsidR="008A1CC6">
              <w:rPr>
                <w:noProof/>
                <w:webHidden/>
              </w:rPr>
              <w:instrText xml:space="preserve"> PAGEREF _Toc173761351 \h </w:instrText>
            </w:r>
            <w:r w:rsidR="008A1CC6">
              <w:rPr>
                <w:noProof/>
                <w:webHidden/>
              </w:rPr>
            </w:r>
            <w:r w:rsidR="008A1CC6">
              <w:rPr>
                <w:noProof/>
                <w:webHidden/>
              </w:rPr>
              <w:fldChar w:fldCharType="separate"/>
            </w:r>
            <w:r>
              <w:rPr>
                <w:noProof/>
                <w:webHidden/>
              </w:rPr>
              <w:t>27</w:t>
            </w:r>
            <w:r w:rsidR="008A1CC6">
              <w:rPr>
                <w:noProof/>
                <w:webHidden/>
              </w:rPr>
              <w:fldChar w:fldCharType="end"/>
            </w:r>
          </w:hyperlink>
        </w:p>
        <w:p w14:paraId="101E852D" w14:textId="75F4889A"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2" w:history="1">
            <w:r w:rsidR="008A1CC6" w:rsidRPr="001509AC">
              <w:rPr>
                <w:rStyle w:val="-"/>
                <w:noProof/>
              </w:rPr>
              <w:t>2.1.4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Γλώσσα</w:t>
            </w:r>
            <w:r w:rsidR="008A1CC6">
              <w:rPr>
                <w:noProof/>
                <w:webHidden/>
              </w:rPr>
              <w:tab/>
            </w:r>
            <w:r w:rsidR="008A1CC6">
              <w:rPr>
                <w:noProof/>
                <w:webHidden/>
              </w:rPr>
              <w:fldChar w:fldCharType="begin"/>
            </w:r>
            <w:r w:rsidR="008A1CC6">
              <w:rPr>
                <w:noProof/>
                <w:webHidden/>
              </w:rPr>
              <w:instrText xml:space="preserve"> PAGEREF _Toc173761352 \h </w:instrText>
            </w:r>
            <w:r w:rsidR="008A1CC6">
              <w:rPr>
                <w:noProof/>
                <w:webHidden/>
              </w:rPr>
            </w:r>
            <w:r w:rsidR="008A1CC6">
              <w:rPr>
                <w:noProof/>
                <w:webHidden/>
              </w:rPr>
              <w:fldChar w:fldCharType="separate"/>
            </w:r>
            <w:r>
              <w:rPr>
                <w:noProof/>
                <w:webHidden/>
              </w:rPr>
              <w:t>28</w:t>
            </w:r>
            <w:r w:rsidR="008A1CC6">
              <w:rPr>
                <w:noProof/>
                <w:webHidden/>
              </w:rPr>
              <w:fldChar w:fldCharType="end"/>
            </w:r>
          </w:hyperlink>
        </w:p>
        <w:p w14:paraId="7DE7CF42" w14:textId="6E927ABA"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3" w:history="1">
            <w:r w:rsidR="008A1CC6" w:rsidRPr="001509AC">
              <w:rPr>
                <w:rStyle w:val="-"/>
                <w:noProof/>
              </w:rPr>
              <w:t>2.1.5</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Εγγυήσεις</w:t>
            </w:r>
            <w:r w:rsidR="008A1CC6">
              <w:rPr>
                <w:noProof/>
                <w:webHidden/>
              </w:rPr>
              <w:tab/>
            </w:r>
            <w:r w:rsidR="008A1CC6">
              <w:rPr>
                <w:noProof/>
                <w:webHidden/>
              </w:rPr>
              <w:fldChar w:fldCharType="begin"/>
            </w:r>
            <w:r w:rsidR="008A1CC6">
              <w:rPr>
                <w:noProof/>
                <w:webHidden/>
              </w:rPr>
              <w:instrText xml:space="preserve"> PAGEREF _Toc173761353 \h </w:instrText>
            </w:r>
            <w:r w:rsidR="008A1CC6">
              <w:rPr>
                <w:noProof/>
                <w:webHidden/>
              </w:rPr>
            </w:r>
            <w:r w:rsidR="008A1CC6">
              <w:rPr>
                <w:noProof/>
                <w:webHidden/>
              </w:rPr>
              <w:fldChar w:fldCharType="separate"/>
            </w:r>
            <w:r>
              <w:rPr>
                <w:noProof/>
                <w:webHidden/>
              </w:rPr>
              <w:t>29</w:t>
            </w:r>
            <w:r w:rsidR="008A1CC6">
              <w:rPr>
                <w:noProof/>
                <w:webHidden/>
              </w:rPr>
              <w:fldChar w:fldCharType="end"/>
            </w:r>
          </w:hyperlink>
        </w:p>
        <w:p w14:paraId="410714DB" w14:textId="015D16DB"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4" w:history="1">
            <w:r w:rsidR="008A1CC6" w:rsidRPr="001509AC">
              <w:rPr>
                <w:rStyle w:val="-"/>
                <w:noProof/>
              </w:rPr>
              <w:t>2.1.6</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Προστασία Προσωπικών Δεδομένων</w:t>
            </w:r>
            <w:r w:rsidR="008A1CC6">
              <w:rPr>
                <w:noProof/>
                <w:webHidden/>
              </w:rPr>
              <w:tab/>
            </w:r>
            <w:r w:rsidR="008A1CC6">
              <w:rPr>
                <w:noProof/>
                <w:webHidden/>
              </w:rPr>
              <w:fldChar w:fldCharType="begin"/>
            </w:r>
            <w:r w:rsidR="008A1CC6">
              <w:rPr>
                <w:noProof/>
                <w:webHidden/>
              </w:rPr>
              <w:instrText xml:space="preserve"> PAGEREF _Toc173761354 \h </w:instrText>
            </w:r>
            <w:r w:rsidR="008A1CC6">
              <w:rPr>
                <w:noProof/>
                <w:webHidden/>
              </w:rPr>
            </w:r>
            <w:r w:rsidR="008A1CC6">
              <w:rPr>
                <w:noProof/>
                <w:webHidden/>
              </w:rPr>
              <w:fldChar w:fldCharType="separate"/>
            </w:r>
            <w:r>
              <w:rPr>
                <w:noProof/>
                <w:webHidden/>
              </w:rPr>
              <w:t>30</w:t>
            </w:r>
            <w:r w:rsidR="008A1CC6">
              <w:rPr>
                <w:noProof/>
                <w:webHidden/>
              </w:rPr>
              <w:fldChar w:fldCharType="end"/>
            </w:r>
          </w:hyperlink>
        </w:p>
        <w:p w14:paraId="47B7F564" w14:textId="718FE31B"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55" w:history="1">
            <w:r w:rsidR="008A1CC6" w:rsidRPr="001509AC">
              <w:rPr>
                <w:rStyle w:val="-"/>
                <w:noProof/>
                <w:lang w:val="el-GR"/>
              </w:rPr>
              <w:t>2.2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Δικαίωμα Συμμετοχής - Κριτήρια Ποιοτικής Επιλογής</w:t>
            </w:r>
            <w:r w:rsidR="008A1CC6">
              <w:rPr>
                <w:noProof/>
                <w:webHidden/>
              </w:rPr>
              <w:tab/>
            </w:r>
            <w:r w:rsidR="008A1CC6">
              <w:rPr>
                <w:noProof/>
                <w:webHidden/>
              </w:rPr>
              <w:fldChar w:fldCharType="begin"/>
            </w:r>
            <w:r w:rsidR="008A1CC6">
              <w:rPr>
                <w:noProof/>
                <w:webHidden/>
              </w:rPr>
              <w:instrText xml:space="preserve"> PAGEREF _Toc173761355 \h </w:instrText>
            </w:r>
            <w:r w:rsidR="008A1CC6">
              <w:rPr>
                <w:noProof/>
                <w:webHidden/>
              </w:rPr>
            </w:r>
            <w:r w:rsidR="008A1CC6">
              <w:rPr>
                <w:noProof/>
                <w:webHidden/>
              </w:rPr>
              <w:fldChar w:fldCharType="separate"/>
            </w:r>
            <w:r>
              <w:rPr>
                <w:noProof/>
                <w:webHidden/>
              </w:rPr>
              <w:t>31</w:t>
            </w:r>
            <w:r w:rsidR="008A1CC6">
              <w:rPr>
                <w:noProof/>
                <w:webHidden/>
              </w:rPr>
              <w:fldChar w:fldCharType="end"/>
            </w:r>
          </w:hyperlink>
        </w:p>
        <w:p w14:paraId="774DE361" w14:textId="35528CFB"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6" w:history="1">
            <w:r w:rsidR="008A1CC6" w:rsidRPr="001509AC">
              <w:rPr>
                <w:rStyle w:val="-"/>
                <w:noProof/>
              </w:rPr>
              <w:t>2.2.1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Δικαιούμενοι συμμετοχής</w:t>
            </w:r>
            <w:r w:rsidR="008A1CC6">
              <w:rPr>
                <w:noProof/>
                <w:webHidden/>
              </w:rPr>
              <w:tab/>
            </w:r>
            <w:r w:rsidR="008A1CC6">
              <w:rPr>
                <w:noProof/>
                <w:webHidden/>
              </w:rPr>
              <w:fldChar w:fldCharType="begin"/>
            </w:r>
            <w:r w:rsidR="008A1CC6">
              <w:rPr>
                <w:noProof/>
                <w:webHidden/>
              </w:rPr>
              <w:instrText xml:space="preserve"> PAGEREF _Toc173761356 \h </w:instrText>
            </w:r>
            <w:r w:rsidR="008A1CC6">
              <w:rPr>
                <w:noProof/>
                <w:webHidden/>
              </w:rPr>
            </w:r>
            <w:r w:rsidR="008A1CC6">
              <w:rPr>
                <w:noProof/>
                <w:webHidden/>
              </w:rPr>
              <w:fldChar w:fldCharType="separate"/>
            </w:r>
            <w:r>
              <w:rPr>
                <w:noProof/>
                <w:webHidden/>
              </w:rPr>
              <w:t>31</w:t>
            </w:r>
            <w:r w:rsidR="008A1CC6">
              <w:rPr>
                <w:noProof/>
                <w:webHidden/>
              </w:rPr>
              <w:fldChar w:fldCharType="end"/>
            </w:r>
          </w:hyperlink>
        </w:p>
        <w:p w14:paraId="0218E938" w14:textId="3D2A7F80"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7" w:history="1">
            <w:r w:rsidR="008A1CC6" w:rsidRPr="001509AC">
              <w:rPr>
                <w:rStyle w:val="-"/>
                <w:noProof/>
              </w:rPr>
              <w:t>2.2.2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Εγγύηση συμμετοχής</w:t>
            </w:r>
            <w:r w:rsidR="008A1CC6">
              <w:rPr>
                <w:noProof/>
                <w:webHidden/>
              </w:rPr>
              <w:tab/>
            </w:r>
            <w:r w:rsidR="008A1CC6">
              <w:rPr>
                <w:noProof/>
                <w:webHidden/>
              </w:rPr>
              <w:fldChar w:fldCharType="begin"/>
            </w:r>
            <w:r w:rsidR="008A1CC6">
              <w:rPr>
                <w:noProof/>
                <w:webHidden/>
              </w:rPr>
              <w:instrText xml:space="preserve"> PAGEREF _Toc173761357 \h </w:instrText>
            </w:r>
            <w:r w:rsidR="008A1CC6">
              <w:rPr>
                <w:noProof/>
                <w:webHidden/>
              </w:rPr>
            </w:r>
            <w:r w:rsidR="008A1CC6">
              <w:rPr>
                <w:noProof/>
                <w:webHidden/>
              </w:rPr>
              <w:fldChar w:fldCharType="separate"/>
            </w:r>
            <w:r>
              <w:rPr>
                <w:noProof/>
                <w:webHidden/>
              </w:rPr>
              <w:t>32</w:t>
            </w:r>
            <w:r w:rsidR="008A1CC6">
              <w:rPr>
                <w:noProof/>
                <w:webHidden/>
              </w:rPr>
              <w:fldChar w:fldCharType="end"/>
            </w:r>
          </w:hyperlink>
        </w:p>
        <w:p w14:paraId="10B7A8E4" w14:textId="5B52F9B4"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8" w:history="1">
            <w:r w:rsidR="008A1CC6" w:rsidRPr="001509AC">
              <w:rPr>
                <w:rStyle w:val="-"/>
                <w:noProof/>
              </w:rPr>
              <w:t>2.2.3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Λόγοι αποκλεισμού</w:t>
            </w:r>
            <w:r w:rsidR="008A1CC6">
              <w:rPr>
                <w:noProof/>
                <w:webHidden/>
              </w:rPr>
              <w:tab/>
            </w:r>
            <w:r w:rsidR="008A1CC6">
              <w:rPr>
                <w:noProof/>
                <w:webHidden/>
              </w:rPr>
              <w:fldChar w:fldCharType="begin"/>
            </w:r>
            <w:r w:rsidR="008A1CC6">
              <w:rPr>
                <w:noProof/>
                <w:webHidden/>
              </w:rPr>
              <w:instrText xml:space="preserve"> PAGEREF _Toc173761358 \h </w:instrText>
            </w:r>
            <w:r w:rsidR="008A1CC6">
              <w:rPr>
                <w:noProof/>
                <w:webHidden/>
              </w:rPr>
            </w:r>
            <w:r w:rsidR="008A1CC6">
              <w:rPr>
                <w:noProof/>
                <w:webHidden/>
              </w:rPr>
              <w:fldChar w:fldCharType="separate"/>
            </w:r>
            <w:r>
              <w:rPr>
                <w:noProof/>
                <w:webHidden/>
              </w:rPr>
              <w:t>32</w:t>
            </w:r>
            <w:r w:rsidR="008A1CC6">
              <w:rPr>
                <w:noProof/>
                <w:webHidden/>
              </w:rPr>
              <w:fldChar w:fldCharType="end"/>
            </w:r>
          </w:hyperlink>
        </w:p>
        <w:p w14:paraId="70D6F85C" w14:textId="1F60EB08" w:rsidR="008A1CC6" w:rsidRDefault="00F6341A">
          <w:pPr>
            <w:pStyle w:val="35"/>
            <w:tabs>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59" w:history="1">
            <w:r w:rsidR="008A1CC6" w:rsidRPr="001509AC">
              <w:rPr>
                <w:rStyle w:val="-"/>
                <w:noProof/>
              </w:rPr>
              <w:t>Κριτήρια Ποιοτικής Επιλογής &amp; αποδεικτά στοιχεία</w:t>
            </w:r>
            <w:r w:rsidR="008A1CC6">
              <w:rPr>
                <w:noProof/>
                <w:webHidden/>
              </w:rPr>
              <w:tab/>
            </w:r>
            <w:r w:rsidR="008A1CC6">
              <w:rPr>
                <w:noProof/>
                <w:webHidden/>
              </w:rPr>
              <w:fldChar w:fldCharType="begin"/>
            </w:r>
            <w:r w:rsidR="008A1CC6">
              <w:rPr>
                <w:noProof/>
                <w:webHidden/>
              </w:rPr>
              <w:instrText xml:space="preserve"> PAGEREF _Toc173761359 \h </w:instrText>
            </w:r>
            <w:r w:rsidR="008A1CC6">
              <w:rPr>
                <w:noProof/>
                <w:webHidden/>
              </w:rPr>
            </w:r>
            <w:r w:rsidR="008A1CC6">
              <w:rPr>
                <w:noProof/>
                <w:webHidden/>
              </w:rPr>
              <w:fldChar w:fldCharType="separate"/>
            </w:r>
            <w:r>
              <w:rPr>
                <w:noProof/>
                <w:webHidden/>
              </w:rPr>
              <w:t>40</w:t>
            </w:r>
            <w:r w:rsidR="008A1CC6">
              <w:rPr>
                <w:noProof/>
                <w:webHidden/>
              </w:rPr>
              <w:fldChar w:fldCharType="end"/>
            </w:r>
          </w:hyperlink>
        </w:p>
        <w:p w14:paraId="0202E7D9" w14:textId="048A7649"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60" w:history="1">
            <w:r w:rsidR="008A1CC6" w:rsidRPr="001509AC">
              <w:rPr>
                <w:rStyle w:val="-"/>
                <w:noProof/>
              </w:rPr>
              <w:t>2.2.4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Καταλληλόλητα άσκησης επαγγελματικής δραστηριότητας</w:t>
            </w:r>
            <w:r w:rsidR="008A1CC6">
              <w:rPr>
                <w:noProof/>
                <w:webHidden/>
              </w:rPr>
              <w:tab/>
            </w:r>
            <w:r w:rsidR="008A1CC6">
              <w:rPr>
                <w:noProof/>
                <w:webHidden/>
              </w:rPr>
              <w:fldChar w:fldCharType="begin"/>
            </w:r>
            <w:r w:rsidR="008A1CC6">
              <w:rPr>
                <w:noProof/>
                <w:webHidden/>
              </w:rPr>
              <w:instrText xml:space="preserve"> PAGEREF _Toc173761360 \h </w:instrText>
            </w:r>
            <w:r w:rsidR="008A1CC6">
              <w:rPr>
                <w:noProof/>
                <w:webHidden/>
              </w:rPr>
            </w:r>
            <w:r w:rsidR="008A1CC6">
              <w:rPr>
                <w:noProof/>
                <w:webHidden/>
              </w:rPr>
              <w:fldChar w:fldCharType="separate"/>
            </w:r>
            <w:r>
              <w:rPr>
                <w:noProof/>
                <w:webHidden/>
              </w:rPr>
              <w:t>40</w:t>
            </w:r>
            <w:r w:rsidR="008A1CC6">
              <w:rPr>
                <w:noProof/>
                <w:webHidden/>
              </w:rPr>
              <w:fldChar w:fldCharType="end"/>
            </w:r>
          </w:hyperlink>
        </w:p>
        <w:p w14:paraId="44851E36" w14:textId="4AA4703A"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61" w:history="1">
            <w:r w:rsidR="008A1CC6" w:rsidRPr="001509AC">
              <w:rPr>
                <w:rStyle w:val="-"/>
                <w:noProof/>
              </w:rPr>
              <w:t>2.2.5</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Οικονομική και χρηματοοικονομική επάρκεια</w:t>
            </w:r>
            <w:r w:rsidR="008A1CC6">
              <w:rPr>
                <w:noProof/>
                <w:webHidden/>
              </w:rPr>
              <w:tab/>
            </w:r>
            <w:r w:rsidR="008A1CC6">
              <w:rPr>
                <w:noProof/>
                <w:webHidden/>
              </w:rPr>
              <w:fldChar w:fldCharType="begin"/>
            </w:r>
            <w:r w:rsidR="008A1CC6">
              <w:rPr>
                <w:noProof/>
                <w:webHidden/>
              </w:rPr>
              <w:instrText xml:space="preserve"> PAGEREF _Toc173761361 \h </w:instrText>
            </w:r>
            <w:r w:rsidR="008A1CC6">
              <w:rPr>
                <w:noProof/>
                <w:webHidden/>
              </w:rPr>
            </w:r>
            <w:r w:rsidR="008A1CC6">
              <w:rPr>
                <w:noProof/>
                <w:webHidden/>
              </w:rPr>
              <w:fldChar w:fldCharType="separate"/>
            </w:r>
            <w:r>
              <w:rPr>
                <w:noProof/>
                <w:webHidden/>
              </w:rPr>
              <w:t>41</w:t>
            </w:r>
            <w:r w:rsidR="008A1CC6">
              <w:rPr>
                <w:noProof/>
                <w:webHidden/>
              </w:rPr>
              <w:fldChar w:fldCharType="end"/>
            </w:r>
          </w:hyperlink>
        </w:p>
        <w:p w14:paraId="41E4E82B" w14:textId="390B0EA2"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62" w:history="1">
            <w:r w:rsidR="008A1CC6" w:rsidRPr="001509AC">
              <w:rPr>
                <w:rStyle w:val="-"/>
                <w:noProof/>
              </w:rPr>
              <w:t>2.2.6</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Τεχνική και επαγγελματική ικανότητα</w:t>
            </w:r>
            <w:r w:rsidR="008A1CC6">
              <w:rPr>
                <w:noProof/>
                <w:webHidden/>
              </w:rPr>
              <w:tab/>
            </w:r>
            <w:r w:rsidR="008A1CC6">
              <w:rPr>
                <w:noProof/>
                <w:webHidden/>
              </w:rPr>
              <w:fldChar w:fldCharType="begin"/>
            </w:r>
            <w:r w:rsidR="008A1CC6">
              <w:rPr>
                <w:noProof/>
                <w:webHidden/>
              </w:rPr>
              <w:instrText xml:space="preserve"> PAGEREF _Toc173761362 \h </w:instrText>
            </w:r>
            <w:r w:rsidR="008A1CC6">
              <w:rPr>
                <w:noProof/>
                <w:webHidden/>
              </w:rPr>
            </w:r>
            <w:r w:rsidR="008A1CC6">
              <w:rPr>
                <w:noProof/>
                <w:webHidden/>
              </w:rPr>
              <w:fldChar w:fldCharType="separate"/>
            </w:r>
            <w:r>
              <w:rPr>
                <w:noProof/>
                <w:webHidden/>
              </w:rPr>
              <w:t>41</w:t>
            </w:r>
            <w:r w:rsidR="008A1CC6">
              <w:rPr>
                <w:noProof/>
                <w:webHidden/>
              </w:rPr>
              <w:fldChar w:fldCharType="end"/>
            </w:r>
          </w:hyperlink>
        </w:p>
        <w:p w14:paraId="05AB8F58" w14:textId="5D822BD4"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63" w:history="1">
            <w:r w:rsidR="008A1CC6" w:rsidRPr="001509AC">
              <w:rPr>
                <w:rStyle w:val="-"/>
                <w:noProof/>
                <w:lang w:val="el-GR" w:eastAsia="en-US"/>
              </w:rPr>
              <w:t>2.2.6.1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eastAsia="en-US"/>
              </w:rPr>
              <w:t>Τεχνική Ικανότητα</w:t>
            </w:r>
            <w:r w:rsidR="008A1CC6">
              <w:rPr>
                <w:noProof/>
                <w:webHidden/>
              </w:rPr>
              <w:tab/>
            </w:r>
            <w:r w:rsidR="008A1CC6">
              <w:rPr>
                <w:noProof/>
                <w:webHidden/>
              </w:rPr>
              <w:fldChar w:fldCharType="begin"/>
            </w:r>
            <w:r w:rsidR="008A1CC6">
              <w:rPr>
                <w:noProof/>
                <w:webHidden/>
              </w:rPr>
              <w:instrText xml:space="preserve"> PAGEREF _Toc173761363 \h </w:instrText>
            </w:r>
            <w:r w:rsidR="008A1CC6">
              <w:rPr>
                <w:noProof/>
                <w:webHidden/>
              </w:rPr>
            </w:r>
            <w:r w:rsidR="008A1CC6">
              <w:rPr>
                <w:noProof/>
                <w:webHidden/>
              </w:rPr>
              <w:fldChar w:fldCharType="separate"/>
            </w:r>
            <w:r>
              <w:rPr>
                <w:noProof/>
                <w:webHidden/>
              </w:rPr>
              <w:t>42</w:t>
            </w:r>
            <w:r w:rsidR="008A1CC6">
              <w:rPr>
                <w:noProof/>
                <w:webHidden/>
              </w:rPr>
              <w:fldChar w:fldCharType="end"/>
            </w:r>
          </w:hyperlink>
        </w:p>
        <w:p w14:paraId="21A6CEA7" w14:textId="349E82A9"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64" w:history="1">
            <w:r w:rsidR="008A1CC6" w:rsidRPr="001509AC">
              <w:rPr>
                <w:rStyle w:val="-"/>
                <w:noProof/>
                <w:lang w:val="el-GR" w:eastAsia="en-US"/>
              </w:rPr>
              <w:t>2.2.6.2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eastAsia="en-US"/>
              </w:rPr>
              <w:t>Επαγγελματική Ικανότητα – Ομάδα Έργου</w:t>
            </w:r>
            <w:r w:rsidR="008A1CC6">
              <w:rPr>
                <w:noProof/>
                <w:webHidden/>
              </w:rPr>
              <w:tab/>
            </w:r>
            <w:r w:rsidR="008A1CC6">
              <w:rPr>
                <w:noProof/>
                <w:webHidden/>
              </w:rPr>
              <w:fldChar w:fldCharType="begin"/>
            </w:r>
            <w:r w:rsidR="008A1CC6">
              <w:rPr>
                <w:noProof/>
                <w:webHidden/>
              </w:rPr>
              <w:instrText xml:space="preserve"> PAGEREF _Toc173761364 \h </w:instrText>
            </w:r>
            <w:r w:rsidR="008A1CC6">
              <w:rPr>
                <w:noProof/>
                <w:webHidden/>
              </w:rPr>
            </w:r>
            <w:r w:rsidR="008A1CC6">
              <w:rPr>
                <w:noProof/>
                <w:webHidden/>
              </w:rPr>
              <w:fldChar w:fldCharType="separate"/>
            </w:r>
            <w:r>
              <w:rPr>
                <w:noProof/>
                <w:webHidden/>
              </w:rPr>
              <w:t>43</w:t>
            </w:r>
            <w:r w:rsidR="008A1CC6">
              <w:rPr>
                <w:noProof/>
                <w:webHidden/>
              </w:rPr>
              <w:fldChar w:fldCharType="end"/>
            </w:r>
          </w:hyperlink>
        </w:p>
        <w:p w14:paraId="1752B28A" w14:textId="7749B7E1"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65" w:history="1">
            <w:r w:rsidR="008A1CC6" w:rsidRPr="001509AC">
              <w:rPr>
                <w:rStyle w:val="-"/>
                <w:noProof/>
              </w:rPr>
              <w:t>2.2.7</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Πρότυπα διασφάλισης ποιότητας και πρότυπα περιβαλλοντικής διαχείρισης</w:t>
            </w:r>
            <w:r w:rsidR="008A1CC6">
              <w:rPr>
                <w:noProof/>
                <w:webHidden/>
              </w:rPr>
              <w:tab/>
            </w:r>
            <w:r w:rsidR="008A1CC6">
              <w:rPr>
                <w:noProof/>
                <w:webHidden/>
              </w:rPr>
              <w:fldChar w:fldCharType="begin"/>
            </w:r>
            <w:r w:rsidR="008A1CC6">
              <w:rPr>
                <w:noProof/>
                <w:webHidden/>
              </w:rPr>
              <w:instrText xml:space="preserve"> PAGEREF _Toc173761365 \h </w:instrText>
            </w:r>
            <w:r w:rsidR="008A1CC6">
              <w:rPr>
                <w:noProof/>
                <w:webHidden/>
              </w:rPr>
            </w:r>
            <w:r w:rsidR="008A1CC6">
              <w:rPr>
                <w:noProof/>
                <w:webHidden/>
              </w:rPr>
              <w:fldChar w:fldCharType="separate"/>
            </w:r>
            <w:r>
              <w:rPr>
                <w:noProof/>
                <w:webHidden/>
              </w:rPr>
              <w:t>45</w:t>
            </w:r>
            <w:r w:rsidR="008A1CC6">
              <w:rPr>
                <w:noProof/>
                <w:webHidden/>
              </w:rPr>
              <w:fldChar w:fldCharType="end"/>
            </w:r>
          </w:hyperlink>
        </w:p>
        <w:p w14:paraId="5A9811C0" w14:textId="076363E8"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66" w:history="1">
            <w:r w:rsidR="008A1CC6" w:rsidRPr="001509AC">
              <w:rPr>
                <w:rStyle w:val="-"/>
                <w:noProof/>
              </w:rPr>
              <w:t>2.2.8</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Στήριξη στην ικανότητα τρίτων– Υπεργολαβία</w:t>
            </w:r>
            <w:r w:rsidR="008A1CC6">
              <w:rPr>
                <w:noProof/>
                <w:webHidden/>
              </w:rPr>
              <w:tab/>
            </w:r>
            <w:r w:rsidR="008A1CC6">
              <w:rPr>
                <w:noProof/>
                <w:webHidden/>
              </w:rPr>
              <w:fldChar w:fldCharType="begin"/>
            </w:r>
            <w:r w:rsidR="008A1CC6">
              <w:rPr>
                <w:noProof/>
                <w:webHidden/>
              </w:rPr>
              <w:instrText xml:space="preserve"> PAGEREF _Toc173761366 \h </w:instrText>
            </w:r>
            <w:r w:rsidR="008A1CC6">
              <w:rPr>
                <w:noProof/>
                <w:webHidden/>
              </w:rPr>
            </w:r>
            <w:r w:rsidR="008A1CC6">
              <w:rPr>
                <w:noProof/>
                <w:webHidden/>
              </w:rPr>
              <w:fldChar w:fldCharType="separate"/>
            </w:r>
            <w:r>
              <w:rPr>
                <w:noProof/>
                <w:webHidden/>
              </w:rPr>
              <w:t>46</w:t>
            </w:r>
            <w:r w:rsidR="008A1CC6">
              <w:rPr>
                <w:noProof/>
                <w:webHidden/>
              </w:rPr>
              <w:fldChar w:fldCharType="end"/>
            </w:r>
          </w:hyperlink>
        </w:p>
        <w:p w14:paraId="16EDE6BE" w14:textId="11123B93"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67" w:history="1">
            <w:r w:rsidR="008A1CC6" w:rsidRPr="001509AC">
              <w:rPr>
                <w:rStyle w:val="-"/>
                <w:noProof/>
                <w:lang w:val="el-GR"/>
              </w:rPr>
              <w:t>2.2.8.1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Στήριξη στην ικανότητα τρίτων</w:t>
            </w:r>
            <w:r w:rsidR="008A1CC6">
              <w:rPr>
                <w:noProof/>
                <w:webHidden/>
              </w:rPr>
              <w:tab/>
            </w:r>
            <w:r w:rsidR="008A1CC6">
              <w:rPr>
                <w:noProof/>
                <w:webHidden/>
              </w:rPr>
              <w:fldChar w:fldCharType="begin"/>
            </w:r>
            <w:r w:rsidR="008A1CC6">
              <w:rPr>
                <w:noProof/>
                <w:webHidden/>
              </w:rPr>
              <w:instrText xml:space="preserve"> PAGEREF _Toc173761367 \h </w:instrText>
            </w:r>
            <w:r w:rsidR="008A1CC6">
              <w:rPr>
                <w:noProof/>
                <w:webHidden/>
              </w:rPr>
            </w:r>
            <w:r w:rsidR="008A1CC6">
              <w:rPr>
                <w:noProof/>
                <w:webHidden/>
              </w:rPr>
              <w:fldChar w:fldCharType="separate"/>
            </w:r>
            <w:r>
              <w:rPr>
                <w:noProof/>
                <w:webHidden/>
              </w:rPr>
              <w:t>46</w:t>
            </w:r>
            <w:r w:rsidR="008A1CC6">
              <w:rPr>
                <w:noProof/>
                <w:webHidden/>
              </w:rPr>
              <w:fldChar w:fldCharType="end"/>
            </w:r>
          </w:hyperlink>
        </w:p>
        <w:p w14:paraId="3FB9C165" w14:textId="0141832A"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68" w:history="1">
            <w:r w:rsidR="008A1CC6" w:rsidRPr="001509AC">
              <w:rPr>
                <w:rStyle w:val="-"/>
                <w:noProof/>
                <w:lang w:val="el-GR"/>
              </w:rPr>
              <w:t>2.2.8.2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Υπεργολαβία</w:t>
            </w:r>
            <w:r w:rsidR="008A1CC6">
              <w:rPr>
                <w:noProof/>
                <w:webHidden/>
              </w:rPr>
              <w:tab/>
            </w:r>
            <w:r w:rsidR="008A1CC6">
              <w:rPr>
                <w:noProof/>
                <w:webHidden/>
              </w:rPr>
              <w:fldChar w:fldCharType="begin"/>
            </w:r>
            <w:r w:rsidR="008A1CC6">
              <w:rPr>
                <w:noProof/>
                <w:webHidden/>
              </w:rPr>
              <w:instrText xml:space="preserve"> PAGEREF _Toc173761368 \h </w:instrText>
            </w:r>
            <w:r w:rsidR="008A1CC6">
              <w:rPr>
                <w:noProof/>
                <w:webHidden/>
              </w:rPr>
            </w:r>
            <w:r w:rsidR="008A1CC6">
              <w:rPr>
                <w:noProof/>
                <w:webHidden/>
              </w:rPr>
              <w:fldChar w:fldCharType="separate"/>
            </w:r>
            <w:r>
              <w:rPr>
                <w:noProof/>
                <w:webHidden/>
              </w:rPr>
              <w:t>47</w:t>
            </w:r>
            <w:r w:rsidR="008A1CC6">
              <w:rPr>
                <w:noProof/>
                <w:webHidden/>
              </w:rPr>
              <w:fldChar w:fldCharType="end"/>
            </w:r>
          </w:hyperlink>
        </w:p>
        <w:p w14:paraId="543D0646" w14:textId="57DC16A3"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69" w:history="1">
            <w:r w:rsidR="008A1CC6" w:rsidRPr="001509AC">
              <w:rPr>
                <w:rStyle w:val="-"/>
                <w:noProof/>
              </w:rPr>
              <w:t>2.2.9</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Κανόνες απόδειξης ποιοτικής επιλογής</w:t>
            </w:r>
            <w:r w:rsidR="008A1CC6">
              <w:rPr>
                <w:noProof/>
                <w:webHidden/>
              </w:rPr>
              <w:tab/>
            </w:r>
            <w:r w:rsidR="008A1CC6">
              <w:rPr>
                <w:noProof/>
                <w:webHidden/>
              </w:rPr>
              <w:fldChar w:fldCharType="begin"/>
            </w:r>
            <w:r w:rsidR="008A1CC6">
              <w:rPr>
                <w:noProof/>
                <w:webHidden/>
              </w:rPr>
              <w:instrText xml:space="preserve"> PAGEREF _Toc173761369 \h </w:instrText>
            </w:r>
            <w:r w:rsidR="008A1CC6">
              <w:rPr>
                <w:noProof/>
                <w:webHidden/>
              </w:rPr>
            </w:r>
            <w:r w:rsidR="008A1CC6">
              <w:rPr>
                <w:noProof/>
                <w:webHidden/>
              </w:rPr>
              <w:fldChar w:fldCharType="separate"/>
            </w:r>
            <w:r>
              <w:rPr>
                <w:noProof/>
                <w:webHidden/>
              </w:rPr>
              <w:t>48</w:t>
            </w:r>
            <w:r w:rsidR="008A1CC6">
              <w:rPr>
                <w:noProof/>
                <w:webHidden/>
              </w:rPr>
              <w:fldChar w:fldCharType="end"/>
            </w:r>
          </w:hyperlink>
        </w:p>
        <w:p w14:paraId="44268951" w14:textId="61DE7F61"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70" w:history="1">
            <w:r w:rsidR="008A1CC6" w:rsidRPr="001509AC">
              <w:rPr>
                <w:rStyle w:val="-"/>
                <w:i/>
                <w:noProof/>
                <w:lang w:val="el-GR"/>
              </w:rPr>
              <w:t>2.2.9.1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Προκαταρκτική απόδειξη κατά την υποβολή προσφορών</w:t>
            </w:r>
            <w:r w:rsidR="008A1CC6">
              <w:rPr>
                <w:noProof/>
                <w:webHidden/>
              </w:rPr>
              <w:tab/>
            </w:r>
            <w:r w:rsidR="008A1CC6">
              <w:rPr>
                <w:noProof/>
                <w:webHidden/>
              </w:rPr>
              <w:fldChar w:fldCharType="begin"/>
            </w:r>
            <w:r w:rsidR="008A1CC6">
              <w:rPr>
                <w:noProof/>
                <w:webHidden/>
              </w:rPr>
              <w:instrText xml:space="preserve"> PAGEREF _Toc173761370 \h </w:instrText>
            </w:r>
            <w:r w:rsidR="008A1CC6">
              <w:rPr>
                <w:noProof/>
                <w:webHidden/>
              </w:rPr>
            </w:r>
            <w:r w:rsidR="008A1CC6">
              <w:rPr>
                <w:noProof/>
                <w:webHidden/>
              </w:rPr>
              <w:fldChar w:fldCharType="separate"/>
            </w:r>
            <w:r>
              <w:rPr>
                <w:noProof/>
                <w:webHidden/>
              </w:rPr>
              <w:t>48</w:t>
            </w:r>
            <w:r w:rsidR="008A1CC6">
              <w:rPr>
                <w:noProof/>
                <w:webHidden/>
              </w:rPr>
              <w:fldChar w:fldCharType="end"/>
            </w:r>
          </w:hyperlink>
        </w:p>
        <w:p w14:paraId="156EB2C2" w14:textId="6123BF32"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71" w:history="1">
            <w:r w:rsidR="008A1CC6" w:rsidRPr="001509AC">
              <w:rPr>
                <w:rStyle w:val="-"/>
                <w:rFonts w:ascii="Calibri" w:hAnsi="Calibri" w:cs="Calibri"/>
                <w:noProof/>
                <w:lang w:val="el-GR"/>
              </w:rPr>
              <w:t>2.2.9.2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Αποδεικτικά μέσα</w:t>
            </w:r>
            <w:r w:rsidR="008A1CC6" w:rsidRPr="001509AC">
              <w:rPr>
                <w:rStyle w:val="-"/>
                <w:rFonts w:ascii="Calibri" w:hAnsi="Calibri"/>
                <w:noProof/>
                <w:lang w:val="el-GR"/>
              </w:rPr>
              <w:t xml:space="preserve">- </w:t>
            </w:r>
            <w:r w:rsidR="008A1CC6" w:rsidRPr="001509AC">
              <w:rPr>
                <w:rStyle w:val="-"/>
                <w:noProof/>
                <w:lang w:val="el-GR"/>
              </w:rPr>
              <w:t>Δικαιολογητικά προσωρινού αναδόχου</w:t>
            </w:r>
            <w:r w:rsidR="008A1CC6">
              <w:rPr>
                <w:noProof/>
                <w:webHidden/>
              </w:rPr>
              <w:tab/>
            </w:r>
            <w:r w:rsidR="008A1CC6">
              <w:rPr>
                <w:noProof/>
                <w:webHidden/>
              </w:rPr>
              <w:fldChar w:fldCharType="begin"/>
            </w:r>
            <w:r w:rsidR="008A1CC6">
              <w:rPr>
                <w:noProof/>
                <w:webHidden/>
              </w:rPr>
              <w:instrText xml:space="preserve"> PAGEREF _Toc173761371 \h </w:instrText>
            </w:r>
            <w:r w:rsidR="008A1CC6">
              <w:rPr>
                <w:noProof/>
                <w:webHidden/>
              </w:rPr>
            </w:r>
            <w:r w:rsidR="008A1CC6">
              <w:rPr>
                <w:noProof/>
                <w:webHidden/>
              </w:rPr>
              <w:fldChar w:fldCharType="separate"/>
            </w:r>
            <w:r>
              <w:rPr>
                <w:noProof/>
                <w:webHidden/>
              </w:rPr>
              <w:t>51</w:t>
            </w:r>
            <w:r w:rsidR="008A1CC6">
              <w:rPr>
                <w:noProof/>
                <w:webHidden/>
              </w:rPr>
              <w:fldChar w:fldCharType="end"/>
            </w:r>
          </w:hyperlink>
        </w:p>
        <w:p w14:paraId="52CC7725" w14:textId="21BFD996"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72" w:history="1">
            <w:r w:rsidR="008A1CC6" w:rsidRPr="001509AC">
              <w:rPr>
                <w:rStyle w:val="-"/>
                <w:noProof/>
                <w:lang w:val="el-GR"/>
              </w:rPr>
              <w:t>2.3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Κριτήρια Ανάθεσης</w:t>
            </w:r>
            <w:r w:rsidR="008A1CC6">
              <w:rPr>
                <w:noProof/>
                <w:webHidden/>
              </w:rPr>
              <w:tab/>
            </w:r>
            <w:r w:rsidR="008A1CC6">
              <w:rPr>
                <w:noProof/>
                <w:webHidden/>
              </w:rPr>
              <w:fldChar w:fldCharType="begin"/>
            </w:r>
            <w:r w:rsidR="008A1CC6">
              <w:rPr>
                <w:noProof/>
                <w:webHidden/>
              </w:rPr>
              <w:instrText xml:space="preserve"> PAGEREF _Toc173761372 \h </w:instrText>
            </w:r>
            <w:r w:rsidR="008A1CC6">
              <w:rPr>
                <w:noProof/>
                <w:webHidden/>
              </w:rPr>
            </w:r>
            <w:r w:rsidR="008A1CC6">
              <w:rPr>
                <w:noProof/>
                <w:webHidden/>
              </w:rPr>
              <w:fldChar w:fldCharType="separate"/>
            </w:r>
            <w:r>
              <w:rPr>
                <w:noProof/>
                <w:webHidden/>
              </w:rPr>
              <w:t>66</w:t>
            </w:r>
            <w:r w:rsidR="008A1CC6">
              <w:rPr>
                <w:noProof/>
                <w:webHidden/>
              </w:rPr>
              <w:fldChar w:fldCharType="end"/>
            </w:r>
          </w:hyperlink>
        </w:p>
        <w:p w14:paraId="0903A8E7" w14:textId="3E2F3FB5"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73" w:history="1">
            <w:r w:rsidR="008A1CC6" w:rsidRPr="001509AC">
              <w:rPr>
                <w:rStyle w:val="-"/>
                <w:noProof/>
              </w:rPr>
              <w:t>2.3.1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Κριτήριο ανάθεσης</w:t>
            </w:r>
            <w:r w:rsidR="008A1CC6">
              <w:rPr>
                <w:noProof/>
                <w:webHidden/>
              </w:rPr>
              <w:tab/>
            </w:r>
            <w:r w:rsidR="008A1CC6">
              <w:rPr>
                <w:noProof/>
                <w:webHidden/>
              </w:rPr>
              <w:fldChar w:fldCharType="begin"/>
            </w:r>
            <w:r w:rsidR="008A1CC6">
              <w:rPr>
                <w:noProof/>
                <w:webHidden/>
              </w:rPr>
              <w:instrText xml:space="preserve"> PAGEREF _Toc173761373 \h </w:instrText>
            </w:r>
            <w:r w:rsidR="008A1CC6">
              <w:rPr>
                <w:noProof/>
                <w:webHidden/>
              </w:rPr>
            </w:r>
            <w:r w:rsidR="008A1CC6">
              <w:rPr>
                <w:noProof/>
                <w:webHidden/>
              </w:rPr>
              <w:fldChar w:fldCharType="separate"/>
            </w:r>
            <w:r>
              <w:rPr>
                <w:noProof/>
                <w:webHidden/>
              </w:rPr>
              <w:t>66</w:t>
            </w:r>
            <w:r w:rsidR="008A1CC6">
              <w:rPr>
                <w:noProof/>
                <w:webHidden/>
              </w:rPr>
              <w:fldChar w:fldCharType="end"/>
            </w:r>
          </w:hyperlink>
        </w:p>
        <w:p w14:paraId="6C734CF4" w14:textId="1DB8FF34"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74" w:history="1">
            <w:r w:rsidR="008A1CC6" w:rsidRPr="001509AC">
              <w:rPr>
                <w:rStyle w:val="-"/>
                <w:noProof/>
                <w:lang w:val="el-GR"/>
              </w:rPr>
              <w:t>2.3.1.1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Βαθμολόγηση Τεχνικών Προσφορών</w:t>
            </w:r>
            <w:r w:rsidR="008A1CC6">
              <w:rPr>
                <w:noProof/>
                <w:webHidden/>
              </w:rPr>
              <w:tab/>
            </w:r>
            <w:r w:rsidR="008A1CC6">
              <w:rPr>
                <w:noProof/>
                <w:webHidden/>
              </w:rPr>
              <w:fldChar w:fldCharType="begin"/>
            </w:r>
            <w:r w:rsidR="008A1CC6">
              <w:rPr>
                <w:noProof/>
                <w:webHidden/>
              </w:rPr>
              <w:instrText xml:space="preserve"> PAGEREF _Toc173761374 \h </w:instrText>
            </w:r>
            <w:r w:rsidR="008A1CC6">
              <w:rPr>
                <w:noProof/>
                <w:webHidden/>
              </w:rPr>
            </w:r>
            <w:r w:rsidR="008A1CC6">
              <w:rPr>
                <w:noProof/>
                <w:webHidden/>
              </w:rPr>
              <w:fldChar w:fldCharType="separate"/>
            </w:r>
            <w:r>
              <w:rPr>
                <w:noProof/>
                <w:webHidden/>
              </w:rPr>
              <w:t>70</w:t>
            </w:r>
            <w:r w:rsidR="008A1CC6">
              <w:rPr>
                <w:noProof/>
                <w:webHidden/>
              </w:rPr>
              <w:fldChar w:fldCharType="end"/>
            </w:r>
          </w:hyperlink>
        </w:p>
        <w:p w14:paraId="1E5C1ED5" w14:textId="2945137E"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75" w:history="1">
            <w:r w:rsidR="008A1CC6" w:rsidRPr="001509AC">
              <w:rPr>
                <w:rStyle w:val="-"/>
                <w:noProof/>
                <w:lang w:val="el-GR"/>
              </w:rPr>
              <w:t>2.3.1.2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Κατάταξη προσφορών</w:t>
            </w:r>
            <w:r w:rsidR="008A1CC6">
              <w:rPr>
                <w:noProof/>
                <w:webHidden/>
              </w:rPr>
              <w:tab/>
            </w:r>
            <w:r w:rsidR="008A1CC6">
              <w:rPr>
                <w:noProof/>
                <w:webHidden/>
              </w:rPr>
              <w:fldChar w:fldCharType="begin"/>
            </w:r>
            <w:r w:rsidR="008A1CC6">
              <w:rPr>
                <w:noProof/>
                <w:webHidden/>
              </w:rPr>
              <w:instrText xml:space="preserve"> PAGEREF _Toc173761375 \h </w:instrText>
            </w:r>
            <w:r w:rsidR="008A1CC6">
              <w:rPr>
                <w:noProof/>
                <w:webHidden/>
              </w:rPr>
            </w:r>
            <w:r w:rsidR="008A1CC6">
              <w:rPr>
                <w:noProof/>
                <w:webHidden/>
              </w:rPr>
              <w:fldChar w:fldCharType="separate"/>
            </w:r>
            <w:r>
              <w:rPr>
                <w:noProof/>
                <w:webHidden/>
              </w:rPr>
              <w:t>70</w:t>
            </w:r>
            <w:r w:rsidR="008A1CC6">
              <w:rPr>
                <w:noProof/>
                <w:webHidden/>
              </w:rPr>
              <w:fldChar w:fldCharType="end"/>
            </w:r>
          </w:hyperlink>
        </w:p>
        <w:p w14:paraId="4F17A453" w14:textId="3C5A4D9B"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76" w:history="1">
            <w:r w:rsidR="008A1CC6" w:rsidRPr="001509AC">
              <w:rPr>
                <w:rStyle w:val="-"/>
                <w:noProof/>
              </w:rPr>
              <w:t>2.3.2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Ανάθεση συμβάσεων που βασίζονται στη συμφωνία-πλαίσιο (“εκτελεστικές συμβάσεις”)</w:t>
            </w:r>
            <w:r w:rsidR="008A1CC6">
              <w:rPr>
                <w:noProof/>
                <w:webHidden/>
              </w:rPr>
              <w:tab/>
            </w:r>
            <w:r w:rsidR="008A1CC6">
              <w:rPr>
                <w:noProof/>
                <w:webHidden/>
              </w:rPr>
              <w:fldChar w:fldCharType="begin"/>
            </w:r>
            <w:r w:rsidR="008A1CC6">
              <w:rPr>
                <w:noProof/>
                <w:webHidden/>
              </w:rPr>
              <w:instrText xml:space="preserve"> PAGEREF _Toc173761376 \h </w:instrText>
            </w:r>
            <w:r w:rsidR="008A1CC6">
              <w:rPr>
                <w:noProof/>
                <w:webHidden/>
              </w:rPr>
            </w:r>
            <w:r w:rsidR="008A1CC6">
              <w:rPr>
                <w:noProof/>
                <w:webHidden/>
              </w:rPr>
              <w:fldChar w:fldCharType="separate"/>
            </w:r>
            <w:r>
              <w:rPr>
                <w:noProof/>
                <w:webHidden/>
              </w:rPr>
              <w:t>71</w:t>
            </w:r>
            <w:r w:rsidR="008A1CC6">
              <w:rPr>
                <w:noProof/>
                <w:webHidden/>
              </w:rPr>
              <w:fldChar w:fldCharType="end"/>
            </w:r>
          </w:hyperlink>
        </w:p>
        <w:p w14:paraId="5907E0EA" w14:textId="54CDE67D"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77" w:history="1">
            <w:r w:rsidR="008A1CC6" w:rsidRPr="001509AC">
              <w:rPr>
                <w:rStyle w:val="-"/>
                <w:noProof/>
                <w:lang w:val="el-GR"/>
              </w:rPr>
              <w:t>2.4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Κατάρτιση - Περιεχόμενο Προσφορών</w:t>
            </w:r>
            <w:r w:rsidR="008A1CC6">
              <w:rPr>
                <w:noProof/>
                <w:webHidden/>
              </w:rPr>
              <w:tab/>
            </w:r>
            <w:r w:rsidR="008A1CC6">
              <w:rPr>
                <w:noProof/>
                <w:webHidden/>
              </w:rPr>
              <w:fldChar w:fldCharType="begin"/>
            </w:r>
            <w:r w:rsidR="008A1CC6">
              <w:rPr>
                <w:noProof/>
                <w:webHidden/>
              </w:rPr>
              <w:instrText xml:space="preserve"> PAGEREF _Toc173761377 \h </w:instrText>
            </w:r>
            <w:r w:rsidR="008A1CC6">
              <w:rPr>
                <w:noProof/>
                <w:webHidden/>
              </w:rPr>
            </w:r>
            <w:r w:rsidR="008A1CC6">
              <w:rPr>
                <w:noProof/>
                <w:webHidden/>
              </w:rPr>
              <w:fldChar w:fldCharType="separate"/>
            </w:r>
            <w:r>
              <w:rPr>
                <w:noProof/>
                <w:webHidden/>
              </w:rPr>
              <w:t>71</w:t>
            </w:r>
            <w:r w:rsidR="008A1CC6">
              <w:rPr>
                <w:noProof/>
                <w:webHidden/>
              </w:rPr>
              <w:fldChar w:fldCharType="end"/>
            </w:r>
          </w:hyperlink>
        </w:p>
        <w:p w14:paraId="1E4C45E7" w14:textId="5C526FD0"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78" w:history="1">
            <w:r w:rsidR="008A1CC6" w:rsidRPr="001509AC">
              <w:rPr>
                <w:rStyle w:val="-"/>
                <w:noProof/>
              </w:rPr>
              <w:t>2.4.1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Γενικοί όροι υποβολής προσφορών</w:t>
            </w:r>
            <w:r w:rsidR="008A1CC6">
              <w:rPr>
                <w:noProof/>
                <w:webHidden/>
              </w:rPr>
              <w:tab/>
            </w:r>
            <w:r w:rsidR="008A1CC6">
              <w:rPr>
                <w:noProof/>
                <w:webHidden/>
              </w:rPr>
              <w:fldChar w:fldCharType="begin"/>
            </w:r>
            <w:r w:rsidR="008A1CC6">
              <w:rPr>
                <w:noProof/>
                <w:webHidden/>
              </w:rPr>
              <w:instrText xml:space="preserve"> PAGEREF _Toc173761378 \h </w:instrText>
            </w:r>
            <w:r w:rsidR="008A1CC6">
              <w:rPr>
                <w:noProof/>
                <w:webHidden/>
              </w:rPr>
            </w:r>
            <w:r w:rsidR="008A1CC6">
              <w:rPr>
                <w:noProof/>
                <w:webHidden/>
              </w:rPr>
              <w:fldChar w:fldCharType="separate"/>
            </w:r>
            <w:r>
              <w:rPr>
                <w:noProof/>
                <w:webHidden/>
              </w:rPr>
              <w:t>71</w:t>
            </w:r>
            <w:r w:rsidR="008A1CC6">
              <w:rPr>
                <w:noProof/>
                <w:webHidden/>
              </w:rPr>
              <w:fldChar w:fldCharType="end"/>
            </w:r>
          </w:hyperlink>
        </w:p>
        <w:p w14:paraId="6F228109" w14:textId="2CB23706"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79" w:history="1">
            <w:r w:rsidR="008A1CC6" w:rsidRPr="001509AC">
              <w:rPr>
                <w:rStyle w:val="-"/>
                <w:noProof/>
              </w:rPr>
              <w:t>2.4.2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Χρόνος και Τρόπος υποβολής προσφορών</w:t>
            </w:r>
            <w:r w:rsidR="008A1CC6">
              <w:rPr>
                <w:noProof/>
                <w:webHidden/>
              </w:rPr>
              <w:tab/>
            </w:r>
            <w:r w:rsidR="008A1CC6">
              <w:rPr>
                <w:noProof/>
                <w:webHidden/>
              </w:rPr>
              <w:fldChar w:fldCharType="begin"/>
            </w:r>
            <w:r w:rsidR="008A1CC6">
              <w:rPr>
                <w:noProof/>
                <w:webHidden/>
              </w:rPr>
              <w:instrText xml:space="preserve"> PAGEREF _Toc173761379 \h </w:instrText>
            </w:r>
            <w:r w:rsidR="008A1CC6">
              <w:rPr>
                <w:noProof/>
                <w:webHidden/>
              </w:rPr>
            </w:r>
            <w:r w:rsidR="008A1CC6">
              <w:rPr>
                <w:noProof/>
                <w:webHidden/>
              </w:rPr>
              <w:fldChar w:fldCharType="separate"/>
            </w:r>
            <w:r>
              <w:rPr>
                <w:noProof/>
                <w:webHidden/>
              </w:rPr>
              <w:t>72</w:t>
            </w:r>
            <w:r w:rsidR="008A1CC6">
              <w:rPr>
                <w:noProof/>
                <w:webHidden/>
              </w:rPr>
              <w:fldChar w:fldCharType="end"/>
            </w:r>
          </w:hyperlink>
        </w:p>
        <w:p w14:paraId="19BD3979" w14:textId="28E170DC"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80" w:history="1">
            <w:r w:rsidR="008A1CC6" w:rsidRPr="001509AC">
              <w:rPr>
                <w:rStyle w:val="-"/>
                <w:noProof/>
              </w:rPr>
              <w:t>2.4.3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Περιεχόμενα Φακέλου «Δικαιολογητικά Συμμετοχής - Τεχνική Προσφορά»</w:t>
            </w:r>
            <w:r w:rsidR="008A1CC6">
              <w:rPr>
                <w:noProof/>
                <w:webHidden/>
              </w:rPr>
              <w:tab/>
            </w:r>
            <w:r w:rsidR="008A1CC6">
              <w:rPr>
                <w:noProof/>
                <w:webHidden/>
              </w:rPr>
              <w:fldChar w:fldCharType="begin"/>
            </w:r>
            <w:r w:rsidR="008A1CC6">
              <w:rPr>
                <w:noProof/>
                <w:webHidden/>
              </w:rPr>
              <w:instrText xml:space="preserve"> PAGEREF _Toc173761380 \h </w:instrText>
            </w:r>
            <w:r w:rsidR="008A1CC6">
              <w:rPr>
                <w:noProof/>
                <w:webHidden/>
              </w:rPr>
            </w:r>
            <w:r w:rsidR="008A1CC6">
              <w:rPr>
                <w:noProof/>
                <w:webHidden/>
              </w:rPr>
              <w:fldChar w:fldCharType="separate"/>
            </w:r>
            <w:r>
              <w:rPr>
                <w:noProof/>
                <w:webHidden/>
              </w:rPr>
              <w:t>77</w:t>
            </w:r>
            <w:r w:rsidR="008A1CC6">
              <w:rPr>
                <w:noProof/>
                <w:webHidden/>
              </w:rPr>
              <w:fldChar w:fldCharType="end"/>
            </w:r>
          </w:hyperlink>
        </w:p>
        <w:p w14:paraId="0B528C89" w14:textId="5BB79EDD"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81" w:history="1">
            <w:r w:rsidR="008A1CC6" w:rsidRPr="001509AC">
              <w:rPr>
                <w:rStyle w:val="-"/>
                <w:noProof/>
              </w:rPr>
              <w:t>2.4.3.1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Δικαιολογητικά Συμμετοχής</w:t>
            </w:r>
            <w:r w:rsidR="008A1CC6">
              <w:rPr>
                <w:noProof/>
                <w:webHidden/>
              </w:rPr>
              <w:tab/>
            </w:r>
            <w:r w:rsidR="008A1CC6">
              <w:rPr>
                <w:noProof/>
                <w:webHidden/>
              </w:rPr>
              <w:fldChar w:fldCharType="begin"/>
            </w:r>
            <w:r w:rsidR="008A1CC6">
              <w:rPr>
                <w:noProof/>
                <w:webHidden/>
              </w:rPr>
              <w:instrText xml:space="preserve"> PAGEREF _Toc173761381 \h </w:instrText>
            </w:r>
            <w:r w:rsidR="008A1CC6">
              <w:rPr>
                <w:noProof/>
                <w:webHidden/>
              </w:rPr>
            </w:r>
            <w:r w:rsidR="008A1CC6">
              <w:rPr>
                <w:noProof/>
                <w:webHidden/>
              </w:rPr>
              <w:fldChar w:fldCharType="separate"/>
            </w:r>
            <w:r>
              <w:rPr>
                <w:noProof/>
                <w:webHidden/>
              </w:rPr>
              <w:t>77</w:t>
            </w:r>
            <w:r w:rsidR="008A1CC6">
              <w:rPr>
                <w:noProof/>
                <w:webHidden/>
              </w:rPr>
              <w:fldChar w:fldCharType="end"/>
            </w:r>
          </w:hyperlink>
        </w:p>
        <w:p w14:paraId="78E6125F" w14:textId="4237C55E" w:rsidR="008A1CC6" w:rsidRDefault="00F6341A">
          <w:pPr>
            <w:pStyle w:val="44"/>
            <w:tabs>
              <w:tab w:val="left" w:pos="154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382" w:history="1">
            <w:r w:rsidR="008A1CC6" w:rsidRPr="001509AC">
              <w:rPr>
                <w:rStyle w:val="-"/>
                <w:noProof/>
                <w:lang w:val="el-GR"/>
              </w:rPr>
              <w:t>2.4.3.2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Τεχνική Προσφορά</w:t>
            </w:r>
            <w:r w:rsidR="008A1CC6">
              <w:rPr>
                <w:noProof/>
                <w:webHidden/>
              </w:rPr>
              <w:tab/>
            </w:r>
            <w:r w:rsidR="008A1CC6">
              <w:rPr>
                <w:noProof/>
                <w:webHidden/>
              </w:rPr>
              <w:fldChar w:fldCharType="begin"/>
            </w:r>
            <w:r w:rsidR="008A1CC6">
              <w:rPr>
                <w:noProof/>
                <w:webHidden/>
              </w:rPr>
              <w:instrText xml:space="preserve"> PAGEREF _Toc173761382 \h </w:instrText>
            </w:r>
            <w:r w:rsidR="008A1CC6">
              <w:rPr>
                <w:noProof/>
                <w:webHidden/>
              </w:rPr>
            </w:r>
            <w:r w:rsidR="008A1CC6">
              <w:rPr>
                <w:noProof/>
                <w:webHidden/>
              </w:rPr>
              <w:fldChar w:fldCharType="separate"/>
            </w:r>
            <w:r>
              <w:rPr>
                <w:noProof/>
                <w:webHidden/>
              </w:rPr>
              <w:t>79</w:t>
            </w:r>
            <w:r w:rsidR="008A1CC6">
              <w:rPr>
                <w:noProof/>
                <w:webHidden/>
              </w:rPr>
              <w:fldChar w:fldCharType="end"/>
            </w:r>
          </w:hyperlink>
        </w:p>
        <w:p w14:paraId="2D5BC5F7" w14:textId="17010EFC"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83" w:history="1">
            <w:r w:rsidR="008A1CC6" w:rsidRPr="001509AC">
              <w:rPr>
                <w:rStyle w:val="-"/>
                <w:noProof/>
              </w:rPr>
              <w:t>2.4.4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Περιεχόμενα Φακέλου «Οικονομική Προσφορά» / Τρόπος σύνταξης και υποβολής οικονομικών προσφορών</w:t>
            </w:r>
            <w:r w:rsidR="008A1CC6">
              <w:rPr>
                <w:noProof/>
                <w:webHidden/>
              </w:rPr>
              <w:tab/>
            </w:r>
            <w:r w:rsidR="008A1CC6">
              <w:rPr>
                <w:noProof/>
                <w:webHidden/>
              </w:rPr>
              <w:fldChar w:fldCharType="begin"/>
            </w:r>
            <w:r w:rsidR="008A1CC6">
              <w:rPr>
                <w:noProof/>
                <w:webHidden/>
              </w:rPr>
              <w:instrText xml:space="preserve"> PAGEREF _Toc173761383 \h </w:instrText>
            </w:r>
            <w:r w:rsidR="008A1CC6">
              <w:rPr>
                <w:noProof/>
                <w:webHidden/>
              </w:rPr>
            </w:r>
            <w:r w:rsidR="008A1CC6">
              <w:rPr>
                <w:noProof/>
                <w:webHidden/>
              </w:rPr>
              <w:fldChar w:fldCharType="separate"/>
            </w:r>
            <w:r>
              <w:rPr>
                <w:noProof/>
                <w:webHidden/>
              </w:rPr>
              <w:t>80</w:t>
            </w:r>
            <w:r w:rsidR="008A1CC6">
              <w:rPr>
                <w:noProof/>
                <w:webHidden/>
              </w:rPr>
              <w:fldChar w:fldCharType="end"/>
            </w:r>
          </w:hyperlink>
        </w:p>
        <w:p w14:paraId="34C66D86" w14:textId="43CC6A20"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84" w:history="1">
            <w:r w:rsidR="008A1CC6" w:rsidRPr="001509AC">
              <w:rPr>
                <w:rStyle w:val="-"/>
                <w:noProof/>
              </w:rPr>
              <w:t>2.4.5</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Χρόνος ισχύος των προσφορών</w:t>
            </w:r>
            <w:r w:rsidR="008A1CC6">
              <w:rPr>
                <w:noProof/>
                <w:webHidden/>
              </w:rPr>
              <w:tab/>
            </w:r>
            <w:r w:rsidR="008A1CC6">
              <w:rPr>
                <w:noProof/>
                <w:webHidden/>
              </w:rPr>
              <w:fldChar w:fldCharType="begin"/>
            </w:r>
            <w:r w:rsidR="008A1CC6">
              <w:rPr>
                <w:noProof/>
                <w:webHidden/>
              </w:rPr>
              <w:instrText xml:space="preserve"> PAGEREF _Toc173761384 \h </w:instrText>
            </w:r>
            <w:r w:rsidR="008A1CC6">
              <w:rPr>
                <w:noProof/>
                <w:webHidden/>
              </w:rPr>
            </w:r>
            <w:r w:rsidR="008A1CC6">
              <w:rPr>
                <w:noProof/>
                <w:webHidden/>
              </w:rPr>
              <w:fldChar w:fldCharType="separate"/>
            </w:r>
            <w:r>
              <w:rPr>
                <w:noProof/>
                <w:webHidden/>
              </w:rPr>
              <w:t>81</w:t>
            </w:r>
            <w:r w:rsidR="008A1CC6">
              <w:rPr>
                <w:noProof/>
                <w:webHidden/>
              </w:rPr>
              <w:fldChar w:fldCharType="end"/>
            </w:r>
          </w:hyperlink>
        </w:p>
        <w:p w14:paraId="3B646A86" w14:textId="4D16F743"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85" w:history="1">
            <w:r w:rsidR="008A1CC6" w:rsidRPr="001509AC">
              <w:rPr>
                <w:rStyle w:val="-"/>
                <w:noProof/>
              </w:rPr>
              <w:t>2.4.6</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Λόγοι απόρριψης προσφορών</w:t>
            </w:r>
            <w:r w:rsidR="008A1CC6">
              <w:rPr>
                <w:noProof/>
                <w:webHidden/>
              </w:rPr>
              <w:tab/>
            </w:r>
            <w:r w:rsidR="008A1CC6">
              <w:rPr>
                <w:noProof/>
                <w:webHidden/>
              </w:rPr>
              <w:fldChar w:fldCharType="begin"/>
            </w:r>
            <w:r w:rsidR="008A1CC6">
              <w:rPr>
                <w:noProof/>
                <w:webHidden/>
              </w:rPr>
              <w:instrText xml:space="preserve"> PAGEREF _Toc173761385 \h </w:instrText>
            </w:r>
            <w:r w:rsidR="008A1CC6">
              <w:rPr>
                <w:noProof/>
                <w:webHidden/>
              </w:rPr>
            </w:r>
            <w:r w:rsidR="008A1CC6">
              <w:rPr>
                <w:noProof/>
                <w:webHidden/>
              </w:rPr>
              <w:fldChar w:fldCharType="separate"/>
            </w:r>
            <w:r>
              <w:rPr>
                <w:noProof/>
                <w:webHidden/>
              </w:rPr>
              <w:t>82</w:t>
            </w:r>
            <w:r w:rsidR="008A1CC6">
              <w:rPr>
                <w:noProof/>
                <w:webHidden/>
              </w:rPr>
              <w:fldChar w:fldCharType="end"/>
            </w:r>
          </w:hyperlink>
        </w:p>
        <w:p w14:paraId="16575D0A" w14:textId="1BD082B2" w:rsidR="008A1CC6" w:rsidRDefault="00F6341A">
          <w:pPr>
            <w:pStyle w:val="1f"/>
            <w:tabs>
              <w:tab w:val="left" w:pos="440"/>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386" w:history="1">
            <w:r w:rsidR="008A1CC6" w:rsidRPr="001509AC">
              <w:rPr>
                <w:rStyle w:val="-"/>
                <w:noProof/>
              </w:rPr>
              <w:t>3.</w:t>
            </w:r>
            <w:r w:rsidR="008A1CC6">
              <w:rPr>
                <w:rFonts w:asciiTheme="minorHAnsi" w:eastAsiaTheme="minorEastAsia" w:hAnsiTheme="minorHAnsi" w:cstheme="minorBidi"/>
                <w:b w:val="0"/>
                <w:bCs w:val="0"/>
                <w:caps w:val="0"/>
                <w:noProof/>
                <w:kern w:val="2"/>
                <w:sz w:val="24"/>
                <w:szCs w:val="24"/>
                <w:lang w:val="en-US" w:eastAsia="en-US" w:bidi="he-IL"/>
                <w14:ligatures w14:val="standardContextual"/>
              </w:rPr>
              <w:tab/>
            </w:r>
            <w:r w:rsidR="008A1CC6" w:rsidRPr="001509AC">
              <w:rPr>
                <w:rStyle w:val="-"/>
                <w:noProof/>
              </w:rPr>
              <w:t>ΔΙΕΝΕΡΓΕΙΑ ΔΙΑΔΙΚΑΣΙΑΣ - ΑΞΙΟΛΟΓΗΣΗ ΠΡΟΣΦΟΡΩΝ</w:t>
            </w:r>
            <w:r w:rsidR="008A1CC6">
              <w:rPr>
                <w:noProof/>
                <w:webHidden/>
              </w:rPr>
              <w:tab/>
            </w:r>
            <w:r w:rsidR="008A1CC6">
              <w:rPr>
                <w:noProof/>
                <w:webHidden/>
              </w:rPr>
              <w:fldChar w:fldCharType="begin"/>
            </w:r>
            <w:r w:rsidR="008A1CC6">
              <w:rPr>
                <w:noProof/>
                <w:webHidden/>
              </w:rPr>
              <w:instrText xml:space="preserve"> PAGEREF _Toc173761386 \h </w:instrText>
            </w:r>
            <w:r w:rsidR="008A1CC6">
              <w:rPr>
                <w:noProof/>
                <w:webHidden/>
              </w:rPr>
            </w:r>
            <w:r w:rsidR="008A1CC6">
              <w:rPr>
                <w:noProof/>
                <w:webHidden/>
              </w:rPr>
              <w:fldChar w:fldCharType="separate"/>
            </w:r>
            <w:r>
              <w:rPr>
                <w:noProof/>
                <w:webHidden/>
              </w:rPr>
              <w:t>84</w:t>
            </w:r>
            <w:r w:rsidR="008A1CC6">
              <w:rPr>
                <w:noProof/>
                <w:webHidden/>
              </w:rPr>
              <w:fldChar w:fldCharType="end"/>
            </w:r>
          </w:hyperlink>
        </w:p>
        <w:p w14:paraId="3099119D" w14:textId="1977B8E7"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87" w:history="1">
            <w:r w:rsidR="008A1CC6" w:rsidRPr="001509AC">
              <w:rPr>
                <w:rStyle w:val="-"/>
                <w:noProof/>
                <w:lang w:val="el-GR"/>
              </w:rPr>
              <w:t>3.1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Αποσφράγιση και αξιολόγηση προσφορών</w:t>
            </w:r>
            <w:r w:rsidR="008A1CC6">
              <w:rPr>
                <w:noProof/>
                <w:webHidden/>
              </w:rPr>
              <w:tab/>
            </w:r>
            <w:r w:rsidR="008A1CC6">
              <w:rPr>
                <w:noProof/>
                <w:webHidden/>
              </w:rPr>
              <w:fldChar w:fldCharType="begin"/>
            </w:r>
            <w:r w:rsidR="008A1CC6">
              <w:rPr>
                <w:noProof/>
                <w:webHidden/>
              </w:rPr>
              <w:instrText xml:space="preserve"> PAGEREF _Toc173761387 \h </w:instrText>
            </w:r>
            <w:r w:rsidR="008A1CC6">
              <w:rPr>
                <w:noProof/>
                <w:webHidden/>
              </w:rPr>
            </w:r>
            <w:r w:rsidR="008A1CC6">
              <w:rPr>
                <w:noProof/>
                <w:webHidden/>
              </w:rPr>
              <w:fldChar w:fldCharType="separate"/>
            </w:r>
            <w:r>
              <w:rPr>
                <w:noProof/>
                <w:webHidden/>
              </w:rPr>
              <w:t>84</w:t>
            </w:r>
            <w:r w:rsidR="008A1CC6">
              <w:rPr>
                <w:noProof/>
                <w:webHidden/>
              </w:rPr>
              <w:fldChar w:fldCharType="end"/>
            </w:r>
          </w:hyperlink>
        </w:p>
        <w:p w14:paraId="7B458AB9" w14:textId="2C8E4954"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88" w:history="1">
            <w:r w:rsidR="008A1CC6" w:rsidRPr="001509AC">
              <w:rPr>
                <w:rStyle w:val="-"/>
                <w:noProof/>
              </w:rPr>
              <w:t>3.1.1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Ηλεκτρονική αποσφράγιση προσφορών</w:t>
            </w:r>
            <w:r w:rsidR="008A1CC6">
              <w:rPr>
                <w:noProof/>
                <w:webHidden/>
              </w:rPr>
              <w:tab/>
            </w:r>
            <w:r w:rsidR="008A1CC6">
              <w:rPr>
                <w:noProof/>
                <w:webHidden/>
              </w:rPr>
              <w:fldChar w:fldCharType="begin"/>
            </w:r>
            <w:r w:rsidR="008A1CC6">
              <w:rPr>
                <w:noProof/>
                <w:webHidden/>
              </w:rPr>
              <w:instrText xml:space="preserve"> PAGEREF _Toc173761388 \h </w:instrText>
            </w:r>
            <w:r w:rsidR="008A1CC6">
              <w:rPr>
                <w:noProof/>
                <w:webHidden/>
              </w:rPr>
            </w:r>
            <w:r w:rsidR="008A1CC6">
              <w:rPr>
                <w:noProof/>
                <w:webHidden/>
              </w:rPr>
              <w:fldChar w:fldCharType="separate"/>
            </w:r>
            <w:r>
              <w:rPr>
                <w:noProof/>
                <w:webHidden/>
              </w:rPr>
              <w:t>84</w:t>
            </w:r>
            <w:r w:rsidR="008A1CC6">
              <w:rPr>
                <w:noProof/>
                <w:webHidden/>
              </w:rPr>
              <w:fldChar w:fldCharType="end"/>
            </w:r>
          </w:hyperlink>
        </w:p>
        <w:p w14:paraId="35E7E17B" w14:textId="36ABCBB7"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89" w:history="1">
            <w:r w:rsidR="008A1CC6" w:rsidRPr="001509AC">
              <w:rPr>
                <w:rStyle w:val="-"/>
                <w:noProof/>
              </w:rPr>
              <w:t>3.1.2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Αξιολόγηση προσφορών</w:t>
            </w:r>
            <w:r w:rsidR="008A1CC6">
              <w:rPr>
                <w:noProof/>
                <w:webHidden/>
              </w:rPr>
              <w:tab/>
            </w:r>
            <w:r w:rsidR="008A1CC6">
              <w:rPr>
                <w:noProof/>
                <w:webHidden/>
              </w:rPr>
              <w:fldChar w:fldCharType="begin"/>
            </w:r>
            <w:r w:rsidR="008A1CC6">
              <w:rPr>
                <w:noProof/>
                <w:webHidden/>
              </w:rPr>
              <w:instrText xml:space="preserve"> PAGEREF _Toc173761389 \h </w:instrText>
            </w:r>
            <w:r w:rsidR="008A1CC6">
              <w:rPr>
                <w:noProof/>
                <w:webHidden/>
              </w:rPr>
            </w:r>
            <w:r w:rsidR="008A1CC6">
              <w:rPr>
                <w:noProof/>
                <w:webHidden/>
              </w:rPr>
              <w:fldChar w:fldCharType="separate"/>
            </w:r>
            <w:r>
              <w:rPr>
                <w:noProof/>
                <w:webHidden/>
              </w:rPr>
              <w:t>84</w:t>
            </w:r>
            <w:r w:rsidR="008A1CC6">
              <w:rPr>
                <w:noProof/>
                <w:webHidden/>
              </w:rPr>
              <w:fldChar w:fldCharType="end"/>
            </w:r>
          </w:hyperlink>
        </w:p>
        <w:p w14:paraId="1BC1F258" w14:textId="2B4FDBE9"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0" w:history="1">
            <w:r w:rsidR="008A1CC6" w:rsidRPr="001509AC">
              <w:rPr>
                <w:rStyle w:val="-"/>
                <w:noProof/>
                <w:lang w:val="el-GR"/>
              </w:rPr>
              <w:t>3.2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Πρόσκληση υποβολής δικαιολογητικών προσωρινού αναδόχου- Δικαιολογητικά προσωρινού αναδόχου</w:t>
            </w:r>
            <w:r w:rsidR="008A1CC6">
              <w:rPr>
                <w:noProof/>
                <w:webHidden/>
              </w:rPr>
              <w:tab/>
            </w:r>
            <w:r w:rsidR="008A1CC6">
              <w:rPr>
                <w:noProof/>
                <w:webHidden/>
              </w:rPr>
              <w:fldChar w:fldCharType="begin"/>
            </w:r>
            <w:r w:rsidR="008A1CC6">
              <w:rPr>
                <w:noProof/>
                <w:webHidden/>
              </w:rPr>
              <w:instrText xml:space="preserve"> PAGEREF _Toc173761390 \h </w:instrText>
            </w:r>
            <w:r w:rsidR="008A1CC6">
              <w:rPr>
                <w:noProof/>
                <w:webHidden/>
              </w:rPr>
            </w:r>
            <w:r w:rsidR="008A1CC6">
              <w:rPr>
                <w:noProof/>
                <w:webHidden/>
              </w:rPr>
              <w:fldChar w:fldCharType="separate"/>
            </w:r>
            <w:r>
              <w:rPr>
                <w:noProof/>
                <w:webHidden/>
              </w:rPr>
              <w:t>87</w:t>
            </w:r>
            <w:r w:rsidR="008A1CC6">
              <w:rPr>
                <w:noProof/>
                <w:webHidden/>
              </w:rPr>
              <w:fldChar w:fldCharType="end"/>
            </w:r>
          </w:hyperlink>
        </w:p>
        <w:p w14:paraId="7A7AD875" w14:textId="69983FE5"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1" w:history="1">
            <w:r w:rsidR="008A1CC6" w:rsidRPr="001509AC">
              <w:rPr>
                <w:rStyle w:val="-"/>
                <w:noProof/>
                <w:lang w:val="el-GR"/>
              </w:rPr>
              <w:t>3.3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Κατακύρωση - σύναψη συμφωνίας – πλαίσιο</w:t>
            </w:r>
            <w:r w:rsidR="008A1CC6">
              <w:rPr>
                <w:noProof/>
                <w:webHidden/>
              </w:rPr>
              <w:tab/>
            </w:r>
            <w:r w:rsidR="008A1CC6">
              <w:rPr>
                <w:noProof/>
                <w:webHidden/>
              </w:rPr>
              <w:fldChar w:fldCharType="begin"/>
            </w:r>
            <w:r w:rsidR="008A1CC6">
              <w:rPr>
                <w:noProof/>
                <w:webHidden/>
              </w:rPr>
              <w:instrText xml:space="preserve"> PAGEREF _Toc173761391 \h </w:instrText>
            </w:r>
            <w:r w:rsidR="008A1CC6">
              <w:rPr>
                <w:noProof/>
                <w:webHidden/>
              </w:rPr>
            </w:r>
            <w:r w:rsidR="008A1CC6">
              <w:rPr>
                <w:noProof/>
                <w:webHidden/>
              </w:rPr>
              <w:fldChar w:fldCharType="separate"/>
            </w:r>
            <w:r>
              <w:rPr>
                <w:noProof/>
                <w:webHidden/>
              </w:rPr>
              <w:t>89</w:t>
            </w:r>
            <w:r w:rsidR="008A1CC6">
              <w:rPr>
                <w:noProof/>
                <w:webHidden/>
              </w:rPr>
              <w:fldChar w:fldCharType="end"/>
            </w:r>
          </w:hyperlink>
        </w:p>
        <w:p w14:paraId="55CEED13" w14:textId="4F762E59"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2" w:history="1">
            <w:r w:rsidR="008A1CC6" w:rsidRPr="001509AC">
              <w:rPr>
                <w:rStyle w:val="-"/>
                <w:noProof/>
                <w:lang w:val="el-GR"/>
              </w:rPr>
              <w:t>3.4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Προδικαστικές Προσφυγές - Προσωρινή και Οριστική Δικαστική Προστασία</w:t>
            </w:r>
            <w:r w:rsidR="008A1CC6">
              <w:rPr>
                <w:noProof/>
                <w:webHidden/>
              </w:rPr>
              <w:tab/>
            </w:r>
            <w:r w:rsidR="008A1CC6">
              <w:rPr>
                <w:noProof/>
                <w:webHidden/>
              </w:rPr>
              <w:fldChar w:fldCharType="begin"/>
            </w:r>
            <w:r w:rsidR="008A1CC6">
              <w:rPr>
                <w:noProof/>
                <w:webHidden/>
              </w:rPr>
              <w:instrText xml:space="preserve"> PAGEREF _Toc173761392 \h </w:instrText>
            </w:r>
            <w:r w:rsidR="008A1CC6">
              <w:rPr>
                <w:noProof/>
                <w:webHidden/>
              </w:rPr>
            </w:r>
            <w:r w:rsidR="008A1CC6">
              <w:rPr>
                <w:noProof/>
                <w:webHidden/>
              </w:rPr>
              <w:fldChar w:fldCharType="separate"/>
            </w:r>
            <w:r>
              <w:rPr>
                <w:noProof/>
                <w:webHidden/>
              </w:rPr>
              <w:t>91</w:t>
            </w:r>
            <w:r w:rsidR="008A1CC6">
              <w:rPr>
                <w:noProof/>
                <w:webHidden/>
              </w:rPr>
              <w:fldChar w:fldCharType="end"/>
            </w:r>
          </w:hyperlink>
        </w:p>
        <w:p w14:paraId="7E69D361" w14:textId="4DE6E71A"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3" w:history="1">
            <w:r w:rsidR="008A1CC6" w:rsidRPr="001509AC">
              <w:rPr>
                <w:rStyle w:val="-"/>
                <w:noProof/>
                <w:lang w:val="el-GR"/>
              </w:rPr>
              <w:t>3.5</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Ματαίωση Διαδικασίας</w:t>
            </w:r>
            <w:r w:rsidR="008A1CC6">
              <w:rPr>
                <w:noProof/>
                <w:webHidden/>
              </w:rPr>
              <w:tab/>
            </w:r>
            <w:r w:rsidR="008A1CC6">
              <w:rPr>
                <w:noProof/>
                <w:webHidden/>
              </w:rPr>
              <w:fldChar w:fldCharType="begin"/>
            </w:r>
            <w:r w:rsidR="008A1CC6">
              <w:rPr>
                <w:noProof/>
                <w:webHidden/>
              </w:rPr>
              <w:instrText xml:space="preserve"> PAGEREF _Toc173761393 \h </w:instrText>
            </w:r>
            <w:r w:rsidR="008A1CC6">
              <w:rPr>
                <w:noProof/>
                <w:webHidden/>
              </w:rPr>
            </w:r>
            <w:r w:rsidR="008A1CC6">
              <w:rPr>
                <w:noProof/>
                <w:webHidden/>
              </w:rPr>
              <w:fldChar w:fldCharType="separate"/>
            </w:r>
            <w:r>
              <w:rPr>
                <w:noProof/>
                <w:webHidden/>
              </w:rPr>
              <w:t>95</w:t>
            </w:r>
            <w:r w:rsidR="008A1CC6">
              <w:rPr>
                <w:noProof/>
                <w:webHidden/>
              </w:rPr>
              <w:fldChar w:fldCharType="end"/>
            </w:r>
          </w:hyperlink>
        </w:p>
        <w:p w14:paraId="3CDF3C81" w14:textId="69BC3469" w:rsidR="008A1CC6" w:rsidRDefault="00F6341A">
          <w:pPr>
            <w:pStyle w:val="1f"/>
            <w:tabs>
              <w:tab w:val="left" w:pos="440"/>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394" w:history="1">
            <w:r w:rsidR="008A1CC6" w:rsidRPr="001509AC">
              <w:rPr>
                <w:rStyle w:val="-"/>
                <w:noProof/>
              </w:rPr>
              <w:t>4.</w:t>
            </w:r>
            <w:r w:rsidR="008A1CC6">
              <w:rPr>
                <w:rFonts w:asciiTheme="minorHAnsi" w:eastAsiaTheme="minorEastAsia" w:hAnsiTheme="minorHAnsi" w:cstheme="minorBidi"/>
                <w:b w:val="0"/>
                <w:bCs w:val="0"/>
                <w:caps w:val="0"/>
                <w:noProof/>
                <w:kern w:val="2"/>
                <w:sz w:val="24"/>
                <w:szCs w:val="24"/>
                <w:lang w:val="en-US" w:eastAsia="en-US" w:bidi="he-IL"/>
                <w14:ligatures w14:val="standardContextual"/>
              </w:rPr>
              <w:tab/>
            </w:r>
            <w:r w:rsidR="008A1CC6" w:rsidRPr="001509AC">
              <w:rPr>
                <w:rStyle w:val="-"/>
                <w:noProof/>
              </w:rPr>
              <w:t>ΟΡΟΙ ΕΚΤΕΛΕΣΗΣ ΤΗΣ ΣΥΜΒΑΣΗΣ</w:t>
            </w:r>
            <w:r w:rsidR="008A1CC6">
              <w:rPr>
                <w:noProof/>
                <w:webHidden/>
              </w:rPr>
              <w:tab/>
            </w:r>
            <w:r w:rsidR="008A1CC6">
              <w:rPr>
                <w:noProof/>
                <w:webHidden/>
              </w:rPr>
              <w:fldChar w:fldCharType="begin"/>
            </w:r>
            <w:r w:rsidR="008A1CC6">
              <w:rPr>
                <w:noProof/>
                <w:webHidden/>
              </w:rPr>
              <w:instrText xml:space="preserve"> PAGEREF _Toc173761394 \h </w:instrText>
            </w:r>
            <w:r w:rsidR="008A1CC6">
              <w:rPr>
                <w:noProof/>
                <w:webHidden/>
              </w:rPr>
            </w:r>
            <w:r w:rsidR="008A1CC6">
              <w:rPr>
                <w:noProof/>
                <w:webHidden/>
              </w:rPr>
              <w:fldChar w:fldCharType="separate"/>
            </w:r>
            <w:r>
              <w:rPr>
                <w:noProof/>
                <w:webHidden/>
              </w:rPr>
              <w:t>97</w:t>
            </w:r>
            <w:r w:rsidR="008A1CC6">
              <w:rPr>
                <w:noProof/>
                <w:webHidden/>
              </w:rPr>
              <w:fldChar w:fldCharType="end"/>
            </w:r>
          </w:hyperlink>
        </w:p>
        <w:p w14:paraId="5B20FBE6" w14:textId="7AEECFC3"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5" w:history="1">
            <w:r w:rsidR="008A1CC6" w:rsidRPr="001509AC">
              <w:rPr>
                <w:rStyle w:val="-"/>
                <w:noProof/>
                <w:lang w:val="el-GR"/>
              </w:rPr>
              <w:t>4.1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Εγγυήσεις(καλής εκτέλεσης, προκαταβολής, καλής λειτουργίας)</w:t>
            </w:r>
            <w:r w:rsidR="008A1CC6">
              <w:rPr>
                <w:noProof/>
                <w:webHidden/>
              </w:rPr>
              <w:tab/>
            </w:r>
            <w:r w:rsidR="008A1CC6">
              <w:rPr>
                <w:noProof/>
                <w:webHidden/>
              </w:rPr>
              <w:fldChar w:fldCharType="begin"/>
            </w:r>
            <w:r w:rsidR="008A1CC6">
              <w:rPr>
                <w:noProof/>
                <w:webHidden/>
              </w:rPr>
              <w:instrText xml:space="preserve"> PAGEREF _Toc173761395 \h </w:instrText>
            </w:r>
            <w:r w:rsidR="008A1CC6">
              <w:rPr>
                <w:noProof/>
                <w:webHidden/>
              </w:rPr>
            </w:r>
            <w:r w:rsidR="008A1CC6">
              <w:rPr>
                <w:noProof/>
                <w:webHidden/>
              </w:rPr>
              <w:fldChar w:fldCharType="separate"/>
            </w:r>
            <w:r>
              <w:rPr>
                <w:noProof/>
                <w:webHidden/>
              </w:rPr>
              <w:t>97</w:t>
            </w:r>
            <w:r w:rsidR="008A1CC6">
              <w:rPr>
                <w:noProof/>
                <w:webHidden/>
              </w:rPr>
              <w:fldChar w:fldCharType="end"/>
            </w:r>
          </w:hyperlink>
        </w:p>
        <w:p w14:paraId="1B6C9AFF" w14:textId="7FF2D8FC"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96" w:history="1">
            <w:r w:rsidR="008A1CC6" w:rsidRPr="001509AC">
              <w:rPr>
                <w:rStyle w:val="-"/>
                <w:noProof/>
              </w:rPr>
              <w:t>4.1.1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Εγγύηση καλής εκτέλεσης</w:t>
            </w:r>
            <w:r w:rsidR="008A1CC6">
              <w:rPr>
                <w:noProof/>
                <w:webHidden/>
              </w:rPr>
              <w:tab/>
            </w:r>
            <w:r w:rsidR="008A1CC6">
              <w:rPr>
                <w:noProof/>
                <w:webHidden/>
              </w:rPr>
              <w:fldChar w:fldCharType="begin"/>
            </w:r>
            <w:r w:rsidR="008A1CC6">
              <w:rPr>
                <w:noProof/>
                <w:webHidden/>
              </w:rPr>
              <w:instrText xml:space="preserve"> PAGEREF _Toc173761396 \h </w:instrText>
            </w:r>
            <w:r w:rsidR="008A1CC6">
              <w:rPr>
                <w:noProof/>
                <w:webHidden/>
              </w:rPr>
            </w:r>
            <w:r w:rsidR="008A1CC6">
              <w:rPr>
                <w:noProof/>
                <w:webHidden/>
              </w:rPr>
              <w:fldChar w:fldCharType="separate"/>
            </w:r>
            <w:r>
              <w:rPr>
                <w:noProof/>
                <w:webHidden/>
              </w:rPr>
              <w:t>97</w:t>
            </w:r>
            <w:r w:rsidR="008A1CC6">
              <w:rPr>
                <w:noProof/>
                <w:webHidden/>
              </w:rPr>
              <w:fldChar w:fldCharType="end"/>
            </w:r>
          </w:hyperlink>
        </w:p>
        <w:p w14:paraId="3082E674" w14:textId="6D4E1F75"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397" w:history="1">
            <w:r w:rsidR="008A1CC6" w:rsidRPr="001509AC">
              <w:rPr>
                <w:rStyle w:val="-"/>
                <w:noProof/>
              </w:rPr>
              <w:t>4.1.2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Εγγύηση καλής εκτέλεσης εκτελεστικών συμβάσεων</w:t>
            </w:r>
            <w:r w:rsidR="008A1CC6">
              <w:rPr>
                <w:noProof/>
                <w:webHidden/>
              </w:rPr>
              <w:tab/>
            </w:r>
            <w:r w:rsidR="008A1CC6">
              <w:rPr>
                <w:noProof/>
                <w:webHidden/>
              </w:rPr>
              <w:fldChar w:fldCharType="begin"/>
            </w:r>
            <w:r w:rsidR="008A1CC6">
              <w:rPr>
                <w:noProof/>
                <w:webHidden/>
              </w:rPr>
              <w:instrText xml:space="preserve"> PAGEREF _Toc173761397 \h </w:instrText>
            </w:r>
            <w:r w:rsidR="008A1CC6">
              <w:rPr>
                <w:noProof/>
                <w:webHidden/>
              </w:rPr>
            </w:r>
            <w:r w:rsidR="008A1CC6">
              <w:rPr>
                <w:noProof/>
                <w:webHidden/>
              </w:rPr>
              <w:fldChar w:fldCharType="separate"/>
            </w:r>
            <w:r>
              <w:rPr>
                <w:noProof/>
                <w:webHidden/>
              </w:rPr>
              <w:t>98</w:t>
            </w:r>
            <w:r w:rsidR="008A1CC6">
              <w:rPr>
                <w:noProof/>
                <w:webHidden/>
              </w:rPr>
              <w:fldChar w:fldCharType="end"/>
            </w:r>
          </w:hyperlink>
        </w:p>
        <w:p w14:paraId="28CFC45D" w14:textId="1A757570"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8" w:history="1">
            <w:r w:rsidR="008A1CC6" w:rsidRPr="001509AC">
              <w:rPr>
                <w:rStyle w:val="-"/>
                <w:noProof/>
                <w:lang w:val="el-GR"/>
              </w:rPr>
              <w:t>4.2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Συμβατικό πλαίσιο – Εφαρμοστέα νομοθεσία</w:t>
            </w:r>
            <w:r w:rsidR="008A1CC6">
              <w:rPr>
                <w:noProof/>
                <w:webHidden/>
              </w:rPr>
              <w:tab/>
            </w:r>
            <w:r w:rsidR="008A1CC6">
              <w:rPr>
                <w:noProof/>
                <w:webHidden/>
              </w:rPr>
              <w:fldChar w:fldCharType="begin"/>
            </w:r>
            <w:r w:rsidR="008A1CC6">
              <w:rPr>
                <w:noProof/>
                <w:webHidden/>
              </w:rPr>
              <w:instrText xml:space="preserve"> PAGEREF _Toc173761398 \h </w:instrText>
            </w:r>
            <w:r w:rsidR="008A1CC6">
              <w:rPr>
                <w:noProof/>
                <w:webHidden/>
              </w:rPr>
            </w:r>
            <w:r w:rsidR="008A1CC6">
              <w:rPr>
                <w:noProof/>
                <w:webHidden/>
              </w:rPr>
              <w:fldChar w:fldCharType="separate"/>
            </w:r>
            <w:r>
              <w:rPr>
                <w:noProof/>
                <w:webHidden/>
              </w:rPr>
              <w:t>99</w:t>
            </w:r>
            <w:r w:rsidR="008A1CC6">
              <w:rPr>
                <w:noProof/>
                <w:webHidden/>
              </w:rPr>
              <w:fldChar w:fldCharType="end"/>
            </w:r>
          </w:hyperlink>
        </w:p>
        <w:p w14:paraId="45ACDD8E" w14:textId="1D9A2821"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399" w:history="1">
            <w:r w:rsidR="008A1CC6" w:rsidRPr="001509AC">
              <w:rPr>
                <w:rStyle w:val="-"/>
                <w:noProof/>
                <w:lang w:val="el-GR"/>
              </w:rPr>
              <w:t>4.3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Όροι εκτέλεσης της σύμβασης</w:t>
            </w:r>
            <w:r w:rsidR="008A1CC6">
              <w:rPr>
                <w:noProof/>
                <w:webHidden/>
              </w:rPr>
              <w:tab/>
            </w:r>
            <w:r w:rsidR="008A1CC6">
              <w:rPr>
                <w:noProof/>
                <w:webHidden/>
              </w:rPr>
              <w:fldChar w:fldCharType="begin"/>
            </w:r>
            <w:r w:rsidR="008A1CC6">
              <w:rPr>
                <w:noProof/>
                <w:webHidden/>
              </w:rPr>
              <w:instrText xml:space="preserve"> PAGEREF _Toc173761399 \h </w:instrText>
            </w:r>
            <w:r w:rsidR="008A1CC6">
              <w:rPr>
                <w:noProof/>
                <w:webHidden/>
              </w:rPr>
            </w:r>
            <w:r w:rsidR="008A1CC6">
              <w:rPr>
                <w:noProof/>
                <w:webHidden/>
              </w:rPr>
              <w:fldChar w:fldCharType="separate"/>
            </w:r>
            <w:r>
              <w:rPr>
                <w:noProof/>
                <w:webHidden/>
              </w:rPr>
              <w:t>99</w:t>
            </w:r>
            <w:r w:rsidR="008A1CC6">
              <w:rPr>
                <w:noProof/>
                <w:webHidden/>
              </w:rPr>
              <w:fldChar w:fldCharType="end"/>
            </w:r>
          </w:hyperlink>
        </w:p>
        <w:p w14:paraId="13BC6C27" w14:textId="7945A9F8"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0" w:history="1">
            <w:r w:rsidR="008A1CC6" w:rsidRPr="001509AC">
              <w:rPr>
                <w:rStyle w:val="-"/>
                <w:noProof/>
                <w:lang w:val="el-GR"/>
              </w:rPr>
              <w:t>4.4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Υπεργολαβία</w:t>
            </w:r>
            <w:r w:rsidR="008A1CC6">
              <w:rPr>
                <w:noProof/>
                <w:webHidden/>
              </w:rPr>
              <w:tab/>
            </w:r>
            <w:r w:rsidR="008A1CC6">
              <w:rPr>
                <w:noProof/>
                <w:webHidden/>
              </w:rPr>
              <w:fldChar w:fldCharType="begin"/>
            </w:r>
            <w:r w:rsidR="008A1CC6">
              <w:rPr>
                <w:noProof/>
                <w:webHidden/>
              </w:rPr>
              <w:instrText xml:space="preserve"> PAGEREF _Toc173761400 \h </w:instrText>
            </w:r>
            <w:r w:rsidR="008A1CC6">
              <w:rPr>
                <w:noProof/>
                <w:webHidden/>
              </w:rPr>
            </w:r>
            <w:r w:rsidR="008A1CC6">
              <w:rPr>
                <w:noProof/>
                <w:webHidden/>
              </w:rPr>
              <w:fldChar w:fldCharType="separate"/>
            </w:r>
            <w:r>
              <w:rPr>
                <w:noProof/>
                <w:webHidden/>
              </w:rPr>
              <w:t>103</w:t>
            </w:r>
            <w:r w:rsidR="008A1CC6">
              <w:rPr>
                <w:noProof/>
                <w:webHidden/>
              </w:rPr>
              <w:fldChar w:fldCharType="end"/>
            </w:r>
          </w:hyperlink>
        </w:p>
        <w:p w14:paraId="3E8DC64C" w14:textId="2C20BBA1"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1" w:history="1">
            <w:r w:rsidR="008A1CC6" w:rsidRPr="001509AC">
              <w:rPr>
                <w:rStyle w:val="-"/>
                <w:noProof/>
                <w:lang w:val="el-GR"/>
              </w:rPr>
              <w:t>4.5</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Τροποποίηση συμφωνίας πλαίσιο κατά τη διάρκειά της</w:t>
            </w:r>
            <w:r w:rsidR="008A1CC6">
              <w:rPr>
                <w:noProof/>
                <w:webHidden/>
              </w:rPr>
              <w:tab/>
            </w:r>
            <w:r w:rsidR="008A1CC6">
              <w:rPr>
                <w:noProof/>
                <w:webHidden/>
              </w:rPr>
              <w:fldChar w:fldCharType="begin"/>
            </w:r>
            <w:r w:rsidR="008A1CC6">
              <w:rPr>
                <w:noProof/>
                <w:webHidden/>
              </w:rPr>
              <w:instrText xml:space="preserve"> PAGEREF _Toc173761401 \h </w:instrText>
            </w:r>
            <w:r w:rsidR="008A1CC6">
              <w:rPr>
                <w:noProof/>
                <w:webHidden/>
              </w:rPr>
            </w:r>
            <w:r w:rsidR="008A1CC6">
              <w:rPr>
                <w:noProof/>
                <w:webHidden/>
              </w:rPr>
              <w:fldChar w:fldCharType="separate"/>
            </w:r>
            <w:r>
              <w:rPr>
                <w:noProof/>
                <w:webHidden/>
              </w:rPr>
              <w:t>105</w:t>
            </w:r>
            <w:r w:rsidR="008A1CC6">
              <w:rPr>
                <w:noProof/>
                <w:webHidden/>
              </w:rPr>
              <w:fldChar w:fldCharType="end"/>
            </w:r>
          </w:hyperlink>
        </w:p>
        <w:p w14:paraId="5FFD18F1" w14:textId="47C54B71"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02" w:history="1">
            <w:r w:rsidR="008A1CC6" w:rsidRPr="001509AC">
              <w:rPr>
                <w:rStyle w:val="-"/>
                <w:noProof/>
              </w:rPr>
              <w:t>4.5.1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Δικαιώματα προαίρεσης</w:t>
            </w:r>
            <w:r w:rsidR="008A1CC6">
              <w:rPr>
                <w:noProof/>
                <w:webHidden/>
              </w:rPr>
              <w:tab/>
            </w:r>
            <w:r w:rsidR="008A1CC6">
              <w:rPr>
                <w:noProof/>
                <w:webHidden/>
              </w:rPr>
              <w:fldChar w:fldCharType="begin"/>
            </w:r>
            <w:r w:rsidR="008A1CC6">
              <w:rPr>
                <w:noProof/>
                <w:webHidden/>
              </w:rPr>
              <w:instrText xml:space="preserve"> PAGEREF _Toc173761402 \h </w:instrText>
            </w:r>
            <w:r w:rsidR="008A1CC6">
              <w:rPr>
                <w:noProof/>
                <w:webHidden/>
              </w:rPr>
            </w:r>
            <w:r w:rsidR="008A1CC6">
              <w:rPr>
                <w:noProof/>
                <w:webHidden/>
              </w:rPr>
              <w:fldChar w:fldCharType="separate"/>
            </w:r>
            <w:r>
              <w:rPr>
                <w:noProof/>
                <w:webHidden/>
              </w:rPr>
              <w:t>105</w:t>
            </w:r>
            <w:r w:rsidR="008A1CC6">
              <w:rPr>
                <w:noProof/>
                <w:webHidden/>
              </w:rPr>
              <w:fldChar w:fldCharType="end"/>
            </w:r>
          </w:hyperlink>
        </w:p>
        <w:p w14:paraId="0BB2AC65" w14:textId="57ACCADC"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3" w:history="1">
            <w:r w:rsidR="008A1CC6" w:rsidRPr="001509AC">
              <w:rPr>
                <w:rStyle w:val="-"/>
                <w:noProof/>
                <w:lang w:val="el-GR"/>
              </w:rPr>
              <w:t>4.6</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Δικαίωμα μονομερούς λύσης της σύμβασης</w:t>
            </w:r>
            <w:r w:rsidR="008A1CC6">
              <w:rPr>
                <w:noProof/>
                <w:webHidden/>
              </w:rPr>
              <w:tab/>
            </w:r>
            <w:r w:rsidR="008A1CC6">
              <w:rPr>
                <w:noProof/>
                <w:webHidden/>
              </w:rPr>
              <w:fldChar w:fldCharType="begin"/>
            </w:r>
            <w:r w:rsidR="008A1CC6">
              <w:rPr>
                <w:noProof/>
                <w:webHidden/>
              </w:rPr>
              <w:instrText xml:space="preserve"> PAGEREF _Toc173761403 \h </w:instrText>
            </w:r>
            <w:r w:rsidR="008A1CC6">
              <w:rPr>
                <w:noProof/>
                <w:webHidden/>
              </w:rPr>
            </w:r>
            <w:r w:rsidR="008A1CC6">
              <w:rPr>
                <w:noProof/>
                <w:webHidden/>
              </w:rPr>
              <w:fldChar w:fldCharType="separate"/>
            </w:r>
            <w:r>
              <w:rPr>
                <w:noProof/>
                <w:webHidden/>
              </w:rPr>
              <w:t>106</w:t>
            </w:r>
            <w:r w:rsidR="008A1CC6">
              <w:rPr>
                <w:noProof/>
                <w:webHidden/>
              </w:rPr>
              <w:fldChar w:fldCharType="end"/>
            </w:r>
          </w:hyperlink>
        </w:p>
        <w:p w14:paraId="608C662C" w14:textId="6A1F5DC7" w:rsidR="008A1CC6" w:rsidRDefault="00F6341A">
          <w:pPr>
            <w:pStyle w:val="1f"/>
            <w:tabs>
              <w:tab w:val="left" w:pos="440"/>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404" w:history="1">
            <w:r w:rsidR="008A1CC6" w:rsidRPr="001509AC">
              <w:rPr>
                <w:rStyle w:val="-"/>
                <w:noProof/>
                <w:lang w:val="el-GR"/>
              </w:rPr>
              <w:t>5.</w:t>
            </w:r>
            <w:r w:rsidR="008A1CC6">
              <w:rPr>
                <w:rFonts w:asciiTheme="minorHAnsi" w:eastAsiaTheme="minorEastAsia" w:hAnsiTheme="minorHAnsi" w:cstheme="minorBidi"/>
                <w:b w:val="0"/>
                <w:bCs w:val="0"/>
                <w:caps w:val="0"/>
                <w:noProof/>
                <w:kern w:val="2"/>
                <w:sz w:val="24"/>
                <w:szCs w:val="24"/>
                <w:lang w:val="en-US" w:eastAsia="en-US" w:bidi="he-IL"/>
                <w14:ligatures w14:val="standardContextual"/>
              </w:rPr>
              <w:tab/>
            </w:r>
            <w:r w:rsidR="008A1CC6" w:rsidRPr="001509AC">
              <w:rPr>
                <w:rStyle w:val="-"/>
                <w:noProof/>
                <w:lang w:val="el-GR"/>
              </w:rPr>
              <w:t>ΕΙΔΙΚΟΙ ΟΡΟΙ ΕΚΤΕΛΕΣΗΣ ΕΚΤΕΛΕΣΤΙΚΩΝ ΣΥΜΒΑΣΕΩΝ</w:t>
            </w:r>
            <w:r w:rsidR="008A1CC6">
              <w:rPr>
                <w:noProof/>
                <w:webHidden/>
              </w:rPr>
              <w:tab/>
            </w:r>
            <w:r w:rsidR="008A1CC6">
              <w:rPr>
                <w:noProof/>
                <w:webHidden/>
              </w:rPr>
              <w:fldChar w:fldCharType="begin"/>
            </w:r>
            <w:r w:rsidR="008A1CC6">
              <w:rPr>
                <w:noProof/>
                <w:webHidden/>
              </w:rPr>
              <w:instrText xml:space="preserve"> PAGEREF _Toc173761404 \h </w:instrText>
            </w:r>
            <w:r w:rsidR="008A1CC6">
              <w:rPr>
                <w:noProof/>
                <w:webHidden/>
              </w:rPr>
            </w:r>
            <w:r w:rsidR="008A1CC6">
              <w:rPr>
                <w:noProof/>
                <w:webHidden/>
              </w:rPr>
              <w:fldChar w:fldCharType="separate"/>
            </w:r>
            <w:r>
              <w:rPr>
                <w:noProof/>
                <w:webHidden/>
              </w:rPr>
              <w:t>108</w:t>
            </w:r>
            <w:r w:rsidR="008A1CC6">
              <w:rPr>
                <w:noProof/>
                <w:webHidden/>
              </w:rPr>
              <w:fldChar w:fldCharType="end"/>
            </w:r>
          </w:hyperlink>
        </w:p>
        <w:p w14:paraId="05388AC4" w14:textId="323FE784"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5" w:history="1">
            <w:r w:rsidR="008A1CC6" w:rsidRPr="001509AC">
              <w:rPr>
                <w:rStyle w:val="-"/>
                <w:noProof/>
                <w:lang w:val="el-GR"/>
              </w:rPr>
              <w:t>5.1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Τρόπος πληρωμής</w:t>
            </w:r>
            <w:r w:rsidR="008A1CC6">
              <w:rPr>
                <w:noProof/>
                <w:webHidden/>
              </w:rPr>
              <w:tab/>
            </w:r>
            <w:r w:rsidR="008A1CC6">
              <w:rPr>
                <w:noProof/>
                <w:webHidden/>
              </w:rPr>
              <w:fldChar w:fldCharType="begin"/>
            </w:r>
            <w:r w:rsidR="008A1CC6">
              <w:rPr>
                <w:noProof/>
                <w:webHidden/>
              </w:rPr>
              <w:instrText xml:space="preserve"> PAGEREF _Toc173761405 \h </w:instrText>
            </w:r>
            <w:r w:rsidR="008A1CC6">
              <w:rPr>
                <w:noProof/>
                <w:webHidden/>
              </w:rPr>
            </w:r>
            <w:r w:rsidR="008A1CC6">
              <w:rPr>
                <w:noProof/>
                <w:webHidden/>
              </w:rPr>
              <w:fldChar w:fldCharType="separate"/>
            </w:r>
            <w:r>
              <w:rPr>
                <w:noProof/>
                <w:webHidden/>
              </w:rPr>
              <w:t>108</w:t>
            </w:r>
            <w:r w:rsidR="008A1CC6">
              <w:rPr>
                <w:noProof/>
                <w:webHidden/>
              </w:rPr>
              <w:fldChar w:fldCharType="end"/>
            </w:r>
          </w:hyperlink>
        </w:p>
        <w:p w14:paraId="65304071" w14:textId="48249F1C"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6" w:history="1">
            <w:r w:rsidR="008A1CC6" w:rsidRPr="001509AC">
              <w:rPr>
                <w:rStyle w:val="-"/>
                <w:noProof/>
                <w:lang w:val="el-GR"/>
              </w:rPr>
              <w:t>5.2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Κήρυξη οικονομικού φορέα έκπτωτου - Κυρώσεις</w:t>
            </w:r>
            <w:r w:rsidR="008A1CC6">
              <w:rPr>
                <w:noProof/>
                <w:webHidden/>
              </w:rPr>
              <w:tab/>
            </w:r>
            <w:r w:rsidR="008A1CC6">
              <w:rPr>
                <w:noProof/>
                <w:webHidden/>
              </w:rPr>
              <w:fldChar w:fldCharType="begin"/>
            </w:r>
            <w:r w:rsidR="008A1CC6">
              <w:rPr>
                <w:noProof/>
                <w:webHidden/>
              </w:rPr>
              <w:instrText xml:space="preserve"> PAGEREF _Toc173761406 \h </w:instrText>
            </w:r>
            <w:r w:rsidR="008A1CC6">
              <w:rPr>
                <w:noProof/>
                <w:webHidden/>
              </w:rPr>
            </w:r>
            <w:r w:rsidR="008A1CC6">
              <w:rPr>
                <w:noProof/>
                <w:webHidden/>
              </w:rPr>
              <w:fldChar w:fldCharType="separate"/>
            </w:r>
            <w:r>
              <w:rPr>
                <w:noProof/>
                <w:webHidden/>
              </w:rPr>
              <w:t>110</w:t>
            </w:r>
            <w:r w:rsidR="008A1CC6">
              <w:rPr>
                <w:noProof/>
                <w:webHidden/>
              </w:rPr>
              <w:fldChar w:fldCharType="end"/>
            </w:r>
          </w:hyperlink>
        </w:p>
        <w:p w14:paraId="07251495" w14:textId="4586CAA5"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7" w:history="1">
            <w:r w:rsidR="008A1CC6" w:rsidRPr="001509AC">
              <w:rPr>
                <w:rStyle w:val="-"/>
                <w:noProof/>
                <w:lang w:val="el-GR"/>
              </w:rPr>
              <w:t>5.3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Διοικητικές προσφυγές κατά τη διαδικασία εκτέλεσης</w:t>
            </w:r>
            <w:r w:rsidR="008A1CC6">
              <w:rPr>
                <w:noProof/>
                <w:webHidden/>
              </w:rPr>
              <w:tab/>
            </w:r>
            <w:r w:rsidR="008A1CC6">
              <w:rPr>
                <w:noProof/>
                <w:webHidden/>
              </w:rPr>
              <w:fldChar w:fldCharType="begin"/>
            </w:r>
            <w:r w:rsidR="008A1CC6">
              <w:rPr>
                <w:noProof/>
                <w:webHidden/>
              </w:rPr>
              <w:instrText xml:space="preserve"> PAGEREF _Toc173761407 \h </w:instrText>
            </w:r>
            <w:r w:rsidR="008A1CC6">
              <w:rPr>
                <w:noProof/>
                <w:webHidden/>
              </w:rPr>
            </w:r>
            <w:r w:rsidR="008A1CC6">
              <w:rPr>
                <w:noProof/>
                <w:webHidden/>
              </w:rPr>
              <w:fldChar w:fldCharType="separate"/>
            </w:r>
            <w:r>
              <w:rPr>
                <w:noProof/>
                <w:webHidden/>
              </w:rPr>
              <w:t>114</w:t>
            </w:r>
            <w:r w:rsidR="008A1CC6">
              <w:rPr>
                <w:noProof/>
                <w:webHidden/>
              </w:rPr>
              <w:fldChar w:fldCharType="end"/>
            </w:r>
          </w:hyperlink>
        </w:p>
        <w:p w14:paraId="34935053" w14:textId="59B6E10E"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08" w:history="1">
            <w:r w:rsidR="008A1CC6" w:rsidRPr="001509AC">
              <w:rPr>
                <w:rStyle w:val="-"/>
                <w:noProof/>
                <w:lang w:val="el-GR"/>
              </w:rPr>
              <w:t>5.4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Δικαστική επίλυση διαφορών</w:t>
            </w:r>
            <w:r w:rsidR="008A1CC6">
              <w:rPr>
                <w:noProof/>
                <w:webHidden/>
              </w:rPr>
              <w:tab/>
            </w:r>
            <w:r w:rsidR="008A1CC6">
              <w:rPr>
                <w:noProof/>
                <w:webHidden/>
              </w:rPr>
              <w:fldChar w:fldCharType="begin"/>
            </w:r>
            <w:r w:rsidR="008A1CC6">
              <w:rPr>
                <w:noProof/>
                <w:webHidden/>
              </w:rPr>
              <w:instrText xml:space="preserve"> PAGEREF _Toc173761408 \h </w:instrText>
            </w:r>
            <w:r w:rsidR="008A1CC6">
              <w:rPr>
                <w:noProof/>
                <w:webHidden/>
              </w:rPr>
            </w:r>
            <w:r w:rsidR="008A1CC6">
              <w:rPr>
                <w:noProof/>
                <w:webHidden/>
              </w:rPr>
              <w:fldChar w:fldCharType="separate"/>
            </w:r>
            <w:r>
              <w:rPr>
                <w:noProof/>
                <w:webHidden/>
              </w:rPr>
              <w:t>114</w:t>
            </w:r>
            <w:r w:rsidR="008A1CC6">
              <w:rPr>
                <w:noProof/>
                <w:webHidden/>
              </w:rPr>
              <w:fldChar w:fldCharType="end"/>
            </w:r>
          </w:hyperlink>
        </w:p>
        <w:p w14:paraId="127D62D6" w14:textId="7B71A670" w:rsidR="008A1CC6" w:rsidRDefault="00F6341A">
          <w:pPr>
            <w:pStyle w:val="1f"/>
            <w:tabs>
              <w:tab w:val="left" w:pos="440"/>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409" w:history="1">
            <w:r w:rsidR="008A1CC6" w:rsidRPr="001509AC">
              <w:rPr>
                <w:rStyle w:val="-"/>
                <w:noProof/>
                <w:lang w:val="el-GR"/>
              </w:rPr>
              <w:t>6.</w:t>
            </w:r>
            <w:r w:rsidR="008A1CC6">
              <w:rPr>
                <w:rFonts w:asciiTheme="minorHAnsi" w:eastAsiaTheme="minorEastAsia" w:hAnsiTheme="minorHAnsi" w:cstheme="minorBidi"/>
                <w:b w:val="0"/>
                <w:bCs w:val="0"/>
                <w:caps w:val="0"/>
                <w:noProof/>
                <w:kern w:val="2"/>
                <w:sz w:val="24"/>
                <w:szCs w:val="24"/>
                <w:lang w:val="en-US" w:eastAsia="en-US" w:bidi="he-IL"/>
                <w14:ligatures w14:val="standardContextual"/>
              </w:rPr>
              <w:tab/>
            </w:r>
            <w:r w:rsidR="008A1CC6" w:rsidRPr="001509AC">
              <w:rPr>
                <w:rStyle w:val="-"/>
                <w:noProof/>
                <w:lang w:val="el-GR"/>
              </w:rPr>
              <w:t>ΕΙΔΙΚΟΙ ΟΡΟΙ ΑΝΑΘΕΣΗΣ ΕΚΤΕΛΕΣΤΙΚΩΝ ΣΥΜΒΑΣΕΩΝ</w:t>
            </w:r>
            <w:r w:rsidR="008A1CC6">
              <w:rPr>
                <w:noProof/>
                <w:webHidden/>
              </w:rPr>
              <w:tab/>
            </w:r>
            <w:r w:rsidR="008A1CC6">
              <w:rPr>
                <w:noProof/>
                <w:webHidden/>
              </w:rPr>
              <w:fldChar w:fldCharType="begin"/>
            </w:r>
            <w:r w:rsidR="008A1CC6">
              <w:rPr>
                <w:noProof/>
                <w:webHidden/>
              </w:rPr>
              <w:instrText xml:space="preserve"> PAGEREF _Toc173761409 \h </w:instrText>
            </w:r>
            <w:r w:rsidR="008A1CC6">
              <w:rPr>
                <w:noProof/>
                <w:webHidden/>
              </w:rPr>
            </w:r>
            <w:r w:rsidR="008A1CC6">
              <w:rPr>
                <w:noProof/>
                <w:webHidden/>
              </w:rPr>
              <w:fldChar w:fldCharType="separate"/>
            </w:r>
            <w:r>
              <w:rPr>
                <w:noProof/>
                <w:webHidden/>
              </w:rPr>
              <w:t>115</w:t>
            </w:r>
            <w:r w:rsidR="008A1CC6">
              <w:rPr>
                <w:noProof/>
                <w:webHidden/>
              </w:rPr>
              <w:fldChar w:fldCharType="end"/>
            </w:r>
          </w:hyperlink>
        </w:p>
        <w:p w14:paraId="6F4567AF" w14:textId="0ECA76F5"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0" w:history="1">
            <w:r w:rsidR="008A1CC6" w:rsidRPr="001509AC">
              <w:rPr>
                <w:rStyle w:val="-"/>
                <w:noProof/>
                <w:lang w:val="el-GR"/>
              </w:rPr>
              <w:t>6.1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 xml:space="preserve">Διαδικασία </w:t>
            </w:r>
            <w:r w:rsidR="008A1CC6" w:rsidRPr="001509AC">
              <w:rPr>
                <w:rStyle w:val="-"/>
                <w:noProof/>
              </w:rPr>
              <w:t>ανάθεσης</w:t>
            </w:r>
            <w:r w:rsidR="008A1CC6" w:rsidRPr="001509AC">
              <w:rPr>
                <w:rStyle w:val="-"/>
                <w:noProof/>
                <w:lang w:val="el-GR"/>
              </w:rPr>
              <w:t xml:space="preserve"> της εκτελεστικής σύμβασης</w:t>
            </w:r>
            <w:r w:rsidR="008A1CC6">
              <w:rPr>
                <w:noProof/>
                <w:webHidden/>
              </w:rPr>
              <w:tab/>
            </w:r>
            <w:r w:rsidR="008A1CC6">
              <w:rPr>
                <w:noProof/>
                <w:webHidden/>
              </w:rPr>
              <w:fldChar w:fldCharType="begin"/>
            </w:r>
            <w:r w:rsidR="008A1CC6">
              <w:rPr>
                <w:noProof/>
                <w:webHidden/>
              </w:rPr>
              <w:instrText xml:space="preserve"> PAGEREF _Toc173761410 \h </w:instrText>
            </w:r>
            <w:r w:rsidR="008A1CC6">
              <w:rPr>
                <w:noProof/>
                <w:webHidden/>
              </w:rPr>
            </w:r>
            <w:r w:rsidR="008A1CC6">
              <w:rPr>
                <w:noProof/>
                <w:webHidden/>
              </w:rPr>
              <w:fldChar w:fldCharType="separate"/>
            </w:r>
            <w:r>
              <w:rPr>
                <w:noProof/>
                <w:webHidden/>
              </w:rPr>
              <w:t>115</w:t>
            </w:r>
            <w:r w:rsidR="008A1CC6">
              <w:rPr>
                <w:noProof/>
                <w:webHidden/>
              </w:rPr>
              <w:fldChar w:fldCharType="end"/>
            </w:r>
          </w:hyperlink>
        </w:p>
        <w:p w14:paraId="54A78A67" w14:textId="72D1FD9E"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1" w:history="1">
            <w:r w:rsidR="008A1CC6" w:rsidRPr="001509AC">
              <w:rPr>
                <w:rStyle w:val="-"/>
                <w:rFonts w:eastAsia="Tahoma"/>
                <w:noProof/>
              </w:rPr>
              <w:t>6.2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eastAsia="Tahoma"/>
                <w:noProof/>
                <w:lang w:val="el-GR"/>
              </w:rPr>
              <w:t>Κατακύρωση – σύναψη εκτελεστικής σύμβασης</w:t>
            </w:r>
            <w:r w:rsidR="008A1CC6">
              <w:rPr>
                <w:noProof/>
                <w:webHidden/>
              </w:rPr>
              <w:tab/>
            </w:r>
            <w:r w:rsidR="008A1CC6">
              <w:rPr>
                <w:noProof/>
                <w:webHidden/>
              </w:rPr>
              <w:fldChar w:fldCharType="begin"/>
            </w:r>
            <w:r w:rsidR="008A1CC6">
              <w:rPr>
                <w:noProof/>
                <w:webHidden/>
              </w:rPr>
              <w:instrText xml:space="preserve"> PAGEREF _Toc173761411 \h </w:instrText>
            </w:r>
            <w:r w:rsidR="008A1CC6">
              <w:rPr>
                <w:noProof/>
                <w:webHidden/>
              </w:rPr>
            </w:r>
            <w:r w:rsidR="008A1CC6">
              <w:rPr>
                <w:noProof/>
                <w:webHidden/>
              </w:rPr>
              <w:fldChar w:fldCharType="separate"/>
            </w:r>
            <w:r>
              <w:rPr>
                <w:noProof/>
                <w:webHidden/>
              </w:rPr>
              <w:t>117</w:t>
            </w:r>
            <w:r w:rsidR="008A1CC6">
              <w:rPr>
                <w:noProof/>
                <w:webHidden/>
              </w:rPr>
              <w:fldChar w:fldCharType="end"/>
            </w:r>
          </w:hyperlink>
        </w:p>
        <w:p w14:paraId="3A756590" w14:textId="5B37BED5"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2" w:history="1">
            <w:r w:rsidR="008A1CC6" w:rsidRPr="001509AC">
              <w:rPr>
                <w:rStyle w:val="-"/>
                <w:noProof/>
                <w:lang w:val="el-GR"/>
              </w:rPr>
              <w:t>6.3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Επιτροπή Παρακολούθηση και Παραλαβής της σύμβασης</w:t>
            </w:r>
            <w:r w:rsidR="008A1CC6">
              <w:rPr>
                <w:noProof/>
                <w:webHidden/>
              </w:rPr>
              <w:tab/>
            </w:r>
            <w:r w:rsidR="008A1CC6">
              <w:rPr>
                <w:noProof/>
                <w:webHidden/>
              </w:rPr>
              <w:fldChar w:fldCharType="begin"/>
            </w:r>
            <w:r w:rsidR="008A1CC6">
              <w:rPr>
                <w:noProof/>
                <w:webHidden/>
              </w:rPr>
              <w:instrText xml:space="preserve"> PAGEREF _Toc173761412 \h </w:instrText>
            </w:r>
            <w:r w:rsidR="008A1CC6">
              <w:rPr>
                <w:noProof/>
                <w:webHidden/>
              </w:rPr>
            </w:r>
            <w:r w:rsidR="008A1CC6">
              <w:rPr>
                <w:noProof/>
                <w:webHidden/>
              </w:rPr>
              <w:fldChar w:fldCharType="separate"/>
            </w:r>
            <w:r>
              <w:rPr>
                <w:noProof/>
                <w:webHidden/>
              </w:rPr>
              <w:t>117</w:t>
            </w:r>
            <w:r w:rsidR="008A1CC6">
              <w:rPr>
                <w:noProof/>
                <w:webHidden/>
              </w:rPr>
              <w:fldChar w:fldCharType="end"/>
            </w:r>
          </w:hyperlink>
        </w:p>
        <w:p w14:paraId="44C61E7A" w14:textId="27B7F3FC"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3" w:history="1">
            <w:r w:rsidR="008A1CC6" w:rsidRPr="001509AC">
              <w:rPr>
                <w:rStyle w:val="-"/>
                <w:noProof/>
                <w:lang w:val="el-GR"/>
              </w:rPr>
              <w:t>6.4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Παραλαβή του αντικειμένου της σύμβασης</w:t>
            </w:r>
            <w:r w:rsidR="008A1CC6">
              <w:rPr>
                <w:noProof/>
                <w:webHidden/>
              </w:rPr>
              <w:tab/>
            </w:r>
            <w:r w:rsidR="008A1CC6">
              <w:rPr>
                <w:noProof/>
                <w:webHidden/>
              </w:rPr>
              <w:fldChar w:fldCharType="begin"/>
            </w:r>
            <w:r w:rsidR="008A1CC6">
              <w:rPr>
                <w:noProof/>
                <w:webHidden/>
              </w:rPr>
              <w:instrText xml:space="preserve"> PAGEREF _Toc173761413 \h </w:instrText>
            </w:r>
            <w:r w:rsidR="008A1CC6">
              <w:rPr>
                <w:noProof/>
                <w:webHidden/>
              </w:rPr>
            </w:r>
            <w:r w:rsidR="008A1CC6">
              <w:rPr>
                <w:noProof/>
                <w:webHidden/>
              </w:rPr>
              <w:fldChar w:fldCharType="separate"/>
            </w:r>
            <w:r>
              <w:rPr>
                <w:noProof/>
                <w:webHidden/>
              </w:rPr>
              <w:t>119</w:t>
            </w:r>
            <w:r w:rsidR="008A1CC6">
              <w:rPr>
                <w:noProof/>
                <w:webHidden/>
              </w:rPr>
              <w:fldChar w:fldCharType="end"/>
            </w:r>
          </w:hyperlink>
        </w:p>
        <w:p w14:paraId="7F8C0E00" w14:textId="459F7551"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4" w:history="1">
            <w:r w:rsidR="008A1CC6" w:rsidRPr="001509AC">
              <w:rPr>
                <w:rStyle w:val="-"/>
                <w:noProof/>
                <w:lang w:val="el-GR"/>
              </w:rPr>
              <w:t>6.5</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Απόρριψη παραδοτέων – Αντικατάσταση</w:t>
            </w:r>
            <w:r w:rsidR="008A1CC6">
              <w:rPr>
                <w:noProof/>
                <w:webHidden/>
              </w:rPr>
              <w:tab/>
            </w:r>
            <w:r w:rsidR="008A1CC6">
              <w:rPr>
                <w:noProof/>
                <w:webHidden/>
              </w:rPr>
              <w:fldChar w:fldCharType="begin"/>
            </w:r>
            <w:r w:rsidR="008A1CC6">
              <w:rPr>
                <w:noProof/>
                <w:webHidden/>
              </w:rPr>
              <w:instrText xml:space="preserve"> PAGEREF _Toc173761414 \h </w:instrText>
            </w:r>
            <w:r w:rsidR="008A1CC6">
              <w:rPr>
                <w:noProof/>
                <w:webHidden/>
              </w:rPr>
            </w:r>
            <w:r w:rsidR="008A1CC6">
              <w:rPr>
                <w:noProof/>
                <w:webHidden/>
              </w:rPr>
              <w:fldChar w:fldCharType="separate"/>
            </w:r>
            <w:r>
              <w:rPr>
                <w:noProof/>
                <w:webHidden/>
              </w:rPr>
              <w:t>120</w:t>
            </w:r>
            <w:r w:rsidR="008A1CC6">
              <w:rPr>
                <w:noProof/>
                <w:webHidden/>
              </w:rPr>
              <w:fldChar w:fldCharType="end"/>
            </w:r>
          </w:hyperlink>
        </w:p>
        <w:p w14:paraId="3B02147B" w14:textId="56B74F19"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5" w:history="1">
            <w:r w:rsidR="008A1CC6" w:rsidRPr="001509AC">
              <w:rPr>
                <w:rStyle w:val="-"/>
                <w:rFonts w:eastAsia="Tahoma"/>
                <w:noProof/>
              </w:rPr>
              <w:t>6.6</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eastAsia="Tahoma"/>
                <w:noProof/>
              </w:rPr>
              <w:t>Εκτέλεση εκτελεστικής σύμβασης</w:t>
            </w:r>
            <w:r w:rsidR="008A1CC6">
              <w:rPr>
                <w:noProof/>
                <w:webHidden/>
              </w:rPr>
              <w:tab/>
            </w:r>
            <w:r w:rsidR="008A1CC6">
              <w:rPr>
                <w:noProof/>
                <w:webHidden/>
              </w:rPr>
              <w:fldChar w:fldCharType="begin"/>
            </w:r>
            <w:r w:rsidR="008A1CC6">
              <w:rPr>
                <w:noProof/>
                <w:webHidden/>
              </w:rPr>
              <w:instrText xml:space="preserve"> PAGEREF _Toc173761415 \h </w:instrText>
            </w:r>
            <w:r w:rsidR="008A1CC6">
              <w:rPr>
                <w:noProof/>
                <w:webHidden/>
              </w:rPr>
            </w:r>
            <w:r w:rsidR="008A1CC6">
              <w:rPr>
                <w:noProof/>
                <w:webHidden/>
              </w:rPr>
              <w:fldChar w:fldCharType="separate"/>
            </w:r>
            <w:r>
              <w:rPr>
                <w:noProof/>
                <w:webHidden/>
              </w:rPr>
              <w:t>121</w:t>
            </w:r>
            <w:r w:rsidR="008A1CC6">
              <w:rPr>
                <w:noProof/>
                <w:webHidden/>
              </w:rPr>
              <w:fldChar w:fldCharType="end"/>
            </w:r>
          </w:hyperlink>
        </w:p>
        <w:p w14:paraId="59D87D89" w14:textId="46548862"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6" w:history="1">
            <w:r w:rsidR="008A1CC6" w:rsidRPr="001509AC">
              <w:rPr>
                <w:rStyle w:val="-"/>
                <w:noProof/>
                <w:lang w:val="el-GR"/>
              </w:rPr>
              <w:t>6.7</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Αναπροσαρμογή τιμής</w:t>
            </w:r>
            <w:r w:rsidR="008A1CC6">
              <w:rPr>
                <w:noProof/>
                <w:webHidden/>
              </w:rPr>
              <w:tab/>
            </w:r>
            <w:r w:rsidR="008A1CC6">
              <w:rPr>
                <w:noProof/>
                <w:webHidden/>
              </w:rPr>
              <w:fldChar w:fldCharType="begin"/>
            </w:r>
            <w:r w:rsidR="008A1CC6">
              <w:rPr>
                <w:noProof/>
                <w:webHidden/>
              </w:rPr>
              <w:instrText xml:space="preserve"> PAGEREF _Toc173761416 \h </w:instrText>
            </w:r>
            <w:r w:rsidR="008A1CC6">
              <w:rPr>
                <w:noProof/>
                <w:webHidden/>
              </w:rPr>
            </w:r>
            <w:r w:rsidR="008A1CC6">
              <w:rPr>
                <w:noProof/>
                <w:webHidden/>
              </w:rPr>
              <w:fldChar w:fldCharType="separate"/>
            </w:r>
            <w:r>
              <w:rPr>
                <w:noProof/>
                <w:webHidden/>
              </w:rPr>
              <w:t>121</w:t>
            </w:r>
            <w:r w:rsidR="008A1CC6">
              <w:rPr>
                <w:noProof/>
                <w:webHidden/>
              </w:rPr>
              <w:fldChar w:fldCharType="end"/>
            </w:r>
          </w:hyperlink>
        </w:p>
        <w:p w14:paraId="6154DC37" w14:textId="259132D3" w:rsidR="008A1CC6" w:rsidRDefault="00F6341A">
          <w:pPr>
            <w:pStyle w:val="2b"/>
            <w:tabs>
              <w:tab w:val="left" w:pos="88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7" w:history="1">
            <w:r w:rsidR="008A1CC6" w:rsidRPr="001509AC">
              <w:rPr>
                <w:rStyle w:val="-"/>
                <w:noProof/>
                <w:lang w:val="el-GR"/>
              </w:rPr>
              <w:t>6.8</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lang w:val="el-GR"/>
              </w:rPr>
              <w:t>Επικαιροποίηση τεχνικών προδιαγραφών κατά την εκτέλεση των εκτελεστικών  συμβάσεων</w:t>
            </w:r>
            <w:r w:rsidR="008A1CC6">
              <w:rPr>
                <w:noProof/>
                <w:webHidden/>
              </w:rPr>
              <w:tab/>
            </w:r>
            <w:r w:rsidR="008A1CC6">
              <w:rPr>
                <w:noProof/>
                <w:webHidden/>
              </w:rPr>
              <w:fldChar w:fldCharType="begin"/>
            </w:r>
            <w:r w:rsidR="008A1CC6">
              <w:rPr>
                <w:noProof/>
                <w:webHidden/>
              </w:rPr>
              <w:instrText xml:space="preserve"> PAGEREF _Toc173761417 \h </w:instrText>
            </w:r>
            <w:r w:rsidR="008A1CC6">
              <w:rPr>
                <w:noProof/>
                <w:webHidden/>
              </w:rPr>
            </w:r>
            <w:r w:rsidR="008A1CC6">
              <w:rPr>
                <w:noProof/>
                <w:webHidden/>
              </w:rPr>
              <w:fldChar w:fldCharType="separate"/>
            </w:r>
            <w:r>
              <w:rPr>
                <w:noProof/>
                <w:webHidden/>
              </w:rPr>
              <w:t>123</w:t>
            </w:r>
            <w:r w:rsidR="008A1CC6">
              <w:rPr>
                <w:noProof/>
                <w:webHidden/>
              </w:rPr>
              <w:fldChar w:fldCharType="end"/>
            </w:r>
          </w:hyperlink>
        </w:p>
        <w:p w14:paraId="0F9115F5" w14:textId="10F664FC" w:rsidR="008A1CC6" w:rsidRDefault="00F6341A">
          <w:pPr>
            <w:pStyle w:val="1f"/>
            <w:tabs>
              <w:tab w:val="right" w:leader="dot" w:pos="9628"/>
            </w:tabs>
            <w:rPr>
              <w:rFonts w:asciiTheme="minorHAnsi" w:eastAsiaTheme="minorEastAsia" w:hAnsiTheme="minorHAnsi" w:cstheme="minorBidi"/>
              <w:b w:val="0"/>
              <w:bCs w:val="0"/>
              <w:caps w:val="0"/>
              <w:noProof/>
              <w:kern w:val="2"/>
              <w:sz w:val="24"/>
              <w:szCs w:val="24"/>
              <w:lang w:val="en-US" w:eastAsia="en-US" w:bidi="he-IL"/>
              <w14:ligatures w14:val="standardContextual"/>
            </w:rPr>
          </w:pPr>
          <w:hyperlink w:anchor="_Toc173761418" w:history="1">
            <w:r w:rsidR="008A1CC6" w:rsidRPr="001509AC">
              <w:rPr>
                <w:rStyle w:val="-"/>
                <w:rFonts w:ascii="Arial" w:hAnsi="Arial"/>
                <w:noProof/>
                <w:lang w:val="el-GR"/>
              </w:rPr>
              <w:t>ΠΑΡΑΡΤΗΜΑΤΑ</w:t>
            </w:r>
            <w:r w:rsidR="008A1CC6">
              <w:rPr>
                <w:noProof/>
                <w:webHidden/>
              </w:rPr>
              <w:tab/>
            </w:r>
            <w:r w:rsidR="008A1CC6">
              <w:rPr>
                <w:noProof/>
                <w:webHidden/>
              </w:rPr>
              <w:fldChar w:fldCharType="begin"/>
            </w:r>
            <w:r w:rsidR="008A1CC6">
              <w:rPr>
                <w:noProof/>
                <w:webHidden/>
              </w:rPr>
              <w:instrText xml:space="preserve"> PAGEREF _Toc173761418 \h </w:instrText>
            </w:r>
            <w:r w:rsidR="008A1CC6">
              <w:rPr>
                <w:noProof/>
                <w:webHidden/>
              </w:rPr>
            </w:r>
            <w:r w:rsidR="008A1CC6">
              <w:rPr>
                <w:noProof/>
                <w:webHidden/>
              </w:rPr>
              <w:fldChar w:fldCharType="separate"/>
            </w:r>
            <w:r>
              <w:rPr>
                <w:noProof/>
                <w:webHidden/>
              </w:rPr>
              <w:t>125</w:t>
            </w:r>
            <w:r w:rsidR="008A1CC6">
              <w:rPr>
                <w:noProof/>
                <w:webHidden/>
              </w:rPr>
              <w:fldChar w:fldCharType="end"/>
            </w:r>
          </w:hyperlink>
        </w:p>
        <w:p w14:paraId="4C0401AA" w14:textId="526ED328"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19" w:history="1">
            <w:r w:rsidR="008A1CC6" w:rsidRPr="001509AC">
              <w:rPr>
                <w:rStyle w:val="-"/>
                <w:rFonts w:ascii="Arial" w:hAnsi="Arial"/>
                <w:noProof/>
                <w:lang w:val="el-GR"/>
              </w:rPr>
              <w:t>ΠΑΡΑΡΤΗΜΑ Ι – Αναλυτική Περιγραφή Φυσικού και Οικονομικού Αντικειμένου της Σύμβασης</w:t>
            </w:r>
            <w:r w:rsidR="008A1CC6">
              <w:rPr>
                <w:noProof/>
                <w:webHidden/>
              </w:rPr>
              <w:tab/>
            </w:r>
            <w:r w:rsidR="008A1CC6">
              <w:rPr>
                <w:noProof/>
                <w:webHidden/>
              </w:rPr>
              <w:fldChar w:fldCharType="begin"/>
            </w:r>
            <w:r w:rsidR="008A1CC6">
              <w:rPr>
                <w:noProof/>
                <w:webHidden/>
              </w:rPr>
              <w:instrText xml:space="preserve"> PAGEREF _Toc173761419 \h </w:instrText>
            </w:r>
            <w:r w:rsidR="008A1CC6">
              <w:rPr>
                <w:noProof/>
                <w:webHidden/>
              </w:rPr>
            </w:r>
            <w:r w:rsidR="008A1CC6">
              <w:rPr>
                <w:noProof/>
                <w:webHidden/>
              </w:rPr>
              <w:fldChar w:fldCharType="separate"/>
            </w:r>
            <w:r>
              <w:rPr>
                <w:noProof/>
                <w:webHidden/>
              </w:rPr>
              <w:t>125</w:t>
            </w:r>
            <w:r w:rsidR="008A1CC6">
              <w:rPr>
                <w:noProof/>
                <w:webHidden/>
              </w:rPr>
              <w:fldChar w:fldCharType="end"/>
            </w:r>
          </w:hyperlink>
        </w:p>
        <w:p w14:paraId="50C0B04C" w14:textId="36C25AAF"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20" w:history="1">
            <w:r w:rsidR="008A1CC6" w:rsidRPr="001509AC">
              <w:rPr>
                <w:rStyle w:val="-"/>
                <w:rFonts w:ascii="Arial" w:hAnsi="Arial"/>
                <w:noProof/>
              </w:rPr>
              <w:t>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Συνοπτική περιγραφή έργου</w:t>
            </w:r>
            <w:r w:rsidR="008A1CC6">
              <w:rPr>
                <w:noProof/>
                <w:webHidden/>
              </w:rPr>
              <w:tab/>
            </w:r>
            <w:r w:rsidR="008A1CC6">
              <w:rPr>
                <w:noProof/>
                <w:webHidden/>
              </w:rPr>
              <w:fldChar w:fldCharType="begin"/>
            </w:r>
            <w:r w:rsidR="008A1CC6">
              <w:rPr>
                <w:noProof/>
                <w:webHidden/>
              </w:rPr>
              <w:instrText xml:space="preserve"> PAGEREF _Toc173761420 \h </w:instrText>
            </w:r>
            <w:r w:rsidR="008A1CC6">
              <w:rPr>
                <w:noProof/>
                <w:webHidden/>
              </w:rPr>
            </w:r>
            <w:r w:rsidR="008A1CC6">
              <w:rPr>
                <w:noProof/>
                <w:webHidden/>
              </w:rPr>
              <w:fldChar w:fldCharType="separate"/>
            </w:r>
            <w:r>
              <w:rPr>
                <w:noProof/>
                <w:webHidden/>
              </w:rPr>
              <w:t>125</w:t>
            </w:r>
            <w:r w:rsidR="008A1CC6">
              <w:rPr>
                <w:noProof/>
                <w:webHidden/>
              </w:rPr>
              <w:fldChar w:fldCharType="end"/>
            </w:r>
          </w:hyperlink>
        </w:p>
        <w:p w14:paraId="0B382FC6" w14:textId="62207F33"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21" w:history="1">
            <w:r w:rsidR="008A1CC6" w:rsidRPr="001509AC">
              <w:rPr>
                <w:rStyle w:val="-"/>
                <w:noProof/>
              </w:rPr>
              <w:t>1.1.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Γενική περιγραφή έργου</w:t>
            </w:r>
            <w:r w:rsidR="008A1CC6">
              <w:rPr>
                <w:noProof/>
                <w:webHidden/>
              </w:rPr>
              <w:tab/>
            </w:r>
            <w:r w:rsidR="008A1CC6">
              <w:rPr>
                <w:noProof/>
                <w:webHidden/>
              </w:rPr>
              <w:fldChar w:fldCharType="begin"/>
            </w:r>
            <w:r w:rsidR="008A1CC6">
              <w:rPr>
                <w:noProof/>
                <w:webHidden/>
              </w:rPr>
              <w:instrText xml:space="preserve"> PAGEREF _Toc173761421 \h </w:instrText>
            </w:r>
            <w:r w:rsidR="008A1CC6">
              <w:rPr>
                <w:noProof/>
                <w:webHidden/>
              </w:rPr>
            </w:r>
            <w:r w:rsidR="008A1CC6">
              <w:rPr>
                <w:noProof/>
                <w:webHidden/>
              </w:rPr>
              <w:fldChar w:fldCharType="separate"/>
            </w:r>
            <w:r>
              <w:rPr>
                <w:noProof/>
                <w:webHidden/>
              </w:rPr>
              <w:t>125</w:t>
            </w:r>
            <w:r w:rsidR="008A1CC6">
              <w:rPr>
                <w:noProof/>
                <w:webHidden/>
              </w:rPr>
              <w:fldChar w:fldCharType="end"/>
            </w:r>
          </w:hyperlink>
        </w:p>
        <w:p w14:paraId="058D8272" w14:textId="491F66F2"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22" w:history="1">
            <w:r w:rsidR="008A1CC6" w:rsidRPr="001509AC">
              <w:rPr>
                <w:rStyle w:val="-"/>
                <w:noProof/>
              </w:rPr>
              <w:t>1.2.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Στόχοι και αναμενόμενα οφέλη έργου</w:t>
            </w:r>
            <w:r w:rsidR="008A1CC6">
              <w:rPr>
                <w:noProof/>
                <w:webHidden/>
              </w:rPr>
              <w:tab/>
            </w:r>
            <w:r w:rsidR="008A1CC6">
              <w:rPr>
                <w:noProof/>
                <w:webHidden/>
              </w:rPr>
              <w:fldChar w:fldCharType="begin"/>
            </w:r>
            <w:r w:rsidR="008A1CC6">
              <w:rPr>
                <w:noProof/>
                <w:webHidden/>
              </w:rPr>
              <w:instrText xml:space="preserve"> PAGEREF _Toc173761422 \h </w:instrText>
            </w:r>
            <w:r w:rsidR="008A1CC6">
              <w:rPr>
                <w:noProof/>
                <w:webHidden/>
              </w:rPr>
            </w:r>
            <w:r w:rsidR="008A1CC6">
              <w:rPr>
                <w:noProof/>
                <w:webHidden/>
              </w:rPr>
              <w:fldChar w:fldCharType="separate"/>
            </w:r>
            <w:r>
              <w:rPr>
                <w:noProof/>
                <w:webHidden/>
              </w:rPr>
              <w:t>126</w:t>
            </w:r>
            <w:r w:rsidR="008A1CC6">
              <w:rPr>
                <w:noProof/>
                <w:webHidden/>
              </w:rPr>
              <w:fldChar w:fldCharType="end"/>
            </w:r>
          </w:hyperlink>
        </w:p>
        <w:p w14:paraId="20D1F5C8" w14:textId="79443146"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23" w:history="1">
            <w:r w:rsidR="008A1CC6" w:rsidRPr="001509AC">
              <w:rPr>
                <w:rStyle w:val="-"/>
                <w:rFonts w:ascii="Arial" w:hAnsi="Arial"/>
                <w:noProof/>
              </w:rPr>
              <w:t>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Περιβάλλον της Σύμβασης</w:t>
            </w:r>
            <w:r w:rsidR="008A1CC6">
              <w:rPr>
                <w:noProof/>
                <w:webHidden/>
              </w:rPr>
              <w:tab/>
            </w:r>
            <w:r w:rsidR="008A1CC6">
              <w:rPr>
                <w:noProof/>
                <w:webHidden/>
              </w:rPr>
              <w:fldChar w:fldCharType="begin"/>
            </w:r>
            <w:r w:rsidR="008A1CC6">
              <w:rPr>
                <w:noProof/>
                <w:webHidden/>
              </w:rPr>
              <w:instrText xml:space="preserve"> PAGEREF _Toc173761423 \h </w:instrText>
            </w:r>
            <w:r w:rsidR="008A1CC6">
              <w:rPr>
                <w:noProof/>
                <w:webHidden/>
              </w:rPr>
            </w:r>
            <w:r w:rsidR="008A1CC6">
              <w:rPr>
                <w:noProof/>
                <w:webHidden/>
              </w:rPr>
              <w:fldChar w:fldCharType="separate"/>
            </w:r>
            <w:r>
              <w:rPr>
                <w:noProof/>
                <w:webHidden/>
              </w:rPr>
              <w:t>127</w:t>
            </w:r>
            <w:r w:rsidR="008A1CC6">
              <w:rPr>
                <w:noProof/>
                <w:webHidden/>
              </w:rPr>
              <w:fldChar w:fldCharType="end"/>
            </w:r>
          </w:hyperlink>
        </w:p>
        <w:p w14:paraId="31CEAD22" w14:textId="09A8C092"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26" w:history="1">
            <w:r w:rsidR="008A1CC6" w:rsidRPr="001509AC">
              <w:rPr>
                <w:rStyle w:val="-"/>
                <w:noProof/>
              </w:rPr>
              <w:t>2.1.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Εμπλεκόμενοι στην υλοποίηση της Σύμβασης</w:t>
            </w:r>
            <w:r w:rsidR="008A1CC6">
              <w:rPr>
                <w:noProof/>
                <w:webHidden/>
              </w:rPr>
              <w:tab/>
            </w:r>
            <w:r w:rsidR="008A1CC6">
              <w:rPr>
                <w:noProof/>
                <w:webHidden/>
              </w:rPr>
              <w:fldChar w:fldCharType="begin"/>
            </w:r>
            <w:r w:rsidR="008A1CC6">
              <w:rPr>
                <w:noProof/>
                <w:webHidden/>
              </w:rPr>
              <w:instrText xml:space="preserve"> PAGEREF _Toc173761426 \h </w:instrText>
            </w:r>
            <w:r w:rsidR="008A1CC6">
              <w:rPr>
                <w:noProof/>
                <w:webHidden/>
              </w:rPr>
            </w:r>
            <w:r w:rsidR="008A1CC6">
              <w:rPr>
                <w:noProof/>
                <w:webHidden/>
              </w:rPr>
              <w:fldChar w:fldCharType="separate"/>
            </w:r>
            <w:r>
              <w:rPr>
                <w:noProof/>
                <w:webHidden/>
              </w:rPr>
              <w:t>127</w:t>
            </w:r>
            <w:r w:rsidR="008A1CC6">
              <w:rPr>
                <w:noProof/>
                <w:webHidden/>
              </w:rPr>
              <w:fldChar w:fldCharType="end"/>
            </w:r>
          </w:hyperlink>
        </w:p>
        <w:p w14:paraId="60D4C306" w14:textId="02E74924" w:rsidR="008A1CC6" w:rsidRDefault="00F6341A">
          <w:pPr>
            <w:pStyle w:val="35"/>
            <w:tabs>
              <w:tab w:val="left" w:pos="132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27" w:history="1">
            <w:r w:rsidR="008A1CC6" w:rsidRPr="001509AC">
              <w:rPr>
                <w:rStyle w:val="-"/>
                <w:noProof/>
              </w:rPr>
              <w:t>2.1.1.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Φορέας Υλοποίησης – Αναθέτουσα Αρχή</w:t>
            </w:r>
            <w:r w:rsidR="008A1CC6">
              <w:rPr>
                <w:noProof/>
                <w:webHidden/>
              </w:rPr>
              <w:tab/>
            </w:r>
            <w:r w:rsidR="008A1CC6">
              <w:rPr>
                <w:noProof/>
                <w:webHidden/>
              </w:rPr>
              <w:fldChar w:fldCharType="begin"/>
            </w:r>
            <w:r w:rsidR="008A1CC6">
              <w:rPr>
                <w:noProof/>
                <w:webHidden/>
              </w:rPr>
              <w:instrText xml:space="preserve"> PAGEREF _Toc173761427 \h </w:instrText>
            </w:r>
            <w:r w:rsidR="008A1CC6">
              <w:rPr>
                <w:noProof/>
                <w:webHidden/>
              </w:rPr>
            </w:r>
            <w:r w:rsidR="008A1CC6">
              <w:rPr>
                <w:noProof/>
                <w:webHidden/>
              </w:rPr>
              <w:fldChar w:fldCharType="separate"/>
            </w:r>
            <w:r>
              <w:rPr>
                <w:noProof/>
                <w:webHidden/>
              </w:rPr>
              <w:t>127</w:t>
            </w:r>
            <w:r w:rsidR="008A1CC6">
              <w:rPr>
                <w:noProof/>
                <w:webHidden/>
              </w:rPr>
              <w:fldChar w:fldCharType="end"/>
            </w:r>
          </w:hyperlink>
        </w:p>
        <w:p w14:paraId="5D4A9691" w14:textId="1D2A2023"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28" w:history="1">
            <w:r w:rsidR="008A1CC6" w:rsidRPr="001509AC">
              <w:rPr>
                <w:rStyle w:val="-"/>
                <w:noProof/>
              </w:rPr>
              <w:t>2.1.2.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Φορέας Χρηματοδότησης</w:t>
            </w:r>
            <w:r w:rsidR="008A1CC6">
              <w:rPr>
                <w:noProof/>
                <w:webHidden/>
              </w:rPr>
              <w:tab/>
            </w:r>
            <w:r w:rsidR="008A1CC6">
              <w:rPr>
                <w:noProof/>
                <w:webHidden/>
              </w:rPr>
              <w:fldChar w:fldCharType="begin"/>
            </w:r>
            <w:r w:rsidR="008A1CC6">
              <w:rPr>
                <w:noProof/>
                <w:webHidden/>
              </w:rPr>
              <w:instrText xml:space="preserve"> PAGEREF _Toc173761428 \h </w:instrText>
            </w:r>
            <w:r w:rsidR="008A1CC6">
              <w:rPr>
                <w:noProof/>
                <w:webHidden/>
              </w:rPr>
            </w:r>
            <w:r w:rsidR="008A1CC6">
              <w:rPr>
                <w:noProof/>
                <w:webHidden/>
              </w:rPr>
              <w:fldChar w:fldCharType="separate"/>
            </w:r>
            <w:r>
              <w:rPr>
                <w:noProof/>
                <w:webHidden/>
              </w:rPr>
              <w:t>129</w:t>
            </w:r>
            <w:r w:rsidR="008A1CC6">
              <w:rPr>
                <w:noProof/>
                <w:webHidden/>
              </w:rPr>
              <w:fldChar w:fldCharType="end"/>
            </w:r>
          </w:hyperlink>
        </w:p>
        <w:p w14:paraId="117F2D44" w14:textId="7C8858D4"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29" w:history="1">
            <w:r w:rsidR="008A1CC6" w:rsidRPr="001509AC">
              <w:rPr>
                <w:rStyle w:val="-"/>
                <w:noProof/>
              </w:rPr>
              <w:t>2.1.3.</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Κύριος του Έργου – Φορέας Λειτουργίας</w:t>
            </w:r>
            <w:r w:rsidR="008A1CC6">
              <w:rPr>
                <w:noProof/>
                <w:webHidden/>
              </w:rPr>
              <w:tab/>
            </w:r>
            <w:r w:rsidR="008A1CC6">
              <w:rPr>
                <w:noProof/>
                <w:webHidden/>
              </w:rPr>
              <w:fldChar w:fldCharType="begin"/>
            </w:r>
            <w:r w:rsidR="008A1CC6">
              <w:rPr>
                <w:noProof/>
                <w:webHidden/>
              </w:rPr>
              <w:instrText xml:space="preserve"> PAGEREF _Toc173761429 \h </w:instrText>
            </w:r>
            <w:r w:rsidR="008A1CC6">
              <w:rPr>
                <w:noProof/>
                <w:webHidden/>
              </w:rPr>
            </w:r>
            <w:r w:rsidR="008A1CC6">
              <w:rPr>
                <w:noProof/>
                <w:webHidden/>
              </w:rPr>
              <w:fldChar w:fldCharType="separate"/>
            </w:r>
            <w:r>
              <w:rPr>
                <w:noProof/>
                <w:webHidden/>
              </w:rPr>
              <w:t>129</w:t>
            </w:r>
            <w:r w:rsidR="008A1CC6">
              <w:rPr>
                <w:noProof/>
                <w:webHidden/>
              </w:rPr>
              <w:fldChar w:fldCharType="end"/>
            </w:r>
          </w:hyperlink>
        </w:p>
        <w:p w14:paraId="56F85574" w14:textId="36CCE867"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0" w:history="1">
            <w:r w:rsidR="008A1CC6" w:rsidRPr="001509AC">
              <w:rPr>
                <w:rStyle w:val="-"/>
                <w:noProof/>
              </w:rPr>
              <w:t>2.1.3.1.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Υπουργείο Κλιματικής Κρίσης και Πολιτικής Προστασίας</w:t>
            </w:r>
            <w:r w:rsidR="008A1CC6">
              <w:rPr>
                <w:noProof/>
                <w:webHidden/>
              </w:rPr>
              <w:tab/>
            </w:r>
            <w:r w:rsidR="008A1CC6">
              <w:rPr>
                <w:noProof/>
                <w:webHidden/>
              </w:rPr>
              <w:fldChar w:fldCharType="begin"/>
            </w:r>
            <w:r w:rsidR="008A1CC6">
              <w:rPr>
                <w:noProof/>
                <w:webHidden/>
              </w:rPr>
              <w:instrText xml:space="preserve"> PAGEREF _Toc173761430 \h </w:instrText>
            </w:r>
            <w:r w:rsidR="008A1CC6">
              <w:rPr>
                <w:noProof/>
                <w:webHidden/>
              </w:rPr>
            </w:r>
            <w:r w:rsidR="008A1CC6">
              <w:rPr>
                <w:noProof/>
                <w:webHidden/>
              </w:rPr>
              <w:fldChar w:fldCharType="separate"/>
            </w:r>
            <w:r>
              <w:rPr>
                <w:noProof/>
                <w:webHidden/>
              </w:rPr>
              <w:t>129</w:t>
            </w:r>
            <w:r w:rsidR="008A1CC6">
              <w:rPr>
                <w:noProof/>
                <w:webHidden/>
              </w:rPr>
              <w:fldChar w:fldCharType="end"/>
            </w:r>
          </w:hyperlink>
        </w:p>
        <w:p w14:paraId="0FF3357C" w14:textId="0CD088FD"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1" w:history="1">
            <w:r w:rsidR="008A1CC6" w:rsidRPr="001509AC">
              <w:rPr>
                <w:rStyle w:val="-"/>
                <w:noProof/>
              </w:rPr>
              <w:t>2.1.3.2.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Γενική Γραμματεία Πολιτικής Προστασίας</w:t>
            </w:r>
            <w:r w:rsidR="008A1CC6">
              <w:rPr>
                <w:noProof/>
                <w:webHidden/>
              </w:rPr>
              <w:tab/>
            </w:r>
            <w:r w:rsidR="008A1CC6">
              <w:rPr>
                <w:noProof/>
                <w:webHidden/>
              </w:rPr>
              <w:fldChar w:fldCharType="begin"/>
            </w:r>
            <w:r w:rsidR="008A1CC6">
              <w:rPr>
                <w:noProof/>
                <w:webHidden/>
              </w:rPr>
              <w:instrText xml:space="preserve"> PAGEREF _Toc173761431 \h </w:instrText>
            </w:r>
            <w:r w:rsidR="008A1CC6">
              <w:rPr>
                <w:noProof/>
                <w:webHidden/>
              </w:rPr>
            </w:r>
            <w:r w:rsidR="008A1CC6">
              <w:rPr>
                <w:noProof/>
                <w:webHidden/>
              </w:rPr>
              <w:fldChar w:fldCharType="separate"/>
            </w:r>
            <w:r>
              <w:rPr>
                <w:noProof/>
                <w:webHidden/>
              </w:rPr>
              <w:t>130</w:t>
            </w:r>
            <w:r w:rsidR="008A1CC6">
              <w:rPr>
                <w:noProof/>
                <w:webHidden/>
              </w:rPr>
              <w:fldChar w:fldCharType="end"/>
            </w:r>
          </w:hyperlink>
        </w:p>
        <w:p w14:paraId="00579092" w14:textId="7D6527D2"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2" w:history="1">
            <w:r w:rsidR="008A1CC6" w:rsidRPr="001509AC">
              <w:rPr>
                <w:rStyle w:val="-"/>
                <w:noProof/>
              </w:rPr>
              <w:t>2.1.3.3.</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Πυροσβεστικό Σώμα Ελλάδος</w:t>
            </w:r>
            <w:r w:rsidR="008A1CC6">
              <w:rPr>
                <w:noProof/>
                <w:webHidden/>
              </w:rPr>
              <w:tab/>
            </w:r>
            <w:r w:rsidR="008A1CC6">
              <w:rPr>
                <w:noProof/>
                <w:webHidden/>
              </w:rPr>
              <w:fldChar w:fldCharType="begin"/>
            </w:r>
            <w:r w:rsidR="008A1CC6">
              <w:rPr>
                <w:noProof/>
                <w:webHidden/>
              </w:rPr>
              <w:instrText xml:space="preserve"> PAGEREF _Toc173761432 \h </w:instrText>
            </w:r>
            <w:r w:rsidR="008A1CC6">
              <w:rPr>
                <w:noProof/>
                <w:webHidden/>
              </w:rPr>
            </w:r>
            <w:r w:rsidR="008A1CC6">
              <w:rPr>
                <w:noProof/>
                <w:webHidden/>
              </w:rPr>
              <w:fldChar w:fldCharType="separate"/>
            </w:r>
            <w:r>
              <w:rPr>
                <w:noProof/>
                <w:webHidden/>
              </w:rPr>
              <w:t>131</w:t>
            </w:r>
            <w:r w:rsidR="008A1CC6">
              <w:rPr>
                <w:noProof/>
                <w:webHidden/>
              </w:rPr>
              <w:fldChar w:fldCharType="end"/>
            </w:r>
          </w:hyperlink>
        </w:p>
        <w:p w14:paraId="3A51DF32" w14:textId="4F7068F8"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3" w:history="1">
            <w:r w:rsidR="008A1CC6" w:rsidRPr="001509AC">
              <w:rPr>
                <w:rStyle w:val="-"/>
                <w:noProof/>
              </w:rPr>
              <w:t>2.1.3.4.</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Εθνικό Συντονιστικό Κέντρο Επιχειρήσεων και Διαχείρισης Κρίσεων</w:t>
            </w:r>
            <w:r w:rsidR="008A1CC6">
              <w:rPr>
                <w:noProof/>
                <w:webHidden/>
              </w:rPr>
              <w:tab/>
            </w:r>
            <w:r w:rsidR="008A1CC6">
              <w:rPr>
                <w:noProof/>
                <w:webHidden/>
              </w:rPr>
              <w:fldChar w:fldCharType="begin"/>
            </w:r>
            <w:r w:rsidR="008A1CC6">
              <w:rPr>
                <w:noProof/>
                <w:webHidden/>
              </w:rPr>
              <w:instrText xml:space="preserve"> PAGEREF _Toc173761433 \h </w:instrText>
            </w:r>
            <w:r w:rsidR="008A1CC6">
              <w:rPr>
                <w:noProof/>
                <w:webHidden/>
              </w:rPr>
            </w:r>
            <w:r w:rsidR="008A1CC6">
              <w:rPr>
                <w:noProof/>
                <w:webHidden/>
              </w:rPr>
              <w:fldChar w:fldCharType="separate"/>
            </w:r>
            <w:r>
              <w:rPr>
                <w:noProof/>
                <w:webHidden/>
              </w:rPr>
              <w:t>134</w:t>
            </w:r>
            <w:r w:rsidR="008A1CC6">
              <w:rPr>
                <w:noProof/>
                <w:webHidden/>
              </w:rPr>
              <w:fldChar w:fldCharType="end"/>
            </w:r>
          </w:hyperlink>
        </w:p>
        <w:p w14:paraId="71EC56CE" w14:textId="5C280962"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34" w:history="1">
            <w:r w:rsidR="008A1CC6" w:rsidRPr="001509AC">
              <w:rPr>
                <w:rStyle w:val="-"/>
                <w:noProof/>
              </w:rPr>
              <w:t>2.2.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Όργανα &amp; Επιτροπές Παρακολούθησης, Διακυβέρνησης και Ελέγχου του Έργου</w:t>
            </w:r>
            <w:r w:rsidR="008A1CC6">
              <w:rPr>
                <w:noProof/>
                <w:webHidden/>
              </w:rPr>
              <w:tab/>
            </w:r>
            <w:r w:rsidR="008A1CC6">
              <w:rPr>
                <w:noProof/>
                <w:webHidden/>
              </w:rPr>
              <w:fldChar w:fldCharType="begin"/>
            </w:r>
            <w:r w:rsidR="008A1CC6">
              <w:rPr>
                <w:noProof/>
                <w:webHidden/>
              </w:rPr>
              <w:instrText xml:space="preserve"> PAGEREF _Toc173761434 \h </w:instrText>
            </w:r>
            <w:r w:rsidR="008A1CC6">
              <w:rPr>
                <w:noProof/>
                <w:webHidden/>
              </w:rPr>
            </w:r>
            <w:r w:rsidR="008A1CC6">
              <w:rPr>
                <w:noProof/>
                <w:webHidden/>
              </w:rPr>
              <w:fldChar w:fldCharType="separate"/>
            </w:r>
            <w:r>
              <w:rPr>
                <w:noProof/>
                <w:webHidden/>
              </w:rPr>
              <w:t>134</w:t>
            </w:r>
            <w:r w:rsidR="008A1CC6">
              <w:rPr>
                <w:noProof/>
                <w:webHidden/>
              </w:rPr>
              <w:fldChar w:fldCharType="end"/>
            </w:r>
          </w:hyperlink>
        </w:p>
        <w:p w14:paraId="12CB1CAB" w14:textId="2EA4D2E7"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35" w:history="1">
            <w:r w:rsidR="008A1CC6" w:rsidRPr="001509AC">
              <w:rPr>
                <w:rStyle w:val="-"/>
                <w:noProof/>
              </w:rPr>
              <w:t>2.3.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Υφιστάμενη Κατάσταση</w:t>
            </w:r>
            <w:r w:rsidR="008A1CC6">
              <w:rPr>
                <w:noProof/>
                <w:webHidden/>
              </w:rPr>
              <w:tab/>
            </w:r>
            <w:r w:rsidR="008A1CC6">
              <w:rPr>
                <w:noProof/>
                <w:webHidden/>
              </w:rPr>
              <w:fldChar w:fldCharType="begin"/>
            </w:r>
            <w:r w:rsidR="008A1CC6">
              <w:rPr>
                <w:noProof/>
                <w:webHidden/>
              </w:rPr>
              <w:instrText xml:space="preserve"> PAGEREF _Toc173761435 \h </w:instrText>
            </w:r>
            <w:r w:rsidR="008A1CC6">
              <w:rPr>
                <w:noProof/>
                <w:webHidden/>
              </w:rPr>
            </w:r>
            <w:r w:rsidR="008A1CC6">
              <w:rPr>
                <w:noProof/>
                <w:webHidden/>
              </w:rPr>
              <w:fldChar w:fldCharType="separate"/>
            </w:r>
            <w:r>
              <w:rPr>
                <w:noProof/>
                <w:webHidden/>
              </w:rPr>
              <w:t>136</w:t>
            </w:r>
            <w:r w:rsidR="008A1CC6">
              <w:rPr>
                <w:noProof/>
                <w:webHidden/>
              </w:rPr>
              <w:fldChar w:fldCharType="end"/>
            </w:r>
          </w:hyperlink>
        </w:p>
        <w:p w14:paraId="15177B1B" w14:textId="7F1B53F8"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6" w:history="1">
            <w:r w:rsidR="008A1CC6" w:rsidRPr="001509AC">
              <w:rPr>
                <w:rStyle w:val="-"/>
                <w:noProof/>
              </w:rPr>
              <w:t>2.3.1.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Το Κυβερνητικό Υπολογιστικό Νέφος (G-Cloud)</w:t>
            </w:r>
            <w:r w:rsidR="008A1CC6">
              <w:rPr>
                <w:noProof/>
                <w:webHidden/>
              </w:rPr>
              <w:tab/>
            </w:r>
            <w:r w:rsidR="008A1CC6">
              <w:rPr>
                <w:noProof/>
                <w:webHidden/>
              </w:rPr>
              <w:fldChar w:fldCharType="begin"/>
            </w:r>
            <w:r w:rsidR="008A1CC6">
              <w:rPr>
                <w:noProof/>
                <w:webHidden/>
              </w:rPr>
              <w:instrText xml:space="preserve"> PAGEREF _Toc173761436 \h </w:instrText>
            </w:r>
            <w:r w:rsidR="008A1CC6">
              <w:rPr>
                <w:noProof/>
                <w:webHidden/>
              </w:rPr>
            </w:r>
            <w:r w:rsidR="008A1CC6">
              <w:rPr>
                <w:noProof/>
                <w:webHidden/>
              </w:rPr>
              <w:fldChar w:fldCharType="separate"/>
            </w:r>
            <w:r>
              <w:rPr>
                <w:noProof/>
                <w:webHidden/>
              </w:rPr>
              <w:t>136</w:t>
            </w:r>
            <w:r w:rsidR="008A1CC6">
              <w:rPr>
                <w:noProof/>
                <w:webHidden/>
              </w:rPr>
              <w:fldChar w:fldCharType="end"/>
            </w:r>
          </w:hyperlink>
        </w:p>
        <w:p w14:paraId="40DA6A04" w14:textId="557674B3"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7" w:history="1">
            <w:r w:rsidR="008A1CC6" w:rsidRPr="001509AC">
              <w:rPr>
                <w:rStyle w:val="-"/>
                <w:noProof/>
              </w:rPr>
              <w:t>2.3.1.1.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Περιγραφή</w:t>
            </w:r>
            <w:r w:rsidR="008A1CC6">
              <w:rPr>
                <w:noProof/>
                <w:webHidden/>
              </w:rPr>
              <w:tab/>
            </w:r>
            <w:r w:rsidR="008A1CC6">
              <w:rPr>
                <w:noProof/>
                <w:webHidden/>
              </w:rPr>
              <w:fldChar w:fldCharType="begin"/>
            </w:r>
            <w:r w:rsidR="008A1CC6">
              <w:rPr>
                <w:noProof/>
                <w:webHidden/>
              </w:rPr>
              <w:instrText xml:space="preserve"> PAGEREF _Toc173761437 \h </w:instrText>
            </w:r>
            <w:r w:rsidR="008A1CC6">
              <w:rPr>
                <w:noProof/>
                <w:webHidden/>
              </w:rPr>
            </w:r>
            <w:r w:rsidR="008A1CC6">
              <w:rPr>
                <w:noProof/>
                <w:webHidden/>
              </w:rPr>
              <w:fldChar w:fldCharType="separate"/>
            </w:r>
            <w:r>
              <w:rPr>
                <w:noProof/>
                <w:webHidden/>
              </w:rPr>
              <w:t>136</w:t>
            </w:r>
            <w:r w:rsidR="008A1CC6">
              <w:rPr>
                <w:noProof/>
                <w:webHidden/>
              </w:rPr>
              <w:fldChar w:fldCharType="end"/>
            </w:r>
          </w:hyperlink>
        </w:p>
        <w:p w14:paraId="1621DF91" w14:textId="79D8175F"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38" w:history="1">
            <w:r w:rsidR="008A1CC6" w:rsidRPr="001509AC">
              <w:rPr>
                <w:rStyle w:val="-"/>
                <w:noProof/>
              </w:rPr>
              <w:t>2.3.1.2.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Παροχές-Οφέλη του Κυβερνητικού Υπολογιστικού Νέφους</w:t>
            </w:r>
            <w:r w:rsidR="008A1CC6">
              <w:rPr>
                <w:noProof/>
                <w:webHidden/>
              </w:rPr>
              <w:tab/>
            </w:r>
            <w:r w:rsidR="008A1CC6">
              <w:rPr>
                <w:noProof/>
                <w:webHidden/>
              </w:rPr>
              <w:fldChar w:fldCharType="begin"/>
            </w:r>
            <w:r w:rsidR="008A1CC6">
              <w:rPr>
                <w:noProof/>
                <w:webHidden/>
              </w:rPr>
              <w:instrText xml:space="preserve"> PAGEREF _Toc173761438 \h </w:instrText>
            </w:r>
            <w:r w:rsidR="008A1CC6">
              <w:rPr>
                <w:noProof/>
                <w:webHidden/>
              </w:rPr>
            </w:r>
            <w:r w:rsidR="008A1CC6">
              <w:rPr>
                <w:noProof/>
                <w:webHidden/>
              </w:rPr>
              <w:fldChar w:fldCharType="separate"/>
            </w:r>
            <w:r>
              <w:rPr>
                <w:noProof/>
                <w:webHidden/>
              </w:rPr>
              <w:t>137</w:t>
            </w:r>
            <w:r w:rsidR="008A1CC6">
              <w:rPr>
                <w:noProof/>
                <w:webHidden/>
              </w:rPr>
              <w:fldChar w:fldCharType="end"/>
            </w:r>
          </w:hyperlink>
        </w:p>
        <w:p w14:paraId="2C8A756D" w14:textId="5B91798A"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39" w:history="1">
            <w:r w:rsidR="008A1CC6" w:rsidRPr="001509AC">
              <w:rPr>
                <w:rStyle w:val="-"/>
                <w:rFonts w:ascii="Arial" w:hAnsi="Arial"/>
                <w:noProof/>
              </w:rPr>
              <w:t>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Αντικείμενο έργου</w:t>
            </w:r>
            <w:r w:rsidR="008A1CC6">
              <w:rPr>
                <w:noProof/>
                <w:webHidden/>
              </w:rPr>
              <w:tab/>
            </w:r>
            <w:r w:rsidR="008A1CC6">
              <w:rPr>
                <w:noProof/>
                <w:webHidden/>
              </w:rPr>
              <w:fldChar w:fldCharType="begin"/>
            </w:r>
            <w:r w:rsidR="008A1CC6">
              <w:rPr>
                <w:noProof/>
                <w:webHidden/>
              </w:rPr>
              <w:instrText xml:space="preserve"> PAGEREF _Toc173761439 \h </w:instrText>
            </w:r>
            <w:r w:rsidR="008A1CC6">
              <w:rPr>
                <w:noProof/>
                <w:webHidden/>
              </w:rPr>
            </w:r>
            <w:r w:rsidR="008A1CC6">
              <w:rPr>
                <w:noProof/>
                <w:webHidden/>
              </w:rPr>
              <w:fldChar w:fldCharType="separate"/>
            </w:r>
            <w:r>
              <w:rPr>
                <w:noProof/>
                <w:webHidden/>
              </w:rPr>
              <w:t>139</w:t>
            </w:r>
            <w:r w:rsidR="008A1CC6">
              <w:rPr>
                <w:noProof/>
                <w:webHidden/>
              </w:rPr>
              <w:fldChar w:fldCharType="end"/>
            </w:r>
          </w:hyperlink>
        </w:p>
        <w:p w14:paraId="56C78F78" w14:textId="04C31971"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41" w:history="1">
            <w:r w:rsidR="008A1CC6" w:rsidRPr="001509AC">
              <w:rPr>
                <w:rStyle w:val="-"/>
                <w:noProof/>
              </w:rPr>
              <w:t>3.1.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Αναλυτική περιγραφή έργου</w:t>
            </w:r>
            <w:r w:rsidR="008A1CC6">
              <w:rPr>
                <w:noProof/>
                <w:webHidden/>
              </w:rPr>
              <w:tab/>
            </w:r>
            <w:r w:rsidR="008A1CC6">
              <w:rPr>
                <w:noProof/>
                <w:webHidden/>
              </w:rPr>
              <w:fldChar w:fldCharType="begin"/>
            </w:r>
            <w:r w:rsidR="008A1CC6">
              <w:rPr>
                <w:noProof/>
                <w:webHidden/>
              </w:rPr>
              <w:instrText xml:space="preserve"> PAGEREF _Toc173761441 \h </w:instrText>
            </w:r>
            <w:r w:rsidR="008A1CC6">
              <w:rPr>
                <w:noProof/>
                <w:webHidden/>
              </w:rPr>
            </w:r>
            <w:r w:rsidR="008A1CC6">
              <w:rPr>
                <w:noProof/>
                <w:webHidden/>
              </w:rPr>
              <w:fldChar w:fldCharType="separate"/>
            </w:r>
            <w:r>
              <w:rPr>
                <w:noProof/>
                <w:webHidden/>
              </w:rPr>
              <w:t>139</w:t>
            </w:r>
            <w:r w:rsidR="008A1CC6">
              <w:rPr>
                <w:noProof/>
                <w:webHidden/>
              </w:rPr>
              <w:fldChar w:fldCharType="end"/>
            </w:r>
          </w:hyperlink>
        </w:p>
        <w:p w14:paraId="40D7C343" w14:textId="477514A6"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42" w:history="1">
            <w:r w:rsidR="008A1CC6" w:rsidRPr="001509AC">
              <w:rPr>
                <w:rStyle w:val="-"/>
                <w:noProof/>
              </w:rPr>
              <w:t>3.2.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Λειτουργικές και τεχνικές προδιαγραφές έργου</w:t>
            </w:r>
            <w:r w:rsidR="008A1CC6">
              <w:rPr>
                <w:noProof/>
                <w:webHidden/>
              </w:rPr>
              <w:tab/>
            </w:r>
            <w:r w:rsidR="008A1CC6">
              <w:rPr>
                <w:noProof/>
                <w:webHidden/>
              </w:rPr>
              <w:fldChar w:fldCharType="begin"/>
            </w:r>
            <w:r w:rsidR="008A1CC6">
              <w:rPr>
                <w:noProof/>
                <w:webHidden/>
              </w:rPr>
              <w:instrText xml:space="preserve"> PAGEREF _Toc173761442 \h </w:instrText>
            </w:r>
            <w:r w:rsidR="008A1CC6">
              <w:rPr>
                <w:noProof/>
                <w:webHidden/>
              </w:rPr>
            </w:r>
            <w:r w:rsidR="008A1CC6">
              <w:rPr>
                <w:noProof/>
                <w:webHidden/>
              </w:rPr>
              <w:fldChar w:fldCharType="separate"/>
            </w:r>
            <w:r>
              <w:rPr>
                <w:noProof/>
                <w:webHidden/>
              </w:rPr>
              <w:t>139</w:t>
            </w:r>
            <w:r w:rsidR="008A1CC6">
              <w:rPr>
                <w:noProof/>
                <w:webHidden/>
              </w:rPr>
              <w:fldChar w:fldCharType="end"/>
            </w:r>
          </w:hyperlink>
        </w:p>
        <w:p w14:paraId="306AC4EC" w14:textId="0686F4F7"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43" w:history="1">
            <w:r w:rsidR="008A1CC6" w:rsidRPr="001509AC">
              <w:rPr>
                <w:rStyle w:val="-"/>
                <w:noProof/>
              </w:rPr>
              <w:t>3.2.1.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Θεματική Περιοχή 1: Μελέτες Έργου</w:t>
            </w:r>
            <w:r w:rsidR="008A1CC6">
              <w:rPr>
                <w:noProof/>
                <w:webHidden/>
              </w:rPr>
              <w:tab/>
            </w:r>
            <w:r w:rsidR="008A1CC6">
              <w:rPr>
                <w:noProof/>
                <w:webHidden/>
              </w:rPr>
              <w:fldChar w:fldCharType="begin"/>
            </w:r>
            <w:r w:rsidR="008A1CC6">
              <w:rPr>
                <w:noProof/>
                <w:webHidden/>
              </w:rPr>
              <w:instrText xml:space="preserve"> PAGEREF _Toc173761443 \h </w:instrText>
            </w:r>
            <w:r w:rsidR="008A1CC6">
              <w:rPr>
                <w:noProof/>
                <w:webHidden/>
              </w:rPr>
            </w:r>
            <w:r w:rsidR="008A1CC6">
              <w:rPr>
                <w:noProof/>
                <w:webHidden/>
              </w:rPr>
              <w:fldChar w:fldCharType="separate"/>
            </w:r>
            <w:r>
              <w:rPr>
                <w:noProof/>
                <w:webHidden/>
              </w:rPr>
              <w:t>140</w:t>
            </w:r>
            <w:r w:rsidR="008A1CC6">
              <w:rPr>
                <w:noProof/>
                <w:webHidden/>
              </w:rPr>
              <w:fldChar w:fldCharType="end"/>
            </w:r>
          </w:hyperlink>
        </w:p>
        <w:p w14:paraId="0B115493" w14:textId="2A53DE58"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44" w:history="1">
            <w:r w:rsidR="008A1CC6" w:rsidRPr="001509AC">
              <w:rPr>
                <w:rStyle w:val="-"/>
                <w:noProof/>
              </w:rPr>
              <w:t>3.2.1.1.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Μελέτη προσδιορισμού προτεινόμενων περιοχών παρέμβασης</w:t>
            </w:r>
            <w:r w:rsidR="008A1CC6">
              <w:rPr>
                <w:noProof/>
                <w:webHidden/>
              </w:rPr>
              <w:tab/>
            </w:r>
            <w:r w:rsidR="008A1CC6">
              <w:rPr>
                <w:noProof/>
                <w:webHidden/>
              </w:rPr>
              <w:fldChar w:fldCharType="begin"/>
            </w:r>
            <w:r w:rsidR="008A1CC6">
              <w:rPr>
                <w:noProof/>
                <w:webHidden/>
              </w:rPr>
              <w:instrText xml:space="preserve"> PAGEREF _Toc173761444 \h </w:instrText>
            </w:r>
            <w:r w:rsidR="008A1CC6">
              <w:rPr>
                <w:noProof/>
                <w:webHidden/>
              </w:rPr>
            </w:r>
            <w:r w:rsidR="008A1CC6">
              <w:rPr>
                <w:noProof/>
                <w:webHidden/>
              </w:rPr>
              <w:fldChar w:fldCharType="separate"/>
            </w:r>
            <w:r>
              <w:rPr>
                <w:noProof/>
                <w:webHidden/>
              </w:rPr>
              <w:t>140</w:t>
            </w:r>
            <w:r w:rsidR="008A1CC6">
              <w:rPr>
                <w:noProof/>
                <w:webHidden/>
              </w:rPr>
              <w:fldChar w:fldCharType="end"/>
            </w:r>
          </w:hyperlink>
        </w:p>
        <w:p w14:paraId="32E63FC7" w14:textId="15B16F2D" w:rsidR="008A1CC6" w:rsidRDefault="00F6341A">
          <w:pPr>
            <w:pStyle w:val="61"/>
            <w:tabs>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45" w:history="1">
            <w:r w:rsidR="008A1CC6" w:rsidRPr="001509AC">
              <w:rPr>
                <w:rStyle w:val="-"/>
                <w:noProof/>
                <w:lang w:val="el-GR"/>
              </w:rPr>
              <w:t>3.2.1.1.1. Περιοχές μικτής ζώνης δάσους-οικισμού</w:t>
            </w:r>
            <w:r w:rsidR="008A1CC6">
              <w:rPr>
                <w:noProof/>
                <w:webHidden/>
              </w:rPr>
              <w:tab/>
            </w:r>
            <w:r w:rsidR="008A1CC6">
              <w:rPr>
                <w:noProof/>
                <w:webHidden/>
              </w:rPr>
              <w:fldChar w:fldCharType="begin"/>
            </w:r>
            <w:r w:rsidR="008A1CC6">
              <w:rPr>
                <w:noProof/>
                <w:webHidden/>
              </w:rPr>
              <w:instrText xml:space="preserve"> PAGEREF _Toc173761445 \h </w:instrText>
            </w:r>
            <w:r w:rsidR="008A1CC6">
              <w:rPr>
                <w:noProof/>
                <w:webHidden/>
              </w:rPr>
            </w:r>
            <w:r w:rsidR="008A1CC6">
              <w:rPr>
                <w:noProof/>
                <w:webHidden/>
              </w:rPr>
              <w:fldChar w:fldCharType="separate"/>
            </w:r>
            <w:r>
              <w:rPr>
                <w:noProof/>
                <w:webHidden/>
              </w:rPr>
              <w:t>140</w:t>
            </w:r>
            <w:r w:rsidR="008A1CC6">
              <w:rPr>
                <w:noProof/>
                <w:webHidden/>
              </w:rPr>
              <w:fldChar w:fldCharType="end"/>
            </w:r>
          </w:hyperlink>
        </w:p>
        <w:p w14:paraId="46298DDC" w14:textId="2D7C165C" w:rsidR="008A1CC6" w:rsidRDefault="00F6341A">
          <w:pPr>
            <w:pStyle w:val="61"/>
            <w:tabs>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54" w:history="1">
            <w:r w:rsidR="008A1CC6" w:rsidRPr="001509AC">
              <w:rPr>
                <w:rStyle w:val="-"/>
                <w:noProof/>
                <w:lang w:val="el-GR"/>
              </w:rPr>
              <w:t>Εθνικά Πάρκα και οι Εθνικοί Δρυμοί</w:t>
            </w:r>
            <w:r w:rsidR="008A1CC6">
              <w:rPr>
                <w:noProof/>
                <w:webHidden/>
              </w:rPr>
              <w:tab/>
            </w:r>
            <w:r w:rsidR="008A1CC6">
              <w:rPr>
                <w:noProof/>
                <w:webHidden/>
              </w:rPr>
              <w:fldChar w:fldCharType="begin"/>
            </w:r>
            <w:r w:rsidR="008A1CC6">
              <w:rPr>
                <w:noProof/>
                <w:webHidden/>
              </w:rPr>
              <w:instrText xml:space="preserve"> PAGEREF _Toc173761454 \h </w:instrText>
            </w:r>
            <w:r w:rsidR="008A1CC6">
              <w:rPr>
                <w:noProof/>
                <w:webHidden/>
              </w:rPr>
            </w:r>
            <w:r w:rsidR="008A1CC6">
              <w:rPr>
                <w:noProof/>
                <w:webHidden/>
              </w:rPr>
              <w:fldChar w:fldCharType="separate"/>
            </w:r>
            <w:r>
              <w:rPr>
                <w:noProof/>
                <w:webHidden/>
              </w:rPr>
              <w:t>141</w:t>
            </w:r>
            <w:r w:rsidR="008A1CC6">
              <w:rPr>
                <w:noProof/>
                <w:webHidden/>
              </w:rPr>
              <w:fldChar w:fldCharType="end"/>
            </w:r>
          </w:hyperlink>
        </w:p>
        <w:p w14:paraId="4333FF39" w14:textId="211AC19F"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55" w:history="1">
            <w:r w:rsidR="008A1CC6" w:rsidRPr="001509AC">
              <w:rPr>
                <w:rStyle w:val="-"/>
                <w:noProof/>
              </w:rPr>
              <w:t>3.2.1.2.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Σύνταξη φακέλων αδειοδότησης εγκαταστάσεων</w:t>
            </w:r>
            <w:r w:rsidR="008A1CC6">
              <w:rPr>
                <w:noProof/>
                <w:webHidden/>
              </w:rPr>
              <w:tab/>
            </w:r>
            <w:r w:rsidR="008A1CC6">
              <w:rPr>
                <w:noProof/>
                <w:webHidden/>
              </w:rPr>
              <w:fldChar w:fldCharType="begin"/>
            </w:r>
            <w:r w:rsidR="008A1CC6">
              <w:rPr>
                <w:noProof/>
                <w:webHidden/>
              </w:rPr>
              <w:instrText xml:space="preserve"> PAGEREF _Toc173761455 \h </w:instrText>
            </w:r>
            <w:r w:rsidR="008A1CC6">
              <w:rPr>
                <w:noProof/>
                <w:webHidden/>
              </w:rPr>
            </w:r>
            <w:r w:rsidR="008A1CC6">
              <w:rPr>
                <w:noProof/>
                <w:webHidden/>
              </w:rPr>
              <w:fldChar w:fldCharType="separate"/>
            </w:r>
            <w:r>
              <w:rPr>
                <w:noProof/>
                <w:webHidden/>
              </w:rPr>
              <w:t>158</w:t>
            </w:r>
            <w:r w:rsidR="008A1CC6">
              <w:rPr>
                <w:noProof/>
                <w:webHidden/>
              </w:rPr>
              <w:fldChar w:fldCharType="end"/>
            </w:r>
          </w:hyperlink>
        </w:p>
        <w:p w14:paraId="3CD3006E" w14:textId="25055A3E"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56" w:history="1">
            <w:r w:rsidR="008A1CC6" w:rsidRPr="001509AC">
              <w:rPr>
                <w:rStyle w:val="-"/>
                <w:noProof/>
              </w:rPr>
              <w:t>3.2.1.3.</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Μελέτη Ανάλυσης Απαιτήσεων</w:t>
            </w:r>
            <w:r w:rsidR="008A1CC6">
              <w:rPr>
                <w:noProof/>
                <w:webHidden/>
              </w:rPr>
              <w:tab/>
            </w:r>
            <w:r w:rsidR="008A1CC6">
              <w:rPr>
                <w:noProof/>
                <w:webHidden/>
              </w:rPr>
              <w:fldChar w:fldCharType="begin"/>
            </w:r>
            <w:r w:rsidR="008A1CC6">
              <w:rPr>
                <w:noProof/>
                <w:webHidden/>
              </w:rPr>
              <w:instrText xml:space="preserve"> PAGEREF _Toc173761456 \h </w:instrText>
            </w:r>
            <w:r w:rsidR="008A1CC6">
              <w:rPr>
                <w:noProof/>
                <w:webHidden/>
              </w:rPr>
            </w:r>
            <w:r w:rsidR="008A1CC6">
              <w:rPr>
                <w:noProof/>
                <w:webHidden/>
              </w:rPr>
              <w:fldChar w:fldCharType="separate"/>
            </w:r>
            <w:r>
              <w:rPr>
                <w:noProof/>
                <w:webHidden/>
              </w:rPr>
              <w:t>159</w:t>
            </w:r>
            <w:r w:rsidR="008A1CC6">
              <w:rPr>
                <w:noProof/>
                <w:webHidden/>
              </w:rPr>
              <w:fldChar w:fldCharType="end"/>
            </w:r>
          </w:hyperlink>
        </w:p>
        <w:p w14:paraId="05C443D2" w14:textId="63046368"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57" w:history="1">
            <w:r w:rsidR="008A1CC6" w:rsidRPr="001509AC">
              <w:rPr>
                <w:rStyle w:val="-"/>
                <w:noProof/>
              </w:rPr>
              <w:t>3.2.1.4.</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Μελέτη Ασφάλειας Συστήματος</w:t>
            </w:r>
            <w:r w:rsidR="008A1CC6">
              <w:rPr>
                <w:noProof/>
                <w:webHidden/>
              </w:rPr>
              <w:tab/>
            </w:r>
            <w:r w:rsidR="008A1CC6">
              <w:rPr>
                <w:noProof/>
                <w:webHidden/>
              </w:rPr>
              <w:fldChar w:fldCharType="begin"/>
            </w:r>
            <w:r w:rsidR="008A1CC6">
              <w:rPr>
                <w:noProof/>
                <w:webHidden/>
              </w:rPr>
              <w:instrText xml:space="preserve"> PAGEREF _Toc173761457 \h </w:instrText>
            </w:r>
            <w:r w:rsidR="008A1CC6">
              <w:rPr>
                <w:noProof/>
                <w:webHidden/>
              </w:rPr>
            </w:r>
            <w:r w:rsidR="008A1CC6">
              <w:rPr>
                <w:noProof/>
                <w:webHidden/>
              </w:rPr>
              <w:fldChar w:fldCharType="separate"/>
            </w:r>
            <w:r>
              <w:rPr>
                <w:noProof/>
                <w:webHidden/>
              </w:rPr>
              <w:t>160</w:t>
            </w:r>
            <w:r w:rsidR="008A1CC6">
              <w:rPr>
                <w:noProof/>
                <w:webHidden/>
              </w:rPr>
              <w:fldChar w:fldCharType="end"/>
            </w:r>
          </w:hyperlink>
        </w:p>
        <w:p w14:paraId="556A8A2F" w14:textId="0A60FB0D"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58" w:history="1">
            <w:r w:rsidR="008A1CC6" w:rsidRPr="001509AC">
              <w:rPr>
                <w:rStyle w:val="-"/>
                <w:noProof/>
              </w:rPr>
              <w:t>3.2.1.5.</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Συμμόρφωση με GDPR - Μελέτη Ιδιωτικότητας</w:t>
            </w:r>
            <w:r w:rsidR="008A1CC6">
              <w:rPr>
                <w:noProof/>
                <w:webHidden/>
              </w:rPr>
              <w:tab/>
            </w:r>
            <w:r w:rsidR="008A1CC6">
              <w:rPr>
                <w:noProof/>
                <w:webHidden/>
              </w:rPr>
              <w:fldChar w:fldCharType="begin"/>
            </w:r>
            <w:r w:rsidR="008A1CC6">
              <w:rPr>
                <w:noProof/>
                <w:webHidden/>
              </w:rPr>
              <w:instrText xml:space="preserve"> PAGEREF _Toc173761458 \h </w:instrText>
            </w:r>
            <w:r w:rsidR="008A1CC6">
              <w:rPr>
                <w:noProof/>
                <w:webHidden/>
              </w:rPr>
            </w:r>
            <w:r w:rsidR="008A1CC6">
              <w:rPr>
                <w:noProof/>
                <w:webHidden/>
              </w:rPr>
              <w:fldChar w:fldCharType="separate"/>
            </w:r>
            <w:r>
              <w:rPr>
                <w:noProof/>
                <w:webHidden/>
              </w:rPr>
              <w:t>161</w:t>
            </w:r>
            <w:r w:rsidR="008A1CC6">
              <w:rPr>
                <w:noProof/>
                <w:webHidden/>
              </w:rPr>
              <w:fldChar w:fldCharType="end"/>
            </w:r>
          </w:hyperlink>
        </w:p>
        <w:p w14:paraId="7343FE12" w14:textId="215F0D1D"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59" w:history="1">
            <w:r w:rsidR="008A1CC6" w:rsidRPr="001509AC">
              <w:rPr>
                <w:rStyle w:val="-"/>
                <w:noProof/>
              </w:rPr>
              <w:t>3.2.1.6.</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Μελέτη για την προτεινόμενη οργάνωση και στελέχωση του Ενιαίου Συντονιστικού Κέντρου Ελέγχου</w:t>
            </w:r>
            <w:r w:rsidR="008A1CC6">
              <w:rPr>
                <w:noProof/>
                <w:webHidden/>
              </w:rPr>
              <w:tab/>
            </w:r>
            <w:r w:rsidR="008A1CC6">
              <w:rPr>
                <w:noProof/>
                <w:webHidden/>
              </w:rPr>
              <w:fldChar w:fldCharType="begin"/>
            </w:r>
            <w:r w:rsidR="008A1CC6">
              <w:rPr>
                <w:noProof/>
                <w:webHidden/>
              </w:rPr>
              <w:instrText xml:space="preserve"> PAGEREF _Toc173761459 \h </w:instrText>
            </w:r>
            <w:r w:rsidR="008A1CC6">
              <w:rPr>
                <w:noProof/>
                <w:webHidden/>
              </w:rPr>
            </w:r>
            <w:r w:rsidR="008A1CC6">
              <w:rPr>
                <w:noProof/>
                <w:webHidden/>
              </w:rPr>
              <w:fldChar w:fldCharType="separate"/>
            </w:r>
            <w:r>
              <w:rPr>
                <w:noProof/>
                <w:webHidden/>
              </w:rPr>
              <w:t>162</w:t>
            </w:r>
            <w:r w:rsidR="008A1CC6">
              <w:rPr>
                <w:noProof/>
                <w:webHidden/>
              </w:rPr>
              <w:fldChar w:fldCharType="end"/>
            </w:r>
          </w:hyperlink>
        </w:p>
        <w:p w14:paraId="1276DFF1" w14:textId="0EC1AD6A"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0" w:history="1">
            <w:r w:rsidR="008A1CC6" w:rsidRPr="001509AC">
              <w:rPr>
                <w:rStyle w:val="-"/>
                <w:noProof/>
              </w:rPr>
              <w:t>3.2.1.7.</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Συνεχής παρακολούθηση της λειτουργίας του έργου και εκπόνηση μελετών βέλτιστης αξιοποίησης</w:t>
            </w:r>
            <w:r w:rsidR="008A1CC6">
              <w:rPr>
                <w:noProof/>
                <w:webHidden/>
              </w:rPr>
              <w:tab/>
            </w:r>
            <w:r w:rsidR="008A1CC6">
              <w:rPr>
                <w:noProof/>
                <w:webHidden/>
              </w:rPr>
              <w:fldChar w:fldCharType="begin"/>
            </w:r>
            <w:r w:rsidR="008A1CC6">
              <w:rPr>
                <w:noProof/>
                <w:webHidden/>
              </w:rPr>
              <w:instrText xml:space="preserve"> PAGEREF _Toc173761460 \h </w:instrText>
            </w:r>
            <w:r w:rsidR="008A1CC6">
              <w:rPr>
                <w:noProof/>
                <w:webHidden/>
              </w:rPr>
            </w:r>
            <w:r w:rsidR="008A1CC6">
              <w:rPr>
                <w:noProof/>
                <w:webHidden/>
              </w:rPr>
              <w:fldChar w:fldCharType="separate"/>
            </w:r>
            <w:r>
              <w:rPr>
                <w:noProof/>
                <w:webHidden/>
              </w:rPr>
              <w:t>163</w:t>
            </w:r>
            <w:r w:rsidR="008A1CC6">
              <w:rPr>
                <w:noProof/>
                <w:webHidden/>
              </w:rPr>
              <w:fldChar w:fldCharType="end"/>
            </w:r>
          </w:hyperlink>
        </w:p>
        <w:p w14:paraId="7579ED80" w14:textId="5B342BEC"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1" w:history="1">
            <w:r w:rsidR="008A1CC6" w:rsidRPr="001509AC">
              <w:rPr>
                <w:rStyle w:val="-"/>
                <w:noProof/>
              </w:rPr>
              <w:t>3.2.2.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Θεματική Περιοχή 2: Προμήθεια και εγκατάσταση συστημάτων πυρανίχνευσης</w:t>
            </w:r>
            <w:r w:rsidR="008A1CC6">
              <w:rPr>
                <w:noProof/>
                <w:webHidden/>
              </w:rPr>
              <w:tab/>
            </w:r>
            <w:r w:rsidR="008A1CC6">
              <w:rPr>
                <w:noProof/>
                <w:webHidden/>
              </w:rPr>
              <w:fldChar w:fldCharType="begin"/>
            </w:r>
            <w:r w:rsidR="008A1CC6">
              <w:rPr>
                <w:noProof/>
                <w:webHidden/>
              </w:rPr>
              <w:instrText xml:space="preserve"> PAGEREF _Toc173761461 \h </w:instrText>
            </w:r>
            <w:r w:rsidR="008A1CC6">
              <w:rPr>
                <w:noProof/>
                <w:webHidden/>
              </w:rPr>
            </w:r>
            <w:r w:rsidR="008A1CC6">
              <w:rPr>
                <w:noProof/>
                <w:webHidden/>
              </w:rPr>
              <w:fldChar w:fldCharType="separate"/>
            </w:r>
            <w:r>
              <w:rPr>
                <w:noProof/>
                <w:webHidden/>
              </w:rPr>
              <w:t>163</w:t>
            </w:r>
            <w:r w:rsidR="008A1CC6">
              <w:rPr>
                <w:noProof/>
                <w:webHidden/>
              </w:rPr>
              <w:fldChar w:fldCharType="end"/>
            </w:r>
          </w:hyperlink>
        </w:p>
        <w:p w14:paraId="6199363E" w14:textId="587A1797"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4" w:history="1">
            <w:r w:rsidR="008A1CC6" w:rsidRPr="001509AC">
              <w:rPr>
                <w:rStyle w:val="-"/>
                <w:noProof/>
              </w:rPr>
              <w:t>3.2.2.1.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Σύστημα ανίχνευσης αυξημένης ικανότητας με πολλαπλούς αισθητήρες</w:t>
            </w:r>
            <w:r w:rsidR="008A1CC6">
              <w:rPr>
                <w:noProof/>
                <w:webHidden/>
              </w:rPr>
              <w:tab/>
            </w:r>
            <w:r w:rsidR="008A1CC6">
              <w:rPr>
                <w:noProof/>
                <w:webHidden/>
              </w:rPr>
              <w:fldChar w:fldCharType="begin"/>
            </w:r>
            <w:r w:rsidR="008A1CC6">
              <w:rPr>
                <w:noProof/>
                <w:webHidden/>
              </w:rPr>
              <w:instrText xml:space="preserve"> PAGEREF _Toc173761464 \h </w:instrText>
            </w:r>
            <w:r w:rsidR="008A1CC6">
              <w:rPr>
                <w:noProof/>
                <w:webHidden/>
              </w:rPr>
            </w:r>
            <w:r w:rsidR="008A1CC6">
              <w:rPr>
                <w:noProof/>
                <w:webHidden/>
              </w:rPr>
              <w:fldChar w:fldCharType="separate"/>
            </w:r>
            <w:r>
              <w:rPr>
                <w:noProof/>
                <w:webHidden/>
              </w:rPr>
              <w:t>165</w:t>
            </w:r>
            <w:r w:rsidR="008A1CC6">
              <w:rPr>
                <w:noProof/>
                <w:webHidden/>
              </w:rPr>
              <w:fldChar w:fldCharType="end"/>
            </w:r>
          </w:hyperlink>
        </w:p>
        <w:p w14:paraId="4DC2D458" w14:textId="016AC368" w:rsidR="008A1CC6" w:rsidRDefault="00F6341A">
          <w:pPr>
            <w:pStyle w:val="53"/>
            <w:tabs>
              <w:tab w:val="left" w:pos="1884"/>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5" w:history="1">
            <w:r w:rsidR="008A1CC6" w:rsidRPr="001509AC">
              <w:rPr>
                <w:rStyle w:val="-"/>
                <w:noProof/>
              </w:rPr>
              <w:t>3.2.2.1.1.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Εξοπλισμός σταθμού ανίχνευσης</w:t>
            </w:r>
            <w:r w:rsidR="008A1CC6">
              <w:rPr>
                <w:noProof/>
                <w:webHidden/>
              </w:rPr>
              <w:tab/>
            </w:r>
            <w:r w:rsidR="008A1CC6">
              <w:rPr>
                <w:noProof/>
                <w:webHidden/>
              </w:rPr>
              <w:fldChar w:fldCharType="begin"/>
            </w:r>
            <w:r w:rsidR="008A1CC6">
              <w:rPr>
                <w:noProof/>
                <w:webHidden/>
              </w:rPr>
              <w:instrText xml:space="preserve"> PAGEREF _Toc173761465 \h </w:instrText>
            </w:r>
            <w:r w:rsidR="008A1CC6">
              <w:rPr>
                <w:noProof/>
                <w:webHidden/>
              </w:rPr>
            </w:r>
            <w:r w:rsidR="008A1CC6">
              <w:rPr>
                <w:noProof/>
                <w:webHidden/>
              </w:rPr>
              <w:fldChar w:fldCharType="separate"/>
            </w:r>
            <w:r>
              <w:rPr>
                <w:noProof/>
                <w:webHidden/>
              </w:rPr>
              <w:t>169</w:t>
            </w:r>
            <w:r w:rsidR="008A1CC6">
              <w:rPr>
                <w:noProof/>
                <w:webHidden/>
              </w:rPr>
              <w:fldChar w:fldCharType="end"/>
            </w:r>
          </w:hyperlink>
        </w:p>
        <w:p w14:paraId="46591C6B" w14:textId="11C123E1" w:rsidR="008A1CC6" w:rsidRDefault="00F6341A">
          <w:pPr>
            <w:pStyle w:val="61"/>
            <w:tabs>
              <w:tab w:val="left" w:pos="2104"/>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6" w:history="1">
            <w:r w:rsidR="008A1CC6" w:rsidRPr="001509AC">
              <w:rPr>
                <w:rStyle w:val="-"/>
                <w:noProof/>
              </w:rPr>
              <w:t>3.2.2.1.2.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Υποδομή σταθμού ανίχνευσης</w:t>
            </w:r>
            <w:r w:rsidR="008A1CC6">
              <w:rPr>
                <w:noProof/>
                <w:webHidden/>
              </w:rPr>
              <w:tab/>
            </w:r>
            <w:r w:rsidR="008A1CC6">
              <w:rPr>
                <w:noProof/>
                <w:webHidden/>
              </w:rPr>
              <w:fldChar w:fldCharType="begin"/>
            </w:r>
            <w:r w:rsidR="008A1CC6">
              <w:rPr>
                <w:noProof/>
                <w:webHidden/>
              </w:rPr>
              <w:instrText xml:space="preserve"> PAGEREF _Toc173761466 \h </w:instrText>
            </w:r>
            <w:r w:rsidR="008A1CC6">
              <w:rPr>
                <w:noProof/>
                <w:webHidden/>
              </w:rPr>
            </w:r>
            <w:r w:rsidR="008A1CC6">
              <w:rPr>
                <w:noProof/>
                <w:webHidden/>
              </w:rPr>
              <w:fldChar w:fldCharType="separate"/>
            </w:r>
            <w:r>
              <w:rPr>
                <w:noProof/>
                <w:webHidden/>
              </w:rPr>
              <w:t>173</w:t>
            </w:r>
            <w:r w:rsidR="008A1CC6">
              <w:rPr>
                <w:noProof/>
                <w:webHidden/>
              </w:rPr>
              <w:fldChar w:fldCharType="end"/>
            </w:r>
          </w:hyperlink>
        </w:p>
        <w:p w14:paraId="63A416A7" w14:textId="03EAA2AC"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7" w:history="1">
            <w:r w:rsidR="008A1CC6" w:rsidRPr="001509AC">
              <w:rPr>
                <w:rStyle w:val="-"/>
                <w:noProof/>
              </w:rPr>
              <w:t>3.2.2.2.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Σύστημα ανίχνευσης με αισθητήρες ηλεκτροπτικής και θερμικής τεχνολογίας</w:t>
            </w:r>
            <w:r w:rsidR="008A1CC6">
              <w:rPr>
                <w:noProof/>
                <w:webHidden/>
              </w:rPr>
              <w:tab/>
            </w:r>
            <w:r w:rsidR="008A1CC6">
              <w:rPr>
                <w:noProof/>
                <w:webHidden/>
              </w:rPr>
              <w:fldChar w:fldCharType="begin"/>
            </w:r>
            <w:r w:rsidR="008A1CC6">
              <w:rPr>
                <w:noProof/>
                <w:webHidden/>
              </w:rPr>
              <w:instrText xml:space="preserve"> PAGEREF _Toc173761467 \h </w:instrText>
            </w:r>
            <w:r w:rsidR="008A1CC6">
              <w:rPr>
                <w:noProof/>
                <w:webHidden/>
              </w:rPr>
            </w:r>
            <w:r w:rsidR="008A1CC6">
              <w:rPr>
                <w:noProof/>
                <w:webHidden/>
              </w:rPr>
              <w:fldChar w:fldCharType="separate"/>
            </w:r>
            <w:r>
              <w:rPr>
                <w:noProof/>
                <w:webHidden/>
              </w:rPr>
              <w:t>176</w:t>
            </w:r>
            <w:r w:rsidR="008A1CC6">
              <w:rPr>
                <w:noProof/>
                <w:webHidden/>
              </w:rPr>
              <w:fldChar w:fldCharType="end"/>
            </w:r>
          </w:hyperlink>
        </w:p>
        <w:p w14:paraId="2905E015" w14:textId="5A08C99F" w:rsidR="008A1CC6" w:rsidRDefault="00F6341A">
          <w:pPr>
            <w:pStyle w:val="61"/>
            <w:tabs>
              <w:tab w:val="left" w:pos="2104"/>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8" w:history="1">
            <w:r w:rsidR="008A1CC6" w:rsidRPr="001509AC">
              <w:rPr>
                <w:rStyle w:val="-"/>
                <w:noProof/>
                <w:lang w:val="el-GR"/>
              </w:rPr>
              <w:t>3.2.2.2.1.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Συστήματα με τοπική επεξεργασία εικόνας και δυνατότητα ταχείας εγκατάστασης</w:t>
            </w:r>
            <w:r w:rsidR="008A1CC6">
              <w:rPr>
                <w:noProof/>
                <w:webHidden/>
              </w:rPr>
              <w:tab/>
            </w:r>
            <w:r w:rsidR="008A1CC6">
              <w:rPr>
                <w:noProof/>
                <w:webHidden/>
              </w:rPr>
              <w:fldChar w:fldCharType="begin"/>
            </w:r>
            <w:r w:rsidR="008A1CC6">
              <w:rPr>
                <w:noProof/>
                <w:webHidden/>
              </w:rPr>
              <w:instrText xml:space="preserve"> PAGEREF _Toc173761468 \h </w:instrText>
            </w:r>
            <w:r w:rsidR="008A1CC6">
              <w:rPr>
                <w:noProof/>
                <w:webHidden/>
              </w:rPr>
            </w:r>
            <w:r w:rsidR="008A1CC6">
              <w:rPr>
                <w:noProof/>
                <w:webHidden/>
              </w:rPr>
              <w:fldChar w:fldCharType="separate"/>
            </w:r>
            <w:r>
              <w:rPr>
                <w:noProof/>
                <w:webHidden/>
              </w:rPr>
              <w:t>176</w:t>
            </w:r>
            <w:r w:rsidR="008A1CC6">
              <w:rPr>
                <w:noProof/>
                <w:webHidden/>
              </w:rPr>
              <w:fldChar w:fldCharType="end"/>
            </w:r>
          </w:hyperlink>
        </w:p>
        <w:p w14:paraId="6172502E" w14:textId="115222E0" w:rsidR="008A1CC6" w:rsidRDefault="00F6341A">
          <w:pPr>
            <w:pStyle w:val="61"/>
            <w:tabs>
              <w:tab w:val="left" w:pos="2104"/>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69" w:history="1">
            <w:r w:rsidR="008A1CC6" w:rsidRPr="001509AC">
              <w:rPr>
                <w:rStyle w:val="-"/>
                <w:noProof/>
                <w:lang w:val="el-GR"/>
              </w:rPr>
              <w:t>3.2.2.2.2.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Συστήματα με μεγάλη εμβέλεια εντοπισμού και δυνατότητα επιτήρησης σε δύσβατα σημεία</w:t>
            </w:r>
            <w:r w:rsidR="008A1CC6">
              <w:rPr>
                <w:noProof/>
                <w:webHidden/>
              </w:rPr>
              <w:tab/>
            </w:r>
            <w:r w:rsidR="008A1CC6">
              <w:rPr>
                <w:noProof/>
                <w:webHidden/>
              </w:rPr>
              <w:fldChar w:fldCharType="begin"/>
            </w:r>
            <w:r w:rsidR="008A1CC6">
              <w:rPr>
                <w:noProof/>
                <w:webHidden/>
              </w:rPr>
              <w:instrText xml:space="preserve"> PAGEREF _Toc173761469 \h </w:instrText>
            </w:r>
            <w:r w:rsidR="008A1CC6">
              <w:rPr>
                <w:noProof/>
                <w:webHidden/>
              </w:rPr>
            </w:r>
            <w:r w:rsidR="008A1CC6">
              <w:rPr>
                <w:noProof/>
                <w:webHidden/>
              </w:rPr>
              <w:fldChar w:fldCharType="separate"/>
            </w:r>
            <w:r>
              <w:rPr>
                <w:noProof/>
                <w:webHidden/>
              </w:rPr>
              <w:t>177</w:t>
            </w:r>
            <w:r w:rsidR="008A1CC6">
              <w:rPr>
                <w:noProof/>
                <w:webHidden/>
              </w:rPr>
              <w:fldChar w:fldCharType="end"/>
            </w:r>
          </w:hyperlink>
        </w:p>
        <w:p w14:paraId="797AEAA5" w14:textId="72A26EC3"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70" w:history="1">
            <w:r w:rsidR="008A1CC6" w:rsidRPr="001509AC">
              <w:rPr>
                <w:rStyle w:val="-"/>
                <w:noProof/>
              </w:rPr>
              <w:t>3.2.2.3.</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Ενιαίο Συντονιστικό Κέντρο ελέγχου</w:t>
            </w:r>
            <w:r w:rsidR="008A1CC6">
              <w:rPr>
                <w:noProof/>
                <w:webHidden/>
              </w:rPr>
              <w:tab/>
            </w:r>
            <w:r w:rsidR="008A1CC6">
              <w:rPr>
                <w:noProof/>
                <w:webHidden/>
              </w:rPr>
              <w:fldChar w:fldCharType="begin"/>
            </w:r>
            <w:r w:rsidR="008A1CC6">
              <w:rPr>
                <w:noProof/>
                <w:webHidden/>
              </w:rPr>
              <w:instrText xml:space="preserve"> PAGEREF _Toc173761470 \h </w:instrText>
            </w:r>
            <w:r w:rsidR="008A1CC6">
              <w:rPr>
                <w:noProof/>
                <w:webHidden/>
              </w:rPr>
            </w:r>
            <w:r w:rsidR="008A1CC6">
              <w:rPr>
                <w:noProof/>
                <w:webHidden/>
              </w:rPr>
              <w:fldChar w:fldCharType="separate"/>
            </w:r>
            <w:r>
              <w:rPr>
                <w:noProof/>
                <w:webHidden/>
              </w:rPr>
              <w:t>178</w:t>
            </w:r>
            <w:r w:rsidR="008A1CC6">
              <w:rPr>
                <w:noProof/>
                <w:webHidden/>
              </w:rPr>
              <w:fldChar w:fldCharType="end"/>
            </w:r>
          </w:hyperlink>
        </w:p>
        <w:p w14:paraId="7B88B865" w14:textId="3BDBD347" w:rsidR="008A1CC6" w:rsidRDefault="00F6341A">
          <w:pPr>
            <w:pStyle w:val="61"/>
            <w:tabs>
              <w:tab w:val="left" w:pos="1951"/>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471" w:history="1">
            <w:r w:rsidR="008A1CC6" w:rsidRPr="001509AC">
              <w:rPr>
                <w:rStyle w:val="-"/>
                <w:noProof/>
              </w:rPr>
              <w:t>3.2.2.4.</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Διαλειτουργικότητα</w:t>
            </w:r>
            <w:r w:rsidR="008A1CC6">
              <w:rPr>
                <w:noProof/>
                <w:webHidden/>
              </w:rPr>
              <w:tab/>
            </w:r>
            <w:r w:rsidR="008A1CC6">
              <w:rPr>
                <w:noProof/>
                <w:webHidden/>
              </w:rPr>
              <w:fldChar w:fldCharType="begin"/>
            </w:r>
            <w:r w:rsidR="008A1CC6">
              <w:rPr>
                <w:noProof/>
                <w:webHidden/>
              </w:rPr>
              <w:instrText xml:space="preserve"> PAGEREF _Toc173761471 \h </w:instrText>
            </w:r>
            <w:r w:rsidR="008A1CC6">
              <w:rPr>
                <w:noProof/>
                <w:webHidden/>
              </w:rPr>
            </w:r>
            <w:r w:rsidR="008A1CC6">
              <w:rPr>
                <w:noProof/>
                <w:webHidden/>
              </w:rPr>
              <w:fldChar w:fldCharType="separate"/>
            </w:r>
            <w:r>
              <w:rPr>
                <w:noProof/>
                <w:webHidden/>
              </w:rPr>
              <w:t>179</w:t>
            </w:r>
            <w:r w:rsidR="008A1CC6">
              <w:rPr>
                <w:noProof/>
                <w:webHidden/>
              </w:rPr>
              <w:fldChar w:fldCharType="end"/>
            </w:r>
          </w:hyperlink>
        </w:p>
        <w:p w14:paraId="4716EFA8" w14:textId="28197B53"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72" w:history="1">
            <w:r w:rsidR="008A1CC6" w:rsidRPr="001509AC">
              <w:rPr>
                <w:rStyle w:val="-"/>
                <w:noProof/>
              </w:rPr>
              <w:t>3.3.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Υποδομές εγκατάστασης και λειτουργίας έργου</w:t>
            </w:r>
            <w:r w:rsidR="008A1CC6">
              <w:rPr>
                <w:noProof/>
                <w:webHidden/>
              </w:rPr>
              <w:tab/>
            </w:r>
            <w:r w:rsidR="008A1CC6">
              <w:rPr>
                <w:noProof/>
                <w:webHidden/>
              </w:rPr>
              <w:fldChar w:fldCharType="begin"/>
            </w:r>
            <w:r w:rsidR="008A1CC6">
              <w:rPr>
                <w:noProof/>
                <w:webHidden/>
              </w:rPr>
              <w:instrText xml:space="preserve"> PAGEREF _Toc173761472 \h </w:instrText>
            </w:r>
            <w:r w:rsidR="008A1CC6">
              <w:rPr>
                <w:noProof/>
                <w:webHidden/>
              </w:rPr>
            </w:r>
            <w:r w:rsidR="008A1CC6">
              <w:rPr>
                <w:noProof/>
                <w:webHidden/>
              </w:rPr>
              <w:fldChar w:fldCharType="separate"/>
            </w:r>
            <w:r>
              <w:rPr>
                <w:noProof/>
                <w:webHidden/>
              </w:rPr>
              <w:t>180</w:t>
            </w:r>
            <w:r w:rsidR="008A1CC6">
              <w:rPr>
                <w:noProof/>
                <w:webHidden/>
              </w:rPr>
              <w:fldChar w:fldCharType="end"/>
            </w:r>
          </w:hyperlink>
        </w:p>
        <w:p w14:paraId="55F4C856" w14:textId="43540D9A"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73" w:history="1">
            <w:r w:rsidR="008A1CC6" w:rsidRPr="001509AC">
              <w:rPr>
                <w:rStyle w:val="-"/>
                <w:noProof/>
              </w:rPr>
              <w:t>3.4.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Δυνατότητα προμήθειας έτοιμου λογισμικού</w:t>
            </w:r>
            <w:r w:rsidR="008A1CC6">
              <w:rPr>
                <w:noProof/>
                <w:webHidden/>
              </w:rPr>
              <w:tab/>
            </w:r>
            <w:r w:rsidR="008A1CC6">
              <w:rPr>
                <w:noProof/>
                <w:webHidden/>
              </w:rPr>
              <w:fldChar w:fldCharType="begin"/>
            </w:r>
            <w:r w:rsidR="008A1CC6">
              <w:rPr>
                <w:noProof/>
                <w:webHidden/>
              </w:rPr>
              <w:instrText xml:space="preserve"> PAGEREF _Toc173761473 \h </w:instrText>
            </w:r>
            <w:r w:rsidR="008A1CC6">
              <w:rPr>
                <w:noProof/>
                <w:webHidden/>
              </w:rPr>
            </w:r>
            <w:r w:rsidR="008A1CC6">
              <w:rPr>
                <w:noProof/>
                <w:webHidden/>
              </w:rPr>
              <w:fldChar w:fldCharType="separate"/>
            </w:r>
            <w:r>
              <w:rPr>
                <w:noProof/>
                <w:webHidden/>
              </w:rPr>
              <w:t>183</w:t>
            </w:r>
            <w:r w:rsidR="008A1CC6">
              <w:rPr>
                <w:noProof/>
                <w:webHidden/>
              </w:rPr>
              <w:fldChar w:fldCharType="end"/>
            </w:r>
          </w:hyperlink>
        </w:p>
        <w:p w14:paraId="2AB66FF3" w14:textId="6BD4A97B"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74" w:history="1">
            <w:r w:rsidR="008A1CC6" w:rsidRPr="001509AC">
              <w:rPr>
                <w:rStyle w:val="-"/>
                <w:rFonts w:ascii="Arial" w:hAnsi="Arial"/>
                <w:noProof/>
              </w:rPr>
              <w:t>4.</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Οριζόντιες απαιτήσεις</w:t>
            </w:r>
            <w:r w:rsidR="008A1CC6">
              <w:rPr>
                <w:noProof/>
                <w:webHidden/>
              </w:rPr>
              <w:tab/>
            </w:r>
            <w:r w:rsidR="008A1CC6">
              <w:rPr>
                <w:noProof/>
                <w:webHidden/>
              </w:rPr>
              <w:fldChar w:fldCharType="begin"/>
            </w:r>
            <w:r w:rsidR="008A1CC6">
              <w:rPr>
                <w:noProof/>
                <w:webHidden/>
              </w:rPr>
              <w:instrText xml:space="preserve"> PAGEREF _Toc173761474 \h </w:instrText>
            </w:r>
            <w:r w:rsidR="008A1CC6">
              <w:rPr>
                <w:noProof/>
                <w:webHidden/>
              </w:rPr>
            </w:r>
            <w:r w:rsidR="008A1CC6">
              <w:rPr>
                <w:noProof/>
                <w:webHidden/>
              </w:rPr>
              <w:fldChar w:fldCharType="separate"/>
            </w:r>
            <w:r>
              <w:rPr>
                <w:noProof/>
                <w:webHidden/>
              </w:rPr>
              <w:t>184</w:t>
            </w:r>
            <w:r w:rsidR="008A1CC6">
              <w:rPr>
                <w:noProof/>
                <w:webHidden/>
              </w:rPr>
              <w:fldChar w:fldCharType="end"/>
            </w:r>
          </w:hyperlink>
        </w:p>
        <w:p w14:paraId="33F1758D" w14:textId="5E0DE6DA"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76" w:history="1">
            <w:r w:rsidR="008A1CC6" w:rsidRPr="001509AC">
              <w:rPr>
                <w:rStyle w:val="-"/>
                <w:noProof/>
              </w:rPr>
              <w:t>4.1.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Τεχνολογίες και σχέδιο υλοποίησης έργου</w:t>
            </w:r>
            <w:r w:rsidR="008A1CC6">
              <w:rPr>
                <w:noProof/>
                <w:webHidden/>
              </w:rPr>
              <w:tab/>
            </w:r>
            <w:r w:rsidR="008A1CC6">
              <w:rPr>
                <w:noProof/>
                <w:webHidden/>
              </w:rPr>
              <w:fldChar w:fldCharType="begin"/>
            </w:r>
            <w:r w:rsidR="008A1CC6">
              <w:rPr>
                <w:noProof/>
                <w:webHidden/>
              </w:rPr>
              <w:instrText xml:space="preserve"> PAGEREF _Toc173761476 \h </w:instrText>
            </w:r>
            <w:r w:rsidR="008A1CC6">
              <w:rPr>
                <w:noProof/>
                <w:webHidden/>
              </w:rPr>
            </w:r>
            <w:r w:rsidR="008A1CC6">
              <w:rPr>
                <w:noProof/>
                <w:webHidden/>
              </w:rPr>
              <w:fldChar w:fldCharType="separate"/>
            </w:r>
            <w:r>
              <w:rPr>
                <w:noProof/>
                <w:webHidden/>
              </w:rPr>
              <w:t>184</w:t>
            </w:r>
            <w:r w:rsidR="008A1CC6">
              <w:rPr>
                <w:noProof/>
                <w:webHidden/>
              </w:rPr>
              <w:fldChar w:fldCharType="end"/>
            </w:r>
          </w:hyperlink>
        </w:p>
        <w:p w14:paraId="51376582" w14:textId="766B3FA1"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77" w:history="1">
            <w:r w:rsidR="008A1CC6" w:rsidRPr="001509AC">
              <w:rPr>
                <w:rStyle w:val="-"/>
                <w:noProof/>
              </w:rPr>
              <w:t>4.2.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Εμπιστευτικότητα - Απαιτήσεις Ασφάλειας</w:t>
            </w:r>
            <w:r w:rsidR="008A1CC6">
              <w:rPr>
                <w:noProof/>
                <w:webHidden/>
              </w:rPr>
              <w:tab/>
            </w:r>
            <w:r w:rsidR="008A1CC6">
              <w:rPr>
                <w:noProof/>
                <w:webHidden/>
              </w:rPr>
              <w:fldChar w:fldCharType="begin"/>
            </w:r>
            <w:r w:rsidR="008A1CC6">
              <w:rPr>
                <w:noProof/>
                <w:webHidden/>
              </w:rPr>
              <w:instrText xml:space="preserve"> PAGEREF _Toc173761477 \h </w:instrText>
            </w:r>
            <w:r w:rsidR="008A1CC6">
              <w:rPr>
                <w:noProof/>
                <w:webHidden/>
              </w:rPr>
            </w:r>
            <w:r w:rsidR="008A1CC6">
              <w:rPr>
                <w:noProof/>
                <w:webHidden/>
              </w:rPr>
              <w:fldChar w:fldCharType="separate"/>
            </w:r>
            <w:r>
              <w:rPr>
                <w:noProof/>
                <w:webHidden/>
              </w:rPr>
              <w:t>185</w:t>
            </w:r>
            <w:r w:rsidR="008A1CC6">
              <w:rPr>
                <w:noProof/>
                <w:webHidden/>
              </w:rPr>
              <w:fldChar w:fldCharType="end"/>
            </w:r>
          </w:hyperlink>
        </w:p>
        <w:p w14:paraId="553E0A69" w14:textId="244381CE"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78" w:history="1">
            <w:r w:rsidR="008A1CC6" w:rsidRPr="001509AC">
              <w:rPr>
                <w:rStyle w:val="-"/>
                <w:noProof/>
              </w:rPr>
              <w:t>4.3.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Διαθεσιμότητα Δεδομένων</w:t>
            </w:r>
            <w:r w:rsidR="008A1CC6">
              <w:rPr>
                <w:noProof/>
                <w:webHidden/>
              </w:rPr>
              <w:tab/>
            </w:r>
            <w:r w:rsidR="008A1CC6">
              <w:rPr>
                <w:noProof/>
                <w:webHidden/>
              </w:rPr>
              <w:fldChar w:fldCharType="begin"/>
            </w:r>
            <w:r w:rsidR="008A1CC6">
              <w:rPr>
                <w:noProof/>
                <w:webHidden/>
              </w:rPr>
              <w:instrText xml:space="preserve"> PAGEREF _Toc173761478 \h </w:instrText>
            </w:r>
            <w:r w:rsidR="008A1CC6">
              <w:rPr>
                <w:noProof/>
                <w:webHidden/>
              </w:rPr>
            </w:r>
            <w:r w:rsidR="008A1CC6">
              <w:rPr>
                <w:noProof/>
                <w:webHidden/>
              </w:rPr>
              <w:fldChar w:fldCharType="separate"/>
            </w:r>
            <w:r>
              <w:rPr>
                <w:noProof/>
                <w:webHidden/>
              </w:rPr>
              <w:t>186</w:t>
            </w:r>
            <w:r w:rsidR="008A1CC6">
              <w:rPr>
                <w:noProof/>
                <w:webHidden/>
              </w:rPr>
              <w:fldChar w:fldCharType="end"/>
            </w:r>
          </w:hyperlink>
        </w:p>
        <w:p w14:paraId="48224459" w14:textId="017CAEBA"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79" w:history="1">
            <w:r w:rsidR="008A1CC6" w:rsidRPr="001509AC">
              <w:rPr>
                <w:rStyle w:val="-"/>
                <w:noProof/>
              </w:rPr>
              <w:t>4.4.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Ακεραιότητα Δεδομένων</w:t>
            </w:r>
            <w:r w:rsidR="008A1CC6">
              <w:rPr>
                <w:noProof/>
                <w:webHidden/>
              </w:rPr>
              <w:tab/>
            </w:r>
            <w:r w:rsidR="008A1CC6">
              <w:rPr>
                <w:noProof/>
                <w:webHidden/>
              </w:rPr>
              <w:fldChar w:fldCharType="begin"/>
            </w:r>
            <w:r w:rsidR="008A1CC6">
              <w:rPr>
                <w:noProof/>
                <w:webHidden/>
              </w:rPr>
              <w:instrText xml:space="preserve"> PAGEREF _Toc173761479 \h </w:instrText>
            </w:r>
            <w:r w:rsidR="008A1CC6">
              <w:rPr>
                <w:noProof/>
                <w:webHidden/>
              </w:rPr>
            </w:r>
            <w:r w:rsidR="008A1CC6">
              <w:rPr>
                <w:noProof/>
                <w:webHidden/>
              </w:rPr>
              <w:fldChar w:fldCharType="separate"/>
            </w:r>
            <w:r>
              <w:rPr>
                <w:noProof/>
                <w:webHidden/>
              </w:rPr>
              <w:t>186</w:t>
            </w:r>
            <w:r w:rsidR="008A1CC6">
              <w:rPr>
                <w:noProof/>
                <w:webHidden/>
              </w:rPr>
              <w:fldChar w:fldCharType="end"/>
            </w:r>
          </w:hyperlink>
        </w:p>
        <w:p w14:paraId="65A4DAE1" w14:textId="091AF5F9"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0" w:history="1">
            <w:r w:rsidR="008A1CC6" w:rsidRPr="001509AC">
              <w:rPr>
                <w:rStyle w:val="-"/>
                <w:noProof/>
              </w:rPr>
              <w:t>4.5.</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Ευχρηστία</w:t>
            </w:r>
            <w:r w:rsidR="008A1CC6">
              <w:rPr>
                <w:noProof/>
                <w:webHidden/>
              </w:rPr>
              <w:tab/>
            </w:r>
            <w:r w:rsidR="008A1CC6">
              <w:rPr>
                <w:noProof/>
                <w:webHidden/>
              </w:rPr>
              <w:fldChar w:fldCharType="begin"/>
            </w:r>
            <w:r w:rsidR="008A1CC6">
              <w:rPr>
                <w:noProof/>
                <w:webHidden/>
              </w:rPr>
              <w:instrText xml:space="preserve"> PAGEREF _Toc173761480 \h </w:instrText>
            </w:r>
            <w:r w:rsidR="008A1CC6">
              <w:rPr>
                <w:noProof/>
                <w:webHidden/>
              </w:rPr>
            </w:r>
            <w:r w:rsidR="008A1CC6">
              <w:rPr>
                <w:noProof/>
                <w:webHidden/>
              </w:rPr>
              <w:fldChar w:fldCharType="separate"/>
            </w:r>
            <w:r>
              <w:rPr>
                <w:noProof/>
                <w:webHidden/>
              </w:rPr>
              <w:t>187</w:t>
            </w:r>
            <w:r w:rsidR="008A1CC6">
              <w:rPr>
                <w:noProof/>
                <w:webHidden/>
              </w:rPr>
              <w:fldChar w:fldCharType="end"/>
            </w:r>
          </w:hyperlink>
        </w:p>
        <w:p w14:paraId="006DCDB2" w14:textId="435E6976"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1" w:history="1">
            <w:r w:rsidR="008A1CC6" w:rsidRPr="001509AC">
              <w:rPr>
                <w:rStyle w:val="-"/>
                <w:noProof/>
              </w:rPr>
              <w:t>4.6.</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Επεκτασιμότητα</w:t>
            </w:r>
            <w:r w:rsidR="008A1CC6">
              <w:rPr>
                <w:noProof/>
                <w:webHidden/>
              </w:rPr>
              <w:tab/>
            </w:r>
            <w:r w:rsidR="008A1CC6">
              <w:rPr>
                <w:noProof/>
                <w:webHidden/>
              </w:rPr>
              <w:fldChar w:fldCharType="begin"/>
            </w:r>
            <w:r w:rsidR="008A1CC6">
              <w:rPr>
                <w:noProof/>
                <w:webHidden/>
              </w:rPr>
              <w:instrText xml:space="preserve"> PAGEREF _Toc173761481 \h </w:instrText>
            </w:r>
            <w:r w:rsidR="008A1CC6">
              <w:rPr>
                <w:noProof/>
                <w:webHidden/>
              </w:rPr>
            </w:r>
            <w:r w:rsidR="008A1CC6">
              <w:rPr>
                <w:noProof/>
                <w:webHidden/>
              </w:rPr>
              <w:fldChar w:fldCharType="separate"/>
            </w:r>
            <w:r>
              <w:rPr>
                <w:noProof/>
                <w:webHidden/>
              </w:rPr>
              <w:t>190</w:t>
            </w:r>
            <w:r w:rsidR="008A1CC6">
              <w:rPr>
                <w:noProof/>
                <w:webHidden/>
              </w:rPr>
              <w:fldChar w:fldCharType="end"/>
            </w:r>
          </w:hyperlink>
        </w:p>
        <w:p w14:paraId="0F78E4FB" w14:textId="6F39D1B9"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2" w:history="1">
            <w:r w:rsidR="008A1CC6" w:rsidRPr="001509AC">
              <w:rPr>
                <w:rStyle w:val="-"/>
                <w:noProof/>
              </w:rPr>
              <w:t>4.7.</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Απαιτήσεις σχετικές με τον Γενικό Κανονισμό για την Προστασία Δεδομένων (GDPR)</w:t>
            </w:r>
            <w:r w:rsidR="008A1CC6">
              <w:rPr>
                <w:noProof/>
                <w:webHidden/>
              </w:rPr>
              <w:tab/>
            </w:r>
            <w:r w:rsidR="008A1CC6">
              <w:rPr>
                <w:noProof/>
                <w:webHidden/>
              </w:rPr>
              <w:fldChar w:fldCharType="begin"/>
            </w:r>
            <w:r w:rsidR="008A1CC6">
              <w:rPr>
                <w:noProof/>
                <w:webHidden/>
              </w:rPr>
              <w:instrText xml:space="preserve"> PAGEREF _Toc173761482 \h </w:instrText>
            </w:r>
            <w:r w:rsidR="008A1CC6">
              <w:rPr>
                <w:noProof/>
                <w:webHidden/>
              </w:rPr>
            </w:r>
            <w:r w:rsidR="008A1CC6">
              <w:rPr>
                <w:noProof/>
                <w:webHidden/>
              </w:rPr>
              <w:fldChar w:fldCharType="separate"/>
            </w:r>
            <w:r>
              <w:rPr>
                <w:noProof/>
                <w:webHidden/>
              </w:rPr>
              <w:t>190</w:t>
            </w:r>
            <w:r w:rsidR="008A1CC6">
              <w:rPr>
                <w:noProof/>
                <w:webHidden/>
              </w:rPr>
              <w:fldChar w:fldCharType="end"/>
            </w:r>
          </w:hyperlink>
        </w:p>
        <w:p w14:paraId="2BF53752" w14:textId="7404DEDC"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83" w:history="1">
            <w:r w:rsidR="008A1CC6" w:rsidRPr="001509AC">
              <w:rPr>
                <w:rStyle w:val="-"/>
                <w:rFonts w:ascii="Arial" w:hAnsi="Arial"/>
                <w:noProof/>
              </w:rPr>
              <w:t>5.</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Προδιαγραφές υπηρεσιών</w:t>
            </w:r>
            <w:r w:rsidR="008A1CC6">
              <w:rPr>
                <w:noProof/>
                <w:webHidden/>
              </w:rPr>
              <w:tab/>
            </w:r>
            <w:r w:rsidR="008A1CC6">
              <w:rPr>
                <w:noProof/>
                <w:webHidden/>
              </w:rPr>
              <w:fldChar w:fldCharType="begin"/>
            </w:r>
            <w:r w:rsidR="008A1CC6">
              <w:rPr>
                <w:noProof/>
                <w:webHidden/>
              </w:rPr>
              <w:instrText xml:space="preserve"> PAGEREF _Toc173761483 \h </w:instrText>
            </w:r>
            <w:r w:rsidR="008A1CC6">
              <w:rPr>
                <w:noProof/>
                <w:webHidden/>
              </w:rPr>
            </w:r>
            <w:r w:rsidR="008A1CC6">
              <w:rPr>
                <w:noProof/>
                <w:webHidden/>
              </w:rPr>
              <w:fldChar w:fldCharType="separate"/>
            </w:r>
            <w:r>
              <w:rPr>
                <w:noProof/>
                <w:webHidden/>
              </w:rPr>
              <w:t>192</w:t>
            </w:r>
            <w:r w:rsidR="008A1CC6">
              <w:rPr>
                <w:noProof/>
                <w:webHidden/>
              </w:rPr>
              <w:fldChar w:fldCharType="end"/>
            </w:r>
          </w:hyperlink>
        </w:p>
        <w:p w14:paraId="7958045D" w14:textId="1FDF9CDA"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5" w:history="1">
            <w:r w:rsidR="008A1CC6" w:rsidRPr="001509AC">
              <w:rPr>
                <w:rStyle w:val="-"/>
                <w:noProof/>
              </w:rPr>
              <w:t>5.1.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Υπηρεσίες εγκατάστασης και παραμετροποίησης</w:t>
            </w:r>
            <w:r w:rsidR="008A1CC6">
              <w:rPr>
                <w:noProof/>
                <w:webHidden/>
              </w:rPr>
              <w:tab/>
            </w:r>
            <w:r w:rsidR="008A1CC6">
              <w:rPr>
                <w:noProof/>
                <w:webHidden/>
              </w:rPr>
              <w:fldChar w:fldCharType="begin"/>
            </w:r>
            <w:r w:rsidR="008A1CC6">
              <w:rPr>
                <w:noProof/>
                <w:webHidden/>
              </w:rPr>
              <w:instrText xml:space="preserve"> PAGEREF _Toc173761485 \h </w:instrText>
            </w:r>
            <w:r w:rsidR="008A1CC6">
              <w:rPr>
                <w:noProof/>
                <w:webHidden/>
              </w:rPr>
            </w:r>
            <w:r w:rsidR="008A1CC6">
              <w:rPr>
                <w:noProof/>
                <w:webHidden/>
              </w:rPr>
              <w:fldChar w:fldCharType="separate"/>
            </w:r>
            <w:r>
              <w:rPr>
                <w:noProof/>
                <w:webHidden/>
              </w:rPr>
              <w:t>192</w:t>
            </w:r>
            <w:r w:rsidR="008A1CC6">
              <w:rPr>
                <w:noProof/>
                <w:webHidden/>
              </w:rPr>
              <w:fldChar w:fldCharType="end"/>
            </w:r>
          </w:hyperlink>
        </w:p>
        <w:p w14:paraId="40AC557D" w14:textId="3C5B0038"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6" w:history="1">
            <w:r w:rsidR="008A1CC6" w:rsidRPr="001509AC">
              <w:rPr>
                <w:rStyle w:val="-"/>
                <w:noProof/>
              </w:rPr>
              <w:t>5.2.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Υπηρεσίες εκπαίδευσης</w:t>
            </w:r>
            <w:r w:rsidR="008A1CC6">
              <w:rPr>
                <w:noProof/>
                <w:webHidden/>
              </w:rPr>
              <w:tab/>
            </w:r>
            <w:r w:rsidR="008A1CC6">
              <w:rPr>
                <w:noProof/>
                <w:webHidden/>
              </w:rPr>
              <w:fldChar w:fldCharType="begin"/>
            </w:r>
            <w:r w:rsidR="008A1CC6">
              <w:rPr>
                <w:noProof/>
                <w:webHidden/>
              </w:rPr>
              <w:instrText xml:space="preserve"> PAGEREF _Toc173761486 \h </w:instrText>
            </w:r>
            <w:r w:rsidR="008A1CC6">
              <w:rPr>
                <w:noProof/>
                <w:webHidden/>
              </w:rPr>
            </w:r>
            <w:r w:rsidR="008A1CC6">
              <w:rPr>
                <w:noProof/>
                <w:webHidden/>
              </w:rPr>
              <w:fldChar w:fldCharType="separate"/>
            </w:r>
            <w:r>
              <w:rPr>
                <w:noProof/>
                <w:webHidden/>
              </w:rPr>
              <w:t>193</w:t>
            </w:r>
            <w:r w:rsidR="008A1CC6">
              <w:rPr>
                <w:noProof/>
                <w:webHidden/>
              </w:rPr>
              <w:fldChar w:fldCharType="end"/>
            </w:r>
          </w:hyperlink>
        </w:p>
        <w:p w14:paraId="2E587BA5" w14:textId="2AA92BCD"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7" w:history="1">
            <w:r w:rsidR="008A1CC6" w:rsidRPr="001509AC">
              <w:rPr>
                <w:rStyle w:val="-"/>
                <w:noProof/>
              </w:rPr>
              <w:t>5.3.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Υπηρεσίες υποστήριξης πιλοτικής λειτουργίας</w:t>
            </w:r>
            <w:r w:rsidR="008A1CC6">
              <w:rPr>
                <w:noProof/>
                <w:webHidden/>
              </w:rPr>
              <w:tab/>
            </w:r>
            <w:r w:rsidR="008A1CC6">
              <w:rPr>
                <w:noProof/>
                <w:webHidden/>
              </w:rPr>
              <w:fldChar w:fldCharType="begin"/>
            </w:r>
            <w:r w:rsidR="008A1CC6">
              <w:rPr>
                <w:noProof/>
                <w:webHidden/>
              </w:rPr>
              <w:instrText xml:space="preserve"> PAGEREF _Toc173761487 \h </w:instrText>
            </w:r>
            <w:r w:rsidR="008A1CC6">
              <w:rPr>
                <w:noProof/>
                <w:webHidden/>
              </w:rPr>
            </w:r>
            <w:r w:rsidR="008A1CC6">
              <w:rPr>
                <w:noProof/>
                <w:webHidden/>
              </w:rPr>
              <w:fldChar w:fldCharType="separate"/>
            </w:r>
            <w:r>
              <w:rPr>
                <w:noProof/>
                <w:webHidden/>
              </w:rPr>
              <w:t>195</w:t>
            </w:r>
            <w:r w:rsidR="008A1CC6">
              <w:rPr>
                <w:noProof/>
                <w:webHidden/>
              </w:rPr>
              <w:fldChar w:fldCharType="end"/>
            </w:r>
          </w:hyperlink>
        </w:p>
        <w:p w14:paraId="138C3D9D" w14:textId="67563C53"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8" w:history="1">
            <w:r w:rsidR="008A1CC6" w:rsidRPr="001509AC">
              <w:rPr>
                <w:rStyle w:val="-"/>
                <w:noProof/>
              </w:rPr>
              <w:t>5.4.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Υπηρεσίες επικαιροποίησης μελετών, κατά τη φάση της Πιλοτικής Λειτουργίας έργου</w:t>
            </w:r>
            <w:r w:rsidR="008A1CC6">
              <w:rPr>
                <w:noProof/>
                <w:webHidden/>
              </w:rPr>
              <w:tab/>
            </w:r>
            <w:r w:rsidR="008A1CC6">
              <w:rPr>
                <w:noProof/>
                <w:webHidden/>
              </w:rPr>
              <w:fldChar w:fldCharType="begin"/>
            </w:r>
            <w:r w:rsidR="008A1CC6">
              <w:rPr>
                <w:noProof/>
                <w:webHidden/>
              </w:rPr>
              <w:instrText xml:space="preserve"> PAGEREF _Toc173761488 \h </w:instrText>
            </w:r>
            <w:r w:rsidR="008A1CC6">
              <w:rPr>
                <w:noProof/>
                <w:webHidden/>
              </w:rPr>
            </w:r>
            <w:r w:rsidR="008A1CC6">
              <w:rPr>
                <w:noProof/>
                <w:webHidden/>
              </w:rPr>
              <w:fldChar w:fldCharType="separate"/>
            </w:r>
            <w:r>
              <w:rPr>
                <w:noProof/>
                <w:webHidden/>
              </w:rPr>
              <w:t>196</w:t>
            </w:r>
            <w:r w:rsidR="008A1CC6">
              <w:rPr>
                <w:noProof/>
                <w:webHidden/>
              </w:rPr>
              <w:fldChar w:fldCharType="end"/>
            </w:r>
          </w:hyperlink>
        </w:p>
        <w:p w14:paraId="06246D41" w14:textId="458FBF11"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89" w:history="1">
            <w:r w:rsidR="008A1CC6" w:rsidRPr="001509AC">
              <w:rPr>
                <w:rStyle w:val="-"/>
                <w:noProof/>
              </w:rPr>
              <w:t>5.5.</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Υπηρεσίες helpdesk (Παροχή υπηρεσιών υποστήριξης Α’ &amp; Β’ Επιπέδου)</w:t>
            </w:r>
            <w:r w:rsidR="008A1CC6">
              <w:rPr>
                <w:noProof/>
                <w:webHidden/>
              </w:rPr>
              <w:tab/>
            </w:r>
            <w:r w:rsidR="008A1CC6">
              <w:rPr>
                <w:noProof/>
                <w:webHidden/>
              </w:rPr>
              <w:fldChar w:fldCharType="begin"/>
            </w:r>
            <w:r w:rsidR="008A1CC6">
              <w:rPr>
                <w:noProof/>
                <w:webHidden/>
              </w:rPr>
              <w:instrText xml:space="preserve"> PAGEREF _Toc173761489 \h </w:instrText>
            </w:r>
            <w:r w:rsidR="008A1CC6">
              <w:rPr>
                <w:noProof/>
                <w:webHidden/>
              </w:rPr>
            </w:r>
            <w:r w:rsidR="008A1CC6">
              <w:rPr>
                <w:noProof/>
                <w:webHidden/>
              </w:rPr>
              <w:fldChar w:fldCharType="separate"/>
            </w:r>
            <w:r>
              <w:rPr>
                <w:noProof/>
                <w:webHidden/>
              </w:rPr>
              <w:t>196</w:t>
            </w:r>
            <w:r w:rsidR="008A1CC6">
              <w:rPr>
                <w:noProof/>
                <w:webHidden/>
              </w:rPr>
              <w:fldChar w:fldCharType="end"/>
            </w:r>
          </w:hyperlink>
        </w:p>
        <w:p w14:paraId="3E801973" w14:textId="76507FA4"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0" w:history="1">
            <w:r w:rsidR="008A1CC6" w:rsidRPr="001509AC">
              <w:rPr>
                <w:rStyle w:val="-"/>
                <w:noProof/>
              </w:rPr>
              <w:t>5.6.</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Περίοδος Εγγύησης και Συντήρησης (ΠΕΣ)</w:t>
            </w:r>
            <w:r w:rsidR="008A1CC6">
              <w:rPr>
                <w:noProof/>
                <w:webHidden/>
              </w:rPr>
              <w:tab/>
            </w:r>
            <w:r w:rsidR="008A1CC6">
              <w:rPr>
                <w:noProof/>
                <w:webHidden/>
              </w:rPr>
              <w:fldChar w:fldCharType="begin"/>
            </w:r>
            <w:r w:rsidR="008A1CC6">
              <w:rPr>
                <w:noProof/>
                <w:webHidden/>
              </w:rPr>
              <w:instrText xml:space="preserve"> PAGEREF _Toc173761490 \h </w:instrText>
            </w:r>
            <w:r w:rsidR="008A1CC6">
              <w:rPr>
                <w:noProof/>
                <w:webHidden/>
              </w:rPr>
            </w:r>
            <w:r w:rsidR="008A1CC6">
              <w:rPr>
                <w:noProof/>
                <w:webHidden/>
              </w:rPr>
              <w:fldChar w:fldCharType="separate"/>
            </w:r>
            <w:r>
              <w:rPr>
                <w:noProof/>
                <w:webHidden/>
              </w:rPr>
              <w:t>197</w:t>
            </w:r>
            <w:r w:rsidR="008A1CC6">
              <w:rPr>
                <w:noProof/>
                <w:webHidden/>
              </w:rPr>
              <w:fldChar w:fldCharType="end"/>
            </w:r>
          </w:hyperlink>
        </w:p>
        <w:p w14:paraId="535D2B84" w14:textId="1EE7B06C"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1" w:history="1">
            <w:r w:rsidR="008A1CC6" w:rsidRPr="001509AC">
              <w:rPr>
                <w:rStyle w:val="-"/>
                <w:noProof/>
              </w:rPr>
              <w:t>5.7.</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Υπηρεσίες Περιόδου Εγγύησης και Συντήρησης</w:t>
            </w:r>
            <w:r w:rsidR="008A1CC6">
              <w:rPr>
                <w:noProof/>
                <w:webHidden/>
              </w:rPr>
              <w:tab/>
            </w:r>
            <w:r w:rsidR="008A1CC6">
              <w:rPr>
                <w:noProof/>
                <w:webHidden/>
              </w:rPr>
              <w:fldChar w:fldCharType="begin"/>
            </w:r>
            <w:r w:rsidR="008A1CC6">
              <w:rPr>
                <w:noProof/>
                <w:webHidden/>
              </w:rPr>
              <w:instrText xml:space="preserve"> PAGEREF _Toc173761491 \h </w:instrText>
            </w:r>
            <w:r w:rsidR="008A1CC6">
              <w:rPr>
                <w:noProof/>
                <w:webHidden/>
              </w:rPr>
            </w:r>
            <w:r w:rsidR="008A1CC6">
              <w:rPr>
                <w:noProof/>
                <w:webHidden/>
              </w:rPr>
              <w:fldChar w:fldCharType="separate"/>
            </w:r>
            <w:r>
              <w:rPr>
                <w:noProof/>
                <w:webHidden/>
              </w:rPr>
              <w:t>198</w:t>
            </w:r>
            <w:r w:rsidR="008A1CC6">
              <w:rPr>
                <w:noProof/>
                <w:webHidden/>
              </w:rPr>
              <w:fldChar w:fldCharType="end"/>
            </w:r>
          </w:hyperlink>
        </w:p>
        <w:p w14:paraId="385B3F85" w14:textId="63D10AD3"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2" w:history="1">
            <w:r w:rsidR="008A1CC6" w:rsidRPr="001509AC">
              <w:rPr>
                <w:rStyle w:val="-"/>
                <w:noProof/>
              </w:rPr>
              <w:t>5.8.</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Τήρηση Εγγυημένου Επιπέδου Υπηρεσιών – Ρήτρες</w:t>
            </w:r>
            <w:r w:rsidR="008A1CC6">
              <w:rPr>
                <w:noProof/>
                <w:webHidden/>
              </w:rPr>
              <w:tab/>
            </w:r>
            <w:r w:rsidR="008A1CC6">
              <w:rPr>
                <w:noProof/>
                <w:webHidden/>
              </w:rPr>
              <w:fldChar w:fldCharType="begin"/>
            </w:r>
            <w:r w:rsidR="008A1CC6">
              <w:rPr>
                <w:noProof/>
                <w:webHidden/>
              </w:rPr>
              <w:instrText xml:space="preserve"> PAGEREF _Toc173761492 \h </w:instrText>
            </w:r>
            <w:r w:rsidR="008A1CC6">
              <w:rPr>
                <w:noProof/>
                <w:webHidden/>
              </w:rPr>
            </w:r>
            <w:r w:rsidR="008A1CC6">
              <w:rPr>
                <w:noProof/>
                <w:webHidden/>
              </w:rPr>
              <w:fldChar w:fldCharType="separate"/>
            </w:r>
            <w:r>
              <w:rPr>
                <w:noProof/>
                <w:webHidden/>
              </w:rPr>
              <w:t>202</w:t>
            </w:r>
            <w:r w:rsidR="008A1CC6">
              <w:rPr>
                <w:noProof/>
                <w:webHidden/>
              </w:rPr>
              <w:fldChar w:fldCharType="end"/>
            </w:r>
          </w:hyperlink>
        </w:p>
        <w:p w14:paraId="1FA09F9E" w14:textId="3F85AF55"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93" w:history="1">
            <w:r w:rsidR="008A1CC6" w:rsidRPr="001509AC">
              <w:rPr>
                <w:rStyle w:val="-"/>
                <w:rFonts w:ascii="Arial" w:hAnsi="Arial"/>
                <w:noProof/>
              </w:rPr>
              <w:t>6.</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Μεθοδολογία υλοποίησης έργου</w:t>
            </w:r>
            <w:r w:rsidR="008A1CC6">
              <w:rPr>
                <w:noProof/>
                <w:webHidden/>
              </w:rPr>
              <w:tab/>
            </w:r>
            <w:r w:rsidR="008A1CC6">
              <w:rPr>
                <w:noProof/>
                <w:webHidden/>
              </w:rPr>
              <w:fldChar w:fldCharType="begin"/>
            </w:r>
            <w:r w:rsidR="008A1CC6">
              <w:rPr>
                <w:noProof/>
                <w:webHidden/>
              </w:rPr>
              <w:instrText xml:space="preserve"> PAGEREF _Toc173761493 \h </w:instrText>
            </w:r>
            <w:r w:rsidR="008A1CC6">
              <w:rPr>
                <w:noProof/>
                <w:webHidden/>
              </w:rPr>
            </w:r>
            <w:r w:rsidR="008A1CC6">
              <w:rPr>
                <w:noProof/>
                <w:webHidden/>
              </w:rPr>
              <w:fldChar w:fldCharType="separate"/>
            </w:r>
            <w:r>
              <w:rPr>
                <w:noProof/>
                <w:webHidden/>
              </w:rPr>
              <w:t>204</w:t>
            </w:r>
            <w:r w:rsidR="008A1CC6">
              <w:rPr>
                <w:noProof/>
                <w:webHidden/>
              </w:rPr>
              <w:fldChar w:fldCharType="end"/>
            </w:r>
          </w:hyperlink>
        </w:p>
        <w:p w14:paraId="7018431E" w14:textId="60B0C2BC"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5" w:history="1">
            <w:r w:rsidR="008A1CC6" w:rsidRPr="001509AC">
              <w:rPr>
                <w:rStyle w:val="-"/>
                <w:noProof/>
              </w:rPr>
              <w:t>6.1.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Μέθοδοι και Τεχνικές Υλοποίησης και Υποστήριξης</w:t>
            </w:r>
            <w:r w:rsidR="008A1CC6">
              <w:rPr>
                <w:noProof/>
                <w:webHidden/>
              </w:rPr>
              <w:tab/>
            </w:r>
            <w:r w:rsidR="008A1CC6">
              <w:rPr>
                <w:noProof/>
                <w:webHidden/>
              </w:rPr>
              <w:fldChar w:fldCharType="begin"/>
            </w:r>
            <w:r w:rsidR="008A1CC6">
              <w:rPr>
                <w:noProof/>
                <w:webHidden/>
              </w:rPr>
              <w:instrText xml:space="preserve"> PAGEREF _Toc173761495 \h </w:instrText>
            </w:r>
            <w:r w:rsidR="008A1CC6">
              <w:rPr>
                <w:noProof/>
                <w:webHidden/>
              </w:rPr>
            </w:r>
            <w:r w:rsidR="008A1CC6">
              <w:rPr>
                <w:noProof/>
                <w:webHidden/>
              </w:rPr>
              <w:fldChar w:fldCharType="separate"/>
            </w:r>
            <w:r>
              <w:rPr>
                <w:noProof/>
                <w:webHidden/>
              </w:rPr>
              <w:t>204</w:t>
            </w:r>
            <w:r w:rsidR="008A1CC6">
              <w:rPr>
                <w:noProof/>
                <w:webHidden/>
              </w:rPr>
              <w:fldChar w:fldCharType="end"/>
            </w:r>
          </w:hyperlink>
        </w:p>
        <w:p w14:paraId="6DD3C41E" w14:textId="3780B4A8"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6" w:history="1">
            <w:r w:rsidR="008A1CC6" w:rsidRPr="001509AC">
              <w:rPr>
                <w:rStyle w:val="-"/>
                <w:noProof/>
              </w:rPr>
              <w:t>6.2.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Διοίκηση και Οργάνωση του Έργου</w:t>
            </w:r>
            <w:r w:rsidR="008A1CC6">
              <w:rPr>
                <w:noProof/>
                <w:webHidden/>
              </w:rPr>
              <w:tab/>
            </w:r>
            <w:r w:rsidR="008A1CC6">
              <w:rPr>
                <w:noProof/>
                <w:webHidden/>
              </w:rPr>
              <w:fldChar w:fldCharType="begin"/>
            </w:r>
            <w:r w:rsidR="008A1CC6">
              <w:rPr>
                <w:noProof/>
                <w:webHidden/>
              </w:rPr>
              <w:instrText xml:space="preserve"> PAGEREF _Toc173761496 \h </w:instrText>
            </w:r>
            <w:r w:rsidR="008A1CC6">
              <w:rPr>
                <w:noProof/>
                <w:webHidden/>
              </w:rPr>
            </w:r>
            <w:r w:rsidR="008A1CC6">
              <w:rPr>
                <w:noProof/>
                <w:webHidden/>
              </w:rPr>
              <w:fldChar w:fldCharType="separate"/>
            </w:r>
            <w:r>
              <w:rPr>
                <w:noProof/>
                <w:webHidden/>
              </w:rPr>
              <w:t>204</w:t>
            </w:r>
            <w:r w:rsidR="008A1CC6">
              <w:rPr>
                <w:noProof/>
                <w:webHidden/>
              </w:rPr>
              <w:fldChar w:fldCharType="end"/>
            </w:r>
          </w:hyperlink>
        </w:p>
        <w:p w14:paraId="7017943A" w14:textId="7F279D76"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7" w:history="1">
            <w:r w:rsidR="008A1CC6" w:rsidRPr="001509AC">
              <w:rPr>
                <w:rStyle w:val="-"/>
                <w:noProof/>
              </w:rPr>
              <w:t>6.3.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Τεκμηρίωση προσόντων ομάδας έργου</w:t>
            </w:r>
            <w:r w:rsidR="008A1CC6">
              <w:rPr>
                <w:noProof/>
                <w:webHidden/>
              </w:rPr>
              <w:tab/>
            </w:r>
            <w:r w:rsidR="008A1CC6">
              <w:rPr>
                <w:noProof/>
                <w:webHidden/>
              </w:rPr>
              <w:fldChar w:fldCharType="begin"/>
            </w:r>
            <w:r w:rsidR="008A1CC6">
              <w:rPr>
                <w:noProof/>
                <w:webHidden/>
              </w:rPr>
              <w:instrText xml:space="preserve"> PAGEREF _Toc173761497 \h </w:instrText>
            </w:r>
            <w:r w:rsidR="008A1CC6">
              <w:rPr>
                <w:noProof/>
                <w:webHidden/>
              </w:rPr>
            </w:r>
            <w:r w:rsidR="008A1CC6">
              <w:rPr>
                <w:noProof/>
                <w:webHidden/>
              </w:rPr>
              <w:fldChar w:fldCharType="separate"/>
            </w:r>
            <w:r>
              <w:rPr>
                <w:noProof/>
                <w:webHidden/>
              </w:rPr>
              <w:t>206</w:t>
            </w:r>
            <w:r w:rsidR="008A1CC6">
              <w:rPr>
                <w:noProof/>
                <w:webHidden/>
              </w:rPr>
              <w:fldChar w:fldCharType="end"/>
            </w:r>
          </w:hyperlink>
        </w:p>
        <w:p w14:paraId="539E7379" w14:textId="38A2F9C6"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498" w:history="1">
            <w:r w:rsidR="008A1CC6" w:rsidRPr="001509AC">
              <w:rPr>
                <w:rStyle w:val="-"/>
                <w:noProof/>
              </w:rPr>
              <w:t>6.4.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Σχέδιο και Σύστημα Διασφάλισης Ποιότητας</w:t>
            </w:r>
            <w:r w:rsidR="008A1CC6">
              <w:rPr>
                <w:noProof/>
                <w:webHidden/>
              </w:rPr>
              <w:tab/>
            </w:r>
            <w:r w:rsidR="008A1CC6">
              <w:rPr>
                <w:noProof/>
                <w:webHidden/>
              </w:rPr>
              <w:fldChar w:fldCharType="begin"/>
            </w:r>
            <w:r w:rsidR="008A1CC6">
              <w:rPr>
                <w:noProof/>
                <w:webHidden/>
              </w:rPr>
              <w:instrText xml:space="preserve"> PAGEREF _Toc173761498 \h </w:instrText>
            </w:r>
            <w:r w:rsidR="008A1CC6">
              <w:rPr>
                <w:noProof/>
                <w:webHidden/>
              </w:rPr>
            </w:r>
            <w:r w:rsidR="008A1CC6">
              <w:rPr>
                <w:noProof/>
                <w:webHidden/>
              </w:rPr>
              <w:fldChar w:fldCharType="separate"/>
            </w:r>
            <w:r>
              <w:rPr>
                <w:noProof/>
                <w:webHidden/>
              </w:rPr>
              <w:t>206</w:t>
            </w:r>
            <w:r w:rsidR="008A1CC6">
              <w:rPr>
                <w:noProof/>
                <w:webHidden/>
              </w:rPr>
              <w:fldChar w:fldCharType="end"/>
            </w:r>
          </w:hyperlink>
        </w:p>
        <w:p w14:paraId="00C0D349" w14:textId="5833DF9C"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499" w:history="1">
            <w:r w:rsidR="008A1CC6" w:rsidRPr="001509AC">
              <w:rPr>
                <w:rStyle w:val="-"/>
                <w:rFonts w:ascii="Arial" w:hAnsi="Arial"/>
                <w:noProof/>
              </w:rPr>
              <w:t>7.</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rFonts w:ascii="Arial" w:hAnsi="Arial"/>
                <w:noProof/>
              </w:rPr>
              <w:t>Χρονοδιάγραμμα και φάσεις υλοποίησης</w:t>
            </w:r>
            <w:r w:rsidR="008A1CC6">
              <w:rPr>
                <w:noProof/>
                <w:webHidden/>
              </w:rPr>
              <w:tab/>
            </w:r>
            <w:r w:rsidR="008A1CC6">
              <w:rPr>
                <w:noProof/>
                <w:webHidden/>
              </w:rPr>
              <w:fldChar w:fldCharType="begin"/>
            </w:r>
            <w:r w:rsidR="008A1CC6">
              <w:rPr>
                <w:noProof/>
                <w:webHidden/>
              </w:rPr>
              <w:instrText xml:space="preserve"> PAGEREF _Toc173761499 \h </w:instrText>
            </w:r>
            <w:r w:rsidR="008A1CC6">
              <w:rPr>
                <w:noProof/>
                <w:webHidden/>
              </w:rPr>
            </w:r>
            <w:r w:rsidR="008A1CC6">
              <w:rPr>
                <w:noProof/>
                <w:webHidden/>
              </w:rPr>
              <w:fldChar w:fldCharType="separate"/>
            </w:r>
            <w:r>
              <w:rPr>
                <w:noProof/>
                <w:webHidden/>
              </w:rPr>
              <w:t>207</w:t>
            </w:r>
            <w:r w:rsidR="008A1CC6">
              <w:rPr>
                <w:noProof/>
                <w:webHidden/>
              </w:rPr>
              <w:fldChar w:fldCharType="end"/>
            </w:r>
          </w:hyperlink>
        </w:p>
        <w:p w14:paraId="00764155" w14:textId="488CD65E"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01" w:history="1">
            <w:r w:rsidR="008A1CC6" w:rsidRPr="001509AC">
              <w:rPr>
                <w:rStyle w:val="-"/>
                <w:noProof/>
              </w:rPr>
              <w:t>7.1.</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Χρονοδιάγραμμα</w:t>
            </w:r>
            <w:r w:rsidR="008A1CC6">
              <w:rPr>
                <w:noProof/>
                <w:webHidden/>
              </w:rPr>
              <w:tab/>
            </w:r>
            <w:r w:rsidR="008A1CC6">
              <w:rPr>
                <w:noProof/>
                <w:webHidden/>
              </w:rPr>
              <w:fldChar w:fldCharType="begin"/>
            </w:r>
            <w:r w:rsidR="008A1CC6">
              <w:rPr>
                <w:noProof/>
                <w:webHidden/>
              </w:rPr>
              <w:instrText xml:space="preserve"> PAGEREF _Toc173761501 \h </w:instrText>
            </w:r>
            <w:r w:rsidR="008A1CC6">
              <w:rPr>
                <w:noProof/>
                <w:webHidden/>
              </w:rPr>
            </w:r>
            <w:r w:rsidR="008A1CC6">
              <w:rPr>
                <w:noProof/>
                <w:webHidden/>
              </w:rPr>
              <w:fldChar w:fldCharType="separate"/>
            </w:r>
            <w:r>
              <w:rPr>
                <w:noProof/>
                <w:webHidden/>
              </w:rPr>
              <w:t>207</w:t>
            </w:r>
            <w:r w:rsidR="008A1CC6">
              <w:rPr>
                <w:noProof/>
                <w:webHidden/>
              </w:rPr>
              <w:fldChar w:fldCharType="end"/>
            </w:r>
          </w:hyperlink>
        </w:p>
        <w:p w14:paraId="53B51AFE" w14:textId="10FB9293"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02" w:history="1">
            <w:r w:rsidR="008A1CC6" w:rsidRPr="001509AC">
              <w:rPr>
                <w:rStyle w:val="-"/>
                <w:noProof/>
              </w:rPr>
              <w:t>7.2.</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Παραδοτέα έργου</w:t>
            </w:r>
            <w:r w:rsidR="008A1CC6">
              <w:rPr>
                <w:noProof/>
                <w:webHidden/>
              </w:rPr>
              <w:tab/>
            </w:r>
            <w:r w:rsidR="008A1CC6">
              <w:rPr>
                <w:noProof/>
                <w:webHidden/>
              </w:rPr>
              <w:fldChar w:fldCharType="begin"/>
            </w:r>
            <w:r w:rsidR="008A1CC6">
              <w:rPr>
                <w:noProof/>
                <w:webHidden/>
              </w:rPr>
              <w:instrText xml:space="preserve"> PAGEREF _Toc173761502 \h </w:instrText>
            </w:r>
            <w:r w:rsidR="008A1CC6">
              <w:rPr>
                <w:noProof/>
                <w:webHidden/>
              </w:rPr>
            </w:r>
            <w:r w:rsidR="008A1CC6">
              <w:rPr>
                <w:noProof/>
                <w:webHidden/>
              </w:rPr>
              <w:fldChar w:fldCharType="separate"/>
            </w:r>
            <w:r>
              <w:rPr>
                <w:noProof/>
                <w:webHidden/>
              </w:rPr>
              <w:t>208</w:t>
            </w:r>
            <w:r w:rsidR="008A1CC6">
              <w:rPr>
                <w:noProof/>
                <w:webHidden/>
              </w:rPr>
              <w:fldChar w:fldCharType="end"/>
            </w:r>
          </w:hyperlink>
        </w:p>
        <w:p w14:paraId="65D961B1" w14:textId="1B33AEDF"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03" w:history="1">
            <w:r w:rsidR="008A1CC6" w:rsidRPr="001509AC">
              <w:rPr>
                <w:rStyle w:val="-"/>
                <w:noProof/>
              </w:rPr>
              <w:t>7.2.1.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Μελέτη Εφαρμογής &amp; Λοιπές Μελέτες</w:t>
            </w:r>
            <w:r w:rsidR="008A1CC6">
              <w:rPr>
                <w:noProof/>
                <w:webHidden/>
              </w:rPr>
              <w:tab/>
            </w:r>
            <w:r w:rsidR="008A1CC6">
              <w:rPr>
                <w:noProof/>
                <w:webHidden/>
              </w:rPr>
              <w:fldChar w:fldCharType="begin"/>
            </w:r>
            <w:r w:rsidR="008A1CC6">
              <w:rPr>
                <w:noProof/>
                <w:webHidden/>
              </w:rPr>
              <w:instrText xml:space="preserve"> PAGEREF _Toc173761503 \h </w:instrText>
            </w:r>
            <w:r w:rsidR="008A1CC6">
              <w:rPr>
                <w:noProof/>
                <w:webHidden/>
              </w:rPr>
            </w:r>
            <w:r w:rsidR="008A1CC6">
              <w:rPr>
                <w:noProof/>
                <w:webHidden/>
              </w:rPr>
              <w:fldChar w:fldCharType="separate"/>
            </w:r>
            <w:r>
              <w:rPr>
                <w:noProof/>
                <w:webHidden/>
              </w:rPr>
              <w:t>209</w:t>
            </w:r>
            <w:r w:rsidR="008A1CC6">
              <w:rPr>
                <w:noProof/>
                <w:webHidden/>
              </w:rPr>
              <w:fldChar w:fldCharType="end"/>
            </w:r>
          </w:hyperlink>
        </w:p>
        <w:p w14:paraId="5F85A59B" w14:textId="2B2F909F"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04" w:history="1">
            <w:r w:rsidR="008A1CC6" w:rsidRPr="001509AC">
              <w:rPr>
                <w:rStyle w:val="-"/>
                <w:noProof/>
              </w:rPr>
              <w:t>7.2.2.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Προμήθεια και Εγκατάσταση Συστημάτων Πυρανίχνευσης</w:t>
            </w:r>
            <w:r w:rsidR="008A1CC6">
              <w:rPr>
                <w:noProof/>
                <w:webHidden/>
              </w:rPr>
              <w:tab/>
            </w:r>
            <w:r w:rsidR="008A1CC6">
              <w:rPr>
                <w:noProof/>
                <w:webHidden/>
              </w:rPr>
              <w:fldChar w:fldCharType="begin"/>
            </w:r>
            <w:r w:rsidR="008A1CC6">
              <w:rPr>
                <w:noProof/>
                <w:webHidden/>
              </w:rPr>
              <w:instrText xml:space="preserve"> PAGEREF _Toc173761504 \h </w:instrText>
            </w:r>
            <w:r w:rsidR="008A1CC6">
              <w:rPr>
                <w:noProof/>
                <w:webHidden/>
              </w:rPr>
            </w:r>
            <w:r w:rsidR="008A1CC6">
              <w:rPr>
                <w:noProof/>
                <w:webHidden/>
              </w:rPr>
              <w:fldChar w:fldCharType="separate"/>
            </w:r>
            <w:r>
              <w:rPr>
                <w:noProof/>
                <w:webHidden/>
              </w:rPr>
              <w:t>211</w:t>
            </w:r>
            <w:r w:rsidR="008A1CC6">
              <w:rPr>
                <w:noProof/>
                <w:webHidden/>
              </w:rPr>
              <w:fldChar w:fldCharType="end"/>
            </w:r>
          </w:hyperlink>
        </w:p>
        <w:p w14:paraId="252F1123" w14:textId="5EF22CEF"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05" w:history="1">
            <w:r w:rsidR="008A1CC6" w:rsidRPr="001509AC">
              <w:rPr>
                <w:rStyle w:val="-"/>
                <w:noProof/>
              </w:rPr>
              <w:t>7.2.3.</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Εκπαίδευση και Πιλοτική Λειτουργία</w:t>
            </w:r>
            <w:r w:rsidR="008A1CC6">
              <w:rPr>
                <w:noProof/>
                <w:webHidden/>
              </w:rPr>
              <w:tab/>
            </w:r>
            <w:r w:rsidR="008A1CC6">
              <w:rPr>
                <w:noProof/>
                <w:webHidden/>
              </w:rPr>
              <w:fldChar w:fldCharType="begin"/>
            </w:r>
            <w:r w:rsidR="008A1CC6">
              <w:rPr>
                <w:noProof/>
                <w:webHidden/>
              </w:rPr>
              <w:instrText xml:space="preserve"> PAGEREF _Toc173761505 \h </w:instrText>
            </w:r>
            <w:r w:rsidR="008A1CC6">
              <w:rPr>
                <w:noProof/>
                <w:webHidden/>
              </w:rPr>
            </w:r>
            <w:r w:rsidR="008A1CC6">
              <w:rPr>
                <w:noProof/>
                <w:webHidden/>
              </w:rPr>
              <w:fldChar w:fldCharType="separate"/>
            </w:r>
            <w:r>
              <w:rPr>
                <w:noProof/>
                <w:webHidden/>
              </w:rPr>
              <w:t>212</w:t>
            </w:r>
            <w:r w:rsidR="008A1CC6">
              <w:rPr>
                <w:noProof/>
                <w:webHidden/>
              </w:rPr>
              <w:fldChar w:fldCharType="end"/>
            </w:r>
          </w:hyperlink>
        </w:p>
        <w:p w14:paraId="19B13FC9" w14:textId="6317923E" w:rsidR="008A1CC6" w:rsidRDefault="00F6341A">
          <w:pPr>
            <w:pStyle w:val="53"/>
            <w:tabs>
              <w:tab w:val="left" w:pos="176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06" w:history="1">
            <w:r w:rsidR="008A1CC6" w:rsidRPr="001509AC">
              <w:rPr>
                <w:rStyle w:val="-"/>
                <w:noProof/>
              </w:rPr>
              <w:t>7.2.4.</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Διαχείριση Έργου</w:t>
            </w:r>
            <w:r w:rsidR="008A1CC6">
              <w:rPr>
                <w:noProof/>
                <w:webHidden/>
              </w:rPr>
              <w:tab/>
            </w:r>
            <w:r w:rsidR="008A1CC6">
              <w:rPr>
                <w:noProof/>
                <w:webHidden/>
              </w:rPr>
              <w:fldChar w:fldCharType="begin"/>
            </w:r>
            <w:r w:rsidR="008A1CC6">
              <w:rPr>
                <w:noProof/>
                <w:webHidden/>
              </w:rPr>
              <w:instrText xml:space="preserve"> PAGEREF _Toc173761506 \h </w:instrText>
            </w:r>
            <w:r w:rsidR="008A1CC6">
              <w:rPr>
                <w:noProof/>
                <w:webHidden/>
              </w:rPr>
            </w:r>
            <w:r w:rsidR="008A1CC6">
              <w:rPr>
                <w:noProof/>
                <w:webHidden/>
              </w:rPr>
              <w:fldChar w:fldCharType="separate"/>
            </w:r>
            <w:r>
              <w:rPr>
                <w:noProof/>
                <w:webHidden/>
              </w:rPr>
              <w:t>216</w:t>
            </w:r>
            <w:r w:rsidR="008A1CC6">
              <w:rPr>
                <w:noProof/>
                <w:webHidden/>
              </w:rPr>
              <w:fldChar w:fldCharType="end"/>
            </w:r>
          </w:hyperlink>
        </w:p>
        <w:p w14:paraId="3FE8D437" w14:textId="60503A5B"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07" w:history="1">
            <w:r w:rsidR="008A1CC6" w:rsidRPr="001509AC">
              <w:rPr>
                <w:rStyle w:val="-"/>
                <w:noProof/>
              </w:rPr>
              <w:t>7.3.</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Όροι και προϋποθέσεις παραλαβών</w:t>
            </w:r>
            <w:r w:rsidR="008A1CC6">
              <w:rPr>
                <w:noProof/>
                <w:webHidden/>
              </w:rPr>
              <w:tab/>
            </w:r>
            <w:r w:rsidR="008A1CC6">
              <w:rPr>
                <w:noProof/>
                <w:webHidden/>
              </w:rPr>
              <w:fldChar w:fldCharType="begin"/>
            </w:r>
            <w:r w:rsidR="008A1CC6">
              <w:rPr>
                <w:noProof/>
                <w:webHidden/>
              </w:rPr>
              <w:instrText xml:space="preserve"> PAGEREF _Toc173761507 \h </w:instrText>
            </w:r>
            <w:r w:rsidR="008A1CC6">
              <w:rPr>
                <w:noProof/>
                <w:webHidden/>
              </w:rPr>
            </w:r>
            <w:r w:rsidR="008A1CC6">
              <w:rPr>
                <w:noProof/>
                <w:webHidden/>
              </w:rPr>
              <w:fldChar w:fldCharType="separate"/>
            </w:r>
            <w:r>
              <w:rPr>
                <w:noProof/>
                <w:webHidden/>
              </w:rPr>
              <w:t>216</w:t>
            </w:r>
            <w:r w:rsidR="008A1CC6">
              <w:rPr>
                <w:noProof/>
                <w:webHidden/>
              </w:rPr>
              <w:fldChar w:fldCharType="end"/>
            </w:r>
          </w:hyperlink>
        </w:p>
        <w:p w14:paraId="622225C8" w14:textId="06BA490B"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08" w:history="1">
            <w:r w:rsidR="008A1CC6" w:rsidRPr="001509AC">
              <w:rPr>
                <w:rStyle w:val="-"/>
                <w:noProof/>
              </w:rPr>
              <w:t>7.4.</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Τόπος υλοποίησης/ παροχής των υπηρεσιών</w:t>
            </w:r>
            <w:r w:rsidR="008A1CC6">
              <w:rPr>
                <w:noProof/>
                <w:webHidden/>
              </w:rPr>
              <w:tab/>
            </w:r>
            <w:r w:rsidR="008A1CC6">
              <w:rPr>
                <w:noProof/>
                <w:webHidden/>
              </w:rPr>
              <w:fldChar w:fldCharType="begin"/>
            </w:r>
            <w:r w:rsidR="008A1CC6">
              <w:rPr>
                <w:noProof/>
                <w:webHidden/>
              </w:rPr>
              <w:instrText xml:space="preserve"> PAGEREF _Toc173761508 \h </w:instrText>
            </w:r>
            <w:r w:rsidR="008A1CC6">
              <w:rPr>
                <w:noProof/>
                <w:webHidden/>
              </w:rPr>
            </w:r>
            <w:r w:rsidR="008A1CC6">
              <w:rPr>
                <w:noProof/>
                <w:webHidden/>
              </w:rPr>
              <w:fldChar w:fldCharType="separate"/>
            </w:r>
            <w:r>
              <w:rPr>
                <w:noProof/>
                <w:webHidden/>
              </w:rPr>
              <w:t>218</w:t>
            </w:r>
            <w:r w:rsidR="008A1CC6">
              <w:rPr>
                <w:noProof/>
                <w:webHidden/>
              </w:rPr>
              <w:fldChar w:fldCharType="end"/>
            </w:r>
          </w:hyperlink>
        </w:p>
        <w:p w14:paraId="531067C2" w14:textId="5794068D"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09" w:history="1">
            <w:r w:rsidR="008A1CC6" w:rsidRPr="001509AC">
              <w:rPr>
                <w:rStyle w:val="-"/>
                <w:rFonts w:ascii="Arial" w:hAnsi="Arial"/>
                <w:bCs/>
                <w:noProof/>
                <w:lang w:val="el-GR"/>
              </w:rPr>
              <w:t>ΠΑΡΑΡΤΗΜΑ ΙΙ –Πίνακες Συμμόρφωσης</w:t>
            </w:r>
            <w:r w:rsidR="008A1CC6">
              <w:rPr>
                <w:noProof/>
                <w:webHidden/>
              </w:rPr>
              <w:tab/>
            </w:r>
            <w:r w:rsidR="008A1CC6">
              <w:rPr>
                <w:noProof/>
                <w:webHidden/>
              </w:rPr>
              <w:fldChar w:fldCharType="begin"/>
            </w:r>
            <w:r w:rsidR="008A1CC6">
              <w:rPr>
                <w:noProof/>
                <w:webHidden/>
              </w:rPr>
              <w:instrText xml:space="preserve"> PAGEREF _Toc173761509 \h </w:instrText>
            </w:r>
            <w:r w:rsidR="008A1CC6">
              <w:rPr>
                <w:noProof/>
                <w:webHidden/>
              </w:rPr>
            </w:r>
            <w:r w:rsidR="008A1CC6">
              <w:rPr>
                <w:noProof/>
                <w:webHidden/>
              </w:rPr>
              <w:fldChar w:fldCharType="separate"/>
            </w:r>
            <w:r>
              <w:rPr>
                <w:noProof/>
                <w:webHidden/>
              </w:rPr>
              <w:t>220</w:t>
            </w:r>
            <w:r w:rsidR="008A1CC6">
              <w:rPr>
                <w:noProof/>
                <w:webHidden/>
              </w:rPr>
              <w:fldChar w:fldCharType="end"/>
            </w:r>
          </w:hyperlink>
        </w:p>
        <w:p w14:paraId="37697237" w14:textId="0A7C27EA"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0" w:history="1">
            <w:r w:rsidR="008A1CC6" w:rsidRPr="001509AC">
              <w:rPr>
                <w:rStyle w:val="-"/>
                <w:noProof/>
              </w:rPr>
              <w:t>1.</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rPr>
              <w:t>Σύστημα ανίχνευσης αυξημένης ικανότητας με πολλαπλούς αισθητήρες</w:t>
            </w:r>
            <w:r w:rsidR="008A1CC6">
              <w:rPr>
                <w:noProof/>
                <w:webHidden/>
              </w:rPr>
              <w:tab/>
            </w:r>
            <w:r w:rsidR="008A1CC6">
              <w:rPr>
                <w:noProof/>
                <w:webHidden/>
              </w:rPr>
              <w:fldChar w:fldCharType="begin"/>
            </w:r>
            <w:r w:rsidR="008A1CC6">
              <w:rPr>
                <w:noProof/>
                <w:webHidden/>
              </w:rPr>
              <w:instrText xml:space="preserve"> PAGEREF _Toc173761510 \h </w:instrText>
            </w:r>
            <w:r w:rsidR="008A1CC6">
              <w:rPr>
                <w:noProof/>
                <w:webHidden/>
              </w:rPr>
            </w:r>
            <w:r w:rsidR="008A1CC6">
              <w:rPr>
                <w:noProof/>
                <w:webHidden/>
              </w:rPr>
              <w:fldChar w:fldCharType="separate"/>
            </w:r>
            <w:r>
              <w:rPr>
                <w:noProof/>
                <w:webHidden/>
              </w:rPr>
              <w:t>220</w:t>
            </w:r>
            <w:r w:rsidR="008A1CC6">
              <w:rPr>
                <w:noProof/>
                <w:webHidden/>
              </w:rPr>
              <w:fldChar w:fldCharType="end"/>
            </w:r>
          </w:hyperlink>
        </w:p>
        <w:p w14:paraId="634F81AB" w14:textId="1301D540"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1" w:history="1">
            <w:r w:rsidR="008A1CC6" w:rsidRPr="001509AC">
              <w:rPr>
                <w:rStyle w:val="-"/>
                <w:noProof/>
              </w:rPr>
              <w:t>2.</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rPr>
              <w:t>Σύστημα ανίχνευσης με αισθητήρες ηλεκτροπτικής και θερμικής τεχνολογίας</w:t>
            </w:r>
            <w:r w:rsidR="008A1CC6">
              <w:rPr>
                <w:noProof/>
                <w:webHidden/>
              </w:rPr>
              <w:tab/>
            </w:r>
            <w:r w:rsidR="008A1CC6">
              <w:rPr>
                <w:noProof/>
                <w:webHidden/>
              </w:rPr>
              <w:fldChar w:fldCharType="begin"/>
            </w:r>
            <w:r w:rsidR="008A1CC6">
              <w:rPr>
                <w:noProof/>
                <w:webHidden/>
              </w:rPr>
              <w:instrText xml:space="preserve"> PAGEREF _Toc173761511 \h </w:instrText>
            </w:r>
            <w:r w:rsidR="008A1CC6">
              <w:rPr>
                <w:noProof/>
                <w:webHidden/>
              </w:rPr>
            </w:r>
            <w:r w:rsidR="008A1CC6">
              <w:rPr>
                <w:noProof/>
                <w:webHidden/>
              </w:rPr>
              <w:fldChar w:fldCharType="separate"/>
            </w:r>
            <w:r>
              <w:rPr>
                <w:noProof/>
                <w:webHidden/>
              </w:rPr>
              <w:t>238</w:t>
            </w:r>
            <w:r w:rsidR="008A1CC6">
              <w:rPr>
                <w:noProof/>
                <w:webHidden/>
              </w:rPr>
              <w:fldChar w:fldCharType="end"/>
            </w:r>
          </w:hyperlink>
        </w:p>
        <w:p w14:paraId="7C2E6737" w14:textId="76EE2233" w:rsidR="008A1CC6" w:rsidRDefault="00F6341A">
          <w:pPr>
            <w:pStyle w:val="35"/>
            <w:tabs>
              <w:tab w:val="left" w:pos="88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12" w:history="1">
            <w:r w:rsidR="008A1CC6" w:rsidRPr="001509AC">
              <w:rPr>
                <w:rStyle w:val="-"/>
                <w:noProof/>
              </w:rPr>
              <w:t>a.</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Συστήματα με τοπική επεξεργασία εικόνας και δυνατότητα ταχείας εγκατάστασης</w:t>
            </w:r>
            <w:r w:rsidR="008A1CC6">
              <w:rPr>
                <w:noProof/>
                <w:webHidden/>
              </w:rPr>
              <w:tab/>
            </w:r>
            <w:r w:rsidR="008A1CC6">
              <w:rPr>
                <w:noProof/>
                <w:webHidden/>
              </w:rPr>
              <w:fldChar w:fldCharType="begin"/>
            </w:r>
            <w:r w:rsidR="008A1CC6">
              <w:rPr>
                <w:noProof/>
                <w:webHidden/>
              </w:rPr>
              <w:instrText xml:space="preserve"> PAGEREF _Toc173761512 \h </w:instrText>
            </w:r>
            <w:r w:rsidR="008A1CC6">
              <w:rPr>
                <w:noProof/>
                <w:webHidden/>
              </w:rPr>
            </w:r>
            <w:r w:rsidR="008A1CC6">
              <w:rPr>
                <w:noProof/>
                <w:webHidden/>
              </w:rPr>
              <w:fldChar w:fldCharType="separate"/>
            </w:r>
            <w:r>
              <w:rPr>
                <w:noProof/>
                <w:webHidden/>
              </w:rPr>
              <w:t>238</w:t>
            </w:r>
            <w:r w:rsidR="008A1CC6">
              <w:rPr>
                <w:noProof/>
                <w:webHidden/>
              </w:rPr>
              <w:fldChar w:fldCharType="end"/>
            </w:r>
          </w:hyperlink>
        </w:p>
        <w:p w14:paraId="1B3AB0FA" w14:textId="0E9D6E7F" w:rsidR="008A1CC6" w:rsidRDefault="00F6341A">
          <w:pPr>
            <w:pStyle w:val="35"/>
            <w:tabs>
              <w:tab w:val="left" w:pos="88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13" w:history="1">
            <w:r w:rsidR="008A1CC6" w:rsidRPr="001509AC">
              <w:rPr>
                <w:rStyle w:val="-"/>
                <w:noProof/>
              </w:rPr>
              <w:t>b.</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Συστήματα με μεγάλη εμβέλεια εντοπισμού και δυνατότητα επιτήρησης σε δύσβατα σημεία</w:t>
            </w:r>
            <w:r w:rsidR="008A1CC6">
              <w:rPr>
                <w:noProof/>
                <w:webHidden/>
              </w:rPr>
              <w:tab/>
            </w:r>
            <w:r w:rsidR="008A1CC6">
              <w:rPr>
                <w:noProof/>
                <w:webHidden/>
              </w:rPr>
              <w:fldChar w:fldCharType="begin"/>
            </w:r>
            <w:r w:rsidR="008A1CC6">
              <w:rPr>
                <w:noProof/>
                <w:webHidden/>
              </w:rPr>
              <w:instrText xml:space="preserve"> PAGEREF _Toc173761513 \h </w:instrText>
            </w:r>
            <w:r w:rsidR="008A1CC6">
              <w:rPr>
                <w:noProof/>
                <w:webHidden/>
              </w:rPr>
            </w:r>
            <w:r w:rsidR="008A1CC6">
              <w:rPr>
                <w:noProof/>
                <w:webHidden/>
              </w:rPr>
              <w:fldChar w:fldCharType="separate"/>
            </w:r>
            <w:r>
              <w:rPr>
                <w:noProof/>
                <w:webHidden/>
              </w:rPr>
              <w:t>248</w:t>
            </w:r>
            <w:r w:rsidR="008A1CC6">
              <w:rPr>
                <w:noProof/>
                <w:webHidden/>
              </w:rPr>
              <w:fldChar w:fldCharType="end"/>
            </w:r>
          </w:hyperlink>
        </w:p>
        <w:p w14:paraId="35A4345F" w14:textId="7204FCC8" w:rsidR="008A1CC6" w:rsidRDefault="00F6341A">
          <w:pPr>
            <w:pStyle w:val="2b"/>
            <w:tabs>
              <w:tab w:val="left" w:pos="660"/>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4" w:history="1">
            <w:r w:rsidR="008A1CC6" w:rsidRPr="001509AC">
              <w:rPr>
                <w:rStyle w:val="-"/>
                <w:noProof/>
              </w:rPr>
              <w:t>3.</w:t>
            </w:r>
            <w:r w:rsidR="008A1CC6">
              <w:rPr>
                <w:rFonts w:asciiTheme="minorHAnsi" w:eastAsiaTheme="minorEastAsia" w:hAnsiTheme="minorHAnsi" w:cstheme="minorBidi"/>
                <w:smallCaps w:val="0"/>
                <w:noProof/>
                <w:kern w:val="2"/>
                <w:sz w:val="24"/>
                <w:szCs w:val="24"/>
                <w:lang w:val="en-US" w:eastAsia="en-US" w:bidi="he-IL"/>
                <w14:ligatures w14:val="standardContextual"/>
              </w:rPr>
              <w:tab/>
            </w:r>
            <w:r w:rsidR="008A1CC6" w:rsidRPr="001509AC">
              <w:rPr>
                <w:rStyle w:val="-"/>
                <w:noProof/>
              </w:rPr>
              <w:t>Ενιαίο Συντονιστικό Κέντρο ελέγχου</w:t>
            </w:r>
            <w:r w:rsidR="008A1CC6">
              <w:rPr>
                <w:noProof/>
                <w:webHidden/>
              </w:rPr>
              <w:tab/>
            </w:r>
            <w:r w:rsidR="008A1CC6">
              <w:rPr>
                <w:noProof/>
                <w:webHidden/>
              </w:rPr>
              <w:fldChar w:fldCharType="begin"/>
            </w:r>
            <w:r w:rsidR="008A1CC6">
              <w:rPr>
                <w:noProof/>
                <w:webHidden/>
              </w:rPr>
              <w:instrText xml:space="preserve"> PAGEREF _Toc173761514 \h </w:instrText>
            </w:r>
            <w:r w:rsidR="008A1CC6">
              <w:rPr>
                <w:noProof/>
                <w:webHidden/>
              </w:rPr>
            </w:r>
            <w:r w:rsidR="008A1CC6">
              <w:rPr>
                <w:noProof/>
                <w:webHidden/>
              </w:rPr>
              <w:fldChar w:fldCharType="separate"/>
            </w:r>
            <w:r>
              <w:rPr>
                <w:noProof/>
                <w:webHidden/>
              </w:rPr>
              <w:t>259</w:t>
            </w:r>
            <w:r w:rsidR="008A1CC6">
              <w:rPr>
                <w:noProof/>
                <w:webHidden/>
              </w:rPr>
              <w:fldChar w:fldCharType="end"/>
            </w:r>
          </w:hyperlink>
        </w:p>
        <w:p w14:paraId="7779FA46" w14:textId="101FF9CF"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5" w:history="1">
            <w:r w:rsidR="008A1CC6" w:rsidRPr="001509AC">
              <w:rPr>
                <w:rStyle w:val="-"/>
                <w:rFonts w:ascii="Arial" w:hAnsi="Arial"/>
                <w:bCs/>
                <w:noProof/>
                <w:lang w:val="el-GR"/>
              </w:rPr>
              <w:t>ΠΑΡΑΡΤΗΜΑ ΙΙI – ΕΥΡΩΠΑΙΚΟ ΕΝΙΑΙΟ ΕΓΓΡΑΦΟ ΣΥΜΒΑΣΗΣ (ΕΕΕΣ)</w:t>
            </w:r>
            <w:r w:rsidR="008A1CC6">
              <w:rPr>
                <w:noProof/>
                <w:webHidden/>
              </w:rPr>
              <w:tab/>
            </w:r>
            <w:r w:rsidR="008A1CC6">
              <w:rPr>
                <w:noProof/>
                <w:webHidden/>
              </w:rPr>
              <w:fldChar w:fldCharType="begin"/>
            </w:r>
            <w:r w:rsidR="008A1CC6">
              <w:rPr>
                <w:noProof/>
                <w:webHidden/>
              </w:rPr>
              <w:instrText xml:space="preserve"> PAGEREF _Toc173761515 \h </w:instrText>
            </w:r>
            <w:r w:rsidR="008A1CC6">
              <w:rPr>
                <w:noProof/>
                <w:webHidden/>
              </w:rPr>
            </w:r>
            <w:r w:rsidR="008A1CC6">
              <w:rPr>
                <w:noProof/>
                <w:webHidden/>
              </w:rPr>
              <w:fldChar w:fldCharType="separate"/>
            </w:r>
            <w:r>
              <w:rPr>
                <w:noProof/>
                <w:webHidden/>
              </w:rPr>
              <w:t>269</w:t>
            </w:r>
            <w:r w:rsidR="008A1CC6">
              <w:rPr>
                <w:noProof/>
                <w:webHidden/>
              </w:rPr>
              <w:fldChar w:fldCharType="end"/>
            </w:r>
          </w:hyperlink>
        </w:p>
        <w:p w14:paraId="1D834080" w14:textId="06168BAF" w:rsidR="008A1CC6" w:rsidRDefault="00F6341A">
          <w:pPr>
            <w:pStyle w:val="44"/>
            <w:tabs>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16" w:history="1">
            <w:r w:rsidR="008A1CC6" w:rsidRPr="001509AC">
              <w:rPr>
                <w:rStyle w:val="-"/>
                <w:noProof/>
                <w:lang w:val="el-GR"/>
              </w:rPr>
              <w:t>ΕΥΡΩΠΑΙΚΟ ΕΝΙΑΙΟ ΕΓΓΡΑΦΟ ΣΥΜΒΑΣΗΣ (ΕΕΕΣ)</w:t>
            </w:r>
            <w:r w:rsidR="008A1CC6">
              <w:rPr>
                <w:noProof/>
                <w:webHidden/>
              </w:rPr>
              <w:tab/>
            </w:r>
            <w:r w:rsidR="008A1CC6">
              <w:rPr>
                <w:noProof/>
                <w:webHidden/>
              </w:rPr>
              <w:fldChar w:fldCharType="begin"/>
            </w:r>
            <w:r w:rsidR="008A1CC6">
              <w:rPr>
                <w:noProof/>
                <w:webHidden/>
              </w:rPr>
              <w:instrText xml:space="preserve"> PAGEREF _Toc173761516 \h </w:instrText>
            </w:r>
            <w:r w:rsidR="008A1CC6">
              <w:rPr>
                <w:noProof/>
                <w:webHidden/>
              </w:rPr>
            </w:r>
            <w:r w:rsidR="008A1CC6">
              <w:rPr>
                <w:noProof/>
                <w:webHidden/>
              </w:rPr>
              <w:fldChar w:fldCharType="separate"/>
            </w:r>
            <w:r>
              <w:rPr>
                <w:noProof/>
                <w:webHidden/>
              </w:rPr>
              <w:t>269</w:t>
            </w:r>
            <w:r w:rsidR="008A1CC6">
              <w:rPr>
                <w:noProof/>
                <w:webHidden/>
              </w:rPr>
              <w:fldChar w:fldCharType="end"/>
            </w:r>
          </w:hyperlink>
        </w:p>
        <w:p w14:paraId="4F4E25B9" w14:textId="5E3D7CB7"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7" w:history="1">
            <w:r w:rsidR="008A1CC6" w:rsidRPr="001509AC">
              <w:rPr>
                <w:rStyle w:val="-"/>
                <w:rFonts w:ascii="Arial" w:hAnsi="Arial"/>
                <w:bCs/>
                <w:noProof/>
                <w:lang w:val="el-GR"/>
              </w:rPr>
              <w:t>ΠΑΡΑΡΤΗΜΑ ΙV – Υπόδειγμα Βιογραφικού Σημειώματος</w:t>
            </w:r>
            <w:r w:rsidR="008A1CC6">
              <w:rPr>
                <w:noProof/>
                <w:webHidden/>
              </w:rPr>
              <w:tab/>
            </w:r>
            <w:r w:rsidR="008A1CC6">
              <w:rPr>
                <w:noProof/>
                <w:webHidden/>
              </w:rPr>
              <w:fldChar w:fldCharType="begin"/>
            </w:r>
            <w:r w:rsidR="008A1CC6">
              <w:rPr>
                <w:noProof/>
                <w:webHidden/>
              </w:rPr>
              <w:instrText xml:space="preserve"> PAGEREF _Toc173761517 \h </w:instrText>
            </w:r>
            <w:r w:rsidR="008A1CC6">
              <w:rPr>
                <w:noProof/>
                <w:webHidden/>
              </w:rPr>
            </w:r>
            <w:r w:rsidR="008A1CC6">
              <w:rPr>
                <w:noProof/>
                <w:webHidden/>
              </w:rPr>
              <w:fldChar w:fldCharType="separate"/>
            </w:r>
            <w:r>
              <w:rPr>
                <w:noProof/>
                <w:webHidden/>
              </w:rPr>
              <w:t>270</w:t>
            </w:r>
            <w:r w:rsidR="008A1CC6">
              <w:rPr>
                <w:noProof/>
                <w:webHidden/>
              </w:rPr>
              <w:fldChar w:fldCharType="end"/>
            </w:r>
          </w:hyperlink>
        </w:p>
        <w:p w14:paraId="0409FF08" w14:textId="5CE4E372"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8" w:history="1">
            <w:r w:rsidR="008A1CC6" w:rsidRPr="001509AC">
              <w:rPr>
                <w:rStyle w:val="-"/>
                <w:rFonts w:ascii="Arial" w:hAnsi="Arial"/>
                <w:bCs/>
                <w:noProof/>
                <w:lang w:val="el-GR"/>
              </w:rPr>
              <w:t>ΠΑΡΑΡΤΗΜΑ V – Υπόδειγμα Τεχνικής Προσφοράς</w:t>
            </w:r>
            <w:r w:rsidR="008A1CC6">
              <w:rPr>
                <w:noProof/>
                <w:webHidden/>
              </w:rPr>
              <w:tab/>
            </w:r>
            <w:r w:rsidR="008A1CC6">
              <w:rPr>
                <w:noProof/>
                <w:webHidden/>
              </w:rPr>
              <w:fldChar w:fldCharType="begin"/>
            </w:r>
            <w:r w:rsidR="008A1CC6">
              <w:rPr>
                <w:noProof/>
                <w:webHidden/>
              </w:rPr>
              <w:instrText xml:space="preserve"> PAGEREF _Toc173761518 \h </w:instrText>
            </w:r>
            <w:r w:rsidR="008A1CC6">
              <w:rPr>
                <w:noProof/>
                <w:webHidden/>
              </w:rPr>
            </w:r>
            <w:r w:rsidR="008A1CC6">
              <w:rPr>
                <w:noProof/>
                <w:webHidden/>
              </w:rPr>
              <w:fldChar w:fldCharType="separate"/>
            </w:r>
            <w:r>
              <w:rPr>
                <w:noProof/>
                <w:webHidden/>
              </w:rPr>
              <w:t>273</w:t>
            </w:r>
            <w:r w:rsidR="008A1CC6">
              <w:rPr>
                <w:noProof/>
                <w:webHidden/>
              </w:rPr>
              <w:fldChar w:fldCharType="end"/>
            </w:r>
          </w:hyperlink>
        </w:p>
        <w:p w14:paraId="0E897AB3" w14:textId="32FC2C67"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19" w:history="1">
            <w:r w:rsidR="008A1CC6" w:rsidRPr="001509AC">
              <w:rPr>
                <w:rStyle w:val="-"/>
                <w:rFonts w:ascii="Arial" w:hAnsi="Arial"/>
                <w:bCs/>
                <w:noProof/>
                <w:lang w:val="el-GR"/>
              </w:rPr>
              <w:t>*ΠΑΡΑΡΤΗΜΑ VI – Υπόδειγμα Οικονομικής Προσφοράς</w:t>
            </w:r>
            <w:r w:rsidR="008A1CC6">
              <w:rPr>
                <w:noProof/>
                <w:webHidden/>
              </w:rPr>
              <w:tab/>
            </w:r>
            <w:r w:rsidR="008A1CC6">
              <w:rPr>
                <w:noProof/>
                <w:webHidden/>
              </w:rPr>
              <w:fldChar w:fldCharType="begin"/>
            </w:r>
            <w:r w:rsidR="008A1CC6">
              <w:rPr>
                <w:noProof/>
                <w:webHidden/>
              </w:rPr>
              <w:instrText xml:space="preserve"> PAGEREF _Toc173761519 \h </w:instrText>
            </w:r>
            <w:r w:rsidR="008A1CC6">
              <w:rPr>
                <w:noProof/>
                <w:webHidden/>
              </w:rPr>
            </w:r>
            <w:r w:rsidR="008A1CC6">
              <w:rPr>
                <w:noProof/>
                <w:webHidden/>
              </w:rPr>
              <w:fldChar w:fldCharType="separate"/>
            </w:r>
            <w:r>
              <w:rPr>
                <w:noProof/>
                <w:webHidden/>
              </w:rPr>
              <w:t>275</w:t>
            </w:r>
            <w:r w:rsidR="008A1CC6">
              <w:rPr>
                <w:noProof/>
                <w:webHidden/>
              </w:rPr>
              <w:fldChar w:fldCharType="end"/>
            </w:r>
          </w:hyperlink>
        </w:p>
        <w:p w14:paraId="4B34DF9F" w14:textId="2C216F84" w:rsidR="008A1CC6" w:rsidRDefault="00F6341A">
          <w:pPr>
            <w:pStyle w:val="44"/>
            <w:tabs>
              <w:tab w:val="left" w:pos="110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20" w:history="1">
            <w:r w:rsidR="008A1CC6" w:rsidRPr="001509AC">
              <w:rPr>
                <w:rStyle w:val="-"/>
                <w:noProof/>
              </w:rPr>
              <w:t>1.</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Εξοπλισμός &amp; Λογισμικό</w:t>
            </w:r>
            <w:r w:rsidR="008A1CC6">
              <w:rPr>
                <w:noProof/>
                <w:webHidden/>
              </w:rPr>
              <w:tab/>
            </w:r>
            <w:r w:rsidR="008A1CC6">
              <w:rPr>
                <w:noProof/>
                <w:webHidden/>
              </w:rPr>
              <w:fldChar w:fldCharType="begin"/>
            </w:r>
            <w:r w:rsidR="008A1CC6">
              <w:rPr>
                <w:noProof/>
                <w:webHidden/>
              </w:rPr>
              <w:instrText xml:space="preserve"> PAGEREF _Toc173761520 \h </w:instrText>
            </w:r>
            <w:r w:rsidR="008A1CC6">
              <w:rPr>
                <w:noProof/>
                <w:webHidden/>
              </w:rPr>
            </w:r>
            <w:r w:rsidR="008A1CC6">
              <w:rPr>
                <w:noProof/>
                <w:webHidden/>
              </w:rPr>
              <w:fldChar w:fldCharType="separate"/>
            </w:r>
            <w:r>
              <w:rPr>
                <w:noProof/>
                <w:webHidden/>
              </w:rPr>
              <w:t>275</w:t>
            </w:r>
            <w:r w:rsidR="008A1CC6">
              <w:rPr>
                <w:noProof/>
                <w:webHidden/>
              </w:rPr>
              <w:fldChar w:fldCharType="end"/>
            </w:r>
          </w:hyperlink>
        </w:p>
        <w:p w14:paraId="4673B240" w14:textId="73BD25D0" w:rsidR="008A1CC6" w:rsidRDefault="00F6341A">
          <w:pPr>
            <w:pStyle w:val="44"/>
            <w:tabs>
              <w:tab w:val="left" w:pos="110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21" w:history="1">
            <w:r w:rsidR="008A1CC6" w:rsidRPr="001509AC">
              <w:rPr>
                <w:rStyle w:val="-"/>
                <w:noProof/>
              </w:rPr>
              <w:t>2.</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Μελέτες</w:t>
            </w:r>
            <w:r w:rsidR="008A1CC6">
              <w:rPr>
                <w:noProof/>
                <w:webHidden/>
              </w:rPr>
              <w:tab/>
            </w:r>
            <w:r w:rsidR="008A1CC6">
              <w:rPr>
                <w:noProof/>
                <w:webHidden/>
              </w:rPr>
              <w:fldChar w:fldCharType="begin"/>
            </w:r>
            <w:r w:rsidR="008A1CC6">
              <w:rPr>
                <w:noProof/>
                <w:webHidden/>
              </w:rPr>
              <w:instrText xml:space="preserve"> PAGEREF _Toc173761521 \h </w:instrText>
            </w:r>
            <w:r w:rsidR="008A1CC6">
              <w:rPr>
                <w:noProof/>
                <w:webHidden/>
              </w:rPr>
            </w:r>
            <w:r w:rsidR="008A1CC6">
              <w:rPr>
                <w:noProof/>
                <w:webHidden/>
              </w:rPr>
              <w:fldChar w:fldCharType="separate"/>
            </w:r>
            <w:r>
              <w:rPr>
                <w:noProof/>
                <w:webHidden/>
              </w:rPr>
              <w:t>276</w:t>
            </w:r>
            <w:r w:rsidR="008A1CC6">
              <w:rPr>
                <w:noProof/>
                <w:webHidden/>
              </w:rPr>
              <w:fldChar w:fldCharType="end"/>
            </w:r>
          </w:hyperlink>
        </w:p>
        <w:p w14:paraId="5F8A12C5" w14:textId="2559F4BF" w:rsidR="008A1CC6" w:rsidRDefault="00F6341A">
          <w:pPr>
            <w:pStyle w:val="44"/>
            <w:tabs>
              <w:tab w:val="left" w:pos="110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22" w:history="1">
            <w:r w:rsidR="008A1CC6" w:rsidRPr="001509AC">
              <w:rPr>
                <w:rStyle w:val="-"/>
                <w:noProof/>
              </w:rPr>
              <w:t>3.</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Υπηρεσίες</w:t>
            </w:r>
            <w:r w:rsidR="008A1CC6">
              <w:rPr>
                <w:noProof/>
                <w:webHidden/>
              </w:rPr>
              <w:tab/>
            </w:r>
            <w:r w:rsidR="008A1CC6">
              <w:rPr>
                <w:noProof/>
                <w:webHidden/>
              </w:rPr>
              <w:fldChar w:fldCharType="begin"/>
            </w:r>
            <w:r w:rsidR="008A1CC6">
              <w:rPr>
                <w:noProof/>
                <w:webHidden/>
              </w:rPr>
              <w:instrText xml:space="preserve"> PAGEREF _Toc173761522 \h </w:instrText>
            </w:r>
            <w:r w:rsidR="008A1CC6">
              <w:rPr>
                <w:noProof/>
                <w:webHidden/>
              </w:rPr>
            </w:r>
            <w:r w:rsidR="008A1CC6">
              <w:rPr>
                <w:noProof/>
                <w:webHidden/>
              </w:rPr>
              <w:fldChar w:fldCharType="separate"/>
            </w:r>
            <w:r>
              <w:rPr>
                <w:noProof/>
                <w:webHidden/>
              </w:rPr>
              <w:t>277</w:t>
            </w:r>
            <w:r w:rsidR="008A1CC6">
              <w:rPr>
                <w:noProof/>
                <w:webHidden/>
              </w:rPr>
              <w:fldChar w:fldCharType="end"/>
            </w:r>
          </w:hyperlink>
        </w:p>
        <w:p w14:paraId="4EFF0162" w14:textId="69823002" w:rsidR="008A1CC6" w:rsidRDefault="00F6341A">
          <w:pPr>
            <w:pStyle w:val="44"/>
            <w:tabs>
              <w:tab w:val="left" w:pos="110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23" w:history="1">
            <w:r w:rsidR="008A1CC6" w:rsidRPr="001509AC">
              <w:rPr>
                <w:rStyle w:val="-"/>
                <w:noProof/>
              </w:rPr>
              <w:t>4.</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rPr>
              <w:t>Άλλες Δαπάνες</w:t>
            </w:r>
            <w:r w:rsidR="008A1CC6">
              <w:rPr>
                <w:noProof/>
                <w:webHidden/>
              </w:rPr>
              <w:tab/>
            </w:r>
            <w:r w:rsidR="008A1CC6">
              <w:rPr>
                <w:noProof/>
                <w:webHidden/>
              </w:rPr>
              <w:fldChar w:fldCharType="begin"/>
            </w:r>
            <w:r w:rsidR="008A1CC6">
              <w:rPr>
                <w:noProof/>
                <w:webHidden/>
              </w:rPr>
              <w:instrText xml:space="preserve"> PAGEREF _Toc173761523 \h </w:instrText>
            </w:r>
            <w:r w:rsidR="008A1CC6">
              <w:rPr>
                <w:noProof/>
                <w:webHidden/>
              </w:rPr>
            </w:r>
            <w:r w:rsidR="008A1CC6">
              <w:rPr>
                <w:noProof/>
                <w:webHidden/>
              </w:rPr>
              <w:fldChar w:fldCharType="separate"/>
            </w:r>
            <w:r>
              <w:rPr>
                <w:noProof/>
                <w:webHidden/>
              </w:rPr>
              <w:t>278</w:t>
            </w:r>
            <w:r w:rsidR="008A1CC6">
              <w:rPr>
                <w:noProof/>
                <w:webHidden/>
              </w:rPr>
              <w:fldChar w:fldCharType="end"/>
            </w:r>
          </w:hyperlink>
        </w:p>
        <w:p w14:paraId="27E4E312" w14:textId="2A45C70B" w:rsidR="008A1CC6" w:rsidRDefault="00F6341A">
          <w:pPr>
            <w:pStyle w:val="44"/>
            <w:tabs>
              <w:tab w:val="left" w:pos="110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24" w:history="1">
            <w:r w:rsidR="008A1CC6" w:rsidRPr="001509AC">
              <w:rPr>
                <w:rStyle w:val="-"/>
                <w:noProof/>
                <w:lang w:val="el-GR"/>
              </w:rPr>
              <w:t>5.</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Συγκεντρωτικός Πίνακας Οικονομικής Προσφοράς Έργου</w:t>
            </w:r>
            <w:r w:rsidR="008A1CC6">
              <w:rPr>
                <w:noProof/>
                <w:webHidden/>
              </w:rPr>
              <w:tab/>
            </w:r>
            <w:r w:rsidR="008A1CC6">
              <w:rPr>
                <w:noProof/>
                <w:webHidden/>
              </w:rPr>
              <w:fldChar w:fldCharType="begin"/>
            </w:r>
            <w:r w:rsidR="008A1CC6">
              <w:rPr>
                <w:noProof/>
                <w:webHidden/>
              </w:rPr>
              <w:instrText xml:space="preserve"> PAGEREF _Toc173761524 \h </w:instrText>
            </w:r>
            <w:r w:rsidR="008A1CC6">
              <w:rPr>
                <w:noProof/>
                <w:webHidden/>
              </w:rPr>
            </w:r>
            <w:r w:rsidR="008A1CC6">
              <w:rPr>
                <w:noProof/>
                <w:webHidden/>
              </w:rPr>
              <w:fldChar w:fldCharType="separate"/>
            </w:r>
            <w:r>
              <w:rPr>
                <w:noProof/>
                <w:webHidden/>
              </w:rPr>
              <w:t>279</w:t>
            </w:r>
            <w:r w:rsidR="008A1CC6">
              <w:rPr>
                <w:noProof/>
                <w:webHidden/>
              </w:rPr>
              <w:fldChar w:fldCharType="end"/>
            </w:r>
          </w:hyperlink>
        </w:p>
        <w:p w14:paraId="12E7F48C" w14:textId="420DFBCA" w:rsidR="008A1CC6" w:rsidRDefault="00F6341A">
          <w:pPr>
            <w:pStyle w:val="44"/>
            <w:tabs>
              <w:tab w:val="left" w:pos="1100"/>
              <w:tab w:val="right" w:leader="dot" w:pos="9628"/>
            </w:tabs>
            <w:rPr>
              <w:rFonts w:asciiTheme="minorHAnsi" w:eastAsiaTheme="minorEastAsia" w:hAnsiTheme="minorHAnsi" w:cstheme="minorBidi"/>
              <w:noProof/>
              <w:kern w:val="2"/>
              <w:sz w:val="24"/>
              <w:szCs w:val="24"/>
              <w:lang w:val="en-US" w:eastAsia="en-US" w:bidi="he-IL"/>
              <w14:ligatures w14:val="standardContextual"/>
            </w:rPr>
          </w:pPr>
          <w:hyperlink w:anchor="_Toc173761525" w:history="1">
            <w:r w:rsidR="008A1CC6" w:rsidRPr="001509AC">
              <w:rPr>
                <w:rStyle w:val="-"/>
                <w:noProof/>
                <w:lang w:val="el-GR"/>
              </w:rPr>
              <w:t>6.</w:t>
            </w:r>
            <w:r w:rsidR="008A1CC6">
              <w:rPr>
                <w:rFonts w:asciiTheme="minorHAnsi" w:eastAsiaTheme="minorEastAsia" w:hAnsiTheme="minorHAnsi" w:cstheme="minorBidi"/>
                <w:noProof/>
                <w:kern w:val="2"/>
                <w:sz w:val="24"/>
                <w:szCs w:val="24"/>
                <w:lang w:val="en-US" w:eastAsia="en-US" w:bidi="he-IL"/>
                <w14:ligatures w14:val="standardContextual"/>
              </w:rPr>
              <w:tab/>
            </w:r>
            <w:r w:rsidR="008A1CC6" w:rsidRPr="001509AC">
              <w:rPr>
                <w:rStyle w:val="-"/>
                <w:noProof/>
                <w:lang w:val="el-GR"/>
              </w:rPr>
              <w:t>Συγκεντρωτικός Πίνακας Οικονομικής Προσφοράς Συντήρησης</w:t>
            </w:r>
            <w:r w:rsidR="008A1CC6">
              <w:rPr>
                <w:noProof/>
                <w:webHidden/>
              </w:rPr>
              <w:tab/>
            </w:r>
            <w:r w:rsidR="008A1CC6">
              <w:rPr>
                <w:noProof/>
                <w:webHidden/>
              </w:rPr>
              <w:fldChar w:fldCharType="begin"/>
            </w:r>
            <w:r w:rsidR="008A1CC6">
              <w:rPr>
                <w:noProof/>
                <w:webHidden/>
              </w:rPr>
              <w:instrText xml:space="preserve"> PAGEREF _Toc173761525 \h </w:instrText>
            </w:r>
            <w:r w:rsidR="008A1CC6">
              <w:rPr>
                <w:noProof/>
                <w:webHidden/>
              </w:rPr>
            </w:r>
            <w:r w:rsidR="008A1CC6">
              <w:rPr>
                <w:noProof/>
                <w:webHidden/>
              </w:rPr>
              <w:fldChar w:fldCharType="separate"/>
            </w:r>
            <w:r>
              <w:rPr>
                <w:noProof/>
                <w:webHidden/>
              </w:rPr>
              <w:t>280</w:t>
            </w:r>
            <w:r w:rsidR="008A1CC6">
              <w:rPr>
                <w:noProof/>
                <w:webHidden/>
              </w:rPr>
              <w:fldChar w:fldCharType="end"/>
            </w:r>
          </w:hyperlink>
        </w:p>
        <w:p w14:paraId="679D4B84" w14:textId="522D2EB3"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26" w:history="1">
            <w:r w:rsidR="008A1CC6" w:rsidRPr="001509AC">
              <w:rPr>
                <w:rStyle w:val="-"/>
                <w:rFonts w:ascii="Arial" w:hAnsi="Arial"/>
                <w:bCs/>
                <w:noProof/>
                <w:lang w:val="el-GR"/>
              </w:rPr>
              <w:t>ΠΑΡΑΡΤΗΜΑ VIΙ – Άλλες Δηλώσεις</w:t>
            </w:r>
            <w:r w:rsidR="008A1CC6">
              <w:rPr>
                <w:noProof/>
                <w:webHidden/>
              </w:rPr>
              <w:tab/>
            </w:r>
            <w:r w:rsidR="008A1CC6">
              <w:rPr>
                <w:noProof/>
                <w:webHidden/>
              </w:rPr>
              <w:fldChar w:fldCharType="begin"/>
            </w:r>
            <w:r w:rsidR="008A1CC6">
              <w:rPr>
                <w:noProof/>
                <w:webHidden/>
              </w:rPr>
              <w:instrText xml:space="preserve"> PAGEREF _Toc173761526 \h </w:instrText>
            </w:r>
            <w:r w:rsidR="008A1CC6">
              <w:rPr>
                <w:noProof/>
                <w:webHidden/>
              </w:rPr>
            </w:r>
            <w:r w:rsidR="008A1CC6">
              <w:rPr>
                <w:noProof/>
                <w:webHidden/>
              </w:rPr>
              <w:fldChar w:fldCharType="separate"/>
            </w:r>
            <w:r>
              <w:rPr>
                <w:noProof/>
                <w:webHidden/>
              </w:rPr>
              <w:t>281</w:t>
            </w:r>
            <w:r w:rsidR="008A1CC6">
              <w:rPr>
                <w:noProof/>
                <w:webHidden/>
              </w:rPr>
              <w:fldChar w:fldCharType="end"/>
            </w:r>
          </w:hyperlink>
        </w:p>
        <w:p w14:paraId="1866EAAF" w14:textId="1182AE50"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27" w:history="1">
            <w:r w:rsidR="008A1CC6" w:rsidRPr="001509AC">
              <w:rPr>
                <w:rStyle w:val="-"/>
                <w:rFonts w:ascii="Arial" w:hAnsi="Arial"/>
                <w:bCs/>
                <w:noProof/>
                <w:lang w:val="el-GR"/>
              </w:rPr>
              <w:t xml:space="preserve">ΠΑΡΑΡΤΗΜΑ VIII – </w:t>
            </w:r>
            <w:r w:rsidR="008A1CC6" w:rsidRPr="001509AC">
              <w:rPr>
                <w:rStyle w:val="-"/>
                <w:rFonts w:ascii="Arial" w:hAnsi="Arial"/>
                <w:bCs/>
                <w:noProof/>
                <w:lang w:val="el-GR"/>
              </w:rPr>
              <w:t>Υ</w:t>
            </w:r>
            <w:r w:rsidR="008A1CC6" w:rsidRPr="001509AC">
              <w:rPr>
                <w:rStyle w:val="-"/>
                <w:rFonts w:ascii="Arial" w:hAnsi="Arial"/>
                <w:bCs/>
                <w:noProof/>
                <w:lang w:val="el-GR"/>
              </w:rPr>
              <w:t>ποδείγματα Εγγυητικών Επιστολών</w:t>
            </w:r>
            <w:r w:rsidR="008A1CC6">
              <w:rPr>
                <w:noProof/>
                <w:webHidden/>
              </w:rPr>
              <w:tab/>
            </w:r>
            <w:r w:rsidR="008A1CC6">
              <w:rPr>
                <w:noProof/>
                <w:webHidden/>
              </w:rPr>
              <w:fldChar w:fldCharType="begin"/>
            </w:r>
            <w:r w:rsidR="008A1CC6">
              <w:rPr>
                <w:noProof/>
                <w:webHidden/>
              </w:rPr>
              <w:instrText xml:space="preserve"> PAGEREF _Toc173761527 \h </w:instrText>
            </w:r>
            <w:r w:rsidR="008A1CC6">
              <w:rPr>
                <w:noProof/>
                <w:webHidden/>
              </w:rPr>
            </w:r>
            <w:r w:rsidR="008A1CC6">
              <w:rPr>
                <w:noProof/>
                <w:webHidden/>
              </w:rPr>
              <w:fldChar w:fldCharType="separate"/>
            </w:r>
            <w:r>
              <w:rPr>
                <w:noProof/>
                <w:webHidden/>
              </w:rPr>
              <w:t>282</w:t>
            </w:r>
            <w:r w:rsidR="008A1CC6">
              <w:rPr>
                <w:noProof/>
                <w:webHidden/>
              </w:rPr>
              <w:fldChar w:fldCharType="end"/>
            </w:r>
          </w:hyperlink>
        </w:p>
        <w:p w14:paraId="3F460C59" w14:textId="27C5FF44" w:rsidR="008A1CC6" w:rsidRDefault="00F6341A">
          <w:pPr>
            <w:pStyle w:val="35"/>
            <w:tabs>
              <w:tab w:val="left" w:pos="88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28" w:history="1">
            <w:r w:rsidR="008A1CC6" w:rsidRPr="001509AC">
              <w:rPr>
                <w:rStyle w:val="-"/>
                <w:noProof/>
              </w:rPr>
              <w:t>I.</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Εγγυητική Επιστολή Καλής Εκτέλεσης Συμφωνίας Πλαίσιο</w:t>
            </w:r>
            <w:r w:rsidR="008A1CC6">
              <w:rPr>
                <w:noProof/>
                <w:webHidden/>
              </w:rPr>
              <w:tab/>
            </w:r>
            <w:r w:rsidR="008A1CC6">
              <w:rPr>
                <w:noProof/>
                <w:webHidden/>
              </w:rPr>
              <w:fldChar w:fldCharType="begin"/>
            </w:r>
            <w:r w:rsidR="008A1CC6">
              <w:rPr>
                <w:noProof/>
                <w:webHidden/>
              </w:rPr>
              <w:instrText xml:space="preserve"> PAGEREF _Toc173761528 \h </w:instrText>
            </w:r>
            <w:r w:rsidR="008A1CC6">
              <w:rPr>
                <w:noProof/>
                <w:webHidden/>
              </w:rPr>
            </w:r>
            <w:r w:rsidR="008A1CC6">
              <w:rPr>
                <w:noProof/>
                <w:webHidden/>
              </w:rPr>
              <w:fldChar w:fldCharType="separate"/>
            </w:r>
            <w:r>
              <w:rPr>
                <w:noProof/>
                <w:webHidden/>
              </w:rPr>
              <w:t>282</w:t>
            </w:r>
            <w:r w:rsidR="008A1CC6">
              <w:rPr>
                <w:noProof/>
                <w:webHidden/>
              </w:rPr>
              <w:fldChar w:fldCharType="end"/>
            </w:r>
          </w:hyperlink>
        </w:p>
        <w:p w14:paraId="7D5484D3" w14:textId="03C640ED"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29" w:history="1">
            <w:r w:rsidR="008A1CC6" w:rsidRPr="001509AC">
              <w:rPr>
                <w:rStyle w:val="-"/>
                <w:noProof/>
              </w:rPr>
              <w:t>II.</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Εγγυητική Επιστολή Καλής Εκτέλεσης Εκτελεστικής Σύμβασης</w:t>
            </w:r>
            <w:r w:rsidR="008A1CC6">
              <w:rPr>
                <w:noProof/>
                <w:webHidden/>
              </w:rPr>
              <w:tab/>
            </w:r>
            <w:r w:rsidR="008A1CC6">
              <w:rPr>
                <w:noProof/>
                <w:webHidden/>
              </w:rPr>
              <w:fldChar w:fldCharType="begin"/>
            </w:r>
            <w:r w:rsidR="008A1CC6">
              <w:rPr>
                <w:noProof/>
                <w:webHidden/>
              </w:rPr>
              <w:instrText xml:space="preserve"> PAGEREF _Toc173761529 \h </w:instrText>
            </w:r>
            <w:r w:rsidR="008A1CC6">
              <w:rPr>
                <w:noProof/>
                <w:webHidden/>
              </w:rPr>
            </w:r>
            <w:r w:rsidR="008A1CC6">
              <w:rPr>
                <w:noProof/>
                <w:webHidden/>
              </w:rPr>
              <w:fldChar w:fldCharType="separate"/>
            </w:r>
            <w:r>
              <w:rPr>
                <w:noProof/>
                <w:webHidden/>
              </w:rPr>
              <w:t>283</w:t>
            </w:r>
            <w:r w:rsidR="008A1CC6">
              <w:rPr>
                <w:noProof/>
                <w:webHidden/>
              </w:rPr>
              <w:fldChar w:fldCharType="end"/>
            </w:r>
          </w:hyperlink>
        </w:p>
        <w:p w14:paraId="2E789255" w14:textId="37E15244" w:rsidR="008A1CC6" w:rsidRDefault="00F6341A">
          <w:pPr>
            <w:pStyle w:val="35"/>
            <w:tabs>
              <w:tab w:val="left" w:pos="1100"/>
              <w:tab w:val="right" w:leader="dot" w:pos="9628"/>
            </w:tabs>
            <w:rPr>
              <w:rFonts w:asciiTheme="minorHAnsi" w:eastAsiaTheme="minorEastAsia" w:hAnsiTheme="minorHAnsi" w:cstheme="minorBidi"/>
              <w:i w:val="0"/>
              <w:iCs w:val="0"/>
              <w:noProof/>
              <w:kern w:val="2"/>
              <w:sz w:val="24"/>
              <w:szCs w:val="24"/>
              <w:lang w:val="en-US" w:eastAsia="en-US" w:bidi="he-IL"/>
              <w14:ligatures w14:val="standardContextual"/>
            </w:rPr>
          </w:pPr>
          <w:hyperlink w:anchor="_Toc173761530" w:history="1">
            <w:r w:rsidR="008A1CC6" w:rsidRPr="001509AC">
              <w:rPr>
                <w:rStyle w:val="-"/>
                <w:noProof/>
              </w:rPr>
              <w:t>III.</w:t>
            </w:r>
            <w:r w:rsidR="008A1CC6">
              <w:rPr>
                <w:rFonts w:asciiTheme="minorHAnsi" w:eastAsiaTheme="minorEastAsia" w:hAnsiTheme="minorHAnsi" w:cstheme="minorBidi"/>
                <w:i w:val="0"/>
                <w:iCs w:val="0"/>
                <w:noProof/>
                <w:kern w:val="2"/>
                <w:sz w:val="24"/>
                <w:szCs w:val="24"/>
                <w:lang w:val="en-US" w:eastAsia="en-US" w:bidi="he-IL"/>
                <w14:ligatures w14:val="standardContextual"/>
              </w:rPr>
              <w:tab/>
            </w:r>
            <w:r w:rsidR="008A1CC6" w:rsidRPr="001509AC">
              <w:rPr>
                <w:rStyle w:val="-"/>
                <w:noProof/>
              </w:rPr>
              <w:t>Εγγυητική Επιστολή Προκαταβολής Εκτελεστικής Σύμβασης</w:t>
            </w:r>
            <w:r w:rsidR="008A1CC6">
              <w:rPr>
                <w:noProof/>
                <w:webHidden/>
              </w:rPr>
              <w:tab/>
            </w:r>
            <w:r w:rsidR="008A1CC6">
              <w:rPr>
                <w:noProof/>
                <w:webHidden/>
              </w:rPr>
              <w:fldChar w:fldCharType="begin"/>
            </w:r>
            <w:r w:rsidR="008A1CC6">
              <w:rPr>
                <w:noProof/>
                <w:webHidden/>
              </w:rPr>
              <w:instrText xml:space="preserve"> PAGEREF _Toc173761530 \h </w:instrText>
            </w:r>
            <w:r w:rsidR="008A1CC6">
              <w:rPr>
                <w:noProof/>
                <w:webHidden/>
              </w:rPr>
            </w:r>
            <w:r w:rsidR="008A1CC6">
              <w:rPr>
                <w:noProof/>
                <w:webHidden/>
              </w:rPr>
              <w:fldChar w:fldCharType="separate"/>
            </w:r>
            <w:r>
              <w:rPr>
                <w:noProof/>
                <w:webHidden/>
              </w:rPr>
              <w:t>284</w:t>
            </w:r>
            <w:r w:rsidR="008A1CC6">
              <w:rPr>
                <w:noProof/>
                <w:webHidden/>
              </w:rPr>
              <w:fldChar w:fldCharType="end"/>
            </w:r>
          </w:hyperlink>
        </w:p>
        <w:p w14:paraId="62928E22" w14:textId="4278CC4F"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31" w:history="1">
            <w:r w:rsidR="008A1CC6" w:rsidRPr="001509AC">
              <w:rPr>
                <w:rStyle w:val="-"/>
                <w:rFonts w:ascii="Arial" w:hAnsi="Arial"/>
                <w:bCs/>
                <w:noProof/>
                <w:lang w:val="el-GR"/>
              </w:rPr>
              <w:t>ΠΑΡΑΡΤΗΜΑ IX– ΕΝΗΜΕΡΩΣΗ ΓΙΑ ΤΗΝ ΕΠΕΞΕΡΓΑΣΙΑ ΠΡΟΣΩΠΙΚΩΝ ΔΕΔΟΜΕΝΩΝ</w:t>
            </w:r>
            <w:r w:rsidR="008A1CC6">
              <w:rPr>
                <w:noProof/>
                <w:webHidden/>
              </w:rPr>
              <w:tab/>
            </w:r>
            <w:r w:rsidR="008A1CC6">
              <w:rPr>
                <w:noProof/>
                <w:webHidden/>
              </w:rPr>
              <w:fldChar w:fldCharType="begin"/>
            </w:r>
            <w:r w:rsidR="008A1CC6">
              <w:rPr>
                <w:noProof/>
                <w:webHidden/>
              </w:rPr>
              <w:instrText xml:space="preserve"> PAGEREF _Toc173761531 \h </w:instrText>
            </w:r>
            <w:r w:rsidR="008A1CC6">
              <w:rPr>
                <w:noProof/>
                <w:webHidden/>
              </w:rPr>
            </w:r>
            <w:r w:rsidR="008A1CC6">
              <w:rPr>
                <w:noProof/>
                <w:webHidden/>
              </w:rPr>
              <w:fldChar w:fldCharType="separate"/>
            </w:r>
            <w:r>
              <w:rPr>
                <w:noProof/>
                <w:webHidden/>
              </w:rPr>
              <w:t>285</w:t>
            </w:r>
            <w:r w:rsidR="008A1CC6">
              <w:rPr>
                <w:noProof/>
                <w:webHidden/>
              </w:rPr>
              <w:fldChar w:fldCharType="end"/>
            </w:r>
          </w:hyperlink>
        </w:p>
        <w:p w14:paraId="2B63A497" w14:textId="32AD44C9" w:rsidR="008A1CC6" w:rsidRDefault="00F6341A">
          <w:pPr>
            <w:pStyle w:val="2b"/>
            <w:tabs>
              <w:tab w:val="right" w:leader="dot" w:pos="9628"/>
            </w:tabs>
            <w:rPr>
              <w:rFonts w:asciiTheme="minorHAnsi" w:eastAsiaTheme="minorEastAsia" w:hAnsiTheme="minorHAnsi" w:cstheme="minorBidi"/>
              <w:smallCaps w:val="0"/>
              <w:noProof/>
              <w:kern w:val="2"/>
              <w:sz w:val="24"/>
              <w:szCs w:val="24"/>
              <w:lang w:val="en-US" w:eastAsia="en-US" w:bidi="he-IL"/>
              <w14:ligatures w14:val="standardContextual"/>
            </w:rPr>
          </w:pPr>
          <w:hyperlink w:anchor="_Toc173761532" w:history="1">
            <w:r w:rsidR="008A1CC6" w:rsidRPr="001509AC">
              <w:rPr>
                <w:rStyle w:val="-"/>
                <w:rFonts w:ascii="Arial" w:hAnsi="Arial"/>
                <w:bCs/>
                <w:noProof/>
                <w:lang w:val="el-GR"/>
              </w:rPr>
              <w:t>ΠΑΡΑΡΤΗΜΑ X – Ρήτρα Ακεραιότητας</w:t>
            </w:r>
            <w:r w:rsidR="008A1CC6">
              <w:rPr>
                <w:noProof/>
                <w:webHidden/>
              </w:rPr>
              <w:tab/>
            </w:r>
            <w:r w:rsidR="008A1CC6">
              <w:rPr>
                <w:noProof/>
                <w:webHidden/>
              </w:rPr>
              <w:fldChar w:fldCharType="begin"/>
            </w:r>
            <w:r w:rsidR="008A1CC6">
              <w:rPr>
                <w:noProof/>
                <w:webHidden/>
              </w:rPr>
              <w:instrText xml:space="preserve"> PAGEREF _Toc173761532 \h </w:instrText>
            </w:r>
            <w:r w:rsidR="008A1CC6">
              <w:rPr>
                <w:noProof/>
                <w:webHidden/>
              </w:rPr>
            </w:r>
            <w:r w:rsidR="008A1CC6">
              <w:rPr>
                <w:noProof/>
                <w:webHidden/>
              </w:rPr>
              <w:fldChar w:fldCharType="separate"/>
            </w:r>
            <w:r>
              <w:rPr>
                <w:noProof/>
                <w:webHidden/>
              </w:rPr>
              <w:t>287</w:t>
            </w:r>
            <w:r w:rsidR="008A1CC6">
              <w:rPr>
                <w:noProof/>
                <w:webHidden/>
              </w:rPr>
              <w:fldChar w:fldCharType="end"/>
            </w:r>
          </w:hyperlink>
        </w:p>
        <w:p w14:paraId="0A198881" w14:textId="28AE0076" w:rsidR="00F22514" w:rsidRDefault="00492A53" w:rsidP="00764302">
          <w:pPr>
            <w:spacing w:line="360" w:lineRule="auto"/>
            <w:ind w:left="284" w:hanging="284"/>
            <w:rPr>
              <w:lang w:val="el-GR"/>
            </w:rPr>
          </w:pPr>
          <w:r w:rsidRPr="00F22514">
            <w:fldChar w:fldCharType="end"/>
          </w:r>
        </w:p>
      </w:sdtContent>
    </w:sdt>
    <w:p w14:paraId="1096754A" w14:textId="77777777" w:rsidR="008338F0" w:rsidRPr="003329FF" w:rsidRDefault="003355E7" w:rsidP="005F687C">
      <w:pPr>
        <w:pStyle w:val="10"/>
        <w:numPr>
          <w:ilvl w:val="0"/>
          <w:numId w:val="16"/>
        </w:numPr>
        <w:spacing w:line="360" w:lineRule="auto"/>
        <w:rPr>
          <w:lang w:val="el-GR"/>
        </w:rPr>
      </w:pPr>
      <w:bookmarkStart w:id="11" w:name="_Toc173761334"/>
      <w:r w:rsidRPr="003329FF">
        <w:rPr>
          <w:lang w:val="el-GR"/>
        </w:rPr>
        <w:lastRenderedPageBreak/>
        <w:t>ΑΝΑΘΕΤΟΥΣΑ ΑΡΧΗ ΚΑΙ ΑΝΤΙΚΕΙΜΕΝΟ ΣΥΜΒΑΣΗΣ</w:t>
      </w:r>
      <w:bookmarkEnd w:id="2"/>
      <w:bookmarkEnd w:id="11"/>
    </w:p>
    <w:p w14:paraId="771E42BD" w14:textId="77777777" w:rsidR="008338F0" w:rsidRPr="0032146B" w:rsidRDefault="003355E7" w:rsidP="005F687C">
      <w:pPr>
        <w:pStyle w:val="22"/>
        <w:numPr>
          <w:ilvl w:val="1"/>
          <w:numId w:val="17"/>
        </w:numPr>
        <w:spacing w:line="360" w:lineRule="auto"/>
        <w:rPr>
          <w:lang w:val="el-GR"/>
        </w:rPr>
      </w:pPr>
      <w:bookmarkStart w:id="12" w:name="_Toc97194256"/>
      <w:bookmarkStart w:id="13" w:name="_Toc97194405"/>
      <w:bookmarkStart w:id="14" w:name="_Toc173761335"/>
      <w:r w:rsidRPr="0032146B">
        <w:rPr>
          <w:lang w:val="el-GR"/>
        </w:rPr>
        <w:t>Στοιχεία Αναθέτουσας Αρχής</w:t>
      </w:r>
      <w:bookmarkEnd w:id="12"/>
      <w:bookmarkEnd w:id="13"/>
      <w:bookmarkEnd w:id="14"/>
    </w:p>
    <w:p w14:paraId="5EF348F7" w14:textId="77777777" w:rsidR="008338F0" w:rsidRPr="00603221" w:rsidRDefault="008338F0" w:rsidP="005F687C">
      <w:pPr>
        <w:pStyle w:val="normalwithoutspacing"/>
        <w:spacing w:line="360" w:lineRule="auto"/>
      </w:pPr>
    </w:p>
    <w:tbl>
      <w:tblPr>
        <w:tblW w:w="0" w:type="auto"/>
        <w:tblInd w:w="108" w:type="dxa"/>
        <w:tblLayout w:type="fixed"/>
        <w:tblLook w:val="0000" w:firstRow="0" w:lastRow="0" w:firstColumn="0" w:lastColumn="0" w:noHBand="0" w:noVBand="0"/>
      </w:tblPr>
      <w:tblGrid>
        <w:gridCol w:w="5245"/>
        <w:gridCol w:w="4129"/>
      </w:tblGrid>
      <w:tr w:rsidR="008338F0" w:rsidRPr="00B447A2" w14:paraId="3DE78344" w14:textId="77777777">
        <w:tc>
          <w:tcPr>
            <w:tcW w:w="5245" w:type="dxa"/>
            <w:tcBorders>
              <w:top w:val="single" w:sz="4" w:space="0" w:color="000000"/>
              <w:left w:val="single" w:sz="4" w:space="0" w:color="000000"/>
              <w:bottom w:val="single" w:sz="4" w:space="0" w:color="000000"/>
            </w:tcBorders>
            <w:shd w:val="clear" w:color="auto" w:fill="auto"/>
          </w:tcPr>
          <w:p w14:paraId="364312C2" w14:textId="77777777" w:rsidR="008338F0" w:rsidRPr="00603221" w:rsidRDefault="003355E7" w:rsidP="005F687C">
            <w:pPr>
              <w:pStyle w:val="normalwithoutspacing"/>
              <w:spacing w:line="360" w:lineRule="auto"/>
            </w:pPr>
            <w:r w:rsidRPr="00603221">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6336CF3" w14:textId="77777777" w:rsidR="008338F0" w:rsidRPr="00603221" w:rsidRDefault="007D3A48" w:rsidP="005F687C">
            <w:pPr>
              <w:pStyle w:val="normalwithoutspacing"/>
              <w:snapToGrid w:val="0"/>
              <w:spacing w:line="360" w:lineRule="auto"/>
            </w:pPr>
            <w:r w:rsidRPr="00603221">
              <w:t xml:space="preserve">ΚΟΙΝΩΝΙΑ ΤΗΣ ΠΛΗΡΟΦΟΡΙΑΣ </w:t>
            </w:r>
            <w:r w:rsidR="00417984">
              <w:t>Μ.</w:t>
            </w:r>
            <w:r w:rsidRPr="00603221">
              <w:t>Α.Ε.</w:t>
            </w:r>
          </w:p>
        </w:tc>
      </w:tr>
      <w:tr w:rsidR="004D0444" w:rsidRPr="004D0444" w14:paraId="730954C6" w14:textId="77777777">
        <w:tc>
          <w:tcPr>
            <w:tcW w:w="5245" w:type="dxa"/>
            <w:tcBorders>
              <w:top w:val="single" w:sz="4" w:space="0" w:color="000000"/>
              <w:left w:val="single" w:sz="4" w:space="0" w:color="000000"/>
              <w:bottom w:val="single" w:sz="4" w:space="0" w:color="000000"/>
            </w:tcBorders>
            <w:shd w:val="clear" w:color="auto" w:fill="auto"/>
          </w:tcPr>
          <w:p w14:paraId="75A38B23" w14:textId="77777777" w:rsidR="004D0444" w:rsidRPr="00603221" w:rsidRDefault="004D0444" w:rsidP="005F687C">
            <w:pPr>
              <w:pStyle w:val="normalwithoutspacing"/>
              <w:spacing w:line="360" w:lineRule="auto"/>
            </w:pPr>
            <w:r w:rsidRPr="00F04160">
              <w:t>ΑΦΜ</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E1DA9D7" w14:textId="77777777" w:rsidR="004D0444" w:rsidRPr="00603221" w:rsidRDefault="004D0444" w:rsidP="005F687C">
            <w:pPr>
              <w:pStyle w:val="normalwithoutspacing"/>
              <w:snapToGrid w:val="0"/>
              <w:spacing w:line="360" w:lineRule="auto"/>
            </w:pPr>
            <w:r w:rsidRPr="00782EAD">
              <w:t>999983307</w:t>
            </w:r>
          </w:p>
        </w:tc>
      </w:tr>
      <w:tr w:rsidR="004D0444" w:rsidRPr="004D0444" w14:paraId="7BD6819A" w14:textId="77777777">
        <w:tc>
          <w:tcPr>
            <w:tcW w:w="5245" w:type="dxa"/>
            <w:tcBorders>
              <w:top w:val="single" w:sz="4" w:space="0" w:color="000000"/>
              <w:left w:val="single" w:sz="4" w:space="0" w:color="000000"/>
              <w:bottom w:val="single" w:sz="4" w:space="0" w:color="000000"/>
            </w:tcBorders>
            <w:shd w:val="clear" w:color="auto" w:fill="auto"/>
          </w:tcPr>
          <w:p w14:paraId="48062E8F" w14:textId="77777777" w:rsidR="004D0444" w:rsidRPr="00603221" w:rsidRDefault="004D0444" w:rsidP="005F687C">
            <w:pPr>
              <w:pStyle w:val="normalwithoutspacing"/>
              <w:spacing w:line="360" w:lineRule="auto"/>
            </w:pPr>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034FCE4" w14:textId="77777777" w:rsidR="004D0444" w:rsidRPr="00603221" w:rsidRDefault="004D0444" w:rsidP="005F687C">
            <w:pPr>
              <w:pStyle w:val="normalwithoutspacing"/>
              <w:snapToGrid w:val="0"/>
              <w:spacing w:line="360" w:lineRule="auto"/>
            </w:pPr>
            <w:r w:rsidRPr="00782EAD">
              <w:t>1053.E00553.00005</w:t>
            </w:r>
          </w:p>
        </w:tc>
      </w:tr>
      <w:tr w:rsidR="008338F0" w:rsidRPr="00DF02B0" w14:paraId="0C6C8E22" w14:textId="77777777">
        <w:tc>
          <w:tcPr>
            <w:tcW w:w="5245" w:type="dxa"/>
            <w:tcBorders>
              <w:top w:val="single" w:sz="4" w:space="0" w:color="000000"/>
              <w:left w:val="single" w:sz="4" w:space="0" w:color="000000"/>
              <w:bottom w:val="single" w:sz="4" w:space="0" w:color="000000"/>
            </w:tcBorders>
            <w:shd w:val="clear" w:color="auto" w:fill="auto"/>
          </w:tcPr>
          <w:p w14:paraId="6F36FBC9" w14:textId="77777777" w:rsidR="008338F0" w:rsidRPr="00603221" w:rsidRDefault="003355E7" w:rsidP="005F687C">
            <w:pPr>
              <w:pStyle w:val="normalwithoutspacing"/>
              <w:spacing w:line="360" w:lineRule="auto"/>
            </w:pPr>
            <w:r w:rsidRPr="00603221">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B663E30" w14:textId="77777777" w:rsidR="008338F0" w:rsidRPr="00372204" w:rsidRDefault="00372204" w:rsidP="005F687C">
            <w:pPr>
              <w:pStyle w:val="normalwithoutspacing"/>
              <w:snapToGrid w:val="0"/>
              <w:spacing w:line="360" w:lineRule="auto"/>
            </w:pPr>
            <w:r>
              <w:t>Λεωφ. Συγγρού 194</w:t>
            </w:r>
          </w:p>
        </w:tc>
      </w:tr>
      <w:tr w:rsidR="008338F0" w:rsidRPr="00DF02B0" w14:paraId="6CCB6178" w14:textId="77777777">
        <w:tc>
          <w:tcPr>
            <w:tcW w:w="5245" w:type="dxa"/>
            <w:tcBorders>
              <w:top w:val="single" w:sz="4" w:space="0" w:color="000000"/>
              <w:left w:val="single" w:sz="4" w:space="0" w:color="000000"/>
              <w:bottom w:val="single" w:sz="4" w:space="0" w:color="000000"/>
            </w:tcBorders>
            <w:shd w:val="clear" w:color="auto" w:fill="auto"/>
          </w:tcPr>
          <w:p w14:paraId="3B9567E6" w14:textId="77777777" w:rsidR="008338F0" w:rsidRPr="00603221" w:rsidRDefault="003355E7" w:rsidP="005F687C">
            <w:pPr>
              <w:pStyle w:val="normalwithoutspacing"/>
              <w:spacing w:line="360" w:lineRule="auto"/>
            </w:pPr>
            <w:r w:rsidRPr="00603221">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DBFA936" w14:textId="77777777" w:rsidR="008338F0" w:rsidRPr="00603221" w:rsidRDefault="00372204" w:rsidP="005F687C">
            <w:pPr>
              <w:pStyle w:val="normalwithoutspacing"/>
              <w:snapToGrid w:val="0"/>
              <w:spacing w:line="360" w:lineRule="auto"/>
            </w:pPr>
            <w:r>
              <w:t>Καλλιθέα</w:t>
            </w:r>
          </w:p>
        </w:tc>
      </w:tr>
      <w:tr w:rsidR="008338F0" w:rsidRPr="00DF02B0" w14:paraId="51821558" w14:textId="77777777">
        <w:tc>
          <w:tcPr>
            <w:tcW w:w="5245" w:type="dxa"/>
            <w:tcBorders>
              <w:top w:val="single" w:sz="4" w:space="0" w:color="000000"/>
              <w:left w:val="single" w:sz="4" w:space="0" w:color="000000"/>
              <w:bottom w:val="single" w:sz="4" w:space="0" w:color="000000"/>
            </w:tcBorders>
            <w:shd w:val="clear" w:color="auto" w:fill="auto"/>
          </w:tcPr>
          <w:p w14:paraId="51672550" w14:textId="77777777" w:rsidR="008338F0" w:rsidRPr="00603221" w:rsidRDefault="003355E7" w:rsidP="005F687C">
            <w:pPr>
              <w:pStyle w:val="normalwithoutspacing"/>
              <w:spacing w:line="360" w:lineRule="auto"/>
            </w:pPr>
            <w:r w:rsidRPr="00603221">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D0F5D7A" w14:textId="77777777" w:rsidR="008338F0" w:rsidRPr="00603221" w:rsidRDefault="00372204" w:rsidP="005F687C">
            <w:pPr>
              <w:pStyle w:val="normalwithoutspacing"/>
              <w:snapToGrid w:val="0"/>
              <w:spacing w:line="360" w:lineRule="auto"/>
            </w:pPr>
            <w:r>
              <w:t>17671</w:t>
            </w:r>
          </w:p>
        </w:tc>
      </w:tr>
      <w:tr w:rsidR="008338F0" w:rsidRPr="00DF02B0" w14:paraId="499B1157" w14:textId="77777777">
        <w:tc>
          <w:tcPr>
            <w:tcW w:w="5245" w:type="dxa"/>
            <w:tcBorders>
              <w:top w:val="single" w:sz="4" w:space="0" w:color="000000"/>
              <w:left w:val="single" w:sz="4" w:space="0" w:color="000000"/>
              <w:bottom w:val="single" w:sz="4" w:space="0" w:color="000000"/>
            </w:tcBorders>
            <w:shd w:val="clear" w:color="auto" w:fill="auto"/>
          </w:tcPr>
          <w:p w14:paraId="0679ACE9" w14:textId="77777777" w:rsidR="008338F0" w:rsidRPr="00603221" w:rsidRDefault="003355E7" w:rsidP="005F687C">
            <w:pPr>
              <w:pStyle w:val="normalwithoutspacing"/>
              <w:spacing w:line="360" w:lineRule="auto"/>
            </w:pPr>
            <w:r w:rsidRPr="00603221">
              <w:t>Χώρα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4EB1541" w14:textId="77777777" w:rsidR="008338F0" w:rsidRPr="00603221" w:rsidRDefault="007D3A48" w:rsidP="005F687C">
            <w:pPr>
              <w:pStyle w:val="normalwithoutspacing"/>
              <w:snapToGrid w:val="0"/>
              <w:spacing w:line="360" w:lineRule="auto"/>
              <w:rPr>
                <w:lang w:val="en-US"/>
              </w:rPr>
            </w:pPr>
            <w:r w:rsidRPr="00603221">
              <w:t>ΕΛΛΑΔΑ</w:t>
            </w:r>
          </w:p>
        </w:tc>
      </w:tr>
      <w:tr w:rsidR="008338F0" w:rsidRPr="00DF02B0" w14:paraId="48506C06" w14:textId="77777777">
        <w:tc>
          <w:tcPr>
            <w:tcW w:w="5245" w:type="dxa"/>
            <w:tcBorders>
              <w:top w:val="single" w:sz="4" w:space="0" w:color="000000"/>
              <w:left w:val="single" w:sz="4" w:space="0" w:color="000000"/>
              <w:bottom w:val="single" w:sz="4" w:space="0" w:color="000000"/>
            </w:tcBorders>
            <w:shd w:val="clear" w:color="auto" w:fill="auto"/>
          </w:tcPr>
          <w:p w14:paraId="5CF50F52" w14:textId="77777777" w:rsidR="008338F0" w:rsidRPr="00603221" w:rsidRDefault="003355E7" w:rsidP="005F687C">
            <w:pPr>
              <w:pStyle w:val="normalwithoutspacing"/>
              <w:spacing w:line="360" w:lineRule="auto"/>
            </w:pPr>
            <w:r w:rsidRPr="00603221">
              <w:t>Κωδικός ΝUTS</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0599907" w14:textId="77777777" w:rsidR="008338F0" w:rsidRPr="00603221" w:rsidRDefault="0036512D" w:rsidP="005F687C">
            <w:pPr>
              <w:pStyle w:val="normalwithoutspacing"/>
              <w:snapToGrid w:val="0"/>
              <w:spacing w:line="360" w:lineRule="auto"/>
              <w:rPr>
                <w:lang w:val="de-DE"/>
              </w:rPr>
            </w:pPr>
            <w:r w:rsidRPr="003329FF">
              <w:t>GR 300</w:t>
            </w:r>
          </w:p>
        </w:tc>
      </w:tr>
      <w:tr w:rsidR="008338F0" w:rsidRPr="00DF02B0" w14:paraId="45CDFAF2" w14:textId="77777777">
        <w:tc>
          <w:tcPr>
            <w:tcW w:w="5245" w:type="dxa"/>
            <w:tcBorders>
              <w:top w:val="single" w:sz="4" w:space="0" w:color="000000"/>
              <w:left w:val="single" w:sz="4" w:space="0" w:color="000000"/>
              <w:bottom w:val="single" w:sz="4" w:space="0" w:color="000000"/>
            </w:tcBorders>
            <w:shd w:val="clear" w:color="auto" w:fill="auto"/>
          </w:tcPr>
          <w:p w14:paraId="504CEAC9" w14:textId="77777777" w:rsidR="008338F0" w:rsidRPr="00603221" w:rsidRDefault="003355E7" w:rsidP="005F687C">
            <w:pPr>
              <w:pStyle w:val="normalwithoutspacing"/>
              <w:spacing w:line="360" w:lineRule="auto"/>
            </w:pPr>
            <w:r w:rsidRPr="00603221">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31D7FB3C" w14:textId="77777777" w:rsidR="008338F0" w:rsidRPr="00603221" w:rsidRDefault="00865C7D" w:rsidP="005F687C">
            <w:pPr>
              <w:pStyle w:val="normalwithoutspacing"/>
              <w:snapToGrid w:val="0"/>
              <w:spacing w:line="360" w:lineRule="auto"/>
              <w:rPr>
                <w:lang w:val="en-US"/>
              </w:rPr>
            </w:pPr>
            <w:r w:rsidRPr="00603221">
              <w:rPr>
                <w:lang w:val="en-US"/>
              </w:rPr>
              <w:t>213 1300700</w:t>
            </w:r>
          </w:p>
        </w:tc>
      </w:tr>
      <w:tr w:rsidR="008338F0" w:rsidRPr="00DF02B0" w14:paraId="423AD527" w14:textId="77777777">
        <w:tc>
          <w:tcPr>
            <w:tcW w:w="5245" w:type="dxa"/>
            <w:tcBorders>
              <w:top w:val="single" w:sz="4" w:space="0" w:color="000000"/>
              <w:left w:val="single" w:sz="4" w:space="0" w:color="000000"/>
              <w:bottom w:val="single" w:sz="4" w:space="0" w:color="000000"/>
            </w:tcBorders>
            <w:shd w:val="clear" w:color="auto" w:fill="auto"/>
          </w:tcPr>
          <w:p w14:paraId="0A210111" w14:textId="77777777" w:rsidR="008338F0" w:rsidRPr="00603221" w:rsidRDefault="003355E7" w:rsidP="005F687C">
            <w:pPr>
              <w:pStyle w:val="normalwithoutspacing"/>
              <w:spacing w:line="360" w:lineRule="auto"/>
            </w:pPr>
            <w:r w:rsidRPr="00603221">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F3292EA" w14:textId="77777777" w:rsidR="008338F0" w:rsidRPr="00603221" w:rsidRDefault="00865C7D" w:rsidP="005F687C">
            <w:pPr>
              <w:pStyle w:val="normalwithoutspacing"/>
              <w:snapToGrid w:val="0"/>
              <w:spacing w:line="360" w:lineRule="auto"/>
              <w:rPr>
                <w:lang w:val="en-US"/>
              </w:rPr>
            </w:pPr>
            <w:r w:rsidRPr="00603221">
              <w:rPr>
                <w:lang w:val="en-US"/>
              </w:rPr>
              <w:t>213 1300801</w:t>
            </w:r>
          </w:p>
        </w:tc>
      </w:tr>
      <w:tr w:rsidR="008338F0" w:rsidRPr="00DF02B0" w14:paraId="38600612" w14:textId="77777777">
        <w:tc>
          <w:tcPr>
            <w:tcW w:w="5245" w:type="dxa"/>
            <w:tcBorders>
              <w:top w:val="single" w:sz="4" w:space="0" w:color="000000"/>
              <w:left w:val="single" w:sz="4" w:space="0" w:color="000000"/>
              <w:bottom w:val="single" w:sz="4" w:space="0" w:color="000000"/>
            </w:tcBorders>
            <w:shd w:val="clear" w:color="auto" w:fill="auto"/>
          </w:tcPr>
          <w:p w14:paraId="66101135" w14:textId="77777777" w:rsidR="008338F0" w:rsidRPr="00603221" w:rsidRDefault="003355E7" w:rsidP="005F687C">
            <w:pPr>
              <w:pStyle w:val="normalwithoutspacing"/>
              <w:spacing w:line="360" w:lineRule="auto"/>
            </w:pPr>
            <w:r w:rsidRPr="00603221">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1710881" w14:textId="77777777" w:rsidR="008338F0" w:rsidRPr="00603221" w:rsidRDefault="00F6341A" w:rsidP="005F687C">
            <w:pPr>
              <w:pStyle w:val="normalwithoutspacing"/>
              <w:snapToGrid w:val="0"/>
              <w:spacing w:line="360" w:lineRule="auto"/>
              <w:rPr>
                <w:lang w:val="en-US"/>
              </w:rPr>
            </w:pPr>
            <w:hyperlink r:id="rId17" w:history="1">
              <w:r w:rsidR="00E817D9" w:rsidRPr="00D009BC">
                <w:rPr>
                  <w:rStyle w:val="-"/>
                  <w:lang w:val="en-US"/>
                </w:rPr>
                <w:t>info@ktpae.gr</w:t>
              </w:r>
            </w:hyperlink>
          </w:p>
        </w:tc>
      </w:tr>
      <w:tr w:rsidR="008338F0" w:rsidRPr="00DF02B0" w14:paraId="4BF8C01A" w14:textId="77777777">
        <w:tc>
          <w:tcPr>
            <w:tcW w:w="5245" w:type="dxa"/>
            <w:tcBorders>
              <w:top w:val="single" w:sz="4" w:space="0" w:color="000000"/>
              <w:left w:val="single" w:sz="4" w:space="0" w:color="000000"/>
              <w:bottom w:val="single" w:sz="4" w:space="0" w:color="000000"/>
            </w:tcBorders>
            <w:shd w:val="clear" w:color="auto" w:fill="auto"/>
          </w:tcPr>
          <w:p w14:paraId="56D5A5C6" w14:textId="77777777" w:rsidR="008338F0" w:rsidRPr="00603221" w:rsidRDefault="003355E7" w:rsidP="005F687C">
            <w:pPr>
              <w:pStyle w:val="normalwithoutspacing"/>
              <w:spacing w:line="360" w:lineRule="auto"/>
            </w:pPr>
            <w:r w:rsidRPr="00603221">
              <w:t>Αρμόδιος για πληροφορίες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D457079" w14:textId="0E08987B" w:rsidR="008338F0" w:rsidRPr="00603221" w:rsidRDefault="003A5E5E" w:rsidP="005F687C">
            <w:pPr>
              <w:pStyle w:val="normalwithoutspacing"/>
              <w:snapToGrid w:val="0"/>
              <w:spacing w:line="360" w:lineRule="auto"/>
              <w:rPr>
                <w:highlight w:val="magenta"/>
                <w:lang w:val="en-US"/>
              </w:rPr>
            </w:pPr>
            <w:r>
              <w:t>Δώρα Σπύρου</w:t>
            </w:r>
          </w:p>
        </w:tc>
      </w:tr>
      <w:tr w:rsidR="008338F0" w:rsidRPr="00DF02B0" w14:paraId="3F2CDD89" w14:textId="77777777">
        <w:tc>
          <w:tcPr>
            <w:tcW w:w="5245" w:type="dxa"/>
            <w:tcBorders>
              <w:top w:val="single" w:sz="4" w:space="0" w:color="000000"/>
              <w:left w:val="single" w:sz="4" w:space="0" w:color="000000"/>
              <w:bottom w:val="single" w:sz="4" w:space="0" w:color="000000"/>
            </w:tcBorders>
            <w:shd w:val="clear" w:color="auto" w:fill="auto"/>
          </w:tcPr>
          <w:p w14:paraId="20EE7FBC" w14:textId="77777777" w:rsidR="008338F0" w:rsidRPr="00603221" w:rsidRDefault="003355E7" w:rsidP="005F687C">
            <w:pPr>
              <w:pStyle w:val="normalwithoutspacing"/>
              <w:spacing w:line="360" w:lineRule="auto"/>
            </w:pPr>
            <w:r w:rsidRPr="00603221">
              <w:t>Γενική Διεύθυνση στο διαδίκτυο(URL)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8A7246A" w14:textId="77777777" w:rsidR="008338F0" w:rsidRPr="00603221" w:rsidRDefault="00F6341A" w:rsidP="005F687C">
            <w:pPr>
              <w:pStyle w:val="normalwithoutspacing"/>
              <w:snapToGrid w:val="0"/>
              <w:spacing w:line="360" w:lineRule="auto"/>
            </w:pPr>
            <w:hyperlink r:id="rId18" w:history="1">
              <w:r w:rsidR="00E817D9" w:rsidRPr="00D009BC">
                <w:rPr>
                  <w:rStyle w:val="-"/>
                </w:rPr>
                <w:t>http://www.ktpae.gr</w:t>
              </w:r>
            </w:hyperlink>
          </w:p>
        </w:tc>
      </w:tr>
      <w:tr w:rsidR="008338F0" w:rsidRPr="00D72C0C" w14:paraId="2CEB62EB" w14:textId="77777777">
        <w:tc>
          <w:tcPr>
            <w:tcW w:w="5245" w:type="dxa"/>
            <w:tcBorders>
              <w:top w:val="single" w:sz="4" w:space="0" w:color="000000"/>
              <w:left w:val="single" w:sz="4" w:space="0" w:color="000000"/>
              <w:bottom w:val="single" w:sz="4" w:space="0" w:color="000000"/>
            </w:tcBorders>
            <w:shd w:val="clear" w:color="auto" w:fill="auto"/>
          </w:tcPr>
          <w:p w14:paraId="373BA151" w14:textId="77777777" w:rsidR="008338F0" w:rsidRPr="00603221" w:rsidRDefault="003355E7" w:rsidP="005F687C">
            <w:pPr>
              <w:pStyle w:val="normalwithoutspacing"/>
              <w:spacing w:line="360" w:lineRule="auto"/>
            </w:pPr>
            <w:r w:rsidRPr="00603221">
              <w:t>Διεύθυνση του προφίλ αγοραστή στο διαδίκτυο (URL)</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5A88462" w14:textId="7E8A1A82" w:rsidR="008338F0" w:rsidRPr="00603221" w:rsidRDefault="00F6341A" w:rsidP="005F687C">
            <w:pPr>
              <w:pStyle w:val="normalwithoutspacing"/>
              <w:snapToGrid w:val="0"/>
              <w:spacing w:line="360" w:lineRule="auto"/>
            </w:pPr>
            <w:hyperlink r:id="rId19" w:history="1">
              <w:r w:rsidR="003A5E5E" w:rsidRPr="00D83DCE">
                <w:rPr>
                  <w:rStyle w:val="-"/>
                </w:rPr>
                <w:t>https://www.ktpae.gr/</w:t>
              </w:r>
            </w:hyperlink>
            <w:r w:rsidR="003A5E5E">
              <w:t xml:space="preserve"> </w:t>
            </w:r>
          </w:p>
        </w:tc>
      </w:tr>
    </w:tbl>
    <w:p w14:paraId="5D3E9781" w14:textId="77777777" w:rsidR="008338F0" w:rsidRPr="00603221" w:rsidRDefault="008338F0" w:rsidP="005F687C">
      <w:pPr>
        <w:pStyle w:val="normalwithoutspacing"/>
        <w:spacing w:line="360" w:lineRule="auto"/>
      </w:pPr>
    </w:p>
    <w:p w14:paraId="45470A4D" w14:textId="77777777" w:rsidR="008338F0" w:rsidRPr="00603221" w:rsidRDefault="003355E7" w:rsidP="005F687C">
      <w:pPr>
        <w:pStyle w:val="normalwithoutspacing"/>
        <w:spacing w:line="360" w:lineRule="auto"/>
      </w:pPr>
      <w:r w:rsidRPr="00603221">
        <w:rPr>
          <w:b/>
        </w:rPr>
        <w:t xml:space="preserve">Είδος Αναθέτουσας Αρχής </w:t>
      </w:r>
    </w:p>
    <w:p w14:paraId="51630F07" w14:textId="054F9CAC" w:rsidR="008338F0" w:rsidRPr="00603221" w:rsidRDefault="003355E7" w:rsidP="005F687C">
      <w:pPr>
        <w:pStyle w:val="normalwithoutspacing"/>
        <w:spacing w:line="360" w:lineRule="auto"/>
        <w:rPr>
          <w:rFonts w:eastAsia="Calibri"/>
        </w:rPr>
      </w:pPr>
      <w:r w:rsidRPr="00603221">
        <w:t>Η Αναθέτουσα Αρχή είναι</w:t>
      </w:r>
      <w:r w:rsidR="00100D39">
        <w:t xml:space="preserve"> </w:t>
      </w:r>
      <w:r w:rsidR="00CD22D1" w:rsidRPr="00033BA0">
        <w:t xml:space="preserve">η Κοινωνία της Πληροφορίας </w:t>
      </w:r>
      <w:r w:rsidR="00417984">
        <w:t xml:space="preserve">Μονοπρόσωπη </w:t>
      </w:r>
      <w:r w:rsidR="00417984" w:rsidRPr="00603221">
        <w:t xml:space="preserve">Ανώνυμη </w:t>
      </w:r>
      <w:r w:rsidR="007D3A48" w:rsidRPr="00603221">
        <w:t>Εταιρία του Δημόσιου Τομέα (μη Κεντρική Αναθέτουσα Αρχή)</w:t>
      </w:r>
      <w:r w:rsidRPr="00603221">
        <w:t>και ανήκει στην</w:t>
      </w:r>
      <w:r w:rsidR="00DB2700" w:rsidRPr="00603221">
        <w:t xml:space="preserve"> Κεντρική Κυβέρνηση – Υποτομέας Νομικά Πρόσωπα Κεντρικής Κυβέρνησης και Δημόσιες Επιχειρήσεις </w:t>
      </w:r>
    </w:p>
    <w:p w14:paraId="60445E53" w14:textId="77777777" w:rsidR="008338F0" w:rsidRPr="00603221" w:rsidRDefault="003355E7" w:rsidP="005F687C">
      <w:pPr>
        <w:pStyle w:val="normalwithoutspacing"/>
        <w:spacing w:line="360" w:lineRule="auto"/>
      </w:pPr>
      <w:r w:rsidRPr="00603221">
        <w:rPr>
          <w:b/>
        </w:rPr>
        <w:t>Κύρια δραστηριότητα Α.Α.</w:t>
      </w:r>
    </w:p>
    <w:p w14:paraId="39E38DBD" w14:textId="77777777" w:rsidR="008338F0" w:rsidRPr="00603221" w:rsidRDefault="003355E7" w:rsidP="005F687C">
      <w:pPr>
        <w:pStyle w:val="normalwithoutspacing"/>
        <w:spacing w:line="360" w:lineRule="auto"/>
      </w:pPr>
      <w:r w:rsidRPr="00603221">
        <w:t xml:space="preserve">Η κύρια δραστηριότητα της Αναθέτουσας Αρχής είναι </w:t>
      </w:r>
      <w:r w:rsidR="00EB0718" w:rsidRPr="00603221">
        <w:t>«Γενικές Δημόσιες Υπηρεσίες».</w:t>
      </w:r>
    </w:p>
    <w:p w14:paraId="69C1619A" w14:textId="5A3A157A" w:rsidR="008338F0" w:rsidRPr="00603221" w:rsidRDefault="003355E7" w:rsidP="005F687C">
      <w:pPr>
        <w:pStyle w:val="normalwithoutspacing"/>
        <w:spacing w:line="360" w:lineRule="auto"/>
      </w:pPr>
      <w:r w:rsidRPr="00603221">
        <w:t>Εφαρμοστέο εθνικό δίκαιο</w:t>
      </w:r>
      <w:r w:rsidR="00100D39">
        <w:t xml:space="preserve"> </w:t>
      </w:r>
      <w:r w:rsidRPr="00603221">
        <w:t xml:space="preserve">είναι το </w:t>
      </w:r>
      <w:r w:rsidR="00DB2700" w:rsidRPr="00603221">
        <w:t>Ελληνικό</w:t>
      </w:r>
      <w:r w:rsidRPr="00603221">
        <w:t xml:space="preserve">: </w:t>
      </w:r>
    </w:p>
    <w:p w14:paraId="3ACA37E6" w14:textId="77777777" w:rsidR="008338F0" w:rsidRPr="00603221" w:rsidRDefault="003355E7" w:rsidP="005F687C">
      <w:pPr>
        <w:suppressAutoHyphens w:val="0"/>
        <w:spacing w:after="0" w:line="360" w:lineRule="auto"/>
        <w:jc w:val="left"/>
        <w:rPr>
          <w:lang w:val="el-GR"/>
        </w:rPr>
      </w:pPr>
      <w:r w:rsidRPr="00603221">
        <w:rPr>
          <w:b/>
          <w:lang w:val="el-GR"/>
        </w:rPr>
        <w:t xml:space="preserve">Στοιχεία Επικοινωνίας </w:t>
      </w:r>
    </w:p>
    <w:p w14:paraId="6DBFB5B2" w14:textId="77777777" w:rsidR="00CF5F04" w:rsidRDefault="003355E7" w:rsidP="005F687C">
      <w:pPr>
        <w:pStyle w:val="normalwithoutspacing"/>
        <w:spacing w:line="360" w:lineRule="auto"/>
        <w:ind w:left="567" w:hanging="567"/>
      </w:pPr>
      <w:r w:rsidRPr="00603221">
        <w:lastRenderedPageBreak/>
        <w:t>α)</w:t>
      </w:r>
      <w:r w:rsidRPr="00603221">
        <w:tab/>
        <w:t xml:space="preserve">Τα έγγραφα της σύμβασης είναι διαθέσιμα για ελεύθερη, πλήρη, άμεση &amp; δωρεάν ηλεκτρονική πρόσβαση μέσω της διαδικτυακής πύλης </w:t>
      </w:r>
      <w:hyperlink r:id="rId20" w:history="1">
        <w:r w:rsidR="006378AE" w:rsidRPr="00521E6A">
          <w:rPr>
            <w:rStyle w:val="-"/>
          </w:rPr>
          <w:t>www.promitheus.gov.gr</w:t>
        </w:r>
      </w:hyperlink>
      <w:r w:rsidR="006378AE">
        <w:t xml:space="preserve"> </w:t>
      </w:r>
      <w:r w:rsidRPr="00603221">
        <w:t>του</w:t>
      </w:r>
      <w:r w:rsidR="006378AE">
        <w:t xml:space="preserve"> ΟΠΣ</w:t>
      </w:r>
      <w:r w:rsidR="00CF5F04">
        <w:t xml:space="preserve"> </w:t>
      </w:r>
      <w:r w:rsidRPr="00603221">
        <w:t>Ε.Σ.Η.ΔΗ.Σ.</w:t>
      </w:r>
      <w:r w:rsidR="002E1FDE" w:rsidRPr="00603221">
        <w:t xml:space="preserve"> και μέσω της διαδικτυακής πύλης της Αναθέτουσας Αρχής </w:t>
      </w:r>
      <w:hyperlink r:id="rId21" w:history="1">
        <w:r w:rsidR="00154623" w:rsidRPr="009344C5">
          <w:rPr>
            <w:rStyle w:val="-"/>
          </w:rPr>
          <w:t>http://www.ktpae.gr</w:t>
        </w:r>
      </w:hyperlink>
    </w:p>
    <w:p w14:paraId="7B3FEC8E" w14:textId="6F02F753" w:rsidR="00154623" w:rsidRPr="00603221" w:rsidRDefault="00154623" w:rsidP="005F687C">
      <w:pPr>
        <w:pStyle w:val="normalwithoutspacing"/>
        <w:spacing w:line="360" w:lineRule="auto"/>
        <w:ind w:left="567"/>
      </w:pPr>
      <w:r w:rsidRPr="00154623">
        <w:t xml:space="preserve">Κάθε είδους επικοινωνία και ανταλλαγή πληροφοριών πραγματοποιείται μέσω </w:t>
      </w:r>
      <w:r w:rsidR="006378AE">
        <w:t>του ΕΣΗΔΗΣ προμήθειες και Υπηρεσίες (εφεξής ΕΣΗΔΗΣ), το οποίο είναι προσβάσιμο από τη Διαδικτυακή Πύλη (</w:t>
      </w:r>
      <w:hyperlink r:id="rId22" w:history="1">
        <w:r w:rsidR="006378AE" w:rsidRPr="00521E6A">
          <w:rPr>
            <w:rStyle w:val="-"/>
          </w:rPr>
          <w:t>www.promitheus.gov.gr</w:t>
        </w:r>
      </w:hyperlink>
      <w:r w:rsidR="006378AE">
        <w:t xml:space="preserve">) </w:t>
      </w:r>
      <w:r w:rsidRPr="00154623">
        <w:t xml:space="preserve">του </w:t>
      </w:r>
      <w:r w:rsidR="006378AE">
        <w:t xml:space="preserve">ΟΠΣ </w:t>
      </w:r>
      <w:r w:rsidRPr="00154623">
        <w:t>Ε.Σ.Η.ΔΗ.Σ.</w:t>
      </w:r>
    </w:p>
    <w:p w14:paraId="5E62ED02" w14:textId="55A4951E" w:rsidR="008338F0" w:rsidRDefault="003355E7" w:rsidP="005F687C">
      <w:pPr>
        <w:pStyle w:val="normalwithoutspacing"/>
        <w:spacing w:line="360" w:lineRule="auto"/>
        <w:ind w:left="567" w:hanging="567"/>
        <w:rPr>
          <w:color w:val="000000"/>
          <w:shd w:val="clear" w:color="auto" w:fill="FFFFFF"/>
        </w:rPr>
      </w:pPr>
      <w:r w:rsidRPr="00603221">
        <w:t>β)</w:t>
      </w:r>
      <w:r w:rsidRPr="00603221">
        <w:tab/>
        <w:t xml:space="preserve">Οι προσφορές πρέπει να υποβάλλονται ηλεκτρονικά στην διεύθυνση : </w:t>
      </w:r>
      <w:hyperlink r:id="rId23" w:history="1">
        <w:r w:rsidRPr="00603221">
          <w:rPr>
            <w:rStyle w:val="-"/>
            <w:shd w:val="clear" w:color="auto" w:fill="FFFFFF"/>
          </w:rPr>
          <w:t>www.promitheus.gov.gr</w:t>
        </w:r>
      </w:hyperlink>
    </w:p>
    <w:p w14:paraId="142B5573" w14:textId="77777777" w:rsidR="00E7277B" w:rsidRDefault="00E7277B" w:rsidP="005F687C">
      <w:pPr>
        <w:pStyle w:val="normalwithoutspacing"/>
        <w:spacing w:line="360" w:lineRule="auto"/>
        <w:ind w:left="567" w:hanging="567"/>
        <w:rPr>
          <w:color w:val="000000"/>
          <w:shd w:val="clear" w:color="auto" w:fill="FFFFFF"/>
        </w:rPr>
      </w:pPr>
    </w:p>
    <w:p w14:paraId="24374ACC" w14:textId="77777777" w:rsidR="008338F0" w:rsidRPr="00603221" w:rsidRDefault="003355E7" w:rsidP="005F687C">
      <w:pPr>
        <w:pStyle w:val="22"/>
        <w:spacing w:line="360" w:lineRule="auto"/>
        <w:rPr>
          <w:rFonts w:cs="Tahoma"/>
          <w:lang w:val="el-GR"/>
        </w:rPr>
      </w:pPr>
      <w:bookmarkStart w:id="15" w:name="_Ref89085315"/>
      <w:bookmarkStart w:id="16" w:name="_Toc97194257"/>
      <w:bookmarkStart w:id="17" w:name="_Toc97194406"/>
      <w:bookmarkStart w:id="18" w:name="_Toc173761336"/>
      <w:r w:rsidRPr="00603221">
        <w:rPr>
          <w:rFonts w:cs="Tahoma"/>
          <w:lang w:val="el-GR"/>
        </w:rPr>
        <w:t>Στοιχεία Διαδικασίας - Χρηματοδότηση</w:t>
      </w:r>
      <w:bookmarkEnd w:id="15"/>
      <w:bookmarkEnd w:id="16"/>
      <w:bookmarkEnd w:id="17"/>
      <w:bookmarkEnd w:id="18"/>
    </w:p>
    <w:p w14:paraId="783D3CA3" w14:textId="77777777" w:rsidR="008338F0" w:rsidRPr="00603221" w:rsidRDefault="003355E7" w:rsidP="005F687C">
      <w:pPr>
        <w:spacing w:line="360" w:lineRule="auto"/>
        <w:rPr>
          <w:lang w:val="el-GR"/>
        </w:rPr>
      </w:pPr>
      <w:r w:rsidRPr="00603221">
        <w:rPr>
          <w:b/>
          <w:lang w:val="el-GR"/>
        </w:rPr>
        <w:t xml:space="preserve">Είδος διαδικασίας </w:t>
      </w:r>
    </w:p>
    <w:p w14:paraId="604C32D2" w14:textId="0D7EE225" w:rsidR="008338F0" w:rsidRPr="00603221" w:rsidRDefault="003355E7" w:rsidP="005F687C">
      <w:pPr>
        <w:pStyle w:val="normalwithoutspacing"/>
        <w:spacing w:line="360" w:lineRule="auto"/>
        <w:rPr>
          <w:lang w:eastAsia="el-GR"/>
        </w:rPr>
      </w:pPr>
      <w:r w:rsidRPr="00603221">
        <w:t xml:space="preserve">Ο διαγωνισμός </w:t>
      </w:r>
      <w:r w:rsidR="00901965" w:rsidRPr="007A49A9">
        <w:rPr>
          <w:rFonts w:eastAsia="Tahoma"/>
          <w:color w:val="000000"/>
        </w:rPr>
        <w:t>για την ανάδειξη οικονομικ</w:t>
      </w:r>
      <w:r w:rsidR="00901965">
        <w:rPr>
          <w:rFonts w:eastAsia="Tahoma"/>
          <w:color w:val="000000"/>
        </w:rPr>
        <w:t>ού</w:t>
      </w:r>
      <w:r w:rsidR="00901965" w:rsidRPr="007A49A9">
        <w:rPr>
          <w:rFonts w:eastAsia="Tahoma"/>
          <w:color w:val="000000"/>
        </w:rPr>
        <w:t xml:space="preserve"> </w:t>
      </w:r>
      <w:r w:rsidR="00901965">
        <w:rPr>
          <w:rFonts w:eastAsia="Tahoma"/>
          <w:color w:val="000000"/>
        </w:rPr>
        <w:t xml:space="preserve">φορέα </w:t>
      </w:r>
      <w:r w:rsidR="00901965" w:rsidRPr="007A49A9">
        <w:rPr>
          <w:rFonts w:eastAsia="Tahoma"/>
          <w:color w:val="000000"/>
        </w:rPr>
        <w:t>που θα συμμετέχ</w:t>
      </w:r>
      <w:r w:rsidR="00901965">
        <w:rPr>
          <w:rFonts w:eastAsia="Tahoma"/>
          <w:color w:val="000000"/>
        </w:rPr>
        <w:t>ει</w:t>
      </w:r>
      <w:r w:rsidR="00901965" w:rsidRPr="007A49A9">
        <w:rPr>
          <w:rFonts w:eastAsia="Tahoma"/>
          <w:color w:val="000000"/>
        </w:rPr>
        <w:t xml:space="preserve"> στη συμφωνία-πλαίσιο </w:t>
      </w:r>
      <w:r w:rsidRPr="00603221">
        <w:t xml:space="preserve">θα διεξαχθεί με την ανοικτή διαδικασία του άρθρου 27 του ν. 4412/16. </w:t>
      </w:r>
    </w:p>
    <w:p w14:paraId="3DB51A61" w14:textId="15E01815" w:rsidR="008338F0" w:rsidRPr="00603221" w:rsidRDefault="003355E7" w:rsidP="005F687C">
      <w:pPr>
        <w:pStyle w:val="normalwithoutspacing"/>
        <w:spacing w:line="360" w:lineRule="auto"/>
      </w:pPr>
      <w:r w:rsidRPr="00603221">
        <w:rPr>
          <w:b/>
        </w:rPr>
        <w:t xml:space="preserve">Χρηματοδότηση </w:t>
      </w:r>
      <w:r w:rsidR="00AA2B25">
        <w:rPr>
          <w:b/>
        </w:rPr>
        <w:t>της συμφωνίας - πλαίσιο</w:t>
      </w:r>
    </w:p>
    <w:p w14:paraId="1C07BC6D" w14:textId="706B0599" w:rsidR="00273080" w:rsidRDefault="00273080" w:rsidP="005F687C">
      <w:pPr>
        <w:pStyle w:val="normalwithoutspacing"/>
        <w:spacing w:line="360" w:lineRule="auto"/>
      </w:pPr>
      <w:r w:rsidRPr="00603221">
        <w:t xml:space="preserve">Φορέας χρηματοδότησης της παρούσας </w:t>
      </w:r>
      <w:r w:rsidR="00901965">
        <w:t>συμφωνίας πλαίσιο</w:t>
      </w:r>
      <w:r w:rsidR="00901965" w:rsidRPr="00603221">
        <w:t xml:space="preserve"> </w:t>
      </w:r>
      <w:r w:rsidR="00F151BA">
        <w:t xml:space="preserve">και των συμβάσεων που βασίζονται σε αυτή </w:t>
      </w:r>
      <w:r w:rsidRPr="00603221">
        <w:t xml:space="preserve">είναι </w:t>
      </w:r>
      <w:r w:rsidRPr="00EB24B3">
        <w:t xml:space="preserve">το </w:t>
      </w:r>
      <w:r w:rsidR="00F151BA">
        <w:t>Υπουργείο Κλιματικής Κρίσης και Πολιτικής Προστασίας</w:t>
      </w:r>
      <w:r w:rsidRPr="00603221">
        <w:t xml:space="preserve"> </w:t>
      </w:r>
    </w:p>
    <w:p w14:paraId="35A3F556" w14:textId="5CD6A978" w:rsidR="00C465F9" w:rsidRPr="00157A08" w:rsidRDefault="00FD62DA" w:rsidP="005F687C">
      <w:pPr>
        <w:pStyle w:val="Default"/>
        <w:spacing w:line="360" w:lineRule="auto"/>
        <w:jc w:val="both"/>
        <w:rPr>
          <w:rFonts w:ascii="Tahoma" w:hAnsi="Tahoma" w:cs="Tahoma"/>
          <w:color w:val="auto"/>
          <w:sz w:val="22"/>
          <w:szCs w:val="22"/>
          <w:lang w:bidi="ar-SA"/>
        </w:rPr>
      </w:pPr>
      <w:r w:rsidRPr="000F3031">
        <w:rPr>
          <w:rFonts w:ascii="Tahoma" w:hAnsi="Tahoma" w:cs="Tahoma"/>
          <w:color w:val="auto"/>
          <w:sz w:val="22"/>
          <w:szCs w:val="22"/>
          <w:lang w:bidi="ar-SA"/>
        </w:rPr>
        <w:t xml:space="preserve">Η παρούσα συμφωνία </w:t>
      </w:r>
      <w:r w:rsidR="00810534" w:rsidRPr="00157A08">
        <w:rPr>
          <w:rFonts w:ascii="Tahoma" w:hAnsi="Tahoma" w:cs="Tahoma"/>
          <w:color w:val="auto"/>
          <w:sz w:val="22"/>
          <w:szCs w:val="22"/>
          <w:lang w:bidi="ar-SA"/>
        </w:rPr>
        <w:t xml:space="preserve">πλαίσιο </w:t>
      </w:r>
      <w:r w:rsidR="00EC6090" w:rsidRPr="00157A08">
        <w:rPr>
          <w:rFonts w:ascii="Tahoma" w:hAnsi="Tahoma" w:cs="Tahoma"/>
          <w:color w:val="auto"/>
          <w:sz w:val="22"/>
          <w:szCs w:val="22"/>
          <w:lang w:bidi="ar-SA"/>
        </w:rPr>
        <w:t>χρηματο</w:t>
      </w:r>
      <w:r w:rsidR="00C465F9" w:rsidRPr="00157A08">
        <w:rPr>
          <w:rFonts w:ascii="Tahoma" w:hAnsi="Tahoma" w:cs="Tahoma"/>
          <w:color w:val="auto"/>
          <w:sz w:val="22"/>
          <w:szCs w:val="22"/>
          <w:lang w:bidi="ar-SA"/>
        </w:rPr>
        <w:t>δοτείται :</w:t>
      </w:r>
    </w:p>
    <w:p w14:paraId="66B5858E" w14:textId="14650094" w:rsidR="00413E36" w:rsidRDefault="00061872" w:rsidP="005F687C">
      <w:pPr>
        <w:pStyle w:val="Default"/>
        <w:spacing w:line="360" w:lineRule="auto"/>
        <w:jc w:val="both"/>
        <w:rPr>
          <w:rFonts w:ascii="Tahoma" w:hAnsi="Tahoma" w:cs="Tahoma"/>
          <w:color w:val="auto"/>
          <w:sz w:val="22"/>
          <w:szCs w:val="22"/>
          <w:lang w:bidi="ar-SA"/>
        </w:rPr>
      </w:pPr>
      <w:r w:rsidRPr="00157A08">
        <w:rPr>
          <w:rFonts w:ascii="Tahoma" w:hAnsi="Tahoma" w:cs="Tahoma"/>
          <w:color w:val="auto"/>
          <w:sz w:val="22"/>
          <w:szCs w:val="22"/>
          <w:lang w:bidi="ar-SA"/>
        </w:rPr>
        <w:t>Α)</w:t>
      </w:r>
      <w:r w:rsidR="00C465F9" w:rsidRPr="00157A08">
        <w:rPr>
          <w:rFonts w:ascii="Tahoma" w:hAnsi="Tahoma" w:cs="Tahoma"/>
          <w:color w:val="auto"/>
          <w:sz w:val="22"/>
          <w:szCs w:val="22"/>
          <w:lang w:bidi="ar-SA"/>
        </w:rPr>
        <w:t xml:space="preserve"> </w:t>
      </w:r>
      <w:r w:rsidR="00EC6090" w:rsidRPr="00157A08">
        <w:rPr>
          <w:rFonts w:ascii="Tahoma" w:hAnsi="Tahoma" w:cs="Tahoma"/>
          <w:color w:val="auto"/>
          <w:sz w:val="22"/>
          <w:szCs w:val="22"/>
          <w:lang w:bidi="ar-SA"/>
        </w:rPr>
        <w:t xml:space="preserve"> </w:t>
      </w:r>
      <w:r w:rsidR="00FD62DA" w:rsidRPr="00157A08">
        <w:rPr>
          <w:rFonts w:ascii="Tahoma" w:hAnsi="Tahoma" w:cs="Tahoma"/>
          <w:color w:val="auto"/>
          <w:sz w:val="22"/>
          <w:szCs w:val="22"/>
          <w:lang w:bidi="ar-SA"/>
        </w:rPr>
        <w:t xml:space="preserve">έως του ποσού των 11.645.000,00€ </w:t>
      </w:r>
      <w:r w:rsidR="00157A08" w:rsidRPr="00157A08">
        <w:rPr>
          <w:rFonts w:ascii="Tahoma" w:hAnsi="Tahoma" w:cs="Tahoma"/>
          <w:color w:val="auto"/>
          <w:sz w:val="22"/>
          <w:szCs w:val="22"/>
          <w:lang w:bidi="ar-SA"/>
        </w:rPr>
        <w:t>μη συμπεριλαμβανομένου Φ.Π.Α.</w:t>
      </w:r>
      <w:r w:rsidR="00413E36">
        <w:rPr>
          <w:rFonts w:ascii="Tahoma" w:hAnsi="Tahoma" w:cs="Tahoma"/>
          <w:color w:val="auto"/>
          <w:sz w:val="22"/>
          <w:szCs w:val="22"/>
          <w:lang w:bidi="ar-SA"/>
        </w:rPr>
        <w:t>, (</w:t>
      </w:r>
      <w:r w:rsidR="00413E36" w:rsidRPr="00F13A3A">
        <w:rPr>
          <w:rFonts w:ascii="Tahoma" w:hAnsi="Tahoma" w:cs="Tahoma"/>
          <w:color w:val="auto"/>
          <w:sz w:val="22"/>
          <w:szCs w:val="22"/>
          <w:lang w:bidi="ar-SA"/>
        </w:rPr>
        <w:t xml:space="preserve">εκτιμώμενη αξία με Φ.Π.Α: </w:t>
      </w:r>
      <w:r w:rsidR="00F13A3A" w:rsidRPr="00914518">
        <w:rPr>
          <w:rFonts w:ascii="Tahoma" w:hAnsi="Tahoma" w:cs="Tahoma"/>
          <w:color w:val="auto"/>
          <w:sz w:val="22"/>
          <w:szCs w:val="22"/>
          <w:lang w:bidi="ar-SA"/>
        </w:rPr>
        <w:t>14.439.800,00€</w:t>
      </w:r>
      <w:r w:rsidR="00413E36" w:rsidRPr="00F13A3A">
        <w:rPr>
          <w:rFonts w:ascii="Tahoma" w:hAnsi="Tahoma" w:cs="Tahoma"/>
          <w:color w:val="auto"/>
          <w:sz w:val="22"/>
          <w:szCs w:val="22"/>
          <w:lang w:bidi="ar-SA"/>
        </w:rPr>
        <w:t xml:space="preserve">, Φ.Π.Α. 24% </w:t>
      </w:r>
      <w:r w:rsidR="00F13A3A" w:rsidRPr="00914518">
        <w:rPr>
          <w:rFonts w:ascii="Tahoma" w:hAnsi="Tahoma" w:cs="Tahoma"/>
          <w:color w:val="auto"/>
          <w:sz w:val="22"/>
          <w:szCs w:val="22"/>
          <w:lang w:bidi="ar-SA"/>
        </w:rPr>
        <w:t>2.794.800,00€</w:t>
      </w:r>
      <w:r w:rsidR="00413E36" w:rsidRPr="00F13A3A">
        <w:rPr>
          <w:rFonts w:ascii="Tahoma" w:hAnsi="Tahoma" w:cs="Tahoma"/>
          <w:color w:val="auto"/>
          <w:sz w:val="22"/>
          <w:szCs w:val="22"/>
          <w:lang w:bidi="ar-SA"/>
        </w:rPr>
        <w:t>)</w:t>
      </w:r>
      <w:r w:rsidR="00413E36">
        <w:rPr>
          <w:rFonts w:ascii="Tahoma" w:hAnsi="Tahoma" w:cs="Tahoma"/>
          <w:color w:val="auto"/>
          <w:sz w:val="22"/>
          <w:szCs w:val="22"/>
          <w:lang w:bidi="ar-SA"/>
        </w:rPr>
        <w:t xml:space="preserve"> από την Ευρωπαϊκή Ένωση (Ταμείο ΕΤΠΑ) στο πλαίσιο του ΕΣΠΑ 2021-2027 και από Εθνικού πόρους μέσω του ΠΔΕ, στη ΣΑ </w:t>
      </w:r>
      <w:r w:rsidR="00413E36" w:rsidRPr="00413E36">
        <w:rPr>
          <w:rFonts w:ascii="Tahoma" w:hAnsi="Tahoma" w:cs="Tahoma"/>
          <w:color w:val="auto"/>
          <w:sz w:val="22"/>
          <w:szCs w:val="22"/>
          <w:lang w:bidi="ar-SA"/>
        </w:rPr>
        <w:t>Ε5537 (κωδ. Ενάριθμου 2024ΣΕ 55370009</w:t>
      </w:r>
      <w:r w:rsidR="00413E36">
        <w:rPr>
          <w:rFonts w:ascii="Tahoma" w:hAnsi="Tahoma" w:cs="Tahoma"/>
          <w:color w:val="auto"/>
          <w:sz w:val="22"/>
          <w:szCs w:val="22"/>
          <w:lang w:bidi="ar-SA"/>
        </w:rPr>
        <w:t>). Η παρούσα  συμφωνία πλαίσιο περιλαμβάνεται στο Υποέργο Νο1 της Πράξης «</w:t>
      </w:r>
      <w:r w:rsidR="00413E36" w:rsidRPr="00413E36">
        <w:rPr>
          <w:rFonts w:ascii="Tahoma" w:hAnsi="Tahoma" w:cs="Tahoma"/>
          <w:color w:val="auto"/>
          <w:sz w:val="22"/>
          <w:szCs w:val="22"/>
          <w:lang w:bidi="ar-SA"/>
        </w:rPr>
        <w:t>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w:t>
      </w:r>
      <w:r w:rsidR="00413E36">
        <w:rPr>
          <w:rFonts w:ascii="Tahoma" w:hAnsi="Tahoma" w:cs="Tahoma"/>
          <w:color w:val="auto"/>
          <w:sz w:val="22"/>
          <w:szCs w:val="22"/>
          <w:lang w:bidi="ar-SA"/>
        </w:rPr>
        <w:t xml:space="preserve">, η οποία έχει ενταχθεί στο Πρόγραμμα «Πολιτική Προστασία» 201-2027 με βάση την Απόφαση Ένταξης  </w:t>
      </w:r>
      <w:r w:rsidR="00413E36" w:rsidRPr="00157A08">
        <w:rPr>
          <w:rFonts w:ascii="Tahoma" w:hAnsi="Tahoma" w:cs="Tahoma"/>
          <w:color w:val="auto"/>
          <w:sz w:val="22"/>
          <w:szCs w:val="22"/>
          <w:lang w:bidi="ar-SA"/>
        </w:rPr>
        <w:t>με αρ. πρωτ. ΚτΠ Μ.Α.Ε. 16520/11-07-2024 της Ειδικής Υπηρεσίας Διαχείρισης Προγραμμάτων «Περιβάλλον &amp; Κλιματική Αλλαγή» και Πολιτική Προστασία» του Υπουργείου Εθνικής Οικονομίας και Οικονομικών και έχει λάβει κωδικό MIS 6011082</w:t>
      </w:r>
      <w:r w:rsidR="00413E36">
        <w:rPr>
          <w:rFonts w:ascii="Tahoma" w:hAnsi="Tahoma" w:cs="Tahoma"/>
          <w:color w:val="auto"/>
          <w:sz w:val="22"/>
          <w:szCs w:val="22"/>
          <w:lang w:bidi="ar-SA"/>
        </w:rPr>
        <w:t>.</w:t>
      </w:r>
    </w:p>
    <w:p w14:paraId="375D8D7C" w14:textId="57CFC7CF" w:rsidR="00810534" w:rsidRPr="00157A08" w:rsidRDefault="00061872" w:rsidP="005F687C">
      <w:pPr>
        <w:pStyle w:val="Default"/>
        <w:spacing w:line="360" w:lineRule="auto"/>
        <w:jc w:val="both"/>
        <w:rPr>
          <w:rFonts w:ascii="Tahoma" w:hAnsi="Tahoma" w:cs="Tahoma"/>
          <w:color w:val="auto"/>
          <w:sz w:val="22"/>
          <w:szCs w:val="22"/>
          <w:lang w:bidi="ar-SA"/>
        </w:rPr>
      </w:pPr>
      <w:r w:rsidRPr="00914518">
        <w:rPr>
          <w:rFonts w:ascii="Tahoma" w:hAnsi="Tahoma" w:cs="Tahoma"/>
          <w:sz w:val="22"/>
          <w:szCs w:val="22"/>
          <w:lang w:eastAsia="el-GR" w:bidi="ar-SA"/>
        </w:rPr>
        <w:t xml:space="preserve">Β) </w:t>
      </w:r>
      <w:r w:rsidR="00157A08" w:rsidRPr="00157A08">
        <w:rPr>
          <w:rFonts w:ascii="Tahoma" w:hAnsi="Tahoma" w:cs="Tahoma"/>
          <w:color w:val="auto"/>
          <w:sz w:val="22"/>
          <w:szCs w:val="22"/>
          <w:lang w:bidi="ar-SA"/>
        </w:rPr>
        <w:t xml:space="preserve">έως του ποσού των 11.000.000€ </w:t>
      </w:r>
      <w:r w:rsidR="00E55044" w:rsidRPr="00157A08">
        <w:rPr>
          <w:rFonts w:ascii="Tahoma" w:hAnsi="Tahoma" w:cs="Tahoma"/>
          <w:color w:val="auto"/>
          <w:sz w:val="22"/>
          <w:szCs w:val="22"/>
          <w:lang w:bidi="ar-SA"/>
        </w:rPr>
        <w:t>μη συμπεριλαμβανομένου Φ.Π.Α.</w:t>
      </w:r>
      <w:r w:rsidR="00413E36" w:rsidRPr="00413E36">
        <w:t xml:space="preserve"> </w:t>
      </w:r>
      <w:r w:rsidR="00413E36" w:rsidRPr="00413E36">
        <w:rPr>
          <w:rFonts w:ascii="Tahoma" w:hAnsi="Tahoma" w:cs="Tahoma"/>
          <w:color w:val="auto"/>
          <w:sz w:val="22"/>
          <w:szCs w:val="22"/>
          <w:lang w:bidi="ar-SA"/>
        </w:rPr>
        <w:t xml:space="preserve">(εκτιμώμενη αξία με Φ.Π.Α: </w:t>
      </w:r>
      <w:r w:rsidR="00F13A3A">
        <w:rPr>
          <w:rFonts w:ascii="Tahoma" w:hAnsi="Tahoma" w:cs="Tahoma"/>
          <w:color w:val="auto"/>
          <w:sz w:val="22"/>
          <w:szCs w:val="22"/>
          <w:lang w:bidi="ar-SA"/>
        </w:rPr>
        <w:t>13.640.000,00€</w:t>
      </w:r>
      <w:r w:rsidR="00413E36" w:rsidRPr="00413E36">
        <w:rPr>
          <w:rFonts w:ascii="Tahoma" w:hAnsi="Tahoma" w:cs="Tahoma"/>
          <w:color w:val="auto"/>
          <w:sz w:val="22"/>
          <w:szCs w:val="22"/>
          <w:lang w:bidi="ar-SA"/>
        </w:rPr>
        <w:t xml:space="preserve">, Φ.Π.Α. 24% </w:t>
      </w:r>
      <w:r w:rsidR="00F13A3A">
        <w:rPr>
          <w:rFonts w:ascii="Tahoma" w:hAnsi="Tahoma" w:cs="Tahoma"/>
          <w:color w:val="auto"/>
          <w:sz w:val="22"/>
          <w:szCs w:val="22"/>
          <w:lang w:bidi="ar-SA"/>
        </w:rPr>
        <w:t>2.640.000,00€</w:t>
      </w:r>
      <w:r w:rsidR="00413E36" w:rsidRPr="00413E36">
        <w:rPr>
          <w:rFonts w:ascii="Tahoma" w:hAnsi="Tahoma" w:cs="Tahoma"/>
          <w:color w:val="auto"/>
          <w:sz w:val="22"/>
          <w:szCs w:val="22"/>
          <w:lang w:bidi="ar-SA"/>
        </w:rPr>
        <w:t>)</w:t>
      </w:r>
      <w:r w:rsidR="00E55044" w:rsidRPr="00157A08">
        <w:rPr>
          <w:rFonts w:ascii="Tahoma" w:hAnsi="Tahoma" w:cs="Tahoma"/>
          <w:color w:val="auto"/>
          <w:sz w:val="22"/>
          <w:szCs w:val="22"/>
          <w:lang w:bidi="ar-SA"/>
        </w:rPr>
        <w:t xml:space="preserve"> </w:t>
      </w:r>
      <w:r w:rsidR="00157A08" w:rsidRPr="00157A08">
        <w:rPr>
          <w:rFonts w:ascii="Tahoma" w:hAnsi="Tahoma" w:cs="Tahoma"/>
          <w:color w:val="auto"/>
          <w:sz w:val="22"/>
          <w:szCs w:val="22"/>
          <w:lang w:bidi="ar-SA"/>
        </w:rPr>
        <w:t>από την Ευρωπαϊκή Τράπεζα Επενδύσεων</w:t>
      </w:r>
      <w:r w:rsidR="00413E36">
        <w:rPr>
          <w:rFonts w:ascii="Tahoma" w:hAnsi="Tahoma" w:cs="Tahoma"/>
          <w:color w:val="auto"/>
          <w:sz w:val="22"/>
          <w:szCs w:val="22"/>
          <w:lang w:bidi="ar-SA"/>
        </w:rPr>
        <w:t>,</w:t>
      </w:r>
      <w:r w:rsidR="0020643A" w:rsidRPr="00157A08">
        <w:rPr>
          <w:rFonts w:ascii="Tahoma" w:hAnsi="Tahoma" w:cs="Tahoma"/>
          <w:color w:val="auto"/>
          <w:sz w:val="22"/>
          <w:szCs w:val="22"/>
          <w:lang w:bidi="ar-SA"/>
        </w:rPr>
        <w:t xml:space="preserve"> </w:t>
      </w:r>
      <w:r w:rsidR="00F13A3A">
        <w:rPr>
          <w:rFonts w:ascii="Tahoma" w:hAnsi="Tahoma" w:cs="Tahoma"/>
          <w:color w:val="auto"/>
          <w:sz w:val="22"/>
          <w:szCs w:val="22"/>
          <w:lang w:bidi="ar-SA"/>
        </w:rPr>
        <w:t>Ο</w:t>
      </w:r>
      <w:r w:rsidR="00413E36">
        <w:rPr>
          <w:rFonts w:ascii="Tahoma" w:hAnsi="Tahoma" w:cs="Tahoma"/>
          <w:color w:val="auto"/>
          <w:sz w:val="22"/>
          <w:szCs w:val="22"/>
          <w:lang w:bidi="ar-SA"/>
        </w:rPr>
        <w:t xml:space="preserve">ι </w:t>
      </w:r>
      <w:r w:rsidR="00F13A3A">
        <w:rPr>
          <w:rFonts w:ascii="Tahoma" w:hAnsi="Tahoma" w:cs="Tahoma"/>
          <w:color w:val="auto"/>
          <w:sz w:val="22"/>
          <w:szCs w:val="22"/>
          <w:lang w:bidi="ar-SA"/>
        </w:rPr>
        <w:t xml:space="preserve">σχετικές </w:t>
      </w:r>
      <w:r w:rsidR="0020643A" w:rsidRPr="00157A08">
        <w:rPr>
          <w:rFonts w:ascii="Tahoma" w:hAnsi="Tahoma" w:cs="Tahoma"/>
          <w:color w:val="auto"/>
          <w:sz w:val="22"/>
          <w:szCs w:val="22"/>
          <w:lang w:bidi="ar-SA"/>
        </w:rPr>
        <w:t>δαπάνες  θα βα</w:t>
      </w:r>
      <w:r w:rsidR="00E55044" w:rsidRPr="00157A08">
        <w:rPr>
          <w:rFonts w:ascii="Tahoma" w:hAnsi="Tahoma" w:cs="Tahoma"/>
          <w:color w:val="auto"/>
          <w:sz w:val="22"/>
          <w:szCs w:val="22"/>
          <w:lang w:bidi="ar-SA"/>
        </w:rPr>
        <w:t xml:space="preserve">ρύνουν το Πρόγραμμα Δημοσίων Επενδύσεων </w:t>
      </w:r>
      <w:r w:rsidR="003712FC" w:rsidRPr="00157A08">
        <w:rPr>
          <w:rFonts w:ascii="Tahoma" w:hAnsi="Tahoma" w:cs="Tahoma"/>
          <w:color w:val="auto"/>
          <w:sz w:val="22"/>
          <w:szCs w:val="22"/>
          <w:lang w:bidi="ar-SA"/>
        </w:rPr>
        <w:t>στη ΣΑΕ0532 κωδικός Έργου 2022ΣΕ05320000</w:t>
      </w:r>
      <w:r w:rsidR="00157A08" w:rsidRPr="00157A08">
        <w:rPr>
          <w:rFonts w:ascii="Tahoma" w:hAnsi="Tahoma" w:cs="Tahoma"/>
          <w:color w:val="auto"/>
          <w:sz w:val="22"/>
          <w:szCs w:val="22"/>
          <w:lang w:bidi="ar-SA"/>
        </w:rPr>
        <w:t xml:space="preserve"> </w:t>
      </w:r>
      <w:r w:rsidR="00F13A3A">
        <w:rPr>
          <w:rFonts w:ascii="Tahoma" w:hAnsi="Tahoma" w:cs="Tahoma"/>
          <w:color w:val="auto"/>
          <w:sz w:val="22"/>
          <w:szCs w:val="22"/>
          <w:lang w:bidi="ar-SA"/>
        </w:rPr>
        <w:t xml:space="preserve">η οποία </w:t>
      </w:r>
      <w:r w:rsidR="00157A08" w:rsidRPr="00914518">
        <w:rPr>
          <w:rFonts w:ascii="Tahoma" w:hAnsi="Tahoma" w:cs="Tahoma"/>
          <w:sz w:val="22"/>
          <w:szCs w:val="22"/>
        </w:rPr>
        <w:t xml:space="preserve">έχει λάβει αρ. πρωτ. ΚτΠ Μ.Α.Ε 12930/03-06-2024 </w:t>
      </w:r>
      <w:r w:rsidR="00F13A3A">
        <w:rPr>
          <w:rFonts w:ascii="Tahoma" w:hAnsi="Tahoma" w:cs="Tahoma"/>
          <w:sz w:val="22"/>
          <w:szCs w:val="22"/>
        </w:rPr>
        <w:t>(</w:t>
      </w:r>
      <w:r w:rsidR="00157A08" w:rsidRPr="00914518">
        <w:rPr>
          <w:rFonts w:ascii="Tahoma" w:hAnsi="Tahoma" w:cs="Tahoma"/>
          <w:sz w:val="22"/>
          <w:szCs w:val="22"/>
        </w:rPr>
        <w:t>ΑΔΑ 9ΤΨΛΗ-ΝΧ2)</w:t>
      </w:r>
      <w:r w:rsidR="0020643A" w:rsidRPr="00157A08">
        <w:rPr>
          <w:rFonts w:ascii="Tahoma" w:hAnsi="Tahoma" w:cs="Tahoma"/>
          <w:color w:val="auto"/>
          <w:sz w:val="22"/>
          <w:szCs w:val="22"/>
          <w:lang w:bidi="ar-SA"/>
        </w:rPr>
        <w:t xml:space="preserve">. Το </w:t>
      </w:r>
      <w:r w:rsidR="0020643A" w:rsidRPr="00157A08">
        <w:rPr>
          <w:rFonts w:ascii="Tahoma" w:hAnsi="Tahoma" w:cs="Tahoma"/>
          <w:color w:val="auto"/>
          <w:sz w:val="22"/>
          <w:szCs w:val="22"/>
          <w:lang w:bidi="ar-SA"/>
        </w:rPr>
        <w:lastRenderedPageBreak/>
        <w:t xml:space="preserve">Τεχνικό Δελτίο Έργου έχει λάβει </w:t>
      </w:r>
      <w:r w:rsidR="003712FC" w:rsidRPr="00157A08">
        <w:rPr>
          <w:rFonts w:ascii="Tahoma" w:hAnsi="Tahoma" w:cs="Tahoma"/>
          <w:color w:val="auto"/>
          <w:sz w:val="22"/>
          <w:szCs w:val="22"/>
          <w:lang w:bidi="ar-SA"/>
        </w:rPr>
        <w:t>αρ.πρ. ΚτΠ Μ.Α.Ε 9325</w:t>
      </w:r>
      <w:r w:rsidR="00FD62DA" w:rsidRPr="00157A08">
        <w:rPr>
          <w:rFonts w:ascii="Tahoma" w:hAnsi="Tahoma" w:cs="Tahoma"/>
          <w:color w:val="auto"/>
          <w:sz w:val="22"/>
          <w:szCs w:val="22"/>
          <w:lang w:bidi="ar-SA"/>
        </w:rPr>
        <w:t>/</w:t>
      </w:r>
      <w:r w:rsidR="003712FC" w:rsidRPr="00157A08">
        <w:rPr>
          <w:rFonts w:ascii="Tahoma" w:hAnsi="Tahoma" w:cs="Tahoma"/>
          <w:color w:val="auto"/>
          <w:sz w:val="22"/>
          <w:szCs w:val="22"/>
          <w:lang w:bidi="ar-SA"/>
        </w:rPr>
        <w:t xml:space="preserve">18-04-2024. </w:t>
      </w:r>
    </w:p>
    <w:p w14:paraId="5383E5C0" w14:textId="2685A032" w:rsidR="00901965" w:rsidRPr="00335BFE" w:rsidRDefault="00810534" w:rsidP="00914518">
      <w:pPr>
        <w:pStyle w:val="Default"/>
        <w:spacing w:line="360" w:lineRule="auto"/>
        <w:jc w:val="both"/>
      </w:pPr>
      <w:r w:rsidRPr="00914518">
        <w:rPr>
          <w:rFonts w:ascii="Tahoma" w:hAnsi="Tahoma" w:cs="Tahoma"/>
          <w:sz w:val="22"/>
          <w:szCs w:val="22"/>
          <w:lang w:eastAsia="el-GR"/>
        </w:rPr>
        <w:t xml:space="preserve"> </w:t>
      </w:r>
      <w:r w:rsidR="00901965" w:rsidRPr="00914518">
        <w:rPr>
          <w:rFonts w:ascii="Tahoma" w:eastAsia="Tahoma" w:hAnsi="Tahoma" w:cs="Tahoma"/>
          <w:sz w:val="22"/>
          <w:szCs w:val="22"/>
        </w:rPr>
        <w:t>Η χρηματοδότηση θα εξειδικεύεται κάθε φορά πριν τη σύναψη της εκάστοτε εκτελεστικής σύμβασης.</w:t>
      </w:r>
      <w:r w:rsidR="00901965" w:rsidRPr="00914518">
        <w:rPr>
          <w:rFonts w:ascii="Tahoma" w:hAnsi="Tahoma" w:cs="Tahoma"/>
          <w:sz w:val="22"/>
          <w:szCs w:val="22"/>
        </w:rPr>
        <w:t xml:space="preserve"> </w:t>
      </w:r>
    </w:p>
    <w:p w14:paraId="355879B4" w14:textId="77777777" w:rsidR="00273080" w:rsidRPr="00157A08" w:rsidRDefault="00273080" w:rsidP="005F687C">
      <w:pPr>
        <w:spacing w:line="360" w:lineRule="auto"/>
        <w:rPr>
          <w:lang w:val="el-GR"/>
        </w:rPr>
      </w:pPr>
      <w:r w:rsidRPr="00157A08">
        <w:rPr>
          <w:lang w:val="el-GR"/>
        </w:rPr>
        <w:t>Τα δικαιώματα προαίρεσης δύναται να χρηματοδοτηθούν από οποιαδήποτε άλλη πηγή.</w:t>
      </w:r>
    </w:p>
    <w:p w14:paraId="24F31B69" w14:textId="77777777" w:rsidR="00157A08" w:rsidRPr="002F211A" w:rsidRDefault="00157A08" w:rsidP="005F687C">
      <w:pPr>
        <w:spacing w:line="360" w:lineRule="auto"/>
        <w:rPr>
          <w:lang w:val="el-GR"/>
        </w:rPr>
      </w:pPr>
    </w:p>
    <w:p w14:paraId="151581E3" w14:textId="4C0F3ACD" w:rsidR="008338F0" w:rsidRPr="00603221" w:rsidRDefault="003355E7" w:rsidP="005F687C">
      <w:pPr>
        <w:pStyle w:val="22"/>
        <w:spacing w:line="360" w:lineRule="auto"/>
        <w:rPr>
          <w:rFonts w:cs="Tahoma"/>
          <w:lang w:val="el-GR"/>
        </w:rPr>
      </w:pPr>
      <w:r w:rsidRPr="00603221">
        <w:rPr>
          <w:rFonts w:cs="Tahoma"/>
          <w:lang w:val="el-GR"/>
        </w:rPr>
        <w:tab/>
      </w:r>
      <w:bookmarkStart w:id="19" w:name="_Toc97194258"/>
      <w:bookmarkStart w:id="20" w:name="_Toc97194407"/>
      <w:bookmarkStart w:id="21" w:name="_Toc173761337"/>
      <w:r w:rsidRPr="00603221">
        <w:rPr>
          <w:rFonts w:cs="Tahoma"/>
          <w:lang w:val="el-GR"/>
        </w:rPr>
        <w:t xml:space="preserve">Συνοπτική Περιγραφή φυσικού και οικονομικού αντικειμένου της </w:t>
      </w:r>
      <w:bookmarkEnd w:id="19"/>
      <w:bookmarkEnd w:id="20"/>
      <w:r w:rsidR="00901965">
        <w:rPr>
          <w:rFonts w:cs="Tahoma"/>
          <w:lang w:val="el-GR"/>
        </w:rPr>
        <w:t>συμφωνίας πλαίσιο</w:t>
      </w:r>
      <w:bookmarkEnd w:id="21"/>
    </w:p>
    <w:p w14:paraId="0F6235C9" w14:textId="45B6137F" w:rsidR="00901965" w:rsidRDefault="00901965" w:rsidP="00EF03D9">
      <w:pPr>
        <w:pStyle w:val="32"/>
        <w:spacing w:line="360" w:lineRule="auto"/>
        <w:ind w:left="142" w:firstLine="0"/>
      </w:pPr>
      <w:bookmarkStart w:id="22" w:name="_Toc173761338"/>
      <w:r w:rsidRPr="00901965">
        <w:t>Αντικείμενο της συμφωνίας πλαίσιο</w:t>
      </w:r>
      <w:bookmarkEnd w:id="22"/>
    </w:p>
    <w:p w14:paraId="75249CA8" w14:textId="639E67B1" w:rsidR="00A40651" w:rsidRPr="00A40651" w:rsidRDefault="00A40651" w:rsidP="005F687C">
      <w:pPr>
        <w:spacing w:line="360" w:lineRule="auto"/>
        <w:rPr>
          <w:rFonts w:cstheme="minorHAnsi"/>
          <w:lang w:val="el-GR"/>
        </w:rPr>
      </w:pPr>
      <w:r w:rsidRPr="00A40651">
        <w:rPr>
          <w:rFonts w:cstheme="minorHAnsi"/>
          <w:lang w:val="el-GR"/>
        </w:rPr>
        <w:t xml:space="preserve">Η Ελλάδα λόγω της ιδιαίτερης γεωγραφίας και γεωγραφικής της θέσης, καλείται να αντιμετωπίσει ιδίως τα τελευταία χρόνια ως αποτέλεσμα των επιπτώσεων της κλιματικής αλλαγής, τη σημαντική αύξηση της συχνότητας εκδήλωσης ακραίων καιρικών φαινομένων που δημιουργούν σοβαρούς φυσικούς και περιβαλλοντικούς κινδύνους και καταστροφές. Οι επιπτώσεις αυτές επηρεάζουν ιδίως την ανθρώπινη ζωή και υγεία, καθώς και την οικονομία, το περιβάλλον και τον πολιτισμό. </w:t>
      </w:r>
    </w:p>
    <w:p w14:paraId="189AC5E8" w14:textId="3695E061" w:rsidR="00A40651" w:rsidRPr="00A40651" w:rsidRDefault="00A40651" w:rsidP="005F687C">
      <w:pPr>
        <w:spacing w:line="360" w:lineRule="auto"/>
        <w:rPr>
          <w:lang w:val="el-GR"/>
        </w:rPr>
      </w:pPr>
      <w:r w:rsidRPr="00A40651">
        <w:rPr>
          <w:lang w:val="el-GR"/>
        </w:rPr>
        <w:t xml:space="preserve">Λαμβάνοντας υπόψη την αυξανόμενη συχνότητα εκδήλωσης ακραίων καιρικών φαινομένων και ιδιαίτερα της εκδήλωσης πυρκαγιών, </w:t>
      </w:r>
      <w:r w:rsidRPr="00273080">
        <w:rPr>
          <w:lang w:val="el-GR"/>
        </w:rPr>
        <w:t xml:space="preserve">ως απόρροια και της κλιματικής αλλαγής, επιδιώκεται η προμήθεια και εγκατάσταση συστημάτων πυρανίχνευσης σε περιοχές αυξημένης επικινδυνότητας σε όλη την επικράτεια, παρέχοντας κάλυψη </w:t>
      </w:r>
      <w:r w:rsidR="00877734" w:rsidRPr="00273080">
        <w:rPr>
          <w:lang w:val="el-GR"/>
        </w:rPr>
        <w:t xml:space="preserve">σε </w:t>
      </w:r>
      <w:r w:rsidRPr="00273080">
        <w:rPr>
          <w:lang w:val="el-GR"/>
        </w:rPr>
        <w:t>επιλεγμένες περιοχές παρέμβασης. Τα εν λόγω συστήματα, θα συμβάλουν στην έγκαιρη προειδοποίηση και στη συλλογή πληροφοριών για την πρόληψη και αντιμετώπιση των ως άνω περιστατικών. Παράλληλα, θα παρέχουν στοιχεία πρόβλεψης και εξέλιξης των συμβάντων στα επιχειρησιακά κέντρα, υ</w:t>
      </w:r>
      <w:r w:rsidRPr="00A40651">
        <w:rPr>
          <w:lang w:val="el-GR"/>
        </w:rPr>
        <w:t xml:space="preserve">ποστηρίζοντας το έργο της πυρόσβεσης. </w:t>
      </w:r>
    </w:p>
    <w:p w14:paraId="04A705EA" w14:textId="77777777" w:rsidR="00A40651" w:rsidRPr="00A40651" w:rsidRDefault="00A40651" w:rsidP="005F687C">
      <w:pPr>
        <w:spacing w:line="360" w:lineRule="auto"/>
        <w:rPr>
          <w:lang w:val="el-GR"/>
        </w:rPr>
      </w:pPr>
      <w:r w:rsidRPr="00A40651">
        <w:rPr>
          <w:lang w:val="el-GR"/>
        </w:rPr>
        <w:t>Σε ευρύτερο επίπεδο, με την υλοποίηση του έργου επιδιώκεται:</w:t>
      </w:r>
    </w:p>
    <w:p w14:paraId="169A9111" w14:textId="77777777" w:rsidR="00A40651" w:rsidRPr="00A40651" w:rsidRDefault="00A40651" w:rsidP="005F687C">
      <w:pPr>
        <w:pStyle w:val="aff"/>
        <w:numPr>
          <w:ilvl w:val="0"/>
          <w:numId w:val="70"/>
        </w:numPr>
        <w:suppressAutoHyphens w:val="0"/>
        <w:spacing w:line="360" w:lineRule="auto"/>
        <w:rPr>
          <w:lang w:val="el-GR"/>
        </w:rPr>
      </w:pPr>
      <w:r w:rsidRPr="00A40651">
        <w:rPr>
          <w:lang w:val="el-GR"/>
        </w:rPr>
        <w:t>Η προστασία της ζωής σε περίπτωση εκδήλωσης πυρκαγιάς</w:t>
      </w:r>
    </w:p>
    <w:p w14:paraId="42BBEF59" w14:textId="77777777" w:rsidR="00A40651" w:rsidRPr="00A40651" w:rsidRDefault="00A40651" w:rsidP="005F687C">
      <w:pPr>
        <w:pStyle w:val="aff"/>
        <w:numPr>
          <w:ilvl w:val="0"/>
          <w:numId w:val="70"/>
        </w:numPr>
        <w:suppressAutoHyphens w:val="0"/>
        <w:spacing w:line="360" w:lineRule="auto"/>
        <w:rPr>
          <w:lang w:val="el-GR"/>
        </w:rPr>
      </w:pPr>
      <w:r w:rsidRPr="00A40651">
        <w:rPr>
          <w:lang w:val="el-GR"/>
        </w:rPr>
        <w:t>Η προστασία του φυσικού πλούτου της χώρας</w:t>
      </w:r>
    </w:p>
    <w:p w14:paraId="3EDA0FAF" w14:textId="77777777" w:rsidR="00A40651" w:rsidRPr="00A40651" w:rsidRDefault="00A40651" w:rsidP="005F687C">
      <w:pPr>
        <w:pStyle w:val="aff"/>
        <w:numPr>
          <w:ilvl w:val="0"/>
          <w:numId w:val="70"/>
        </w:numPr>
        <w:suppressAutoHyphens w:val="0"/>
        <w:spacing w:line="360" w:lineRule="auto"/>
        <w:rPr>
          <w:lang w:val="el-GR"/>
        </w:rPr>
      </w:pPr>
      <w:r w:rsidRPr="00A40651">
        <w:rPr>
          <w:lang w:val="el-GR"/>
        </w:rPr>
        <w:t>Η προστασία της δημόσιας και ιδιωτικής περιουσίας σε περίπτωση εκδήλωσης πυρκαγιάς</w:t>
      </w:r>
    </w:p>
    <w:p w14:paraId="4E988B0F" w14:textId="285E9539" w:rsidR="00A40651" w:rsidRPr="00273080" w:rsidRDefault="00A40651" w:rsidP="005F687C">
      <w:pPr>
        <w:spacing w:line="360" w:lineRule="auto"/>
        <w:rPr>
          <w:lang w:val="el-GR"/>
        </w:rPr>
      </w:pPr>
      <w:r w:rsidRPr="00A40651">
        <w:rPr>
          <w:lang w:val="el-GR"/>
        </w:rPr>
        <w:t xml:space="preserve">Ο ανωτέρω στόχος θα επιτευχθεί μέσω της τοποθέτησης κατάλληλων συστημάτων εποπτείας, εντοπισμού και ανίχνευσης </w:t>
      </w:r>
      <w:r w:rsidRPr="00273080">
        <w:rPr>
          <w:lang w:val="el-GR"/>
        </w:rPr>
        <w:t xml:space="preserve">πυρκαγιάς, τα οποία θα παρέχουν κάλυψη στην ευρύτερη περιοχή των επιλεγμένων περιοχών και θα καθιστούν δυνατή τη διαβίβαση πληροφοριών στο Ενιαίο </w:t>
      </w:r>
      <w:r w:rsidR="007622C8" w:rsidRPr="00273080">
        <w:rPr>
          <w:lang w:val="el-GR"/>
        </w:rPr>
        <w:t xml:space="preserve">Συντονιστικό </w:t>
      </w:r>
      <w:r w:rsidRPr="00273080">
        <w:rPr>
          <w:lang w:val="el-GR"/>
        </w:rPr>
        <w:t xml:space="preserve">Κέντρο Ελέγχου. </w:t>
      </w:r>
    </w:p>
    <w:p w14:paraId="4D1B9A29" w14:textId="3004D573" w:rsidR="00A40651" w:rsidRPr="00A40651" w:rsidRDefault="00B71221" w:rsidP="005F687C">
      <w:pPr>
        <w:spacing w:line="360" w:lineRule="auto"/>
        <w:rPr>
          <w:lang w:val="el-GR"/>
        </w:rPr>
      </w:pPr>
      <w:r>
        <w:rPr>
          <w:lang w:val="el-GR"/>
        </w:rPr>
        <w:t>Τ</w:t>
      </w:r>
      <w:r w:rsidR="00A40651" w:rsidRPr="00273080">
        <w:rPr>
          <w:lang w:val="el-GR"/>
        </w:rPr>
        <w:t xml:space="preserve">α συστήματα εντοπισμού και προειδοποίησης θα είναι σύγχρονης τεχνολογίας και θα παρέχουν τη δυνατότητα επιτήρησης των περιοχών ενδιαφέροντος μέσω αυτόνομων σταθμών παρακολούθησης </w:t>
      </w:r>
      <w:r w:rsidR="00A40651" w:rsidRPr="00273080">
        <w:rPr>
          <w:lang w:val="el-GR"/>
        </w:rPr>
        <w:lastRenderedPageBreak/>
        <w:t>εφοδιασμένων με συστήματα αισ</w:t>
      </w:r>
      <w:r w:rsidR="00A40651" w:rsidRPr="00A40651">
        <w:rPr>
          <w:lang w:val="el-GR"/>
        </w:rPr>
        <w:t xml:space="preserve">θητήρων οπτικής τεχνολογίας τύπου </w:t>
      </w:r>
      <w:r w:rsidR="00A40651" w:rsidRPr="0017306B">
        <w:t>Lidar</w:t>
      </w:r>
      <w:r w:rsidR="00A40651" w:rsidRPr="00A40651">
        <w:rPr>
          <w:lang w:val="el-GR"/>
        </w:rPr>
        <w:t xml:space="preserve">, μετεωρολογικό σταθμό, ειδικούς αισθητήρες, τηλεπικοινωνιακό εξοπλισμό και συστήματα καταγραφής σε βίντεο εικόνων υψηλής ανάλυσης επί εικοσιτετράωρης βάσης, τόσο κατά τη διάρκεια της ημέρας όσο και </w:t>
      </w:r>
      <w:r w:rsidR="004027B1">
        <w:rPr>
          <w:lang w:val="el-GR"/>
        </w:rPr>
        <w:t xml:space="preserve">κατά </w:t>
      </w:r>
      <w:r w:rsidR="00A40651" w:rsidRPr="00A40651">
        <w:rPr>
          <w:lang w:val="el-GR"/>
        </w:rPr>
        <w:t xml:space="preserve">τη </w:t>
      </w:r>
      <w:r w:rsidR="004027B1">
        <w:rPr>
          <w:lang w:val="el-GR"/>
        </w:rPr>
        <w:t xml:space="preserve">διάρκεια της </w:t>
      </w:r>
      <w:r w:rsidR="00A40651" w:rsidRPr="00A40651">
        <w:rPr>
          <w:lang w:val="el-GR"/>
        </w:rPr>
        <w:t>νύχτα</w:t>
      </w:r>
      <w:r w:rsidR="004027B1">
        <w:rPr>
          <w:lang w:val="el-GR"/>
        </w:rPr>
        <w:t>ς</w:t>
      </w:r>
      <w:r w:rsidR="00A40651" w:rsidRPr="00A40651">
        <w:rPr>
          <w:lang w:val="el-GR"/>
        </w:rPr>
        <w:t>.</w:t>
      </w:r>
    </w:p>
    <w:p w14:paraId="36F5FD53" w14:textId="707AE78C" w:rsidR="00A40651" w:rsidRPr="00A40651" w:rsidRDefault="00A40651" w:rsidP="005F687C">
      <w:pPr>
        <w:spacing w:line="360" w:lineRule="auto"/>
        <w:rPr>
          <w:lang w:val="el-GR"/>
        </w:rPr>
      </w:pPr>
      <w:r w:rsidRPr="00A40651">
        <w:rPr>
          <w:lang w:val="el-GR"/>
        </w:rPr>
        <w:t xml:space="preserve">Στο πλαίσιο αυτό, μέσω των παραπάνω τεχνικών χαρακτηριστικών θα λαμβάνονται άμεσα δεδομένα από τα σημεία </w:t>
      </w:r>
      <w:r w:rsidR="00D51B88">
        <w:rPr>
          <w:lang w:val="el-GR"/>
        </w:rPr>
        <w:t xml:space="preserve">του </w:t>
      </w:r>
      <w:r w:rsidRPr="00A40651">
        <w:rPr>
          <w:lang w:val="el-GR"/>
        </w:rPr>
        <w:t xml:space="preserve">συμβάντος, προκειμένου να αξιολογηθούν και να αξιοποιηθούν κατάλληλα, ώστε να σχεδιαστεί μια στρατηγική άμεσης ανταπόκρισης. Ο συντονισμός των εμπλεκόμενων φορέων, καθώς και η έγκαιρη ανταλλαγή πληροφοριών, που υποστηρίζονται από το προτεινόμενο έργο αποτελεί κρίσιμο παράγοντα για την πρόληψη και αποτελεσματική αντιμετώπιση περιστατικών έκτακτης ανάγκης και δη πυρκαγιών. </w:t>
      </w:r>
    </w:p>
    <w:p w14:paraId="1604183F" w14:textId="77777777" w:rsidR="00A40651" w:rsidRPr="00A40651" w:rsidRDefault="00A40651" w:rsidP="005F687C">
      <w:pPr>
        <w:spacing w:line="360" w:lineRule="auto"/>
        <w:rPr>
          <w:lang w:val="el-GR"/>
        </w:rPr>
      </w:pPr>
      <w:r w:rsidRPr="00A40651">
        <w:rPr>
          <w:lang w:val="el-GR"/>
        </w:rPr>
        <w:t>Η εν λόγω Δράση αναμένεται να υλοποιηθεί με πόρους του Τομεακού Προγράμματος «Πολιτική Προστασία» 2021-2027 του Ε.Σ.Π.Α. και πόρους της Ευρωπαϊκής Τράπεζας Επενδύσεων (Ε.Τ.Επ.)</w:t>
      </w:r>
    </w:p>
    <w:p w14:paraId="3622DA1E" w14:textId="7D2096D0" w:rsidR="00A40651" w:rsidRDefault="00A40651" w:rsidP="005F687C">
      <w:pPr>
        <w:pStyle w:val="ae"/>
        <w:spacing w:after="120" w:line="360" w:lineRule="auto"/>
        <w:rPr>
          <w:lang w:val="el-GR"/>
        </w:rPr>
      </w:pPr>
      <w:r w:rsidRPr="00A40651">
        <w:rPr>
          <w:lang w:val="el-GR"/>
        </w:rPr>
        <w:t xml:space="preserve">Τα προς προμήθεια είδη κατατάσσονται στους ακόλουθους κωδικούς του Κοινού Λεξιλογίου δημοσίων συμβάσεων </w:t>
      </w:r>
      <w:r w:rsidRPr="006B0584">
        <w:t>CPV</w:t>
      </w:r>
      <w:r w:rsidR="00754BF0">
        <w:rPr>
          <w:lang w:val="el-GR"/>
        </w:rPr>
        <w:t xml:space="preserve"> παρατίθενται στον παρακάτω πίνακα</w:t>
      </w:r>
      <w:r w:rsidRPr="00A40651">
        <w:rPr>
          <w:lang w:val="el-GR"/>
        </w:rPr>
        <w:t>:</w:t>
      </w:r>
    </w:p>
    <w:p w14:paraId="5A0F0A0E" w14:textId="77777777" w:rsidR="005F687C" w:rsidRDefault="005F687C" w:rsidP="005F687C">
      <w:pPr>
        <w:pStyle w:val="ae"/>
        <w:spacing w:after="120" w:line="360" w:lineRule="auto"/>
        <w:rPr>
          <w:lang w:val="el-GR"/>
        </w:rPr>
      </w:pPr>
    </w:p>
    <w:tbl>
      <w:tblPr>
        <w:tblStyle w:val="aff0"/>
        <w:tblW w:w="0" w:type="auto"/>
        <w:tblLook w:val="04A0" w:firstRow="1" w:lastRow="0" w:firstColumn="1" w:lastColumn="0" w:noHBand="0" w:noVBand="1"/>
      </w:tblPr>
      <w:tblGrid>
        <w:gridCol w:w="1555"/>
        <w:gridCol w:w="8073"/>
      </w:tblGrid>
      <w:tr w:rsidR="00754BF0" w14:paraId="74DAB54F" w14:textId="77777777" w:rsidTr="005F687C">
        <w:trPr>
          <w:trHeight w:val="733"/>
        </w:trPr>
        <w:tc>
          <w:tcPr>
            <w:tcW w:w="1555" w:type="dxa"/>
            <w:shd w:val="clear" w:color="auto" w:fill="D9E2F3" w:themeFill="accent5" w:themeFillTint="33"/>
            <w:vAlign w:val="center"/>
          </w:tcPr>
          <w:p w14:paraId="3F1EBBD8" w14:textId="1117B126" w:rsidR="00754BF0" w:rsidRDefault="00754BF0" w:rsidP="005F687C">
            <w:pPr>
              <w:pStyle w:val="ae"/>
              <w:spacing w:after="120" w:line="360" w:lineRule="auto"/>
              <w:jc w:val="center"/>
              <w:rPr>
                <w:lang w:val="el-GR"/>
              </w:rPr>
            </w:pPr>
            <w:r w:rsidRPr="00F57265">
              <w:rPr>
                <w:rFonts w:eastAsia="Microsoft Sans Serif"/>
                <w:b/>
                <w:bCs/>
                <w:color w:val="000000"/>
                <w:lang w:val="el-GR"/>
              </w:rPr>
              <w:t>Κωδικός CPV</w:t>
            </w:r>
          </w:p>
        </w:tc>
        <w:tc>
          <w:tcPr>
            <w:tcW w:w="8073" w:type="dxa"/>
            <w:shd w:val="clear" w:color="auto" w:fill="D9E2F3" w:themeFill="accent5" w:themeFillTint="33"/>
            <w:vAlign w:val="center"/>
          </w:tcPr>
          <w:p w14:paraId="19192630" w14:textId="54F3B8B9" w:rsidR="00754BF0" w:rsidRDefault="00754BF0" w:rsidP="005F687C">
            <w:pPr>
              <w:pStyle w:val="ae"/>
              <w:spacing w:after="120" w:line="360" w:lineRule="auto"/>
              <w:jc w:val="center"/>
              <w:rPr>
                <w:lang w:val="el-GR"/>
              </w:rPr>
            </w:pPr>
            <w:r w:rsidRPr="00F57265">
              <w:rPr>
                <w:rFonts w:eastAsia="Microsoft Sans Serif"/>
                <w:b/>
                <w:bCs/>
                <w:color w:val="000000"/>
                <w:lang w:val="el-GR"/>
              </w:rPr>
              <w:t>Περιγραφή</w:t>
            </w:r>
          </w:p>
        </w:tc>
      </w:tr>
      <w:tr w:rsidR="00754BF0" w14:paraId="52A75066" w14:textId="77777777" w:rsidTr="00754BF0">
        <w:trPr>
          <w:trHeight w:val="501"/>
        </w:trPr>
        <w:tc>
          <w:tcPr>
            <w:tcW w:w="1555" w:type="dxa"/>
            <w:vAlign w:val="center"/>
          </w:tcPr>
          <w:p w14:paraId="056A888C" w14:textId="4D1A7517" w:rsidR="00754BF0" w:rsidRDefault="00754BF0" w:rsidP="005F687C">
            <w:pPr>
              <w:pStyle w:val="ae"/>
              <w:spacing w:after="120" w:line="360" w:lineRule="auto"/>
              <w:jc w:val="center"/>
              <w:rPr>
                <w:lang w:val="el-GR"/>
              </w:rPr>
            </w:pPr>
            <w:r w:rsidRPr="00A40651">
              <w:rPr>
                <w:lang w:val="el-GR"/>
              </w:rPr>
              <w:t>31625100-4</w:t>
            </w:r>
          </w:p>
        </w:tc>
        <w:tc>
          <w:tcPr>
            <w:tcW w:w="8073" w:type="dxa"/>
            <w:vAlign w:val="center"/>
          </w:tcPr>
          <w:p w14:paraId="63050540" w14:textId="03198E64" w:rsidR="00754BF0" w:rsidRDefault="00754BF0" w:rsidP="005F687C">
            <w:pPr>
              <w:pStyle w:val="ae"/>
              <w:spacing w:after="120" w:line="360" w:lineRule="auto"/>
              <w:jc w:val="left"/>
              <w:rPr>
                <w:lang w:val="el-GR"/>
              </w:rPr>
            </w:pPr>
            <w:r w:rsidRPr="00A40651">
              <w:rPr>
                <w:lang w:val="el-GR"/>
              </w:rPr>
              <w:t>Συστήματα πυρανίχνευσης</w:t>
            </w:r>
          </w:p>
        </w:tc>
      </w:tr>
      <w:tr w:rsidR="00754BF0" w14:paraId="21F854C8" w14:textId="77777777" w:rsidTr="00754BF0">
        <w:trPr>
          <w:trHeight w:val="551"/>
        </w:trPr>
        <w:tc>
          <w:tcPr>
            <w:tcW w:w="1555" w:type="dxa"/>
            <w:vAlign w:val="center"/>
          </w:tcPr>
          <w:p w14:paraId="77C44553" w14:textId="704BE57C" w:rsidR="00754BF0" w:rsidRDefault="00754BF0" w:rsidP="005F687C">
            <w:pPr>
              <w:pStyle w:val="ae"/>
              <w:spacing w:after="120" w:line="360" w:lineRule="auto"/>
              <w:jc w:val="center"/>
              <w:rPr>
                <w:lang w:val="el-GR"/>
              </w:rPr>
            </w:pPr>
            <w:r w:rsidRPr="00A40651">
              <w:rPr>
                <w:lang w:val="el-GR"/>
              </w:rPr>
              <w:t>45343000-3</w:t>
            </w:r>
          </w:p>
        </w:tc>
        <w:tc>
          <w:tcPr>
            <w:tcW w:w="8073" w:type="dxa"/>
            <w:vAlign w:val="center"/>
          </w:tcPr>
          <w:p w14:paraId="3FA46D0D" w14:textId="29C6C23D" w:rsidR="00754BF0" w:rsidRDefault="00754BF0" w:rsidP="005F687C">
            <w:pPr>
              <w:pStyle w:val="ae"/>
              <w:spacing w:after="120" w:line="360" w:lineRule="auto"/>
              <w:jc w:val="left"/>
              <w:rPr>
                <w:lang w:val="el-GR"/>
              </w:rPr>
            </w:pPr>
            <w:r w:rsidRPr="00A40651">
              <w:rPr>
                <w:lang w:val="el-GR"/>
              </w:rPr>
              <w:t>Εργασίες εγκαταστάσεων πρόληψης πυρκαγιάς</w:t>
            </w:r>
          </w:p>
        </w:tc>
      </w:tr>
      <w:tr w:rsidR="00754BF0" w14:paraId="224989FF" w14:textId="77777777" w:rsidTr="00754BF0">
        <w:tc>
          <w:tcPr>
            <w:tcW w:w="1555" w:type="dxa"/>
            <w:vAlign w:val="center"/>
          </w:tcPr>
          <w:p w14:paraId="4ED933F4" w14:textId="33E53BF7" w:rsidR="00754BF0" w:rsidRDefault="00754BF0" w:rsidP="005F687C">
            <w:pPr>
              <w:pStyle w:val="ae"/>
              <w:spacing w:after="120" w:line="360" w:lineRule="auto"/>
              <w:jc w:val="center"/>
              <w:rPr>
                <w:lang w:val="el-GR"/>
              </w:rPr>
            </w:pPr>
            <w:r w:rsidRPr="00A40651">
              <w:rPr>
                <w:lang w:val="el-GR"/>
              </w:rPr>
              <w:t>72253200-5</w:t>
            </w:r>
          </w:p>
        </w:tc>
        <w:tc>
          <w:tcPr>
            <w:tcW w:w="8073" w:type="dxa"/>
            <w:vAlign w:val="center"/>
          </w:tcPr>
          <w:p w14:paraId="7DAAF36D" w14:textId="16DDF3D2" w:rsidR="00754BF0" w:rsidRDefault="00754BF0" w:rsidP="005F687C">
            <w:pPr>
              <w:pStyle w:val="ae"/>
              <w:spacing w:after="120" w:line="360" w:lineRule="auto"/>
              <w:jc w:val="left"/>
              <w:rPr>
                <w:lang w:val="el-GR"/>
              </w:rPr>
            </w:pPr>
            <w:r w:rsidRPr="00A40651">
              <w:rPr>
                <w:lang w:val="el-GR"/>
              </w:rPr>
              <w:t>Υπηρεσίες υποστήριξης συστημάτων πληροφορικής</w:t>
            </w:r>
          </w:p>
        </w:tc>
      </w:tr>
      <w:tr w:rsidR="00754BF0" w:rsidRPr="00B447A2" w14:paraId="2141D0DD" w14:textId="77777777" w:rsidTr="00754BF0">
        <w:tc>
          <w:tcPr>
            <w:tcW w:w="1555" w:type="dxa"/>
            <w:vAlign w:val="center"/>
          </w:tcPr>
          <w:p w14:paraId="7A3FB69A" w14:textId="649DE2F1" w:rsidR="00754BF0" w:rsidRDefault="00754BF0" w:rsidP="005F687C">
            <w:pPr>
              <w:pStyle w:val="ae"/>
              <w:spacing w:after="120" w:line="360" w:lineRule="auto"/>
              <w:jc w:val="center"/>
              <w:rPr>
                <w:lang w:val="el-GR"/>
              </w:rPr>
            </w:pPr>
            <w:r w:rsidRPr="00A40651">
              <w:rPr>
                <w:lang w:val="el-GR"/>
              </w:rPr>
              <w:t>72000000-5</w:t>
            </w:r>
          </w:p>
        </w:tc>
        <w:tc>
          <w:tcPr>
            <w:tcW w:w="8073" w:type="dxa"/>
            <w:vAlign w:val="center"/>
          </w:tcPr>
          <w:p w14:paraId="794D3045" w14:textId="07EB5ED2" w:rsidR="00754BF0" w:rsidRDefault="00754BF0" w:rsidP="005F687C">
            <w:pPr>
              <w:pStyle w:val="ae"/>
              <w:spacing w:after="120" w:line="360" w:lineRule="auto"/>
              <w:jc w:val="left"/>
              <w:rPr>
                <w:lang w:val="el-GR"/>
              </w:rPr>
            </w:pPr>
            <w:r w:rsidRPr="00A40651">
              <w:rPr>
                <w:lang w:val="el-GR"/>
              </w:rPr>
              <w:t>Υπηρεσίες τεχνολογίας των πληροφοριών: παροχή συμβουλών, ανάπτυξη λογισμικού, Διαδίκτυο και υποστήριξη</w:t>
            </w:r>
          </w:p>
        </w:tc>
      </w:tr>
      <w:tr w:rsidR="00754BF0" w:rsidRPr="00B447A2" w14:paraId="6E718BF1" w14:textId="77777777" w:rsidTr="00754BF0">
        <w:tc>
          <w:tcPr>
            <w:tcW w:w="1555" w:type="dxa"/>
            <w:vAlign w:val="center"/>
          </w:tcPr>
          <w:p w14:paraId="74F66342" w14:textId="556E885D" w:rsidR="00754BF0" w:rsidRDefault="00754BF0" w:rsidP="005F687C">
            <w:pPr>
              <w:pStyle w:val="ae"/>
              <w:spacing w:after="120" w:line="360" w:lineRule="auto"/>
              <w:jc w:val="center"/>
              <w:rPr>
                <w:lang w:val="el-GR"/>
              </w:rPr>
            </w:pPr>
            <w:r w:rsidRPr="00901965">
              <w:rPr>
                <w:lang w:val="el-GR"/>
              </w:rPr>
              <w:t>72221000-0</w:t>
            </w:r>
          </w:p>
        </w:tc>
        <w:tc>
          <w:tcPr>
            <w:tcW w:w="8073" w:type="dxa"/>
          </w:tcPr>
          <w:p w14:paraId="2B4AC4ED" w14:textId="66DBFA8C" w:rsidR="00754BF0" w:rsidRDefault="00754BF0" w:rsidP="005F687C">
            <w:pPr>
              <w:pStyle w:val="ae"/>
              <w:spacing w:after="120" w:line="360" w:lineRule="auto"/>
              <w:rPr>
                <w:lang w:val="el-GR"/>
              </w:rPr>
            </w:pPr>
            <w:r w:rsidRPr="00901965">
              <w:rPr>
                <w:lang w:val="el-GR"/>
              </w:rPr>
              <w:t>Υπηρεσίες παροχής συμβουλών επιχειρησιακής ανάλυσης</w:t>
            </w:r>
          </w:p>
        </w:tc>
      </w:tr>
    </w:tbl>
    <w:p w14:paraId="64E4D47D" w14:textId="77777777" w:rsidR="00754BF0" w:rsidRPr="00901965" w:rsidRDefault="00754BF0" w:rsidP="005F687C">
      <w:pPr>
        <w:pStyle w:val="ae"/>
        <w:spacing w:after="120" w:line="360" w:lineRule="auto"/>
        <w:rPr>
          <w:lang w:val="el-GR"/>
        </w:rPr>
      </w:pPr>
    </w:p>
    <w:p w14:paraId="35CF2BE6" w14:textId="3DA9D005" w:rsidR="006F4FE3" w:rsidRDefault="006F4FE3" w:rsidP="005F687C">
      <w:pPr>
        <w:pStyle w:val="ae"/>
        <w:spacing w:after="120" w:line="360" w:lineRule="auto"/>
        <w:rPr>
          <w:lang w:val="el-GR"/>
        </w:rPr>
      </w:pPr>
      <w:r>
        <w:rPr>
          <w:lang w:val="el-GR"/>
        </w:rPr>
        <w:t xml:space="preserve">Η διάρκεια της συμφωνίας – πλαίσιο ορίζεται σε </w:t>
      </w:r>
      <w:r w:rsidR="00A5356D" w:rsidRPr="003C305E">
        <w:rPr>
          <w:b/>
          <w:bCs/>
          <w:lang w:val="el-GR"/>
        </w:rPr>
        <w:t>είκοσι</w:t>
      </w:r>
      <w:r w:rsidR="00883A98">
        <w:rPr>
          <w:lang w:val="el-GR"/>
        </w:rPr>
        <w:t xml:space="preserve"> </w:t>
      </w:r>
      <w:r w:rsidR="00883A98" w:rsidRPr="003C305E">
        <w:rPr>
          <w:b/>
          <w:bCs/>
          <w:lang w:val="el-GR"/>
        </w:rPr>
        <w:t>τέσσερις (24) μήνες</w:t>
      </w:r>
      <w:r>
        <w:rPr>
          <w:lang w:val="el-GR"/>
        </w:rPr>
        <w:t xml:space="preserve">. Η ημερομηνία έναρξης ορίζεται η ημερομηνία υπογραφής της Συμφωνίας Πλαίσιο. </w:t>
      </w:r>
    </w:p>
    <w:p w14:paraId="67F77BE2" w14:textId="0D414B2D" w:rsidR="006F4FE3" w:rsidRDefault="006F4FE3" w:rsidP="003C305E">
      <w:pPr>
        <w:pStyle w:val="ae"/>
        <w:spacing w:after="120" w:line="360" w:lineRule="auto"/>
        <w:rPr>
          <w:lang w:val="el-GR"/>
        </w:rPr>
      </w:pPr>
      <w:r>
        <w:rPr>
          <w:lang w:val="el-GR"/>
        </w:rPr>
        <w:lastRenderedPageBreak/>
        <w:t xml:space="preserve">Αναλυτική περιγραφή του φυσικού και οικονομικού αντικειμένου της σύμβασης δίδεται στο </w:t>
      </w:r>
      <w:hyperlink w:anchor="_ΠΑΡΑΡΤΗΜΑ_Ι_–" w:history="1">
        <w:r w:rsidRPr="00754BF0">
          <w:rPr>
            <w:rStyle w:val="-"/>
            <w:lang w:val="el-GR"/>
          </w:rPr>
          <w:t xml:space="preserve">Παράρτημα Ι – ΑΝΑΛΥΤΙΚΗ ΠΕΡΙΓΡΑΦΗ ΦΥΣΙΚΟΥ ΚΑΙ ΟΙΚΟΝΟΜΙΚΟΥ ΑΝΤΙΚΕΙΜΕΝΟΥ </w:t>
        </w:r>
        <w:r w:rsidR="00883A98" w:rsidRPr="00754BF0">
          <w:rPr>
            <w:rStyle w:val="-"/>
            <w:lang w:val="el-GR"/>
          </w:rPr>
          <w:t>ΤΗΣ ΣΥΜΦΩΝΙΑΣ – ΠΛΑΙΣΙΟ</w:t>
        </w:r>
      </w:hyperlink>
      <w:r w:rsidR="00883A98">
        <w:rPr>
          <w:lang w:val="el-GR"/>
        </w:rPr>
        <w:t xml:space="preserve"> της παρούσας διακήρυξης. </w:t>
      </w:r>
    </w:p>
    <w:p w14:paraId="0F590EB2" w14:textId="0D66A5D3" w:rsidR="00C46C41" w:rsidRPr="00F037A1" w:rsidRDefault="00901965" w:rsidP="00914518">
      <w:pPr>
        <w:pStyle w:val="32"/>
        <w:spacing w:line="360" w:lineRule="auto"/>
        <w:ind w:left="851" w:hanging="709"/>
      </w:pPr>
      <w:bookmarkStart w:id="23" w:name="_Toc169459927"/>
      <w:bookmarkStart w:id="24" w:name="_Toc169460791"/>
      <w:bookmarkStart w:id="25" w:name="_Toc110611641"/>
      <w:bookmarkStart w:id="26" w:name="_Toc173761339"/>
      <w:bookmarkEnd w:id="23"/>
      <w:bookmarkEnd w:id="24"/>
      <w:r w:rsidRPr="00F037A1">
        <w:t>Αριθμός συμβαλλομένων οικονομικών φορέων</w:t>
      </w:r>
      <w:bookmarkEnd w:id="25"/>
      <w:r w:rsidR="00C46C41">
        <w:t xml:space="preserve"> -</w:t>
      </w:r>
      <w:r w:rsidR="00C46C41" w:rsidRPr="00C46C41">
        <w:t xml:space="preserve"> </w:t>
      </w:r>
      <w:r w:rsidR="00C46C41" w:rsidRPr="00F037A1">
        <w:t>Υποδιαίρεση συμφωνίας πλαίσιο σε τμήματα</w:t>
      </w:r>
      <w:bookmarkEnd w:id="26"/>
    </w:p>
    <w:p w14:paraId="5E757E44" w14:textId="7F355704" w:rsidR="00901965" w:rsidRPr="003C305E" w:rsidRDefault="00901965" w:rsidP="005F687C">
      <w:pPr>
        <w:spacing w:line="360" w:lineRule="auto"/>
        <w:rPr>
          <w:lang w:val="el-GR"/>
        </w:rPr>
      </w:pPr>
      <w:r w:rsidRPr="003C305E">
        <w:rPr>
          <w:lang w:val="el-GR"/>
        </w:rPr>
        <w:t xml:space="preserve">Η ολοκλήρωση αυτής της διαγωνιστικής διαδικασίας θα οδηγήσει στη σύναψη συμφωνίας – πλαίσιο με </w:t>
      </w:r>
      <w:r w:rsidRPr="003C305E">
        <w:rPr>
          <w:b/>
          <w:bCs/>
          <w:lang w:val="el-GR"/>
        </w:rPr>
        <w:t>ένα (1)</w:t>
      </w:r>
      <w:r w:rsidRPr="003C305E">
        <w:rPr>
          <w:lang w:val="el-GR"/>
        </w:rPr>
        <w:t xml:space="preserve"> οικονομικό  φορέα</w:t>
      </w:r>
      <w:r w:rsidR="00883A98">
        <w:rPr>
          <w:lang w:val="el-GR"/>
        </w:rPr>
        <w:t xml:space="preserve">, εφόσον πληρούνται τα κριτήρια </w:t>
      </w:r>
      <w:r w:rsidR="00382925">
        <w:rPr>
          <w:lang w:val="el-GR"/>
        </w:rPr>
        <w:t xml:space="preserve">ποιοτικής </w:t>
      </w:r>
      <w:r w:rsidR="00A5356D">
        <w:rPr>
          <w:lang w:val="el-GR"/>
        </w:rPr>
        <w:t>επιλογής και υποβληθούν αποδεκτές προσφορές για το σύνολο του αντικειμένου του έργου</w:t>
      </w:r>
      <w:r w:rsidRPr="003C305E">
        <w:rPr>
          <w:lang w:val="el-GR"/>
        </w:rPr>
        <w:t>.</w:t>
      </w:r>
    </w:p>
    <w:p w14:paraId="5C79E3A6" w14:textId="1472AD93" w:rsidR="00901965" w:rsidRPr="003C305E" w:rsidRDefault="00901965" w:rsidP="005F687C">
      <w:pPr>
        <w:spacing w:line="360" w:lineRule="auto"/>
        <w:rPr>
          <w:lang w:val="el-GR"/>
        </w:rPr>
      </w:pPr>
      <w:r w:rsidRPr="003C305E">
        <w:rPr>
          <w:lang w:val="el-GR"/>
        </w:rPr>
        <w:t>Η παρούσα συμφωνία πλαίσιο απαιτείται να υλοποιηθεί στο πλαίσιο μιας ενιαίας μεθοδολογίας διαχείρισης και διασφάλισης ποιότητας, ώστε να είναι δυνατή  η παραλαβή και λειτουργία του έργου ως ενιαίο και αδιαίρετο σύνολο.</w:t>
      </w:r>
    </w:p>
    <w:p w14:paraId="4B1F3531" w14:textId="5CE7F47E" w:rsidR="00901965" w:rsidRPr="003C305E" w:rsidRDefault="00901965" w:rsidP="005F687C">
      <w:pPr>
        <w:spacing w:line="360" w:lineRule="auto"/>
        <w:rPr>
          <w:lang w:val="el-GR"/>
        </w:rPr>
      </w:pPr>
      <w:r w:rsidRPr="003C305E">
        <w:rPr>
          <w:lang w:val="el-GR"/>
        </w:rPr>
        <w:t xml:space="preserve"> Στην παρούσα σύμβαση, μέσω των εκτελεστικών συμβάσεων, θα υλοποιηθεί και θα παραμετροποιηθεί ενιαίο σύστημα </w:t>
      </w:r>
      <w:r>
        <w:rPr>
          <w:lang w:val="el-GR"/>
        </w:rPr>
        <w:t xml:space="preserve">πρόληψης, αντιμετώπισης, διαχείρισης και έγκαιρης προειδοποίησης </w:t>
      </w:r>
      <w:r w:rsidRPr="003C305E">
        <w:rPr>
          <w:lang w:val="el-GR"/>
        </w:rPr>
        <w:t xml:space="preserve">τα δομικά στοιχεία του οποίου καθώς και η υποστήριξη αυτών πρέπει να παρέχονται από έναν οικονομικό φορέα ώστε να εξασφαλιστεί η τεχνολογική ομοιογένεια και η μεταξύ τους διαλειτουργικότητα. </w:t>
      </w:r>
    </w:p>
    <w:p w14:paraId="07486322" w14:textId="0E72D3C2" w:rsidR="00901965" w:rsidRPr="003C305E" w:rsidRDefault="00901965" w:rsidP="005F687C">
      <w:pPr>
        <w:spacing w:line="360" w:lineRule="auto"/>
        <w:rPr>
          <w:lang w:val="el-GR"/>
        </w:rPr>
      </w:pPr>
      <w:r w:rsidRPr="003C305E">
        <w:rPr>
          <w:lang w:val="el-GR"/>
        </w:rPr>
        <w:t>Επομένως η συμφωνία πλαίσιο</w:t>
      </w:r>
      <w:r w:rsidR="009C3B84">
        <w:rPr>
          <w:lang w:val="el-GR"/>
        </w:rPr>
        <w:t xml:space="preserve"> </w:t>
      </w:r>
      <w:r w:rsidR="00794799">
        <w:rPr>
          <w:lang w:val="el-GR"/>
        </w:rPr>
        <w:t xml:space="preserve">δεν υποδιαιρείται σε τμήματα και σε </w:t>
      </w:r>
      <w:r w:rsidRPr="003C305E">
        <w:rPr>
          <w:lang w:val="el-GR"/>
        </w:rPr>
        <w:t xml:space="preserve">περισσότερους του ενός οικονομικούς φορείς, </w:t>
      </w:r>
      <w:r w:rsidR="009F2157">
        <w:rPr>
          <w:lang w:val="el-GR"/>
        </w:rPr>
        <w:t xml:space="preserve">διότι είναι απαραίτητο να </w:t>
      </w:r>
      <w:r w:rsidR="00B62793">
        <w:rPr>
          <w:lang w:val="el-GR"/>
        </w:rPr>
        <w:t>επιτευχθεί</w:t>
      </w:r>
      <w:r w:rsidR="009F2157">
        <w:rPr>
          <w:lang w:val="el-GR"/>
        </w:rPr>
        <w:t xml:space="preserve"> τεχνολογική ομοιογένεια </w:t>
      </w:r>
      <w:r w:rsidR="00B62793">
        <w:rPr>
          <w:lang w:val="el-GR"/>
        </w:rPr>
        <w:t xml:space="preserve">στο υπό ανάπτυξη σύστημα </w:t>
      </w:r>
      <w:r w:rsidR="00D0577B">
        <w:rPr>
          <w:lang w:val="el-GR"/>
        </w:rPr>
        <w:t>άλλη λύση θα εγκυμονούσε σοβαρό κίνδυνο  μη ολοκ</w:t>
      </w:r>
      <w:r w:rsidR="009C3B84">
        <w:rPr>
          <w:lang w:val="el-GR"/>
        </w:rPr>
        <w:t xml:space="preserve">λήρωσης και πλήρους λειτουργίας του συστήματος. Επιπλέον, η υποδιαίρεση σε τμήματα </w:t>
      </w:r>
      <w:r w:rsidR="00B62793">
        <w:rPr>
          <w:lang w:val="el-GR"/>
        </w:rPr>
        <w:t xml:space="preserve">του αντικειμένου και η ανάθεση της σύμβασης </w:t>
      </w:r>
      <w:r w:rsidR="009C3B84">
        <w:rPr>
          <w:lang w:val="el-GR"/>
        </w:rPr>
        <w:t>σε περισσότερους αναδόχους θα</w:t>
      </w:r>
      <w:r w:rsidR="00103837">
        <w:rPr>
          <w:lang w:val="el-GR"/>
        </w:rPr>
        <w:t xml:space="preserve"> αύξανε σημαντικά την πολυπλοκότητα διαχείρισης και παρακολούθησης του έργου </w:t>
      </w:r>
      <w:r w:rsidR="00D22DE6">
        <w:rPr>
          <w:lang w:val="el-GR"/>
        </w:rPr>
        <w:t xml:space="preserve">και θα ήταν και οικονομικά ακριβότερη λύση αφού </w:t>
      </w:r>
      <w:r w:rsidR="00870E37">
        <w:rPr>
          <w:lang w:val="el-GR"/>
        </w:rPr>
        <w:t xml:space="preserve">δεν θα </w:t>
      </w:r>
      <w:r w:rsidR="00947BA5">
        <w:rPr>
          <w:lang w:val="el-GR"/>
        </w:rPr>
        <w:t>εξασφαλίζοντα</w:t>
      </w:r>
      <w:r w:rsidR="00870E37">
        <w:rPr>
          <w:lang w:val="el-GR"/>
        </w:rPr>
        <w:t xml:space="preserve">ν </w:t>
      </w:r>
      <w:r w:rsidR="00947BA5">
        <w:rPr>
          <w:lang w:val="el-GR"/>
        </w:rPr>
        <w:t xml:space="preserve">οικονομίες κλίμακος στην προμήθεια συστημάτων αλλά και στην </w:t>
      </w:r>
      <w:r w:rsidR="00870E37">
        <w:rPr>
          <w:lang w:val="el-GR"/>
        </w:rPr>
        <w:t>παροχή</w:t>
      </w:r>
      <w:r w:rsidR="00947BA5">
        <w:rPr>
          <w:lang w:val="el-GR"/>
        </w:rPr>
        <w:t xml:space="preserve"> των υπηρεσιών λόγω του πλήθους. </w:t>
      </w:r>
      <w:r w:rsidR="00870E37">
        <w:rPr>
          <w:lang w:val="el-GR"/>
        </w:rPr>
        <w:t xml:space="preserve">Τέλος η υποδιαίρεση σε τμήματα του αντικειμένου </w:t>
      </w:r>
      <w:r w:rsidR="009E3761">
        <w:rPr>
          <w:lang w:val="el-GR"/>
        </w:rPr>
        <w:t xml:space="preserve">της παρούσας σύμβασης </w:t>
      </w:r>
      <w:r w:rsidR="00870E37">
        <w:rPr>
          <w:lang w:val="el-GR"/>
        </w:rPr>
        <w:t>και η ανάθεση της σε περισσότερους αναδόχους</w:t>
      </w:r>
      <w:r w:rsidR="009E3761">
        <w:rPr>
          <w:lang w:val="el-GR"/>
        </w:rPr>
        <w:t xml:space="preserve"> θα αύξανε την πολυπλοκότητα</w:t>
      </w:r>
      <w:r w:rsidR="003C5EA4">
        <w:rPr>
          <w:lang w:val="el-GR"/>
        </w:rPr>
        <w:t xml:space="preserve"> της συντήρησης και λειτουργίας του συστήματος καθώς και το κόστος συντήρησης. </w:t>
      </w:r>
    </w:p>
    <w:p w14:paraId="5953BCFA" w14:textId="77777777" w:rsidR="00901965" w:rsidRDefault="00901965" w:rsidP="005F687C">
      <w:pPr>
        <w:spacing w:line="360" w:lineRule="auto"/>
        <w:rPr>
          <w:lang w:val="el-GR"/>
        </w:rPr>
      </w:pPr>
    </w:p>
    <w:p w14:paraId="11C3B9AE" w14:textId="226641EC" w:rsidR="00901965" w:rsidRPr="003C305E" w:rsidRDefault="00901965" w:rsidP="005F687C">
      <w:pPr>
        <w:spacing w:line="360" w:lineRule="auto"/>
        <w:rPr>
          <w:lang w:val="el-GR"/>
        </w:rPr>
      </w:pPr>
      <w:r w:rsidRPr="003C305E">
        <w:rPr>
          <w:lang w:val="el-GR"/>
        </w:rPr>
        <w:t xml:space="preserve">Η παρούσα Συμφωνία Πλαίσιο δεν υποδιαιρείται σε τμήματα, λόγω </w:t>
      </w:r>
      <w:r w:rsidR="002D39E1">
        <w:rPr>
          <w:lang w:val="el-GR"/>
        </w:rPr>
        <w:t>της αρχιτεκτονικής του Έργου και της</w:t>
      </w:r>
      <w:r w:rsidRPr="003C305E">
        <w:rPr>
          <w:lang w:val="el-GR"/>
        </w:rPr>
        <w:t xml:space="preserve"> συμπληρωματικότητας και των αλληλεξαρτήσεων μεταξύ των ζητούμενων υπηρεσιών. Το αντικείμενο αυτό αποτελεί ένα ενιαίο και αδιαίρετο σύνολο που δεν μπορεί να τμηματοποιηθεί χωρίς </w:t>
      </w:r>
      <w:r w:rsidRPr="003C305E">
        <w:rPr>
          <w:lang w:val="el-GR"/>
        </w:rPr>
        <w:lastRenderedPageBreak/>
        <w:t>να προκαλέσει ανυπέρβλητα προβλήματα τόσο στην υλοποίησή του (χρονικές καθυστερήσεις) όσο και στην διαλειτουργικότητα των επιμέρους δομικών στοιχείων του, δεδομένου ότι αποτελεί συνδυασμό υπηρεσιών και εργασιών που καταλήγουν σε ενιαία λειτουργία σε μια ενοποιημένη κεντρική υποδομή παροχής υπηρεσιών και διαχείρισης του κυρίως έργου.  Για το λόγο αυτό προσφορές γίνονται αποδεκτές για το σύνολο των υπηρεσιών που περιγράφονται.</w:t>
      </w:r>
    </w:p>
    <w:p w14:paraId="1D3D15FE" w14:textId="77777777" w:rsidR="00901965" w:rsidRDefault="00901965" w:rsidP="005F687C">
      <w:pPr>
        <w:spacing w:line="360" w:lineRule="auto"/>
        <w:rPr>
          <w:lang w:val="el-GR"/>
        </w:rPr>
      </w:pPr>
    </w:p>
    <w:p w14:paraId="77853ED3" w14:textId="77777777" w:rsidR="0023207D" w:rsidRPr="0023207D" w:rsidRDefault="0023207D" w:rsidP="00A1387C">
      <w:pPr>
        <w:pStyle w:val="32"/>
        <w:spacing w:line="360" w:lineRule="auto"/>
        <w:ind w:left="1276" w:hanging="992"/>
      </w:pPr>
      <w:bookmarkStart w:id="27" w:name="_Toc173761340"/>
      <w:r w:rsidRPr="0023207D">
        <w:t>Εκτιμώμενη αξία της συμφωνίας πλαίσιο</w:t>
      </w:r>
      <w:bookmarkEnd w:id="27"/>
    </w:p>
    <w:p w14:paraId="57449802" w14:textId="28A91C72" w:rsidR="00B84F6C" w:rsidRDefault="0023207D" w:rsidP="005F687C">
      <w:pPr>
        <w:pStyle w:val="normalwithoutspacing"/>
        <w:spacing w:before="120" w:after="0" w:line="360" w:lineRule="auto"/>
      </w:pPr>
      <w:r w:rsidRPr="006B0584">
        <w:t xml:space="preserve">Η εκτιμώμενη αξία </w:t>
      </w:r>
      <w:r w:rsidRPr="0023207D">
        <w:rPr>
          <w:lang w:eastAsia="el-GR"/>
        </w:rPr>
        <w:t xml:space="preserve"> </w:t>
      </w:r>
      <w:r>
        <w:rPr>
          <w:lang w:eastAsia="el-GR"/>
        </w:rPr>
        <w:t>του συνόλου των συμβάσεων που πρόκειται να συναφθούν στο πλαίσιο της παρούσας συμφωνίας πλαίσιο, καθ’</w:t>
      </w:r>
      <w:r w:rsidR="00894180">
        <w:rPr>
          <w:lang w:eastAsia="el-GR"/>
        </w:rPr>
        <w:t xml:space="preserve"> </w:t>
      </w:r>
      <w:r>
        <w:rPr>
          <w:lang w:eastAsia="el-GR"/>
        </w:rPr>
        <w:t xml:space="preserve">όλη τη διάρκειά της, </w:t>
      </w:r>
      <w:r w:rsidRPr="006B0584">
        <w:t xml:space="preserve">ανέρχεται στο ποσό </w:t>
      </w:r>
      <w:r w:rsidR="00B84F6C" w:rsidRPr="00B84F6C">
        <w:t>είκοσι δυο εκατομμ</w:t>
      </w:r>
      <w:r w:rsidR="00B84F6C">
        <w:t>υρίων</w:t>
      </w:r>
      <w:r w:rsidR="00B84F6C" w:rsidRPr="00B84F6C">
        <w:t xml:space="preserve"> εξακ</w:t>
      </w:r>
      <w:r w:rsidR="00B84F6C">
        <w:t>οσίων</w:t>
      </w:r>
      <w:r w:rsidR="00B84F6C" w:rsidRPr="00B84F6C">
        <w:t xml:space="preserve"> σαράντα πέντε χιλιάδ</w:t>
      </w:r>
      <w:r w:rsidR="00B84F6C">
        <w:t>ων</w:t>
      </w:r>
      <w:r w:rsidR="00B84F6C" w:rsidRPr="00B84F6C">
        <w:t xml:space="preserve"> ευρώ (22.645.</w:t>
      </w:r>
      <w:r w:rsidR="00B20036" w:rsidRPr="00EF5891">
        <w:t>000,00</w:t>
      </w:r>
      <w:r w:rsidR="00B84F6C" w:rsidRPr="00B84F6C">
        <w:t xml:space="preserve"> €) μη συμπεριλαμβανομένου ΦΠΑ 24%, εκτιμώμενη αξία συμπεριλαμβανομένου ΦΠΑ: είκοσι οχτώ εκατομμύρια </w:t>
      </w:r>
      <w:r w:rsidR="00B20036">
        <w:t>εβδομήντα εννέα</w:t>
      </w:r>
      <w:r w:rsidR="00B84F6C" w:rsidRPr="00B84F6C">
        <w:t xml:space="preserve"> χιλιάδες </w:t>
      </w:r>
      <w:r w:rsidR="00B20036">
        <w:t xml:space="preserve">οχτακόσια </w:t>
      </w:r>
      <w:r w:rsidR="00B84F6C" w:rsidRPr="00B84F6C">
        <w:t>ευρώ (28.0</w:t>
      </w:r>
      <w:r w:rsidR="00B20036" w:rsidRPr="00EF5891">
        <w:t>79</w:t>
      </w:r>
      <w:r w:rsidR="00B84F6C" w:rsidRPr="00B84F6C">
        <w:t>.</w:t>
      </w:r>
      <w:r w:rsidR="00B20036" w:rsidRPr="00EF5891">
        <w:t>800</w:t>
      </w:r>
      <w:r w:rsidR="00B84F6C" w:rsidRPr="00B84F6C">
        <w:t>,00 €), ΦΠΑ: πέντε εκατομμύρια τετρακόσιες τριάντα τέσσερις χιλιάδες οχτακόσια ευρώ (5.434.</w:t>
      </w:r>
      <w:r w:rsidR="00B20036">
        <w:t>800,00</w:t>
      </w:r>
      <w:r w:rsidR="00B84F6C" w:rsidRPr="00B84F6C">
        <w:t xml:space="preserve"> €)</w:t>
      </w:r>
    </w:p>
    <w:p w14:paraId="7D61EFAE" w14:textId="3ED88032" w:rsidR="0023207D" w:rsidRDefault="00B84F6C" w:rsidP="005F687C">
      <w:pPr>
        <w:pStyle w:val="normalwithoutspacing"/>
        <w:spacing w:before="120" w:after="0" w:line="360" w:lineRule="auto"/>
      </w:pPr>
      <w:r w:rsidRPr="00B84F6C">
        <w:t>Η αναθέτουσα αρχή διατηρεί ως δικαίωμα προαίρεσης τη δυνατότητα, με μονομερή δήλωσή της, κατά την κρίση της και ανάλογα με τις ανάγκες της, να ζητήσει από τον αντισυμβαλλόμενό στη συμφωνία πλαίσιο την παροχή πρόσθετων υπηρεσιών</w:t>
      </w:r>
      <w:r>
        <w:t xml:space="preserve"> </w:t>
      </w:r>
      <w:r w:rsidR="0023207D" w:rsidRPr="00396632">
        <w:t xml:space="preserve">συντήρησης, μετά τη λήξη της περιόδου εγγύησης και καλής λειτουργίας, για διάρκεια δύο (2) ετών, συνολικής αξίας τεσσάρων εκατομμυρίων πεντακοσίων </w:t>
      </w:r>
      <w:r w:rsidR="0023207D" w:rsidRPr="00B84F6C">
        <w:t>είκοσι εννέα χιλιάδων εξήντα επτά ευρώ και εβδομήντα τεσσάρων λεπτών (</w:t>
      </w:r>
      <w:r w:rsidR="0023207D" w:rsidRPr="00EF5891">
        <w:rPr>
          <w:iCs/>
        </w:rPr>
        <w:t xml:space="preserve">4.529.067,74 </w:t>
      </w:r>
      <w:r w:rsidR="0023207D" w:rsidRPr="00B84F6C">
        <w:t xml:space="preserve">€), πλέον ΦΠΑ ενός εκατομμυρίου ογδόντα έξι χιλιάδων εννιακοσίων εβδομήντα έξι </w:t>
      </w:r>
      <w:r w:rsidR="00FE3632">
        <w:t>ευρώ</w:t>
      </w:r>
      <w:r w:rsidR="0023207D" w:rsidRPr="00B84F6C">
        <w:t xml:space="preserve"> και είκοσι έξι</w:t>
      </w:r>
      <w:r w:rsidR="0023207D" w:rsidRPr="00396632">
        <w:t xml:space="preserve"> λεπτών (1</w:t>
      </w:r>
      <w:r w:rsidR="0023207D" w:rsidRPr="00396632">
        <w:rPr>
          <w:iCs/>
        </w:rPr>
        <w:t xml:space="preserve">.086.976,26 </w:t>
      </w:r>
      <w:r w:rsidR="0023207D" w:rsidRPr="00396632">
        <w:t>€), ήτοι συνολικά πέντε εκατομμυρίων εξακοσίων δέκα έξι χιλιάδων σαράντα τεσσάρων ευρώ (</w:t>
      </w:r>
      <w:r w:rsidR="0023207D" w:rsidRPr="00396632">
        <w:rPr>
          <w:iCs/>
        </w:rPr>
        <w:t xml:space="preserve">5.616.044,00 </w:t>
      </w:r>
      <w:r w:rsidR="0023207D" w:rsidRPr="00396632">
        <w:t>€)</w:t>
      </w:r>
      <w:r>
        <w:t xml:space="preserve">, </w:t>
      </w:r>
      <w:r w:rsidRPr="00B84F6C">
        <w:t>υπό τους όρους της μεταξύ τους συμφωνίας-πλαίσιο</w:t>
      </w:r>
      <w:r>
        <w:t>.</w:t>
      </w:r>
    </w:p>
    <w:p w14:paraId="3134EF2E" w14:textId="12BAD35C" w:rsidR="0023207D" w:rsidRPr="00396632" w:rsidRDefault="00B84F6C" w:rsidP="003C305E">
      <w:pPr>
        <w:pStyle w:val="aff"/>
        <w:suppressAutoHyphens w:val="0"/>
        <w:autoSpaceDE w:val="0"/>
        <w:autoSpaceDN w:val="0"/>
        <w:adjustRightInd w:val="0"/>
        <w:spacing w:before="120" w:after="0" w:line="360" w:lineRule="auto"/>
        <w:ind w:left="0"/>
        <w:contextualSpacing w:val="0"/>
        <w:rPr>
          <w:lang w:val="el-GR"/>
        </w:rPr>
      </w:pPr>
      <w:r w:rsidRPr="00B84F6C">
        <w:rPr>
          <w:lang w:val="el-GR"/>
        </w:rPr>
        <w:t xml:space="preserve">Επιπλέον, ο Κύριος του Έργου διατηρεί ως δικαίωμα προαίρεσης τη δυνατότητα, με </w:t>
      </w:r>
      <w:r w:rsidR="003C305E" w:rsidRPr="00B84F6C">
        <w:rPr>
          <w:lang w:val="el-GR"/>
        </w:rPr>
        <w:t>μονομερή</w:t>
      </w:r>
      <w:r w:rsidRPr="00B84F6C">
        <w:rPr>
          <w:lang w:val="el-GR"/>
        </w:rPr>
        <w:t xml:space="preserve"> δήλωσή του, να ζητήσει από τον αντισυμβαλλόμενο στη συμφωνία-πλαίσιο την </w:t>
      </w:r>
      <w:r w:rsidR="0023207D" w:rsidRPr="00396632">
        <w:rPr>
          <w:lang w:val="el-GR"/>
        </w:rPr>
        <w:t>αύξηση του φυσικού αντικειμένου, συνολικής αξίας δύο εκατομμυρίων διακοσίων εξήντα τεσσάρων χιλιάδων πεντακοσίων τριάντα τριών ευρώ και ογδόντα εφτά λεπτών (2.264.533,87 €), πλέον ΦΠΑ πεντακοσίων σαράντα τριών χιλιάδων τετρακοσίων ογδόντα οχτώ ευρώ και δεκατριών λεπτών (543.488,13 €), ήτοι συνολικά δύο εκατομμυρίων οχτακοσίων οχτώ χιλιάδων είκοσι δύο ευρώ (2.808.022,00 €)</w:t>
      </w:r>
      <w:r w:rsidR="00FE3632">
        <w:rPr>
          <w:lang w:val="el-GR"/>
        </w:rPr>
        <w:t>.</w:t>
      </w:r>
    </w:p>
    <w:p w14:paraId="56C8930C" w14:textId="77777777" w:rsidR="0023207D" w:rsidRDefault="0023207D" w:rsidP="005F687C">
      <w:pPr>
        <w:pStyle w:val="ae"/>
        <w:spacing w:after="120" w:line="360" w:lineRule="auto"/>
        <w:rPr>
          <w:lang w:val="el-GR"/>
        </w:rPr>
      </w:pPr>
    </w:p>
    <w:p w14:paraId="6D2FA2CD" w14:textId="77777777" w:rsidR="0023207D" w:rsidRPr="00221C3D" w:rsidRDefault="0023207D" w:rsidP="00914518">
      <w:pPr>
        <w:pStyle w:val="32"/>
        <w:spacing w:line="360" w:lineRule="auto"/>
        <w:ind w:left="1276" w:hanging="992"/>
      </w:pPr>
      <w:bookmarkStart w:id="28" w:name="_Toc110611644"/>
      <w:bookmarkStart w:id="29" w:name="_Toc173761341"/>
      <w:r w:rsidRPr="00221C3D">
        <w:lastRenderedPageBreak/>
        <w:t xml:space="preserve">Διάρκεια της συμφωνίας </w:t>
      </w:r>
      <w:r>
        <w:t>πλαίσιο</w:t>
      </w:r>
      <w:bookmarkEnd w:id="28"/>
      <w:bookmarkEnd w:id="29"/>
    </w:p>
    <w:p w14:paraId="294FDC23" w14:textId="2E54DFC5" w:rsidR="00B84F6C" w:rsidRPr="00EF5891" w:rsidRDefault="0023207D" w:rsidP="005F687C">
      <w:pPr>
        <w:spacing w:line="360" w:lineRule="auto"/>
        <w:rPr>
          <w:rFonts w:eastAsia="Tahoma"/>
          <w:lang w:val="el-GR"/>
        </w:rPr>
      </w:pPr>
      <w:r w:rsidRPr="00603221">
        <w:rPr>
          <w:lang w:val="el-GR"/>
        </w:rPr>
        <w:t xml:space="preserve">Η διάρκεια της </w:t>
      </w:r>
      <w:r>
        <w:rPr>
          <w:lang w:val="el-GR"/>
        </w:rPr>
        <w:t>συμφωνίας πλαίσιο</w:t>
      </w:r>
      <w:r w:rsidRPr="00603221">
        <w:rPr>
          <w:lang w:val="el-GR"/>
        </w:rPr>
        <w:t xml:space="preserve"> ορίζεται</w:t>
      </w:r>
      <w:r>
        <w:rPr>
          <w:lang w:val="el-GR"/>
        </w:rPr>
        <w:t xml:space="preserve"> </w:t>
      </w:r>
      <w:r w:rsidRPr="00603221">
        <w:rPr>
          <w:lang w:val="el-GR"/>
        </w:rPr>
        <w:t xml:space="preserve">σε </w:t>
      </w:r>
      <w:r w:rsidRPr="008C4AD7">
        <w:rPr>
          <w:b/>
          <w:bCs/>
          <w:lang w:val="el-GR"/>
        </w:rPr>
        <w:t>είκοσι τέσσερις</w:t>
      </w:r>
      <w:r>
        <w:rPr>
          <w:b/>
          <w:bCs/>
          <w:lang w:val="el-GR"/>
        </w:rPr>
        <w:t xml:space="preserve"> (24) </w:t>
      </w:r>
      <w:r w:rsidRPr="008C4AD7">
        <w:rPr>
          <w:b/>
          <w:bCs/>
          <w:lang w:val="el-GR"/>
        </w:rPr>
        <w:t>μήνες</w:t>
      </w:r>
      <w:r>
        <w:rPr>
          <w:b/>
          <w:bCs/>
          <w:lang w:val="el-GR"/>
        </w:rPr>
        <w:t xml:space="preserve"> </w:t>
      </w:r>
      <w:r w:rsidRPr="009710CF">
        <w:rPr>
          <w:lang w:val="el-GR"/>
        </w:rPr>
        <w:t>συμπεριλαμβανομένης της διαδικασίας ελέγχου και παραλαβής παραδοτέων, όπως ορίζεται στην Παρ.</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40954198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6.4</w:t>
      </w:r>
      <w:r>
        <w:fldChar w:fldCharType="end"/>
      </w:r>
      <w:r w:rsidRPr="009710CF">
        <w:rPr>
          <w:lang w:val="el-GR"/>
        </w:rPr>
        <w:t xml:space="preserve"> της παρούσας.</w:t>
      </w:r>
      <w:r w:rsidR="005F687C">
        <w:rPr>
          <w:lang w:val="el-GR"/>
        </w:rPr>
        <w:t xml:space="preserve"> </w:t>
      </w:r>
      <w:r w:rsidR="00B84F6C" w:rsidRPr="00EF5891">
        <w:rPr>
          <w:rFonts w:eastAsia="Tahoma"/>
          <w:lang w:val="el-GR"/>
        </w:rPr>
        <w:t>Οι εκτελεστικές συμβάσεις μπορούν να συνάπτονται έως και τη συμπλήρωση του χρόνου διάρκειας της συμφωνίας-πλαίσιο. Η διάρκεια των εκτελεστικών συμβάσεων μπορεί να υπερβαίνει το χρόνο λήξης της συμφωνίας-πλαίσιο.</w:t>
      </w:r>
    </w:p>
    <w:p w14:paraId="03773366" w14:textId="7FDE4A64" w:rsidR="0023207D" w:rsidRPr="00603221" w:rsidRDefault="0023207D" w:rsidP="005F687C">
      <w:pPr>
        <w:spacing w:line="360" w:lineRule="auto"/>
        <w:rPr>
          <w:lang w:val="el-GR"/>
        </w:rPr>
      </w:pPr>
      <w:r w:rsidRPr="00603221">
        <w:rPr>
          <w:lang w:val="el-GR"/>
        </w:rPr>
        <w:t xml:space="preserve">Αναλυτική περιγραφή του φυσικού και οικονομικού αντικειμένου της σύμβασης δίδεται στο </w:t>
      </w:r>
      <w:r w:rsidR="00E2459F" w:rsidRPr="00E2459F">
        <w:rPr>
          <w:lang w:val="el-GR"/>
        </w:rPr>
        <w:t xml:space="preserve">ΠΑΡΑΡΤΗΜΑ Ι – Αναλυτική Περιγραφή Φυσικού και Οικονομικού Αντικειμένου της Σύμβασης </w:t>
      </w:r>
      <w:r w:rsidRPr="00603221">
        <w:rPr>
          <w:lang w:val="el-GR"/>
        </w:rPr>
        <w:t xml:space="preserve">ή σε άλλο περιγραφικό έγγραφο της παρούσας διακήρυξης. </w:t>
      </w:r>
    </w:p>
    <w:p w14:paraId="6B797645" w14:textId="77777777" w:rsidR="00B84F6C" w:rsidRPr="00E2459F" w:rsidRDefault="00B84F6C" w:rsidP="005F687C">
      <w:pPr>
        <w:pStyle w:val="normalwithoutspacing"/>
        <w:spacing w:line="360" w:lineRule="auto"/>
      </w:pPr>
    </w:p>
    <w:p w14:paraId="4405F283" w14:textId="70C2BD49" w:rsidR="00B84F6C" w:rsidRDefault="00B84F6C" w:rsidP="00914518">
      <w:pPr>
        <w:pStyle w:val="32"/>
        <w:spacing w:line="360" w:lineRule="auto"/>
        <w:ind w:left="1276" w:hanging="992"/>
      </w:pPr>
      <w:bookmarkStart w:id="30" w:name="_Toc173761342"/>
      <w:r>
        <w:t>Κριτήριο ανάθεσης</w:t>
      </w:r>
      <w:bookmarkEnd w:id="30"/>
    </w:p>
    <w:p w14:paraId="0EFB7F6A" w14:textId="36DACCEA" w:rsidR="0023207D" w:rsidRPr="005F687C" w:rsidRDefault="0023207D" w:rsidP="005F687C">
      <w:pPr>
        <w:pStyle w:val="normalwithoutspacing"/>
        <w:spacing w:line="360" w:lineRule="auto"/>
      </w:pPr>
      <w:r w:rsidRPr="00603221">
        <w:t>Η σύμβαση θα ανατεθεί με το κριτήριο της πλέον συμφέρουσας από οικονομική άποψη προσφοράς, βάσει</w:t>
      </w:r>
      <w:r w:rsidR="00FB67A1" w:rsidRPr="00EF5891">
        <w:t xml:space="preserve"> </w:t>
      </w:r>
      <w:r w:rsidRPr="00CE4019">
        <w:t>της βέλτιστης σχέση</w:t>
      </w:r>
      <w:r w:rsidR="00013ACD">
        <w:t>ς</w:t>
      </w:r>
      <w:r w:rsidRPr="00CE4019">
        <w:t xml:space="preserve"> ποιότητας – τιμή</w:t>
      </w:r>
      <w:r w:rsidR="00AA2B25">
        <w:t>ς</w:t>
      </w:r>
      <w:r>
        <w:t>.</w:t>
      </w:r>
    </w:p>
    <w:p w14:paraId="385BC63F" w14:textId="77777777" w:rsidR="0023207D" w:rsidRPr="00745634" w:rsidRDefault="0023207D" w:rsidP="005F687C">
      <w:pPr>
        <w:spacing w:line="360" w:lineRule="auto"/>
        <w:rPr>
          <w:lang w:val="el-GR"/>
        </w:rPr>
      </w:pPr>
    </w:p>
    <w:p w14:paraId="7774E8E5" w14:textId="77777777" w:rsidR="008338F0" w:rsidRPr="00733A81" w:rsidRDefault="003355E7" w:rsidP="005F687C">
      <w:pPr>
        <w:pStyle w:val="22"/>
        <w:spacing w:line="360" w:lineRule="auto"/>
        <w:rPr>
          <w:rFonts w:cs="Tahoma"/>
          <w:lang w:val="el-GR"/>
        </w:rPr>
      </w:pPr>
      <w:r w:rsidRPr="00603221">
        <w:rPr>
          <w:rFonts w:cs="Tahoma"/>
          <w:lang w:val="el-GR"/>
        </w:rPr>
        <w:tab/>
      </w:r>
      <w:bookmarkStart w:id="31" w:name="_Toc97194259"/>
      <w:bookmarkStart w:id="32" w:name="_Toc97194408"/>
      <w:bookmarkStart w:id="33" w:name="_Toc173761343"/>
      <w:r w:rsidRPr="00733A81">
        <w:rPr>
          <w:rFonts w:cs="Tahoma"/>
          <w:lang w:val="el-GR"/>
        </w:rPr>
        <w:t>Θεσμικό πλαίσιο</w:t>
      </w:r>
      <w:bookmarkEnd w:id="31"/>
      <w:bookmarkEnd w:id="32"/>
      <w:bookmarkEnd w:id="33"/>
    </w:p>
    <w:p w14:paraId="5B1787B6" w14:textId="49CCFEB1" w:rsidR="00AA6688" w:rsidRPr="00AC1190" w:rsidRDefault="00AA6688" w:rsidP="005F687C">
      <w:pPr>
        <w:tabs>
          <w:tab w:val="left" w:pos="284"/>
        </w:tabs>
        <w:spacing w:line="360" w:lineRule="auto"/>
        <w:rPr>
          <w:lang w:val="el-GR"/>
        </w:rPr>
      </w:pPr>
      <w:r w:rsidRPr="00603221">
        <w:rPr>
          <w:lang w:val="el-GR"/>
        </w:rPr>
        <w:t xml:space="preserve">Η ανάθεση και εκτέλεση της </w:t>
      </w:r>
      <w:r w:rsidR="00B82633" w:rsidRPr="00EF5891">
        <w:rPr>
          <w:rFonts w:eastAsia="Tahoma"/>
          <w:lang w:val="el-GR"/>
        </w:rPr>
        <w:t xml:space="preserve">συμφωνίας-πλαίσιο και των συμβάσεων που βασίζονται σε αυτήν (“εκτελεστικές συμβάσεις”) </w:t>
      </w:r>
      <w:r w:rsidRPr="00603221">
        <w:rPr>
          <w:lang w:val="el-GR"/>
        </w:rPr>
        <w:t>διέπεται από την κείμενη νομοθεσία και τις κατ΄ εξουσιοδότηση αυτής εκδοθείσες κανονιστικές πράξεις, όπως ισχύουν και ιδίως:</w:t>
      </w:r>
    </w:p>
    <w:p w14:paraId="1D4522EB"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w:t>
      </w:r>
      <w:r w:rsidRPr="00657FE0">
        <w:rPr>
          <w:bCs/>
        </w:rPr>
        <w:t>966/2012 (L 193/1).</w:t>
      </w:r>
    </w:p>
    <w:p w14:paraId="00595290"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Τον Κανονισμό (ΕΕ) 2021/1060 του Ευρωπαϊκού Κοινοβουλίου και του Συμβουλίου της 24ης Ιουνίου 2021 για τον καθορισμό κοινών διατάξεων για το Ευρωπαϊκό Ταμείο Περιφερειακής Ανάπτυξης, το Ευρωπαϊκό Κοινωνικό Ταμείο, το Ταμείο Συνοχής, το Ταμείο Δίκαιης Μετάβασης και το Ευρωπαϊκό Ταμείο Θάλασσας, Αλιείας και Υδατοκαλλιέργειας, και δημοσιονομικών </w:t>
      </w:r>
      <w:r w:rsidRPr="003A5E5E">
        <w:rPr>
          <w:bCs/>
          <w:lang w:val="el-GR"/>
        </w:rPr>
        <w:lastRenderedPageBreak/>
        <w:t>κανόνων για τα εν λόγω Ταμεία και για το Ταμείο Ασύλου, Μετανάστευσης και Ένταξης, το Ταμείο Εσωτερικής Ασφάλειας και το Μέσο για τη Χρηματοδοτική Στήριξη της Διαχείρισης των Συνόρων και την Πολιτική των Θεωρήσεων.</w:t>
      </w:r>
    </w:p>
    <w:p w14:paraId="7DC112D5"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Κανονισμό (ΕΕ) 2021/1058 του Ευρωπαϊκού Κοινοβουλίου και του Συμβουλίου της 24ης Ιουνίου 2021 για το Ευρωπαϊκό Ταμείο Περιφερειακής Ανάπτυξης και το Ταμείο Συνοχής.</w:t>
      </w:r>
    </w:p>
    <w:p w14:paraId="72FC823E"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Την Εκτελεστική Απόφαση της Ευρωπαϊκής Επιτροπής με αριθμό </w:t>
      </w:r>
      <w:r w:rsidRPr="00657FE0">
        <w:rPr>
          <w:bCs/>
        </w:rPr>
        <w:t>C</w:t>
      </w:r>
      <w:r w:rsidRPr="003A5E5E">
        <w:rPr>
          <w:bCs/>
          <w:lang w:val="el-GR"/>
        </w:rPr>
        <w:t>(2021) 5617/29-07-2021 που αφορά στην έγκριση της Συμφωνίας Εταιρικής Σχέσης με την Ελληνική Δημοκρατία “Εταιρικό Σύμφωνο Περιφερειακής Ανάπτυξης (ΕΣΠΑ) 2021-2027” (</w:t>
      </w:r>
      <w:r w:rsidRPr="00657FE0">
        <w:rPr>
          <w:bCs/>
        </w:rPr>
        <w:t>CCI</w:t>
      </w:r>
      <w:r w:rsidRPr="003A5E5E">
        <w:rPr>
          <w:bCs/>
          <w:lang w:val="el-GR"/>
        </w:rPr>
        <w:t xml:space="preserve"> 2021</w:t>
      </w:r>
      <w:r w:rsidRPr="00657FE0">
        <w:rPr>
          <w:bCs/>
        </w:rPr>
        <w:t>EL</w:t>
      </w:r>
      <w:r w:rsidRPr="003A5E5E">
        <w:rPr>
          <w:bCs/>
          <w:lang w:val="el-GR"/>
        </w:rPr>
        <w:t>16</w:t>
      </w:r>
      <w:r w:rsidRPr="00657FE0">
        <w:rPr>
          <w:bCs/>
        </w:rPr>
        <w:t>FFPA</w:t>
      </w:r>
      <w:r w:rsidRPr="003A5E5E">
        <w:rPr>
          <w:bCs/>
          <w:lang w:val="el-GR"/>
        </w:rPr>
        <w:t>001).</w:t>
      </w:r>
    </w:p>
    <w:p w14:paraId="5C1D7F54"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Την Απόφαση </w:t>
      </w:r>
      <w:r w:rsidRPr="00657FE0">
        <w:rPr>
          <w:bCs/>
        </w:rPr>
        <w:t>C</w:t>
      </w:r>
      <w:r w:rsidRPr="003A5E5E">
        <w:rPr>
          <w:bCs/>
          <w:lang w:val="el-GR"/>
        </w:rPr>
        <w:t xml:space="preserve">(2019) 3452 </w:t>
      </w:r>
      <w:r w:rsidRPr="00657FE0">
        <w:rPr>
          <w:bCs/>
        </w:rPr>
        <w:t>final</w:t>
      </w:r>
      <w:r w:rsidRPr="003A5E5E">
        <w:rPr>
          <w:bCs/>
          <w:lang w:val="el-GR"/>
        </w:rPr>
        <w:t>/14.5.2019 της Επιτροπής για τη θέσπιση κατευθυντηρίων γραμμών για τον καθορισμό των δημοσιονομικών διορθώσεων που πρέπει να γίνονται στις δαπάνες που χρηματοδοτούνται από την Ένωση λόγω μη συμμόρφωσης προς τους εφαρμοστέους κανόνες για τις δημόσιες συμβάσεις.</w:t>
      </w:r>
    </w:p>
    <w:p w14:paraId="72AAAEA0"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Την Εκτελεστική Απόφαση της Ευρωπαϊκής Επιτροπής με αρ. </w:t>
      </w:r>
      <w:r w:rsidRPr="00657FE0">
        <w:rPr>
          <w:bCs/>
        </w:rPr>
        <w:t>C</w:t>
      </w:r>
      <w:r w:rsidRPr="003A5E5E">
        <w:rPr>
          <w:bCs/>
          <w:lang w:val="el-GR"/>
        </w:rPr>
        <w:t>(2022) 3950/16-06-2022 για την έγκριση του προγράμματος “Πολιτική Προστασία” (</w:t>
      </w:r>
      <w:r w:rsidRPr="00657FE0">
        <w:rPr>
          <w:bCs/>
        </w:rPr>
        <w:t>CCI</w:t>
      </w:r>
      <w:r w:rsidRPr="003A5E5E">
        <w:rPr>
          <w:bCs/>
          <w:lang w:val="el-GR"/>
        </w:rPr>
        <w:t xml:space="preserve"> 2021</w:t>
      </w:r>
      <w:r w:rsidRPr="00657FE0">
        <w:rPr>
          <w:bCs/>
        </w:rPr>
        <w:t>EL</w:t>
      </w:r>
      <w:r w:rsidRPr="003A5E5E">
        <w:rPr>
          <w:bCs/>
          <w:lang w:val="el-GR"/>
        </w:rPr>
        <w:t>16</w:t>
      </w:r>
      <w:r w:rsidRPr="00657FE0">
        <w:rPr>
          <w:bCs/>
        </w:rPr>
        <w:t>RFPR</w:t>
      </w:r>
      <w:r w:rsidRPr="003A5E5E">
        <w:rPr>
          <w:bCs/>
          <w:lang w:val="el-GR"/>
        </w:rPr>
        <w:t>001) για στήριξη από το Ευρωπαϊκό Ταμείο Περιφερειακής Ανάπτυξης στο πλαίσιο του στόχου “Επενδύσεις στην απασχόληση και την ανάπτυξη” για την Ελλάδα.</w:t>
      </w:r>
    </w:p>
    <w:p w14:paraId="18FA2CA9"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w:t>
      </w:r>
    </w:p>
    <w:p w14:paraId="508FFEAC"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4914/2022 “Διαχείριση, έλεγχος και εφαρμογή αναπτυξιακών παρεμβάσεων για την Προγραμματική Περίοδο 2021-2027, σύσταση Ανώνυμης Εταιρείας “Εθνικό Μητρώο Νεοφυών Επιχειρήσεων Α.Ε. και άλλες διατάξεις” (ΦΕΚ 61/Α/21-03-2022).</w:t>
      </w:r>
    </w:p>
    <w:p w14:paraId="3F29FDE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134453/23-12-2015 Κοινή Απόφαση του Αναπληρωτή Υπουργού Οικονομικών και Υφυπουργού Οικονομίας, Ανάπτυξης και Τουρισμού «Ρυθμίσεις για τις πληρωμές των δαπανών του Προγράμματος Δημοσίων Επενδύσεων – ΠΔΕ» (ΦΕΚ 2857/Β/28-12-2015), όπως ισχύει.</w:t>
      </w:r>
    </w:p>
    <w:p w14:paraId="48FF4716"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Την αριθμ. 83714/31-08-2022 Κοινή Υπουργική Απόφαση “Επανακαθορισμός της λειτουργίας του λογαριασμού 23/200850 για τη χρηματοδότηση πράξεων/δράσεων από Ευρωπαϊκά Ταμεία και Μηχανισμούς Χρηματοδότησης.” </w:t>
      </w:r>
      <w:r w:rsidRPr="00657FE0">
        <w:rPr>
          <w:bCs/>
        </w:rPr>
        <w:t>(ΦΕΚ 4787/Β/12-09-2022).</w:t>
      </w:r>
    </w:p>
    <w:p w14:paraId="0456F69B" w14:textId="77777777" w:rsidR="003A5E5E" w:rsidRPr="003A5E5E" w:rsidRDefault="003A5E5E" w:rsidP="003A5E5E">
      <w:pPr>
        <w:numPr>
          <w:ilvl w:val="0"/>
          <w:numId w:val="167"/>
        </w:numPr>
        <w:spacing w:line="360" w:lineRule="auto"/>
        <w:ind w:left="425" w:hanging="426"/>
        <w:rPr>
          <w:bCs/>
          <w:lang w:val="el-GR"/>
        </w:rPr>
      </w:pPr>
      <w:r w:rsidRPr="003A5E5E">
        <w:rPr>
          <w:bCs/>
          <w:lang w:val="el-GR"/>
        </w:rPr>
        <w:lastRenderedPageBreak/>
        <w:t>Την αριθμ. 110565/17-11-2022 Απόφαση του Υφυπουργού Ανάπτυξης και Επενδύσεων “Διαδικασία υποβολής και αξιολόγησης ενστάσεων επί των αποτελεσμάτων αξιολόγησης προτάσεων ένταξης στα Προγράμματα ΕΣΠΑ 2021-2027 (ένσταση της παρ. 7 του άρθρου 36 του ν. 4914/2022 (Α' 61)” (ΦΕΚ 5958/Β/22-11-2022).</w:t>
      </w:r>
    </w:p>
    <w:p w14:paraId="173F4318"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αριθμ. 114274/28-11-2022 Απόφαση του Υφυπουργού Ανάπτυξης και Επενδύσεων “Διαδικασίες ελέγχου νομιμότητας διαδικασιών ανάθεσης και εκτέλεσης δημοσίων συμβάσεων στο πλαίσιο των Τομεακών και Περιφερειακών Προγραμμάτων του ΕΣΠΑ 2021-2027 (έλεγχος δημοσίων συμβάσεων του άρθρου 38 του ν. 4914/2022 - Α' 61)” (ΦΕΚ 6131/Β/01-12-2022).</w:t>
      </w:r>
    </w:p>
    <w:p w14:paraId="70FDBEB1"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Την αριθμ. 114947/2022 Απόφαση του Υφυπουργού Ανάπτυξης και Επενδύσεων “Εθνικοί κανόνες επιλεξιμότητας δαπανών για τα προγράμματα του ΕΣΠΑ 2021-2027.” </w:t>
      </w:r>
      <w:r w:rsidRPr="00657FE0">
        <w:rPr>
          <w:bCs/>
        </w:rPr>
        <w:t>(ΦΕΚ 6132/Β/29-11-2022).</w:t>
      </w:r>
    </w:p>
    <w:p w14:paraId="5189775F"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αριθμ. 5483 Κοινή Υπουργική Απόφαση των Υπουργών Οικονομικών – Ανάπτυξης και Επενδύσεων “Διαδικασίες δημοσιονομικών διορθώσεων και αναζήτησης αχρεωστήτως ή παρανόμως καταβληθέντων ποσών στα Τομεακά και Περιφερειακά Προγράμματα του ΕΣΠΑ 2021-2027” (ΦΕΚ 390/Β/30-01-2023).</w:t>
      </w:r>
    </w:p>
    <w:p w14:paraId="21B56715"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86884/12-09-2022 Εγκύκλιο με τίτλο “Εγκύκλιος για την εξειδίκευση των Προγραμμάτων της Προγραμματικής Περιόδου 2021-2027” που εκδόθηκε από την Ειδική Υπηρεσία Στρατηγικής, Σχεδιασμού &amp; Αξιολόγησης της Εθνικής Αρχής Συντονισμού ΕΣΠΑ.</w:t>
      </w:r>
    </w:p>
    <w:p w14:paraId="474055D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Εγχειρίδιο Διαδικασιών ΣΔΕ ΕΣΠΑ 2021 - 2027.</w:t>
      </w:r>
    </w:p>
    <w:p w14:paraId="0A2AD2D5"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Τον Ν. 4412/2016 «Δημόσιες Συμβάσεις Έργων, Προμηθειών και Υπηρεσιών (προσαρμογή στις Οδηγίες 2014/24/ΕΕ και 2014/25/ΕΕ)» (ΦΕΚ 147/Α/08-08-2016), όπως τροποποιήθηκε και ισχύει. </w:t>
      </w:r>
    </w:p>
    <w:p w14:paraId="27E6FD29"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 όπως τροποποιήθηκε και ισχύει.</w:t>
      </w:r>
    </w:p>
    <w:p w14:paraId="638AE82E"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 όπως ισχύει.</w:t>
      </w:r>
    </w:p>
    <w:p w14:paraId="62FA2831" w14:textId="77777777" w:rsidR="003A5E5E" w:rsidRPr="003A5E5E" w:rsidRDefault="003A5E5E" w:rsidP="003A5E5E">
      <w:pPr>
        <w:numPr>
          <w:ilvl w:val="0"/>
          <w:numId w:val="167"/>
        </w:numPr>
        <w:spacing w:line="360" w:lineRule="auto"/>
        <w:ind w:left="425" w:hanging="426"/>
        <w:rPr>
          <w:bCs/>
          <w:lang w:val="el-GR"/>
        </w:rPr>
      </w:pPr>
      <w:r w:rsidRPr="003A5E5E">
        <w:rPr>
          <w:bCs/>
          <w:lang w:val="el-GR"/>
        </w:rPr>
        <w:lastRenderedPageBreak/>
        <w:t>Την με Αρ.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(ΦΕΚ 2813/Β/30-06-2021), όπως ισχύει</w:t>
      </w:r>
    </w:p>
    <w:p w14:paraId="31E4C6D4"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 όπως τροποποιήθηκε και ισχύει.</w:t>
      </w:r>
    </w:p>
    <w:p w14:paraId="30AC837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 όπως τροποποιήθηκε και ισχύει.</w:t>
      </w:r>
    </w:p>
    <w:p w14:paraId="653D2F65"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w:t>
      </w:r>
      <w:r w:rsidRPr="008A20AB">
        <w:rPr>
          <w:bCs/>
        </w:rPr>
        <w:t>A</w:t>
      </w:r>
      <w:r w:rsidRPr="003A5E5E">
        <w:rPr>
          <w:bCs/>
          <w:lang w:val="el-GR"/>
        </w:rPr>
        <w:t xml:space="preserve">/29-06-2020), όπως τροποποιήθηκε και ισχύει. </w:t>
      </w:r>
    </w:p>
    <w:p w14:paraId="77501F7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4635/2019 (ιδίως  των άρθρων 85 επ.) “Επενδύω στην Ελλάδα και άλλες διατάξεις” (ΦΕΚ 167/Α/30-10-2019), όπως τροποποιήθηκε και ισχύει.</w:t>
      </w:r>
    </w:p>
    <w:p w14:paraId="57D4EA88"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4152/2013 «Επείγοντα μέτρα εφαρμογής των νόμων 4046/2012, 4093/2012 και 4127/2013» (ΦΕΚ 107/Α/09-05-2013), όπως τροποποιήθηκε και ισχύει.</w:t>
      </w:r>
    </w:p>
    <w:p w14:paraId="1E364172" w14:textId="77777777" w:rsidR="003A5E5E" w:rsidRPr="003A5E5E" w:rsidRDefault="003A5E5E" w:rsidP="003A5E5E">
      <w:pPr>
        <w:numPr>
          <w:ilvl w:val="0"/>
          <w:numId w:val="167"/>
        </w:numPr>
        <w:spacing w:line="360" w:lineRule="auto"/>
        <w:ind w:left="425" w:hanging="426"/>
        <w:rPr>
          <w:bCs/>
          <w:lang w:val="el-GR"/>
        </w:rPr>
      </w:pPr>
      <w:r w:rsidRPr="00657FE0">
        <w:rPr>
          <w:bCs/>
        </w:rPr>
        <w:t>To</w:t>
      </w:r>
      <w:r w:rsidRPr="003A5E5E">
        <w:rPr>
          <w:bCs/>
          <w:lang w:val="el-GR"/>
        </w:rPr>
        <w:t>ν Ν.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 όπως τροποποιήθηκε και ισχύει.</w:t>
      </w:r>
    </w:p>
    <w:p w14:paraId="22796452" w14:textId="77777777" w:rsidR="003A5E5E" w:rsidRPr="008A20AB" w:rsidRDefault="003A5E5E" w:rsidP="003A5E5E">
      <w:pPr>
        <w:numPr>
          <w:ilvl w:val="0"/>
          <w:numId w:val="167"/>
        </w:numPr>
        <w:spacing w:line="360" w:lineRule="auto"/>
        <w:ind w:left="425" w:hanging="426"/>
        <w:rPr>
          <w:bCs/>
        </w:rPr>
      </w:pPr>
      <w:r w:rsidRPr="003A5E5E">
        <w:rPr>
          <w:bCs/>
          <w:lang w:val="el-GR"/>
        </w:rPr>
        <w:t xml:space="preserve">Τον Ν. 5026/2023 “Υποβολή των δηλώσεων περιουσιακής κατάστασης (πόθεν έσχες) και οικονομικών συμφερόντων Ρυθμίσεις για την ενίσχυση της Ευρωπαϊκής Εισαγγελίας Λοιπές επείγουσες ρυθμίσεις.” </w:t>
      </w:r>
      <w:r w:rsidRPr="008A20AB">
        <w:rPr>
          <w:bCs/>
        </w:rPr>
        <w:t>(ΦΕΚ Α 45/28-02-2023), όπως ισχύει.</w:t>
      </w:r>
    </w:p>
    <w:p w14:paraId="260A5038" w14:textId="77777777" w:rsidR="003A5E5E" w:rsidRPr="003A5E5E" w:rsidRDefault="003A5E5E" w:rsidP="003A5E5E">
      <w:pPr>
        <w:numPr>
          <w:ilvl w:val="0"/>
          <w:numId w:val="167"/>
        </w:numPr>
        <w:spacing w:line="360" w:lineRule="auto"/>
        <w:ind w:left="425" w:hanging="426"/>
        <w:rPr>
          <w:bCs/>
          <w:lang w:val="el-GR"/>
        </w:rPr>
      </w:pPr>
      <w:r w:rsidRPr="003A5E5E">
        <w:rPr>
          <w:bCs/>
          <w:lang w:val="el-GR"/>
        </w:rPr>
        <w:lastRenderedPageBreak/>
        <w:t>Τον Ν. 2121/1993 “Πνευματική Ιδιοκτησία, Συγγενικά Δικαιώματα και Πολιτιστικά Θέματα”, (ΦΕΚ 25/Α/04-03-1993), όπως τροποποιήθηκε και ισχύει.</w:t>
      </w:r>
    </w:p>
    <w:p w14:paraId="74B4312F"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Π.Δ. 80/2016 “Ανάληψη υποχρεώσεων από τους Διατάκτες” (ΦΕΚ 145/Α/05-08-2016), όπως τροποποιήθηκε και ισχύει.</w:t>
      </w:r>
    </w:p>
    <w:p w14:paraId="3FCFC4CC"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3310/2005 «Μέτρα για τη διασφάλιση της διαφάνειας και την αποτροπή καταστρατηγήσεων κατά τη διαδικασία σύναψης δημοσίων συμβάσεων» (ΦΕΚ 30/Α/14-02-2005), όπως τροποποιήθηκε και ισχύει.</w:t>
      </w:r>
    </w:p>
    <w:p w14:paraId="20BD8F2B"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Α.88 του Ν. 1892/1990 «Για τον εκσυγχρονισμό και την ανάπτυξη και άλλες διατάξεις» (ΦΕΚ 101/Α/31-07-1990), όπως ισχύει.</w:t>
      </w:r>
    </w:p>
    <w:p w14:paraId="232A1BEC"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62564 Απόφαση του Υφυπουργού Ανάπτυξης &amp; Επενδύσεων “Σύστημα Διαχείρισης και Ελέγχου - Κανόνες επιλεξιμότητας δαπανών για τα προγράμματα του Εθνικού Προγράμματος Ανάπτυξης (ΕΠΑ) 2021-2025” (ΦΕΚ 2442/Β/07-06-2021), όπως τροποποιήθηκε και ισχύει.</w:t>
      </w:r>
    </w:p>
    <w:p w14:paraId="217DE229"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137315/23-12-2020 Κοινή Απόφαση των Υφυπουργών Οικονομικών, Ανάπτυξης και Επενδύσεων «Τακτοποίηση πληρωμών Δημοσίων Επενδύσεων με τη λήξη του οικονομικού έτους 2020, χρηματοδότηση του Προγράμματος Δημοσίων Επενδύσεων έτους 2022 και ρύθμιση σχετικών θεμάτων» (ΦΕΚ 5761/Β/28-12-2020), όπως ισχύει.</w:t>
      </w:r>
    </w:p>
    <w:p w14:paraId="755A05EC"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23979/ΔΕ264/03-06-2013 Απόφαση του Υφυπουργού Ανάπτυξης, Ανταγωνιστικότητας, Υποδομών, Μεταφορών και Δικτύων «Ρυθμίσεις για τις ανακατανομές πιστώσεων των συλλογικών αποφάσεων του Προγράμματος Δημοσίων Επενδύσεων και ειδικότερες ρυθμίσεις του περιφερειακού Προγράμματος Δημοσίων Επενδύσεων» (ΦΕΚ 1367/Β/05-06-2013), όπως τροποποιήθηκε και ισχύει.</w:t>
      </w:r>
    </w:p>
    <w:p w14:paraId="19A2366F"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44009/ΔΕ 5154/08-10-2013 Κοινή Απόφαση των Υπουργών Οικονομικών, Ανάπτυξης και Ανταγωνιστικότητας «Καθορισμός τρόπου πληρωμής των δαπανών δημοσίων επενδύσεων από τους λογαριασμούς των έργων που τηρούνται στην Τράπεζα της Ελλάδος μέσω ηλεκτρονικών εντολών» (ΦΕΚ 2595/Β/15-10-2013), όπως ισχύει.</w:t>
      </w:r>
    </w:p>
    <w:p w14:paraId="7F0EF200"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20977/2007 Κοινή Απόφαση των Υπουργών Ανάπτυξης και Επικρατείας «Δικαιολογητικά για την τήρηση των μητρώων του Ν.3310/2005, όπως τροποποιήθηκε με το Ν. 3414/2005» (ΦΕΚ 1673/</w:t>
      </w:r>
      <w:r w:rsidRPr="008A20AB">
        <w:rPr>
          <w:bCs/>
        </w:rPr>
        <w:t>B</w:t>
      </w:r>
      <w:r w:rsidRPr="003A5E5E">
        <w:rPr>
          <w:bCs/>
          <w:lang w:val="el-GR"/>
        </w:rPr>
        <w:t>/23-08-2007), όπως ισχύει.</w:t>
      </w:r>
    </w:p>
    <w:p w14:paraId="7B66D43F" w14:textId="77777777" w:rsidR="003A5E5E" w:rsidRPr="003A5E5E" w:rsidRDefault="003A5E5E" w:rsidP="003A5E5E">
      <w:pPr>
        <w:numPr>
          <w:ilvl w:val="0"/>
          <w:numId w:val="167"/>
        </w:numPr>
        <w:spacing w:line="360" w:lineRule="auto"/>
        <w:ind w:left="425" w:hanging="426"/>
        <w:rPr>
          <w:bCs/>
          <w:lang w:val="el-GR"/>
        </w:rPr>
      </w:pPr>
      <w:r w:rsidRPr="003A5E5E">
        <w:rPr>
          <w:bCs/>
          <w:lang w:val="el-GR"/>
        </w:rPr>
        <w:lastRenderedPageBreak/>
        <w:t>Την υπ’ αρ. 1108437/2565/ΔΟΣ απόφαση του Υφυπουργού Οικονομίας και Οικονομικών με θέμα: «Καθορισμός Χωρών στις οποίες λειτουργούν εξωχώριες εταιρείες» (ΦΕΚ 1590/Β/16-11-2005), όπως ισχύει.</w:t>
      </w:r>
    </w:p>
    <w:p w14:paraId="32E9649B"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4891/12-03-2024 Εγκύκλιο Οδηγιών για την Έγκριση και Χρηματοδότηση του ΠΔΕ 2024 και τον Προγραμματισμό Δαπανών ΠΔΕ 2025 - 2028 (ΑΔΑ: ΨΤΡΥΗ-Ζ2Λ).</w:t>
      </w:r>
    </w:p>
    <w:p w14:paraId="3EC5618E" w14:textId="77777777" w:rsidR="003A5E5E" w:rsidRPr="008A20AB" w:rsidRDefault="003A5E5E" w:rsidP="003A5E5E">
      <w:pPr>
        <w:numPr>
          <w:ilvl w:val="0"/>
          <w:numId w:val="167"/>
        </w:numPr>
        <w:spacing w:line="360" w:lineRule="auto"/>
        <w:ind w:left="425" w:hanging="426"/>
        <w:rPr>
          <w:bCs/>
        </w:rPr>
      </w:pPr>
      <w:r w:rsidRPr="003A5E5E">
        <w:rPr>
          <w:bCs/>
          <w:lang w:val="el-GR"/>
        </w:rPr>
        <w:t xml:space="preserve">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w:t>
      </w:r>
      <w:r w:rsidRPr="008A20AB">
        <w:rPr>
          <w:bCs/>
        </w:rPr>
        <w:t>(ΦΕΚ 133/Α/07-08-2019), όπως τροποποιήθηκε και ισχύει.</w:t>
      </w:r>
      <w:r>
        <w:rPr>
          <w:bCs/>
        </w:rPr>
        <w:t xml:space="preserve"> </w:t>
      </w:r>
    </w:p>
    <w:p w14:paraId="353C56DC" w14:textId="77777777" w:rsidR="003A5E5E" w:rsidRPr="008A20AB" w:rsidRDefault="003A5E5E" w:rsidP="003A5E5E">
      <w:pPr>
        <w:numPr>
          <w:ilvl w:val="0"/>
          <w:numId w:val="167"/>
        </w:numPr>
        <w:spacing w:line="360" w:lineRule="auto"/>
        <w:ind w:left="425" w:hanging="426"/>
        <w:rPr>
          <w:bCs/>
        </w:rPr>
      </w:pPr>
      <w:r w:rsidRPr="003A5E5E">
        <w:rPr>
          <w:bCs/>
          <w:lang w:val="el-GR"/>
        </w:rPr>
        <w:t xml:space="preserve">Την με Αρ. 3902/2021 Απόφαση του Υπουργού Ψηφιακής Διακυβέρνησης “Καθορισμός της αρμόδιας οργανικής μονάδας, της διαδικασίας και του τρόπου υποβολής αιτήσεων από αναθέτουσες αρχές και των απαραίτητων δικαιολογητικών για την επεξεργασία των αιτήσεων για την κατά παρέκκλιση της παρ. 1 του άρθρου 118 του ν. 4412/2016 (Α’ 167) προσφυγή στη διαδικασία της απευθείας ανάθεσης για έργα Τεχνολογιών Πληροφορικής και Επικοινωνιών (Τ.Π.Ε.).” </w:t>
      </w:r>
      <w:r w:rsidRPr="008A20AB">
        <w:rPr>
          <w:bCs/>
        </w:rPr>
        <w:t>(ΦΕΚ 3442/Β/29-07-2021), όπως ισχύει.</w:t>
      </w:r>
    </w:p>
    <w:p w14:paraId="66DCFA54"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4912/2022 Ενιαία Αρχή Δημοσίων Συμβάσεων και άλλες διατάξεις του Υπουργείου Δικαιοσύνης” (ΦΕΚ 59/</w:t>
      </w:r>
      <w:r w:rsidRPr="00657FE0">
        <w:rPr>
          <w:bCs/>
        </w:rPr>
        <w:t>A</w:t>
      </w:r>
      <w:r w:rsidRPr="003A5E5E">
        <w:rPr>
          <w:bCs/>
          <w:lang w:val="el-GR"/>
        </w:rPr>
        <w:t>/17-03-2022), όπως ισχύει.</w:t>
      </w:r>
    </w:p>
    <w:p w14:paraId="467C6280"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4601/2019 “Εταιρικοί µετασχηµατισµοί και εναρµόνιση του νοµοθετικού πλαισίου µε τις διατάξεις της Οδηγίας 2014/55/ΕΕ του Ευρωπαϊκού Κοινοβουλίου και του Συµβουλίου της 16ης Απριλίου 2014 για την έκδοση ηλεκτρονικών τιµολογίων στο πλαίσιο δηµόσιων συµβάσεων και λοιπές διατάξεις” (ΦΕΚ 44/Α/09-03-2019), όπως τροποποιήθηκε και ισχύει.</w:t>
      </w:r>
    </w:p>
    <w:p w14:paraId="2CDB9740"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Π.Δ. 39/2017 “Κανονισμός εξέτασης Προδικαστικών Προσφυγών ενώπιων της Αρχής Εξέτασης Προδικαστικών Προσφυγών” (ΦΕΚ 64/Α/04-05-2017), όπως τροποποιήθηκε και ισχύει.</w:t>
      </w:r>
    </w:p>
    <w:p w14:paraId="7F46486A"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3419/2005 “Γενικό Εμπορικό Μητρώο (Γ.Ε.ΜΗ.) και Εκσυγχρονισμός της Επιμελητηριακής Νομοθεσίας” (ΦΕΚ 297/Α/06-12-2005), όπως τροποποιήθηκε και ισχύει, μετά τη δημοσίευση του Ν. 4635/2019 και του Ν. 4982/2022.</w:t>
      </w:r>
    </w:p>
    <w:p w14:paraId="4655065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αριθμ. 63446/2021 Κ.Υ.Α. “Καθορισμός Εθνικού Μορφότυπου ηλεκτρονικού τιμολογίου στο πλαίσιο των Δημοσίων Συμβάσεων” (2338/Β/02-06-2021), όπως τροποποιήθηκε και ισχύει.</w:t>
      </w:r>
    </w:p>
    <w:p w14:paraId="46E2015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Π.Δ. 28/2015 “Κωδικοποίηση διατάξεων για την πρόσβαση σε δημόσια έγγραφα και στοιχεία» ΦΕΚ (34/Α/23-03-2015), όπως τροποποιήθηκε και ισχύει μετά τη δημοσίευση του Ν. 4727/2020.</w:t>
      </w:r>
    </w:p>
    <w:p w14:paraId="675B35FB" w14:textId="77777777" w:rsidR="003A5E5E" w:rsidRPr="003A5E5E" w:rsidRDefault="003A5E5E" w:rsidP="003A5E5E">
      <w:pPr>
        <w:numPr>
          <w:ilvl w:val="0"/>
          <w:numId w:val="167"/>
        </w:numPr>
        <w:spacing w:line="360" w:lineRule="auto"/>
        <w:ind w:left="425" w:hanging="426"/>
        <w:rPr>
          <w:bCs/>
          <w:lang w:val="el-GR"/>
        </w:rPr>
      </w:pPr>
      <w:r w:rsidRPr="003A5E5E">
        <w:rPr>
          <w:bCs/>
          <w:lang w:val="el-GR"/>
        </w:rPr>
        <w:lastRenderedPageBreak/>
        <w:t>Τον Ν. 2859/2000 “Κύρωση Κώδικα Φόρου Προστιθέμενης Αξίας” (ΦΕΚ 248/Α/07-11-2000), όπως τροποποιήθηκε και ισχύει.</w:t>
      </w:r>
    </w:p>
    <w:p w14:paraId="3132DF49"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76441 κοινή υπουργική απόφαση των Υπουργών Οικονομικών και Ανάπτυξης &amp; Επενδύσεων με θέμα: «Καθορισμός αποζημίωσης των μελών των γνωμοδοτικών οργάνων του άρθρου 221 του ν. 4412/2016 (Α’ 147) που συγκροτούνται στο πλαίσιο διαδικασιών ανάθεσης δημοσίων συμβάσεων» (ΦΕΚ 674/ΥΟΔΔ/02-08-2022), όπως ισχύει.</w:t>
      </w:r>
    </w:p>
    <w:p w14:paraId="07ACCC17"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Κανονισμό (ΕΕ) 2016/679 του Ευρωπαϊκού Κοινοβουλίου και του Συμβουλίου, της 27ης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w:t>
      </w:r>
      <w:r w:rsidRPr="00657FE0">
        <w:rPr>
          <w:bCs/>
        </w:rPr>
        <w:t>L</w:t>
      </w:r>
      <w:r w:rsidRPr="003A5E5E">
        <w:rPr>
          <w:bCs/>
          <w:lang w:val="el-GR"/>
        </w:rPr>
        <w:t xml:space="preserve"> 119), όπως τροποποιήθηκε και ισχύει. </w:t>
      </w:r>
    </w:p>
    <w:p w14:paraId="0B1E364C"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 όπως τροποποιήθηκε και ισχύει.</w:t>
      </w:r>
    </w:p>
    <w:p w14:paraId="2115ADF8"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Τον </w:t>
      </w:r>
      <w:r w:rsidRPr="00657FE0">
        <w:rPr>
          <w:bCs/>
        </w:rPr>
        <w:t>N</w:t>
      </w:r>
      <w:r w:rsidRPr="003A5E5E">
        <w:rPr>
          <w:bCs/>
          <w:lang w:val="el-GR"/>
        </w:rPr>
        <w:t xml:space="preserve">. 3429/2005 «Δημόσιες Επιχειρήσεις και Οργανισμοί (Δ.Ε.Κ.Ο.).» </w:t>
      </w:r>
      <w:r w:rsidRPr="00657FE0">
        <w:rPr>
          <w:bCs/>
        </w:rPr>
        <w:t>ΦΕΚ (314/Α/27-12-2005), όπως τροποποιήθηκε και ισχύει.</w:t>
      </w:r>
    </w:p>
    <w:p w14:paraId="57BFCAF3"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Α.24 του Ν. 2860/2000 «Διαχείριση, παρακολούθηση και έλεγχος του κοινοτικού πλαισίου στήριξης και άλλες διατάξεις» (ΦΕΚ 251/Α/14-11-2000), όπως τροποποιήθηκε και ισχύει.</w:t>
      </w:r>
    </w:p>
    <w:p w14:paraId="73D9AD88"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Το Α.1, παρ. 2.1 του ΠΔ 81/2019 "Σύσταση, συγχώνευση, μετονομασία και κατάργηση Υπουργείων και καθορισμός των αρμοδιοτήτων τους - Μεταφορά υπηρεσιών και αρμοδιοτήτων μεταξύ Υπουργείων." </w:t>
      </w:r>
      <w:r w:rsidRPr="00657FE0">
        <w:rPr>
          <w:bCs/>
        </w:rPr>
        <w:t>(ΦΕΚ 119/Α/08-07-2019), όπως ισχύει.</w:t>
      </w:r>
    </w:p>
    <w:p w14:paraId="00E331C5"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Α.39 του Ν. 4578/2018 «Μείωση ασφαλιστικών εισφορών και άλλες διατάξεις» (ΦΕΚ 200/Α/03-12-2018), όπως ισχύει.</w:t>
      </w:r>
    </w:p>
    <w:p w14:paraId="26F913AE"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w:t>
      </w:r>
      <w:r w:rsidRPr="003A5E5E">
        <w:rPr>
          <w:bCs/>
          <w:lang w:val="el-GR"/>
        </w:rPr>
        <w:lastRenderedPageBreak/>
        <w:t>του καταστατικού της ανώνυμης εταιρείας "Κοινωνία της Πληροφορίας Μ.Α.Ε." και κωδικοποίηση αυτού» (ΦΕΚ 5111/Β/04-11-2021).</w:t>
      </w:r>
    </w:p>
    <w:p w14:paraId="3C74CE22"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Τον Κανονισμό της μονοπρόσωπης ανώνυμης εταιρείας ’’Κοινωνία της Πληροφορίας Μονοπρόσωπη 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w:t>
      </w:r>
      <w:r w:rsidRPr="00657FE0">
        <w:rPr>
          <w:bCs/>
        </w:rPr>
        <w:t>(Β’ 164)» ΦΕΚ 2060/Β’/2021))» (ΦΕΚ 5807/Β/10-12-2021).</w:t>
      </w:r>
    </w:p>
    <w:p w14:paraId="6814BE1C" w14:textId="77777777" w:rsidR="003A5E5E" w:rsidRPr="00657FE0" w:rsidRDefault="003A5E5E" w:rsidP="003A5E5E">
      <w:pPr>
        <w:numPr>
          <w:ilvl w:val="0"/>
          <w:numId w:val="167"/>
        </w:numPr>
        <w:spacing w:line="360" w:lineRule="auto"/>
        <w:ind w:left="425" w:hanging="426"/>
        <w:rPr>
          <w:bCs/>
        </w:rPr>
      </w:pPr>
      <w:r w:rsidRPr="003A5E5E">
        <w:rPr>
          <w:bCs/>
          <w:lang w:val="el-GR"/>
        </w:rPr>
        <w:t xml:space="preserve">Την υπ’ αρ. 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w:t>
      </w:r>
      <w:r w:rsidRPr="00657FE0">
        <w:rPr>
          <w:bCs/>
        </w:rPr>
        <w:t>(ΦΕΚ 752/ΥΟΔΔ/24-08-2022).</w:t>
      </w:r>
    </w:p>
    <w:p w14:paraId="7ECE32E7"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Το π.δ. 70/2021 «Σύσταση Υπουργείου Κλιματικής Κρίσης και Πολιτικής Προστασίας, μεταφορά υπηρεσιών και αρμοδιοτήτων μεταξύ Υπουργείων» (ΦΕΚ </w:t>
      </w:r>
      <w:r w:rsidRPr="00657FE0">
        <w:rPr>
          <w:bCs/>
        </w:rPr>
        <w:t>A</w:t>
      </w:r>
      <w:r w:rsidRPr="003A5E5E">
        <w:rPr>
          <w:bCs/>
          <w:lang w:val="el-GR"/>
        </w:rPr>
        <w:t>’ 161/09.09.2021).</w:t>
      </w:r>
    </w:p>
    <w:p w14:paraId="4783B5F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Το π.δ. 77/2023 «Σύσταση Υπουργείου και μετονομασία Υπουργείων - Σύσταση, κατάργηση και μετονομασία Γενικών και Ειδικών Γραμματειών - Μεταφορά αρμοδιοτήτων, υπηρεσιακών μονάδων, θέσεων προσωπικού και εποπτευόμενων φορέων» (ΦΕΚ Α’ 130/27.06.2023).</w:t>
      </w:r>
    </w:p>
    <w:p w14:paraId="22E97E4F"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Το π.δ. 79/2023 «Διορισμός Υπουργών, Αναπληρωτών Υπουργών και Υφυπουργών» (ΦΕΚ </w:t>
      </w:r>
      <w:r w:rsidRPr="00657FE0">
        <w:rPr>
          <w:bCs/>
        </w:rPr>
        <w:t>A</w:t>
      </w:r>
      <w:r w:rsidRPr="003A5E5E">
        <w:rPr>
          <w:bCs/>
          <w:lang w:val="el-GR"/>
        </w:rPr>
        <w:t>’ 131/27.06.2023).</w:t>
      </w:r>
    </w:p>
    <w:p w14:paraId="729F568B"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από 22-02-2024 (Α.Π ΚτΠ Μ.Α.Ε.: 5571/07-03-2024) Προγραμματική Συμφωνία μεταξύ του Υπουργείου Κλιματικής Κρίσης και Πολιτικής Προστασίας και της ΚτΠ Μ.Α.Ε. με την οποία ορίζεται η ΚτΠ Μ.Α.Ε. δικαιούχος για την εκτέλεση του Έργου: “Προμήθεια εξοπλισμών συστημάτων πρόληψης, αντιμετώπισης, διαχείρισης και έγκαιρης προειδοποίησης για φυσικούς και ανθρωπογενείς κινδύνους”.</w:t>
      </w:r>
    </w:p>
    <w:p w14:paraId="65C7F506" w14:textId="77777777" w:rsidR="003A5E5E" w:rsidRPr="003A5E5E" w:rsidRDefault="003A5E5E" w:rsidP="003A5E5E">
      <w:pPr>
        <w:numPr>
          <w:ilvl w:val="0"/>
          <w:numId w:val="167"/>
        </w:numPr>
        <w:spacing w:line="360" w:lineRule="auto"/>
        <w:ind w:left="425" w:hanging="426"/>
        <w:rPr>
          <w:bCs/>
          <w:lang w:val="el-GR"/>
        </w:rPr>
      </w:pPr>
      <w:r w:rsidRPr="003A5E5E">
        <w:rPr>
          <w:bCs/>
          <w:lang w:val="el-GR"/>
        </w:rPr>
        <w:lastRenderedPageBreak/>
        <w:t>Τη ΣΑΕ 0532 του Υπουργείου Κλιματικής Κρίσης και Πολιτικής Προστασίας, με την οποία εγκρίθηκε η ένταξη στο Πρόγραμμα Δημοσίων Επενδύσεων (ΠΔΕ) του έργου: “Έργα αποτροπής καταστροφών και προσαρμογής στην κλιματική αλλαγή” με Κωδικό Έργου: 2022ΣΕ05320000.</w:t>
      </w:r>
    </w:p>
    <w:p w14:paraId="430FE1FD"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 ΣΑΕ 5537 του Υπουργείου Εθνικής Οικονομίας και Οικονομικών, με την οποία εγκρίθηκε η ένταξη στο Πρόγραμμα Δημοσίων Επενδύσεων (ΠΔΕ) του έργου: “Προμήθεια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 με Κωδικό Έργου: 2024ΣΕ55370009 και Κωδικό ΟΠΣ: 6011082.</w:t>
      </w:r>
    </w:p>
    <w:p w14:paraId="535D7596"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Την από 26-03-2024 έως 10-04-2024 Δημόσια Διαβούλευση, η οποία διενεργήθηκε ηλεκτρονικά μέσω της Πύλης ΕΣΗΔΗΣ και τα αποτελέσματα αυτής. </w:t>
      </w:r>
    </w:p>
    <w:p w14:paraId="4374CAB1"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9502/03-06-2024 (Α.Π. ΚτΠ Μ.Α.Ε. 12930/03-06-2024) Απόφαση του Υπουργείου Εθνικής Οικονομίας και Οικονομικών με την οποία εγκρίθηκε η ένταξη στο Πρόγραμμα Δημοσίων Επενδύσεων (ΠΔΕ) 2024, στη ΣΑΕ 0532, του έργου με τίτλο: “Έργα αποτροπής καταστροφών και προσαρμογής στην κλιματική αλλαγή” και Κωδικό Έργου: 2022ΣΕ05320000.</w:t>
      </w:r>
    </w:p>
    <w:p w14:paraId="7290C1EA"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4431/11-07-2024 (Α.Π. ΚτΠ Μ.Α.Ε. 16520/11-07-2024) Απόφαση του Υπουργείου Εθνικής Οικονομίας και Οικονομικών / Ειδική Γραμματεία Διαχείρισης Προγραμμάτων ΕΤΠΑ &amp; ΤΣ / Ειδική Υπηρεσία Διαχείρισης Προγραμμάτων «Περιβάλλον &amp; Κλιματική Αλλαγή» και «Πολιτική Προστασία» με θέμα: “Ένταξη της Πράξης «Προμήθεια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 με Κωδικό ΟΠΣ 6011082 στο Πρόγραμμα «Πολιτική Προστασία 2021-2027»”.</w:t>
      </w:r>
    </w:p>
    <w:p w14:paraId="366C1124" w14:textId="77777777" w:rsidR="003A5E5E" w:rsidRPr="003A5E5E" w:rsidRDefault="003A5E5E" w:rsidP="003A5E5E">
      <w:pPr>
        <w:numPr>
          <w:ilvl w:val="0"/>
          <w:numId w:val="167"/>
        </w:numPr>
        <w:spacing w:line="360" w:lineRule="auto"/>
        <w:ind w:left="425" w:hanging="426"/>
        <w:rPr>
          <w:bCs/>
          <w:lang w:val="el-GR"/>
        </w:rPr>
      </w:pPr>
      <w:r w:rsidRPr="003A5E5E">
        <w:rPr>
          <w:lang w:val="el-GR" w:bidi="he-IL"/>
        </w:rPr>
        <w:t xml:space="preserve">Την υπ’ αρ. </w:t>
      </w:r>
      <w:r w:rsidRPr="003A5E5E">
        <w:rPr>
          <w:bCs/>
          <w:lang w:val="el-GR"/>
        </w:rPr>
        <w:t xml:space="preserve">10615/23-07-2024 (Α.Π. ΚτΠ Μ.Α.Ε. 17510/25-07-2024) </w:t>
      </w:r>
      <w:r w:rsidRPr="003A5E5E">
        <w:rPr>
          <w:lang w:val="el-GR" w:bidi="he-IL"/>
        </w:rPr>
        <w:t>Απόφαση του Υπουργείου</w:t>
      </w:r>
      <w:r w:rsidRPr="003A5E5E">
        <w:rPr>
          <w:bCs/>
          <w:lang w:val="el-GR"/>
        </w:rPr>
        <w:t xml:space="preserve"> </w:t>
      </w:r>
      <w:r w:rsidRPr="003A5E5E">
        <w:rPr>
          <w:lang w:val="el-GR" w:bidi="he-IL"/>
        </w:rPr>
        <w:t>Εθνικής Οικονομίας και Οικονομικών με την οποία εγκρίθηκε η ένταξη στο Πρόγραμμα Δημοσίων Επενδύσεων (ΠΔΕ) 2024, στη ΣΑ Ε5537, του έργου με τίτλο “</w:t>
      </w:r>
      <w:r w:rsidRPr="003A5E5E">
        <w:rPr>
          <w:bCs/>
          <w:lang w:val="el-GR"/>
        </w:rPr>
        <w:t xml:space="preserve">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 </w:t>
      </w:r>
      <w:r w:rsidRPr="003A5E5E">
        <w:rPr>
          <w:lang w:val="el-GR" w:bidi="he-IL"/>
        </w:rPr>
        <w:t xml:space="preserve">με Κωδικό Έργου: </w:t>
      </w:r>
      <w:r w:rsidRPr="003A5E5E">
        <w:rPr>
          <w:bCs/>
          <w:lang w:val="el-GR"/>
        </w:rPr>
        <w:t xml:space="preserve">2024ΣΕ55370009 </w:t>
      </w:r>
      <w:r w:rsidRPr="003A5E5E">
        <w:rPr>
          <w:lang w:val="el-GR" w:bidi="he-IL"/>
        </w:rPr>
        <w:t>και κωδικό ΟΠΣ: 6011082.</w:t>
      </w:r>
    </w:p>
    <w:p w14:paraId="6ADA518A" w14:textId="77777777" w:rsidR="003A5E5E" w:rsidRPr="003A5E5E" w:rsidRDefault="003A5E5E" w:rsidP="003A5E5E">
      <w:pPr>
        <w:numPr>
          <w:ilvl w:val="0"/>
          <w:numId w:val="167"/>
        </w:numPr>
        <w:spacing w:line="360" w:lineRule="auto"/>
        <w:ind w:left="425" w:hanging="426"/>
        <w:rPr>
          <w:bCs/>
          <w:lang w:val="el-GR"/>
        </w:rPr>
      </w:pPr>
      <w:r w:rsidRPr="003A5E5E">
        <w:rPr>
          <w:bCs/>
          <w:lang w:val="el-GR"/>
        </w:rPr>
        <w:t xml:space="preserve">Την υπ΄ αρ. 110982 ΕΞ 2024/30-07-2024 (Α.Π. ΚτΠ Μ.Α.Ε. 17876/30-07-2024) επιστολή του Υπουργείου Εθνικής Οικονομίας και Οικονομικών / Ειδική Γραμματεία Διαχείρισης Προγραμμάτων ΕΤΠΑ &amp; ΤΣ / Ειδική Υπηρεσία Διαχείρισης Προγραμμάτων «Περιβάλλον &amp; Κλιματική Αλλαγή» και </w:t>
      </w:r>
      <w:r w:rsidRPr="003A5E5E">
        <w:rPr>
          <w:bCs/>
          <w:lang w:val="el-GR"/>
        </w:rPr>
        <w:lastRenderedPageBreak/>
        <w:t>«Πολιτική Προστασία» περί διατύπωσης θετικής γνώμης  επί του τεύχους διακήρυξης για το έργο με τίτλο: “Προμήθεια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w:t>
      </w:r>
    </w:p>
    <w:p w14:paraId="54771591"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υπ΄ αρ. 58890/30-07-2024 (Α.Π. ΚτΠ Μ.Α.Ε. 18075/31-07-2024) Απόφαση του Υπουργείου Κλιματικής Κρίσης και Πολιτικής Προστασίας με θέμα: ”Έγκριση επικαιροποιημένου σχεδίου τεύχους διακήρυξης του Έργου: «Προμήθεια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 με χρηματοδότηση μέσω του ΠΔΕ, από το Ευρωπαϊκό Ταμείο Περιφερειακής Ανάπτυξης μέσω του Τομεακού Προγράμματος «Πολιτική Προστασία» (ΕΣΠΑ 2021-2027) και με δάνειο από την Ευρωπαϊκή Τράπεζα Επενδύσεων”.</w:t>
      </w:r>
    </w:p>
    <w:p w14:paraId="77832E05"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Απόφαση του ΔΣ της ΚτΠ Μ.Α.Ε. κατά την υπ’ αρ. 856/25-08-2022 Συνεδρίασή του, με θέμα Εκλογή Διευθύνοντος Συμβούλου (Θέμα 1).</w:t>
      </w:r>
    </w:p>
    <w:p w14:paraId="7E89678E"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Απόφαση του ΔΣ της ΚτΠ Μ.Α.Ε. κατά την υπ’ αρ. 857/26-08-2022 Συνεδρίασή του, με θέμα γενικές εξουσιοδοτήσεις προς Διευθύνοντα Σύμβουλο (Θέμα 2.2).</w:t>
      </w:r>
    </w:p>
    <w:p w14:paraId="7856A898"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Απόφαση του Διευθύνοντος Συμβούλου της ΚτΠ Μ.Α.Ε. με Αρ. Πρωτ. 22683/20-12-2022 (Ο.Ε. 23-10-2023) και θέμα: «Εξουσιοδότηση δικαιώματος υπογραφής σε Γενικούς Διευθυντές και Διευθυντές της ΚτΠ Μ.Α.Ε.».</w:t>
      </w:r>
    </w:p>
    <w:p w14:paraId="2F8ED2B8" w14:textId="77777777" w:rsidR="003A5E5E" w:rsidRPr="003A5E5E" w:rsidRDefault="003A5E5E" w:rsidP="003A5E5E">
      <w:pPr>
        <w:numPr>
          <w:ilvl w:val="0"/>
          <w:numId w:val="167"/>
        </w:numPr>
        <w:spacing w:line="360" w:lineRule="auto"/>
        <w:ind w:left="425" w:hanging="426"/>
        <w:rPr>
          <w:bCs/>
          <w:lang w:val="el-GR"/>
        </w:rPr>
      </w:pPr>
      <w:r w:rsidRPr="003A5E5E">
        <w:rPr>
          <w:bCs/>
          <w:lang w:val="el-GR"/>
        </w:rPr>
        <w:t>Την Απόφαση του ΔΣ της ΚτΠ Μ.Α.Ε. κατά την υπ’ αρ. 1009/02-08-2024 Συνεδρίασή του (Θέμα 3.1).</w:t>
      </w:r>
    </w:p>
    <w:p w14:paraId="3C813190" w14:textId="77777777" w:rsidR="008338F0" w:rsidRPr="00603221" w:rsidRDefault="003355E7" w:rsidP="005F687C">
      <w:pPr>
        <w:pStyle w:val="22"/>
        <w:spacing w:line="360" w:lineRule="auto"/>
        <w:rPr>
          <w:rFonts w:cs="Tahoma"/>
          <w:lang w:val="el-GR"/>
        </w:rPr>
      </w:pPr>
      <w:r w:rsidRPr="00EB24B3">
        <w:rPr>
          <w:rFonts w:cs="Tahoma"/>
          <w:lang w:val="el-GR"/>
        </w:rPr>
        <w:tab/>
      </w:r>
      <w:bookmarkStart w:id="34" w:name="_Ref40979373"/>
      <w:bookmarkStart w:id="35" w:name="_Toc97194260"/>
      <w:bookmarkStart w:id="36" w:name="_Toc97194409"/>
      <w:bookmarkStart w:id="37" w:name="_Toc173761344"/>
      <w:r w:rsidRPr="00603221">
        <w:rPr>
          <w:rFonts w:cs="Tahoma"/>
          <w:lang w:val="el-GR"/>
        </w:rPr>
        <w:t>Προθεσμία παραλαβής προσφορών και διενέργεια διαγωνισμού</w:t>
      </w:r>
      <w:bookmarkEnd w:id="34"/>
      <w:bookmarkEnd w:id="35"/>
      <w:bookmarkEnd w:id="36"/>
      <w:bookmarkEnd w:id="37"/>
    </w:p>
    <w:p w14:paraId="435743FE" w14:textId="30C8F47E" w:rsidR="00B65D70" w:rsidRPr="00603221" w:rsidRDefault="003355E7" w:rsidP="005F687C">
      <w:pPr>
        <w:spacing w:before="240" w:line="360" w:lineRule="auto"/>
        <w:rPr>
          <w:color w:val="000000"/>
          <w:lang w:val="el-GR"/>
        </w:rPr>
      </w:pPr>
      <w:r w:rsidRPr="00603221">
        <w:rPr>
          <w:lang w:val="el-GR" w:eastAsia="el-GR"/>
        </w:rPr>
        <w:t xml:space="preserve">Η καταληκτική ημερομηνία παραλαβής των προσφορών είναι η </w:t>
      </w:r>
      <w:r w:rsidR="003A5E5E" w:rsidRPr="0074613C">
        <w:rPr>
          <w:b/>
          <w:color w:val="000000"/>
          <w:lang w:val="el-GR"/>
        </w:rPr>
        <w:t>16-09-2024</w:t>
      </w:r>
      <w:r w:rsidR="003A5E5E" w:rsidRPr="00F22514">
        <w:rPr>
          <w:lang w:val="el-GR"/>
        </w:rPr>
        <w:t xml:space="preserve">, ημέρα </w:t>
      </w:r>
      <w:r w:rsidR="003A5E5E" w:rsidRPr="0074613C">
        <w:rPr>
          <w:b/>
          <w:bCs/>
          <w:lang w:val="el-GR"/>
        </w:rPr>
        <w:t>Δευτέρα</w:t>
      </w:r>
      <w:r w:rsidR="003A5E5E" w:rsidRPr="00F22514">
        <w:rPr>
          <w:lang w:val="el-GR"/>
        </w:rPr>
        <w:t xml:space="preserve"> </w:t>
      </w:r>
      <w:r w:rsidR="003A5E5E">
        <w:rPr>
          <w:lang w:val="el-GR"/>
        </w:rPr>
        <w:t xml:space="preserve">και </w:t>
      </w:r>
      <w:r w:rsidR="003A5E5E" w:rsidRPr="00F22514">
        <w:rPr>
          <w:lang w:val="el-GR"/>
        </w:rPr>
        <w:t xml:space="preserve">ώρα </w:t>
      </w:r>
      <w:r w:rsidR="003A5E5E">
        <w:rPr>
          <w:b/>
          <w:bCs/>
          <w:lang w:val="el-GR"/>
        </w:rPr>
        <w:t xml:space="preserve">14:00 </w:t>
      </w:r>
      <w:r w:rsidR="003A5E5E" w:rsidRPr="00D96162">
        <w:rPr>
          <w:lang w:val="el-GR"/>
        </w:rPr>
        <w:t>και η ημερομηνία έναρξης υποβολής προσφορών η</w:t>
      </w:r>
      <w:r w:rsidR="003A5E5E">
        <w:rPr>
          <w:b/>
          <w:bCs/>
          <w:lang w:val="el-GR"/>
        </w:rPr>
        <w:t xml:space="preserve"> </w:t>
      </w:r>
      <w:r w:rsidR="003A5E5E">
        <w:rPr>
          <w:b/>
          <w:color w:val="000000"/>
          <w:lang w:val="el-GR"/>
        </w:rPr>
        <w:t>06</w:t>
      </w:r>
      <w:r w:rsidR="003A5E5E" w:rsidRPr="0074613C">
        <w:rPr>
          <w:b/>
          <w:color w:val="000000"/>
          <w:lang w:val="el-GR"/>
        </w:rPr>
        <w:t>-0</w:t>
      </w:r>
      <w:r w:rsidR="003A5E5E">
        <w:rPr>
          <w:b/>
          <w:color w:val="000000"/>
          <w:lang w:val="el-GR"/>
        </w:rPr>
        <w:t>8</w:t>
      </w:r>
      <w:r w:rsidR="003A5E5E" w:rsidRPr="0074613C">
        <w:rPr>
          <w:b/>
          <w:color w:val="000000"/>
          <w:lang w:val="el-GR"/>
        </w:rPr>
        <w:t>-2024</w:t>
      </w:r>
      <w:r w:rsidR="003A5E5E" w:rsidRPr="003A5E5E">
        <w:rPr>
          <w:bCs/>
          <w:color w:val="000000"/>
          <w:lang w:val="el-GR"/>
        </w:rPr>
        <w:t>.</w:t>
      </w:r>
    </w:p>
    <w:p w14:paraId="558B9898" w14:textId="58FEA0B9" w:rsidR="001C673F" w:rsidRPr="00603221" w:rsidRDefault="003355E7" w:rsidP="005F687C">
      <w:pPr>
        <w:spacing w:line="360" w:lineRule="auto"/>
        <w:rPr>
          <w:lang w:val="el-GR"/>
        </w:rPr>
      </w:pPr>
      <w:r w:rsidRPr="00603221">
        <w:rPr>
          <w:lang w:val="el-GR" w:eastAsia="el-GR"/>
        </w:rPr>
        <w:t xml:space="preserve">Η διαδικασία θα διενεργηθεί με χρήση της πλατφόρμας του Εθνικού Συστήματος Ηλεκτρονικών Δημοσίων Συμβάσεων (Ε.Σ.Η.Δ.Η.Σ.), </w:t>
      </w:r>
      <w:r w:rsidR="007E1921" w:rsidRPr="001560F3">
        <w:rPr>
          <w:lang w:val="el-GR" w:eastAsia="el-GR"/>
        </w:rPr>
        <w:t xml:space="preserve">Προμήθειες και Υπηρεσίες του  ΟΠΣ ΕΣΗΔΗΣ (Διαδικτυακή Πύλη </w:t>
      </w:r>
      <w:hyperlink r:id="rId24" w:history="1">
        <w:r w:rsidR="007E1921" w:rsidRPr="001560F3">
          <w:rPr>
            <w:rStyle w:val="-"/>
            <w:lang w:val="el-GR" w:eastAsia="el-GR"/>
          </w:rPr>
          <w:t>www.promitheus.gov.gr</w:t>
        </w:r>
      </w:hyperlink>
      <w:r w:rsidR="007E1921" w:rsidRPr="001560F3">
        <w:rPr>
          <w:lang w:val="el-GR" w:eastAsia="el-GR"/>
        </w:rPr>
        <w:t xml:space="preserve">) </w:t>
      </w:r>
      <w:hyperlink r:id="rId25" w:history="1">
        <w:r w:rsidR="007E1921" w:rsidRPr="001560F3">
          <w:rPr>
            <w:rStyle w:val="-"/>
            <w:lang w:val="el-GR" w:eastAsia="el-GR"/>
          </w:rPr>
          <w:t>https://portal.eprocurement.gov.gr/webcenter/portal/TestPortal</w:t>
        </w:r>
      </w:hyperlink>
      <w:r w:rsidR="007E1921">
        <w:rPr>
          <w:lang w:val="el-GR" w:eastAsia="el-GR"/>
        </w:rPr>
        <w:t xml:space="preserve"> </w:t>
      </w:r>
      <w:r w:rsidR="007E1921" w:rsidRPr="00603221">
        <w:rPr>
          <w:lang w:val="el-GR" w:eastAsia="el-GR"/>
        </w:rPr>
        <w:t xml:space="preserve">του ως άνω συστήματος, </w:t>
      </w:r>
      <w:r w:rsidR="007E1921" w:rsidRPr="00603221">
        <w:rPr>
          <w:b/>
          <w:lang w:val="el-GR"/>
        </w:rPr>
        <w:t>τέσσερις (4) εργάσιμες</w:t>
      </w:r>
      <w:r w:rsidR="007E1921" w:rsidRPr="00603221">
        <w:rPr>
          <w:lang w:val="el-GR"/>
        </w:rPr>
        <w:t xml:space="preserve"> ημέρες μετά την καταληκτική ημερομηνία υποβολής των προσφορών </w:t>
      </w:r>
      <w:r w:rsidR="007E1921" w:rsidRPr="003A5E5E">
        <w:rPr>
          <w:bCs/>
          <w:lang w:val="el-GR"/>
        </w:rPr>
        <w:t>ήτοι</w:t>
      </w:r>
      <w:r w:rsidR="007E1921" w:rsidRPr="00603221">
        <w:rPr>
          <w:b/>
          <w:lang w:val="el-GR"/>
        </w:rPr>
        <w:t xml:space="preserve"> </w:t>
      </w:r>
      <w:r w:rsidR="003A5E5E">
        <w:rPr>
          <w:b/>
          <w:color w:val="000000"/>
          <w:lang w:val="el-GR"/>
        </w:rPr>
        <w:t>20</w:t>
      </w:r>
      <w:r w:rsidR="003A5E5E" w:rsidRPr="0074613C">
        <w:rPr>
          <w:b/>
          <w:color w:val="000000"/>
          <w:lang w:val="el-GR"/>
        </w:rPr>
        <w:t>-09-2024</w:t>
      </w:r>
      <w:r w:rsidR="003A5E5E" w:rsidRPr="00F22514">
        <w:rPr>
          <w:lang w:val="el-GR"/>
        </w:rPr>
        <w:t>, ημέρα</w:t>
      </w:r>
      <w:r w:rsidR="003A5E5E">
        <w:rPr>
          <w:lang w:val="el-GR"/>
        </w:rPr>
        <w:t xml:space="preserve"> </w:t>
      </w:r>
      <w:r w:rsidR="003A5E5E">
        <w:rPr>
          <w:b/>
          <w:bCs/>
          <w:lang w:val="el-GR"/>
        </w:rPr>
        <w:t>Παρασκευή</w:t>
      </w:r>
      <w:r w:rsidR="003A5E5E" w:rsidRPr="00F22514">
        <w:rPr>
          <w:lang w:val="el-GR"/>
        </w:rPr>
        <w:t xml:space="preserve"> </w:t>
      </w:r>
      <w:r w:rsidR="003A5E5E">
        <w:rPr>
          <w:lang w:val="el-GR"/>
        </w:rPr>
        <w:t xml:space="preserve">και </w:t>
      </w:r>
      <w:r w:rsidR="003A5E5E" w:rsidRPr="00F22514">
        <w:rPr>
          <w:lang w:val="el-GR"/>
        </w:rPr>
        <w:t xml:space="preserve">ώρα </w:t>
      </w:r>
      <w:r w:rsidR="003A5E5E">
        <w:rPr>
          <w:b/>
          <w:bCs/>
          <w:lang w:val="el-GR"/>
        </w:rPr>
        <w:t>14:00</w:t>
      </w:r>
      <w:r w:rsidR="007E1921" w:rsidRPr="00603221">
        <w:rPr>
          <w:lang w:val="el-GR"/>
        </w:rPr>
        <w:t>.</w:t>
      </w:r>
    </w:p>
    <w:p w14:paraId="6769D349" w14:textId="77777777" w:rsidR="008338F0" w:rsidRPr="00603221" w:rsidRDefault="003355E7" w:rsidP="005F687C">
      <w:pPr>
        <w:pStyle w:val="22"/>
        <w:spacing w:line="360" w:lineRule="auto"/>
        <w:rPr>
          <w:rFonts w:cs="Tahoma"/>
          <w:lang w:val="el-GR"/>
        </w:rPr>
      </w:pPr>
      <w:r w:rsidRPr="00603221">
        <w:rPr>
          <w:rFonts w:cs="Tahoma"/>
          <w:lang w:val="el-GR"/>
        </w:rPr>
        <w:lastRenderedPageBreak/>
        <w:tab/>
      </w:r>
      <w:bookmarkStart w:id="38" w:name="_Ref65241722"/>
      <w:bookmarkStart w:id="39" w:name="_Ref65241727"/>
      <w:bookmarkStart w:id="40" w:name="_Toc97194261"/>
      <w:bookmarkStart w:id="41" w:name="_Toc97194410"/>
      <w:bookmarkStart w:id="42" w:name="_Toc173761345"/>
      <w:r w:rsidRPr="00603221">
        <w:rPr>
          <w:rFonts w:cs="Tahoma"/>
          <w:lang w:val="el-GR"/>
        </w:rPr>
        <w:t>Δημοσιότητα</w:t>
      </w:r>
      <w:bookmarkEnd w:id="38"/>
      <w:bookmarkEnd w:id="39"/>
      <w:bookmarkEnd w:id="40"/>
      <w:bookmarkEnd w:id="41"/>
      <w:bookmarkEnd w:id="42"/>
    </w:p>
    <w:p w14:paraId="61DB9014" w14:textId="77777777" w:rsidR="008338F0" w:rsidRPr="00603221" w:rsidRDefault="003355E7" w:rsidP="005F687C">
      <w:pPr>
        <w:spacing w:before="240" w:line="360" w:lineRule="auto"/>
        <w:rPr>
          <w:lang w:val="el-GR"/>
        </w:rPr>
      </w:pPr>
      <w:r w:rsidRPr="00603221">
        <w:rPr>
          <w:b/>
          <w:lang w:val="el-GR"/>
        </w:rPr>
        <w:t>Α.</w:t>
      </w:r>
      <w:r w:rsidRPr="00603221">
        <w:rPr>
          <w:b/>
          <w:lang w:val="el-GR"/>
        </w:rPr>
        <w:tab/>
        <w:t xml:space="preserve">Δημοσίευση στην Επίσημη Εφημερίδα της Ευρωπαϊκής Ένωσης </w:t>
      </w:r>
    </w:p>
    <w:p w14:paraId="3F333312" w14:textId="61A11A6B" w:rsidR="008338F0" w:rsidRPr="00603221" w:rsidRDefault="003355E7" w:rsidP="005F687C">
      <w:pPr>
        <w:spacing w:line="360" w:lineRule="auto"/>
        <w:rPr>
          <w:lang w:val="el-GR"/>
        </w:rPr>
      </w:pPr>
      <w:r w:rsidRPr="00603221">
        <w:rPr>
          <w:lang w:val="el-GR"/>
        </w:rPr>
        <w:t xml:space="preserve">Προκήρυξη της παρούσας σύμβασης απεστάλη με ηλεκτρονικά μέσα για δημοσίευση στις </w:t>
      </w:r>
      <w:r w:rsidR="00D74C42" w:rsidRPr="007C0EEC">
        <w:rPr>
          <w:b/>
          <w:bCs/>
          <w:lang w:val="el-GR"/>
        </w:rPr>
        <w:t>02-08-2024</w:t>
      </w:r>
      <w:r w:rsidR="00D74C42">
        <w:rPr>
          <w:lang w:val="el-GR"/>
        </w:rPr>
        <w:t xml:space="preserve"> </w:t>
      </w:r>
      <w:r w:rsidR="00D74C42" w:rsidRPr="00603221">
        <w:rPr>
          <w:lang w:val="el-GR"/>
        </w:rPr>
        <w:t>στην Υπηρεσία Εκδόσεων της Ευρωπαϊκής Ένωσης</w:t>
      </w:r>
      <w:r w:rsidR="00D74C42">
        <w:rPr>
          <w:lang w:val="el-GR"/>
        </w:rPr>
        <w:t xml:space="preserve"> και δημοσιεύθηκε στις </w:t>
      </w:r>
      <w:r w:rsidR="00D74C42" w:rsidRPr="007C0EEC">
        <w:rPr>
          <w:b/>
          <w:bCs/>
          <w:lang w:val="el-GR"/>
        </w:rPr>
        <w:t>0</w:t>
      </w:r>
      <w:r w:rsidR="00D74C42">
        <w:rPr>
          <w:b/>
          <w:bCs/>
          <w:lang w:val="el-GR"/>
        </w:rPr>
        <w:t>5</w:t>
      </w:r>
      <w:r w:rsidR="00D74C42" w:rsidRPr="007C0EEC">
        <w:rPr>
          <w:b/>
          <w:bCs/>
          <w:lang w:val="el-GR"/>
        </w:rPr>
        <w:t>-08-2024</w:t>
      </w:r>
      <w:r w:rsidRPr="00603221">
        <w:rPr>
          <w:lang w:val="el-GR"/>
        </w:rPr>
        <w:t>.</w:t>
      </w:r>
    </w:p>
    <w:p w14:paraId="3712C588" w14:textId="77777777" w:rsidR="008338F0" w:rsidRPr="00603221" w:rsidRDefault="003355E7" w:rsidP="005F687C">
      <w:pPr>
        <w:spacing w:line="360" w:lineRule="auto"/>
        <w:rPr>
          <w:lang w:val="el-GR"/>
        </w:rPr>
      </w:pPr>
      <w:r w:rsidRPr="00603221">
        <w:rPr>
          <w:b/>
          <w:lang w:val="el-GR"/>
        </w:rPr>
        <w:t>Β.</w:t>
      </w:r>
      <w:r w:rsidRPr="00603221">
        <w:rPr>
          <w:b/>
          <w:lang w:val="el-GR"/>
        </w:rPr>
        <w:tab/>
        <w:t xml:space="preserve">Δημοσίευση σε εθνικό επίπεδο </w:t>
      </w:r>
    </w:p>
    <w:p w14:paraId="6630CC18" w14:textId="383D99C3" w:rsidR="008338F0" w:rsidRPr="00603221" w:rsidRDefault="001452C0" w:rsidP="005F687C">
      <w:pPr>
        <w:spacing w:line="360" w:lineRule="auto"/>
        <w:rPr>
          <w:lang w:val="el-GR"/>
        </w:rPr>
      </w:pPr>
      <w:r w:rsidRPr="00603221">
        <w:rPr>
          <w:lang w:val="el-GR"/>
        </w:rPr>
        <w:t>Η προκήρυξη και το</w:t>
      </w:r>
      <w:r w:rsidR="003355E7" w:rsidRPr="00603221">
        <w:rPr>
          <w:lang w:val="el-GR"/>
        </w:rPr>
        <w:t xml:space="preserve"> πλήρες κείμενο της παρούσας Διακήρυξης καταχωρήθηκε στο Κεντρικό Ηλεκτρονικό Μητρώο Δημοσίων Συμβάσεων (ΚΗΜΔΗΣ) </w:t>
      </w:r>
      <w:r w:rsidR="00D74C42">
        <w:rPr>
          <w:lang w:val="el-GR"/>
        </w:rPr>
        <w:t xml:space="preserve">στις </w:t>
      </w:r>
      <w:r w:rsidR="00D74C42" w:rsidRPr="007C0EEC">
        <w:rPr>
          <w:b/>
          <w:bCs/>
          <w:lang w:val="el-GR"/>
        </w:rPr>
        <w:t>0</w:t>
      </w:r>
      <w:r w:rsidR="00D74C42">
        <w:rPr>
          <w:b/>
          <w:bCs/>
          <w:lang w:val="el-GR"/>
        </w:rPr>
        <w:t>6</w:t>
      </w:r>
      <w:r w:rsidR="00D74C42" w:rsidRPr="007C0EEC">
        <w:rPr>
          <w:b/>
          <w:bCs/>
          <w:lang w:val="el-GR"/>
        </w:rPr>
        <w:t>-08-2024</w:t>
      </w:r>
      <w:r w:rsidR="00D74C42" w:rsidRPr="007C0EEC">
        <w:rPr>
          <w:lang w:val="el-GR"/>
        </w:rPr>
        <w:t>.</w:t>
      </w:r>
    </w:p>
    <w:p w14:paraId="79129ED0" w14:textId="17C1F78C" w:rsidR="00821852" w:rsidRDefault="00821852" w:rsidP="005F687C">
      <w:pPr>
        <w:spacing w:line="360" w:lineRule="auto"/>
        <w:rPr>
          <w:lang w:val="el-GR"/>
        </w:rPr>
      </w:pPr>
      <w:r w:rsidRPr="006B3C5C">
        <w:rPr>
          <w:lang w:val="el-GR"/>
        </w:rPr>
        <w:t xml:space="preserve">Τα έγγραφα της σύμβασης </w:t>
      </w:r>
      <w:bookmarkStart w:id="43" w:name="_Hlk75874003"/>
      <w:r w:rsidRPr="006B3C5C">
        <w:rPr>
          <w:lang w:val="el-GR"/>
        </w:rPr>
        <w:t xml:space="preserve">της παρούσας Διακήρυξης καταχωρήθηκαν </w:t>
      </w:r>
      <w:bookmarkEnd w:id="43"/>
      <w:r w:rsidRPr="006B3C5C">
        <w:rPr>
          <w:lang w:val="el-GR"/>
        </w:rPr>
        <w:t>στη σχετική ηλεκτρονική διαδικασία σύναψης δημόσιας σύμβασης στο ΕΣΗΔΗΣ</w:t>
      </w:r>
      <w:r w:rsidR="00D74C42">
        <w:rPr>
          <w:lang w:val="el-GR"/>
        </w:rPr>
        <w:t xml:space="preserve"> </w:t>
      </w:r>
      <w:r w:rsidRPr="00603221">
        <w:rPr>
          <w:lang w:val="el-GR"/>
        </w:rPr>
        <w:t xml:space="preserve">στις </w:t>
      </w:r>
      <w:r w:rsidR="00D74C42" w:rsidRPr="007C0EEC">
        <w:rPr>
          <w:b/>
          <w:bCs/>
          <w:lang w:val="el-GR"/>
        </w:rPr>
        <w:t>0</w:t>
      </w:r>
      <w:r w:rsidR="00D74C42">
        <w:rPr>
          <w:b/>
          <w:bCs/>
          <w:lang w:val="el-GR"/>
        </w:rPr>
        <w:t>6</w:t>
      </w:r>
      <w:r w:rsidR="00D74C42" w:rsidRPr="007C0EEC">
        <w:rPr>
          <w:b/>
          <w:bCs/>
          <w:lang w:val="el-GR"/>
        </w:rPr>
        <w:t>-08-2024</w:t>
      </w:r>
      <w:r w:rsidRPr="006B3C5C">
        <w:rPr>
          <w:lang w:val="el-GR"/>
        </w:rPr>
        <w:t>, η οποία έλαβε Συστημικό Αύξοντα Αριθμό</w:t>
      </w:r>
      <w:bookmarkStart w:id="44" w:name="_Hlk75874030"/>
      <w:r w:rsidRPr="006B3C5C">
        <w:rPr>
          <w:lang w:val="el-GR"/>
        </w:rPr>
        <w:t>:</w:t>
      </w:r>
      <w:bookmarkEnd w:id="44"/>
      <w:r w:rsidR="00D74C42" w:rsidRPr="00D74C42">
        <w:rPr>
          <w:b/>
          <w:bCs/>
          <w:lang w:val="el-GR"/>
        </w:rPr>
        <w:t xml:space="preserve"> </w:t>
      </w:r>
      <w:r w:rsidR="007273E5" w:rsidRPr="007273E5">
        <w:rPr>
          <w:b/>
          <w:bCs/>
          <w:lang w:val="el-GR"/>
        </w:rPr>
        <w:t>356550</w:t>
      </w:r>
      <w:r w:rsidR="00D74C42">
        <w:rPr>
          <w:b/>
          <w:bCs/>
          <w:lang w:val="el-GR"/>
        </w:rPr>
        <w:t xml:space="preserve"> </w:t>
      </w:r>
      <w:r w:rsidRPr="006B3C5C">
        <w:rPr>
          <w:lang w:val="el-GR"/>
        </w:rPr>
        <w:t>και αναρτήθηκαν στη Διαδικτυακή Πύλη (</w:t>
      </w:r>
      <w:hyperlink r:id="rId26" w:history="1">
        <w:r w:rsidRPr="00012FAE">
          <w:rPr>
            <w:rStyle w:val="-"/>
            <w:lang w:val="el-GR"/>
          </w:rPr>
          <w:t>www.promitheus.gov.gr</w:t>
        </w:r>
      </w:hyperlink>
      <w:r w:rsidRPr="006B3C5C">
        <w:rPr>
          <w:lang w:val="el-GR"/>
        </w:rPr>
        <w:t>) του ΟΠΣ ΕΣΗΔΗΣ</w:t>
      </w:r>
      <w:r w:rsidR="00E24534">
        <w:rPr>
          <w:lang w:val="el-GR"/>
        </w:rPr>
        <w:t xml:space="preserve">, στη διεύθυνση </w:t>
      </w:r>
      <w:r w:rsidR="00E24534" w:rsidRPr="00E03FA9">
        <w:rPr>
          <w:lang w:val="el-GR"/>
        </w:rPr>
        <w:t>(</w:t>
      </w:r>
      <w:r w:rsidR="00E24534" w:rsidRPr="00E03FA9">
        <w:t>URL</w:t>
      </w:r>
      <w:r w:rsidR="00E24534" w:rsidRPr="00E03FA9">
        <w:rPr>
          <w:lang w:val="el-GR"/>
        </w:rPr>
        <w:t xml:space="preserve">) </w:t>
      </w:r>
      <w:hyperlink r:id="rId27" w:history="1">
        <w:r w:rsidR="00E24534" w:rsidRPr="00E03FA9">
          <w:rPr>
            <w:rStyle w:val="-"/>
          </w:rPr>
          <w:t>https</w:t>
        </w:r>
        <w:r w:rsidR="00E24534" w:rsidRPr="00E03FA9">
          <w:rPr>
            <w:rStyle w:val="-"/>
            <w:lang w:val="el-GR"/>
          </w:rPr>
          <w:t>://</w:t>
        </w:r>
        <w:r w:rsidR="00E24534" w:rsidRPr="00E03FA9">
          <w:rPr>
            <w:rStyle w:val="-"/>
          </w:rPr>
          <w:t>nepps</w:t>
        </w:r>
        <w:r w:rsidR="00E24534" w:rsidRPr="00E03FA9">
          <w:rPr>
            <w:rStyle w:val="-"/>
            <w:lang w:val="el-GR"/>
          </w:rPr>
          <w:t>-</w:t>
        </w:r>
        <w:r w:rsidR="00E24534" w:rsidRPr="00E03FA9">
          <w:rPr>
            <w:rStyle w:val="-"/>
          </w:rPr>
          <w:t>search</w:t>
        </w:r>
        <w:r w:rsidR="00E24534" w:rsidRPr="00E03FA9">
          <w:rPr>
            <w:rStyle w:val="-"/>
            <w:lang w:val="el-GR"/>
          </w:rPr>
          <w:t>.</w:t>
        </w:r>
        <w:r w:rsidR="00E24534" w:rsidRPr="00E03FA9">
          <w:rPr>
            <w:rStyle w:val="-"/>
          </w:rPr>
          <w:t>eprocurement</w:t>
        </w:r>
        <w:r w:rsidR="00E24534" w:rsidRPr="00E03FA9">
          <w:rPr>
            <w:rStyle w:val="-"/>
            <w:lang w:val="el-GR"/>
          </w:rPr>
          <w:t>.</w:t>
        </w:r>
        <w:r w:rsidR="00E24534" w:rsidRPr="00E03FA9">
          <w:rPr>
            <w:rStyle w:val="-"/>
          </w:rPr>
          <w:t>gov</w:t>
        </w:r>
        <w:r w:rsidR="00E24534" w:rsidRPr="00E03FA9">
          <w:rPr>
            <w:rStyle w:val="-"/>
            <w:lang w:val="el-GR"/>
          </w:rPr>
          <w:t>.</w:t>
        </w:r>
        <w:r w:rsidR="00E24534" w:rsidRPr="00E03FA9">
          <w:rPr>
            <w:rStyle w:val="-"/>
          </w:rPr>
          <w:t>gr</w:t>
        </w:r>
        <w:r w:rsidR="00E24534" w:rsidRPr="00E03FA9">
          <w:rPr>
            <w:rStyle w:val="-"/>
            <w:lang w:val="el-GR"/>
          </w:rPr>
          <w:t>/</w:t>
        </w:r>
        <w:r w:rsidR="00E24534" w:rsidRPr="00E03FA9">
          <w:rPr>
            <w:rStyle w:val="-"/>
          </w:rPr>
          <w:t>actSearch</w:t>
        </w:r>
        <w:r w:rsidR="00E24534" w:rsidRPr="00E03FA9">
          <w:rPr>
            <w:rStyle w:val="-"/>
            <w:lang w:val="el-GR"/>
          </w:rPr>
          <w:t>/</w:t>
        </w:r>
        <w:r w:rsidR="00E24534" w:rsidRPr="00E03FA9">
          <w:rPr>
            <w:rStyle w:val="-"/>
          </w:rPr>
          <w:t>resources</w:t>
        </w:r>
        <w:r w:rsidR="00E24534" w:rsidRPr="00E03FA9">
          <w:rPr>
            <w:rStyle w:val="-"/>
            <w:lang w:val="el-GR"/>
          </w:rPr>
          <w:t>/</w:t>
        </w:r>
        <w:r w:rsidR="00E24534" w:rsidRPr="00E03FA9">
          <w:rPr>
            <w:rStyle w:val="-"/>
          </w:rPr>
          <w:t>search</w:t>
        </w:r>
        <w:r w:rsidR="00E24534" w:rsidRPr="00E03FA9">
          <w:rPr>
            <w:rStyle w:val="-"/>
            <w:lang w:val="el-GR"/>
          </w:rPr>
          <w:t>/</w:t>
        </w:r>
        <w:r w:rsidR="007273E5" w:rsidRPr="007273E5">
          <w:rPr>
            <w:rStyle w:val="-"/>
            <w:lang w:val="el-GR"/>
          </w:rPr>
          <w:t>356550</w:t>
        </w:r>
      </w:hyperlink>
      <w:r>
        <w:rPr>
          <w:lang w:val="el-GR"/>
        </w:rPr>
        <w:t>.</w:t>
      </w:r>
    </w:p>
    <w:p w14:paraId="5A63998E" w14:textId="0EF19782" w:rsidR="008338F0" w:rsidRPr="00603221" w:rsidRDefault="00821852" w:rsidP="005F687C">
      <w:pPr>
        <w:spacing w:line="360" w:lineRule="auto"/>
        <w:rPr>
          <w:lang w:val="el-GR"/>
        </w:rPr>
      </w:pPr>
      <w:r>
        <w:rPr>
          <w:lang w:val="el-GR"/>
        </w:rPr>
        <w:t>Π</w:t>
      </w:r>
      <w:r w:rsidR="00181C40" w:rsidRPr="00181C40">
        <w:rPr>
          <w:lang w:val="el-GR"/>
        </w:rPr>
        <w:t xml:space="preserve">ερίληψη της παρούσας Διακήρυξης όπως προβλέπεται στην περίπτωση </w:t>
      </w:r>
      <w:bookmarkStart w:id="45" w:name="_Hlk75874098"/>
      <w:r w:rsidR="00181C40" w:rsidRPr="00181C40">
        <w:rPr>
          <w:lang w:val="el-GR"/>
        </w:rPr>
        <w:t xml:space="preserve">(ιστ) </w:t>
      </w:r>
      <w:bookmarkEnd w:id="45"/>
      <w:r w:rsidR="00181C40" w:rsidRPr="00181C40">
        <w:rPr>
          <w:lang w:val="el-GR"/>
        </w:rPr>
        <w:t xml:space="preserve">της παραγράφου 3 του άρθρου 76 του Ν.4727/23-09-2020 (ΦΕΚ/Α/184/23.09.2020), αναρτήθηκε στο διαδίκτυο, στον ιστότοπο </w:t>
      </w:r>
      <w:hyperlink r:id="rId28" w:history="1">
        <w:r w:rsidR="007273E5" w:rsidRPr="004D76F6">
          <w:rPr>
            <w:rStyle w:val="-"/>
            <w:lang w:val="el-GR"/>
          </w:rPr>
          <w:t>http://et.diavgeia.gov.gr/</w:t>
        </w:r>
      </w:hyperlink>
      <w:r w:rsidR="007273E5">
        <w:rPr>
          <w:lang w:val="el-GR"/>
        </w:rPr>
        <w:t xml:space="preserve"> </w:t>
      </w:r>
      <w:r w:rsidR="00181C40" w:rsidRPr="00181C40">
        <w:rPr>
          <w:lang w:val="el-GR"/>
        </w:rPr>
        <w:t xml:space="preserve">(ΠΡΟΓΡΑΜΜΑ ΔΙΑΥΓΕΙΑ) </w:t>
      </w:r>
      <w:r w:rsidR="00181C40" w:rsidRPr="00603221">
        <w:rPr>
          <w:lang w:val="el-GR" w:eastAsia="el-GR"/>
        </w:rPr>
        <w:t xml:space="preserve">στις </w:t>
      </w:r>
      <w:r w:rsidR="00D74C42" w:rsidRPr="007C0EEC">
        <w:rPr>
          <w:b/>
          <w:bCs/>
          <w:lang w:val="el-GR"/>
        </w:rPr>
        <w:t>0</w:t>
      </w:r>
      <w:r w:rsidR="00D74C42">
        <w:rPr>
          <w:b/>
          <w:bCs/>
          <w:lang w:val="el-GR"/>
        </w:rPr>
        <w:t>6</w:t>
      </w:r>
      <w:r w:rsidR="00D74C42" w:rsidRPr="007C0EEC">
        <w:rPr>
          <w:b/>
          <w:bCs/>
          <w:lang w:val="el-GR"/>
        </w:rPr>
        <w:t>-08-2024</w:t>
      </w:r>
      <w:r w:rsidR="00D74C42" w:rsidRPr="00D74C42">
        <w:rPr>
          <w:lang w:val="el-GR"/>
        </w:rPr>
        <w:t>.</w:t>
      </w:r>
    </w:p>
    <w:p w14:paraId="3A06D080" w14:textId="5FBEC54E" w:rsidR="00441D66" w:rsidRPr="00D74C42" w:rsidRDefault="003355E7" w:rsidP="00D74C42">
      <w:pPr>
        <w:pStyle w:val="normalwithoutspacing"/>
        <w:snapToGrid w:val="0"/>
        <w:spacing w:line="360" w:lineRule="auto"/>
      </w:pPr>
      <w:r w:rsidRPr="00603221">
        <w:t xml:space="preserve">Η Διακήρυξη </w:t>
      </w:r>
      <w:r w:rsidR="00C6622B" w:rsidRPr="00497512">
        <w:t xml:space="preserve">θα </w:t>
      </w:r>
      <w:r w:rsidR="002D6069">
        <w:t xml:space="preserve">καταχωρηθεί </w:t>
      </w:r>
      <w:r w:rsidRPr="00603221">
        <w:t>στο διαδίκτυο, στην ιστοσελίδα της αναθέτουσας αρχής, στη διεύθυνση (URL):</w:t>
      </w:r>
      <w:r w:rsidR="007273E5">
        <w:t xml:space="preserve"> </w:t>
      </w:r>
      <w:hyperlink r:id="rId29" w:history="1">
        <w:r w:rsidR="007273E5" w:rsidRPr="004D76F6">
          <w:rPr>
            <w:rStyle w:val="-"/>
          </w:rPr>
          <w:t>http://www.ktpae.gr</w:t>
        </w:r>
      </w:hyperlink>
      <w:r w:rsidR="00AA2B25">
        <w:rPr>
          <w:rStyle w:val="-"/>
        </w:rPr>
        <w:t xml:space="preserve"> </w:t>
      </w:r>
      <w:r w:rsidRPr="00603221">
        <w:t>στη</w:t>
      </w:r>
      <w:r w:rsidR="00290B29" w:rsidRPr="00603221">
        <w:t xml:space="preserve"> θέση Διαγωνισμοί</w:t>
      </w:r>
      <w:r w:rsidR="00AA2B25">
        <w:t xml:space="preserve"> </w:t>
      </w:r>
      <w:r w:rsidRPr="00603221">
        <w:t xml:space="preserve">στις </w:t>
      </w:r>
      <w:r w:rsidR="00D74C42" w:rsidRPr="007C0EEC">
        <w:rPr>
          <w:b/>
          <w:bCs/>
        </w:rPr>
        <w:t>0</w:t>
      </w:r>
      <w:r w:rsidR="00D74C42">
        <w:rPr>
          <w:b/>
          <w:bCs/>
        </w:rPr>
        <w:t>6</w:t>
      </w:r>
      <w:r w:rsidR="00D74C42" w:rsidRPr="007C0EEC">
        <w:rPr>
          <w:b/>
          <w:bCs/>
        </w:rPr>
        <w:t>-08-2024</w:t>
      </w:r>
      <w:r w:rsidR="00D74C42">
        <w:t xml:space="preserve"> </w:t>
      </w:r>
      <w:r w:rsidR="00C24C42" w:rsidRPr="00533335">
        <w:t>στ</w:t>
      </w:r>
      <w:r w:rsidR="00C24C42">
        <w:t xml:space="preserve">ην </w:t>
      </w:r>
      <w:r w:rsidR="00C24C42" w:rsidRPr="00533335">
        <w:t>ιστοσελίδ</w:t>
      </w:r>
      <w:r w:rsidR="00C24C42">
        <w:t>α</w:t>
      </w:r>
      <w:r w:rsidR="00C24C42" w:rsidRPr="00533335">
        <w:t xml:space="preserve"> </w:t>
      </w:r>
      <w:r w:rsidR="00C24C42">
        <w:t>του Κύριου του έργου, στη διεύθυνση (</w:t>
      </w:r>
      <w:r w:rsidR="00C24C42">
        <w:rPr>
          <w:lang w:val="en-US"/>
        </w:rPr>
        <w:t>URL</w:t>
      </w:r>
      <w:r w:rsidR="00C24C42" w:rsidRPr="00F41D89">
        <w:t xml:space="preserve">) </w:t>
      </w:r>
      <w:r w:rsidR="00C24C42">
        <w:t xml:space="preserve">: </w:t>
      </w:r>
      <w:hyperlink r:id="rId30" w:history="1">
        <w:r w:rsidR="00C24C42" w:rsidRPr="005301F0">
          <w:rPr>
            <w:rStyle w:val="-"/>
          </w:rPr>
          <w:t>https://civilprotection.gov.gr/</w:t>
        </w:r>
      </w:hyperlink>
      <w:r w:rsidR="00C24C42">
        <w:t xml:space="preserve"> </w:t>
      </w:r>
      <w:r w:rsidR="00F26792">
        <w:t xml:space="preserve">και </w:t>
      </w:r>
      <w:r w:rsidR="002D6069">
        <w:t xml:space="preserve">στην ιστοσελίδα του </w:t>
      </w:r>
      <w:r w:rsidR="00F26792">
        <w:t>φορέα λειτουργείας, (</w:t>
      </w:r>
      <w:r w:rsidR="00F26792">
        <w:rPr>
          <w:lang w:val="en-US"/>
        </w:rPr>
        <w:t>URL</w:t>
      </w:r>
      <w:r w:rsidR="00F26792" w:rsidRPr="00F41D89">
        <w:t xml:space="preserve">): </w:t>
      </w:r>
      <w:hyperlink r:id="rId31" w:history="1">
        <w:r w:rsidR="002D6069" w:rsidRPr="002D6069">
          <w:rPr>
            <w:rStyle w:val="-"/>
          </w:rPr>
          <w:t>https://www.fireservice.gr</w:t>
        </w:r>
      </w:hyperlink>
      <w:r w:rsidR="002D6069">
        <w:t xml:space="preserve"> στο σύνδεσμο Δημόσια Διαβούλευση.</w:t>
      </w:r>
    </w:p>
    <w:p w14:paraId="32799844" w14:textId="77777777" w:rsidR="00B1259E" w:rsidRPr="002F2BED" w:rsidRDefault="00B1259E" w:rsidP="005F687C">
      <w:pPr>
        <w:spacing w:line="360" w:lineRule="auto"/>
        <w:rPr>
          <w:lang w:val="el-GR"/>
        </w:rPr>
      </w:pPr>
    </w:p>
    <w:p w14:paraId="7DD33367" w14:textId="77777777" w:rsidR="008338F0" w:rsidRPr="00603221" w:rsidRDefault="003355E7" w:rsidP="005F687C">
      <w:pPr>
        <w:pStyle w:val="22"/>
        <w:spacing w:line="360" w:lineRule="auto"/>
        <w:rPr>
          <w:rFonts w:cs="Tahoma"/>
          <w:lang w:val="el-GR"/>
        </w:rPr>
      </w:pPr>
      <w:r w:rsidRPr="00603221">
        <w:rPr>
          <w:rFonts w:cs="Tahoma"/>
          <w:lang w:val="el-GR"/>
        </w:rPr>
        <w:tab/>
      </w:r>
      <w:bookmarkStart w:id="46" w:name="_Toc97194262"/>
      <w:bookmarkStart w:id="47" w:name="_Toc97194411"/>
      <w:bookmarkStart w:id="48" w:name="_Toc173761346"/>
      <w:r w:rsidRPr="00603221">
        <w:rPr>
          <w:rFonts w:cs="Tahoma"/>
          <w:lang w:val="el-GR"/>
        </w:rPr>
        <w:t>Αρχές εφαρμοζόμενες στη διαδικασία σύναψης</w:t>
      </w:r>
      <w:bookmarkEnd w:id="46"/>
      <w:bookmarkEnd w:id="47"/>
      <w:bookmarkEnd w:id="48"/>
    </w:p>
    <w:p w14:paraId="2A67FA4B" w14:textId="77777777" w:rsidR="008338F0" w:rsidRPr="00603221" w:rsidRDefault="003355E7" w:rsidP="005F687C">
      <w:pPr>
        <w:spacing w:before="240" w:line="360" w:lineRule="auto"/>
        <w:rPr>
          <w:lang w:val="el-GR"/>
        </w:rPr>
      </w:pPr>
      <w:r w:rsidRPr="00603221">
        <w:rPr>
          <w:lang w:val="el-GR"/>
        </w:rPr>
        <w:t>Οι οικονομικοί φορείς δεσμεύονται ότι:</w:t>
      </w:r>
    </w:p>
    <w:p w14:paraId="71F9DD18" w14:textId="005E3D04" w:rsidR="008338F0" w:rsidRPr="00603221" w:rsidRDefault="003355E7" w:rsidP="005F687C">
      <w:pPr>
        <w:spacing w:line="360" w:lineRule="auto"/>
        <w:rPr>
          <w:lang w:val="el-GR"/>
        </w:rPr>
      </w:pPr>
      <w:r w:rsidRPr="00603221">
        <w:rPr>
          <w:lang w:val="el-GR"/>
        </w:rPr>
        <w:t>α) τηρούν και θα εξακολουθήσουν να τηρούν κατά την εκτέλεση της σύμβασης, εφόσον επιλεγούν,</w:t>
      </w:r>
      <w:r w:rsidR="0019130F" w:rsidRPr="0019130F">
        <w:rPr>
          <w:lang w:val="el-GR"/>
        </w:rPr>
        <w:t xml:space="preserve"> </w:t>
      </w:r>
      <w:r w:rsidRPr="00603221">
        <w:rPr>
          <w:lang w:val="el-GR"/>
        </w:rPr>
        <w:t xml:space="preserve">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Η τήρηση των εν λόγω υποχρεώσεων ελέγχεται και βεβαιώνεται από τα όργανα που επιβλέπουν την εκτέλεση των δημοσίων </w:t>
      </w:r>
      <w:r w:rsidRPr="00603221">
        <w:rPr>
          <w:lang w:val="el-GR"/>
        </w:rPr>
        <w:lastRenderedPageBreak/>
        <w:t xml:space="preserve">συμβάσεων και τις αρμόδιες δημόσιες αρχές και υπηρεσίες που ενεργούν εντός των ορίων της ευθύνης και της αρμοδιότητάς τους </w:t>
      </w:r>
    </w:p>
    <w:p w14:paraId="19A3D75C" w14:textId="26460477" w:rsidR="008338F0" w:rsidRPr="00603221" w:rsidRDefault="003355E7" w:rsidP="005F687C">
      <w:pPr>
        <w:spacing w:line="360" w:lineRule="auto"/>
        <w:rPr>
          <w:lang w:val="el-GR"/>
        </w:rPr>
      </w:pPr>
      <w:r w:rsidRPr="00603221">
        <w:rPr>
          <w:lang w:val="el-GR"/>
        </w:rPr>
        <w:t>β) δεν θα ενεργήσουν αθέμιτα, παράνομα ή καταχρηστικά καθ΄</w:t>
      </w:r>
      <w:r w:rsidR="00D22A83">
        <w:rPr>
          <w:lang w:val="el-GR"/>
        </w:rPr>
        <w:t xml:space="preserve"> </w:t>
      </w:r>
      <w:r w:rsidRPr="00603221">
        <w:rPr>
          <w:lang w:val="el-GR"/>
        </w:rPr>
        <w:t>όλη τη διάρκεια της διαδικασίας ανάθεσης, αλλά και κατά το στάδιο εκτέλεσης της σύμβασης, εφόσον επιλεγούν</w:t>
      </w:r>
    </w:p>
    <w:p w14:paraId="3D899ECB" w14:textId="77777777" w:rsidR="008338F0" w:rsidRDefault="003355E7" w:rsidP="005F687C">
      <w:pPr>
        <w:spacing w:line="360" w:lineRule="auto"/>
        <w:rPr>
          <w:lang w:val="el-GR"/>
        </w:rPr>
      </w:pPr>
      <w:r w:rsidRPr="00603221">
        <w:rPr>
          <w:lang w:val="el-GR"/>
        </w:rPr>
        <w:t>γ) λαμβάνουν τα κατάλληλα μέτρα για να διαφυλάξουν την εμπιστευτικότητα των πληροφοριών που έχουν χαρακτηρισθεί ως τέτοιες.</w:t>
      </w:r>
    </w:p>
    <w:p w14:paraId="639D9854" w14:textId="77777777" w:rsidR="00D52D6B" w:rsidRDefault="00D52D6B" w:rsidP="005F687C">
      <w:pPr>
        <w:spacing w:line="360" w:lineRule="auto"/>
        <w:rPr>
          <w:lang w:val="el-GR"/>
        </w:rPr>
      </w:pPr>
    </w:p>
    <w:p w14:paraId="2FE9AC67" w14:textId="77777777" w:rsidR="00D52D6B" w:rsidRPr="00603221" w:rsidRDefault="00D52D6B" w:rsidP="005F687C">
      <w:pPr>
        <w:spacing w:line="360" w:lineRule="auto"/>
        <w:rPr>
          <w:lang w:val="el-GR"/>
        </w:rPr>
      </w:pPr>
    </w:p>
    <w:p w14:paraId="3287B5BF" w14:textId="77777777" w:rsidR="00092ADB" w:rsidRPr="00603221" w:rsidRDefault="00092ADB" w:rsidP="005F687C">
      <w:pPr>
        <w:pStyle w:val="10"/>
        <w:spacing w:line="360" w:lineRule="auto"/>
        <w:rPr>
          <w:rFonts w:cs="Tahoma"/>
          <w:sz w:val="22"/>
          <w:szCs w:val="22"/>
        </w:rPr>
      </w:pPr>
      <w:r w:rsidRPr="00603221">
        <w:rPr>
          <w:rFonts w:cs="Tahoma"/>
          <w:sz w:val="22"/>
          <w:szCs w:val="22"/>
          <w:lang w:val="el-GR"/>
        </w:rPr>
        <w:lastRenderedPageBreak/>
        <w:tab/>
      </w:r>
      <w:bookmarkStart w:id="49" w:name="_Toc97194412"/>
      <w:bookmarkStart w:id="50" w:name="_Toc173761347"/>
      <w:r w:rsidRPr="00603221">
        <w:rPr>
          <w:rFonts w:cs="Tahoma"/>
          <w:sz w:val="22"/>
          <w:szCs w:val="22"/>
        </w:rPr>
        <w:t>ΓΕΝΙΚΟΙ ΚΑΙ ΕΙΔΙΚΟΙ ΟΡΟΙ ΣΥΜΜΕΤΟΧΗΣ</w:t>
      </w:r>
      <w:bookmarkEnd w:id="49"/>
      <w:bookmarkEnd w:id="50"/>
    </w:p>
    <w:p w14:paraId="1B54416C" w14:textId="77777777" w:rsidR="00092ADB" w:rsidRPr="00603221" w:rsidRDefault="00092ADB" w:rsidP="005F687C">
      <w:pPr>
        <w:pStyle w:val="22"/>
        <w:spacing w:line="360" w:lineRule="auto"/>
        <w:rPr>
          <w:rFonts w:cs="Tahoma"/>
          <w:lang w:val="el-GR"/>
        </w:rPr>
      </w:pPr>
      <w:bookmarkStart w:id="51" w:name="__RefHeading___Toc491949729"/>
      <w:bookmarkStart w:id="52" w:name="__RefHeading___Toc491949730"/>
      <w:bookmarkStart w:id="53" w:name="_Hlk494445205"/>
      <w:bookmarkEnd w:id="51"/>
      <w:bookmarkEnd w:id="52"/>
      <w:r w:rsidRPr="00603221">
        <w:rPr>
          <w:rFonts w:cs="Tahoma"/>
          <w:lang w:val="el-GR"/>
        </w:rPr>
        <w:tab/>
      </w:r>
      <w:bookmarkStart w:id="54" w:name="_Toc97194263"/>
      <w:bookmarkStart w:id="55" w:name="_Toc97194413"/>
      <w:bookmarkStart w:id="56" w:name="_Toc173761348"/>
      <w:r w:rsidRPr="00603221">
        <w:rPr>
          <w:rFonts w:cs="Tahoma"/>
          <w:lang w:val="el-GR"/>
        </w:rPr>
        <w:t>Γενικές Πληροφορίες</w:t>
      </w:r>
      <w:bookmarkEnd w:id="54"/>
      <w:bookmarkEnd w:id="55"/>
      <w:bookmarkEnd w:id="56"/>
    </w:p>
    <w:p w14:paraId="0A5E8855" w14:textId="77777777" w:rsidR="008338F0" w:rsidRPr="00603221" w:rsidRDefault="003355E7" w:rsidP="00EF03D9">
      <w:pPr>
        <w:pStyle w:val="32"/>
        <w:spacing w:line="360" w:lineRule="auto"/>
        <w:ind w:left="142" w:firstLine="0"/>
      </w:pPr>
      <w:bookmarkStart w:id="57" w:name="_Toc97194264"/>
      <w:bookmarkStart w:id="58" w:name="_Toc97194414"/>
      <w:bookmarkStart w:id="59" w:name="_Toc173761349"/>
      <w:bookmarkEnd w:id="53"/>
      <w:r w:rsidRPr="00603221">
        <w:t>Έγγραφα της σύμβασης</w:t>
      </w:r>
      <w:bookmarkEnd w:id="57"/>
      <w:bookmarkEnd w:id="58"/>
      <w:bookmarkEnd w:id="59"/>
    </w:p>
    <w:p w14:paraId="67A0CBEA" w14:textId="77777777" w:rsidR="008338F0" w:rsidRPr="00603221" w:rsidRDefault="003355E7" w:rsidP="005F687C">
      <w:pPr>
        <w:spacing w:line="360" w:lineRule="auto"/>
        <w:rPr>
          <w:lang w:val="el-GR"/>
        </w:rPr>
      </w:pPr>
      <w:r w:rsidRPr="00603221">
        <w:rPr>
          <w:lang w:val="el-GR"/>
        </w:rPr>
        <w:t>Τα έγγραφα της παρούσας διαδικασίας σύναψης είναι τα ακόλουθα:</w:t>
      </w:r>
    </w:p>
    <w:p w14:paraId="2415F17A" w14:textId="5DBAB82C" w:rsidR="008338F0" w:rsidRPr="00035E2B" w:rsidRDefault="00767047" w:rsidP="005F687C">
      <w:pPr>
        <w:numPr>
          <w:ilvl w:val="0"/>
          <w:numId w:val="2"/>
        </w:numPr>
        <w:spacing w:after="40" w:line="360" w:lineRule="auto"/>
        <w:ind w:left="567" w:hanging="567"/>
        <w:rPr>
          <w:lang w:val="el-GR"/>
        </w:rPr>
      </w:pPr>
      <w:r w:rsidRPr="00035E2B">
        <w:rPr>
          <w:lang w:val="el-GR"/>
        </w:rPr>
        <w:t xml:space="preserve">η από </w:t>
      </w:r>
      <w:r w:rsidR="00D74C42" w:rsidRPr="00647869">
        <w:rPr>
          <w:b/>
          <w:bCs/>
          <w:lang w:val="el-GR"/>
        </w:rPr>
        <w:t>02-08-2024</w:t>
      </w:r>
      <w:r w:rsidR="00D74C42" w:rsidRPr="00035E2B">
        <w:rPr>
          <w:lang w:val="el-GR"/>
        </w:rPr>
        <w:t xml:space="preserve"> </w:t>
      </w:r>
      <w:r w:rsidRPr="00035E2B">
        <w:rPr>
          <w:lang w:val="el-GR"/>
        </w:rPr>
        <w:t xml:space="preserve">Προκήρυξη της Σύμβασης, όπως αυτή έχει σταλεί για </w:t>
      </w:r>
      <w:r w:rsidR="009567C7" w:rsidRPr="00035E2B">
        <w:rPr>
          <w:lang w:val="el-GR"/>
        </w:rPr>
        <w:t>δημοσίευση</w:t>
      </w:r>
      <w:r w:rsidRPr="00035E2B">
        <w:rPr>
          <w:lang w:val="el-GR"/>
        </w:rPr>
        <w:t xml:space="preserve"> στην Επίσημη Εφημερίδα της Ευρωπαϊκής Ένωσης</w:t>
      </w:r>
    </w:p>
    <w:p w14:paraId="78DD8BB7" w14:textId="71C0C188" w:rsidR="008338F0" w:rsidRPr="00603221" w:rsidRDefault="003355E7" w:rsidP="005F687C">
      <w:pPr>
        <w:numPr>
          <w:ilvl w:val="0"/>
          <w:numId w:val="2"/>
        </w:numPr>
        <w:spacing w:after="40" w:line="360" w:lineRule="auto"/>
        <w:ind w:left="567" w:hanging="567"/>
        <w:rPr>
          <w:rFonts w:eastAsia="Calibri"/>
          <w:lang w:val="el-GR"/>
        </w:rPr>
      </w:pPr>
      <w:r w:rsidRPr="00603221">
        <w:rPr>
          <w:lang w:val="el-GR"/>
        </w:rPr>
        <w:t>η παρούσα Διακήρυξη</w:t>
      </w:r>
      <w:r w:rsidR="00100D39">
        <w:rPr>
          <w:lang w:val="el-GR"/>
        </w:rPr>
        <w:t xml:space="preserve"> </w:t>
      </w:r>
      <w:r w:rsidRPr="00603221">
        <w:rPr>
          <w:lang w:val="el-GR"/>
        </w:rPr>
        <w:t>με τα Παραρτήματα που αποτελούν αναπόσπαστο μέρος αυτής</w:t>
      </w:r>
    </w:p>
    <w:p w14:paraId="6645E6BC" w14:textId="0ACD69DB" w:rsidR="008338F0" w:rsidRPr="00603221" w:rsidRDefault="003355E7" w:rsidP="005F687C">
      <w:pPr>
        <w:numPr>
          <w:ilvl w:val="0"/>
          <w:numId w:val="2"/>
        </w:numPr>
        <w:spacing w:after="40" w:line="360" w:lineRule="auto"/>
        <w:ind w:left="567" w:hanging="567"/>
        <w:rPr>
          <w:lang w:val="el-GR"/>
        </w:rPr>
      </w:pPr>
      <w:r w:rsidRPr="00603221">
        <w:rPr>
          <w:lang w:val="el-GR"/>
        </w:rPr>
        <w:t>το</w:t>
      </w:r>
      <w:r w:rsidR="00100D39">
        <w:rPr>
          <w:lang w:val="el-GR"/>
        </w:rPr>
        <w:t xml:space="preserve"> </w:t>
      </w:r>
      <w:r w:rsidRPr="00603221">
        <w:rPr>
          <w:lang w:val="el-GR"/>
        </w:rPr>
        <w:t>Ευρωπαϊκό Ενιαίο Έγγραφο Σύμβασης [ΕΕΕΣ]</w:t>
      </w:r>
    </w:p>
    <w:p w14:paraId="4465FFC3" w14:textId="2EB97A45" w:rsidR="00881E5E" w:rsidRPr="00881E5E" w:rsidRDefault="003355E7" w:rsidP="00881E5E">
      <w:pPr>
        <w:numPr>
          <w:ilvl w:val="0"/>
          <w:numId w:val="2"/>
        </w:numPr>
        <w:spacing w:after="40" w:line="360" w:lineRule="auto"/>
        <w:ind w:left="567" w:hanging="567"/>
        <w:rPr>
          <w:lang w:val="el-GR"/>
        </w:rPr>
      </w:pPr>
      <w:r w:rsidRPr="00603221">
        <w:rPr>
          <w:lang w:val="el-GR"/>
        </w:rPr>
        <w:t>οι συμπληρωματικές πληροφορίες που τυχόν παρέχονται στο πλαίσιο της διαδικασίας, ιδίως σχετικά με τις προδιαγραφές και τα σχετικά δικαιολογητικά</w:t>
      </w:r>
    </w:p>
    <w:p w14:paraId="16275F5E" w14:textId="77777777" w:rsidR="000631F7" w:rsidRPr="00603221" w:rsidRDefault="000631F7" w:rsidP="005F687C">
      <w:pPr>
        <w:spacing w:after="40" w:line="360" w:lineRule="auto"/>
        <w:rPr>
          <w:lang w:val="el-GR"/>
        </w:rPr>
      </w:pPr>
    </w:p>
    <w:p w14:paraId="7F824A86" w14:textId="77777777" w:rsidR="008338F0" w:rsidRPr="00603221" w:rsidRDefault="003355E7" w:rsidP="00EF03D9">
      <w:pPr>
        <w:pStyle w:val="32"/>
        <w:spacing w:line="360" w:lineRule="auto"/>
        <w:ind w:left="851"/>
      </w:pPr>
      <w:bookmarkStart w:id="60" w:name="_Toc97194265"/>
      <w:bookmarkStart w:id="61" w:name="_Toc97194415"/>
      <w:bookmarkStart w:id="62" w:name="_Toc173761350"/>
      <w:r w:rsidRPr="00603221">
        <w:t xml:space="preserve">Επικοινωνία </w:t>
      </w:r>
      <w:r w:rsidR="003A5AAC" w:rsidRPr="00603221">
        <w:t>–</w:t>
      </w:r>
      <w:r w:rsidRPr="00603221">
        <w:t xml:space="preserve"> Πρόσβαση στα έγγραφα της Σύμβασης</w:t>
      </w:r>
      <w:bookmarkEnd w:id="60"/>
      <w:bookmarkEnd w:id="61"/>
      <w:bookmarkEnd w:id="62"/>
    </w:p>
    <w:p w14:paraId="4471EB6B" w14:textId="77777777" w:rsidR="008338F0" w:rsidRDefault="00716C59" w:rsidP="005F687C">
      <w:pPr>
        <w:spacing w:line="360" w:lineRule="auto"/>
        <w:rPr>
          <w:lang w:val="el-GR"/>
        </w:rPr>
      </w:pPr>
      <w:r w:rsidRPr="004C145A">
        <w:rPr>
          <w:lang w:val="el-GR"/>
        </w:rPr>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t>
      </w:r>
      <w:hyperlink r:id="rId32" w:history="1">
        <w:r w:rsidR="004C145A" w:rsidRPr="004C145A">
          <w:rPr>
            <w:rStyle w:val="-"/>
            <w:lang w:val="el-GR"/>
          </w:rPr>
          <w:t>www.promitheus.gov.gr</w:t>
        </w:r>
      </w:hyperlink>
      <w:r w:rsidRPr="004C145A">
        <w:rPr>
          <w:lang w:val="el-GR"/>
        </w:rPr>
        <w:t>)</w:t>
      </w:r>
      <w:r w:rsidR="003355E7" w:rsidRPr="004C145A">
        <w:rPr>
          <w:lang w:val="el-GR"/>
        </w:rPr>
        <w:t>.</w:t>
      </w:r>
    </w:p>
    <w:p w14:paraId="616141B5" w14:textId="77777777" w:rsidR="000631F7" w:rsidRPr="004C145A" w:rsidRDefault="000631F7" w:rsidP="005F687C">
      <w:pPr>
        <w:spacing w:line="360" w:lineRule="auto"/>
        <w:rPr>
          <w:lang w:val="el-GR"/>
        </w:rPr>
      </w:pPr>
    </w:p>
    <w:p w14:paraId="6B22B4C9" w14:textId="77777777" w:rsidR="008338F0" w:rsidRPr="00603221" w:rsidRDefault="003355E7" w:rsidP="00EF03D9">
      <w:pPr>
        <w:pStyle w:val="32"/>
        <w:spacing w:line="360" w:lineRule="auto"/>
        <w:ind w:left="0" w:firstLine="0"/>
      </w:pPr>
      <w:bookmarkStart w:id="63" w:name="_Ref75870613"/>
      <w:bookmarkStart w:id="64" w:name="_Toc97194266"/>
      <w:bookmarkStart w:id="65" w:name="_Toc97194416"/>
      <w:bookmarkStart w:id="66" w:name="_Toc173761351"/>
      <w:r w:rsidRPr="00603221">
        <w:t>Παροχή Διευκρινίσεων</w:t>
      </w:r>
      <w:bookmarkEnd w:id="63"/>
      <w:bookmarkEnd w:id="64"/>
      <w:bookmarkEnd w:id="65"/>
      <w:bookmarkEnd w:id="66"/>
    </w:p>
    <w:p w14:paraId="2D7E82C6" w14:textId="0AEA9969" w:rsidR="008A3546" w:rsidRPr="00603221" w:rsidRDefault="008A3546" w:rsidP="005F687C">
      <w:pPr>
        <w:spacing w:line="360" w:lineRule="auto"/>
        <w:rPr>
          <w:b/>
          <w:bCs/>
          <w:i/>
          <w:iCs/>
          <w:color w:val="5B9BD5"/>
          <w:lang w:val="el-GR"/>
        </w:rPr>
      </w:pPr>
      <w:r w:rsidRPr="00603221">
        <w:rPr>
          <w:lang w:val="el-GR"/>
        </w:rPr>
        <w:t>Τα σχετικά αιτήματα παροχής διευκρινίσεων υποβάλλονται ηλεκτρονικά,</w:t>
      </w:r>
      <w:r w:rsidR="005A402F">
        <w:rPr>
          <w:lang w:val="el-GR"/>
        </w:rPr>
        <w:t xml:space="preserve"> το αργότερο</w:t>
      </w:r>
      <w:r w:rsidR="00100D39">
        <w:rPr>
          <w:lang w:val="el-GR"/>
        </w:rPr>
        <w:t xml:space="preserve"> </w:t>
      </w:r>
      <w:r w:rsidR="00F37A74" w:rsidRPr="00603221">
        <w:rPr>
          <w:lang w:val="el-GR"/>
        </w:rPr>
        <w:t xml:space="preserve">έως </w:t>
      </w:r>
      <w:r w:rsidR="00D74C42">
        <w:rPr>
          <w:b/>
          <w:bCs/>
          <w:lang w:val="el-GR"/>
        </w:rPr>
        <w:t>23</w:t>
      </w:r>
      <w:r w:rsidR="00D74C42" w:rsidRPr="00647869">
        <w:rPr>
          <w:b/>
          <w:bCs/>
          <w:lang w:val="el-GR"/>
        </w:rPr>
        <w:t>-08-2024</w:t>
      </w:r>
      <w:r w:rsidR="00D74C42">
        <w:rPr>
          <w:b/>
          <w:bCs/>
          <w:lang w:val="el-GR"/>
        </w:rPr>
        <w:t xml:space="preserve"> </w:t>
      </w:r>
      <w:r w:rsidRPr="00603221">
        <w:rPr>
          <w:lang w:val="el-GR"/>
        </w:rPr>
        <w:t xml:space="preserve">και απαντώνται αντίστοιχα </w:t>
      </w:r>
      <w:r w:rsidR="004C145A" w:rsidRPr="00DF3269">
        <w:rPr>
          <w:lang w:val="el-GR" w:eastAsia="ar-SA"/>
        </w:rPr>
        <w:t>στο πλαίσιο της παρούσας,</w:t>
      </w:r>
      <w:r w:rsidR="00D22A83">
        <w:rPr>
          <w:lang w:val="el-GR" w:eastAsia="ar-SA"/>
        </w:rPr>
        <w:t xml:space="preserve"> </w:t>
      </w:r>
      <w:r w:rsidR="004C145A" w:rsidRPr="00DF3269">
        <w:rPr>
          <w:lang w:val="el-GR" w:eastAsia="ar-SA"/>
        </w:rPr>
        <w:t xml:space="preserve">στη σχετική ηλεκτρονική διαδικασία σύναψης δημόσιας σύμβασης στην πλατφόρμα του ΕΣΗΔΗΣ, η οποία είναι προσβάσιμη </w:t>
      </w:r>
      <w:r w:rsidR="004C145A">
        <w:rPr>
          <w:lang w:val="el-GR"/>
        </w:rPr>
        <w:t xml:space="preserve">μέσω της Διαδικτυακής πύλης </w:t>
      </w:r>
      <w:hyperlink r:id="rId33" w:history="1">
        <w:r w:rsidRPr="00603221">
          <w:rPr>
            <w:rStyle w:val="-"/>
            <w:lang w:val="el-GR"/>
          </w:rPr>
          <w:t>www.promitheus.gov.gr</w:t>
        </w:r>
      </w:hyperlink>
      <w:r w:rsidRPr="00603221">
        <w:rPr>
          <w:lang w:val="el-GR"/>
        </w:rPr>
        <w:t>. Αιτήματα παροχής</w:t>
      </w:r>
      <w:r w:rsidR="00100D39">
        <w:rPr>
          <w:lang w:val="el-GR"/>
        </w:rPr>
        <w:t xml:space="preserve"> </w:t>
      </w:r>
      <w:r w:rsidRPr="00603221">
        <w:rPr>
          <w:lang w:val="el-GR"/>
        </w:rPr>
        <w:t>συμπληρωματικών πληροφοριών – διευκρινίσεων</w:t>
      </w:r>
      <w:r w:rsidR="00100D39">
        <w:rPr>
          <w:lang w:val="el-GR"/>
        </w:rPr>
        <w:t xml:space="preserve"> </w:t>
      </w:r>
      <w:r w:rsidRPr="00603221">
        <w:rPr>
          <w:lang w:val="el-GR"/>
        </w:rPr>
        <w:t xml:space="preserve">υποβάλλονται </w:t>
      </w:r>
      <w:r w:rsidR="00037B97">
        <w:rPr>
          <w:lang w:val="el-GR"/>
        </w:rPr>
        <w:t>α</w:t>
      </w:r>
      <w:r w:rsidRPr="00603221">
        <w:rPr>
          <w:lang w:val="el-GR"/>
        </w:rPr>
        <w:t>πό εγγεγραμμένους</w:t>
      </w:r>
      <w:r w:rsidR="00D22A83">
        <w:rPr>
          <w:lang w:val="el-GR"/>
        </w:rPr>
        <w:t xml:space="preserve"> </w:t>
      </w:r>
      <w:r w:rsidRPr="00603221">
        <w:rPr>
          <w:lang w:val="el-GR"/>
        </w:rPr>
        <w:t>στο σύστημα οικονομικούς φορείς, δηλαδή από εκείνους που διαθέτουν σχετικά διαπιστευτήρια που τους έχουν χορηγηθεί (όνομα χρήστη και κωδικ</w:t>
      </w:r>
      <w:r w:rsidR="009567C7">
        <w:rPr>
          <w:lang w:val="el-GR"/>
        </w:rPr>
        <w:t xml:space="preserve">ός </w:t>
      </w:r>
      <w:r w:rsidRPr="00603221">
        <w:rPr>
          <w:lang w:val="el-GR"/>
        </w:rPr>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w:t>
      </w:r>
      <w:r w:rsidRPr="00603221">
        <w:rPr>
          <w:lang w:val="el-GR"/>
        </w:rPr>
        <w:lastRenderedPageBreak/>
        <w:t xml:space="preserve">τρόπο είτε το ηλεκτρονικό αρχείο που τα συνοδεύει δεν είναι ηλεκτρονικά υπογεγραμμένο, δεν εξετάζονται. </w:t>
      </w:r>
    </w:p>
    <w:p w14:paraId="696BB43A" w14:textId="77777777" w:rsidR="008A3546" w:rsidRPr="00603221" w:rsidRDefault="008A3546" w:rsidP="005F687C">
      <w:pPr>
        <w:spacing w:line="360" w:lineRule="auto"/>
        <w:rPr>
          <w:lang w:val="el-GR"/>
        </w:rPr>
      </w:pPr>
      <w:r w:rsidRPr="00603221">
        <w:rPr>
          <w:lang w:val="el-GR"/>
        </w:rPr>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63EE0E27" w14:textId="77777777" w:rsidR="00C277E3" w:rsidRDefault="008A3546" w:rsidP="005F687C">
      <w:pPr>
        <w:spacing w:line="360" w:lineRule="auto"/>
        <w:rPr>
          <w:i/>
          <w:iCs/>
          <w:color w:val="5B9BD5"/>
          <w:lang w:val="el-GR"/>
        </w:rPr>
      </w:pPr>
      <w:r w:rsidRPr="00603221">
        <w:rPr>
          <w:lang w:val="el-GR"/>
        </w:rPr>
        <w:t xml:space="preserve">α) όταν, για οποιονδήποτε λόγο, πρόσθετες πληροφορίες, αν και ζητήθηκαν από τον οικονομικό φορέα έγκαιρα, δεν έχουν παρασχεθεί το αργότερο </w:t>
      </w:r>
      <w:r w:rsidRPr="00603221">
        <w:rPr>
          <w:b/>
          <w:lang w:val="el-GR"/>
        </w:rPr>
        <w:t>έξι (6) ημέρες</w:t>
      </w:r>
      <w:r w:rsidRPr="00603221">
        <w:rPr>
          <w:lang w:val="el-GR"/>
        </w:rPr>
        <w:t xml:space="preserve"> πριν από την προθεσμία που ορίζεται για την παραλαβή των προσφορών, </w:t>
      </w:r>
    </w:p>
    <w:p w14:paraId="3EA1DC63" w14:textId="77777777" w:rsidR="008A3546" w:rsidRDefault="008A3546" w:rsidP="005F687C">
      <w:pPr>
        <w:spacing w:line="360" w:lineRule="auto"/>
        <w:rPr>
          <w:lang w:val="el-GR"/>
        </w:rPr>
      </w:pPr>
      <w:r w:rsidRPr="00603221">
        <w:rPr>
          <w:lang w:val="el-GR"/>
        </w:rPr>
        <w:t>β) όταν τα έγγραφα της σύμβασης υφίστανται σημαντικές αλλαγές.</w:t>
      </w:r>
    </w:p>
    <w:p w14:paraId="6290A338" w14:textId="77777777" w:rsidR="00784CFD" w:rsidRDefault="00784CFD" w:rsidP="005F687C">
      <w:pPr>
        <w:spacing w:line="360" w:lineRule="auto"/>
        <w:rPr>
          <w:lang w:val="el-GR"/>
        </w:rPr>
      </w:pPr>
      <w:r>
        <w:rPr>
          <w:lang w:val="el-GR"/>
        </w:rPr>
        <w:t>Η διάρκεια της παράτασης θα είναι ανάλογη με τη σπουδαιότητα των πληροφοριών που ζητήθηκαν ή των αλλαγών.</w:t>
      </w:r>
    </w:p>
    <w:p w14:paraId="61D292B4" w14:textId="77777777" w:rsidR="00C277E3" w:rsidRDefault="00C277E3" w:rsidP="005F687C">
      <w:pPr>
        <w:spacing w:line="360" w:lineRule="auto"/>
        <w:rPr>
          <w:lang w:val="el-GR"/>
        </w:rPr>
      </w:pPr>
      <w:r>
        <w:rPr>
          <w:lang w:val="el-GR"/>
        </w:rPr>
        <w:t xml:space="preserve">Όταν οι πρόσθετες πληροφορίες δεν έχουν ζητηθεί έγκαιρα ή δεν έχουν σημασία για την προετοιμασία κατάλληλων προσφορών, </w:t>
      </w:r>
      <w:r w:rsidRPr="00563AE7">
        <w:rPr>
          <w:lang w:val="el-GR"/>
        </w:rPr>
        <w:t>η παράταση της προθεσμίας εναπόκειται στη διακριτική ευχέρεια της αναθέτουσας αρχής.</w:t>
      </w:r>
    </w:p>
    <w:p w14:paraId="6652EACA" w14:textId="47792920" w:rsidR="00BB6963" w:rsidRPr="00945A48" w:rsidRDefault="00BB6963" w:rsidP="005F687C">
      <w:pPr>
        <w:spacing w:line="360" w:lineRule="auto"/>
        <w:rPr>
          <w:lang w:val="el-GR"/>
        </w:rPr>
      </w:pPr>
      <w:bookmarkStart w:id="67" w:name="_Hlk151136821"/>
      <w:r w:rsidRPr="00945A48">
        <w:rPr>
          <w:lang w:val="el-GR"/>
        </w:rPr>
        <w:t xml:space="preserve">Η αναθέτουσα αρχή, με </w:t>
      </w:r>
      <w:r w:rsidRPr="001C27C7">
        <w:rPr>
          <w:lang w:val="el-GR"/>
        </w:rPr>
        <w:t>ειδικά αιτιολογημένη απόφασή της,</w:t>
      </w:r>
      <w:r w:rsidR="00D22A83">
        <w:rPr>
          <w:lang w:val="el-GR"/>
        </w:rPr>
        <w:t xml:space="preserve"> </w:t>
      </w:r>
      <w:r w:rsidRPr="00186B76">
        <w:rPr>
          <w:lang w:val="el-GR"/>
        </w:rPr>
        <w:t>δύναται να παρατείνει την προθεσμία παραλαβής των προσφορών</w:t>
      </w:r>
      <w:r w:rsidRPr="00945A48">
        <w:rPr>
          <w:lang w:val="el-GR"/>
        </w:rPr>
        <w:t>,</w:t>
      </w:r>
      <w:r w:rsidR="00D22A83">
        <w:rPr>
          <w:lang w:val="el-GR"/>
        </w:rPr>
        <w:t xml:space="preserve"> </w:t>
      </w:r>
      <w:r w:rsidRPr="00945A48">
        <w:rPr>
          <w:lang w:val="el-GR"/>
        </w:rPr>
        <w:t>τηρουμένων σε κάθε περίπτωση των αρχών της ίσης μεταχείρισης και της διαφάνειας.</w:t>
      </w:r>
    </w:p>
    <w:bookmarkEnd w:id="67"/>
    <w:p w14:paraId="16063AB3" w14:textId="77777777" w:rsidR="008A3546" w:rsidRPr="00603221" w:rsidRDefault="00C277E3" w:rsidP="005F687C">
      <w:pPr>
        <w:spacing w:line="360" w:lineRule="auto"/>
        <w:rPr>
          <w:lang w:val="el-GR"/>
        </w:rPr>
      </w:pPr>
      <w:r w:rsidRPr="00C11E79">
        <w:rPr>
          <w:lang w:val="el-GR"/>
        </w:rPr>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0806AD69" w14:textId="77777777" w:rsidR="008338F0" w:rsidRPr="00603221" w:rsidRDefault="003355E7" w:rsidP="00EF03D9">
      <w:pPr>
        <w:pStyle w:val="32"/>
        <w:spacing w:line="360" w:lineRule="auto"/>
        <w:ind w:left="0" w:firstLine="0"/>
      </w:pPr>
      <w:bookmarkStart w:id="68" w:name="_Γλώσσα"/>
      <w:bookmarkStart w:id="69" w:name="_Ref75870681"/>
      <w:bookmarkStart w:id="70" w:name="_Toc97194267"/>
      <w:bookmarkStart w:id="71" w:name="_Toc97194417"/>
      <w:bookmarkStart w:id="72" w:name="_Toc173761352"/>
      <w:bookmarkEnd w:id="68"/>
      <w:r w:rsidRPr="00603221">
        <w:t>Γλώσσα</w:t>
      </w:r>
      <w:bookmarkEnd w:id="69"/>
      <w:bookmarkEnd w:id="70"/>
      <w:bookmarkEnd w:id="71"/>
      <w:bookmarkEnd w:id="72"/>
    </w:p>
    <w:p w14:paraId="03375A75" w14:textId="77777777" w:rsidR="00C931A2" w:rsidRPr="00603221" w:rsidRDefault="003355E7" w:rsidP="005F687C">
      <w:pPr>
        <w:spacing w:line="360" w:lineRule="auto"/>
        <w:rPr>
          <w:lang w:val="el-GR"/>
        </w:rPr>
      </w:pPr>
      <w:r w:rsidRPr="00603221">
        <w:rPr>
          <w:lang w:val="el-GR"/>
        </w:rPr>
        <w:t>Τα έγγραφα της σύμβασης έχουν συνταχθεί στην ελληνική γλώσσα</w:t>
      </w:r>
      <w:r w:rsidR="006F63EC">
        <w:rPr>
          <w:lang w:val="el-GR"/>
        </w:rPr>
        <w:t>.</w:t>
      </w:r>
    </w:p>
    <w:p w14:paraId="7D95EEA7" w14:textId="77777777" w:rsidR="008338F0" w:rsidRPr="00603221" w:rsidRDefault="003355E7" w:rsidP="005F687C">
      <w:pPr>
        <w:spacing w:line="360" w:lineRule="auto"/>
        <w:rPr>
          <w:lang w:val="el-GR"/>
        </w:rPr>
      </w:pPr>
      <w:r w:rsidRPr="00603221">
        <w:rPr>
          <w:lang w:val="el-GR"/>
        </w:rPr>
        <w:t>Τυχόν προδικαστικές προσφυγές υποβάλλονται στην ελληνική γλώσσα.</w:t>
      </w:r>
    </w:p>
    <w:p w14:paraId="7BF166B1" w14:textId="3C190740" w:rsidR="005A6D30" w:rsidRDefault="005A6D30" w:rsidP="005F687C">
      <w:pPr>
        <w:spacing w:line="360" w:lineRule="auto"/>
        <w:rPr>
          <w:color w:val="000000"/>
          <w:lang w:val="el-GR"/>
        </w:rPr>
      </w:pPr>
      <w:r>
        <w:rPr>
          <w:color w:val="000000"/>
          <w:lang w:val="el-GR"/>
        </w:rPr>
        <w:t xml:space="preserve">Οι </w:t>
      </w:r>
      <w:r w:rsidRPr="00DF3269">
        <w:rPr>
          <w:bCs/>
          <w:color w:val="000000"/>
          <w:lang w:val="el-GR"/>
        </w:rPr>
        <w:t>προσφορές,</w:t>
      </w:r>
      <w:r>
        <w:rPr>
          <w:color w:val="000000"/>
          <w:lang w:val="el-GR"/>
        </w:rPr>
        <w:t xml:space="preserve"> τα</w:t>
      </w:r>
      <w:r w:rsidR="00100D39">
        <w:rPr>
          <w:color w:val="000000"/>
          <w:lang w:val="el-GR"/>
        </w:rPr>
        <w:t xml:space="preserve"> </w:t>
      </w:r>
      <w:r>
        <w:rPr>
          <w:color w:val="000000"/>
          <w:lang w:val="el-GR"/>
        </w:rPr>
        <w:t>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w:t>
      </w:r>
      <w:r>
        <w:rPr>
          <w:rStyle w:val="0"/>
          <w:color w:val="000000"/>
          <w:lang w:val="el-GR"/>
        </w:rPr>
        <w:footnoteReference w:id="1"/>
      </w:r>
      <w:r>
        <w:rPr>
          <w:color w:val="000000"/>
          <w:lang w:val="el-GR"/>
        </w:rPr>
        <w:t xml:space="preserve"> </w:t>
      </w:r>
      <w:r>
        <w:rPr>
          <w:color w:val="000000"/>
          <w:lang w:val="el-GR"/>
        </w:rPr>
        <w:lastRenderedPageBreak/>
        <w:t>συντάσσονται στην ελληνική γλώσσα ή συνοδεύονται από επίσημη μετάφρασή τους στην ελληνική γλώσσα.</w:t>
      </w:r>
    </w:p>
    <w:p w14:paraId="76FD85F7" w14:textId="77777777" w:rsidR="005A6D30" w:rsidRPr="006F63EC" w:rsidRDefault="005A6D30" w:rsidP="005F687C">
      <w:pPr>
        <w:spacing w:line="360" w:lineRule="auto"/>
        <w:rPr>
          <w:lang w:val="el-GR"/>
        </w:rPr>
      </w:pPr>
      <w:r>
        <w:rPr>
          <w:color w:val="000000"/>
          <w:lang w:val="el-GR"/>
        </w:rPr>
        <w:t>Τα</w:t>
      </w:r>
      <w:r w:rsidRPr="00C229F3">
        <w:rPr>
          <w:color w:val="000000"/>
          <w:lang w:val="el-GR"/>
        </w:rPr>
        <w:t xml:space="preserve"> αλλοδαπά </w:t>
      </w:r>
      <w:r>
        <w:rPr>
          <w:color w:val="000000"/>
          <w:lang w:val="el-GR"/>
        </w:rPr>
        <w:t xml:space="preserve">δημόσια και </w:t>
      </w:r>
      <w:r w:rsidRPr="00C229F3">
        <w:rPr>
          <w:color w:val="000000"/>
          <w:lang w:val="el-GR"/>
        </w:rPr>
        <w:t>ιδιωτικά έγγραφα συνοδεύονται από μετάφρασή τους στην ελληνική γλώσσα</w:t>
      </w:r>
      <w:r>
        <w:rPr>
          <w:color w:val="000000"/>
          <w:lang w:val="el-GR"/>
        </w:rPr>
        <w:t>,</w:t>
      </w:r>
      <w:r w:rsidRPr="00C229F3">
        <w:rPr>
          <w:color w:val="000000"/>
          <w:lang w:val="el-GR"/>
        </w:rPr>
        <w:t xml:space="preserve"> επικυρωμένη είτε από πρόσωπο αρμόδιο κατά τις </w:t>
      </w:r>
      <w:r>
        <w:rPr>
          <w:color w:val="000000"/>
          <w:lang w:val="el-GR"/>
        </w:rPr>
        <w:t xml:space="preserve">κείμενες </w:t>
      </w:r>
      <w:r w:rsidRPr="00C229F3">
        <w:rPr>
          <w:color w:val="000000"/>
          <w:lang w:val="el-GR"/>
        </w:rPr>
        <w:t>διατάξεις της εθνικής νομοθεσίας είτε από πρόσωπο κατά νόμο αρμόδιο της χώρας στην οποία έχει συνταχθεί το έγγραφο.</w:t>
      </w:r>
      <w:r>
        <w:rPr>
          <w:rStyle w:val="FootnoteReference2"/>
          <w:color w:val="000000"/>
          <w:lang w:val="el-GR"/>
        </w:rPr>
        <w:t xml:space="preserve">. </w:t>
      </w:r>
    </w:p>
    <w:p w14:paraId="770943B2" w14:textId="2B27C083" w:rsidR="008338F0" w:rsidRPr="00603221" w:rsidRDefault="003355E7" w:rsidP="005F687C">
      <w:pPr>
        <w:spacing w:line="360" w:lineRule="auto"/>
        <w:rPr>
          <w:color w:val="000000"/>
          <w:lang w:val="el-GR"/>
        </w:rPr>
      </w:pPr>
      <w:r w:rsidRPr="00603221">
        <w:rPr>
          <w:color w:val="000000"/>
          <w:lang w:val="el-GR"/>
        </w:rPr>
        <w:t xml:space="preserve">Ενημερωτικά και τεχνικά φυλλάδια και άλλα έντυπα -εταιρικά ή μη- με ειδικό τεχνικό </w:t>
      </w:r>
      <w:r w:rsidRPr="003329FF">
        <w:rPr>
          <w:color w:val="000000"/>
          <w:lang w:val="el-GR"/>
        </w:rPr>
        <w:t>περιεχόμενο</w:t>
      </w:r>
      <w:r w:rsidR="00100D39">
        <w:rPr>
          <w:color w:val="000000"/>
          <w:lang w:val="el-GR"/>
        </w:rPr>
        <w:t xml:space="preserve"> </w:t>
      </w:r>
      <w:r w:rsidRPr="00603221">
        <w:rPr>
          <w:color w:val="000000"/>
          <w:lang w:val="el-GR"/>
        </w:rPr>
        <w:t xml:space="preserve">μπορούν να υποβάλλονται </w:t>
      </w:r>
      <w:r w:rsidR="00601749" w:rsidRPr="00603221">
        <w:rPr>
          <w:color w:val="000000"/>
          <w:lang w:val="el-GR"/>
        </w:rPr>
        <w:t xml:space="preserve">στην </w:t>
      </w:r>
      <w:r w:rsidR="00A23DF2" w:rsidRPr="00603221">
        <w:rPr>
          <w:color w:val="000000"/>
          <w:lang w:val="el-GR"/>
        </w:rPr>
        <w:t>Α</w:t>
      </w:r>
      <w:r w:rsidR="00601749" w:rsidRPr="00603221">
        <w:rPr>
          <w:color w:val="000000"/>
          <w:lang w:val="el-GR"/>
        </w:rPr>
        <w:t>γγλική</w:t>
      </w:r>
      <w:r w:rsidR="00100D39">
        <w:rPr>
          <w:color w:val="000000"/>
          <w:lang w:val="el-GR"/>
        </w:rPr>
        <w:t xml:space="preserve"> </w:t>
      </w:r>
      <w:r w:rsidRPr="00603221">
        <w:rPr>
          <w:color w:val="000000"/>
          <w:lang w:val="el-GR"/>
        </w:rPr>
        <w:t>γλώσσα, χωρίς να συνοδεύονται από μετάφραση στην ελληνική.</w:t>
      </w:r>
    </w:p>
    <w:p w14:paraId="39770451" w14:textId="77777777" w:rsidR="008338F0" w:rsidRDefault="003355E7" w:rsidP="005F687C">
      <w:pPr>
        <w:spacing w:line="360" w:lineRule="auto"/>
        <w:rPr>
          <w:color w:val="000000"/>
          <w:lang w:val="el-GR"/>
        </w:rPr>
      </w:pPr>
      <w:r w:rsidRPr="00603221">
        <w:rPr>
          <w:color w:val="000000"/>
          <w:lang w:val="el-GR"/>
        </w:rPr>
        <w:t>Κάθε μορφής επικοινωνία με την αναθέτουσα αρχή, καθώς και μεταξύ αυτής και του αναδόχου, θα γίνονται υποχρεωτικά στην ελληνική γλώσσα.</w:t>
      </w:r>
    </w:p>
    <w:p w14:paraId="25ED6C9F" w14:textId="77777777" w:rsidR="000631F7" w:rsidRPr="00603221" w:rsidRDefault="000631F7" w:rsidP="005F687C">
      <w:pPr>
        <w:spacing w:line="360" w:lineRule="auto"/>
        <w:rPr>
          <w:lang w:val="el-GR"/>
        </w:rPr>
      </w:pPr>
    </w:p>
    <w:p w14:paraId="206CD765" w14:textId="77777777" w:rsidR="003A5AAC" w:rsidRPr="00603221" w:rsidRDefault="003A5AAC" w:rsidP="00EF03D9">
      <w:pPr>
        <w:pStyle w:val="32"/>
        <w:spacing w:line="360" w:lineRule="auto"/>
        <w:ind w:left="142" w:firstLine="0"/>
      </w:pPr>
      <w:bookmarkStart w:id="73" w:name="_Ref496624630"/>
      <w:bookmarkStart w:id="74" w:name="_Ref496624815"/>
      <w:bookmarkStart w:id="75" w:name="_Ref496625091"/>
      <w:bookmarkStart w:id="76" w:name="_Toc97194268"/>
      <w:bookmarkStart w:id="77" w:name="_Toc97194418"/>
      <w:bookmarkStart w:id="78" w:name="_Toc173761353"/>
      <w:r w:rsidRPr="00603221">
        <w:t>Εγγυήσεις</w:t>
      </w:r>
      <w:bookmarkEnd w:id="73"/>
      <w:bookmarkEnd w:id="74"/>
      <w:bookmarkEnd w:id="75"/>
      <w:bookmarkEnd w:id="76"/>
      <w:bookmarkEnd w:id="77"/>
      <w:bookmarkEnd w:id="78"/>
    </w:p>
    <w:p w14:paraId="0A900A0C" w14:textId="77777777" w:rsidR="008338F0" w:rsidRDefault="006771AF" w:rsidP="005F687C">
      <w:pPr>
        <w:spacing w:line="360" w:lineRule="auto"/>
        <w:rPr>
          <w:color w:val="000000"/>
          <w:lang w:val="el-GR"/>
        </w:rPr>
      </w:pPr>
      <w:bookmarkStart w:id="79" w:name="_Hlk499302719"/>
      <w:r w:rsidRPr="00603221">
        <w:rPr>
          <w:color w:val="000000"/>
          <w:lang w:val="el-GR"/>
        </w:rPr>
        <w:t xml:space="preserve">Οι εγγυήσεις </w:t>
      </w:r>
      <w:r w:rsidR="005A6D30" w:rsidRPr="00821852">
        <w:rPr>
          <w:color w:val="000000"/>
          <w:lang w:val="el-GR"/>
        </w:rPr>
        <w:t>(</w:t>
      </w:r>
      <w:r w:rsidR="005A6D30">
        <w:rPr>
          <w:color w:val="000000"/>
          <w:lang w:val="el-GR"/>
        </w:rPr>
        <w:t xml:space="preserve">παρ. 2.2.2 &amp; 4.1) </w:t>
      </w:r>
      <w:r w:rsidRPr="00603221">
        <w:rPr>
          <w:color w:val="000000"/>
          <w:lang w:val="el-GR"/>
        </w:rPr>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p>
    <w:p w14:paraId="52DE255B" w14:textId="77777777" w:rsidR="003B04C4" w:rsidRDefault="003B04C4" w:rsidP="005F687C">
      <w:pPr>
        <w:spacing w:line="360" w:lineRule="auto"/>
        <w:rPr>
          <w:color w:val="000000"/>
          <w:lang w:val="el-GR"/>
        </w:rPr>
      </w:pPr>
      <w:bookmarkStart w:id="80" w:name="_Hlk60666106"/>
      <w:r>
        <w:rPr>
          <w:color w:val="000000"/>
          <w:lang w:val="el-GR"/>
        </w:rPr>
        <w:t>Οι εγγυητικές επιστολές εκδίδονται κατ’ επιλογή των οικονομικών φορέων από έναν ή περισσότερους εκδότες της παραπάνω παραγράφου.</w:t>
      </w:r>
      <w:bookmarkEnd w:id="80"/>
    </w:p>
    <w:p w14:paraId="2F4BFA56" w14:textId="3DF1B862" w:rsidR="008338F0" w:rsidRDefault="003355E7" w:rsidP="005F687C">
      <w:pPr>
        <w:spacing w:line="360" w:lineRule="auto"/>
        <w:rPr>
          <w:color w:val="000000"/>
          <w:lang w:val="el-GR"/>
        </w:rPr>
      </w:pPr>
      <w:r w:rsidRPr="00603221">
        <w:rPr>
          <w:color w:val="000000"/>
          <w:lang w:val="el-GR"/>
        </w:rPr>
        <w:t>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w:t>
      </w:r>
      <w:r w:rsidR="00100D39">
        <w:rPr>
          <w:color w:val="000000"/>
          <w:lang w:val="el-GR"/>
        </w:rPr>
        <w:t xml:space="preserve"> </w:t>
      </w:r>
      <w:r w:rsidRPr="00603221">
        <w:rPr>
          <w:color w:val="000000"/>
          <w:lang w:val="el-GR"/>
        </w:rPr>
        <w:t xml:space="preserve">ζ) τους όρους ότι: αα) η εγγύηση παρέχεται ανέκκλητα και ανεπιφύλακτα, ο δε εκδότης παραιτείται του δικαιώματος της διαιρέσεως και της διζήσεως, και </w:t>
      </w:r>
      <w:r w:rsidRPr="00603221">
        <w:rPr>
          <w:color w:val="000000"/>
          <w:lang w:val="el-GR"/>
        </w:rPr>
        <w:lastRenderedPageBreak/>
        <w:t>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w:t>
      </w:r>
      <w:r w:rsidR="002F15FA" w:rsidRPr="00603221">
        <w:rPr>
          <w:color w:val="000000"/>
          <w:lang w:val="el-GR"/>
        </w:rPr>
        <w:t xml:space="preserve"> καταληκτική</w:t>
      </w:r>
      <w:r w:rsidR="00100D39">
        <w:rPr>
          <w:color w:val="000000"/>
          <w:lang w:val="el-GR"/>
        </w:rPr>
        <w:t xml:space="preserve"> </w:t>
      </w:r>
      <w:r w:rsidRPr="00603221">
        <w:rPr>
          <w:color w:val="000000"/>
          <w:lang w:val="el-GR"/>
        </w:rPr>
        <w:t xml:space="preserve">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10CF8CC3" w14:textId="0886BED5" w:rsidR="0054025C" w:rsidRPr="006B2C94" w:rsidRDefault="0054025C" w:rsidP="005F687C">
      <w:pPr>
        <w:spacing w:line="360" w:lineRule="auto"/>
        <w:rPr>
          <w:lang w:val="el-GR"/>
        </w:rPr>
      </w:pPr>
      <w:r w:rsidRPr="00C823DC">
        <w:rPr>
          <w:color w:val="000000"/>
          <w:lang w:val="el-GR"/>
        </w:rPr>
        <w:t>Η περ. αα’ του προηγούμενου εδαφίου ζ΄</w:t>
      </w:r>
      <w:r w:rsidR="00AA2B25">
        <w:rPr>
          <w:color w:val="000000"/>
          <w:lang w:val="el-GR"/>
        </w:rPr>
        <w:t xml:space="preserve"> </w:t>
      </w:r>
      <w:r w:rsidRPr="00C823DC">
        <w:rPr>
          <w:color w:val="000000"/>
          <w:lang w:val="el-GR"/>
        </w:rPr>
        <w:t>δεν εφαρμόζεται για τις εγγυήσεις που παρέχονται με γραμμάτιο του Ταμείου Παρακαταθηκών και Δανείων.</w:t>
      </w:r>
    </w:p>
    <w:p w14:paraId="0557CE50" w14:textId="3F442C2A" w:rsidR="00401C3F" w:rsidRDefault="00401C3F" w:rsidP="005F687C">
      <w:pPr>
        <w:spacing w:line="360" w:lineRule="auto"/>
        <w:rPr>
          <w:color w:val="000000"/>
          <w:lang w:val="el-GR"/>
        </w:rPr>
      </w:pPr>
      <w:r w:rsidRPr="00603221">
        <w:rPr>
          <w:color w:val="000000"/>
          <w:lang w:val="el-GR"/>
        </w:rPr>
        <w:t xml:space="preserve">Οι εγγυητικές επιστολές συντάσσονται σύμφωνα με τα υποδείγματα του Παραρτήματος </w:t>
      </w:r>
      <w:r w:rsidR="00AA2B25">
        <w:rPr>
          <w:color w:val="000000"/>
          <w:lang w:val="en-US"/>
        </w:rPr>
        <w:t>VIII</w:t>
      </w:r>
      <w:r w:rsidR="00AA2B25" w:rsidRPr="00F41D89">
        <w:rPr>
          <w:color w:val="000000"/>
          <w:lang w:val="el-GR"/>
        </w:rPr>
        <w:t xml:space="preserve"> </w:t>
      </w:r>
      <w:r w:rsidRPr="00603221">
        <w:rPr>
          <w:color w:val="000000"/>
          <w:lang w:val="el-GR"/>
        </w:rPr>
        <w:t>της παρούσας.</w:t>
      </w:r>
    </w:p>
    <w:p w14:paraId="149292C1" w14:textId="77777777" w:rsidR="00F97C41" w:rsidRPr="00F97C41" w:rsidRDefault="00F97C41" w:rsidP="005F687C">
      <w:pPr>
        <w:spacing w:line="360" w:lineRule="auto"/>
        <w:rPr>
          <w:color w:val="000000"/>
          <w:lang w:val="el-GR"/>
        </w:rPr>
      </w:pPr>
      <w:r w:rsidRPr="00033BA0">
        <w:rPr>
          <w:color w:val="000000"/>
          <w:lang w:val="el-GR"/>
        </w:rPr>
        <w:t>Επισημαίνεται ότι εγγυήσεις που εκδίδονται από το Τ</w:t>
      </w:r>
      <w:r w:rsidR="00624353">
        <w:rPr>
          <w:color w:val="000000"/>
          <w:lang w:val="el-GR"/>
        </w:rPr>
        <w:t>.</w:t>
      </w:r>
      <w:r w:rsidRPr="00033BA0">
        <w:rPr>
          <w:color w:val="000000"/>
          <w:lang w:val="el-GR"/>
        </w:rPr>
        <w:t>Μ</w:t>
      </w:r>
      <w:r w:rsidR="00624353">
        <w:rPr>
          <w:color w:val="000000"/>
          <w:lang w:val="el-GR"/>
        </w:rPr>
        <w:t>.</w:t>
      </w:r>
      <w:r w:rsidRPr="00033BA0">
        <w:rPr>
          <w:color w:val="000000"/>
          <w:lang w:val="el-GR"/>
        </w:rPr>
        <w:t>Ε</w:t>
      </w:r>
      <w:r w:rsidR="00624353">
        <w:rPr>
          <w:color w:val="000000"/>
          <w:lang w:val="el-GR"/>
        </w:rPr>
        <w:t>.</w:t>
      </w:r>
      <w:r w:rsidRPr="00033BA0">
        <w:rPr>
          <w:color w:val="000000"/>
          <w:lang w:val="el-GR"/>
        </w:rPr>
        <w:t>Δ</w:t>
      </w:r>
      <w:r w:rsidR="00624353">
        <w:rPr>
          <w:color w:val="000000"/>
          <w:lang w:val="el-GR"/>
        </w:rPr>
        <w:t>.</w:t>
      </w:r>
      <w:r w:rsidRPr="00033BA0">
        <w:rPr>
          <w:color w:val="000000"/>
          <w:lang w:val="el-GR"/>
        </w:rPr>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5614B8B9" w14:textId="77777777" w:rsidR="0054025C" w:rsidRDefault="003355E7" w:rsidP="005F687C">
      <w:pPr>
        <w:spacing w:line="360" w:lineRule="auto"/>
        <w:rPr>
          <w:color w:val="000000"/>
          <w:lang w:val="el-GR"/>
        </w:rPr>
      </w:pPr>
      <w:r w:rsidRPr="00603221">
        <w:rPr>
          <w:color w:val="000000"/>
          <w:lang w:val="el-GR"/>
        </w:rPr>
        <w:t>Η αναθέτουσα αρχή επικοινωνεί με τους εκδότες των εγγυητικών επιστολών προκειμένου να διαπιστώσει την εγκυρότητά τους.</w:t>
      </w:r>
    </w:p>
    <w:p w14:paraId="73FF7D67" w14:textId="77777777" w:rsidR="000A60A0" w:rsidRDefault="000A60A0" w:rsidP="005F687C">
      <w:pPr>
        <w:spacing w:line="360" w:lineRule="auto"/>
        <w:rPr>
          <w:color w:val="000000"/>
          <w:lang w:val="el-GR"/>
        </w:rPr>
      </w:pPr>
    </w:p>
    <w:p w14:paraId="2B7ABD59" w14:textId="77777777" w:rsidR="000A60A0" w:rsidRPr="000631F7" w:rsidRDefault="000A60A0" w:rsidP="00EF03D9">
      <w:pPr>
        <w:pStyle w:val="32"/>
        <w:spacing w:line="360" w:lineRule="auto"/>
        <w:ind w:left="0" w:firstLine="0"/>
      </w:pPr>
      <w:bookmarkStart w:id="81" w:name="_Toc97194269"/>
      <w:bookmarkStart w:id="82" w:name="_Toc97194419"/>
      <w:bookmarkStart w:id="83" w:name="_Toc173761354"/>
      <w:r w:rsidRPr="000A60A0">
        <w:t>Προστασία Προσωπικών Δεδομένων</w:t>
      </w:r>
      <w:bookmarkEnd w:id="81"/>
      <w:bookmarkEnd w:id="82"/>
      <w:bookmarkEnd w:id="83"/>
    </w:p>
    <w:p w14:paraId="1EBECC96" w14:textId="3E7FE800" w:rsidR="000A60A0" w:rsidRPr="006B2C94" w:rsidRDefault="000A60A0" w:rsidP="005F687C">
      <w:pPr>
        <w:spacing w:line="360" w:lineRule="auto"/>
        <w:rPr>
          <w:lang w:val="el-GR"/>
        </w:rPr>
      </w:pPr>
      <w:r w:rsidRPr="00C11E79">
        <w:rPr>
          <w:lang w:val="el-GR"/>
        </w:rPr>
        <w:t xml:space="preserve">Η </w:t>
      </w:r>
      <w:r>
        <w:rPr>
          <w:lang w:val="el-GR"/>
        </w:rPr>
        <w:t>α</w:t>
      </w:r>
      <w:r w:rsidRPr="00C11E79">
        <w:rPr>
          <w:lang w:val="el-GR"/>
        </w:rPr>
        <w:t xml:space="preserve">ναθέτουσα </w:t>
      </w:r>
      <w:r>
        <w:rPr>
          <w:lang w:val="el-GR"/>
        </w:rPr>
        <w:t>α</w:t>
      </w:r>
      <w:r w:rsidRPr="00C11E79">
        <w:rPr>
          <w:lang w:val="el-GR"/>
        </w:rPr>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rsidR="0096190B" w:rsidRPr="009B0E10">
        <w:rPr>
          <w:lang w:val="el-GR"/>
        </w:rPr>
        <w:t xml:space="preserve">στο παράρτημα </w:t>
      </w:r>
      <w:r w:rsidR="00100D39" w:rsidRPr="009B0E10">
        <w:rPr>
          <w:lang w:val="el-GR"/>
        </w:rPr>
        <w:t xml:space="preserve">ΙΧ </w:t>
      </w:r>
      <w:r w:rsidRPr="00C11E79">
        <w:rPr>
          <w:lang w:val="el-GR"/>
        </w:rPr>
        <w:t>στην παρούσα.</w:t>
      </w:r>
    </w:p>
    <w:p w14:paraId="18BB5463" w14:textId="77777777" w:rsidR="0054025C" w:rsidRDefault="0054025C" w:rsidP="005F687C">
      <w:pPr>
        <w:suppressAutoHyphens w:val="0"/>
        <w:spacing w:after="0" w:line="360" w:lineRule="auto"/>
        <w:jc w:val="left"/>
        <w:rPr>
          <w:color w:val="000000"/>
          <w:lang w:val="el-GR"/>
        </w:rPr>
      </w:pPr>
      <w:r>
        <w:rPr>
          <w:color w:val="000000"/>
          <w:lang w:val="el-GR"/>
        </w:rPr>
        <w:br w:type="page"/>
      </w:r>
    </w:p>
    <w:p w14:paraId="65A10ECA" w14:textId="77777777" w:rsidR="008338F0" w:rsidRPr="00603221" w:rsidRDefault="008338F0" w:rsidP="005F687C">
      <w:pPr>
        <w:spacing w:line="360" w:lineRule="auto"/>
        <w:rPr>
          <w:lang w:val="el-GR"/>
        </w:rPr>
      </w:pPr>
    </w:p>
    <w:bookmarkEnd w:id="79"/>
    <w:p w14:paraId="6EC13764" w14:textId="77777777" w:rsidR="008338F0" w:rsidRPr="00603221" w:rsidRDefault="003355E7" w:rsidP="005F687C">
      <w:pPr>
        <w:pStyle w:val="22"/>
        <w:spacing w:line="360" w:lineRule="auto"/>
        <w:rPr>
          <w:rFonts w:cs="Tahoma"/>
          <w:lang w:val="el-GR"/>
        </w:rPr>
      </w:pPr>
      <w:r w:rsidRPr="00603221">
        <w:rPr>
          <w:rFonts w:cs="Tahoma"/>
          <w:lang w:val="el-GR"/>
        </w:rPr>
        <w:tab/>
      </w:r>
      <w:bookmarkStart w:id="84" w:name="_Toc97194270"/>
      <w:bookmarkStart w:id="85" w:name="_Toc97194420"/>
      <w:bookmarkStart w:id="86" w:name="_Toc173761355"/>
      <w:r w:rsidRPr="00603221">
        <w:rPr>
          <w:rFonts w:cs="Tahoma"/>
          <w:lang w:val="el-GR"/>
        </w:rPr>
        <w:t>Δικαίωμα Συμμετοχής - Κριτήρια Ποιοτικής Επιλογής</w:t>
      </w:r>
      <w:bookmarkEnd w:id="84"/>
      <w:bookmarkEnd w:id="85"/>
      <w:bookmarkEnd w:id="86"/>
    </w:p>
    <w:p w14:paraId="0576F9A2" w14:textId="77777777" w:rsidR="008338F0" w:rsidRPr="00603221" w:rsidRDefault="003355E7" w:rsidP="00EF03D9">
      <w:pPr>
        <w:pStyle w:val="32"/>
        <w:spacing w:line="360" w:lineRule="auto"/>
        <w:ind w:left="142" w:firstLine="0"/>
      </w:pPr>
      <w:bookmarkStart w:id="87" w:name="_Ref496541397"/>
      <w:bookmarkStart w:id="88" w:name="_Toc97194271"/>
      <w:bookmarkStart w:id="89" w:name="_Toc97194421"/>
      <w:bookmarkStart w:id="90" w:name="_Toc173761356"/>
      <w:r w:rsidRPr="00603221">
        <w:t>Δικαιούμενοι συμμετοχής</w:t>
      </w:r>
      <w:bookmarkEnd w:id="87"/>
      <w:bookmarkEnd w:id="88"/>
      <w:bookmarkEnd w:id="89"/>
      <w:bookmarkEnd w:id="90"/>
    </w:p>
    <w:p w14:paraId="40536A88" w14:textId="77777777" w:rsidR="008338F0" w:rsidRPr="00603221" w:rsidRDefault="003355E7" w:rsidP="005F687C">
      <w:pPr>
        <w:spacing w:before="240" w:line="360" w:lineRule="auto"/>
        <w:rPr>
          <w:lang w:val="el-GR"/>
        </w:rPr>
      </w:pPr>
      <w:r w:rsidRPr="00603221">
        <w:rPr>
          <w:b/>
          <w:bCs/>
          <w:lang w:val="el-GR"/>
        </w:rPr>
        <w:t>1.</w:t>
      </w:r>
      <w:r w:rsidRPr="00603221">
        <w:rPr>
          <w:lang w:val="el-GR"/>
        </w:rPr>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5B2AC377" w14:textId="77777777" w:rsidR="008338F0" w:rsidRPr="00603221" w:rsidRDefault="003355E7" w:rsidP="005F687C">
      <w:pPr>
        <w:spacing w:line="360" w:lineRule="auto"/>
        <w:rPr>
          <w:lang w:val="el-GR"/>
        </w:rPr>
      </w:pPr>
      <w:r w:rsidRPr="00603221">
        <w:rPr>
          <w:lang w:val="el-GR"/>
        </w:rPr>
        <w:t>α) κράτος-μέλος της Ένωσης,</w:t>
      </w:r>
    </w:p>
    <w:p w14:paraId="129980D4" w14:textId="77777777" w:rsidR="008338F0" w:rsidRPr="00603221" w:rsidRDefault="003355E7" w:rsidP="005F687C">
      <w:pPr>
        <w:spacing w:line="360" w:lineRule="auto"/>
        <w:rPr>
          <w:lang w:val="el-GR"/>
        </w:rPr>
      </w:pPr>
      <w:r w:rsidRPr="00603221">
        <w:rPr>
          <w:lang w:val="el-GR"/>
        </w:rPr>
        <w:t>β) κράτος-μέλος του Ευρωπαϊκού Οικονομικού Χώρου (Ε.Ο.Χ.),</w:t>
      </w:r>
    </w:p>
    <w:p w14:paraId="25EFFB44" w14:textId="77777777" w:rsidR="008338F0" w:rsidRPr="00603221" w:rsidRDefault="003355E7" w:rsidP="005F687C">
      <w:pPr>
        <w:spacing w:line="360" w:lineRule="auto"/>
        <w:rPr>
          <w:lang w:val="el-GR"/>
        </w:rPr>
      </w:pPr>
      <w:r w:rsidRPr="00603221">
        <w:rPr>
          <w:lang w:val="el-GR"/>
        </w:rPr>
        <w:t xml:space="preserve">γ) τρίτες χώρες που έχουν υπογράψει και κυρώσει τη ΣΔΣ, στο βαθμό που η υπό ανάθεση δημόσια σύμβαση καλύπτεται από τα Παραρτήματα 1, 2, 4 </w:t>
      </w:r>
      <w:r w:rsidR="00CD3B0E">
        <w:rPr>
          <w:lang w:val="el-GR"/>
        </w:rPr>
        <w:t>,</w:t>
      </w:r>
      <w:r w:rsidRPr="00603221">
        <w:rPr>
          <w:lang w:val="el-GR"/>
        </w:rPr>
        <w:t>5</w:t>
      </w:r>
      <w:r w:rsidR="00CD3B0E">
        <w:rPr>
          <w:lang w:val="el-GR"/>
        </w:rPr>
        <w:t>, 6</w:t>
      </w:r>
      <w:r w:rsidRPr="00603221">
        <w:rPr>
          <w:lang w:val="el-GR"/>
        </w:rPr>
        <w:t xml:space="preserve"> και</w:t>
      </w:r>
      <w:r w:rsidR="00CD3B0E">
        <w:rPr>
          <w:lang w:val="el-GR"/>
        </w:rPr>
        <w:t xml:space="preserve"> 7 και</w:t>
      </w:r>
      <w:r w:rsidRPr="00603221">
        <w:rPr>
          <w:lang w:val="el-GR"/>
        </w:rPr>
        <w:t xml:space="preserve"> τις γενικές σημειώσεις του σχετικού με την Ένωση Προσαρτήματος </w:t>
      </w:r>
      <w:r w:rsidRPr="00603221">
        <w:t>I</w:t>
      </w:r>
      <w:r w:rsidRPr="00603221">
        <w:rPr>
          <w:lang w:val="el-GR"/>
        </w:rPr>
        <w:t xml:space="preserve"> της ως άνω Συμφωνίας, καθώς και </w:t>
      </w:r>
    </w:p>
    <w:p w14:paraId="028726AA" w14:textId="77777777" w:rsidR="008338F0" w:rsidRDefault="003355E7" w:rsidP="005F687C">
      <w:pPr>
        <w:spacing w:line="360" w:lineRule="auto"/>
        <w:rPr>
          <w:lang w:val="el-GR"/>
        </w:rPr>
      </w:pPr>
      <w:r w:rsidRPr="00603221">
        <w:rPr>
          <w:lang w:val="el-GR"/>
        </w:rPr>
        <w:t>δ) 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15E2FBC3" w14:textId="77777777" w:rsidR="00CD3B0E" w:rsidRDefault="00CD3B0E" w:rsidP="005F687C">
      <w:pPr>
        <w:spacing w:line="360" w:lineRule="auto"/>
        <w:rPr>
          <w:lang w:val="el-GR"/>
        </w:rPr>
      </w:pPr>
      <w:r w:rsidRPr="00303AE1">
        <w:rPr>
          <w:lang w:val="el-GR"/>
        </w:rPr>
        <w:t>Στο βαθμό που καλύπτονται από τα Παραρτήματα 1, 2, 4</w:t>
      </w:r>
      <w:r w:rsidRPr="009070EA">
        <w:rPr>
          <w:lang w:val="el-GR"/>
        </w:rPr>
        <w:t>,</w:t>
      </w:r>
      <w:r w:rsidRPr="00303AE1">
        <w:rPr>
          <w:lang w:val="el-GR"/>
        </w:rPr>
        <w:t xml:space="preserve"> 5 </w:t>
      </w:r>
      <w:r w:rsidRPr="009070EA">
        <w:rPr>
          <w:lang w:val="el-GR"/>
        </w:rPr>
        <w:t xml:space="preserve">6 </w:t>
      </w:r>
      <w:r>
        <w:rPr>
          <w:lang w:val="el-GR"/>
        </w:rPr>
        <w:t>και</w:t>
      </w:r>
      <w:r w:rsidRPr="009070EA">
        <w:rPr>
          <w:lang w:val="el-GR"/>
        </w:rPr>
        <w:t xml:space="preserve"> 7 </w:t>
      </w:r>
      <w:r w:rsidRPr="00303AE1">
        <w:rPr>
          <w:lang w:val="el-GR"/>
        </w:rPr>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Ένωσης</w:t>
      </w:r>
      <w:r>
        <w:rPr>
          <w:rStyle w:val="0"/>
          <w:lang w:val="el-GR"/>
        </w:rPr>
        <w:footnoteReference w:id="2"/>
      </w:r>
    </w:p>
    <w:p w14:paraId="3FE11D91" w14:textId="77777777" w:rsidR="008207F2" w:rsidRPr="00811D42" w:rsidRDefault="008207F2" w:rsidP="005F687C">
      <w:pPr>
        <w:spacing w:before="120" w:line="360" w:lineRule="auto"/>
        <w:rPr>
          <w:lang w:val="el-GR"/>
        </w:rPr>
      </w:pPr>
      <w:bookmarkStart w:id="91" w:name="_Hlk118712403"/>
      <w:r w:rsidRPr="00811D42">
        <w:rPr>
          <w:b/>
          <w:lang w:val="el-GR"/>
        </w:rPr>
        <w:t>2.</w:t>
      </w:r>
      <w:r w:rsidRPr="00811D42">
        <w:rPr>
          <w:lang w:val="el-GR"/>
        </w:rPr>
        <w:t xml:space="preserve"> Απαγορεύεται η </w:t>
      </w:r>
      <w:r>
        <w:rPr>
          <w:lang w:val="el-GR"/>
        </w:rPr>
        <w:t xml:space="preserve">συμμετοχή </w:t>
      </w:r>
      <w:r w:rsidRPr="00992B9D">
        <w:rPr>
          <w:lang w:val="el-GR"/>
        </w:rPr>
        <w:t>στην διαδικασία σύναψης της παρούσας σύμβασης οικονομικών φορέων, με οποιονδήποτε τρόπο, εφόσον εμπίπτουν στις απαγορεύσεις του Κανονισμού (ΕΕ) 2022/576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w:t>
      </w:r>
      <w:r w:rsidRPr="006D22CF">
        <w:rPr>
          <w:lang w:val="en-US"/>
        </w:rPr>
        <w:t>L</w:t>
      </w:r>
      <w:r w:rsidRPr="00992B9D">
        <w:rPr>
          <w:lang w:val="el-GR"/>
        </w:rPr>
        <w:t xml:space="preserve"> 111/1) και συγκεκριμένα αν ο οικονομικός φορέας είναι</w:t>
      </w:r>
      <w:r w:rsidRPr="00811D42">
        <w:rPr>
          <w:lang w:val="el-GR"/>
        </w:rPr>
        <w:t>:</w:t>
      </w:r>
    </w:p>
    <w:p w14:paraId="3A381739" w14:textId="77777777" w:rsidR="008207F2" w:rsidRPr="00811D42" w:rsidRDefault="008207F2" w:rsidP="005F687C">
      <w:pPr>
        <w:spacing w:before="120" w:line="360" w:lineRule="auto"/>
        <w:rPr>
          <w:lang w:val="el-GR"/>
        </w:rPr>
      </w:pPr>
      <w:r w:rsidRPr="00811D42">
        <w:rPr>
          <w:lang w:val="el-GR"/>
        </w:rPr>
        <w:lastRenderedPageBreak/>
        <w:t>α) Ρώσο</w:t>
      </w:r>
      <w:r>
        <w:rPr>
          <w:lang w:val="el-GR"/>
        </w:rPr>
        <w:t>ς</w:t>
      </w:r>
      <w:r w:rsidRPr="00811D42">
        <w:rPr>
          <w:lang w:val="el-GR"/>
        </w:rPr>
        <w:t xml:space="preserve"> υπήκοο</w:t>
      </w:r>
      <w:r>
        <w:rPr>
          <w:lang w:val="el-GR"/>
        </w:rPr>
        <w:t>ς</w:t>
      </w:r>
      <w:r w:rsidRPr="00811D42">
        <w:rPr>
          <w:lang w:val="el-GR"/>
        </w:rPr>
        <w:t xml:space="preserve"> ή φυσικό ή νομικό πρόσωπο, οντότητα ή φορέα που έχει την έδρα του στη Ρωσία,</w:t>
      </w:r>
    </w:p>
    <w:p w14:paraId="14DFAD7E" w14:textId="77777777" w:rsidR="008207F2" w:rsidRPr="00811D42" w:rsidRDefault="008207F2" w:rsidP="005F687C">
      <w:pPr>
        <w:spacing w:before="120" w:line="360" w:lineRule="auto"/>
        <w:rPr>
          <w:lang w:val="el-GR"/>
        </w:rPr>
      </w:pPr>
      <w:r w:rsidRPr="00811D42">
        <w:rPr>
          <w:lang w:val="el-GR"/>
        </w:rPr>
        <w:t>β) νομικό πρόσωπο, οντότητα ή φορέα</w:t>
      </w:r>
      <w:r>
        <w:rPr>
          <w:lang w:val="el-GR"/>
        </w:rPr>
        <w:t>ς</w:t>
      </w:r>
      <w:r w:rsidRPr="00811D42">
        <w:rPr>
          <w:lang w:val="el-GR"/>
        </w:rPr>
        <w:t xml:space="preserve"> του οποίου τα δικαιώματα ιδιοκτησίας κατέχει άμεσα ή έμμεσα σε ποσοστό άνω του 50% οντότητα αναφερόμενη στο στοιχείο α) της παρούσας παραγράφου ή</w:t>
      </w:r>
    </w:p>
    <w:p w14:paraId="640F6EB2" w14:textId="77777777" w:rsidR="008207F2" w:rsidRPr="007F477E" w:rsidRDefault="008207F2" w:rsidP="005F687C">
      <w:pPr>
        <w:spacing w:before="120" w:line="360" w:lineRule="auto"/>
        <w:rPr>
          <w:lang w:val="el-GR"/>
        </w:rPr>
      </w:pPr>
      <w:r w:rsidRPr="00811D42">
        <w:rPr>
          <w:lang w:val="el-GR"/>
        </w:rPr>
        <w:t>γ) φυσικό ή νομικό πρόσωπο, οντότητα ή φορέα</w:t>
      </w:r>
      <w:r>
        <w:rPr>
          <w:lang w:val="el-GR"/>
        </w:rPr>
        <w:t>ς</w:t>
      </w:r>
      <w:r w:rsidRPr="00811D42">
        <w:rPr>
          <w:lang w:val="el-GR"/>
        </w:rPr>
        <w:t xml:space="preserve">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της αξίας της σύμβασης, των υπεργολάβων, προμηθευτών ή οντοτήτων </w:t>
      </w:r>
      <w:r w:rsidRPr="007F477E">
        <w:rPr>
          <w:lang w:val="el-GR"/>
        </w:rPr>
        <w:t>στις ικανότητες των οποίων στηρίζεται κατά την έννοια των οδηγιών 2014/24 και του ν. 4412/2016.</w:t>
      </w:r>
    </w:p>
    <w:p w14:paraId="3F169E25" w14:textId="650BFFD3" w:rsidR="009F688B" w:rsidRPr="007F477E" w:rsidRDefault="009F688B" w:rsidP="005F687C">
      <w:pPr>
        <w:spacing w:line="360" w:lineRule="auto"/>
        <w:rPr>
          <w:lang w:val="el-GR"/>
        </w:rPr>
      </w:pPr>
      <w:r w:rsidRPr="007F477E">
        <w:rPr>
          <w:lang w:val="el-GR"/>
        </w:rPr>
        <w:t xml:space="preserve">Οι οικονομικοί φορείς υποβάλλουν σχετική υπεύθυνη δήλωση με αντίστοιχο περιεχόμενο μαζί με τα λοιπά δικαιολογητικά συμμετοχής τους, σύμφωνα με τα αναλυτικότερα οριζόμενα στην υποπαρ. 2.4.3.1 και το ΠΑΡΑΡΤΗΜΑ </w:t>
      </w:r>
      <w:r w:rsidRPr="007F477E">
        <w:t>VI</w:t>
      </w:r>
      <w:r w:rsidRPr="007F477E">
        <w:rPr>
          <w:lang w:val="el-GR"/>
        </w:rPr>
        <w:t xml:space="preserve">Ι – Άλλες Δηλώσεις της παρούσας». </w:t>
      </w:r>
    </w:p>
    <w:bookmarkEnd w:id="91"/>
    <w:p w14:paraId="61BDD877" w14:textId="3EF202A4" w:rsidR="008338F0" w:rsidRDefault="00E97E4D" w:rsidP="005F687C">
      <w:pPr>
        <w:spacing w:line="360" w:lineRule="auto"/>
        <w:rPr>
          <w:i/>
          <w:iCs/>
          <w:color w:val="5B9BD5"/>
          <w:lang w:val="el-GR"/>
        </w:rPr>
      </w:pPr>
      <w:r w:rsidRPr="007F477E">
        <w:rPr>
          <w:b/>
          <w:bCs/>
          <w:lang w:val="el-GR"/>
        </w:rPr>
        <w:t>3</w:t>
      </w:r>
      <w:r w:rsidR="003355E7" w:rsidRPr="007F477E">
        <w:rPr>
          <w:b/>
          <w:bCs/>
          <w:lang w:val="el-GR"/>
        </w:rPr>
        <w:t>.</w:t>
      </w:r>
      <w:r w:rsidR="00CD3B0E" w:rsidRPr="007F477E">
        <w:rPr>
          <w:lang w:val="el-GR"/>
        </w:rPr>
        <w:t>Οικονομικός φορέας συμμετέχει είτε μεμονωμένα είτε ως μέλος</w:t>
      </w:r>
      <w:r w:rsidR="00CD3B0E" w:rsidRPr="00CD3B0E">
        <w:rPr>
          <w:lang w:val="el-GR"/>
        </w:rPr>
        <w:t xml:space="preserve">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w:t>
      </w:r>
      <w:r w:rsidR="00100D39">
        <w:rPr>
          <w:lang w:val="el-GR"/>
        </w:rPr>
        <w:t xml:space="preserve"> </w:t>
      </w:r>
      <w:r w:rsidR="00CD3B0E" w:rsidRPr="00CD3B0E">
        <w:rPr>
          <w:lang w:val="el-GR"/>
        </w:rPr>
        <w:t>μπορεί να απαιτήσει από τις ενώσεις οικονομικών φορέων να περιβληθούν συγκεκριμένη νομική μορφή, εφόσον τους ανατεθεί η σύμβαση.</w:t>
      </w:r>
    </w:p>
    <w:p w14:paraId="4B264411" w14:textId="77777777" w:rsidR="002F2BED" w:rsidRPr="006F63EC" w:rsidRDefault="00E97E4D" w:rsidP="005F687C">
      <w:pPr>
        <w:spacing w:line="360" w:lineRule="auto"/>
        <w:rPr>
          <w:vertAlign w:val="superscript"/>
          <w:lang w:val="el-GR"/>
        </w:rPr>
      </w:pPr>
      <w:r>
        <w:rPr>
          <w:b/>
          <w:bCs/>
          <w:lang w:val="el-GR"/>
        </w:rPr>
        <w:t>4</w:t>
      </w:r>
      <w:r w:rsidR="003355E7" w:rsidRPr="00603221">
        <w:rPr>
          <w:b/>
          <w:bCs/>
          <w:lang w:val="el-GR"/>
        </w:rPr>
        <w:t>.</w:t>
      </w:r>
      <w:r w:rsidR="003355E7" w:rsidRPr="00603221">
        <w:rPr>
          <w:lang w:val="el-GR"/>
        </w:rPr>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p>
    <w:p w14:paraId="160E1D2A" w14:textId="77777777" w:rsidR="008338F0" w:rsidRDefault="003355E7" w:rsidP="00EF03D9">
      <w:pPr>
        <w:pStyle w:val="32"/>
        <w:spacing w:line="360" w:lineRule="auto"/>
        <w:ind w:left="142" w:hanging="142"/>
      </w:pPr>
      <w:bookmarkStart w:id="92" w:name="_Ref496542081"/>
      <w:bookmarkStart w:id="93" w:name="_Toc97194272"/>
      <w:bookmarkStart w:id="94" w:name="_Toc97194422"/>
      <w:bookmarkStart w:id="95" w:name="_Toc173761357"/>
      <w:r w:rsidRPr="00603221">
        <w:t>Εγγύηση συμμετοχής</w:t>
      </w:r>
      <w:bookmarkEnd w:id="92"/>
      <w:bookmarkEnd w:id="93"/>
      <w:bookmarkEnd w:id="94"/>
      <w:bookmarkEnd w:id="95"/>
    </w:p>
    <w:p w14:paraId="26058010" w14:textId="77777777" w:rsidR="006546C5" w:rsidRPr="00BF4414" w:rsidRDefault="006546C5" w:rsidP="006546C5">
      <w:pPr>
        <w:pStyle w:val="af6"/>
        <w:rPr>
          <w:lang w:val="el-GR"/>
        </w:rPr>
      </w:pPr>
      <w:r w:rsidRPr="00BF4414">
        <w:rPr>
          <w:lang w:val="el-GR"/>
        </w:rPr>
        <w:t>Για τη συμμετοχή στην παρούσα διαδικασία σύναψης συμφωνίας-πλαίσιο δεν απαιτείται η κατάθεση εγγύησης συμμετοχής από τους προσφέροντες.</w:t>
      </w:r>
    </w:p>
    <w:p w14:paraId="2CE9F269" w14:textId="77777777" w:rsidR="006546C5" w:rsidRPr="006546C5" w:rsidRDefault="006546C5" w:rsidP="006546C5">
      <w:pPr>
        <w:rPr>
          <w:lang w:val="el-GR"/>
        </w:rPr>
      </w:pPr>
    </w:p>
    <w:p w14:paraId="2C2303AC" w14:textId="77777777" w:rsidR="008338F0" w:rsidRPr="00603221" w:rsidRDefault="003355E7" w:rsidP="00EF03D9">
      <w:pPr>
        <w:pStyle w:val="32"/>
        <w:spacing w:line="360" w:lineRule="auto"/>
        <w:ind w:left="142" w:hanging="142"/>
      </w:pPr>
      <w:bookmarkStart w:id="96" w:name="_Λόγοι_αποκλεισμού"/>
      <w:bookmarkStart w:id="97" w:name="_Ref496541356"/>
      <w:bookmarkStart w:id="98" w:name="_Ref496541742"/>
      <w:bookmarkStart w:id="99" w:name="_Ref496541775"/>
      <w:bookmarkStart w:id="100" w:name="_Ref496541863"/>
      <w:bookmarkStart w:id="101" w:name="_Toc97194273"/>
      <w:bookmarkStart w:id="102" w:name="_Toc97194423"/>
      <w:bookmarkStart w:id="103" w:name="_Toc173761358"/>
      <w:bookmarkEnd w:id="96"/>
      <w:r w:rsidRPr="00603221">
        <w:t>Λόγοι αποκλεισμού</w:t>
      </w:r>
      <w:bookmarkEnd w:id="97"/>
      <w:bookmarkEnd w:id="98"/>
      <w:bookmarkEnd w:id="99"/>
      <w:bookmarkEnd w:id="100"/>
      <w:bookmarkEnd w:id="101"/>
      <w:bookmarkEnd w:id="102"/>
      <w:bookmarkEnd w:id="103"/>
    </w:p>
    <w:p w14:paraId="5650AEC8" w14:textId="77777777" w:rsidR="008338F0" w:rsidRDefault="003355E7" w:rsidP="005F687C">
      <w:pPr>
        <w:spacing w:before="240" w:line="360" w:lineRule="auto"/>
        <w:rPr>
          <w:lang w:val="el-GR"/>
        </w:rPr>
      </w:pPr>
      <w:r w:rsidRPr="00603221">
        <w:rPr>
          <w:lang w:val="el-GR"/>
        </w:rPr>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704E0B91" w14:textId="77777777" w:rsidR="008338F0" w:rsidRPr="00603221" w:rsidRDefault="003355E7" w:rsidP="005F687C">
      <w:pPr>
        <w:pStyle w:val="aff"/>
        <w:numPr>
          <w:ilvl w:val="3"/>
          <w:numId w:val="11"/>
        </w:numPr>
        <w:spacing w:before="240" w:line="360" w:lineRule="auto"/>
        <w:ind w:left="0" w:firstLine="0"/>
        <w:rPr>
          <w:lang w:val="el-GR"/>
        </w:rPr>
      </w:pPr>
      <w:bookmarkStart w:id="104" w:name="_Ref496540567"/>
      <w:bookmarkStart w:id="105" w:name="_Ref74507429"/>
      <w:r w:rsidRPr="00603221">
        <w:rPr>
          <w:lang w:val="el-GR"/>
        </w:rPr>
        <w:lastRenderedPageBreak/>
        <w:t xml:space="preserve">Όταν υπάρχει σε βάρος του </w:t>
      </w:r>
      <w:r w:rsidR="00DE31C0" w:rsidRPr="00603221">
        <w:rPr>
          <w:lang w:val="el-GR"/>
        </w:rPr>
        <w:t xml:space="preserve">αμετάκλητη </w:t>
      </w:r>
      <w:r w:rsidRPr="00603221">
        <w:rPr>
          <w:lang w:val="el-GR"/>
        </w:rPr>
        <w:t xml:space="preserve">καταδικαστική απόφαση για ένα από </w:t>
      </w:r>
      <w:r w:rsidR="00730200">
        <w:rPr>
          <w:lang w:val="el-GR"/>
        </w:rPr>
        <w:t>τα ακόλουθα εγκλήματα</w:t>
      </w:r>
      <w:r w:rsidRPr="00603221">
        <w:rPr>
          <w:lang w:val="el-GR"/>
        </w:rPr>
        <w:t>:</w:t>
      </w:r>
      <w:bookmarkEnd w:id="104"/>
      <w:bookmarkEnd w:id="105"/>
    </w:p>
    <w:p w14:paraId="7D1E9C81" w14:textId="448C8370" w:rsidR="00C908BD" w:rsidRPr="00C229F3" w:rsidRDefault="003355E7" w:rsidP="005F687C">
      <w:pPr>
        <w:spacing w:line="360" w:lineRule="auto"/>
        <w:rPr>
          <w:lang w:val="el-GR"/>
        </w:rPr>
      </w:pPr>
      <w:r w:rsidRPr="00603221">
        <w:rPr>
          <w:lang w:val="el-GR"/>
        </w:rPr>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εγκλήματος (ΕΕ </w:t>
      </w:r>
      <w:r w:rsidRPr="00603221">
        <w:t>L</w:t>
      </w:r>
      <w:r w:rsidRPr="00603221">
        <w:rPr>
          <w:lang w:val="el-GR"/>
        </w:rPr>
        <w:t xml:space="preserve"> 300 της 11.11.2008 σ.42</w:t>
      </w:r>
      <w:r w:rsidR="00100D39">
        <w:rPr>
          <w:lang w:val="el-GR"/>
        </w:rPr>
        <w:t xml:space="preserve"> </w:t>
      </w:r>
      <w:r w:rsidR="00C908BD" w:rsidRPr="002E1623">
        <w:rPr>
          <w:lang w:val="el-GR"/>
        </w:rPr>
        <w:t>και τα εγκλήματα του άρθρου 187 του Ποινικού Κώδικα (εγκληματική οργάνωση),</w:t>
      </w:r>
    </w:p>
    <w:p w14:paraId="1A66F12F" w14:textId="77777777" w:rsidR="00105242" w:rsidRPr="00105242" w:rsidRDefault="003355E7" w:rsidP="005F687C">
      <w:pPr>
        <w:spacing w:line="360" w:lineRule="auto"/>
        <w:rPr>
          <w:lang w:val="el-GR"/>
        </w:rPr>
      </w:pPr>
      <w:r w:rsidRPr="00603221">
        <w:rPr>
          <w:lang w:val="el-GR"/>
        </w:rPr>
        <w:t xml:space="preserve">β) </w:t>
      </w:r>
      <w:r w:rsidR="00105242">
        <w:rPr>
          <w:lang w:val="el-GR"/>
        </w:rPr>
        <w:t xml:space="preserve">ενεργητική </w:t>
      </w:r>
      <w:r w:rsidRPr="00603221">
        <w:rPr>
          <w:lang w:val="el-GR"/>
        </w:rPr>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w:t>
      </w:r>
      <w:r w:rsidRPr="00603221">
        <w:t>C</w:t>
      </w:r>
      <w:r w:rsidRPr="00603221">
        <w:rPr>
          <w:lang w:val="el-GR"/>
        </w:rPr>
        <w:t xml:space="preserve">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w:t>
      </w:r>
      <w:r w:rsidRPr="00603221">
        <w:t>L</w:t>
      </w:r>
      <w:r w:rsidRPr="00603221">
        <w:rPr>
          <w:lang w:val="el-GR"/>
        </w:rPr>
        <w:t xml:space="preserve"> 192 της 31.7.2003, σ. 54), καθώς και όπως ορίζεται στο εθνικό δίκαιο του οικονομικού φορέα, </w:t>
      </w:r>
      <w:r w:rsidR="00105242" w:rsidRPr="00105242">
        <w:rPr>
          <w:lang w:val="el-GR"/>
        </w:rPr>
        <w:t>και τα εγκλήματα των άρθρων 159</w:t>
      </w:r>
      <w:r w:rsidR="00105242" w:rsidRPr="00105242">
        <w:rPr>
          <w:vertAlign w:val="superscript"/>
          <w:lang w:val="el-GR"/>
        </w:rPr>
        <w:t>Α</w:t>
      </w:r>
      <w:r w:rsidR="00105242" w:rsidRPr="00105242">
        <w:rPr>
          <w:lang w:val="el-GR"/>
        </w:rPr>
        <w:t xml:space="preserve"> (δωροδοκία πολιτικών προσώπων), 236 (δωροδοκία υπαλλήλου), 237 παρ.2-4 (δωροδοκία δικαστικών λειτουργών), 237</w:t>
      </w:r>
      <w:r w:rsidR="00105242" w:rsidRPr="00105242">
        <w:rPr>
          <w:vertAlign w:val="superscript"/>
          <w:lang w:val="el-GR"/>
        </w:rPr>
        <w:t>Α</w:t>
      </w:r>
      <w:r w:rsidR="00105242" w:rsidRPr="00105242">
        <w:rPr>
          <w:lang w:val="el-GR"/>
        </w:rPr>
        <w:t xml:space="preserve"> παρ.2 (εμπορία επιρροής – μεσάζοντες) 396 παρ.2 (δωροδοκία στον ιδιωτικό τομέα) του Ποινικού Κώδικα.</w:t>
      </w:r>
    </w:p>
    <w:p w14:paraId="7A3F5656" w14:textId="77777777" w:rsidR="00105242" w:rsidRPr="00105242" w:rsidRDefault="003355E7" w:rsidP="005F687C">
      <w:pPr>
        <w:spacing w:line="360" w:lineRule="auto"/>
        <w:rPr>
          <w:lang w:val="el-GR"/>
        </w:rPr>
      </w:pPr>
      <w:r w:rsidRPr="00603221">
        <w:rPr>
          <w:lang w:val="el-GR"/>
        </w:rPr>
        <w:t xml:space="preserve">γ) </w:t>
      </w:r>
      <w:r w:rsidR="00105242" w:rsidRPr="00105242">
        <w:rPr>
          <w:lang w:val="el-GR"/>
        </w:rPr>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w:t>
      </w:r>
      <w:r w:rsidR="00105242" w:rsidRPr="00105242">
        <w:t>L</w:t>
      </w:r>
      <w:r w:rsidR="00105242" w:rsidRPr="00105242">
        <w:rPr>
          <w:lang w:val="el-GR"/>
        </w:rPr>
        <w:t xml:space="preserve"> 198/28.07.2017) και τα εγκλήματα των άρθρων 159Α (δωροδοκία πολιτικών προσώπων), 216 (πλαστογραφία), 236 (δωροδοκία υπαλλήλου), 237 παρ.</w:t>
      </w:r>
      <w:r w:rsidR="00105242" w:rsidRPr="00105242">
        <w:t> </w:t>
      </w:r>
      <w:r w:rsidR="00105242" w:rsidRPr="00105242">
        <w:rPr>
          <w:lang w:val="el-GR"/>
        </w:rPr>
        <w:t>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w:t>
      </w:r>
      <w:r w:rsidR="00105242" w:rsidRPr="00105242">
        <w:t> </w:t>
      </w:r>
      <w:r w:rsidR="00105242" w:rsidRPr="00105242">
        <w:rPr>
          <w:lang w:val="el-GR"/>
        </w:rPr>
        <w:t>4689/2020 (Α’</w:t>
      </w:r>
      <w:r w:rsidR="00105242" w:rsidRPr="00105242">
        <w:t> </w:t>
      </w:r>
      <w:r w:rsidR="00105242" w:rsidRPr="00105242">
        <w:rPr>
          <w:lang w:val="el-GR"/>
        </w:rPr>
        <w:t>103),</w:t>
      </w:r>
    </w:p>
    <w:p w14:paraId="6AE01F45" w14:textId="77777777" w:rsidR="008338F0" w:rsidRPr="00603221" w:rsidRDefault="008338F0" w:rsidP="005F687C">
      <w:pPr>
        <w:spacing w:line="360" w:lineRule="auto"/>
        <w:rPr>
          <w:lang w:val="el-GR"/>
        </w:rPr>
      </w:pPr>
    </w:p>
    <w:p w14:paraId="331C87FD" w14:textId="2B35467E" w:rsidR="00105242" w:rsidRPr="00105242" w:rsidRDefault="003355E7" w:rsidP="005F687C">
      <w:pPr>
        <w:spacing w:line="360" w:lineRule="auto"/>
        <w:rPr>
          <w:lang w:val="el-GR"/>
        </w:rPr>
      </w:pPr>
      <w:r w:rsidRPr="00603221">
        <w:rPr>
          <w:lang w:val="el-GR"/>
        </w:rPr>
        <w:t xml:space="preserve">δ) </w:t>
      </w:r>
      <w:r w:rsidR="00105242" w:rsidRPr="00105242">
        <w:rPr>
          <w:lang w:val="el-GR"/>
        </w:rPr>
        <w:t xml:space="preserve">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w:t>
      </w:r>
      <w:r w:rsidR="00105242" w:rsidRPr="00105242">
        <w:rPr>
          <w:lang w:val="el-GR"/>
        </w:rPr>
        <w:lastRenderedPageBreak/>
        <w:t>Κοινοβουλίου και του Συμβουλίου της 15ης Μαρτίου 2017 για την καταπολέμηση της τρομοκρατίας και την αντικατάσταση της απόφασης</w:t>
      </w:r>
      <w:r w:rsidR="00105242" w:rsidRPr="00105242">
        <w:t> </w:t>
      </w:r>
      <w:r w:rsidR="00105242" w:rsidRPr="00105242">
        <w:rPr>
          <w:lang w:val="el-GR"/>
        </w:rPr>
        <w:t xml:space="preserve">- </w:t>
      </w:r>
      <w:r w:rsidR="00C37A6A">
        <w:rPr>
          <w:lang w:val="el-GR"/>
        </w:rPr>
        <w:t>πλαίσιου</w:t>
      </w:r>
      <w:r w:rsidR="00105242" w:rsidRPr="00105242">
        <w:rPr>
          <w:lang w:val="el-GR"/>
        </w:rPr>
        <w:t xml:space="preserve"> 2002/475/ΔΕΥ του Συμβουλίου και για την τροποποίηση της απόφασης 2005/671/ΔΕΥ του Συμβουλίου (</w:t>
      </w:r>
      <w:r w:rsidR="00105242" w:rsidRPr="00105242">
        <w:t>EEL</w:t>
      </w:r>
      <w:r w:rsidR="00105242" w:rsidRPr="00105242">
        <w:rPr>
          <w:lang w:val="el-GR"/>
        </w:rPr>
        <w:t xml:space="preserve">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w:t>
      </w:r>
      <w:r w:rsidR="00105242" w:rsidRPr="00105242">
        <w:t> </w:t>
      </w:r>
      <w:r w:rsidR="00105242" w:rsidRPr="00105242">
        <w:rPr>
          <w:lang w:val="el-GR"/>
        </w:rPr>
        <w:t>4689/2020 (Α’</w:t>
      </w:r>
      <w:r w:rsidR="00105242" w:rsidRPr="00105242">
        <w:t> </w:t>
      </w:r>
      <w:r w:rsidR="00105242" w:rsidRPr="00105242">
        <w:rPr>
          <w:lang w:val="el-GR"/>
        </w:rPr>
        <w:t>103),</w:t>
      </w:r>
    </w:p>
    <w:p w14:paraId="6899BA5E" w14:textId="77777777" w:rsidR="008338F0" w:rsidRPr="00603221" w:rsidRDefault="008338F0" w:rsidP="005F687C">
      <w:pPr>
        <w:spacing w:line="360" w:lineRule="auto"/>
        <w:rPr>
          <w:lang w:val="el-GR"/>
        </w:rPr>
      </w:pPr>
    </w:p>
    <w:p w14:paraId="6C8F9099" w14:textId="77777777" w:rsidR="008338F0" w:rsidRDefault="003355E7" w:rsidP="005F687C">
      <w:pPr>
        <w:spacing w:line="360" w:lineRule="auto"/>
        <w:rPr>
          <w:lang w:val="el-GR"/>
        </w:rPr>
      </w:pPr>
      <w:r w:rsidRPr="00603221">
        <w:rPr>
          <w:lang w:val="el-GR"/>
        </w:rPr>
        <w:t xml:space="preserve">ε) </w:t>
      </w:r>
      <w:r w:rsidR="00105242" w:rsidRPr="00105242">
        <w:rPr>
          <w:lang w:val="el-GR"/>
        </w:rPr>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w:t>
      </w:r>
      <w:r w:rsidR="00105242" w:rsidRPr="00105242">
        <w:t>EEL</w:t>
      </w:r>
      <w:r w:rsidR="00105242" w:rsidRPr="00105242">
        <w:rPr>
          <w:lang w:val="el-GR"/>
        </w:rPr>
        <w:t xml:space="preserve"> 141/05.06.2015) και τα εγκλήματα των άρθρων 2 και 39 του ν.</w:t>
      </w:r>
      <w:r w:rsidR="00105242" w:rsidRPr="00105242">
        <w:t> </w:t>
      </w:r>
      <w:r w:rsidR="00105242" w:rsidRPr="00105242">
        <w:rPr>
          <w:lang w:val="el-GR"/>
        </w:rPr>
        <w:t>4557/2018 (Α’</w:t>
      </w:r>
      <w:r w:rsidR="00105242" w:rsidRPr="00105242">
        <w:t> </w:t>
      </w:r>
      <w:r w:rsidR="00105242" w:rsidRPr="00105242">
        <w:rPr>
          <w:lang w:val="el-GR"/>
        </w:rPr>
        <w:t>139),</w:t>
      </w:r>
    </w:p>
    <w:p w14:paraId="5AAB1F5D" w14:textId="77777777" w:rsidR="009A3D76" w:rsidRPr="00603221" w:rsidRDefault="009A3D76" w:rsidP="005F687C">
      <w:pPr>
        <w:spacing w:line="360" w:lineRule="auto"/>
        <w:rPr>
          <w:lang w:val="el-GR"/>
        </w:rPr>
      </w:pPr>
    </w:p>
    <w:p w14:paraId="71DF0E45" w14:textId="77777777" w:rsidR="008338F0" w:rsidRDefault="003355E7" w:rsidP="005F687C">
      <w:pPr>
        <w:spacing w:line="360" w:lineRule="auto"/>
        <w:rPr>
          <w:lang w:val="el-GR"/>
        </w:rPr>
      </w:pPr>
      <w:r w:rsidRPr="00603221">
        <w:rPr>
          <w:lang w:val="el-GR"/>
        </w:rPr>
        <w:t xml:space="preserve">στ) </w:t>
      </w:r>
      <w:r w:rsidR="00105242" w:rsidRPr="00105242">
        <w:rPr>
          <w:lang w:val="el-GR"/>
        </w:rPr>
        <w:t>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αντικατάσταση της απόφασης</w:t>
      </w:r>
      <w:r w:rsidR="00105242" w:rsidRPr="00105242">
        <w:t> </w:t>
      </w:r>
      <w:r w:rsidR="00105242" w:rsidRPr="00105242">
        <w:rPr>
          <w:lang w:val="el-GR"/>
        </w:rPr>
        <w:t xml:space="preserve">- πλαίσιο 2002/629/ΔΕΥ του Συμβουλίου (ΕΕ </w:t>
      </w:r>
      <w:r w:rsidR="00105242" w:rsidRPr="00105242">
        <w:t>L</w:t>
      </w:r>
      <w:r w:rsidR="00105242" w:rsidRPr="00105242">
        <w:rPr>
          <w:lang w:val="el-GR"/>
        </w:rPr>
        <w:t xml:space="preserve"> 101 της 15.4.2011, σ. 1) και τα εγκλήματα του άρθρου 323Α του Ποινικού κώδικα (εμπορία ανθρώπων).</w:t>
      </w:r>
    </w:p>
    <w:p w14:paraId="153364F4" w14:textId="77777777" w:rsidR="008338F0" w:rsidRDefault="003355E7" w:rsidP="005F687C">
      <w:pPr>
        <w:spacing w:line="360" w:lineRule="auto"/>
        <w:rPr>
          <w:lang w:val="el-GR"/>
        </w:rPr>
      </w:pPr>
      <w:r w:rsidRPr="00603221">
        <w:rPr>
          <w:lang w:val="el-GR"/>
        </w:rPr>
        <w:t xml:space="preserve">Ο οικονομικός φορέας αποκλείεται, επίσης, όταν το πρόσωπο εις βάρος του οποίου εκδόθηκε </w:t>
      </w:r>
      <w:r w:rsidR="00E87EA9" w:rsidRPr="00603221">
        <w:rPr>
          <w:lang w:val="el-GR"/>
        </w:rPr>
        <w:t xml:space="preserve">τελεσίδικη </w:t>
      </w:r>
      <w:r w:rsidR="00400357" w:rsidRPr="00603221">
        <w:rPr>
          <w:lang w:val="el-GR"/>
        </w:rPr>
        <w:t xml:space="preserve">αμετάκλητη </w:t>
      </w:r>
      <w:r w:rsidRPr="00603221">
        <w:rPr>
          <w:lang w:val="el-GR"/>
        </w:rPr>
        <w:t>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6FB4B017" w14:textId="77777777" w:rsidR="009A3D76" w:rsidRPr="00405D54" w:rsidRDefault="009A3D76" w:rsidP="005F687C">
      <w:pPr>
        <w:spacing w:line="360" w:lineRule="auto"/>
        <w:rPr>
          <w:lang w:val="el-GR"/>
        </w:rPr>
      </w:pPr>
      <w:r w:rsidRPr="00405D54">
        <w:rPr>
          <w:lang w:val="el-GR"/>
        </w:rPr>
        <w:t xml:space="preserve">Η υποχρέωση του προηγούμενου εδαφίου αφορά: </w:t>
      </w:r>
    </w:p>
    <w:p w14:paraId="01D45F31" w14:textId="77777777" w:rsidR="009A3D76" w:rsidRDefault="009A3D76" w:rsidP="005F687C">
      <w:pPr>
        <w:spacing w:line="360" w:lineRule="auto"/>
        <w:rPr>
          <w:lang w:val="el-GR"/>
        </w:rPr>
      </w:pPr>
      <w:r>
        <w:rPr>
          <w:lang w:val="el-GR"/>
        </w:rP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4B547F97" w14:textId="77777777" w:rsidR="009A3D76" w:rsidRPr="009A3D76" w:rsidRDefault="009A3D76" w:rsidP="005F687C">
      <w:pPr>
        <w:spacing w:line="360" w:lineRule="auto"/>
        <w:rPr>
          <w:lang w:val="el-GR"/>
        </w:rPr>
      </w:pPr>
      <w:r>
        <w:rPr>
          <w:lang w:val="el-GR"/>
        </w:rPr>
        <w:lastRenderedPageBreak/>
        <w:t xml:space="preserve">- </w:t>
      </w:r>
      <w:r w:rsidRPr="009A3D76">
        <w:rPr>
          <w:lang w:val="el-GR"/>
        </w:rPr>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r w:rsidR="008C0DD5">
        <w:rPr>
          <w:lang w:val="el-GR"/>
        </w:rPr>
        <w:t>,</w:t>
      </w:r>
    </w:p>
    <w:p w14:paraId="03AFA4D2" w14:textId="77777777" w:rsidR="009A3D76" w:rsidRPr="009A3D76" w:rsidRDefault="009A3D76" w:rsidP="005F687C">
      <w:pPr>
        <w:spacing w:line="360" w:lineRule="auto"/>
        <w:rPr>
          <w:lang w:val="el-GR"/>
        </w:rPr>
      </w:pPr>
      <w:r w:rsidRPr="009A3D76">
        <w:rPr>
          <w:lang w:val="el-GR"/>
        </w:rPr>
        <w:t>- στις περιπτώσεις Συνεταιρισμών, τα μέλη του Διοικητικού Συμβουλίου.</w:t>
      </w:r>
    </w:p>
    <w:p w14:paraId="0452B20F" w14:textId="2D25D594" w:rsidR="009A3D76" w:rsidRPr="009A3D76" w:rsidRDefault="009A3D76" w:rsidP="005F687C">
      <w:pPr>
        <w:spacing w:line="360" w:lineRule="auto"/>
        <w:rPr>
          <w:lang w:val="el-GR"/>
        </w:rPr>
      </w:pPr>
      <w:r w:rsidRPr="009A3D76">
        <w:rPr>
          <w:lang w:val="el-GR"/>
        </w:rPr>
        <w:t>- σε όλες τις λοιπ</w:t>
      </w:r>
      <w:r w:rsidR="00BA0BF4">
        <w:rPr>
          <w:lang w:val="el-GR"/>
        </w:rPr>
        <w:t>έ</w:t>
      </w:r>
      <w:r w:rsidRPr="009A3D76">
        <w:rPr>
          <w:lang w:val="el-GR"/>
        </w:rPr>
        <w:t>ς περιπτώσεις νομικών προσώπων, τον κατά περίπτωση νόμιμο εκπρόσωπο.</w:t>
      </w:r>
    </w:p>
    <w:p w14:paraId="73858B8A" w14:textId="77777777" w:rsidR="009A3D76" w:rsidRPr="00821852" w:rsidRDefault="009A3D76" w:rsidP="005F687C">
      <w:pPr>
        <w:spacing w:line="360" w:lineRule="auto"/>
        <w:rPr>
          <w:b/>
          <w:bCs/>
          <w:lang w:val="el-GR"/>
        </w:rPr>
      </w:pPr>
      <w:r w:rsidRPr="00821852">
        <w:rPr>
          <w:b/>
          <w:bCs/>
          <w:lang w:val="el-GR"/>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p>
    <w:p w14:paraId="65471FC5" w14:textId="77777777" w:rsidR="005A0ACC" w:rsidRDefault="000326F6" w:rsidP="005F687C">
      <w:pPr>
        <w:pStyle w:val="aff"/>
        <w:numPr>
          <w:ilvl w:val="3"/>
          <w:numId w:val="11"/>
        </w:numPr>
        <w:tabs>
          <w:tab w:val="left" w:pos="0"/>
          <w:tab w:val="left" w:pos="709"/>
          <w:tab w:val="left" w:pos="1134"/>
        </w:tabs>
        <w:spacing w:before="240" w:line="360" w:lineRule="auto"/>
        <w:ind w:left="0" w:firstLine="0"/>
        <w:rPr>
          <w:lang w:val="el-GR"/>
        </w:rPr>
      </w:pPr>
      <w:bookmarkStart w:id="106" w:name="_Ref503518036"/>
      <w:r w:rsidRPr="00603221">
        <w:rPr>
          <w:lang w:val="el-GR"/>
        </w:rPr>
        <w:t>Σ</w:t>
      </w:r>
      <w:r w:rsidR="005A0ACC" w:rsidRPr="00603221">
        <w:rPr>
          <w:lang w:val="el-GR"/>
        </w:rPr>
        <w:t>τις ακόλουθες περιπτώσεις</w:t>
      </w:r>
      <w:bookmarkEnd w:id="106"/>
    </w:p>
    <w:p w14:paraId="749AC578" w14:textId="38AB5364" w:rsidR="009A3D76" w:rsidRPr="00C229F3" w:rsidRDefault="009A3D76" w:rsidP="005F687C">
      <w:pPr>
        <w:spacing w:before="120" w:line="360" w:lineRule="auto"/>
        <w:rPr>
          <w:lang w:val="el-GR"/>
        </w:rPr>
      </w:pPr>
      <w:r>
        <w:rPr>
          <w:lang w:val="el-GR"/>
        </w:rPr>
        <w:t xml:space="preserve">α) όταν ο οικονομικός φορέας έχει αθετήσει τις υποχρεώσεις του όσον </w:t>
      </w:r>
      <w:r w:rsidR="00BA0BF4">
        <w:rPr>
          <w:lang w:val="el-GR"/>
        </w:rPr>
        <w:t>σχετικά με την</w:t>
      </w:r>
      <w:r>
        <w:rPr>
          <w:lang w:val="el-GR"/>
        </w:rPr>
        <w:t xml:space="preserve"> καταβολή φόρων ή εισφορών κοινωνικής ασφάλισης και αυτό έχει διαπιστωθεί </w:t>
      </w:r>
      <w:r w:rsidR="00BA0BF4">
        <w:rPr>
          <w:lang w:val="el-GR"/>
        </w:rPr>
        <w:t>με</w:t>
      </w:r>
      <w:r>
        <w:rPr>
          <w:lang w:val="el-GR"/>
        </w:rPr>
        <w:t xml:space="preserve"> δικαστική ή διοικητική απόφαση με τελεσίδικη και δεσμευτική ισχύ, σύμφωνα με διατάξεις της χώρας όπου είναι εγκατεστημένος</w:t>
      </w:r>
      <w:r w:rsidR="00100D39">
        <w:rPr>
          <w:lang w:val="el-GR"/>
        </w:rPr>
        <w:t xml:space="preserve"> </w:t>
      </w:r>
      <w:r>
        <w:rPr>
          <w:lang w:val="el-GR"/>
        </w:rPr>
        <w:t xml:space="preserve">ή την εθνική νομοθεσία ή </w:t>
      </w:r>
    </w:p>
    <w:p w14:paraId="709684ED" w14:textId="77777777" w:rsidR="009A3D76" w:rsidRPr="00C229F3" w:rsidRDefault="009A3D76" w:rsidP="005F687C">
      <w:pPr>
        <w:spacing w:line="360" w:lineRule="auto"/>
        <w:rPr>
          <w:lang w:val="el-GR"/>
        </w:rPr>
      </w:pPr>
      <w:r>
        <w:rPr>
          <w:lang w:val="el-GR"/>
        </w:rP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59766D82" w14:textId="77777777" w:rsidR="009A3D76" w:rsidRDefault="009A3D76" w:rsidP="005F687C">
      <w:pPr>
        <w:spacing w:line="360" w:lineRule="auto"/>
        <w:rPr>
          <w:lang w:val="el-GR"/>
        </w:rPr>
      </w:pPr>
      <w:r>
        <w:rPr>
          <w:lang w:val="el-GR"/>
        </w:rP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2F540658" w14:textId="4A1CF908" w:rsidR="009A3D76" w:rsidRPr="00C229F3" w:rsidRDefault="009A3D76" w:rsidP="005F687C">
      <w:pPr>
        <w:spacing w:line="360" w:lineRule="auto"/>
        <w:rPr>
          <w:lang w:val="el-GR"/>
        </w:rPr>
      </w:pPr>
      <w:r w:rsidRPr="007213D0">
        <w:rPr>
          <w:lang w:val="el-GR" w:eastAsia="el-GR"/>
        </w:rPr>
        <w:t>Οι υποχρεώσεις των περ. α’ και β’ της παρ. 2</w:t>
      </w:r>
      <w:r>
        <w:rPr>
          <w:lang w:val="el-GR" w:eastAsia="el-GR"/>
        </w:rPr>
        <w:t>.2.3.2</w:t>
      </w:r>
      <w:r w:rsidR="00100D39">
        <w:rPr>
          <w:lang w:val="el-GR" w:eastAsia="el-GR"/>
        </w:rPr>
        <w:t xml:space="preserve"> </w:t>
      </w:r>
      <w:r w:rsidRPr="007213D0">
        <w:rPr>
          <w:lang w:val="el-GR" w:eastAsia="el-GR"/>
        </w:rPr>
        <w:t>θεωρείται</w:t>
      </w:r>
      <w:r w:rsidR="00100D39">
        <w:rPr>
          <w:lang w:val="el-GR" w:eastAsia="el-GR"/>
        </w:rPr>
        <w:t xml:space="preserve"> </w:t>
      </w:r>
      <w:r w:rsidRPr="007213D0">
        <w:rPr>
          <w:lang w:val="el-GR"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458429F2" w14:textId="77777777" w:rsidR="009A3D76" w:rsidRPr="009143B3" w:rsidRDefault="009A3D76" w:rsidP="005F687C">
      <w:pPr>
        <w:spacing w:line="360" w:lineRule="auto"/>
        <w:rPr>
          <w:lang w:val="el-GR"/>
        </w:rPr>
      </w:pPr>
      <w:r>
        <w:rPr>
          <w:lang w:val="el-GR"/>
        </w:rPr>
        <w:t xml:space="preserve">Δεν αποκλείεται ο οικονομικός φορέας, όταν έχει εκπληρώσει τις υποχρεώσεις του είτε καταβάλλοντας </w:t>
      </w:r>
      <w:r w:rsidRPr="009143B3">
        <w:rPr>
          <w:lang w:val="el-GR"/>
        </w:rPr>
        <w:t xml:space="preserve">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w:t>
      </w:r>
      <w:r>
        <w:rPr>
          <w:lang w:val="el-GR"/>
        </w:rPr>
        <w:t>τους στο μέτρο που τηρεί τους όρους του δεσμευτικού κανονισμού.</w:t>
      </w:r>
    </w:p>
    <w:p w14:paraId="7A4A09CB" w14:textId="77777777" w:rsidR="004B29C9" w:rsidRPr="00603221" w:rsidRDefault="004B29C9" w:rsidP="005F687C">
      <w:pPr>
        <w:spacing w:line="360" w:lineRule="auto"/>
        <w:rPr>
          <w:lang w:val="el-GR"/>
        </w:rPr>
      </w:pPr>
    </w:p>
    <w:p w14:paraId="0566ABA2" w14:textId="77777777" w:rsidR="00B04AF3" w:rsidRPr="00603221" w:rsidRDefault="003355E7" w:rsidP="005F687C">
      <w:pPr>
        <w:pStyle w:val="aff"/>
        <w:numPr>
          <w:ilvl w:val="3"/>
          <w:numId w:val="11"/>
        </w:numPr>
        <w:tabs>
          <w:tab w:val="left" w:pos="0"/>
          <w:tab w:val="left" w:pos="709"/>
          <w:tab w:val="left" w:pos="1134"/>
        </w:tabs>
        <w:spacing w:before="240" w:line="360" w:lineRule="auto"/>
        <w:ind w:left="0" w:firstLine="0"/>
        <w:rPr>
          <w:i/>
          <w:color w:val="5B9BD5"/>
          <w:lang w:val="el-GR"/>
        </w:rPr>
      </w:pPr>
      <w:bookmarkStart w:id="107" w:name="_Ref496540586"/>
      <w:r w:rsidRPr="00603221">
        <w:rPr>
          <w:lang w:val="el-GR"/>
        </w:rPr>
        <w:lastRenderedPageBreak/>
        <w:t>Αποκλείεται από τη συμμετοχή στη διαδικασία σύναψης της παρούσας σύμβασης, οικονομικός φορέας σε οποιαδήποτε από τις ακόλουθες καταστάσεις:</w:t>
      </w:r>
      <w:bookmarkEnd w:id="107"/>
    </w:p>
    <w:p w14:paraId="4ED31521" w14:textId="77777777" w:rsidR="008338F0" w:rsidRDefault="003355E7" w:rsidP="005F687C">
      <w:pPr>
        <w:spacing w:line="360" w:lineRule="auto"/>
        <w:rPr>
          <w:lang w:val="el-GR"/>
        </w:rPr>
      </w:pPr>
      <w:r w:rsidRPr="00603221">
        <w:rPr>
          <w:lang w:val="el-GR"/>
        </w:rPr>
        <w:t xml:space="preserve">(α) εάν έχει αθετήσει τις υποχρεώσεις που προβλέπονται στην παρ. 2 του άρθρου 18 του ν. 4412/2016, </w:t>
      </w:r>
      <w:r w:rsidR="00B802EF">
        <w:rPr>
          <w:lang w:val="el-GR"/>
        </w:rPr>
        <w:t>περί αρχών που εφαρμόζονται στις διαδικασίες σύναψης δημοσίων συμβάσεων</w:t>
      </w:r>
    </w:p>
    <w:p w14:paraId="12DE846F" w14:textId="64C998A9" w:rsidR="00A23EAB" w:rsidRPr="00603221" w:rsidRDefault="003355E7" w:rsidP="005F687C">
      <w:pPr>
        <w:spacing w:line="360" w:lineRule="auto"/>
        <w:rPr>
          <w:lang w:val="el-GR"/>
        </w:rPr>
      </w:pPr>
      <w:r w:rsidRPr="00603221">
        <w:rPr>
          <w:lang w:val="el-GR"/>
        </w:rPr>
        <w:t xml:space="preserve">(β) </w:t>
      </w:r>
      <w:r w:rsidR="00A23EAB">
        <w:rPr>
          <w:lang w:val="el-GR"/>
        </w:rPr>
        <w:t>εάν τελεί υπό πτώχευση</w:t>
      </w:r>
      <w:r w:rsidR="00100D39">
        <w:rPr>
          <w:lang w:val="el-GR"/>
        </w:rPr>
        <w:t xml:space="preserve"> </w:t>
      </w:r>
      <w:r w:rsidR="00A23EAB">
        <w:rPr>
          <w:lang w:val="el-GR"/>
        </w:rPr>
        <w:t xml:space="preserve">ή έχει υπαχθεί σε διαδικασία ειδικής </w:t>
      </w:r>
      <w:r w:rsidR="00A23EAB" w:rsidRPr="00FF5DBE">
        <w:rPr>
          <w:lang w:val="el-GR"/>
        </w:rPr>
        <w:t>εκκαθάρισης</w:t>
      </w:r>
      <w:r w:rsidR="00100D39">
        <w:rPr>
          <w:lang w:val="el-GR"/>
        </w:rPr>
        <w:t xml:space="preserve"> </w:t>
      </w:r>
      <w:r w:rsidR="00A23EAB">
        <w:rPr>
          <w:lang w:val="el-GR"/>
        </w:rPr>
        <w:t>ή τελεί υπό αναγκαστική διαχείριση</w:t>
      </w:r>
      <w:r w:rsidR="00100D39">
        <w:rPr>
          <w:lang w:val="el-GR"/>
        </w:rPr>
        <w:t xml:space="preserve"> </w:t>
      </w:r>
      <w:r w:rsidR="00A23EAB">
        <w:rPr>
          <w:lang w:val="el-GR"/>
        </w:rP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7D8B49F2" w14:textId="5307E254" w:rsidR="00A23EAB" w:rsidRPr="00C229F3" w:rsidRDefault="003355E7" w:rsidP="005F687C">
      <w:pPr>
        <w:spacing w:line="360" w:lineRule="auto"/>
        <w:rPr>
          <w:lang w:val="el-GR"/>
        </w:rPr>
      </w:pPr>
      <w:r w:rsidRPr="00603221">
        <w:rPr>
          <w:lang w:val="el-GR"/>
        </w:rPr>
        <w:t xml:space="preserve">(γ) </w:t>
      </w:r>
      <w:r w:rsidR="00A23EAB">
        <w:rPr>
          <w:lang w:val="el-GR"/>
        </w:rPr>
        <w:t xml:space="preserve">εάν, </w:t>
      </w:r>
      <w:r w:rsidR="00A23EAB" w:rsidRPr="00790D05">
        <w:rPr>
          <w:lang w:val="el-GR"/>
        </w:rPr>
        <w:t xml:space="preserve">με την επιφύλαξη της παραγράφου </w:t>
      </w:r>
      <w:r w:rsidR="00BB6963" w:rsidRPr="00790D05">
        <w:rPr>
          <w:lang w:val="el-GR"/>
        </w:rPr>
        <w:t>3</w:t>
      </w:r>
      <w:r w:rsidR="006D137C">
        <w:rPr>
          <w:lang w:val="el-GR"/>
        </w:rPr>
        <w:t>Β</w:t>
      </w:r>
      <w:r w:rsidR="00100D39">
        <w:rPr>
          <w:lang w:val="el-GR"/>
        </w:rPr>
        <w:t xml:space="preserve"> </w:t>
      </w:r>
      <w:r w:rsidR="00A23EAB" w:rsidRPr="00790D05">
        <w:rPr>
          <w:lang w:val="el-GR"/>
        </w:rPr>
        <w:t>του άρθρου 44 του ν. 3959/2011</w:t>
      </w:r>
      <w:r w:rsidR="00100D39">
        <w:rPr>
          <w:lang w:val="el-GR"/>
        </w:rPr>
        <w:t xml:space="preserve"> </w:t>
      </w:r>
      <w:r w:rsidR="00A23EAB" w:rsidRPr="00E14C02">
        <w:rPr>
          <w:lang w:val="el-GR"/>
        </w:rPr>
        <w:t>περί ποινικών κυρώσεων και</w:t>
      </w:r>
      <w:r w:rsidR="00AA2B25" w:rsidRPr="00F41D89">
        <w:rPr>
          <w:lang w:val="el-GR"/>
        </w:rPr>
        <w:t xml:space="preserve"> </w:t>
      </w:r>
      <w:r w:rsidR="00A23EAB" w:rsidRPr="00E14C02">
        <w:rPr>
          <w:lang w:val="el-GR"/>
        </w:rPr>
        <w:t>άλλων διοικητικών συνεπειών</w:t>
      </w:r>
      <w:r w:rsidR="00A23EAB">
        <w:rPr>
          <w:lang w:val="el-GR"/>
        </w:rP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3A0CEE2" w14:textId="06D2E4F1" w:rsidR="008338F0" w:rsidRDefault="003355E7" w:rsidP="005F687C">
      <w:pPr>
        <w:spacing w:line="360" w:lineRule="auto"/>
        <w:rPr>
          <w:lang w:val="el-GR"/>
        </w:rPr>
      </w:pPr>
      <w:r w:rsidRPr="00603221">
        <w:rPr>
          <w:lang w:val="el-GR"/>
        </w:rPr>
        <w:t>δ) εάν μία κατάσταση σύγκρουσης συμφερόντων κατά την έννοια του άρθρου 24 του ν. 4412/2016 δεν μπορεί να θεραπευ</w:t>
      </w:r>
      <w:r w:rsidR="00BA0BF4">
        <w:rPr>
          <w:lang w:val="el-GR"/>
        </w:rPr>
        <w:t>τ</w:t>
      </w:r>
      <w:r w:rsidRPr="00603221">
        <w:rPr>
          <w:lang w:val="el-GR"/>
        </w:rPr>
        <w:t xml:space="preserve">εί αποτελεσματικά με άλλα, λιγότερο παρεμβατικά, μέσα, </w:t>
      </w:r>
    </w:p>
    <w:p w14:paraId="2B2DAB9D" w14:textId="77777777" w:rsidR="008338F0" w:rsidRDefault="003355E7" w:rsidP="005F687C">
      <w:pPr>
        <w:spacing w:line="360" w:lineRule="auto"/>
        <w:rPr>
          <w:lang w:val="el-GR"/>
        </w:rPr>
      </w:pPr>
      <w:r w:rsidRPr="00603221">
        <w:rPr>
          <w:lang w:val="el-GR"/>
        </w:rPr>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rsidR="0033462B" w:rsidRPr="00033BA0">
        <w:rPr>
          <w:lang w:val="el-GR"/>
        </w:rPr>
        <w:t>όπως ισχύει</w:t>
      </w:r>
      <w:r w:rsidRPr="00603221">
        <w:rPr>
          <w:lang w:val="el-GR"/>
        </w:rPr>
        <w:t xml:space="preserve">, δεν μπορεί να θεραπευθεί με άλλα, λιγότερο παρεμβατικά, μέσα, </w:t>
      </w:r>
    </w:p>
    <w:p w14:paraId="121D7503" w14:textId="77777777" w:rsidR="008338F0" w:rsidRDefault="003355E7" w:rsidP="005F687C">
      <w:pPr>
        <w:spacing w:line="360" w:lineRule="auto"/>
        <w:rPr>
          <w:lang w:val="el-GR"/>
        </w:rPr>
      </w:pPr>
      <w:r w:rsidRPr="00603221">
        <w:rPr>
          <w:lang w:val="el-GR"/>
        </w:rPr>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w:t>
      </w:r>
      <w:r w:rsidR="008F3F1B" w:rsidRPr="008F3F1B">
        <w:rPr>
          <w:lang w:val="el-GR"/>
        </w:rPr>
        <w:t>που είχε ως συνέπεια την έκπτωσή του από τη σύμβαση και την επιβολή σε αυτόν συνακόλουθων κυρώσεω</w:t>
      </w:r>
      <w:r w:rsidR="008F3F1B">
        <w:rPr>
          <w:lang w:val="el-GR"/>
        </w:rPr>
        <w:t>ν,</w:t>
      </w:r>
    </w:p>
    <w:p w14:paraId="0F1EB8CD" w14:textId="75CAD153" w:rsidR="008338F0" w:rsidRDefault="003355E7" w:rsidP="005F687C">
      <w:pPr>
        <w:spacing w:line="360" w:lineRule="auto"/>
        <w:rPr>
          <w:lang w:val="el-GR"/>
        </w:rPr>
      </w:pPr>
      <w:r w:rsidRPr="00603221">
        <w:rPr>
          <w:lang w:val="el-GR"/>
        </w:rPr>
        <w:t xml:space="preserve">(ζ) </w:t>
      </w:r>
      <w:r w:rsidR="00A23EAB" w:rsidRPr="00A23EAB">
        <w:rPr>
          <w:lang w:val="el-GR"/>
        </w:rPr>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w:t>
      </w:r>
      <w:bookmarkStart w:id="108" w:name="_Hlk126489824"/>
      <w:r w:rsidR="00A23EAB" w:rsidRPr="00A23EAB">
        <w:rPr>
          <w:lang w:val="el-GR"/>
        </w:rPr>
        <w:t xml:space="preserve">της παραγράφου </w:t>
      </w:r>
      <w:r w:rsidR="00492A53">
        <w:rPr>
          <w:lang w:val="el-GR"/>
        </w:rPr>
        <w:fldChar w:fldCharType="begin"/>
      </w:r>
      <w:r w:rsidR="00C8339C">
        <w:rPr>
          <w:lang w:val="el-GR"/>
        </w:rPr>
        <w:instrText xml:space="preserve"> REF _Ref40957856 \r \h </w:instrText>
      </w:r>
      <w:r w:rsidR="005F687C">
        <w:rPr>
          <w:lang w:val="el-GR"/>
        </w:rPr>
        <w:instrText xml:space="preserve"> \* MERGEFORMAT </w:instrText>
      </w:r>
      <w:r w:rsidR="00492A53">
        <w:rPr>
          <w:lang w:val="el-GR"/>
        </w:rPr>
      </w:r>
      <w:r w:rsidR="00492A53">
        <w:rPr>
          <w:lang w:val="el-GR"/>
        </w:rPr>
        <w:fldChar w:fldCharType="separate"/>
      </w:r>
      <w:r w:rsidR="00C306E4">
        <w:rPr>
          <w:lang w:val="el-GR"/>
        </w:rPr>
        <w:t>2.2.9.2</w:t>
      </w:r>
      <w:r w:rsidR="00492A53">
        <w:rPr>
          <w:lang w:val="el-GR"/>
        </w:rPr>
        <w:fldChar w:fldCharType="end"/>
      </w:r>
      <w:r w:rsidR="00492A53">
        <w:rPr>
          <w:lang w:val="el-GR"/>
        </w:rPr>
        <w:fldChar w:fldCharType="begin"/>
      </w:r>
      <w:r w:rsidR="00E403E0">
        <w:rPr>
          <w:lang w:val="el-GR"/>
        </w:rPr>
        <w:instrText xml:space="preserve"> REF _Ref40957856 \h </w:instrText>
      </w:r>
      <w:r w:rsidR="005F687C">
        <w:rPr>
          <w:lang w:val="el-GR"/>
        </w:rPr>
        <w:instrText xml:space="preserve"> \* MERGEFORMAT </w:instrText>
      </w:r>
      <w:r w:rsidR="00492A53">
        <w:rPr>
          <w:lang w:val="el-GR"/>
        </w:rPr>
      </w:r>
      <w:r w:rsidR="00492A53">
        <w:rPr>
          <w:lang w:val="el-GR"/>
        </w:rPr>
        <w:fldChar w:fldCharType="separate"/>
      </w:r>
      <w:r w:rsidR="00C306E4" w:rsidRPr="00C0210C">
        <w:rPr>
          <w:lang w:val="el-GR"/>
        </w:rPr>
        <w:t>Αποδεικτικά μέσα</w:t>
      </w:r>
      <w:r w:rsidR="00C306E4" w:rsidRPr="00C306E4">
        <w:rPr>
          <w:lang w:val="el-GR"/>
        </w:rPr>
        <w:t>-</w:t>
      </w:r>
      <w:r w:rsidR="00C306E4" w:rsidRPr="0077634D">
        <w:rPr>
          <w:rFonts w:ascii="Calibri" w:hAnsi="Calibri"/>
          <w:lang w:val="el-GR"/>
        </w:rPr>
        <w:t xml:space="preserve"> </w:t>
      </w:r>
      <w:r w:rsidR="00C306E4" w:rsidRPr="00C0210C">
        <w:rPr>
          <w:lang w:val="el-GR"/>
        </w:rPr>
        <w:t>Δικαιολογητικά προσωρινού αναδόχου</w:t>
      </w:r>
      <w:r w:rsidR="00492A53">
        <w:rPr>
          <w:lang w:val="el-GR"/>
        </w:rPr>
        <w:fldChar w:fldCharType="end"/>
      </w:r>
      <w:r w:rsidR="007D6509">
        <w:rPr>
          <w:lang w:val="el-GR"/>
        </w:rPr>
        <w:t xml:space="preserve"> </w:t>
      </w:r>
      <w:r w:rsidR="00B941FC" w:rsidRPr="00603221">
        <w:rPr>
          <w:lang w:val="el-GR"/>
        </w:rPr>
        <w:t xml:space="preserve">της παρούσας. </w:t>
      </w:r>
    </w:p>
    <w:bookmarkEnd w:id="108"/>
    <w:p w14:paraId="28A4599B" w14:textId="77777777" w:rsidR="008338F0" w:rsidRPr="00603221" w:rsidRDefault="003355E7" w:rsidP="005F687C">
      <w:pPr>
        <w:spacing w:line="360" w:lineRule="auto"/>
        <w:rPr>
          <w:lang w:val="el-GR"/>
        </w:rPr>
      </w:pPr>
      <w:r w:rsidRPr="00603221">
        <w:rPr>
          <w:lang w:val="el-GR"/>
        </w:rPr>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w:t>
      </w:r>
      <w:r w:rsidRPr="00603221">
        <w:rPr>
          <w:lang w:val="el-GR"/>
        </w:rPr>
        <w:lastRenderedPageBreak/>
        <w:t xml:space="preserve">πλεονέκτημα στη διαδικασία σύναψης σύμβασης ή να παράσχει </w:t>
      </w:r>
      <w:r w:rsidR="00CD1C1F">
        <w:rPr>
          <w:lang w:val="el-GR"/>
        </w:rPr>
        <w:t>με απατηλό τρόπο</w:t>
      </w:r>
      <w:r w:rsidRPr="00603221">
        <w:rPr>
          <w:lang w:val="el-GR"/>
        </w:rPr>
        <w:t xml:space="preserve"> παραπλανητικές πληροφορίες που ενδέχεται να επηρεάσουν ουσιωδώς τις αποφάσεις που αφορούν τον αποκλεισμό, την επιλογή ή την ανάθεση, </w:t>
      </w:r>
    </w:p>
    <w:p w14:paraId="440E4D93" w14:textId="77777777" w:rsidR="005A1E91" w:rsidRDefault="003355E7" w:rsidP="005F687C">
      <w:pPr>
        <w:spacing w:line="360" w:lineRule="auto"/>
        <w:rPr>
          <w:lang w:val="el-GR"/>
        </w:rPr>
      </w:pPr>
      <w:r w:rsidRPr="00603221">
        <w:rPr>
          <w:lang w:val="el-GR"/>
        </w:rPr>
        <w:t xml:space="preserve">(θ) </w:t>
      </w:r>
      <w:r w:rsidR="00953E50" w:rsidRPr="00953E50">
        <w:rPr>
          <w:lang w:val="el-GR"/>
        </w:rPr>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rsidR="005A1E91">
        <w:rPr>
          <w:lang w:val="el-GR"/>
        </w:rPr>
        <w:t>.</w:t>
      </w:r>
    </w:p>
    <w:p w14:paraId="73C2D811" w14:textId="299EF3B7" w:rsidR="008338F0" w:rsidRPr="00821852" w:rsidRDefault="00067067" w:rsidP="005F687C">
      <w:pPr>
        <w:spacing w:line="360" w:lineRule="auto"/>
        <w:rPr>
          <w:b/>
          <w:bCs/>
          <w:lang w:val="el-GR"/>
        </w:rPr>
      </w:pPr>
      <w:r w:rsidRPr="00821852">
        <w:rPr>
          <w:b/>
          <w:bCs/>
          <w:lang w:val="el-GR"/>
        </w:rPr>
        <w:t>Εάν στις ως άνω περιπτώσεις (α) έως (θ)</w:t>
      </w:r>
      <w:r w:rsidR="00077E35" w:rsidRPr="00077E35">
        <w:rPr>
          <w:b/>
          <w:bCs/>
          <w:lang w:val="el-GR"/>
        </w:rPr>
        <w:t xml:space="preserve"> </w:t>
      </w:r>
      <w:r w:rsidRPr="00821852">
        <w:rPr>
          <w:b/>
          <w:bCs/>
          <w:lang w:val="el-GR"/>
        </w:rPr>
        <w:t>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w:t>
      </w:r>
    </w:p>
    <w:p w14:paraId="14E7F1F3" w14:textId="77777777" w:rsidR="008C3823" w:rsidRPr="00603221" w:rsidRDefault="008C3823" w:rsidP="005F687C">
      <w:pPr>
        <w:pStyle w:val="aff"/>
        <w:tabs>
          <w:tab w:val="left" w:pos="0"/>
          <w:tab w:val="left" w:pos="709"/>
          <w:tab w:val="left" w:pos="1134"/>
        </w:tabs>
        <w:spacing w:before="240" w:line="360" w:lineRule="auto"/>
        <w:ind w:left="0"/>
        <w:rPr>
          <w:i/>
          <w:color w:val="5B9BD5"/>
          <w:lang w:val="el-GR"/>
        </w:rPr>
      </w:pPr>
    </w:p>
    <w:p w14:paraId="2139AECD" w14:textId="51F88813" w:rsidR="001D0C1B" w:rsidRPr="00821852" w:rsidRDefault="001D0C1B" w:rsidP="005F687C">
      <w:pPr>
        <w:pStyle w:val="aff"/>
        <w:numPr>
          <w:ilvl w:val="3"/>
          <w:numId w:val="11"/>
        </w:numPr>
        <w:tabs>
          <w:tab w:val="left" w:pos="0"/>
          <w:tab w:val="left" w:pos="709"/>
          <w:tab w:val="left" w:pos="1134"/>
        </w:tabs>
        <w:spacing w:before="240" w:line="360" w:lineRule="auto"/>
        <w:ind w:left="0" w:firstLine="0"/>
        <w:rPr>
          <w:lang w:val="el-GR"/>
        </w:rPr>
      </w:pPr>
      <w:bookmarkStart w:id="109" w:name="_Ref74508082"/>
      <w:r w:rsidRPr="00821852">
        <w:rPr>
          <w:lang w:val="el-GR"/>
        </w:rPr>
        <w:t>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μετοχικό κεφάλαιο άλλου νομικού προσώπου που υποβάλλει προσφορά ή νομικά πρόσωπα της αλλοδαπής</w:t>
      </w:r>
      <w:r w:rsidR="00077E35" w:rsidRPr="00077E35">
        <w:rPr>
          <w:lang w:val="el-GR"/>
        </w:rPr>
        <w:t xml:space="preserve"> </w:t>
      </w:r>
      <w:r w:rsidRPr="00821852">
        <w:rPr>
          <w:lang w:val="el-GR"/>
        </w:rPr>
        <w:t>που αντιστοιχούν σε ανώνυμη εταιρεία</w:t>
      </w:r>
      <w:r w:rsidRPr="00E014DD">
        <w:rPr>
          <w:lang w:val="el-GR"/>
        </w:rPr>
        <w:t>.</w:t>
      </w:r>
      <w:bookmarkEnd w:id="109"/>
    </w:p>
    <w:p w14:paraId="3CF3B8CD" w14:textId="2441D30F" w:rsidR="008338F0" w:rsidRPr="00821852" w:rsidRDefault="001D0C1B" w:rsidP="005F687C">
      <w:pPr>
        <w:pStyle w:val="aff"/>
        <w:tabs>
          <w:tab w:val="left" w:pos="0"/>
          <w:tab w:val="left" w:pos="709"/>
          <w:tab w:val="left" w:pos="1134"/>
        </w:tabs>
        <w:spacing w:before="240" w:line="360" w:lineRule="auto"/>
        <w:ind w:left="0"/>
        <w:rPr>
          <w:lang w:val="el-GR"/>
        </w:rPr>
      </w:pPr>
      <w:r w:rsidRPr="00821852">
        <w:rPr>
          <w:lang w:val="el-GR"/>
        </w:rPr>
        <w:t>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w:t>
      </w:r>
      <w:r w:rsidR="009D20A2">
        <w:rPr>
          <w:lang w:val="en-US"/>
        </w:rPr>
        <w:t>investment</w:t>
      </w:r>
      <w:r w:rsidR="009D20A2" w:rsidRPr="009D20A2">
        <w:rPr>
          <w:lang w:val="el-GR"/>
        </w:rPr>
        <w:t xml:space="preserve"> </w:t>
      </w:r>
      <w:r w:rsidR="009D20A2">
        <w:rPr>
          <w:lang w:val="en-US"/>
        </w:rPr>
        <w:t>firms</w:t>
      </w:r>
      <w:r w:rsidRPr="00821852">
        <w:rPr>
          <w:lang w:val="el-GR"/>
        </w:rPr>
        <w:t>), εταιρείες διαχείρισης κεφαλαίων/ενεργητικού (</w:t>
      </w:r>
      <w:r w:rsidR="009D20A2">
        <w:rPr>
          <w:lang w:val="en-US"/>
        </w:rPr>
        <w:t>asset</w:t>
      </w:r>
      <w:r w:rsidR="009D20A2" w:rsidRPr="009D20A2">
        <w:rPr>
          <w:lang w:val="el-GR"/>
        </w:rPr>
        <w:t>/</w:t>
      </w:r>
      <w:r w:rsidR="009D20A2">
        <w:rPr>
          <w:lang w:val="en-US"/>
        </w:rPr>
        <w:t>fund</w:t>
      </w:r>
      <w:r w:rsidR="009D20A2" w:rsidRPr="009D20A2">
        <w:rPr>
          <w:lang w:val="el-GR"/>
        </w:rPr>
        <w:t xml:space="preserve"> ,</w:t>
      </w:r>
      <w:r w:rsidR="009D20A2">
        <w:rPr>
          <w:lang w:val="en-US"/>
        </w:rPr>
        <w:t>managers</w:t>
      </w:r>
      <w:r w:rsidRPr="00821852">
        <w:rPr>
          <w:lang w:val="el-GR"/>
        </w:rPr>
        <w:t>) ή εταιρείες διαχείρισης κεφαλαίων επιχειρηματικών συμμετοχών (</w:t>
      </w:r>
      <w:r w:rsidR="009D20A2">
        <w:rPr>
          <w:lang w:val="en-US"/>
        </w:rPr>
        <w:t>private</w:t>
      </w:r>
      <w:r w:rsidR="009D20A2" w:rsidRPr="009D20A2">
        <w:rPr>
          <w:lang w:val="el-GR"/>
        </w:rPr>
        <w:t xml:space="preserve"> </w:t>
      </w:r>
      <w:r w:rsidR="009D20A2">
        <w:rPr>
          <w:lang w:val="en-US"/>
        </w:rPr>
        <w:t>equity</w:t>
      </w:r>
      <w:r w:rsidR="009D20A2" w:rsidRPr="009D20A2">
        <w:rPr>
          <w:lang w:val="el-GR"/>
        </w:rPr>
        <w:t xml:space="preserve"> </w:t>
      </w:r>
      <w:r w:rsidR="009D20A2">
        <w:rPr>
          <w:lang w:val="en-US"/>
        </w:rPr>
        <w:t>firms</w:t>
      </w:r>
      <w:r w:rsidRPr="00821852">
        <w:rPr>
          <w:lang w:val="el-GR"/>
        </w:rPr>
        <w:t xml:space="preserve">),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 μελών της Ευρωπαϊκής Ένωσης ή του Ο.Ο.Σ.Α. </w:t>
      </w:r>
    </w:p>
    <w:p w14:paraId="6D057181" w14:textId="77777777" w:rsidR="00C535AC" w:rsidRPr="00603221" w:rsidRDefault="00C535AC" w:rsidP="005F687C">
      <w:pPr>
        <w:pStyle w:val="aff"/>
        <w:tabs>
          <w:tab w:val="left" w:pos="0"/>
        </w:tabs>
        <w:spacing w:before="240" w:line="360" w:lineRule="auto"/>
        <w:ind w:left="0"/>
        <w:rPr>
          <w:b/>
          <w:bCs/>
          <w:lang w:val="el-GR"/>
        </w:rPr>
      </w:pPr>
    </w:p>
    <w:p w14:paraId="04E04453" w14:textId="77777777" w:rsidR="002A7C7B" w:rsidRDefault="002A7C7B" w:rsidP="005F687C">
      <w:pPr>
        <w:pStyle w:val="aff"/>
        <w:numPr>
          <w:ilvl w:val="3"/>
          <w:numId w:val="11"/>
        </w:numPr>
        <w:tabs>
          <w:tab w:val="left" w:pos="0"/>
          <w:tab w:val="left" w:pos="709"/>
          <w:tab w:val="left" w:pos="1134"/>
        </w:tabs>
        <w:spacing w:before="240" w:line="360" w:lineRule="auto"/>
        <w:ind w:left="0" w:firstLine="0"/>
        <w:rPr>
          <w:lang w:val="el-GR"/>
        </w:rPr>
      </w:pPr>
      <w:bookmarkStart w:id="110" w:name="_Ref151369083"/>
      <w:r w:rsidRPr="00821852">
        <w:rPr>
          <w:lang w:val="el-GR"/>
        </w:rPr>
        <w:t>Ο οικονομικός φορέας 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bookmarkEnd w:id="110"/>
    </w:p>
    <w:p w14:paraId="2AA9CB57" w14:textId="15F07902" w:rsidR="002A631D" w:rsidRPr="002A631D" w:rsidRDefault="002A631D" w:rsidP="005F687C">
      <w:pPr>
        <w:suppressAutoHyphens w:val="0"/>
        <w:spacing w:after="160" w:line="360" w:lineRule="auto"/>
        <w:rPr>
          <w:lang w:val="el-GR"/>
        </w:rPr>
      </w:pPr>
      <w:r w:rsidRPr="002A631D">
        <w:rPr>
          <w:b/>
          <w:bCs/>
          <w:lang w:val="el-GR"/>
        </w:rPr>
        <w:t>2.2.3.5.α</w:t>
      </w:r>
      <w:r w:rsidR="00100D39">
        <w:rPr>
          <w:b/>
          <w:bCs/>
          <w:lang w:val="el-GR"/>
        </w:rPr>
        <w:t xml:space="preserve"> </w:t>
      </w:r>
      <w:r w:rsidRPr="002A631D">
        <w:rPr>
          <w:lang w:val="el-GR"/>
        </w:rPr>
        <w:t>Απαγορεύεται η ανάθεση της παρούσας σύμβασης, σε:</w:t>
      </w:r>
    </w:p>
    <w:p w14:paraId="4EEAA25E" w14:textId="77777777" w:rsidR="002A631D" w:rsidRPr="002A631D" w:rsidRDefault="002A631D" w:rsidP="005F687C">
      <w:pPr>
        <w:suppressAutoHyphens w:val="0"/>
        <w:spacing w:after="160" w:line="360" w:lineRule="auto"/>
        <w:rPr>
          <w:lang w:val="el-GR"/>
        </w:rPr>
      </w:pPr>
      <w:r w:rsidRPr="002A631D">
        <w:rPr>
          <w:lang w:val="el-GR"/>
        </w:rPr>
        <w:t>α) Ρώσο υπήκοο ή φυσικό ή νομικό πρόσωπο, οντότητα ή φορέα που έχει την έδρα του στη Ρωσία</w:t>
      </w:r>
    </w:p>
    <w:p w14:paraId="1A63E138" w14:textId="77777777" w:rsidR="002A631D" w:rsidRPr="002A631D" w:rsidRDefault="002A631D" w:rsidP="005F687C">
      <w:pPr>
        <w:suppressAutoHyphens w:val="0"/>
        <w:spacing w:after="160" w:line="360" w:lineRule="auto"/>
        <w:rPr>
          <w:lang w:val="el-GR"/>
        </w:rPr>
      </w:pPr>
      <w:r w:rsidRPr="002A631D">
        <w:rPr>
          <w:lang w:val="el-GR"/>
        </w:rPr>
        <w:lastRenderedPageBreak/>
        <w:t xml:space="preserve">β) νομικό πρόσωπο, οντότητα ή φορέα του οποίου τα δικαιώματα ιδιοκτησίας κατέχει άμεσα ή έμμεσα σε ποσοστό άνω του 50 % οντότητα αναφερόμενη στο στοιχείο α) της παρούσας παραγράφου· ή </w:t>
      </w:r>
    </w:p>
    <w:p w14:paraId="04C3D87F" w14:textId="77777777" w:rsidR="002A631D" w:rsidRDefault="002A631D" w:rsidP="005F687C">
      <w:pPr>
        <w:suppressAutoHyphens w:val="0"/>
        <w:spacing w:after="160" w:line="360" w:lineRule="auto"/>
        <w:rPr>
          <w:lang w:val="el-GR"/>
        </w:rPr>
      </w:pPr>
      <w:r w:rsidRPr="002A631D">
        <w:rPr>
          <w:lang w:val="el-GR"/>
        </w:rPr>
        <w:t>γ) φυσικό ή νομικό πρόσωπο, οντότητα ή φορέα που ενεργεί εξ ονόματος ή κατ’ εντολή οντότητας αναφερόμενης στο στοιχείο α) ή β) της παρούσας παραγράφου, συμπεριλαμβανομένων, όταν αντιστοιχούν σε περισσότερο από το 10 % της αξίας της σύμβασης, των υπεργολάβων, προμηθευτών ή οντοτήτων (τρίτων) στις ικανότητες των οποίων στηρίζεται, κατά την έννοια των οδηγιών για τις δημόσιες συμβάσεις.»</w:t>
      </w:r>
    </w:p>
    <w:p w14:paraId="3EE2B87B" w14:textId="5720F71E" w:rsidR="009D20A2" w:rsidRPr="009D20A2" w:rsidRDefault="009D20A2" w:rsidP="009D20A2">
      <w:pPr>
        <w:pStyle w:val="aff"/>
        <w:numPr>
          <w:ilvl w:val="3"/>
          <w:numId w:val="11"/>
        </w:numPr>
        <w:tabs>
          <w:tab w:val="left" w:pos="0"/>
          <w:tab w:val="left" w:pos="709"/>
          <w:tab w:val="left" w:pos="1134"/>
        </w:tabs>
        <w:spacing w:before="240" w:line="360" w:lineRule="auto"/>
        <w:ind w:left="0" w:firstLine="0"/>
        <w:rPr>
          <w:lang w:val="el-GR"/>
        </w:rPr>
      </w:pPr>
      <w:r>
        <w:rPr>
          <w:lang w:val="el-GR"/>
        </w:rPr>
        <w:t>Ο οικονομικός φορέας αποκλείεται σε οποι</w:t>
      </w:r>
      <w:r w:rsidR="00995734">
        <w:rPr>
          <w:lang w:val="el-GR"/>
        </w:rPr>
        <w:t>ο</w:t>
      </w:r>
      <w:r>
        <w:rPr>
          <w:lang w:val="el-GR"/>
        </w:rPr>
        <w:t>δήποτε χρονικό σημείο κατά τη διάρκεια της διαδικασίας σύναψης της παρούσας σύμβασης, όταν αποδ</w:t>
      </w:r>
      <w:r w:rsidR="00995734">
        <w:rPr>
          <w:lang w:val="el-GR"/>
        </w:rPr>
        <w:t>εικνύεται ότι βρίσκεται, λόγω πράξεων ή παραλείψεων του, είτε πριν είτε κατά τη διαδικασία, σε μια από τις άνω περιπτώσεις.</w:t>
      </w:r>
    </w:p>
    <w:p w14:paraId="6855279F" w14:textId="77777777" w:rsidR="002A7C7B" w:rsidRDefault="002A7C7B" w:rsidP="005F687C">
      <w:pPr>
        <w:pStyle w:val="aff"/>
        <w:tabs>
          <w:tab w:val="left" w:pos="0"/>
          <w:tab w:val="left" w:pos="709"/>
          <w:tab w:val="left" w:pos="1134"/>
        </w:tabs>
        <w:spacing w:before="240" w:line="360" w:lineRule="auto"/>
        <w:ind w:left="0"/>
        <w:rPr>
          <w:lang w:val="el-GR"/>
        </w:rPr>
      </w:pPr>
    </w:p>
    <w:p w14:paraId="25DDF467" w14:textId="0EE1F986" w:rsidR="002A7C7B" w:rsidRPr="002A7C7B" w:rsidRDefault="00363799" w:rsidP="005F687C">
      <w:pPr>
        <w:pStyle w:val="aff"/>
        <w:numPr>
          <w:ilvl w:val="3"/>
          <w:numId w:val="11"/>
        </w:numPr>
        <w:tabs>
          <w:tab w:val="left" w:pos="0"/>
          <w:tab w:val="left" w:pos="709"/>
          <w:tab w:val="left" w:pos="1134"/>
        </w:tabs>
        <w:spacing w:before="240" w:line="360" w:lineRule="auto"/>
        <w:ind w:left="0" w:firstLine="0"/>
        <w:rPr>
          <w:b/>
          <w:bCs/>
          <w:lang w:val="el-GR"/>
        </w:rPr>
      </w:pPr>
      <w:r w:rsidRPr="002A7C7B">
        <w:rPr>
          <w:lang w:val="el-GR"/>
        </w:rPr>
        <w:t xml:space="preserve">Ο </w:t>
      </w:r>
      <w:r w:rsidR="003355E7" w:rsidRPr="002A7C7B">
        <w:rPr>
          <w:lang w:val="el-GR"/>
        </w:rPr>
        <w:t xml:space="preserve">οικονομικός φορέας που εμπίπτει σε μια από τις καταστάσεις που αναφέρονται στις παραγράφους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496540567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2.2.3.1</w:t>
      </w:r>
      <w:r>
        <w:fldChar w:fldCharType="end"/>
      </w:r>
      <w:r w:rsidR="003355E7" w:rsidRPr="002A7C7B">
        <w:rPr>
          <w:lang w:val="el-GR"/>
        </w:rPr>
        <w:t xml:space="preserve"> και </w:t>
      </w:r>
      <w:r w:rsidR="00492A53">
        <w:rPr>
          <w:lang w:val="el-GR"/>
        </w:rPr>
        <w:fldChar w:fldCharType="begin"/>
      </w:r>
      <w:r w:rsidR="007E61C0">
        <w:rPr>
          <w:lang w:val="el-GR"/>
        </w:rPr>
        <w:instrText xml:space="preserve"> REF _Ref496540586 \r \h </w:instrText>
      </w:r>
      <w:r w:rsidR="005F687C">
        <w:rPr>
          <w:lang w:val="el-GR"/>
        </w:rPr>
        <w:instrText xml:space="preserve"> \* MERGEFORMAT </w:instrText>
      </w:r>
      <w:r w:rsidR="00492A53">
        <w:rPr>
          <w:lang w:val="el-GR"/>
        </w:rPr>
      </w:r>
      <w:r w:rsidR="00492A53">
        <w:rPr>
          <w:lang w:val="el-GR"/>
        </w:rPr>
        <w:fldChar w:fldCharType="separate"/>
      </w:r>
      <w:r w:rsidR="00C306E4">
        <w:rPr>
          <w:lang w:val="el-GR"/>
        </w:rPr>
        <w:t>2.2.3.3</w:t>
      </w:r>
      <w:r w:rsidR="00492A53">
        <w:rPr>
          <w:lang w:val="el-GR"/>
        </w:rPr>
        <w:fldChar w:fldCharType="end"/>
      </w:r>
      <w:r w:rsidR="00995734">
        <w:rPr>
          <w:lang w:val="el-GR"/>
        </w:rPr>
        <w:t xml:space="preserve"> </w:t>
      </w:r>
      <w:r w:rsidR="002A7C7B" w:rsidRPr="002A7C7B">
        <w:rPr>
          <w:lang w:val="el-GR"/>
        </w:rPr>
        <w:t xml:space="preserve">εκτός από την περ. β αυτής, </w:t>
      </w:r>
      <w:r w:rsidR="003355E7" w:rsidRPr="002A7C7B">
        <w:rPr>
          <w:lang w:val="el-GR"/>
        </w:rPr>
        <w:t>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w:t>
      </w:r>
      <w:r w:rsidR="003355E7" w:rsidRPr="002A7C7B">
        <w:t>o</w:t>
      </w:r>
      <w:r w:rsidR="003355E7" w:rsidRPr="002A7C7B">
        <w:rPr>
          <w:lang w:val="el-GR"/>
        </w:rPr>
        <w:t xml:space="preserve">κάθαρση). </w:t>
      </w:r>
      <w:r w:rsidR="002A7C7B" w:rsidRPr="002A7C7B">
        <w:rPr>
          <w:lang w:val="el-GR"/>
        </w:rPr>
        <w:t>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4EF5CDA3" w14:textId="77777777" w:rsidR="002A7C7B" w:rsidRPr="00603221" w:rsidRDefault="002A7C7B" w:rsidP="005F687C">
      <w:pPr>
        <w:pStyle w:val="aff"/>
        <w:tabs>
          <w:tab w:val="left" w:pos="0"/>
          <w:tab w:val="left" w:pos="709"/>
          <w:tab w:val="left" w:pos="1134"/>
        </w:tabs>
        <w:spacing w:before="240" w:line="360" w:lineRule="auto"/>
        <w:ind w:left="0"/>
        <w:rPr>
          <w:b/>
          <w:bCs/>
          <w:lang w:val="el-GR"/>
        </w:rPr>
      </w:pPr>
    </w:p>
    <w:p w14:paraId="46DEC539" w14:textId="455F0E87" w:rsidR="008338F0" w:rsidRPr="00603221" w:rsidRDefault="003355E7" w:rsidP="005F687C">
      <w:pPr>
        <w:pStyle w:val="aff"/>
        <w:numPr>
          <w:ilvl w:val="3"/>
          <w:numId w:val="11"/>
        </w:numPr>
        <w:tabs>
          <w:tab w:val="left" w:pos="0"/>
          <w:tab w:val="left" w:pos="709"/>
          <w:tab w:val="left" w:pos="1134"/>
        </w:tabs>
        <w:spacing w:before="240" w:line="360" w:lineRule="auto"/>
        <w:ind w:left="0" w:firstLine="0"/>
        <w:rPr>
          <w:b/>
          <w:bCs/>
          <w:color w:val="000000"/>
          <w:lang w:val="el-GR"/>
        </w:rPr>
      </w:pPr>
      <w:bookmarkStart w:id="111" w:name="_Ref151369188"/>
      <w:r w:rsidRPr="00603221">
        <w:rPr>
          <w:lang w:val="el-GR"/>
        </w:rPr>
        <w:lastRenderedPageBreak/>
        <w:t>Η απόφαση για τη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r w:rsidR="00E97543">
        <w:rPr>
          <w:lang w:val="el-GR"/>
        </w:rPr>
        <w:t xml:space="preserve">, </w:t>
      </w:r>
      <w:r w:rsidR="00E97543" w:rsidRPr="0025400A">
        <w:rPr>
          <w:lang w:val="el-GR"/>
        </w:rPr>
        <w:t xml:space="preserve">καθώς και </w:t>
      </w:r>
      <w:r w:rsidR="00E97543">
        <w:rPr>
          <w:lang w:val="el-GR"/>
        </w:rPr>
        <w:t>σ</w:t>
      </w:r>
      <w:r w:rsidR="00E97543" w:rsidRPr="0025400A">
        <w:rPr>
          <w:lang w:val="el-GR"/>
        </w:rPr>
        <w:t>την υπ’ αριθμ. 102080/24-10-2022 (Β΄5623/02.11.2022) απόφαση του Υπουργού Ανάπτυξης και Επενδύσεων με θέμα:</w:t>
      </w:r>
      <w:r w:rsidR="00100D39">
        <w:rPr>
          <w:lang w:val="el-GR"/>
        </w:rPr>
        <w:t xml:space="preserve"> </w:t>
      </w:r>
      <w:r w:rsidR="00E97543" w:rsidRPr="006B36B5">
        <w:rPr>
          <w:i/>
          <w:lang w:val="el-GR"/>
        </w:rPr>
        <w:t>«Ρύθμιση θεμάτων σχετικά με την εξέταση επανορθωτικών μέτρων από την Επιτροπή της παρ.9 του άρθρου 73 του ν. 4412/2016».</w:t>
      </w:r>
      <w:bookmarkEnd w:id="111"/>
    </w:p>
    <w:p w14:paraId="3564DCDE" w14:textId="77777777" w:rsidR="009D20A2" w:rsidRDefault="00E97543" w:rsidP="005F687C">
      <w:pPr>
        <w:suppressAutoHyphens w:val="0"/>
        <w:autoSpaceDE w:val="0"/>
        <w:autoSpaceDN w:val="0"/>
        <w:adjustRightInd w:val="0"/>
        <w:spacing w:after="0" w:line="360" w:lineRule="auto"/>
        <w:rPr>
          <w:lang w:val="el-GR"/>
        </w:rPr>
      </w:pPr>
      <w:r w:rsidRPr="00E97543">
        <w:rPr>
          <w:lang w:val="el-GR"/>
        </w:rPr>
        <w:t>Η αναθέτουσα αρχή αποστέλλει στην Επιτροπή εξέτασης επανορθωτικών μέτρων της παρ. 9 του άρθρου 73 του ν. 4412/2016 το σχέδιο της απόφασής της περί της διαπίστωσης της επάρκειας ή μη των ληφθέντων από τον οικονομικό φορέα επανορθωτικών μέτρων, συνοδευόμενο από πλήρη φάκελο που περιλαμβάνει όλα τα σχετικά με την υπόθεση στοιχεία. Το σχέδιο της απόφασης της αναθέτουσας αρχής, μαζί με όλα τα σχετικά με την υπόθεση στοιχεία αποστέλλονται, ηλεκτρονικά στη διεύθυνση ηλεκτρονικού ταχυδρομείου</w:t>
      </w:r>
      <w:r w:rsidR="009D20A2" w:rsidRPr="009D20A2">
        <w:rPr>
          <w:lang w:val="el-GR"/>
        </w:rPr>
        <w:t xml:space="preserve"> </w:t>
      </w:r>
      <w:hyperlink r:id="rId34" w:history="1">
        <w:r w:rsidR="009D20A2" w:rsidRPr="001571D8">
          <w:rPr>
            <w:rStyle w:val="-"/>
            <w:lang w:val="en-US"/>
          </w:rPr>
          <w:t>epanortotika</w:t>
        </w:r>
        <w:r w:rsidR="009D20A2" w:rsidRPr="001571D8">
          <w:rPr>
            <w:rStyle w:val="-"/>
            <w:lang w:val="el-GR"/>
          </w:rPr>
          <w:t>@</w:t>
        </w:r>
        <w:r w:rsidR="009D20A2" w:rsidRPr="001571D8">
          <w:rPr>
            <w:rStyle w:val="-"/>
            <w:lang w:val="en-US"/>
          </w:rPr>
          <w:t>eadhsy</w:t>
        </w:r>
        <w:r w:rsidR="009D20A2" w:rsidRPr="001571D8">
          <w:rPr>
            <w:rStyle w:val="-"/>
            <w:lang w:val="el-GR"/>
          </w:rPr>
          <w:t>.</w:t>
        </w:r>
        <w:r w:rsidR="009D20A2" w:rsidRPr="001571D8">
          <w:rPr>
            <w:rStyle w:val="-"/>
            <w:lang w:val="en-US"/>
          </w:rPr>
          <w:t>gr</w:t>
        </w:r>
      </w:hyperlink>
      <w:r w:rsidR="009D20A2">
        <w:rPr>
          <w:lang w:val="el-GR"/>
        </w:rPr>
        <w:t>.</w:t>
      </w:r>
    </w:p>
    <w:p w14:paraId="15AD8A04" w14:textId="06DB614C" w:rsidR="00E97543" w:rsidRPr="00E97543" w:rsidRDefault="009D20A2" w:rsidP="005F687C">
      <w:pPr>
        <w:suppressAutoHyphens w:val="0"/>
        <w:autoSpaceDE w:val="0"/>
        <w:autoSpaceDN w:val="0"/>
        <w:adjustRightInd w:val="0"/>
        <w:spacing w:after="0" w:line="360" w:lineRule="auto"/>
        <w:rPr>
          <w:lang w:val="el-GR"/>
        </w:rPr>
      </w:pPr>
      <w:r>
        <w:rPr>
          <w:lang w:val="el-GR"/>
        </w:rPr>
        <w:t>Σ</w:t>
      </w:r>
      <w:r w:rsidR="00E97543" w:rsidRPr="00E97543">
        <w:rPr>
          <w:lang w:val="el-GR"/>
        </w:rPr>
        <w:t>την περίπτωση που ο οικονομικός φορέας δεν έχει προσκομίσει, με δική του πρωτοβουλία, τα στοιχεία, με τα οποία αποδεικνύονται τα επικαλούμενα μέτρα αυτοκάθαρσης (εκδοθείσες αποφάσεις διοίκησης, αποδεικτικά εξόφλησης προστίμων, αλληλογραφία με αρμόδιες ελεγκτικές αρχές κ.λπ.), η αναθέτουσα αρχή, πριν από τη σύνταξη και αποστολή του σχεδίου απόφασης στην Επιτροπή, υποχρεούται να ζητήσει από τον οικονομικό φορέα την προσκόμισή τους, εντός προθεσμίας που δεν υπερβαίνει τις δέκα (10) ημέρες. Με την παρέλευση της ανωτέρω προθεσμίας, θεωρείται ότι τα αιτούμενα στοιχεία δεν προσκομίστηκαν. Στην περίπτωση που ο οικονομικός φορέας υποβάλει αίτημα για παράταση της ως άνω προθεσμίας, συνοδευόμενο από έγγραφα, με τα οποία αποδεικνύεται ότι έχει αιτηθεί τη χορήγηση των στοιχείων, η αναθέτουσα αρχή παρατείνει την προθεσμία υποβολής, για όσο χρόνο απαιτηθεί για τη χορήγησή τους από τις αρμόδιες δημόσιες αρχές.</w:t>
      </w:r>
    </w:p>
    <w:p w14:paraId="3D948854" w14:textId="77777777" w:rsidR="00E97543" w:rsidRPr="00E97543" w:rsidRDefault="00E97543" w:rsidP="005F687C">
      <w:pPr>
        <w:suppressAutoHyphens w:val="0"/>
        <w:autoSpaceDE w:val="0"/>
        <w:autoSpaceDN w:val="0"/>
        <w:adjustRightInd w:val="0"/>
        <w:spacing w:after="0" w:line="360" w:lineRule="auto"/>
        <w:rPr>
          <w:lang w:val="el-GR"/>
        </w:rPr>
      </w:pPr>
    </w:p>
    <w:p w14:paraId="063EE64C" w14:textId="77777777" w:rsidR="00E97543" w:rsidRPr="00E97543" w:rsidRDefault="00E97543" w:rsidP="005F687C">
      <w:pPr>
        <w:suppressAutoHyphens w:val="0"/>
        <w:autoSpaceDE w:val="0"/>
        <w:autoSpaceDN w:val="0"/>
        <w:adjustRightInd w:val="0"/>
        <w:spacing w:after="0" w:line="360" w:lineRule="auto"/>
        <w:rPr>
          <w:lang w:val="el-GR"/>
        </w:rPr>
      </w:pPr>
      <w:r w:rsidRPr="00E97543">
        <w:rPr>
          <w:lang w:val="el-GR"/>
        </w:rPr>
        <w:t xml:space="preserve">Αν η αναθέτουσα αρχή κρίνει ότι τα στοιχεία που προσκόμισε ο οικονομικός φορέας δεν είναι πλήρη ή απαιτούνται διευκρινίσεις, πριν από την αποστολή του σχεδίου της απόφασής της στην Επιτροπή, καλεί τον οικονομικό φορέα για τη συμπλήρωση των σχετικών στοιχείων ή/και την παροχή διευκρινίσεων, εντός προθεσμίας, που δεν υπερβαίνει τις δέκα (10) ημέρες. </w:t>
      </w:r>
    </w:p>
    <w:p w14:paraId="361594AD" w14:textId="77777777" w:rsidR="00E97543" w:rsidRPr="00E97543" w:rsidRDefault="00E97543" w:rsidP="005F687C">
      <w:pPr>
        <w:suppressAutoHyphens w:val="0"/>
        <w:autoSpaceDE w:val="0"/>
        <w:autoSpaceDN w:val="0"/>
        <w:adjustRightInd w:val="0"/>
        <w:spacing w:after="0" w:line="360" w:lineRule="auto"/>
        <w:rPr>
          <w:lang w:val="el-GR"/>
        </w:rPr>
      </w:pPr>
    </w:p>
    <w:p w14:paraId="74F58AFC" w14:textId="77777777" w:rsidR="00E97543" w:rsidRPr="00E97543" w:rsidRDefault="00E97543" w:rsidP="005F687C">
      <w:pPr>
        <w:suppressAutoHyphens w:val="0"/>
        <w:autoSpaceDE w:val="0"/>
        <w:autoSpaceDN w:val="0"/>
        <w:adjustRightInd w:val="0"/>
        <w:spacing w:after="0" w:line="360" w:lineRule="auto"/>
        <w:rPr>
          <w:lang w:val="el-GR"/>
        </w:rPr>
      </w:pPr>
      <w:r w:rsidRPr="00E97543">
        <w:rPr>
          <w:lang w:val="el-GR"/>
        </w:rPr>
        <w:t xml:space="preserve">Αν ο οικονομικός φορέας δεν ανταποκριθεί στην πρόσκληση της αναθέτουσας αρχής, το γεγονός αυτό μνημονεύεται στο σχέδιο της απόφασης. </w:t>
      </w:r>
    </w:p>
    <w:p w14:paraId="0AE1D318" w14:textId="77777777" w:rsidR="00E97543" w:rsidRPr="00E97543" w:rsidRDefault="00E97543" w:rsidP="005F687C">
      <w:pPr>
        <w:suppressAutoHyphens w:val="0"/>
        <w:autoSpaceDE w:val="0"/>
        <w:autoSpaceDN w:val="0"/>
        <w:adjustRightInd w:val="0"/>
        <w:spacing w:after="0" w:line="360" w:lineRule="auto"/>
        <w:rPr>
          <w:lang w:val="el-GR"/>
        </w:rPr>
      </w:pPr>
    </w:p>
    <w:p w14:paraId="146C08C7" w14:textId="77777777" w:rsidR="00E97543" w:rsidRPr="00E97543" w:rsidRDefault="00E97543" w:rsidP="005F687C">
      <w:pPr>
        <w:suppressAutoHyphens w:val="0"/>
        <w:autoSpaceDE w:val="0"/>
        <w:autoSpaceDN w:val="0"/>
        <w:adjustRightInd w:val="0"/>
        <w:spacing w:after="0" w:line="360" w:lineRule="auto"/>
        <w:rPr>
          <w:lang w:val="el-GR"/>
        </w:rPr>
      </w:pPr>
      <w:r w:rsidRPr="00E97543">
        <w:rPr>
          <w:lang w:val="el-GR"/>
        </w:rPr>
        <w:lastRenderedPageBreak/>
        <w:t xml:space="preserve">Με την επιφύλαξη της επόμενης παραγράφου, δεν εξετάζονται από την Επιτροπή επανορθωτικά μέτρα που επικαλείται ένας οικονομικός φορέας, προκειμένου να αποδείξει την αξιοπιστία του, εφόσον αυτά έχουν ληφθεί </w:t>
      </w:r>
      <w:r w:rsidRPr="00E97543">
        <w:rPr>
          <w:b/>
          <w:lang w:val="el-GR"/>
        </w:rPr>
        <w:t>μετά</w:t>
      </w:r>
      <w:r w:rsidRPr="00E97543">
        <w:rPr>
          <w:lang w:val="el-GR"/>
        </w:rPr>
        <w:t xml:space="preserve"> την ημερομηνία λήξης υποβολής των προσφορών. Στην περίπτωση αυτή, η αναθέτουσα αρχή δεν τα λαμβάνει υπόψη και δεν τα μνημονεύει στο σχέδιο της απόφασής της που αποστέλλει στην Επιτροπή. </w:t>
      </w:r>
    </w:p>
    <w:p w14:paraId="0F997198" w14:textId="77777777" w:rsidR="00E97543" w:rsidRPr="00E97543" w:rsidRDefault="00E97543" w:rsidP="005F687C">
      <w:pPr>
        <w:suppressAutoHyphens w:val="0"/>
        <w:autoSpaceDE w:val="0"/>
        <w:autoSpaceDN w:val="0"/>
        <w:adjustRightInd w:val="0"/>
        <w:spacing w:after="0" w:line="360" w:lineRule="auto"/>
        <w:rPr>
          <w:lang w:val="el-GR"/>
        </w:rPr>
      </w:pPr>
    </w:p>
    <w:p w14:paraId="0CA789A5" w14:textId="77777777" w:rsidR="00E97543" w:rsidRPr="00E97543" w:rsidRDefault="00E97543" w:rsidP="005F687C">
      <w:pPr>
        <w:suppressAutoHyphens w:val="0"/>
        <w:autoSpaceDE w:val="0"/>
        <w:autoSpaceDN w:val="0"/>
        <w:adjustRightInd w:val="0"/>
        <w:spacing w:before="240" w:after="0" w:line="360" w:lineRule="auto"/>
        <w:rPr>
          <w:lang w:val="el-GR"/>
        </w:rPr>
      </w:pPr>
      <w:r w:rsidRPr="00E97543">
        <w:rPr>
          <w:lang w:val="el-GR"/>
        </w:rPr>
        <w:t>Στην περίπτωση που, κατά την υποβολή του ΕΕΕΣ, από τον οικονομικό φορέα, δεν συνέτρεχε στο πρόσωπο του κάποιος από τους λόγους αποκλεισμού της παρ.</w:t>
      </w:r>
      <w:r w:rsidRPr="00990B68">
        <w:t> </w:t>
      </w:r>
      <w:r w:rsidRPr="00E97543">
        <w:rPr>
          <w:lang w:val="el-GR"/>
        </w:rPr>
        <w:t>1 και της παρ.</w:t>
      </w:r>
      <w:r w:rsidRPr="00990B68">
        <w:t> </w:t>
      </w:r>
      <w:r w:rsidRPr="00E97543">
        <w:rPr>
          <w:lang w:val="el-GR"/>
        </w:rPr>
        <w:t>4, εκτός από την περ.</w:t>
      </w:r>
      <w:r w:rsidRPr="00990B68">
        <w:t> </w:t>
      </w:r>
      <w:r w:rsidRPr="00E97543">
        <w:rPr>
          <w:lang w:val="el-GR"/>
        </w:rPr>
        <w:t>β’ αυτής, του άρθρου</w:t>
      </w:r>
      <w:r w:rsidRPr="00990B68">
        <w:t> </w:t>
      </w:r>
      <w:r w:rsidRPr="00E97543">
        <w:rPr>
          <w:lang w:val="el-GR"/>
        </w:rPr>
        <w:t>73 του ν.</w:t>
      </w:r>
      <w:r w:rsidRPr="00990B68">
        <w:t> </w:t>
      </w:r>
      <w:r w:rsidRPr="00E97543">
        <w:rPr>
          <w:lang w:val="el-GR"/>
        </w:rPr>
        <w:t>4412/2016, αλλά η συνδρομή του προέκυψε, κατά τη διάρκεια της παρούσας διαδικασίας (οψιγενής μεταβολή), τα μέτρα αυτοκάθαρσης που επικαλείται, λαμβάνονται υπόψη από την αναθέτουσα αρχή, κατά τη σύνταξη του σχεδίου απόφασής της και εξετάζονται από την Επιτροπή.</w:t>
      </w:r>
    </w:p>
    <w:p w14:paraId="125845FA" w14:textId="77777777" w:rsidR="00E97543" w:rsidRPr="00E97543" w:rsidRDefault="00E97543" w:rsidP="005F687C">
      <w:pPr>
        <w:spacing w:line="360" w:lineRule="auto"/>
        <w:rPr>
          <w:lang w:val="el-GR"/>
        </w:rPr>
      </w:pPr>
      <w:r w:rsidRPr="00E97543">
        <w:rPr>
          <w:lang w:val="el-GR"/>
        </w:rPr>
        <w:t>Οι διαδικαστικές λεπτομέρειες εξέτασης και επανεξέτασης των επανορθωτικών μέτρων ρυθμίζονται αναλυτικά στην ως άνω υπουργική απόφαση.</w:t>
      </w:r>
    </w:p>
    <w:p w14:paraId="5F8142CA" w14:textId="77777777" w:rsidR="00C535AC" w:rsidRPr="007E61C0" w:rsidRDefault="00C535AC" w:rsidP="005F687C">
      <w:pPr>
        <w:spacing w:line="360" w:lineRule="auto"/>
        <w:rPr>
          <w:b/>
          <w:bCs/>
          <w:color w:val="000000"/>
          <w:lang w:val="el-GR"/>
        </w:rPr>
      </w:pPr>
    </w:p>
    <w:p w14:paraId="7CEC1758" w14:textId="451A1B4D" w:rsidR="008338F0" w:rsidRPr="00821852" w:rsidRDefault="001E5DE0" w:rsidP="005F687C">
      <w:pPr>
        <w:pStyle w:val="aff"/>
        <w:numPr>
          <w:ilvl w:val="3"/>
          <w:numId w:val="11"/>
        </w:numPr>
        <w:tabs>
          <w:tab w:val="left" w:pos="0"/>
          <w:tab w:val="left" w:pos="709"/>
          <w:tab w:val="left" w:pos="1134"/>
        </w:tabs>
        <w:spacing w:before="240" w:line="360" w:lineRule="auto"/>
        <w:ind w:left="0" w:firstLine="0"/>
        <w:rPr>
          <w:lang w:val="el-GR"/>
        </w:rPr>
      </w:pPr>
      <w:bookmarkStart w:id="112" w:name="_Ref496540821"/>
      <w:r w:rsidRPr="00821852">
        <w:rPr>
          <w:lang w:val="el-GR"/>
        </w:rPr>
        <w:t xml:space="preserve">Οικονομικός φορέας, </w:t>
      </w:r>
      <w:r w:rsidR="00BA0BF4">
        <w:rPr>
          <w:lang w:val="el-GR"/>
        </w:rPr>
        <w:t>εις</w:t>
      </w:r>
      <w:r w:rsidRPr="00821852">
        <w:rPr>
          <w:lang w:val="el-GR"/>
        </w:rPr>
        <w:t xml:space="preserve">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r w:rsidR="003355E7" w:rsidRPr="00821852">
        <w:rPr>
          <w:lang w:val="el-GR"/>
        </w:rPr>
        <w:t>.</w:t>
      </w:r>
      <w:bookmarkEnd w:id="112"/>
    </w:p>
    <w:p w14:paraId="0848949E" w14:textId="77777777" w:rsidR="00D93C0C" w:rsidRPr="00603221" w:rsidRDefault="00D93C0C" w:rsidP="005F687C">
      <w:pPr>
        <w:pStyle w:val="aff"/>
        <w:spacing w:line="360" w:lineRule="auto"/>
        <w:rPr>
          <w:color w:val="000000"/>
          <w:lang w:val="el-GR"/>
        </w:rPr>
      </w:pPr>
    </w:p>
    <w:p w14:paraId="637A186F" w14:textId="77777777" w:rsidR="008338F0" w:rsidRPr="00603221" w:rsidRDefault="003355E7" w:rsidP="00EF03D9">
      <w:pPr>
        <w:pStyle w:val="32"/>
        <w:numPr>
          <w:ilvl w:val="0"/>
          <w:numId w:val="0"/>
        </w:numPr>
        <w:spacing w:line="360" w:lineRule="auto"/>
        <w:ind w:left="142" w:hanging="142"/>
      </w:pPr>
      <w:bookmarkStart w:id="113" w:name="_Toc97194274"/>
      <w:bookmarkStart w:id="114" w:name="_Toc97194424"/>
      <w:bookmarkStart w:id="115" w:name="_Toc173761359"/>
      <w:r w:rsidRPr="00603221">
        <w:t xml:space="preserve">Κριτήρια </w:t>
      </w:r>
      <w:r w:rsidR="00F11417" w:rsidRPr="00603221">
        <w:t xml:space="preserve">Ποιοτικής </w:t>
      </w:r>
      <w:r w:rsidRPr="00603221">
        <w:t xml:space="preserve">Επιλογής </w:t>
      </w:r>
      <w:r w:rsidR="00F11417" w:rsidRPr="00603221">
        <w:t>&amp; αποδεικτά στοιχεία</w:t>
      </w:r>
      <w:bookmarkEnd w:id="113"/>
      <w:bookmarkEnd w:id="114"/>
      <w:bookmarkEnd w:id="115"/>
    </w:p>
    <w:p w14:paraId="7582F250" w14:textId="77777777" w:rsidR="008338F0" w:rsidRPr="00603221" w:rsidDel="00893E05" w:rsidRDefault="003355E7" w:rsidP="00EF03D9">
      <w:pPr>
        <w:pStyle w:val="32"/>
        <w:spacing w:line="360" w:lineRule="auto"/>
        <w:ind w:left="142" w:hanging="142"/>
      </w:pPr>
      <w:bookmarkStart w:id="116" w:name="_Καταλληλόλητα_άσκησης_επαγγελματική"/>
      <w:bookmarkStart w:id="117" w:name="_Ref74510337"/>
      <w:bookmarkStart w:id="118" w:name="_Toc97194275"/>
      <w:bookmarkStart w:id="119" w:name="_Toc97194425"/>
      <w:bookmarkStart w:id="120" w:name="_Toc173761360"/>
      <w:bookmarkEnd w:id="116"/>
      <w:r w:rsidRPr="00603221" w:rsidDel="00893E05">
        <w:t>Καταλληλόλητα άσκησης επαγγελματικής δραστηριότητας</w:t>
      </w:r>
      <w:bookmarkEnd w:id="117"/>
      <w:bookmarkEnd w:id="118"/>
      <w:bookmarkEnd w:id="119"/>
      <w:bookmarkEnd w:id="120"/>
    </w:p>
    <w:p w14:paraId="3B96E278" w14:textId="6E4A09DB" w:rsidR="002F2E92" w:rsidRPr="00BE6F4C" w:rsidDel="00893E05" w:rsidRDefault="00F86B7A" w:rsidP="005F687C">
      <w:pPr>
        <w:spacing w:line="360" w:lineRule="auto"/>
        <w:rPr>
          <w:i/>
          <w:iCs/>
          <w:color w:val="5B9BD5"/>
          <w:lang w:val="el-GR" w:eastAsia="en-US"/>
        </w:rPr>
      </w:pPr>
      <w:bookmarkStart w:id="121" w:name="_Toc97194276"/>
      <w:r w:rsidRPr="00086782" w:rsidDel="00893E05">
        <w:rPr>
          <w:b/>
          <w:bCs/>
          <w:lang w:val="el-GR"/>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F70F74">
        <w:rPr>
          <w:b/>
          <w:bCs/>
          <w:lang w:val="el-GR"/>
        </w:rPr>
        <w:t xml:space="preserve">της προμήθειας και </w:t>
      </w:r>
      <w:r w:rsidRPr="00086782" w:rsidDel="00893E05">
        <w:rPr>
          <w:b/>
          <w:bCs/>
          <w:lang w:val="el-GR"/>
        </w:rPr>
        <w:t>των  παρ</w:t>
      </w:r>
      <w:r w:rsidR="00F70F74">
        <w:rPr>
          <w:b/>
          <w:bCs/>
          <w:lang w:val="el-GR"/>
        </w:rPr>
        <w:t>ε</w:t>
      </w:r>
      <w:r w:rsidRPr="00086782" w:rsidDel="00893E05">
        <w:rPr>
          <w:b/>
          <w:bCs/>
          <w:lang w:val="el-GR"/>
        </w:rPr>
        <w:t>χ</w:t>
      </w:r>
      <w:r w:rsidR="00F70F74">
        <w:rPr>
          <w:b/>
          <w:bCs/>
          <w:lang w:val="el-GR"/>
        </w:rPr>
        <w:t>όμενων</w:t>
      </w:r>
      <w:r w:rsidRPr="00086782" w:rsidDel="00893E05">
        <w:rPr>
          <w:b/>
          <w:bCs/>
          <w:lang w:val="el-GR"/>
        </w:rPr>
        <w:t xml:space="preserve"> υπηρεσιών</w:t>
      </w:r>
      <w:bookmarkEnd w:id="121"/>
      <w:r w:rsidR="00871DDE">
        <w:rPr>
          <w:b/>
          <w:bCs/>
          <w:lang w:val="el-GR"/>
        </w:rPr>
        <w:t>.</w:t>
      </w:r>
    </w:p>
    <w:p w14:paraId="5631BC22" w14:textId="77777777" w:rsidR="007E243D" w:rsidRDefault="007E243D" w:rsidP="005F687C">
      <w:pPr>
        <w:pStyle w:val="aff"/>
        <w:spacing w:line="360" w:lineRule="auto"/>
        <w:ind w:left="0"/>
        <w:rPr>
          <w:lang w:val="el-GR"/>
        </w:rPr>
      </w:pPr>
      <w:r w:rsidRPr="00252398" w:rsidDel="00893E05">
        <w:rPr>
          <w:lang w:val="el-GR"/>
        </w:rPr>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w:t>
      </w:r>
      <w:r w:rsidR="00646262">
        <w:rPr>
          <w:lang w:val="el-GR"/>
        </w:rPr>
        <w:t xml:space="preserve">ή εμπορικά </w:t>
      </w:r>
      <w:r w:rsidRPr="00252398" w:rsidDel="00893E05">
        <w:rPr>
          <w:lang w:val="el-GR"/>
        </w:rPr>
        <w:t>μητρώα που τηρούνται στο κράτος εγκατάστασής τους ή να ικανοποιούν οποιαδήποτε άλλη απαίτηση ορίζεται στο Παρ</w:t>
      </w:r>
      <w:r w:rsidRPr="00C00860" w:rsidDel="00893E05">
        <w:rPr>
          <w:lang w:val="el-GR"/>
        </w:rPr>
        <w:t xml:space="preserve">άρτημα XI του Προσαρτήματος Α΄ του ν. 4412/2016. Εφόσον οι οικονομικοί φορείς απαιτείται να διαθέτουν ειδική έγκριση ή να είναι μέλη </w:t>
      </w:r>
      <w:r w:rsidRPr="005550B0" w:rsidDel="00893E05">
        <w:rPr>
          <w:lang w:val="el-GR"/>
        </w:rPr>
        <w:t xml:space="preserve">συγκεκριμένου οργανισμού για να μπορούν να παράσχουν τη σχετική </w:t>
      </w:r>
      <w:r w:rsidRPr="005550B0" w:rsidDel="00893E05">
        <w:rPr>
          <w:lang w:val="el-GR"/>
        </w:rPr>
        <w:lastRenderedPageBreak/>
        <w:t xml:space="preserve">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w:t>
      </w:r>
      <w:r w:rsidRPr="003B04C4" w:rsidDel="00893E05">
        <w:rPr>
          <w:lang w:val="el-GR"/>
        </w:rPr>
        <w:t xml:space="preserve">ένορκη δήλωση ενώπιον συμβολαιογράφου σχετικά με την άσκηση του συγκεκριμένου επαγγέλματος. </w:t>
      </w:r>
    </w:p>
    <w:p w14:paraId="4D0B3CD7" w14:textId="77777777" w:rsidR="00BE6F4C" w:rsidDel="00893E05" w:rsidRDefault="00BE6F4C" w:rsidP="005F687C">
      <w:pPr>
        <w:pStyle w:val="aff"/>
        <w:spacing w:line="360" w:lineRule="auto"/>
        <w:ind w:left="0"/>
        <w:rPr>
          <w:lang w:val="el-GR"/>
        </w:rPr>
      </w:pPr>
      <w:r w:rsidRPr="00BE6F4C" w:rsidDel="00893E05">
        <w:rPr>
          <w:lang w:val="el-GR"/>
        </w:rPr>
        <w:t xml:space="preserve">Στην περίπτωση οικονομικών φορέων εγκατεστημένων σε κράτος μέλους του Ευρωπαϊκού Οικονομικού Χώρου (Ε.Ο.Χ) ή σε τρίτες χώρες που </w:t>
      </w:r>
      <w:r w:rsidR="00AD23FD">
        <w:rPr>
          <w:lang w:val="el-GR"/>
        </w:rPr>
        <w:t xml:space="preserve">έχουν </w:t>
      </w:r>
      <w:r w:rsidRPr="00BE6F4C" w:rsidDel="00893E05">
        <w:rPr>
          <w:lang w:val="el-GR"/>
        </w:rPr>
        <w:t>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4329F1CD" w14:textId="77777777" w:rsidR="00BE6F4C" w:rsidRPr="00BE6F4C" w:rsidDel="00893E05" w:rsidRDefault="00BE6F4C" w:rsidP="005F687C">
      <w:pPr>
        <w:pStyle w:val="aff"/>
        <w:spacing w:line="360" w:lineRule="auto"/>
        <w:ind w:left="0"/>
        <w:rPr>
          <w:lang w:val="el-GR"/>
        </w:rPr>
      </w:pPr>
    </w:p>
    <w:p w14:paraId="3B2E1C51" w14:textId="1840FE05" w:rsidR="00722D14" w:rsidRDefault="00BE6F4C" w:rsidP="005F687C">
      <w:pPr>
        <w:pStyle w:val="aff"/>
        <w:spacing w:line="360" w:lineRule="auto"/>
        <w:ind w:left="0"/>
        <w:rPr>
          <w:lang w:val="el-GR"/>
        </w:rPr>
      </w:pPr>
      <w:r w:rsidRPr="00BE6F4C" w:rsidDel="00893E05">
        <w:rPr>
          <w:lang w:val="el-GR"/>
        </w:rPr>
        <w:t xml:space="preserve">Οι εγκατεστημένοι στην Ελλάδα οικονομικοί φορείς </w:t>
      </w:r>
      <w:r w:rsidR="006A6284">
        <w:rPr>
          <w:lang w:val="el-GR"/>
        </w:rPr>
        <w:t xml:space="preserve">απαιτείται </w:t>
      </w:r>
      <w:r w:rsidR="006A6284" w:rsidRPr="00BE6F4C" w:rsidDel="00893E05">
        <w:rPr>
          <w:lang w:val="el-GR"/>
        </w:rPr>
        <w:t xml:space="preserve"> </w:t>
      </w:r>
      <w:r w:rsidRPr="00BE6F4C" w:rsidDel="00893E05">
        <w:rPr>
          <w:lang w:val="el-GR"/>
        </w:rPr>
        <w:t xml:space="preserve">να είναι εγγεγραμμένοι στο </w:t>
      </w:r>
      <w:r w:rsidR="006A6284">
        <w:rPr>
          <w:lang w:val="el-GR"/>
        </w:rPr>
        <w:t>Βιοτεχνικό ή Εμπορικό ή Βιομηχανικό Επιμελητήριο  και στην περίπτωση κατά την οποία, στην ομάδα έργου, συμμετέχουν ειδικοί μελετητές, αυτοί θα πρέπει να είναι εγγεγραμμένοι στο οικείο μητρώο μελετητών του αντίστοιχου, με την ιδιότητά τους, Επιμελητηρίου (π.χ Τ.Ε.Ε, ΓΕΩ.Τ.Ε.Ε κλπ)</w:t>
      </w:r>
      <w:r w:rsidR="00722D14">
        <w:rPr>
          <w:lang w:val="el-GR"/>
        </w:rPr>
        <w:t>.</w:t>
      </w:r>
    </w:p>
    <w:p w14:paraId="730116E8" w14:textId="77777777" w:rsidR="00FA4CDD" w:rsidRDefault="00FA4CDD" w:rsidP="005F687C">
      <w:pPr>
        <w:pStyle w:val="aff"/>
        <w:spacing w:line="360" w:lineRule="auto"/>
        <w:ind w:left="0"/>
        <w:rPr>
          <w:lang w:val="el-GR"/>
        </w:rPr>
      </w:pPr>
    </w:p>
    <w:p w14:paraId="0BD8A710" w14:textId="70A3F087" w:rsidR="00BE6F4C" w:rsidRPr="00BE6F4C" w:rsidDel="00893E05" w:rsidRDefault="00722D14" w:rsidP="005F687C">
      <w:pPr>
        <w:pStyle w:val="aff"/>
        <w:spacing w:line="360" w:lineRule="auto"/>
        <w:ind w:left="0"/>
        <w:rPr>
          <w:lang w:val="el-GR"/>
        </w:rPr>
      </w:pPr>
      <w:r w:rsidRPr="00821852">
        <w:rPr>
          <w:lang w:val="el-GR"/>
        </w:rPr>
        <w:t>Στην περίπτωση ένωσης οικονομικών φορέων</w:t>
      </w:r>
      <w:r w:rsidR="00100D39">
        <w:rPr>
          <w:lang w:val="el-GR"/>
        </w:rPr>
        <w:t xml:space="preserve"> </w:t>
      </w:r>
      <w:r w:rsidRPr="00821852">
        <w:rPr>
          <w:lang w:val="el-GR"/>
        </w:rPr>
        <w:t>η καταλληλότητα άσκησης επαγγελματικής δραστηριότητας</w:t>
      </w:r>
      <w:r>
        <w:rPr>
          <w:lang w:val="el-GR"/>
        </w:rPr>
        <w:t xml:space="preserve"> απαιτείται να καλύπτεται από </w:t>
      </w:r>
      <w:r w:rsidR="00B00DE1">
        <w:rPr>
          <w:lang w:val="el-GR"/>
        </w:rPr>
        <w:t xml:space="preserve">τουλάχιστον ένα μέλος </w:t>
      </w:r>
      <w:r>
        <w:rPr>
          <w:lang w:val="el-GR"/>
        </w:rPr>
        <w:t>της ένωσης.</w:t>
      </w:r>
    </w:p>
    <w:p w14:paraId="118DD021" w14:textId="77777777" w:rsidR="008338F0" w:rsidRPr="00603221" w:rsidRDefault="003355E7" w:rsidP="00EF03D9">
      <w:pPr>
        <w:pStyle w:val="32"/>
        <w:spacing w:line="360" w:lineRule="auto"/>
        <w:ind w:left="142" w:hanging="142"/>
      </w:pPr>
      <w:bookmarkStart w:id="122" w:name="_Toc74566826"/>
      <w:bookmarkStart w:id="123" w:name="_Οικονομική_και_χρηματοοικονομική"/>
      <w:bookmarkStart w:id="124" w:name="_Ref496541309"/>
      <w:bookmarkStart w:id="125" w:name="_Ref496541508"/>
      <w:bookmarkStart w:id="126" w:name="_Toc97194277"/>
      <w:bookmarkStart w:id="127" w:name="_Toc97194426"/>
      <w:bookmarkStart w:id="128" w:name="_Toc173761361"/>
      <w:bookmarkEnd w:id="122"/>
      <w:bookmarkEnd w:id="123"/>
      <w:r w:rsidRPr="00603221">
        <w:t>Οικονομική και χρηματοοικονομική επάρκεια</w:t>
      </w:r>
      <w:bookmarkEnd w:id="124"/>
      <w:bookmarkEnd w:id="125"/>
      <w:bookmarkEnd w:id="126"/>
      <w:bookmarkEnd w:id="127"/>
      <w:bookmarkEnd w:id="128"/>
    </w:p>
    <w:p w14:paraId="08764820" w14:textId="2348C629" w:rsidR="00E83D26" w:rsidRPr="00D6202B" w:rsidRDefault="00F86B7A" w:rsidP="005F687C">
      <w:pPr>
        <w:spacing w:line="360" w:lineRule="auto"/>
        <w:rPr>
          <w:b/>
          <w:bCs/>
          <w:i/>
          <w:iCs/>
          <w:color w:val="5B9BD5"/>
          <w:lang w:val="el-GR" w:eastAsia="en-US"/>
        </w:rPr>
      </w:pPr>
      <w:bookmarkStart w:id="129" w:name="_Toc97194278"/>
      <w:r w:rsidRPr="00D6202B">
        <w:rPr>
          <w:b/>
          <w:bCs/>
          <w:lang w:val="el-GR"/>
        </w:rPr>
        <w:t xml:space="preserve">Οι οικονομικοί φορείς που συμμετέχουν στη διαδικασία σύναψης της παρούσας απαιτείται να έχουν </w:t>
      </w:r>
      <w:r w:rsidR="00E17EA6" w:rsidRPr="00D6202B">
        <w:rPr>
          <w:b/>
          <w:bCs/>
          <w:lang w:val="el-GR"/>
        </w:rPr>
        <w:t xml:space="preserve">μέσο γενικό ετήσιο κύκλο εργασιών για τις τρεις </w:t>
      </w:r>
      <w:r w:rsidR="00966FED" w:rsidRPr="00D6202B">
        <w:rPr>
          <w:b/>
          <w:bCs/>
          <w:lang w:val="el-GR"/>
        </w:rPr>
        <w:t xml:space="preserve">(3) </w:t>
      </w:r>
      <w:r w:rsidR="00E17EA6" w:rsidRPr="00D6202B">
        <w:rPr>
          <w:b/>
          <w:bCs/>
          <w:lang w:val="el-GR"/>
        </w:rPr>
        <w:t>τελευταίες οικονομικές χρήσεις ή, τις οικονομικές χρήσεις κατά τις οποίες ο οικονομικός φορέας δραστηριοποιείτ</w:t>
      </w:r>
      <w:r w:rsidR="00E17EA6" w:rsidRPr="00FE4B09">
        <w:rPr>
          <w:b/>
          <w:bCs/>
          <w:lang w:val="el-GR"/>
        </w:rPr>
        <w:t>αι</w:t>
      </w:r>
      <w:r w:rsidR="00E17EA6" w:rsidRPr="00BA0BF4">
        <w:rPr>
          <w:b/>
          <w:bCs/>
          <w:lang w:val="el-GR"/>
        </w:rPr>
        <w:t>, αν είναι λιγότερες από τρεις</w:t>
      </w:r>
      <w:r w:rsidRPr="00BA0BF4">
        <w:rPr>
          <w:b/>
          <w:bCs/>
          <w:lang w:val="el-GR"/>
        </w:rPr>
        <w:t xml:space="preserve"> (</w:t>
      </w:r>
      <w:r w:rsidR="001E67CF" w:rsidRPr="00BA0BF4">
        <w:rPr>
          <w:b/>
          <w:bCs/>
          <w:lang w:val="el-GR"/>
        </w:rPr>
        <w:t>2021</w:t>
      </w:r>
      <w:r w:rsidRPr="00BA0BF4">
        <w:rPr>
          <w:b/>
          <w:bCs/>
          <w:lang w:val="el-GR"/>
        </w:rPr>
        <w:t>-20</w:t>
      </w:r>
      <w:r w:rsidR="006F63EC" w:rsidRPr="00BA0BF4">
        <w:rPr>
          <w:b/>
          <w:bCs/>
          <w:lang w:val="el-GR"/>
        </w:rPr>
        <w:t>2</w:t>
      </w:r>
      <w:r w:rsidR="001E67CF" w:rsidRPr="00BA0BF4">
        <w:rPr>
          <w:b/>
          <w:bCs/>
          <w:lang w:val="el-GR"/>
        </w:rPr>
        <w:t>2</w:t>
      </w:r>
      <w:r w:rsidRPr="00BA0BF4">
        <w:rPr>
          <w:b/>
          <w:bCs/>
          <w:lang w:val="el-GR"/>
        </w:rPr>
        <w:t>-20</w:t>
      </w:r>
      <w:r w:rsidR="006F63EC" w:rsidRPr="00BA0BF4">
        <w:rPr>
          <w:b/>
          <w:bCs/>
          <w:lang w:val="el-GR"/>
        </w:rPr>
        <w:t>2</w:t>
      </w:r>
      <w:r w:rsidR="001E67CF" w:rsidRPr="00BA0BF4">
        <w:rPr>
          <w:b/>
          <w:bCs/>
          <w:lang w:val="el-GR"/>
        </w:rPr>
        <w:t>3</w:t>
      </w:r>
      <w:r w:rsidRPr="00BA0BF4">
        <w:rPr>
          <w:b/>
          <w:bCs/>
          <w:lang w:val="el-GR"/>
        </w:rPr>
        <w:t>)</w:t>
      </w:r>
      <w:r w:rsidR="00077E35" w:rsidRPr="00BA0BF4">
        <w:rPr>
          <w:b/>
          <w:bCs/>
          <w:lang w:val="el-GR"/>
        </w:rPr>
        <w:t xml:space="preserve"> </w:t>
      </w:r>
      <w:r w:rsidR="00FE4B09" w:rsidRPr="00BA0BF4">
        <w:rPr>
          <w:b/>
          <w:bCs/>
          <w:lang w:val="el-GR"/>
        </w:rPr>
        <w:t>κατ’ ελάχιστον ίσο με το 100% της εκτιμώμενης αξίας (χωρίς Φ.Π.Α και δικαιώματα προαίρεσης)</w:t>
      </w:r>
      <w:r w:rsidRPr="00FE4B09">
        <w:rPr>
          <w:b/>
          <w:bCs/>
          <w:lang w:val="el-GR"/>
        </w:rPr>
        <w:t>.</w:t>
      </w:r>
      <w:bookmarkEnd w:id="129"/>
    </w:p>
    <w:p w14:paraId="3CB9A7B3" w14:textId="77777777" w:rsidR="00722D14" w:rsidRDefault="00722D14" w:rsidP="005F687C">
      <w:pPr>
        <w:spacing w:line="360" w:lineRule="auto"/>
        <w:rPr>
          <w:lang w:val="el-GR" w:eastAsia="en-US"/>
        </w:rPr>
      </w:pPr>
      <w:r w:rsidRPr="008F42B8">
        <w:rPr>
          <w:lang w:val="el-GR"/>
        </w:rPr>
        <w:t>Σε περίπτωση ένωσης οικονομικών φορέων, οι παραπάνω απαιτήσεις καλύπτονται αθροιστικά από τα μέλη της ένωσης</w:t>
      </w:r>
      <w:r w:rsidR="00307790">
        <w:rPr>
          <w:lang w:val="el-GR"/>
        </w:rPr>
        <w:t>.</w:t>
      </w:r>
    </w:p>
    <w:p w14:paraId="39636115" w14:textId="77777777" w:rsidR="00722D14" w:rsidRPr="00821852" w:rsidRDefault="00722D14" w:rsidP="005F687C">
      <w:pPr>
        <w:spacing w:line="360" w:lineRule="auto"/>
        <w:rPr>
          <w:lang w:val="el-GR" w:eastAsia="en-US"/>
        </w:rPr>
      </w:pPr>
    </w:p>
    <w:p w14:paraId="3490416A" w14:textId="77777777" w:rsidR="008338F0" w:rsidRPr="00603221" w:rsidRDefault="003355E7" w:rsidP="00EF03D9">
      <w:pPr>
        <w:pStyle w:val="32"/>
        <w:spacing w:line="360" w:lineRule="auto"/>
        <w:ind w:left="142" w:hanging="142"/>
      </w:pPr>
      <w:bookmarkStart w:id="130" w:name="_Τεχνική_και_επαγγελματική"/>
      <w:bookmarkStart w:id="131" w:name="_Ref496541329"/>
      <w:bookmarkStart w:id="132" w:name="_Ref496541556"/>
      <w:bookmarkStart w:id="133" w:name="_Toc97194279"/>
      <w:bookmarkStart w:id="134" w:name="_Toc97194427"/>
      <w:bookmarkStart w:id="135" w:name="_Toc173761362"/>
      <w:bookmarkEnd w:id="130"/>
      <w:r w:rsidRPr="00603221">
        <w:t>Τεχνική και επαγγελματική ικανότητα</w:t>
      </w:r>
      <w:bookmarkEnd w:id="131"/>
      <w:bookmarkEnd w:id="132"/>
      <w:bookmarkEnd w:id="133"/>
      <w:bookmarkEnd w:id="134"/>
      <w:bookmarkEnd w:id="135"/>
    </w:p>
    <w:p w14:paraId="1D2A50BC" w14:textId="77777777" w:rsidR="0071303E" w:rsidRDefault="0071303E" w:rsidP="005F687C">
      <w:pPr>
        <w:spacing w:line="360" w:lineRule="auto"/>
        <w:rPr>
          <w:b/>
          <w:bCs/>
          <w:i/>
          <w:iCs/>
          <w:color w:val="5B9BD5"/>
          <w:lang w:val="el-GR" w:eastAsia="en-US"/>
        </w:rPr>
      </w:pPr>
    </w:p>
    <w:p w14:paraId="7B67EBDF" w14:textId="77777777" w:rsidR="0069435C" w:rsidRPr="008E43C4" w:rsidRDefault="0069435C" w:rsidP="005F687C">
      <w:pPr>
        <w:pStyle w:val="41"/>
        <w:spacing w:line="360" w:lineRule="auto"/>
        <w:rPr>
          <w:lang w:val="el-GR" w:eastAsia="en-US"/>
        </w:rPr>
      </w:pPr>
      <w:bookmarkStart w:id="136" w:name="_Ref61980826"/>
      <w:bookmarkStart w:id="137" w:name="_Toc97194280"/>
      <w:bookmarkStart w:id="138" w:name="_Toc173761363"/>
      <w:bookmarkStart w:id="139" w:name="_Ref40965350"/>
      <w:r>
        <w:rPr>
          <w:lang w:val="el-GR" w:eastAsia="en-US"/>
        </w:rPr>
        <w:lastRenderedPageBreak/>
        <w:t>Τεχνική Ικανότητα</w:t>
      </w:r>
      <w:bookmarkEnd w:id="136"/>
      <w:bookmarkEnd w:id="137"/>
      <w:bookmarkEnd w:id="138"/>
    </w:p>
    <w:p w14:paraId="5CD0D753" w14:textId="77777777" w:rsidR="0069435C" w:rsidRDefault="0069435C" w:rsidP="005F687C">
      <w:pPr>
        <w:spacing w:line="360" w:lineRule="auto"/>
        <w:rPr>
          <w:bCs/>
          <w:lang w:val="el-GR"/>
        </w:rPr>
      </w:pPr>
      <w:r w:rsidRPr="00FA5EDD">
        <w:rPr>
          <w:bCs/>
          <w:lang w:val="el-GR"/>
        </w:rPr>
        <w:t xml:space="preserve">Οι οικονομικοί φορείς που συμμετέχουν στη διαδικασία σύναψης της παρούσας απαιτείται να </w:t>
      </w:r>
      <w:bookmarkStart w:id="140" w:name="_Hlk55900233"/>
      <w:r w:rsidRPr="00FA5EDD">
        <w:rPr>
          <w:bCs/>
          <w:lang w:val="el-GR"/>
        </w:rPr>
        <w:t>διαθέτουν 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p>
    <w:p w14:paraId="7589261F" w14:textId="040CF1EB" w:rsidR="001E67CF" w:rsidRPr="00610A00" w:rsidRDefault="001E67CF" w:rsidP="005F687C">
      <w:pPr>
        <w:spacing w:line="360" w:lineRule="auto"/>
        <w:rPr>
          <w:bCs/>
          <w:lang w:val="el-GR"/>
        </w:rPr>
      </w:pPr>
      <w:r w:rsidRPr="00610A00">
        <w:rPr>
          <w:bCs/>
          <w:lang w:val="el-GR"/>
        </w:rPr>
        <w:t xml:space="preserve">Πιο συγκεκριμένα, απαιτείται κατά τα πέντε </w:t>
      </w:r>
      <w:r w:rsidR="001C70E9">
        <w:rPr>
          <w:bCs/>
          <w:lang w:val="el-GR"/>
        </w:rPr>
        <w:t xml:space="preserve">(5*) </w:t>
      </w:r>
      <w:r w:rsidRPr="00610A00">
        <w:rPr>
          <w:bCs/>
          <w:lang w:val="el-GR"/>
        </w:rPr>
        <w:t>τελευταία έτη (2019, 2020, 2021, 2022, 2023) συν το τρέχον έτος να έχουν ολοκληρώσει επιτυχώς</w:t>
      </w:r>
      <w:r w:rsidR="005A42BD">
        <w:rPr>
          <w:bCs/>
          <w:lang w:val="el-GR"/>
        </w:rPr>
        <w:t xml:space="preserve"> </w:t>
      </w:r>
      <w:r w:rsidR="005A42BD" w:rsidRPr="00610A00">
        <w:rPr>
          <w:lang w:val="el-GR"/>
        </w:rPr>
        <w:t>(κατά μόνας ή ως μέρος ένωσης ή κοινοπραξίας εταιρειών)</w:t>
      </w:r>
      <w:r w:rsidRPr="00610A00">
        <w:rPr>
          <w:bCs/>
          <w:lang w:val="el-GR"/>
        </w:rPr>
        <w:t>:</w:t>
      </w:r>
    </w:p>
    <w:p w14:paraId="298861A2" w14:textId="044B44D8" w:rsidR="001E67CF" w:rsidRPr="00610A00" w:rsidRDefault="001E67CF" w:rsidP="005F687C">
      <w:pPr>
        <w:pStyle w:val="aff"/>
        <w:numPr>
          <w:ilvl w:val="0"/>
          <w:numId w:val="126"/>
        </w:numPr>
        <w:suppressAutoHyphens w:val="0"/>
        <w:spacing w:after="0" w:line="360" w:lineRule="auto"/>
        <w:contextualSpacing w:val="0"/>
        <w:rPr>
          <w:bCs/>
          <w:lang w:val="el-GR"/>
        </w:rPr>
      </w:pPr>
      <w:r w:rsidRPr="00610A00">
        <w:rPr>
          <w:bCs/>
          <w:lang w:val="el-GR"/>
        </w:rPr>
        <w:t xml:space="preserve">Δύο (2) έργα προμήθειας και εγκατάστασης συστημάτων ανίχνευσης οπτικής τεχνολογίας </w:t>
      </w:r>
      <w:r>
        <w:rPr>
          <w:bCs/>
          <w:lang w:val="en-US"/>
        </w:rPr>
        <w:t>L</w:t>
      </w:r>
      <w:r w:rsidRPr="00DE5DC4">
        <w:rPr>
          <w:bCs/>
        </w:rPr>
        <w:t>idar</w:t>
      </w:r>
      <w:r w:rsidRPr="00610A00">
        <w:rPr>
          <w:bCs/>
          <w:lang w:val="el-GR"/>
        </w:rPr>
        <w:t xml:space="preserve"> εξωτερικού χώρου με σκοπό την προστασία από δασικές πυρκαγιές, συνολικού προϋπολογισμού τουλάχιστον δύο εκατομμυρίων ευρώ (2.000.000 €) χωρίς ΦΠΑ.</w:t>
      </w:r>
    </w:p>
    <w:p w14:paraId="70164CC1" w14:textId="2384FE6E" w:rsidR="001E67CF" w:rsidRPr="00610A00" w:rsidRDefault="001E67CF" w:rsidP="005F687C">
      <w:pPr>
        <w:pStyle w:val="aff"/>
        <w:numPr>
          <w:ilvl w:val="0"/>
          <w:numId w:val="126"/>
        </w:numPr>
        <w:suppressAutoHyphens w:val="0"/>
        <w:spacing w:after="0" w:line="360" w:lineRule="auto"/>
        <w:contextualSpacing w:val="0"/>
        <w:rPr>
          <w:bCs/>
          <w:lang w:val="el-GR"/>
        </w:rPr>
      </w:pPr>
      <w:r w:rsidRPr="00610A00">
        <w:rPr>
          <w:bCs/>
          <w:lang w:val="el-GR"/>
        </w:rPr>
        <w:t xml:space="preserve">Τουλάχιστον </w:t>
      </w:r>
      <w:r w:rsidR="00CE4822">
        <w:rPr>
          <w:bCs/>
          <w:lang w:val="el-GR"/>
        </w:rPr>
        <w:t>δύο</w:t>
      </w:r>
      <w:r w:rsidR="00013ACD" w:rsidRPr="00610A00">
        <w:rPr>
          <w:bCs/>
          <w:lang w:val="el-GR"/>
        </w:rPr>
        <w:t xml:space="preserve"> </w:t>
      </w:r>
      <w:r w:rsidRPr="00610A00">
        <w:rPr>
          <w:bCs/>
          <w:lang w:val="el-GR"/>
        </w:rPr>
        <w:t>(</w:t>
      </w:r>
      <w:r w:rsidR="00CE4822">
        <w:rPr>
          <w:bCs/>
          <w:lang w:val="el-GR"/>
        </w:rPr>
        <w:t>2</w:t>
      </w:r>
      <w:r w:rsidRPr="00610A00">
        <w:rPr>
          <w:bCs/>
          <w:lang w:val="el-GR"/>
        </w:rPr>
        <w:t>) έργα προμήθειας και εγκατάστασης συστημάτων ανίχνευσης πυρκαγιάς με χρήση καμερών τα οποία να περιλαμβάνουν  αθροιστικά την υλοποίηση ή/και παροχή υποδομής για την επεξεργασία εικόνας στο υπολογιστικό νέφος, την εγκατάσταση διττών (οπτικών και θερμικών) καμερών, την εγκατάσταση συστήματος πρόσβασης στο διαδίκτυο μέσω κινητής τηλεφωνίας και την εγκατάσταση συστήματος πρόσβασης στο διαδίκτυο μέσω δορυφορικής σύνδεσης.</w:t>
      </w:r>
    </w:p>
    <w:p w14:paraId="228B7E34" w14:textId="2A324487" w:rsidR="001E67CF" w:rsidRPr="00610A00" w:rsidRDefault="001E67CF" w:rsidP="005F687C">
      <w:pPr>
        <w:pStyle w:val="aff"/>
        <w:numPr>
          <w:ilvl w:val="0"/>
          <w:numId w:val="126"/>
        </w:numPr>
        <w:suppressAutoHyphens w:val="0"/>
        <w:spacing w:after="0" w:line="360" w:lineRule="auto"/>
        <w:contextualSpacing w:val="0"/>
        <w:rPr>
          <w:bCs/>
          <w:lang w:val="el-GR"/>
        </w:rPr>
      </w:pPr>
      <w:r w:rsidRPr="00610A00">
        <w:rPr>
          <w:bCs/>
          <w:lang w:val="el-GR"/>
        </w:rPr>
        <w:t xml:space="preserve">Τουλάχιστον </w:t>
      </w:r>
      <w:r w:rsidR="00013ACD">
        <w:rPr>
          <w:bCs/>
          <w:lang w:val="el-GR"/>
        </w:rPr>
        <w:t>δύο</w:t>
      </w:r>
      <w:r w:rsidR="00013ACD" w:rsidRPr="00610A00">
        <w:rPr>
          <w:bCs/>
          <w:lang w:val="el-GR"/>
        </w:rPr>
        <w:t xml:space="preserve"> </w:t>
      </w:r>
      <w:r w:rsidRPr="00610A00">
        <w:rPr>
          <w:bCs/>
          <w:lang w:val="el-GR"/>
        </w:rPr>
        <w:t>(</w:t>
      </w:r>
      <w:r w:rsidR="00013ACD">
        <w:rPr>
          <w:bCs/>
          <w:lang w:val="el-GR"/>
        </w:rPr>
        <w:t>2</w:t>
      </w:r>
      <w:r w:rsidRPr="00610A00">
        <w:rPr>
          <w:bCs/>
          <w:lang w:val="el-GR"/>
        </w:rPr>
        <w:t>) έργα προμήθειας και εγκατάστασης αισθητήρων ποιότητας αέρα για ανίχνευση πυρκαγιάς.</w:t>
      </w:r>
    </w:p>
    <w:p w14:paraId="65340257" w14:textId="356CA663" w:rsidR="005A42BD" w:rsidRPr="005A42BD" w:rsidRDefault="005A42BD" w:rsidP="00610A00">
      <w:pPr>
        <w:spacing w:line="360" w:lineRule="auto"/>
        <w:rPr>
          <w:lang w:val="el-GR"/>
        </w:rPr>
      </w:pPr>
      <w:r w:rsidRPr="005A42BD">
        <w:rPr>
          <w:lang w:val="el-GR"/>
        </w:rPr>
        <w:t>Σε περίπτωση συμμετοχής σε ένωση ή κοινοπραξία, λαμβάνεται υπόψη μόνο το ποσοστό που αντιστοιχεί στη συμμετοχή του.</w:t>
      </w:r>
    </w:p>
    <w:p w14:paraId="5C754E8E" w14:textId="5F44D0F7" w:rsidR="001E67CF" w:rsidRDefault="001E67CF" w:rsidP="005F687C">
      <w:pPr>
        <w:spacing w:line="360" w:lineRule="auto"/>
        <w:rPr>
          <w:lang w:val="el-GR"/>
        </w:rPr>
      </w:pPr>
      <w:bookmarkStart w:id="141" w:name="_Hlk172488101"/>
      <w:r w:rsidRPr="00610A00">
        <w:rPr>
          <w:lang w:val="el-GR"/>
        </w:rPr>
        <w:t>Ένα έργο δύναται να καλύπτει περισσότερες από μία από τις παραπάνω κατηγορίες.</w:t>
      </w:r>
    </w:p>
    <w:bookmarkEnd w:id="141"/>
    <w:p w14:paraId="2F3F0FAB" w14:textId="77777777" w:rsidR="006F63EC" w:rsidRDefault="006F63EC" w:rsidP="005F687C">
      <w:pPr>
        <w:spacing w:line="360" w:lineRule="auto"/>
        <w:rPr>
          <w:lang w:val="el-GR"/>
        </w:rPr>
      </w:pPr>
      <w:r w:rsidRPr="008F42B8">
        <w:rPr>
          <w:lang w:val="el-GR"/>
        </w:rPr>
        <w:t>Σε περίπτωση ένωσης οικονομικών φορέων, οι παραπάνω απαιτήσεις καλύπτονται αθροιστικά από τα μέλη της ένωσης</w:t>
      </w:r>
      <w:r>
        <w:rPr>
          <w:lang w:val="el-GR"/>
        </w:rPr>
        <w:t>.</w:t>
      </w:r>
    </w:p>
    <w:p w14:paraId="7E6856EC" w14:textId="667C2686" w:rsidR="00EA518A" w:rsidRDefault="00EA518A" w:rsidP="005F687C">
      <w:pPr>
        <w:spacing w:line="360" w:lineRule="auto"/>
        <w:rPr>
          <w:lang w:val="el-GR" w:eastAsia="en-US"/>
        </w:rPr>
      </w:pPr>
      <w:r>
        <w:rPr>
          <w:lang w:val="el-GR" w:eastAsia="en-US"/>
        </w:rPr>
        <w:t>Τα</w:t>
      </w:r>
      <w:r w:rsidRPr="00EA518A">
        <w:rPr>
          <w:lang w:val="el-GR" w:eastAsia="en-US"/>
        </w:rPr>
        <w:t xml:space="preserve"> φυσικά πρόσωπα που δηλώνονται από τον προσφέροντα στην Ομάδα Έργου δύνανται να απασχολούνται με εξαρτημένη σχέση εργασίας ή σύμβαση ανεξαρτήτων υπηρεσιών, η οποία είναι σε ισχύ, ήδη κατά τον χρόνο υποβολής της προσφοράς. Στην τελευταία αυτή περίπτωση θεωρούνται ίδιοι πόροι του οικονομικού φορέα και όχι τρίτοι δανείζοντες και δεν απαιτείται εκ μέρους τους η υποβολή ΕΕΕΣ και των σχετικών αποδεικτικών μέσων</w:t>
      </w:r>
      <w:r>
        <w:rPr>
          <w:lang w:val="el-GR" w:eastAsia="en-US"/>
        </w:rPr>
        <w:t>.</w:t>
      </w:r>
    </w:p>
    <w:p w14:paraId="2758B5BA" w14:textId="77777777" w:rsidR="001C70E9" w:rsidRPr="00E544BF" w:rsidRDefault="001C70E9" w:rsidP="00390B5E">
      <w:pPr>
        <w:spacing w:line="360" w:lineRule="auto"/>
        <w:rPr>
          <w:lang w:val="el-GR" w:eastAsia="en-US"/>
        </w:rPr>
      </w:pPr>
      <w:r w:rsidRPr="00E544BF">
        <w:rPr>
          <w:lang w:val="el-GR" w:eastAsia="en-US"/>
        </w:rPr>
        <w:t xml:space="preserve">*Επισημαίνεται ότι η τεκμηρίωση της Επαγγελματικής Ικανότητας ζητείται να αποδεικνύεται πλέον της τριετίας λόγω του εξειδικευμένου αντικειμένου του έργου και της περιορισμένης υλοποίησης και </w:t>
      </w:r>
      <w:r w:rsidRPr="00E544BF">
        <w:rPr>
          <w:lang w:val="el-GR" w:eastAsia="en-US"/>
        </w:rPr>
        <w:lastRenderedPageBreak/>
        <w:t>ολοκλήρωσης έργων στην χώρα κατά την τελευταία τριετία  προκειμένου να εξασφαλιστεί η όσο το δυνατό μεγαλύτερη συμμετοχή οικονομικών φορέων στη διαγωνιστική διαδικασία δηλαδή για την εξασφάλιση του θεμιτού ανταγωνισμού μεταξύ των οικονομικών φορέων προς όφελος του έργου.</w:t>
      </w:r>
    </w:p>
    <w:p w14:paraId="542006CD" w14:textId="77777777" w:rsidR="001C70E9" w:rsidRPr="006F63EC" w:rsidRDefault="001C70E9" w:rsidP="005F687C">
      <w:pPr>
        <w:spacing w:line="360" w:lineRule="auto"/>
        <w:rPr>
          <w:lang w:val="el-GR" w:eastAsia="en-US"/>
        </w:rPr>
      </w:pPr>
    </w:p>
    <w:p w14:paraId="2148CDF1" w14:textId="77777777" w:rsidR="00CC2818" w:rsidRPr="006E6191" w:rsidRDefault="00CC2818" w:rsidP="005F687C">
      <w:pPr>
        <w:pStyle w:val="41"/>
        <w:spacing w:line="360" w:lineRule="auto"/>
        <w:rPr>
          <w:lang w:val="el-GR" w:eastAsia="en-US"/>
        </w:rPr>
      </w:pPr>
      <w:bookmarkStart w:id="142" w:name="_Επαγγελματική_Ικανότητα_–"/>
      <w:bookmarkStart w:id="143" w:name="_Toc97194281"/>
      <w:bookmarkStart w:id="144" w:name="_Toc173761364"/>
      <w:bookmarkEnd w:id="139"/>
      <w:bookmarkEnd w:id="140"/>
      <w:bookmarkEnd w:id="142"/>
      <w:r w:rsidRPr="00CC2818">
        <w:rPr>
          <w:lang w:val="el-GR" w:eastAsia="en-US"/>
        </w:rPr>
        <w:t>Επαγγελματική Ικανότητα – Ομάδα Έργου</w:t>
      </w:r>
      <w:bookmarkEnd w:id="143"/>
      <w:bookmarkEnd w:id="144"/>
    </w:p>
    <w:p w14:paraId="01116096" w14:textId="1B538A3C" w:rsidR="0071303E" w:rsidRDefault="008B41C9" w:rsidP="005F687C">
      <w:pPr>
        <w:spacing w:line="360" w:lineRule="auto"/>
        <w:rPr>
          <w:lang w:val="el-GR"/>
        </w:rPr>
      </w:pPr>
      <w:bookmarkStart w:id="145" w:name="_Ref40965313"/>
      <w:r w:rsidRPr="00603221">
        <w:rPr>
          <w:lang w:val="el-GR"/>
        </w:rPr>
        <w:t>Ο</w:t>
      </w:r>
      <w:r w:rsidR="00F86B7A" w:rsidRPr="00603221">
        <w:rPr>
          <w:lang w:val="el-GR"/>
        </w:rPr>
        <w:t>ι οικονομικοί φορείς που συμμετέχουν στη διαδικασία σύναψης της παρούσας απαιτείται</w:t>
      </w:r>
      <w:r w:rsidR="001E67CF">
        <w:rPr>
          <w:lang w:val="el-GR"/>
        </w:rPr>
        <w:t xml:space="preserve"> </w:t>
      </w:r>
      <w:r w:rsidR="00F86B7A" w:rsidRPr="00603221">
        <w:rPr>
          <w:lang w:val="el-GR"/>
        </w:rPr>
        <w:t>να διαθέτουν ομάδα έργου με στελέχη επαρκή σε πλήθος και δεξιότητες για την ανάληψη του Έργου η οποία να αποτελείται τουλάχιστον από:</w:t>
      </w:r>
      <w:bookmarkEnd w:id="145"/>
    </w:p>
    <w:p w14:paraId="57F46AFB" w14:textId="3CA3395E" w:rsidR="001E67CF" w:rsidRPr="00610A00" w:rsidRDefault="001E67CF" w:rsidP="005F687C">
      <w:pPr>
        <w:numPr>
          <w:ilvl w:val="0"/>
          <w:numId w:val="127"/>
        </w:numPr>
        <w:pBdr>
          <w:top w:val="nil"/>
          <w:left w:val="nil"/>
          <w:bottom w:val="nil"/>
          <w:right w:val="nil"/>
          <w:between w:val="nil"/>
        </w:pBdr>
        <w:spacing w:after="0" w:line="360" w:lineRule="auto"/>
        <w:rPr>
          <w:lang w:val="el-GR"/>
        </w:rPr>
      </w:pPr>
      <w:r w:rsidRPr="00610A00">
        <w:rPr>
          <w:b/>
          <w:color w:val="000000"/>
          <w:lang w:val="el-GR"/>
        </w:rPr>
        <w:t>Έναν</w:t>
      </w:r>
      <w:r w:rsidRPr="00610A00">
        <w:rPr>
          <w:color w:val="000000"/>
          <w:lang w:val="el-GR"/>
        </w:rPr>
        <w:t xml:space="preserve"> </w:t>
      </w:r>
      <w:r w:rsidRPr="00610A00">
        <w:rPr>
          <w:b/>
          <w:color w:val="000000"/>
          <w:lang w:val="el-GR"/>
        </w:rPr>
        <w:t>(1)</w:t>
      </w:r>
      <w:r w:rsidRPr="00610A00">
        <w:rPr>
          <w:color w:val="000000"/>
          <w:lang w:val="el-GR"/>
        </w:rPr>
        <w:t xml:space="preserve"> </w:t>
      </w:r>
      <w:bookmarkStart w:id="146" w:name="_Hlk158041731"/>
      <w:r w:rsidRPr="00610A00">
        <w:rPr>
          <w:b/>
          <w:color w:val="000000"/>
          <w:lang w:val="el-GR"/>
        </w:rPr>
        <w:t>Υπεύθυνο Έργου</w:t>
      </w:r>
      <w:bookmarkEnd w:id="146"/>
      <w:r w:rsidRPr="00610A00">
        <w:rPr>
          <w:b/>
          <w:color w:val="000000"/>
          <w:lang w:val="el-GR"/>
        </w:rPr>
        <w:t>,</w:t>
      </w:r>
      <w:r w:rsidRPr="00610A00">
        <w:rPr>
          <w:color w:val="000000"/>
          <w:lang w:val="el-GR"/>
        </w:rPr>
        <w:t xml:space="preserve"> </w:t>
      </w:r>
      <w:r w:rsidRPr="00610A00">
        <w:rPr>
          <w:lang w:val="el-GR"/>
        </w:rPr>
        <w:t xml:space="preserve">ο οποίος να διαθέτει </w:t>
      </w:r>
    </w:p>
    <w:p w14:paraId="56B91246"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Πανεπιστημιακό τίτλο σπουδών θετικής κατεύθυνσης ή κατεύθυνσης πληροφορικής</w:t>
      </w:r>
    </w:p>
    <w:p w14:paraId="14FEE146"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Μεταπτυχιακό ή διδακτορικό θετικής κατεύθυνσης ή κατεύθυνσης πληροφορικής</w:t>
      </w:r>
    </w:p>
    <w:p w14:paraId="1114E5BE"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Τουλάχιστον δεκαπέντε (15) έτη επαγγελματική εμπειρία σε Διαχείριση Έργων</w:t>
      </w:r>
    </w:p>
    <w:p w14:paraId="69BE5D0C"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Πιστοποίηση στη Διαχείριση Έργων </w:t>
      </w:r>
      <w:r w:rsidRPr="003C6596">
        <w:t>PMI</w:t>
      </w:r>
      <w:r w:rsidRPr="00610A00">
        <w:rPr>
          <w:lang w:val="el-GR"/>
        </w:rPr>
        <w:t xml:space="preserve"> ή </w:t>
      </w:r>
      <w:r w:rsidRPr="003C6596">
        <w:t>PM</w:t>
      </w:r>
      <w:r w:rsidRPr="00610A00">
        <w:rPr>
          <w:lang w:val="el-GR"/>
        </w:rPr>
        <w:t xml:space="preserve">2 ή </w:t>
      </w:r>
      <w:r w:rsidRPr="003C6596">
        <w:t>PRINCE</w:t>
      </w:r>
      <w:r w:rsidRPr="00610A00">
        <w:rPr>
          <w:lang w:val="el-GR"/>
        </w:rPr>
        <w:t xml:space="preserve">2 </w:t>
      </w:r>
    </w:p>
    <w:p w14:paraId="470489F3" w14:textId="77777777" w:rsidR="001E67CF" w:rsidRPr="00610A00" w:rsidRDefault="001E67CF" w:rsidP="005F687C">
      <w:pPr>
        <w:pBdr>
          <w:top w:val="nil"/>
          <w:left w:val="nil"/>
          <w:bottom w:val="nil"/>
          <w:right w:val="nil"/>
          <w:between w:val="nil"/>
        </w:pBdr>
        <w:spacing w:line="360" w:lineRule="auto"/>
        <w:ind w:left="720"/>
        <w:rPr>
          <w:rFonts w:eastAsia="Arial"/>
          <w:color w:val="000000"/>
          <w:lang w:val="el-GR"/>
        </w:rPr>
      </w:pPr>
    </w:p>
    <w:p w14:paraId="142CFB08" w14:textId="77777777" w:rsidR="001E67CF" w:rsidRPr="00610A00" w:rsidRDefault="001E67CF" w:rsidP="005F687C">
      <w:pPr>
        <w:numPr>
          <w:ilvl w:val="0"/>
          <w:numId w:val="127"/>
        </w:numPr>
        <w:pBdr>
          <w:top w:val="nil"/>
          <w:left w:val="nil"/>
          <w:bottom w:val="nil"/>
          <w:right w:val="nil"/>
          <w:between w:val="nil"/>
        </w:pBdr>
        <w:spacing w:after="0" w:line="360" w:lineRule="auto"/>
        <w:rPr>
          <w:lang w:val="el-GR"/>
        </w:rPr>
      </w:pPr>
      <w:r w:rsidRPr="00610A00">
        <w:rPr>
          <w:b/>
          <w:color w:val="000000"/>
          <w:lang w:val="el-GR"/>
        </w:rPr>
        <w:t>Έναν</w:t>
      </w:r>
      <w:r w:rsidRPr="00610A00">
        <w:rPr>
          <w:color w:val="000000"/>
          <w:lang w:val="el-GR"/>
        </w:rPr>
        <w:t xml:space="preserve"> </w:t>
      </w:r>
      <w:r w:rsidRPr="00610A00">
        <w:rPr>
          <w:b/>
          <w:color w:val="000000"/>
          <w:lang w:val="el-GR"/>
        </w:rPr>
        <w:t>(1)</w:t>
      </w:r>
      <w:r w:rsidRPr="00610A00">
        <w:rPr>
          <w:color w:val="000000"/>
          <w:lang w:val="el-GR"/>
        </w:rPr>
        <w:t xml:space="preserve"> </w:t>
      </w:r>
      <w:r w:rsidRPr="00610A00">
        <w:rPr>
          <w:b/>
          <w:color w:val="000000"/>
          <w:lang w:val="el-GR"/>
        </w:rPr>
        <w:t>Αναπληρωτή</w:t>
      </w:r>
      <w:r w:rsidRPr="00610A00">
        <w:rPr>
          <w:color w:val="000000"/>
          <w:lang w:val="el-GR"/>
        </w:rPr>
        <w:t xml:space="preserve"> </w:t>
      </w:r>
      <w:r w:rsidRPr="00610A00">
        <w:rPr>
          <w:b/>
          <w:color w:val="000000"/>
          <w:lang w:val="el-GR"/>
        </w:rPr>
        <w:t>Υπεύθυνο Έργου,</w:t>
      </w:r>
      <w:r w:rsidRPr="00610A00">
        <w:rPr>
          <w:color w:val="000000"/>
          <w:lang w:val="el-GR"/>
        </w:rPr>
        <w:t xml:space="preserve"> </w:t>
      </w:r>
      <w:r w:rsidRPr="00610A00">
        <w:rPr>
          <w:lang w:val="el-GR"/>
        </w:rPr>
        <w:t xml:space="preserve">ο οποίος να διαθέτει </w:t>
      </w:r>
    </w:p>
    <w:p w14:paraId="1CA72DE3"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Πανεπιστημιακό τίτλο σπουδών θετικής ή τεχνολογικής κατεύθυνσης</w:t>
      </w:r>
    </w:p>
    <w:p w14:paraId="549817FC"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Τουλάχιστον δέκα (10) έτη επαγγελματική εμπειρία σε Διαχείριση Έργων</w:t>
      </w:r>
    </w:p>
    <w:p w14:paraId="69DCF310"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Πιστοποίηση στη Διαχείριση Έργων </w:t>
      </w:r>
      <w:r w:rsidRPr="003C6596">
        <w:t>PMI</w:t>
      </w:r>
      <w:r w:rsidRPr="00610A00">
        <w:rPr>
          <w:lang w:val="el-GR"/>
        </w:rPr>
        <w:t xml:space="preserve"> ή </w:t>
      </w:r>
      <w:r w:rsidRPr="003C6596">
        <w:t>PM</w:t>
      </w:r>
      <w:r w:rsidRPr="00610A00">
        <w:rPr>
          <w:lang w:val="el-GR"/>
        </w:rPr>
        <w:t xml:space="preserve">2 ή </w:t>
      </w:r>
      <w:r w:rsidRPr="003C6596">
        <w:t>PRINCE</w:t>
      </w:r>
      <w:r w:rsidRPr="00610A00">
        <w:rPr>
          <w:lang w:val="el-GR"/>
        </w:rPr>
        <w:t xml:space="preserve">2 </w:t>
      </w:r>
    </w:p>
    <w:p w14:paraId="5C65A8D1" w14:textId="77777777" w:rsidR="001E67CF" w:rsidRPr="00610A00" w:rsidRDefault="001E67CF" w:rsidP="005F687C">
      <w:pPr>
        <w:numPr>
          <w:ilvl w:val="0"/>
          <w:numId w:val="127"/>
        </w:numPr>
        <w:spacing w:after="0" w:line="360" w:lineRule="auto"/>
        <w:rPr>
          <w:lang w:val="el-GR"/>
        </w:rPr>
      </w:pPr>
      <w:r w:rsidRPr="00610A00">
        <w:rPr>
          <w:b/>
          <w:lang w:val="el-GR"/>
        </w:rPr>
        <w:t xml:space="preserve">Έναν (1) </w:t>
      </w:r>
      <w:bookmarkStart w:id="147" w:name="_Hlk158041747"/>
      <w:r w:rsidRPr="00610A00">
        <w:rPr>
          <w:b/>
          <w:lang w:val="el-GR"/>
        </w:rPr>
        <w:t>Τεχνικό Υπεύθυνο Έργου</w:t>
      </w:r>
      <w:bookmarkEnd w:id="147"/>
      <w:r w:rsidRPr="00610A00">
        <w:rPr>
          <w:b/>
          <w:lang w:val="el-GR"/>
        </w:rPr>
        <w:t>,</w:t>
      </w:r>
      <w:r w:rsidRPr="00610A00">
        <w:rPr>
          <w:lang w:val="el-GR"/>
        </w:rPr>
        <w:t xml:space="preserve"> ο οποίος να διαθέτει</w:t>
      </w:r>
    </w:p>
    <w:p w14:paraId="0A1C1C4D" w14:textId="77777777" w:rsidR="00904CD9" w:rsidRPr="000A431D" w:rsidRDefault="00904CD9" w:rsidP="00904CD9">
      <w:pPr>
        <w:numPr>
          <w:ilvl w:val="0"/>
          <w:numId w:val="128"/>
        </w:numPr>
        <w:pBdr>
          <w:top w:val="nil"/>
          <w:left w:val="nil"/>
          <w:bottom w:val="nil"/>
          <w:right w:val="nil"/>
          <w:between w:val="nil"/>
        </w:pBdr>
        <w:spacing w:after="0" w:line="360" w:lineRule="auto"/>
        <w:ind w:left="1440"/>
        <w:rPr>
          <w:lang w:val="el-GR"/>
        </w:rPr>
      </w:pPr>
      <w:r w:rsidRPr="000A431D">
        <w:rPr>
          <w:lang w:val="el-GR"/>
        </w:rPr>
        <w:t>Πανεπιστημιακό τίτλο σπουδών θετικής ή τεχνολογικής κατεύθυνσης</w:t>
      </w:r>
    </w:p>
    <w:p w14:paraId="7CFA2F22"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Μεταπτυχιακό ή διδακτορικό θετικής κατεύθυνσης με ειδικότητα η οποία να περιλαμβάνει οπτοηλεκτρονική ή/και τεχνολογίες </w:t>
      </w:r>
      <w:r>
        <w:rPr>
          <w:lang w:val="en-US"/>
        </w:rPr>
        <w:t>LIDAR</w:t>
      </w:r>
      <w:r w:rsidRPr="00610A00">
        <w:rPr>
          <w:lang w:val="el-GR"/>
        </w:rPr>
        <w:t xml:space="preserve">.  </w:t>
      </w:r>
    </w:p>
    <w:p w14:paraId="24EF3153" w14:textId="5C5D50F9"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Τουλάχιστον </w:t>
      </w:r>
      <w:r w:rsidR="002D5F6B">
        <w:rPr>
          <w:lang w:val="el-GR"/>
        </w:rPr>
        <w:t>δέκα</w:t>
      </w:r>
      <w:r w:rsidR="002D5F6B" w:rsidRPr="00610A00">
        <w:rPr>
          <w:lang w:val="el-GR"/>
        </w:rPr>
        <w:t xml:space="preserve"> </w:t>
      </w:r>
      <w:r w:rsidRPr="00610A00">
        <w:rPr>
          <w:lang w:val="el-GR"/>
        </w:rPr>
        <w:t xml:space="preserve">(10) έτη επαγγελματική εμπειρία στην υλοποίηση έργων που περιλαμβάνουν συστήματα </w:t>
      </w:r>
      <w:r>
        <w:t>LIDAR</w:t>
      </w:r>
      <w:r w:rsidRPr="00610A00">
        <w:rPr>
          <w:lang w:val="el-GR"/>
        </w:rPr>
        <w:t xml:space="preserve">. </w:t>
      </w:r>
    </w:p>
    <w:p w14:paraId="07440E4E"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Εμπειρία σε τουλάχιστον δύο (2) έργα προμήθειας και εγκατάστασης συστημάτων ανίχνευσης οπτικής τεχνολογίας </w:t>
      </w:r>
      <w:r w:rsidRPr="00C82EA9">
        <w:t>Lidar</w:t>
      </w:r>
      <w:r w:rsidRPr="00610A00">
        <w:rPr>
          <w:lang w:val="el-GR"/>
        </w:rPr>
        <w:t xml:space="preserve"> εξωτερικού χώρου με σκοπό την προστασία από δασικές πυρκαγιές.</w:t>
      </w:r>
    </w:p>
    <w:p w14:paraId="58E56EF2" w14:textId="77777777" w:rsidR="001E67CF" w:rsidRPr="00610A00" w:rsidRDefault="001E67CF" w:rsidP="005F687C">
      <w:pPr>
        <w:spacing w:line="360" w:lineRule="auto"/>
        <w:rPr>
          <w:lang w:val="el-GR"/>
        </w:rPr>
      </w:pPr>
    </w:p>
    <w:p w14:paraId="74DE24FC" w14:textId="77777777" w:rsidR="001E67CF" w:rsidRPr="00610A00" w:rsidRDefault="001E67CF" w:rsidP="005F687C">
      <w:pPr>
        <w:numPr>
          <w:ilvl w:val="0"/>
          <w:numId w:val="127"/>
        </w:numPr>
        <w:spacing w:after="0" w:line="360" w:lineRule="auto"/>
        <w:rPr>
          <w:lang w:val="el-GR"/>
        </w:rPr>
      </w:pPr>
      <w:r w:rsidRPr="00610A00">
        <w:rPr>
          <w:b/>
          <w:lang w:val="el-GR"/>
        </w:rPr>
        <w:t xml:space="preserve">Έναν (1) Τεχνικό υπεύθυνο υλοποίησης συστημάτων </w:t>
      </w:r>
      <w:r>
        <w:rPr>
          <w:b/>
          <w:lang w:val="en-US"/>
        </w:rPr>
        <w:t>LIDAR</w:t>
      </w:r>
      <w:r w:rsidRPr="00610A00">
        <w:rPr>
          <w:b/>
          <w:lang w:val="el-GR"/>
        </w:rPr>
        <w:t>,</w:t>
      </w:r>
      <w:r w:rsidRPr="00610A00">
        <w:rPr>
          <w:lang w:val="el-GR"/>
        </w:rPr>
        <w:t xml:space="preserve"> ο οποίος να διαθέτει </w:t>
      </w:r>
    </w:p>
    <w:p w14:paraId="093DC70B" w14:textId="004C8D50"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lastRenderedPageBreak/>
        <w:t xml:space="preserve">Πανεπιστημιακό τίτλο σπουδών θετικής </w:t>
      </w:r>
      <w:r w:rsidR="002D5F6B">
        <w:rPr>
          <w:lang w:val="el-GR"/>
        </w:rPr>
        <w:t xml:space="preserve">ή τεχνολογικής </w:t>
      </w:r>
      <w:r w:rsidRPr="00610A00">
        <w:rPr>
          <w:lang w:val="el-GR"/>
        </w:rPr>
        <w:t xml:space="preserve">κατεύθυνσης με ειδικότητα η οποία να περιλαμβάνει οπτοηλεκτρονική ή/και τεχνολογίες </w:t>
      </w:r>
      <w:r>
        <w:rPr>
          <w:lang w:val="en-US"/>
        </w:rPr>
        <w:t>LIDAR</w:t>
      </w:r>
    </w:p>
    <w:p w14:paraId="2209AF43" w14:textId="6128F1C4"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Μεταπτυχιακό ή Διδακτορικό τίτλο σπουδών θετικής </w:t>
      </w:r>
      <w:r w:rsidR="002D5F6B">
        <w:rPr>
          <w:lang w:val="el-GR"/>
        </w:rPr>
        <w:t xml:space="preserve">ή τεχνολογικής </w:t>
      </w:r>
      <w:r w:rsidRPr="00610A00">
        <w:rPr>
          <w:lang w:val="el-GR"/>
        </w:rPr>
        <w:t xml:space="preserve">κατεύθυνσης με ειδικότητα η οποία να περιλαμβάνει οπτοηλεκτρονική ή/και τεχνολογίες </w:t>
      </w:r>
      <w:r>
        <w:rPr>
          <w:lang w:val="en-US"/>
        </w:rPr>
        <w:t>LIDAR</w:t>
      </w:r>
    </w:p>
    <w:p w14:paraId="68957501"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Τουλάχιστον δέκα (10) έτη γενική επαγγελματική εμπειρία.</w:t>
      </w:r>
    </w:p>
    <w:p w14:paraId="48B69522"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Εμπειρία σε τουλάχιστον δύο (2) έργα προμήθειας και εγκατάστασης συστημάτων ανίχνευσης οπτικής τεχνολογίας </w:t>
      </w:r>
      <w:r w:rsidRPr="0031761C">
        <w:t>Lidar</w:t>
      </w:r>
      <w:r w:rsidRPr="00610A00">
        <w:rPr>
          <w:lang w:val="el-GR"/>
        </w:rPr>
        <w:t xml:space="preserve"> εξωτερικού χώρου.</w:t>
      </w:r>
    </w:p>
    <w:p w14:paraId="1F84172A" w14:textId="77777777" w:rsidR="001E67CF" w:rsidRPr="00610A00" w:rsidRDefault="001E67CF" w:rsidP="005F687C">
      <w:pPr>
        <w:pBdr>
          <w:top w:val="nil"/>
          <w:left w:val="nil"/>
          <w:bottom w:val="nil"/>
          <w:right w:val="nil"/>
          <w:between w:val="nil"/>
        </w:pBdr>
        <w:spacing w:after="60" w:line="360" w:lineRule="auto"/>
        <w:rPr>
          <w:lang w:val="el-GR"/>
        </w:rPr>
      </w:pPr>
    </w:p>
    <w:p w14:paraId="2979699F" w14:textId="77777777" w:rsidR="001E67CF" w:rsidRPr="00610A00" w:rsidRDefault="001E67CF" w:rsidP="005F687C">
      <w:pPr>
        <w:numPr>
          <w:ilvl w:val="0"/>
          <w:numId w:val="127"/>
        </w:numPr>
        <w:spacing w:after="0" w:line="360" w:lineRule="auto"/>
        <w:jc w:val="left"/>
        <w:rPr>
          <w:rFonts w:eastAsia="Arial"/>
          <w:b/>
          <w:lang w:val="el-GR"/>
        </w:rPr>
      </w:pPr>
      <w:r w:rsidRPr="00610A00">
        <w:rPr>
          <w:rFonts w:eastAsia="Arial"/>
          <w:b/>
          <w:lang w:val="el-GR"/>
        </w:rPr>
        <w:t xml:space="preserve">Έναν (1) </w:t>
      </w:r>
      <w:r w:rsidRPr="00610A00">
        <w:rPr>
          <w:b/>
          <w:lang w:val="el-GR"/>
        </w:rPr>
        <w:t>Τεχνικό υπεύθυνο υλοποίησης συστημάτων ανίχνευσης με αισθητήρες ηλεκτροπτικής και θερμικής τεχνολογίας</w:t>
      </w:r>
      <w:r w:rsidRPr="00610A00">
        <w:rPr>
          <w:rFonts w:eastAsia="Arial"/>
          <w:b/>
          <w:lang w:val="el-GR"/>
        </w:rPr>
        <w:t>, ο οποίος να διαθέτει</w:t>
      </w:r>
    </w:p>
    <w:p w14:paraId="31D5B78E"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 xml:space="preserve">Πανεπιστημιακό τίτλο σπουδών θετικής ή τεχνολογικής κατεύθυνσης </w:t>
      </w:r>
    </w:p>
    <w:p w14:paraId="6EEF7E4D"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Μεταπτυχιακό ή διδακτορικό θετικής ή τεχνολογικής κατεύθυνσης</w:t>
      </w:r>
    </w:p>
    <w:p w14:paraId="74CD4741"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Εμπειρία σε τουλάχιστον δύο (2) έργα που να περιλαμβάνουν εγκατάσταση καμερών για πρόληψη δασικής πυρκαγιάς</w:t>
      </w:r>
    </w:p>
    <w:p w14:paraId="02338F6A" w14:textId="77777777" w:rsidR="001E67CF" w:rsidRPr="00610A00" w:rsidRDefault="001E67CF" w:rsidP="005F687C">
      <w:pPr>
        <w:numPr>
          <w:ilvl w:val="0"/>
          <w:numId w:val="127"/>
        </w:numPr>
        <w:spacing w:after="0" w:line="360" w:lineRule="auto"/>
        <w:jc w:val="left"/>
        <w:rPr>
          <w:rFonts w:eastAsia="Arial"/>
          <w:b/>
          <w:lang w:val="el-GR"/>
        </w:rPr>
      </w:pPr>
      <w:r w:rsidRPr="00610A00">
        <w:rPr>
          <w:rFonts w:eastAsia="Arial"/>
          <w:b/>
          <w:lang w:val="el-GR"/>
        </w:rPr>
        <w:t xml:space="preserve">Έναν (1) </w:t>
      </w:r>
      <w:r w:rsidRPr="00610A00">
        <w:rPr>
          <w:b/>
          <w:lang w:val="el-GR"/>
        </w:rPr>
        <w:t>Τεχνικό υπεύθυνο υλοποίησης συστημάτων αισθητήρων και παρακολούθησης αέρα</w:t>
      </w:r>
      <w:r w:rsidRPr="00610A00">
        <w:rPr>
          <w:rFonts w:eastAsia="Arial"/>
          <w:b/>
          <w:lang w:val="el-GR"/>
        </w:rPr>
        <w:t>, ο οποίος να διαθέτει</w:t>
      </w:r>
    </w:p>
    <w:p w14:paraId="0F11804C"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Πανεπιστημιακό τίτλο σπουδών θετικής ή τεχνολογικής κατεύθυνσης</w:t>
      </w:r>
    </w:p>
    <w:p w14:paraId="2D738C39"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Μεταπτυχιακό ή διδακτορικό τίτλο θετικής ή τεχνολογικής κατεύθυνσης</w:t>
      </w:r>
    </w:p>
    <w:p w14:paraId="44D7426B"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Επαγγελματική εμπειρία τουλάχιστον οχτώ (8) ετών, συμπεριλαμβανομένης εμπειρίας σε έργα πληροφορικής και επικοινωνιών, τα οποία να περιλαμβάνουν αθροιστικά:</w:t>
      </w:r>
    </w:p>
    <w:p w14:paraId="111BE94D" w14:textId="16183687" w:rsidR="001E67CF" w:rsidRPr="00610A00" w:rsidRDefault="001E67CF" w:rsidP="005F687C">
      <w:pPr>
        <w:numPr>
          <w:ilvl w:val="1"/>
          <w:numId w:val="128"/>
        </w:numPr>
        <w:pBdr>
          <w:top w:val="nil"/>
          <w:left w:val="nil"/>
          <w:bottom w:val="nil"/>
          <w:right w:val="nil"/>
          <w:between w:val="nil"/>
        </w:pBdr>
        <w:spacing w:after="0" w:line="360" w:lineRule="auto"/>
        <w:ind w:left="1985"/>
        <w:rPr>
          <w:lang w:val="el-GR"/>
        </w:rPr>
      </w:pPr>
      <w:r w:rsidRPr="00610A00">
        <w:rPr>
          <w:lang w:val="el-GR"/>
        </w:rPr>
        <w:t>Εγκατάσταση συστημάτων παρακολούθησης ποιότητας αέρα για πρόληψη πυρκαγιάς.</w:t>
      </w:r>
    </w:p>
    <w:p w14:paraId="76D1EE0F" w14:textId="77777777" w:rsidR="001E67CF" w:rsidRPr="00610A00" w:rsidRDefault="001E67CF" w:rsidP="005F687C">
      <w:pPr>
        <w:numPr>
          <w:ilvl w:val="1"/>
          <w:numId w:val="128"/>
        </w:numPr>
        <w:pBdr>
          <w:top w:val="nil"/>
          <w:left w:val="nil"/>
          <w:bottom w:val="nil"/>
          <w:right w:val="nil"/>
          <w:between w:val="nil"/>
        </w:pBdr>
        <w:spacing w:after="0" w:line="360" w:lineRule="auto"/>
        <w:ind w:left="1985"/>
        <w:rPr>
          <w:lang w:val="el-GR"/>
        </w:rPr>
      </w:pPr>
      <w:r w:rsidRPr="00610A00">
        <w:rPr>
          <w:lang w:val="el-GR"/>
        </w:rPr>
        <w:t>Αξιολόγηση αποτελεσμάτων συστημάτων παρακολούθησης ποιότητας αέρα.</w:t>
      </w:r>
    </w:p>
    <w:p w14:paraId="6EA6B367" w14:textId="77777777" w:rsidR="001E67CF" w:rsidRPr="00610A00" w:rsidRDefault="001E67CF" w:rsidP="005F687C">
      <w:pPr>
        <w:numPr>
          <w:ilvl w:val="1"/>
          <w:numId w:val="128"/>
        </w:numPr>
        <w:pBdr>
          <w:top w:val="nil"/>
          <w:left w:val="nil"/>
          <w:bottom w:val="nil"/>
          <w:right w:val="nil"/>
          <w:between w:val="nil"/>
        </w:pBdr>
        <w:spacing w:after="0" w:line="360" w:lineRule="auto"/>
        <w:ind w:left="1985"/>
        <w:rPr>
          <w:lang w:val="el-GR"/>
        </w:rPr>
      </w:pPr>
      <w:r w:rsidRPr="00610A00">
        <w:rPr>
          <w:lang w:val="el-GR"/>
        </w:rPr>
        <w:t>Συνδυαστική αξιοποίηση τεχνητής νοημοσύνης και τεχνολογιών διαδικτύου των πραγμάτων (</w:t>
      </w:r>
      <w:r>
        <w:t>IOT</w:t>
      </w:r>
      <w:r w:rsidRPr="00610A00">
        <w:rPr>
          <w:lang w:val="el-GR"/>
        </w:rPr>
        <w:t xml:space="preserve">). </w:t>
      </w:r>
    </w:p>
    <w:p w14:paraId="0C3D5D4C" w14:textId="77777777" w:rsidR="001E67CF" w:rsidRPr="00610A00" w:rsidRDefault="001E67CF" w:rsidP="005F687C">
      <w:pPr>
        <w:numPr>
          <w:ilvl w:val="0"/>
          <w:numId w:val="127"/>
        </w:numPr>
        <w:spacing w:after="0" w:line="360" w:lineRule="auto"/>
        <w:jc w:val="left"/>
        <w:rPr>
          <w:rFonts w:eastAsia="Arial"/>
          <w:b/>
          <w:lang w:val="el-GR"/>
        </w:rPr>
      </w:pPr>
      <w:r w:rsidRPr="00610A00">
        <w:rPr>
          <w:rFonts w:eastAsia="Arial"/>
          <w:b/>
          <w:lang w:val="el-GR"/>
        </w:rPr>
        <w:t xml:space="preserve">Έναν (1) </w:t>
      </w:r>
      <w:bookmarkStart w:id="148" w:name="_Hlk158041758"/>
      <w:r w:rsidRPr="00610A00">
        <w:rPr>
          <w:b/>
          <w:lang w:val="el-GR"/>
        </w:rPr>
        <w:t>Τεχνικό υπεύθυνο υλοποίησης τεχνολογιών πληροφορικής και επικοινωνιών</w:t>
      </w:r>
      <w:r w:rsidRPr="00610A00">
        <w:rPr>
          <w:rFonts w:eastAsia="Arial"/>
          <w:b/>
          <w:lang w:val="el-GR"/>
        </w:rPr>
        <w:t>, ο οποίος να διαθέτει</w:t>
      </w:r>
    </w:p>
    <w:bookmarkEnd w:id="148"/>
    <w:p w14:paraId="56CEED55" w14:textId="77777777" w:rsidR="00866D21" w:rsidRPr="000A431D" w:rsidRDefault="00866D21" w:rsidP="00866D21">
      <w:pPr>
        <w:numPr>
          <w:ilvl w:val="0"/>
          <w:numId w:val="128"/>
        </w:numPr>
        <w:pBdr>
          <w:top w:val="nil"/>
          <w:left w:val="nil"/>
          <w:bottom w:val="nil"/>
          <w:right w:val="nil"/>
          <w:between w:val="nil"/>
        </w:pBdr>
        <w:spacing w:after="0" w:line="360" w:lineRule="auto"/>
        <w:ind w:left="1440"/>
        <w:rPr>
          <w:lang w:val="el-GR"/>
        </w:rPr>
      </w:pPr>
      <w:r w:rsidRPr="000A431D">
        <w:rPr>
          <w:lang w:val="el-GR"/>
        </w:rPr>
        <w:t>Πανεπιστημιακό τίτλο σπουδών θετικής ή τεχνολογικής κατεύθυνσης</w:t>
      </w:r>
    </w:p>
    <w:p w14:paraId="5556238A"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Μεταπτυχιακό ή διδακτορικό τίτλο σπουδών στην πληροφορική</w:t>
      </w:r>
    </w:p>
    <w:p w14:paraId="649E4A0F"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Επαγγελματική εμπειρία τουλάχιστον δέκα (10) ετών</w:t>
      </w:r>
      <w:r w:rsidRPr="00DE6573">
        <w:t> </w:t>
      </w:r>
      <w:r w:rsidRPr="00610A00">
        <w:rPr>
          <w:lang w:val="el-GR"/>
        </w:rPr>
        <w:t>στην πληροφορική και τις επικοινωνίες, τα οποία να περιλαμβάνουν αθροιστικά:</w:t>
      </w:r>
    </w:p>
    <w:p w14:paraId="278C14FE" w14:textId="5CB8325F" w:rsidR="001E67CF" w:rsidRDefault="00866D21" w:rsidP="005F687C">
      <w:pPr>
        <w:numPr>
          <w:ilvl w:val="1"/>
          <w:numId w:val="128"/>
        </w:numPr>
        <w:pBdr>
          <w:top w:val="nil"/>
          <w:left w:val="nil"/>
          <w:bottom w:val="nil"/>
          <w:right w:val="nil"/>
          <w:between w:val="nil"/>
        </w:pBdr>
        <w:spacing w:after="0" w:line="360" w:lineRule="auto"/>
        <w:ind w:left="1985"/>
      </w:pPr>
      <w:r>
        <w:rPr>
          <w:lang w:val="el-GR"/>
        </w:rPr>
        <w:t>Συστήματα παρακολούθησης ποιότητας αέρα</w:t>
      </w:r>
      <w:r w:rsidR="001E67CF">
        <w:t xml:space="preserve"> </w:t>
      </w:r>
    </w:p>
    <w:p w14:paraId="440E0B32" w14:textId="21714500" w:rsidR="001E67CF" w:rsidRDefault="00866D21" w:rsidP="005F687C">
      <w:pPr>
        <w:numPr>
          <w:ilvl w:val="1"/>
          <w:numId w:val="128"/>
        </w:numPr>
        <w:pBdr>
          <w:top w:val="nil"/>
          <w:left w:val="nil"/>
          <w:bottom w:val="nil"/>
          <w:right w:val="nil"/>
          <w:between w:val="nil"/>
        </w:pBdr>
        <w:spacing w:after="0" w:line="360" w:lineRule="auto"/>
        <w:ind w:left="1985"/>
      </w:pPr>
      <w:r>
        <w:rPr>
          <w:lang w:val="el-GR"/>
        </w:rPr>
        <w:lastRenderedPageBreak/>
        <w:t>Τεχνολογίες διαδικτύου των πραγμάτων</w:t>
      </w:r>
      <w:r w:rsidR="001E67CF">
        <w:t>.</w:t>
      </w:r>
    </w:p>
    <w:p w14:paraId="69D05C78" w14:textId="77777777" w:rsidR="001E67CF" w:rsidRPr="00610A00" w:rsidRDefault="001E67CF" w:rsidP="005F687C">
      <w:pPr>
        <w:numPr>
          <w:ilvl w:val="1"/>
          <w:numId w:val="128"/>
        </w:numPr>
        <w:pBdr>
          <w:top w:val="nil"/>
          <w:left w:val="nil"/>
          <w:bottom w:val="nil"/>
          <w:right w:val="nil"/>
          <w:between w:val="nil"/>
        </w:pBdr>
        <w:spacing w:after="0" w:line="360" w:lineRule="auto"/>
        <w:ind w:left="1985"/>
        <w:rPr>
          <w:lang w:val="el-GR"/>
        </w:rPr>
      </w:pPr>
      <w:r w:rsidRPr="00610A00">
        <w:rPr>
          <w:lang w:val="el-GR"/>
        </w:rPr>
        <w:t>Λύσεις λογισμικού και εξοπλισμού για επικοινωνίες μέσω δικτύων κινητής τηλεφωνίας.</w:t>
      </w:r>
    </w:p>
    <w:p w14:paraId="79786997" w14:textId="4793A006" w:rsidR="001E67CF" w:rsidRPr="00610A00" w:rsidRDefault="00866D21" w:rsidP="005F687C">
      <w:pPr>
        <w:numPr>
          <w:ilvl w:val="1"/>
          <w:numId w:val="128"/>
        </w:numPr>
        <w:pBdr>
          <w:top w:val="nil"/>
          <w:left w:val="nil"/>
          <w:bottom w:val="nil"/>
          <w:right w:val="nil"/>
          <w:between w:val="nil"/>
        </w:pBdr>
        <w:spacing w:after="0" w:line="360" w:lineRule="auto"/>
        <w:ind w:left="1985"/>
        <w:rPr>
          <w:lang w:val="el-GR"/>
        </w:rPr>
      </w:pPr>
      <w:r>
        <w:rPr>
          <w:lang w:val="el-GR"/>
        </w:rPr>
        <w:t>Αξιοποίηση τεχνολογιών τεχνητής νοημοσύνης</w:t>
      </w:r>
      <w:r w:rsidR="001E67CF" w:rsidRPr="00610A00">
        <w:rPr>
          <w:lang w:val="el-GR"/>
        </w:rPr>
        <w:t xml:space="preserve"> </w:t>
      </w:r>
    </w:p>
    <w:p w14:paraId="1B77CBAE" w14:textId="77777777" w:rsidR="001E67CF" w:rsidRPr="00610A00" w:rsidRDefault="001E67CF" w:rsidP="005F687C">
      <w:pPr>
        <w:numPr>
          <w:ilvl w:val="0"/>
          <w:numId w:val="127"/>
        </w:numPr>
        <w:spacing w:after="0" w:line="360" w:lineRule="auto"/>
        <w:jc w:val="left"/>
        <w:rPr>
          <w:rFonts w:eastAsia="Arial"/>
          <w:b/>
          <w:lang w:val="el-GR"/>
        </w:rPr>
      </w:pPr>
      <w:r w:rsidRPr="00610A00">
        <w:rPr>
          <w:rFonts w:eastAsia="Arial"/>
          <w:b/>
          <w:lang w:val="el-GR"/>
        </w:rPr>
        <w:t>Τρία (3) στελέχη</w:t>
      </w:r>
      <w:r w:rsidRPr="00610A00">
        <w:rPr>
          <w:b/>
          <w:lang w:val="el-GR"/>
        </w:rPr>
        <w:t xml:space="preserve"> υλοποίησης τεχνολογιών πληροφορικής και επικοινωνιών</w:t>
      </w:r>
      <w:r w:rsidRPr="00610A00">
        <w:rPr>
          <w:rFonts w:eastAsia="Arial"/>
          <w:b/>
          <w:lang w:val="el-GR"/>
        </w:rPr>
        <w:t>, καθένα εκ των οποίων να διαθέτει:</w:t>
      </w:r>
    </w:p>
    <w:p w14:paraId="5DCD9592"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Πανεπιστημιακό τίτλο σπουδών θετικής κατεύθυνσης ή πληροφορικής</w:t>
      </w:r>
    </w:p>
    <w:p w14:paraId="388524E2" w14:textId="77777777" w:rsidR="001E67CF" w:rsidRPr="00610A00" w:rsidRDefault="001E67CF" w:rsidP="005F687C">
      <w:pPr>
        <w:numPr>
          <w:ilvl w:val="0"/>
          <w:numId w:val="128"/>
        </w:numPr>
        <w:pBdr>
          <w:top w:val="nil"/>
          <w:left w:val="nil"/>
          <w:bottom w:val="nil"/>
          <w:right w:val="nil"/>
          <w:between w:val="nil"/>
        </w:pBdr>
        <w:spacing w:after="0" w:line="360" w:lineRule="auto"/>
        <w:ind w:left="1440"/>
        <w:rPr>
          <w:lang w:val="el-GR"/>
        </w:rPr>
      </w:pPr>
      <w:r w:rsidRPr="00610A00">
        <w:rPr>
          <w:lang w:val="el-GR"/>
        </w:rPr>
        <w:t>Τα στελέχη θα πρέπει να διαθέτουν αθροιστικά τα εξής (ένα στέλεχος μπορεί να καλύπτει παραπάνω από ένα από τα παρακάτω πεδία):</w:t>
      </w:r>
    </w:p>
    <w:p w14:paraId="66E4C306" w14:textId="579B036B" w:rsidR="001E67CF" w:rsidRPr="00610A00" w:rsidRDefault="001E67CF" w:rsidP="005F687C">
      <w:pPr>
        <w:numPr>
          <w:ilvl w:val="1"/>
          <w:numId w:val="128"/>
        </w:numPr>
        <w:pBdr>
          <w:top w:val="nil"/>
          <w:left w:val="nil"/>
          <w:bottom w:val="nil"/>
          <w:right w:val="nil"/>
          <w:between w:val="nil"/>
        </w:pBdr>
        <w:spacing w:after="0" w:line="360" w:lineRule="auto"/>
        <w:ind w:left="2002"/>
        <w:rPr>
          <w:lang w:val="el-GR"/>
        </w:rPr>
      </w:pPr>
      <w:r w:rsidRPr="00610A00">
        <w:rPr>
          <w:lang w:val="el-GR"/>
        </w:rPr>
        <w:t>Τουλάχιστον ένα (1) ε</w:t>
      </w:r>
      <w:r w:rsidR="00A04F59">
        <w:rPr>
          <w:lang w:val="el-GR"/>
        </w:rPr>
        <w:t>κ</w:t>
      </w:r>
      <w:r w:rsidRPr="00610A00">
        <w:rPr>
          <w:lang w:val="el-GR"/>
        </w:rPr>
        <w:t xml:space="preserve"> των στελεχών να διαθέτει μεταπτυχιακό ή διδακτορικό σχετικά με την τεχνητή νοημοσύνη ή τη μηχανική μάθηση.</w:t>
      </w:r>
    </w:p>
    <w:p w14:paraId="711A9D9C" w14:textId="77777777" w:rsidR="001E67CF" w:rsidRPr="00610A00" w:rsidRDefault="001E67CF" w:rsidP="005F687C">
      <w:pPr>
        <w:numPr>
          <w:ilvl w:val="1"/>
          <w:numId w:val="128"/>
        </w:numPr>
        <w:pBdr>
          <w:top w:val="nil"/>
          <w:left w:val="nil"/>
          <w:bottom w:val="nil"/>
          <w:right w:val="nil"/>
          <w:between w:val="nil"/>
        </w:pBdr>
        <w:spacing w:after="0" w:line="360" w:lineRule="auto"/>
        <w:ind w:left="2002"/>
        <w:rPr>
          <w:lang w:val="el-GR"/>
        </w:rPr>
      </w:pPr>
      <w:r w:rsidRPr="00610A00">
        <w:rPr>
          <w:lang w:val="el-GR"/>
        </w:rPr>
        <w:t>Τουλάχιστον δύο (2) εκ των στελεχών να διαθέτουν εμπειρία στην υλοποίηση ή/και ανάπτυξη πλατφόρμας για ανάλυση δεδομένων, η οποία να λειτουργεί στο υπολογιστικό νέφος.</w:t>
      </w:r>
    </w:p>
    <w:p w14:paraId="251D611C" w14:textId="595A3830" w:rsidR="001E67CF" w:rsidRPr="00610A00" w:rsidRDefault="001E67CF" w:rsidP="005F687C">
      <w:pPr>
        <w:numPr>
          <w:ilvl w:val="1"/>
          <w:numId w:val="128"/>
        </w:numPr>
        <w:pBdr>
          <w:top w:val="nil"/>
          <w:left w:val="nil"/>
          <w:bottom w:val="nil"/>
          <w:right w:val="nil"/>
          <w:between w:val="nil"/>
        </w:pBdr>
        <w:spacing w:after="0" w:line="360" w:lineRule="auto"/>
        <w:ind w:left="2002"/>
        <w:rPr>
          <w:lang w:val="el-GR"/>
        </w:rPr>
      </w:pPr>
      <w:r w:rsidRPr="00610A00">
        <w:rPr>
          <w:lang w:val="el-GR"/>
        </w:rPr>
        <w:t>Τουλάχιστον ένα (1) ε</w:t>
      </w:r>
      <w:r w:rsidR="004F47DB">
        <w:rPr>
          <w:lang w:val="el-GR"/>
        </w:rPr>
        <w:t>κ</w:t>
      </w:r>
      <w:r w:rsidRPr="00610A00">
        <w:rPr>
          <w:lang w:val="el-GR"/>
        </w:rPr>
        <w:t xml:space="preserve"> των στελεχών να διαθέτει εμπειρία στην υλοποίηση υπολογιστικών συστημάτων για την πυρανίχνευση.</w:t>
      </w:r>
    </w:p>
    <w:p w14:paraId="6E0CD08B" w14:textId="77777777" w:rsidR="001E67CF" w:rsidRPr="00603221" w:rsidRDefault="001E67CF" w:rsidP="005F687C">
      <w:pPr>
        <w:spacing w:line="360" w:lineRule="auto"/>
        <w:rPr>
          <w:lang w:val="el-GR"/>
        </w:rPr>
      </w:pPr>
    </w:p>
    <w:p w14:paraId="77125875" w14:textId="77777777" w:rsidR="0071303E" w:rsidRPr="00603221" w:rsidRDefault="006F63EC" w:rsidP="005F687C">
      <w:pPr>
        <w:spacing w:line="360" w:lineRule="auto"/>
        <w:rPr>
          <w:lang w:val="el-GR" w:eastAsia="en-US"/>
        </w:rPr>
      </w:pPr>
      <w:r w:rsidRPr="008F42B8">
        <w:rPr>
          <w:lang w:val="el-GR"/>
        </w:rPr>
        <w:t>Σε περίπτωση ένωσης οικονομικών φορέων, οι παραπάνω απαιτήσεις καλύπτονται αθροιστικά από τα μέλη της ένωσης</w:t>
      </w:r>
      <w:r>
        <w:rPr>
          <w:lang w:val="el-GR"/>
        </w:rPr>
        <w:t>.</w:t>
      </w:r>
    </w:p>
    <w:p w14:paraId="15D87E46" w14:textId="77777777" w:rsidR="008338F0" w:rsidRPr="001F4428" w:rsidRDefault="003355E7" w:rsidP="00EF03D9">
      <w:pPr>
        <w:pStyle w:val="32"/>
        <w:spacing w:line="360" w:lineRule="auto"/>
        <w:ind w:left="142" w:hanging="142"/>
      </w:pPr>
      <w:bookmarkStart w:id="149" w:name="_Πρότυπα_διασφάλισης_ποιότητας"/>
      <w:bookmarkStart w:id="150" w:name="_Ref496541343"/>
      <w:bookmarkStart w:id="151" w:name="_Ref496541651"/>
      <w:bookmarkStart w:id="152" w:name="_Toc97194282"/>
      <w:bookmarkStart w:id="153" w:name="_Toc97194428"/>
      <w:bookmarkStart w:id="154" w:name="_Toc173761365"/>
      <w:bookmarkEnd w:id="149"/>
      <w:r w:rsidRPr="001F4428">
        <w:t xml:space="preserve">Πρότυπα διασφάλισης ποιότητας </w:t>
      </w:r>
      <w:r w:rsidRPr="00086782">
        <w:t>και πρότυπα περιβαλλοντικής διαχείρισης</w:t>
      </w:r>
      <w:bookmarkEnd w:id="150"/>
      <w:bookmarkEnd w:id="151"/>
      <w:bookmarkEnd w:id="152"/>
      <w:bookmarkEnd w:id="153"/>
      <w:bookmarkEnd w:id="154"/>
    </w:p>
    <w:p w14:paraId="2D7105BE" w14:textId="77777777" w:rsidR="008B41C9" w:rsidRDefault="008B41C9" w:rsidP="005F687C">
      <w:pPr>
        <w:spacing w:line="360" w:lineRule="auto"/>
        <w:rPr>
          <w:lang w:val="el-GR"/>
        </w:rPr>
      </w:pPr>
      <w:r w:rsidRPr="001F4428">
        <w:rPr>
          <w:lang w:val="el-GR"/>
        </w:rPr>
        <w:t xml:space="preserve">Οι οικονομικοί φορείς που συμμετέχουν στη διαδικασία σύναψης της παρούσας απαιτείται να </w:t>
      </w:r>
      <w:r w:rsidR="00652066">
        <w:rPr>
          <w:lang w:val="el-GR"/>
        </w:rPr>
        <w:t>συμμορφώνονται με:</w:t>
      </w:r>
    </w:p>
    <w:p w14:paraId="7E3C71C9" w14:textId="77777777" w:rsidR="001E67CF" w:rsidRPr="00610A00" w:rsidRDefault="001E67CF" w:rsidP="005F687C">
      <w:pPr>
        <w:numPr>
          <w:ilvl w:val="0"/>
          <w:numId w:val="129"/>
        </w:numPr>
        <w:spacing w:line="360" w:lineRule="auto"/>
        <w:rPr>
          <w:lang w:val="el-GR"/>
        </w:rPr>
      </w:pPr>
      <w:r w:rsidRPr="008D5DE5">
        <w:rPr>
          <w:b/>
          <w:bCs/>
        </w:rPr>
        <w:t>ISO</w:t>
      </w:r>
      <w:r w:rsidRPr="00610A00">
        <w:rPr>
          <w:b/>
          <w:bCs/>
          <w:lang w:val="el-GR"/>
        </w:rPr>
        <w:t xml:space="preserve"> 9001:2015</w:t>
      </w:r>
      <w:r w:rsidRPr="00610A00">
        <w:rPr>
          <w:lang w:val="el-GR"/>
        </w:rPr>
        <w:t xml:space="preserve"> για τη Διαχείριση της Ποιότητας ή ισοδύναμο, εν ισχύ, από διαπιστευμένο οργανισμό. </w:t>
      </w:r>
    </w:p>
    <w:p w14:paraId="6FE61AFC" w14:textId="77777777" w:rsidR="001E67CF" w:rsidRPr="00610A00" w:rsidRDefault="001E67CF" w:rsidP="005F687C">
      <w:pPr>
        <w:numPr>
          <w:ilvl w:val="0"/>
          <w:numId w:val="129"/>
        </w:numPr>
        <w:spacing w:line="360" w:lineRule="auto"/>
        <w:rPr>
          <w:lang w:val="el-GR"/>
        </w:rPr>
      </w:pPr>
      <w:r w:rsidRPr="008D5DE5">
        <w:rPr>
          <w:b/>
          <w:bCs/>
        </w:rPr>
        <w:t>ISO</w:t>
      </w:r>
      <w:r w:rsidRPr="00610A00">
        <w:rPr>
          <w:b/>
          <w:bCs/>
          <w:lang w:val="el-GR"/>
        </w:rPr>
        <w:t xml:space="preserve"> 27001:2022</w:t>
      </w:r>
      <w:r w:rsidRPr="00610A00">
        <w:rPr>
          <w:lang w:val="el-GR"/>
        </w:rPr>
        <w:t xml:space="preserve"> για την Ασφάλεια των Πληροφοριών ή ισοδύναμο, εν ισχύ, από διαπιστευμένο οργανισμό. </w:t>
      </w:r>
    </w:p>
    <w:p w14:paraId="287A17B9" w14:textId="77777777" w:rsidR="001E67CF" w:rsidRPr="00610A00" w:rsidRDefault="001E67CF" w:rsidP="005F687C">
      <w:pPr>
        <w:numPr>
          <w:ilvl w:val="0"/>
          <w:numId w:val="129"/>
        </w:numPr>
        <w:spacing w:line="360" w:lineRule="auto"/>
        <w:rPr>
          <w:lang w:val="el-GR"/>
        </w:rPr>
      </w:pPr>
      <w:r w:rsidRPr="008D5DE5">
        <w:rPr>
          <w:b/>
          <w:bCs/>
        </w:rPr>
        <w:t>ISO</w:t>
      </w:r>
      <w:r w:rsidRPr="00610A00">
        <w:rPr>
          <w:b/>
          <w:bCs/>
          <w:lang w:val="el-GR"/>
        </w:rPr>
        <w:t xml:space="preserve"> 22301:2013</w:t>
      </w:r>
      <w:r w:rsidRPr="00610A00">
        <w:rPr>
          <w:lang w:val="el-GR"/>
        </w:rPr>
        <w:t xml:space="preserve"> για την Επιχειρησιακή Συνέχεια ή ισοδύναμο, εν ισχύ, από διαπιστευμένο οργανισμό.</w:t>
      </w:r>
    </w:p>
    <w:p w14:paraId="6EECDBD6" w14:textId="77777777" w:rsidR="001E67CF" w:rsidRPr="00610A00" w:rsidRDefault="001E67CF" w:rsidP="005F687C">
      <w:pPr>
        <w:numPr>
          <w:ilvl w:val="0"/>
          <w:numId w:val="129"/>
        </w:numPr>
        <w:spacing w:line="360" w:lineRule="auto"/>
        <w:rPr>
          <w:lang w:val="el-GR"/>
        </w:rPr>
      </w:pPr>
      <w:r w:rsidRPr="008D5DE5">
        <w:rPr>
          <w:b/>
          <w:bCs/>
        </w:rPr>
        <w:t>ISO</w:t>
      </w:r>
      <w:r w:rsidRPr="00610A00">
        <w:rPr>
          <w:b/>
          <w:bCs/>
          <w:lang w:val="el-GR"/>
        </w:rPr>
        <w:t xml:space="preserve"> 20000:2018</w:t>
      </w:r>
      <w:r w:rsidRPr="00610A00">
        <w:rPr>
          <w:lang w:val="el-GR"/>
        </w:rPr>
        <w:t xml:space="preserve"> για την παροχή υπηρεσιών πληροφορικής ή ισοδύναμο, εν ισχύ, από διαπιστευμένο οργανισμό.</w:t>
      </w:r>
    </w:p>
    <w:p w14:paraId="03B7CCF2" w14:textId="186221B7" w:rsidR="001E67CF" w:rsidRPr="002907C4" w:rsidRDefault="001E67CF" w:rsidP="002907C4">
      <w:pPr>
        <w:numPr>
          <w:ilvl w:val="0"/>
          <w:numId w:val="129"/>
        </w:numPr>
        <w:spacing w:line="360" w:lineRule="auto"/>
        <w:rPr>
          <w:lang w:val="el-GR"/>
        </w:rPr>
      </w:pPr>
      <w:r w:rsidRPr="002907C4">
        <w:rPr>
          <w:b/>
          <w:bCs/>
        </w:rPr>
        <w:lastRenderedPageBreak/>
        <w:t>ISO</w:t>
      </w:r>
      <w:r w:rsidRPr="002907C4">
        <w:rPr>
          <w:b/>
          <w:bCs/>
          <w:lang w:val="el-GR"/>
        </w:rPr>
        <w:t xml:space="preserve"> 14001:2015</w:t>
      </w:r>
      <w:r w:rsidRPr="002907C4">
        <w:rPr>
          <w:lang w:val="el-GR"/>
        </w:rPr>
        <w:t xml:space="preserve"> για την περιβαλλοντική διαχείριση ή ισοδύναμο, εν ισχύ, από διαπιστευμένο οργανισμό.</w:t>
      </w:r>
    </w:p>
    <w:p w14:paraId="735D9761" w14:textId="14197201" w:rsidR="00C70B7E" w:rsidRPr="008A366B" w:rsidRDefault="00C70B7E" w:rsidP="005F687C">
      <w:pPr>
        <w:spacing w:line="360" w:lineRule="auto"/>
        <w:rPr>
          <w:lang w:val="el-GR"/>
        </w:rPr>
      </w:pPr>
      <w:r w:rsidRPr="008A366B">
        <w:rPr>
          <w:lang w:val="el-GR"/>
        </w:rPr>
        <w:t>Η αναθέτουσα αρχή αναγνωρίζει ισοδύναμα πιστοποιητικά που έχουν εκδοθεί από φορείς διαπιστευμένους από ισοδύναμους Οργανισμούς διαπίστευσης,</w:t>
      </w:r>
      <w:r w:rsidR="00BA0BF4">
        <w:rPr>
          <w:lang w:val="el-GR"/>
        </w:rPr>
        <w:t xml:space="preserve"> οι οποίοι εδρεύουν</w:t>
      </w:r>
      <w:r w:rsidRPr="008A366B">
        <w:rPr>
          <w:lang w:val="el-GR"/>
        </w:rPr>
        <w:t xml:space="preserve"> και σε άλλα κράτη </w:t>
      </w:r>
      <w:r w:rsidR="00BA0BF4">
        <w:rPr>
          <w:lang w:val="el-GR"/>
        </w:rPr>
        <w:t>–</w:t>
      </w:r>
      <w:r w:rsidRPr="008A366B">
        <w:rPr>
          <w:lang w:val="el-GR"/>
        </w:rPr>
        <w:t xml:space="preserve"> μέλη</w:t>
      </w:r>
      <w:r w:rsidR="00BA0BF4">
        <w:rPr>
          <w:lang w:val="el-GR"/>
        </w:rPr>
        <w:t>, σύμφωνα με τον Κανονισμό 765/2008</w:t>
      </w:r>
      <w:r w:rsidRPr="008A366B">
        <w:rPr>
          <w:lang w:val="el-GR"/>
        </w:rPr>
        <w:t>.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p w14:paraId="5E4BCD50" w14:textId="481DE11E" w:rsidR="002F5250" w:rsidRPr="00603221" w:rsidRDefault="00A82FB7" w:rsidP="005F687C">
      <w:pPr>
        <w:spacing w:line="360" w:lineRule="auto"/>
        <w:rPr>
          <w:bCs/>
          <w:lang w:val="el-GR"/>
        </w:rPr>
      </w:pPr>
      <w:r w:rsidRPr="00A82FB7">
        <w:rPr>
          <w:lang w:val="el-GR"/>
        </w:rPr>
        <w:t>Σε περίπτωση ένωσης οικονομικών φορέων, οι παραπάνω απαιτήσεις θα πρέπει να καλύπτονται από όλα τα μέλη της ένωσης.</w:t>
      </w:r>
    </w:p>
    <w:p w14:paraId="1D106901" w14:textId="77777777" w:rsidR="008338F0" w:rsidRDefault="003355E7" w:rsidP="00EF03D9">
      <w:pPr>
        <w:pStyle w:val="32"/>
        <w:spacing w:line="360" w:lineRule="auto"/>
        <w:ind w:left="142" w:hanging="142"/>
      </w:pPr>
      <w:bookmarkStart w:id="155" w:name="_Ref496541185"/>
      <w:bookmarkStart w:id="156" w:name="_Ref496541244"/>
      <w:bookmarkStart w:id="157" w:name="_Ref496541410"/>
      <w:bookmarkStart w:id="158" w:name="_Ref496541700"/>
      <w:bookmarkStart w:id="159" w:name="_Ref74505980"/>
      <w:bookmarkStart w:id="160" w:name="_Toc97194283"/>
      <w:bookmarkStart w:id="161" w:name="_Toc97194429"/>
      <w:bookmarkStart w:id="162" w:name="_Toc173761366"/>
      <w:r w:rsidRPr="00DD72A9">
        <w:t>Στήριξη στην ικανότητα τρίτων</w:t>
      </w:r>
      <w:bookmarkEnd w:id="155"/>
      <w:bookmarkEnd w:id="156"/>
      <w:bookmarkEnd w:id="157"/>
      <w:bookmarkEnd w:id="158"/>
      <w:r w:rsidR="0049631E" w:rsidRPr="00821852">
        <w:t>– Υπεργολαβία</w:t>
      </w:r>
      <w:bookmarkEnd w:id="159"/>
      <w:bookmarkEnd w:id="160"/>
      <w:bookmarkEnd w:id="161"/>
      <w:bookmarkEnd w:id="162"/>
    </w:p>
    <w:p w14:paraId="19991745" w14:textId="77777777" w:rsidR="0049631E" w:rsidRPr="00A334BA" w:rsidRDefault="0049631E" w:rsidP="005F687C">
      <w:pPr>
        <w:pStyle w:val="41"/>
        <w:spacing w:line="360" w:lineRule="auto"/>
        <w:rPr>
          <w:lang w:val="el-GR"/>
        </w:rPr>
      </w:pPr>
      <w:bookmarkStart w:id="163" w:name="_Toc97194284"/>
      <w:bookmarkStart w:id="164" w:name="_Toc173761367"/>
      <w:r w:rsidRPr="00A334BA">
        <w:rPr>
          <w:lang w:val="el-GR"/>
        </w:rPr>
        <w:t>Στήριξη στην ικανότητα τρίτων</w:t>
      </w:r>
      <w:bookmarkEnd w:id="163"/>
      <w:bookmarkEnd w:id="164"/>
    </w:p>
    <w:p w14:paraId="211E659F" w14:textId="730AE13E" w:rsidR="008338F0" w:rsidRPr="00603221" w:rsidRDefault="003355E7" w:rsidP="005F687C">
      <w:pPr>
        <w:spacing w:line="360" w:lineRule="auto"/>
        <w:rPr>
          <w:lang w:val="el-GR"/>
        </w:rPr>
      </w:pPr>
      <w:r w:rsidRPr="00603221">
        <w:rPr>
          <w:lang w:val="el-GR"/>
        </w:rPr>
        <w:t>Οι οικονομικοί φορείς μπορούν, όσον αφορά τα κριτήρια της οικονομικής και χρηματοοικονομικής επάρκειας (της παραγράφου</w:t>
      </w:r>
      <w:r w:rsidR="009E627A">
        <w:rPr>
          <w:lang w:val="el-GR"/>
        </w:rPr>
        <w:t xml:space="preserve"> </w:t>
      </w:r>
      <w:hyperlink w:anchor="_Οικονομική_και_χρηματοοικονομική" w:history="1">
        <w:r w:rsidR="009E627A" w:rsidRPr="009E627A">
          <w:rPr>
            <w:rStyle w:val="-"/>
            <w:lang w:val="el-GR"/>
          </w:rPr>
          <w:t>2.2.5</w:t>
        </w:r>
      </w:hyperlink>
      <w:r w:rsidRPr="00603221">
        <w:rPr>
          <w:lang w:val="el-GR"/>
        </w:rPr>
        <w:t>) και τα σχετικά με την τεχνική και επαγγελματική ικανότητα (της παραγράφου</w:t>
      </w:r>
      <w:r w:rsidR="009E627A">
        <w:rPr>
          <w:lang w:val="el-GR"/>
        </w:rPr>
        <w:t xml:space="preserve"> </w:t>
      </w:r>
      <w:hyperlink w:anchor="_Τεχνική_και_επαγγελματική" w:history="1">
        <w:r w:rsidR="009E627A" w:rsidRPr="009E627A">
          <w:rPr>
            <w:rStyle w:val="-"/>
            <w:lang w:val="el-GR"/>
          </w:rPr>
          <w:t>2.2.6</w:t>
        </w:r>
      </w:hyperlink>
      <w:r w:rsidRPr="00603221">
        <w:rPr>
          <w:lang w:val="el-GR"/>
        </w:rPr>
        <w:t>), να στηρίζονται στις ικανότητες άλλων φορέων, ασχέτως της νομικής φύσης των δεσμών τους με αυτούς</w:t>
      </w:r>
      <w:r w:rsidR="00250B80" w:rsidRPr="00603221">
        <w:rPr>
          <w:lang w:val="el-GR"/>
        </w:rPr>
        <w:t>.</w:t>
      </w:r>
      <w:r w:rsidRPr="00603221">
        <w:rPr>
          <w:lang w:val="el-GR"/>
        </w:rPr>
        <w:t xml:space="preserve">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262D370A" w14:textId="77777777" w:rsidR="008338F0" w:rsidRPr="00603221" w:rsidRDefault="003355E7" w:rsidP="005F687C">
      <w:pPr>
        <w:spacing w:line="360" w:lineRule="auto"/>
        <w:rPr>
          <w:lang w:val="el-GR"/>
        </w:rPr>
      </w:pPr>
      <w:r w:rsidRPr="00603221">
        <w:rPr>
          <w:lang w:val="el-GR"/>
        </w:rPr>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5841B0">
        <w:rPr>
          <w:lang w:val="el-GR"/>
        </w:rPr>
        <w:t>.</w:t>
      </w:r>
    </w:p>
    <w:p w14:paraId="08FF82B3" w14:textId="203B23AE" w:rsidR="00BA0BF4" w:rsidRDefault="00BA0BF4" w:rsidP="005F687C">
      <w:pPr>
        <w:spacing w:line="360" w:lineRule="auto"/>
        <w:rPr>
          <w:lang w:val="el-GR"/>
        </w:rPr>
      </w:pPr>
      <w:r w:rsidRPr="00BA0BF4">
        <w:rPr>
          <w:lang w:val="el-GR"/>
        </w:rPr>
        <w:t xml:space="preserve">Τα  φυσικά πρόσωπα που δηλώνονται από τον προσφέροντα στην Ομάδα Έργου και δεν αποτελούν ίδιους πόρους του προσφέροντος, κατά την παρ. </w:t>
      </w:r>
      <w:hyperlink w:anchor="_Επαγγελματική_Ικανότητα_–" w:history="1">
        <w:r w:rsidRPr="00BA0BF4">
          <w:rPr>
            <w:rStyle w:val="-"/>
            <w:lang w:val="el-GR"/>
          </w:rPr>
          <w:t>2.2.6.2</w:t>
        </w:r>
      </w:hyperlink>
      <w:r w:rsidRPr="00BA0BF4">
        <w:rPr>
          <w:lang w:val="el-GR"/>
        </w:rPr>
        <w:t xml:space="preserve">  της παρούσας, αποτελούν τρίτους, στην ικανότητα των οποίων στηρίζεται ο οικονομικός φορέας και απαιτείται η υποβολή διακριτών ΕΕΕΣ </w:t>
      </w:r>
      <w:r w:rsidRPr="00BA0BF4">
        <w:rPr>
          <w:lang w:val="el-GR"/>
        </w:rPr>
        <w:lastRenderedPageBreak/>
        <w:t xml:space="preserve">και των σχετικών αποδεικτικών μέσων, κατά τα ειδικότερα οριζόμενα στην παρούσα. . [Ο τρόπος απόδειξης της συγκεκριμένης εργασιακής σχέσης που υφίσταται μεταξύ του οικονομικού φορέα και των προσώπων αυτών καθορίζεται με σαφήνεια από τους όρους της εκάστοτε Διακήρυξης του διαγωνισμού, στην προκειμένη περίπτωση στην παράγραφο </w:t>
      </w:r>
      <w:hyperlink w:anchor="_Κανόνες_απόδειξης_ποιοτικής" w:history="1">
        <w:r w:rsidRPr="00BA0BF4">
          <w:rPr>
            <w:rStyle w:val="-"/>
            <w:lang w:val="el-GR"/>
          </w:rPr>
          <w:t>2.2.9</w:t>
        </w:r>
      </w:hyperlink>
      <w:r w:rsidRPr="00BA0BF4">
        <w:rPr>
          <w:lang w:val="el-GR"/>
        </w:rPr>
        <w:t xml:space="preserve"> της παρούσας ] </w:t>
      </w:r>
    </w:p>
    <w:p w14:paraId="2FA54FE7" w14:textId="53D0B6BE" w:rsidR="008338F0" w:rsidRPr="00603221" w:rsidRDefault="003355E7" w:rsidP="005F687C">
      <w:pPr>
        <w:spacing w:line="360" w:lineRule="auto"/>
        <w:rPr>
          <w:lang w:val="el-GR"/>
        </w:rPr>
      </w:pPr>
      <w:r w:rsidRPr="00603221">
        <w:rPr>
          <w:lang w:val="el-GR"/>
        </w:rPr>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w:t>
      </w:r>
      <w:r w:rsidR="001E67CF">
        <w:rPr>
          <w:lang w:val="el-GR"/>
        </w:rPr>
        <w:t xml:space="preserve"> </w:t>
      </w:r>
      <w:r w:rsidRPr="00603221">
        <w:rPr>
          <w:lang w:val="el-GR"/>
        </w:rPr>
        <w:t>εν λόγω οικονομικοί φορείς και αυτοί στους οποίους στηρίζονται είναι από κοινού υπεύθυνοι για την εκτέλεση της σύμβασης.</w:t>
      </w:r>
    </w:p>
    <w:p w14:paraId="4F851E38" w14:textId="3112C5F6" w:rsidR="0007002B" w:rsidRPr="00914518" w:rsidRDefault="00695491" w:rsidP="00914518">
      <w:pPr>
        <w:rPr>
          <w:b/>
          <w:bCs/>
          <w:highlight w:val="yellow"/>
          <w:lang w:val="el-GR"/>
        </w:rPr>
      </w:pPr>
      <w:bookmarkStart w:id="165" w:name="_Hlk35854368"/>
      <w:r w:rsidRPr="00603221">
        <w:rPr>
          <w:lang w:val="el-GR"/>
        </w:rPr>
        <w:t>Υπό τους ίδιους όρους οι ενώσεις οικονομικών φορέων μπορούν να στηρίζονται στις ικανότητες των συμμετεχόντων στην ένωση ή άλλων φορέων.</w:t>
      </w:r>
    </w:p>
    <w:bookmarkEnd w:id="165"/>
    <w:p w14:paraId="6A80F98C" w14:textId="1E6B9F06" w:rsidR="00111D5A" w:rsidRDefault="00C70B7E" w:rsidP="005F687C">
      <w:pPr>
        <w:spacing w:line="360" w:lineRule="auto"/>
        <w:rPr>
          <w:bCs/>
          <w:lang w:val="el-GR" w:eastAsia="ar-SA"/>
        </w:rPr>
      </w:pPr>
      <w:r w:rsidRPr="00C11E79">
        <w:rPr>
          <w:bCs/>
          <w:lang w:val="el-GR" w:eastAsia="ar-SA"/>
        </w:rPr>
        <w:t xml:space="preserve">Η αναθέτουσα αρχή ελέγχει αν οι </w:t>
      </w:r>
      <w:r w:rsidR="00B4418E" w:rsidRPr="00C11E79">
        <w:rPr>
          <w:bCs/>
          <w:lang w:val="el-GR" w:eastAsia="ar-SA"/>
        </w:rPr>
        <w:t>φορείς</w:t>
      </w:r>
      <w:r w:rsidRPr="00C11E79">
        <w:rPr>
          <w:bCs/>
          <w:lang w:val="el-GR"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sidR="00492A53">
        <w:rPr>
          <w:bCs/>
          <w:lang w:val="el-GR" w:eastAsia="ar-SA"/>
        </w:rPr>
        <w:fldChar w:fldCharType="begin"/>
      </w:r>
      <w:r>
        <w:rPr>
          <w:bCs/>
          <w:lang w:val="el-GR" w:eastAsia="ar-SA"/>
        </w:rPr>
        <w:instrText xml:space="preserve"> REF _Ref496541356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2.2.3</w:t>
      </w:r>
      <w:r w:rsidR="00492A53">
        <w:rPr>
          <w:bCs/>
          <w:lang w:val="el-GR" w:eastAsia="ar-SA"/>
        </w:rPr>
        <w:fldChar w:fldCharType="end"/>
      </w:r>
      <w:r w:rsidRPr="00C11E79">
        <w:rPr>
          <w:bCs/>
          <w:lang w:val="el-GR" w:eastAsia="ar-SA"/>
        </w:rPr>
        <w:t xml:space="preserve">.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w:t>
      </w:r>
      <w:r w:rsidR="001E67CF" w:rsidRPr="00C11E79">
        <w:rPr>
          <w:bCs/>
          <w:lang w:val="el-GR" w:eastAsia="ar-SA"/>
        </w:rPr>
        <w:t>τη</w:t>
      </w:r>
      <w:r w:rsidR="001E67CF">
        <w:rPr>
          <w:bCs/>
          <w:lang w:val="el-GR" w:eastAsia="ar-SA"/>
        </w:rPr>
        <w:t xml:space="preserve"> </w:t>
      </w:r>
      <w:r w:rsidR="001E67CF" w:rsidRPr="00C11E79">
        <w:rPr>
          <w:bCs/>
          <w:lang w:val="el-GR" w:eastAsia="ar-SA"/>
        </w:rPr>
        <w:t xml:space="preserve">σχετική </w:t>
      </w:r>
      <w:r w:rsidRPr="00C11E79">
        <w:rPr>
          <w:bCs/>
          <w:lang w:val="el-GR" w:eastAsia="ar-SA"/>
        </w:rPr>
        <w:t>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70F24D98" w14:textId="77777777" w:rsidR="00111D5A" w:rsidRPr="003C1E1A" w:rsidRDefault="00111D5A" w:rsidP="005F687C">
      <w:pPr>
        <w:pStyle w:val="41"/>
        <w:spacing w:line="360" w:lineRule="auto"/>
        <w:rPr>
          <w:lang w:val="el-GR"/>
        </w:rPr>
      </w:pPr>
      <w:bookmarkStart w:id="166" w:name="_Toc97194285"/>
      <w:bookmarkStart w:id="167" w:name="_Toc173761368"/>
      <w:r w:rsidRPr="003C1E1A">
        <w:rPr>
          <w:lang w:val="el-GR"/>
        </w:rPr>
        <w:t>Υπεργολαβία</w:t>
      </w:r>
      <w:bookmarkEnd w:id="166"/>
      <w:bookmarkEnd w:id="167"/>
    </w:p>
    <w:p w14:paraId="1A97A2FA" w14:textId="724A3065" w:rsidR="0049631E" w:rsidRPr="00C229F3" w:rsidRDefault="0049631E" w:rsidP="005F687C">
      <w:pPr>
        <w:spacing w:line="360" w:lineRule="auto"/>
        <w:rPr>
          <w:lang w:val="el-GR"/>
        </w:rPr>
      </w:pPr>
      <w:r>
        <w:rPr>
          <w:bCs/>
          <w:lang w:val="el-GR"/>
        </w:rPr>
        <w:t>Ο οικονομικός φορέας αναφέρει στην προσφορά του τ</w:t>
      </w:r>
      <w:r w:rsidRPr="000A223D">
        <w:rPr>
          <w:bCs/>
          <w:lang w:val="el-GR"/>
        </w:rPr>
        <w:t>ο τμήμα της σύμβασης που προτίθεται να αναθέσει υπό μορφή υπεργολαβίας σε τρίτους, καθώς και τους υπεργολάβους που προτείνει</w:t>
      </w:r>
      <w:r>
        <w:rPr>
          <w:bCs/>
          <w:lang w:val="el-GR"/>
        </w:rPr>
        <w:t xml:space="preserve">. </w:t>
      </w:r>
      <w:r w:rsidRPr="00342556">
        <w:rPr>
          <w:bCs/>
          <w:lang w:val="el-GR"/>
        </w:rPr>
        <w:t>Σ</w:t>
      </w:r>
      <w:r>
        <w:rPr>
          <w:bCs/>
          <w:lang w:val="el-GR"/>
        </w:rPr>
        <w:t xml:space="preserve">την περίπτωση που </w:t>
      </w:r>
      <w:r>
        <w:rPr>
          <w:bCs/>
          <w:lang w:val="en-US"/>
        </w:rPr>
        <w:t>o</w:t>
      </w:r>
      <w:r>
        <w:rPr>
          <w:bCs/>
          <w:lang w:val="el-GR"/>
        </w:rPr>
        <w:t xml:space="preserve"> προσφέρων αναφέρει στην προσφορά του</w:t>
      </w:r>
      <w:r w:rsidR="00111D5A">
        <w:rPr>
          <w:bCs/>
          <w:lang w:val="el-GR"/>
        </w:rPr>
        <w:t>,</w:t>
      </w:r>
      <w:r>
        <w:rPr>
          <w:bCs/>
          <w:lang w:val="el-GR"/>
        </w:rPr>
        <w:t xml:space="preserve">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rsidR="00492A53">
        <w:rPr>
          <w:bCs/>
          <w:lang w:val="el-GR"/>
        </w:rPr>
        <w:fldChar w:fldCharType="begin"/>
      </w:r>
      <w:r w:rsidR="00111D5A">
        <w:rPr>
          <w:bCs/>
          <w:lang w:val="el-GR"/>
        </w:rPr>
        <w:instrText xml:space="preserve"> REF _Ref496541356 \r \h </w:instrText>
      </w:r>
      <w:r w:rsidR="005F687C">
        <w:rPr>
          <w:bCs/>
          <w:lang w:val="el-GR"/>
        </w:rPr>
        <w:instrText xml:space="preserve"> \* MERGEFORMAT </w:instrText>
      </w:r>
      <w:r w:rsidR="00492A53">
        <w:rPr>
          <w:bCs/>
          <w:lang w:val="el-GR"/>
        </w:rPr>
      </w:r>
      <w:r w:rsidR="00492A53">
        <w:rPr>
          <w:bCs/>
          <w:lang w:val="el-GR"/>
        </w:rPr>
        <w:fldChar w:fldCharType="separate"/>
      </w:r>
      <w:r w:rsidR="00C306E4">
        <w:rPr>
          <w:bCs/>
          <w:lang w:val="el-GR"/>
        </w:rPr>
        <w:t>2.2.3</w:t>
      </w:r>
      <w:r w:rsidR="00492A53">
        <w:rPr>
          <w:bCs/>
          <w:lang w:val="el-GR"/>
        </w:rPr>
        <w:fldChar w:fldCharType="end"/>
      </w:r>
      <w:r>
        <w:rPr>
          <w:bCs/>
          <w:lang w:val="el-GR"/>
        </w:rP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rsidR="00492A53">
        <w:rPr>
          <w:bCs/>
          <w:lang w:val="el-GR"/>
        </w:rPr>
        <w:fldChar w:fldCharType="begin"/>
      </w:r>
      <w:r w:rsidR="00111D5A">
        <w:rPr>
          <w:bCs/>
          <w:lang w:val="el-GR"/>
        </w:rPr>
        <w:instrText xml:space="preserve"> REF _Ref496541356 \r \h </w:instrText>
      </w:r>
      <w:r w:rsidR="005F687C">
        <w:rPr>
          <w:bCs/>
          <w:lang w:val="el-GR"/>
        </w:rPr>
        <w:instrText xml:space="preserve"> \* MERGEFORMAT </w:instrText>
      </w:r>
      <w:r w:rsidR="00492A53">
        <w:rPr>
          <w:bCs/>
          <w:lang w:val="el-GR"/>
        </w:rPr>
      </w:r>
      <w:r w:rsidR="00492A53">
        <w:rPr>
          <w:bCs/>
          <w:lang w:val="el-GR"/>
        </w:rPr>
        <w:fldChar w:fldCharType="separate"/>
      </w:r>
      <w:r w:rsidR="00C306E4">
        <w:rPr>
          <w:bCs/>
          <w:lang w:val="el-GR"/>
        </w:rPr>
        <w:t>2.2.3</w:t>
      </w:r>
      <w:r w:rsidR="00492A53">
        <w:rPr>
          <w:bCs/>
          <w:lang w:val="el-GR"/>
        </w:rPr>
        <w:fldChar w:fldCharType="end"/>
      </w:r>
      <w:r>
        <w:rPr>
          <w:bCs/>
          <w:lang w:val="el-GR"/>
        </w:rPr>
        <w:t>.</w:t>
      </w:r>
    </w:p>
    <w:p w14:paraId="465413E2" w14:textId="77777777" w:rsidR="00C70B7E" w:rsidRPr="00603221" w:rsidRDefault="00C70B7E" w:rsidP="005F687C">
      <w:pPr>
        <w:spacing w:line="360" w:lineRule="auto"/>
        <w:rPr>
          <w:lang w:val="el-GR"/>
        </w:rPr>
      </w:pPr>
    </w:p>
    <w:p w14:paraId="228B8E62" w14:textId="77777777" w:rsidR="008338F0" w:rsidRDefault="003355E7" w:rsidP="00EF03D9">
      <w:pPr>
        <w:pStyle w:val="32"/>
        <w:spacing w:line="360" w:lineRule="auto"/>
        <w:ind w:left="142" w:hanging="142"/>
      </w:pPr>
      <w:bookmarkStart w:id="168" w:name="_Κανόνες_απόδειξης_ποιοτικής"/>
      <w:bookmarkStart w:id="169" w:name="_Toc97194286"/>
      <w:bookmarkStart w:id="170" w:name="_Toc97194430"/>
      <w:bookmarkStart w:id="171" w:name="_Toc173761369"/>
      <w:bookmarkEnd w:id="168"/>
      <w:r w:rsidRPr="00603221">
        <w:lastRenderedPageBreak/>
        <w:t>Κανόνες απόδειξης ποιοτικής επιλογής</w:t>
      </w:r>
      <w:bookmarkEnd w:id="169"/>
      <w:bookmarkEnd w:id="170"/>
      <w:bookmarkEnd w:id="171"/>
    </w:p>
    <w:p w14:paraId="5EE211CD" w14:textId="6AB324D8" w:rsidR="00A817FC" w:rsidRPr="0049623E" w:rsidRDefault="00A817FC" w:rsidP="005F687C">
      <w:pPr>
        <w:spacing w:line="360" w:lineRule="auto"/>
        <w:rPr>
          <w:bCs/>
          <w:lang w:val="el-GR" w:eastAsia="ar-SA"/>
        </w:rPr>
      </w:pPr>
      <w:r w:rsidRPr="0049623E">
        <w:rPr>
          <w:bCs/>
          <w:lang w:val="el-GR" w:eastAsia="ar-SA"/>
        </w:rPr>
        <w:t>Το δικαίωμα συμμετοχής των οικονομικών φορέων και οι όροι και προϋποθέσεις συμμετοχής τους, όπως ορίζονται στις παραγράφους</w:t>
      </w:r>
      <w:r w:rsidR="00B4418E">
        <w:rPr>
          <w:bCs/>
          <w:lang w:val="el-GR" w:eastAsia="ar-SA"/>
        </w:rPr>
        <w:t xml:space="preserve"> </w:t>
      </w:r>
      <w:r w:rsidR="00492A53">
        <w:rPr>
          <w:bCs/>
          <w:lang w:val="el-GR" w:eastAsia="ar-SA"/>
        </w:rPr>
        <w:fldChar w:fldCharType="begin"/>
      </w:r>
      <w:r>
        <w:rPr>
          <w:bCs/>
          <w:lang w:val="el-GR" w:eastAsia="ar-SA"/>
        </w:rPr>
        <w:instrText xml:space="preserve"> REF _Ref496541397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2.2.1</w:t>
      </w:r>
      <w:r w:rsidR="00492A53">
        <w:rPr>
          <w:bCs/>
          <w:lang w:val="el-GR" w:eastAsia="ar-SA"/>
        </w:rPr>
        <w:fldChar w:fldCharType="end"/>
      </w:r>
      <w:r w:rsidRPr="0049623E">
        <w:rPr>
          <w:bCs/>
          <w:lang w:val="el-GR" w:eastAsia="ar-SA"/>
        </w:rPr>
        <w:t xml:space="preserve"> έως </w:t>
      </w:r>
      <w:r w:rsidR="00492A53">
        <w:rPr>
          <w:bCs/>
          <w:lang w:val="el-GR" w:eastAsia="ar-SA"/>
        </w:rPr>
        <w:fldChar w:fldCharType="begin"/>
      </w:r>
      <w:r>
        <w:rPr>
          <w:bCs/>
          <w:lang w:val="el-GR" w:eastAsia="ar-SA"/>
        </w:rPr>
        <w:instrText xml:space="preserve"> REF _Ref74505980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2.2.8</w:t>
      </w:r>
      <w:r w:rsidR="00492A53">
        <w:rPr>
          <w:bCs/>
          <w:lang w:val="el-GR" w:eastAsia="ar-SA"/>
        </w:rPr>
        <w:fldChar w:fldCharType="end"/>
      </w:r>
      <w:r w:rsidRPr="0049623E">
        <w:rPr>
          <w:bCs/>
          <w:lang w:val="el-GR" w:eastAsia="ar-SA"/>
        </w:rPr>
        <w:t xml:space="preserve">, κρίνονται κατά την υποβολή της προσφοράς δια του ΕΕΕΣ </w:t>
      </w:r>
      <w:r w:rsidR="00780E18">
        <w:rPr>
          <w:bCs/>
          <w:lang w:val="el-GR" w:eastAsia="ar-SA"/>
        </w:rPr>
        <w:t>σύμφωνα με</w:t>
      </w:r>
      <w:r w:rsidRPr="0049623E">
        <w:rPr>
          <w:bCs/>
          <w:lang w:val="el-GR" w:eastAsia="ar-SA"/>
        </w:rPr>
        <w:t xml:space="preserve"> τα οριζόμενα στην παράγραφο </w:t>
      </w:r>
      <w:r w:rsidR="00492A53">
        <w:rPr>
          <w:bCs/>
          <w:lang w:val="el-GR" w:eastAsia="ar-SA"/>
        </w:rPr>
        <w:fldChar w:fldCharType="begin"/>
      </w:r>
      <w:r>
        <w:rPr>
          <w:bCs/>
          <w:lang w:val="el-GR" w:eastAsia="ar-SA"/>
        </w:rPr>
        <w:instrText xml:space="preserve"> REF _Ref74505997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2.2.9.1</w:t>
      </w:r>
      <w:r w:rsidR="00492A53">
        <w:rPr>
          <w:bCs/>
          <w:lang w:val="el-GR" w:eastAsia="ar-SA"/>
        </w:rPr>
        <w:fldChar w:fldCharType="end"/>
      </w:r>
      <w:r w:rsidRPr="0049623E">
        <w:rPr>
          <w:bCs/>
          <w:lang w:val="el-GR" w:eastAsia="ar-SA"/>
        </w:rPr>
        <w:t xml:space="preserve">, κατά την υποβολή των δικαιολογητικών της παραγράφου </w:t>
      </w:r>
      <w:r w:rsidR="00492A53">
        <w:rPr>
          <w:bCs/>
          <w:lang w:val="el-GR" w:eastAsia="ar-SA"/>
        </w:rPr>
        <w:fldChar w:fldCharType="begin"/>
      </w:r>
      <w:r w:rsidR="00E72FB5">
        <w:rPr>
          <w:bCs/>
          <w:lang w:val="el-GR" w:eastAsia="ar-SA"/>
        </w:rPr>
        <w:instrText xml:space="preserve"> REF _Ref40957856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2.2.9.2</w:t>
      </w:r>
      <w:r w:rsidR="00492A53">
        <w:rPr>
          <w:bCs/>
          <w:lang w:val="el-GR" w:eastAsia="ar-SA"/>
        </w:rPr>
        <w:fldChar w:fldCharType="end"/>
      </w:r>
      <w:r w:rsidR="00B4418E">
        <w:rPr>
          <w:bCs/>
          <w:lang w:val="el-GR" w:eastAsia="ar-SA"/>
        </w:rPr>
        <w:t xml:space="preserve"> </w:t>
      </w:r>
      <w:r w:rsidRPr="0049623E">
        <w:rPr>
          <w:bCs/>
          <w:lang w:val="el-GR" w:eastAsia="ar-SA"/>
        </w:rPr>
        <w:t>και κατά τη σύναψη της σύμβασης</w:t>
      </w:r>
      <w:r w:rsidR="00BE1D6B">
        <w:rPr>
          <w:bCs/>
          <w:lang w:val="el-GR" w:eastAsia="ar-SA"/>
        </w:rPr>
        <w:t xml:space="preserve">, με την </w:t>
      </w:r>
      <w:r w:rsidRPr="0049623E">
        <w:rPr>
          <w:bCs/>
          <w:lang w:val="el-GR" w:eastAsia="ar-SA"/>
        </w:rPr>
        <w:t>υπεύθυνη δήλωση, της περ. δ΄ της παρ. 3 του άρθρου 105</w:t>
      </w:r>
      <w:r>
        <w:rPr>
          <w:bCs/>
          <w:lang w:val="el-GR" w:eastAsia="ar-SA"/>
        </w:rPr>
        <w:t xml:space="preserve"> του ν. 4412/2016</w:t>
      </w:r>
      <w:r w:rsidRPr="0049623E">
        <w:rPr>
          <w:bCs/>
          <w:lang w:val="el-GR" w:eastAsia="ar-SA"/>
        </w:rPr>
        <w:t xml:space="preserve">. </w:t>
      </w:r>
    </w:p>
    <w:p w14:paraId="21D1DB43" w14:textId="3FC73F7D" w:rsidR="00E72FB5" w:rsidRDefault="00E72FB5" w:rsidP="005F687C">
      <w:pPr>
        <w:spacing w:line="360" w:lineRule="auto"/>
        <w:rPr>
          <w:bCs/>
          <w:lang w:val="el-GR" w:eastAsia="ar-SA"/>
        </w:rPr>
      </w:pPr>
      <w:r w:rsidRPr="0049623E">
        <w:rPr>
          <w:bCs/>
          <w:lang w:val="el-GR" w:eastAsia="ar-SA"/>
        </w:rPr>
        <w:t xml:space="preserve">Στην περίπτωση που ο οικονομικός φορέας στηρίζεται στις ικανότητες άλλων φορέων, σύμφωνα με </w:t>
      </w:r>
      <w:r w:rsidRPr="0049623E">
        <w:rPr>
          <w:lang w:val="el-GR" w:eastAsia="ar-SA"/>
        </w:rPr>
        <w:t>την παράγραφ</w:t>
      </w:r>
      <w:r>
        <w:rPr>
          <w:lang w:val="el-GR" w:eastAsia="ar-SA"/>
        </w:rPr>
        <w:t>ο</w:t>
      </w:r>
      <w:r w:rsidR="009E627A">
        <w:rPr>
          <w:lang w:val="el-GR" w:eastAsia="ar-SA"/>
        </w:rPr>
        <w:t xml:space="preserve"> </w:t>
      </w:r>
      <w:r w:rsidR="00492A53">
        <w:rPr>
          <w:bCs/>
          <w:lang w:val="el-GR" w:eastAsia="ar-SA"/>
        </w:rPr>
        <w:fldChar w:fldCharType="begin"/>
      </w:r>
      <w:r>
        <w:rPr>
          <w:bCs/>
          <w:lang w:val="el-GR" w:eastAsia="ar-SA"/>
        </w:rPr>
        <w:instrText xml:space="preserve"> REF _Ref74505980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2.2.8</w:t>
      </w:r>
      <w:r w:rsidR="00492A53">
        <w:rPr>
          <w:bCs/>
          <w:lang w:val="el-GR" w:eastAsia="ar-SA"/>
        </w:rPr>
        <w:fldChar w:fldCharType="end"/>
      </w:r>
      <w:r w:rsidRPr="0049623E">
        <w:rPr>
          <w:bCs/>
          <w:lang w:val="el-GR" w:eastAsia="ar-SA"/>
        </w:rPr>
        <w:t>της παρούσας, οι φορείς στην ικανότητα των οποίων στηρίζεται υποχρεούνται να</w:t>
      </w:r>
      <w:r w:rsidR="001E67CF">
        <w:rPr>
          <w:bCs/>
          <w:lang w:val="el-GR" w:eastAsia="ar-SA"/>
        </w:rPr>
        <w:t xml:space="preserve"> </w:t>
      </w:r>
      <w:r w:rsidRPr="0049623E">
        <w:rPr>
          <w:bCs/>
          <w:lang w:val="el-GR" w:eastAsia="ar-SA"/>
        </w:rPr>
        <w:t xml:space="preserve">αποδεικνύουν, κατά τα οριζόμενα </w:t>
      </w:r>
      <w:r>
        <w:rPr>
          <w:bCs/>
          <w:lang w:val="el-GR" w:eastAsia="ar-SA"/>
        </w:rPr>
        <w:t>στις παραγράφους</w:t>
      </w:r>
      <w:r w:rsidR="00492A53">
        <w:rPr>
          <w:bCs/>
          <w:lang w:val="el-GR" w:eastAsia="ar-SA"/>
        </w:rPr>
        <w:fldChar w:fldCharType="begin"/>
      </w:r>
      <w:r>
        <w:rPr>
          <w:bCs/>
          <w:lang w:val="el-GR" w:eastAsia="ar-SA"/>
        </w:rPr>
        <w:instrText xml:space="preserve"> REF _Ref74505997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2.2.9.1</w:t>
      </w:r>
      <w:r w:rsidR="00492A53">
        <w:rPr>
          <w:bCs/>
          <w:lang w:val="el-GR" w:eastAsia="ar-SA"/>
        </w:rPr>
        <w:fldChar w:fldCharType="end"/>
      </w:r>
      <w:r w:rsidRPr="0049623E">
        <w:rPr>
          <w:bCs/>
          <w:lang w:val="el-GR" w:eastAsia="ar-SA"/>
        </w:rPr>
        <w:t xml:space="preserve">και </w:t>
      </w:r>
      <w:r w:rsidR="00492A53">
        <w:rPr>
          <w:bCs/>
          <w:lang w:val="el-GR" w:eastAsia="ar-SA"/>
        </w:rPr>
        <w:fldChar w:fldCharType="begin"/>
      </w:r>
      <w:r>
        <w:rPr>
          <w:bCs/>
          <w:lang w:val="el-GR" w:eastAsia="ar-SA"/>
        </w:rPr>
        <w:instrText xml:space="preserve"> REF _Ref40957856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2.2.9.2</w:t>
      </w:r>
      <w:r w:rsidR="00492A53">
        <w:rPr>
          <w:bCs/>
          <w:lang w:val="el-GR" w:eastAsia="ar-SA"/>
        </w:rPr>
        <w:fldChar w:fldCharType="end"/>
      </w:r>
      <w:r w:rsidR="00626417">
        <w:rPr>
          <w:bCs/>
          <w:lang w:val="el-GR" w:eastAsia="ar-SA"/>
        </w:rPr>
        <w:t xml:space="preserve"> </w:t>
      </w:r>
      <w:r w:rsidRPr="0049623E">
        <w:rPr>
          <w:bCs/>
          <w:lang w:val="el-GR" w:eastAsia="ar-SA"/>
        </w:rPr>
        <w:t xml:space="preserve">και κατά τη σύναψη της σύμβασης δια της υπεύθυνης δήλωσης, της περ. δ΄ της παρ. 3 του άρθρο, ότι δεν συντρέχουν οι λόγοι αποκλεισμού </w:t>
      </w:r>
      <w:r w:rsidRPr="0049623E">
        <w:rPr>
          <w:lang w:val="el-GR" w:eastAsia="ar-SA"/>
        </w:rPr>
        <w:t xml:space="preserve">της παραγράφου </w:t>
      </w:r>
      <w:r w:rsidR="00492A53">
        <w:rPr>
          <w:lang w:val="el-GR" w:eastAsia="ar-SA"/>
        </w:rPr>
        <w:fldChar w:fldCharType="begin"/>
      </w:r>
      <w:r>
        <w:rPr>
          <w:lang w:val="el-GR" w:eastAsia="ar-SA"/>
        </w:rPr>
        <w:instrText xml:space="preserve"> REF _Ref496541356 \r \h </w:instrText>
      </w:r>
      <w:r w:rsidR="005F687C">
        <w:rPr>
          <w:lang w:val="el-GR" w:eastAsia="ar-SA"/>
        </w:rPr>
        <w:instrText xml:space="preserve"> \* MERGEFORMAT </w:instrText>
      </w:r>
      <w:r w:rsidR="00492A53">
        <w:rPr>
          <w:lang w:val="el-GR" w:eastAsia="ar-SA"/>
        </w:rPr>
      </w:r>
      <w:r w:rsidR="00492A53">
        <w:rPr>
          <w:lang w:val="el-GR" w:eastAsia="ar-SA"/>
        </w:rPr>
        <w:fldChar w:fldCharType="separate"/>
      </w:r>
      <w:r w:rsidR="00C306E4">
        <w:rPr>
          <w:lang w:val="el-GR" w:eastAsia="ar-SA"/>
        </w:rPr>
        <w:t>2.2.3</w:t>
      </w:r>
      <w:r w:rsidR="00492A53">
        <w:rPr>
          <w:lang w:val="el-GR" w:eastAsia="ar-SA"/>
        </w:rPr>
        <w:fldChar w:fldCharType="end"/>
      </w:r>
      <w:r w:rsidRPr="0049623E">
        <w:rPr>
          <w:bCs/>
          <w:lang w:val="el-GR" w:eastAsia="ar-SA"/>
        </w:rPr>
        <w:t xml:space="preserve"> της παρούσας και ότι πληρούν τα σχετικά κριτήρια επιλογής κατά περίπτωση (παράγραφοι</w:t>
      </w:r>
      <w:r w:rsidR="00B4418E">
        <w:rPr>
          <w:bCs/>
          <w:lang w:val="el-GR" w:eastAsia="ar-SA"/>
        </w:rPr>
        <w:t xml:space="preserve"> </w:t>
      </w:r>
      <w:hyperlink w:anchor="_Toc74566826" w:history="1">
        <w:r w:rsidR="00B4418E" w:rsidRPr="00B4418E">
          <w:rPr>
            <w:rStyle w:val="-"/>
            <w:bCs/>
            <w:lang w:val="el-GR" w:eastAsia="ar-SA"/>
          </w:rPr>
          <w:t>2.2.5</w:t>
        </w:r>
      </w:hyperlink>
      <w:r w:rsidR="009E627A">
        <w:rPr>
          <w:bCs/>
          <w:lang w:val="el-GR" w:eastAsia="ar-SA"/>
        </w:rPr>
        <w:t xml:space="preserve"> </w:t>
      </w:r>
      <w:r w:rsidRPr="0049623E">
        <w:rPr>
          <w:bCs/>
          <w:lang w:val="el-GR" w:eastAsia="ar-SA"/>
        </w:rPr>
        <w:t xml:space="preserve">και </w:t>
      </w:r>
      <w:hyperlink w:anchor="_Τεχνική_και_επαγγελματική" w:history="1">
        <w:r w:rsidRPr="009E627A">
          <w:rPr>
            <w:rStyle w:val="-"/>
            <w:bCs/>
            <w:lang w:val="el-GR" w:eastAsia="ar-SA"/>
          </w:rPr>
          <w:t>2.2.6</w:t>
        </w:r>
      </w:hyperlink>
      <w:r w:rsidRPr="0049623E">
        <w:rPr>
          <w:bCs/>
          <w:lang w:val="el-GR" w:eastAsia="ar-SA"/>
        </w:rPr>
        <w:t>).</w:t>
      </w:r>
    </w:p>
    <w:p w14:paraId="4B8AF86F" w14:textId="73616BE7" w:rsidR="00BE1D6B" w:rsidRDefault="00BE1D6B" w:rsidP="005F687C">
      <w:pPr>
        <w:spacing w:line="360" w:lineRule="auto"/>
        <w:rPr>
          <w:bCs/>
          <w:lang w:val="el-GR" w:eastAsia="ar-SA"/>
        </w:rPr>
      </w:pPr>
      <w:r w:rsidRPr="00BE1D6B">
        <w:rPr>
          <w:bCs/>
          <w:lang w:val="el-GR" w:eastAsia="ar-SA"/>
        </w:rPr>
        <w:t xml:space="preserve">Οι οικονομικοί φορείς μεριμνούν να διαθέτουν πιστοποιητικά, τα οποία να καλύπτουν και τον χρόνο υποβολής της προσφοράς, προκειμένου να τα υποβάλουν, εφόσον αναδειχθούν προσωρινοί ανάδοχοι ή εφόσον τους ζητηθεί, από την αναθέτουσα αρχή σύμφωνα με την παράγραφο </w:t>
      </w:r>
      <w:hyperlink w:anchor="_Προκαταρκτική_απόδειξη_κατά" w:history="1">
        <w:r w:rsidRPr="00BE1D6B">
          <w:rPr>
            <w:rStyle w:val="-"/>
            <w:bCs/>
            <w:lang w:val="el-GR" w:eastAsia="ar-SA"/>
          </w:rPr>
          <w:t>2.2.9.2 Α</w:t>
        </w:r>
      </w:hyperlink>
    </w:p>
    <w:p w14:paraId="0AD56180" w14:textId="01E27786" w:rsidR="00E72FB5" w:rsidRPr="0049623E" w:rsidRDefault="00E72FB5" w:rsidP="005F687C">
      <w:pPr>
        <w:spacing w:line="360" w:lineRule="auto"/>
        <w:rPr>
          <w:bCs/>
          <w:lang w:val="el-GR" w:eastAsia="ar-SA"/>
        </w:rPr>
      </w:pPr>
      <w:r w:rsidRPr="0049623E">
        <w:rPr>
          <w:bCs/>
          <w:lang w:val="el-GR" w:eastAsia="ar-SA"/>
        </w:rPr>
        <w:t xml:space="preserve">Στην περίπτωση που </w:t>
      </w:r>
      <w:r w:rsidRPr="0049623E">
        <w:rPr>
          <w:bCs/>
          <w:lang w:val="en-US" w:eastAsia="ar-SA"/>
        </w:rPr>
        <w:t>o</w:t>
      </w:r>
      <w:r w:rsidRPr="0049623E">
        <w:rPr>
          <w:bCs/>
          <w:lang w:val="el-GR"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bCs/>
          <w:lang w:val="el-GR" w:eastAsia="ar-SA"/>
        </w:rPr>
        <w:t>στις παραγράφους</w:t>
      </w:r>
      <w:r w:rsidR="00B4418E">
        <w:rPr>
          <w:bCs/>
          <w:lang w:val="el-GR" w:eastAsia="ar-SA"/>
        </w:rPr>
        <w:t xml:space="preserve"> </w:t>
      </w:r>
      <w:r w:rsidR="00492A53">
        <w:rPr>
          <w:bCs/>
          <w:lang w:val="el-GR" w:eastAsia="ar-SA"/>
        </w:rPr>
        <w:fldChar w:fldCharType="begin"/>
      </w:r>
      <w:r>
        <w:rPr>
          <w:bCs/>
          <w:lang w:val="el-GR" w:eastAsia="ar-SA"/>
        </w:rPr>
        <w:instrText xml:space="preserve"> REF _Ref74505997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2.2.9.1</w:t>
      </w:r>
      <w:r w:rsidR="00492A53">
        <w:rPr>
          <w:bCs/>
          <w:lang w:val="el-GR" w:eastAsia="ar-SA"/>
        </w:rPr>
        <w:fldChar w:fldCharType="end"/>
      </w:r>
      <w:r w:rsidR="00626417">
        <w:rPr>
          <w:bCs/>
          <w:lang w:val="el-GR" w:eastAsia="ar-SA"/>
        </w:rPr>
        <w:t xml:space="preserve"> </w:t>
      </w:r>
      <w:r w:rsidRPr="0049623E">
        <w:rPr>
          <w:bCs/>
          <w:lang w:val="el-GR" w:eastAsia="ar-SA"/>
        </w:rPr>
        <w:t xml:space="preserve">και </w:t>
      </w:r>
      <w:r w:rsidR="00492A53">
        <w:rPr>
          <w:bCs/>
          <w:lang w:val="el-GR" w:eastAsia="ar-SA"/>
        </w:rPr>
        <w:fldChar w:fldCharType="begin"/>
      </w:r>
      <w:r>
        <w:rPr>
          <w:bCs/>
          <w:lang w:val="el-GR" w:eastAsia="ar-SA"/>
        </w:rPr>
        <w:instrText xml:space="preserve"> REF _Ref40957856 \r \h </w:instrText>
      </w:r>
      <w:r w:rsidR="005F687C">
        <w:rPr>
          <w:bCs/>
          <w:lang w:val="el-GR" w:eastAsia="ar-SA"/>
        </w:rPr>
        <w:instrText xml:space="preserve"> \* MERGEFORMAT </w:instrText>
      </w:r>
      <w:r w:rsidR="00492A53">
        <w:rPr>
          <w:bCs/>
          <w:lang w:val="el-GR" w:eastAsia="ar-SA"/>
        </w:rPr>
      </w:r>
      <w:r w:rsidR="00492A53">
        <w:rPr>
          <w:bCs/>
          <w:lang w:val="el-GR" w:eastAsia="ar-SA"/>
        </w:rPr>
        <w:fldChar w:fldCharType="separate"/>
      </w:r>
      <w:r w:rsidR="00C306E4">
        <w:rPr>
          <w:bCs/>
          <w:lang w:val="el-GR" w:eastAsia="ar-SA"/>
        </w:rPr>
        <w:t>2.2.9.2</w:t>
      </w:r>
      <w:r w:rsidR="00492A53">
        <w:rPr>
          <w:bCs/>
          <w:lang w:val="el-GR" w:eastAsia="ar-SA"/>
        </w:rPr>
        <w:fldChar w:fldCharType="end"/>
      </w:r>
      <w:r w:rsidRPr="0049623E">
        <w:rPr>
          <w:bCs/>
          <w:lang w:val="el-GR" w:eastAsia="ar-SA"/>
        </w:rPr>
        <w:t xml:space="preserve">, ότι δεν συντρέχουν οι λόγοι αποκλεισμού της παραγράφου </w:t>
      </w:r>
      <w:r w:rsidR="00492A53">
        <w:rPr>
          <w:lang w:val="el-GR" w:eastAsia="ar-SA"/>
        </w:rPr>
        <w:fldChar w:fldCharType="begin"/>
      </w:r>
      <w:r>
        <w:rPr>
          <w:lang w:val="el-GR" w:eastAsia="ar-SA"/>
        </w:rPr>
        <w:instrText xml:space="preserve"> REF _Ref496541356 \r \h </w:instrText>
      </w:r>
      <w:r w:rsidR="005F687C">
        <w:rPr>
          <w:lang w:val="el-GR" w:eastAsia="ar-SA"/>
        </w:rPr>
        <w:instrText xml:space="preserve"> \* MERGEFORMAT </w:instrText>
      </w:r>
      <w:r w:rsidR="00492A53">
        <w:rPr>
          <w:lang w:val="el-GR" w:eastAsia="ar-SA"/>
        </w:rPr>
      </w:r>
      <w:r w:rsidR="00492A53">
        <w:rPr>
          <w:lang w:val="el-GR" w:eastAsia="ar-SA"/>
        </w:rPr>
        <w:fldChar w:fldCharType="separate"/>
      </w:r>
      <w:r w:rsidR="00C306E4">
        <w:rPr>
          <w:lang w:val="el-GR" w:eastAsia="ar-SA"/>
        </w:rPr>
        <w:t>2.2.3</w:t>
      </w:r>
      <w:r w:rsidR="00492A53">
        <w:rPr>
          <w:lang w:val="el-GR" w:eastAsia="ar-SA"/>
        </w:rPr>
        <w:fldChar w:fldCharType="end"/>
      </w:r>
      <w:r w:rsidR="00B4418E">
        <w:rPr>
          <w:lang w:val="el-GR" w:eastAsia="ar-SA"/>
        </w:rPr>
        <w:t xml:space="preserve"> </w:t>
      </w:r>
      <w:r w:rsidRPr="0049623E">
        <w:rPr>
          <w:bCs/>
          <w:lang w:val="el-GR" w:eastAsia="ar-SA"/>
        </w:rPr>
        <w:t xml:space="preserve">της παρούσας. </w:t>
      </w:r>
    </w:p>
    <w:p w14:paraId="370A1BE8" w14:textId="249EE71C" w:rsidR="00A817FC" w:rsidRPr="00652066" w:rsidRDefault="00BE1D6B" w:rsidP="005F687C">
      <w:pPr>
        <w:suppressAutoHyphens w:val="0"/>
        <w:spacing w:after="160" w:line="360" w:lineRule="auto"/>
        <w:rPr>
          <w:rFonts w:eastAsia="Calibri" w:cs="Times New Roman"/>
          <w:lang w:val="el-GR" w:eastAsia="en-US"/>
        </w:rPr>
      </w:pPr>
      <w:r w:rsidRPr="00BE1D6B">
        <w:rPr>
          <w:rFonts w:eastAsia="Calibri" w:cs="Times New Roman"/>
          <w:lang w:val="el-GR" w:eastAsia="en-US"/>
        </w:rPr>
        <w:t xml:space="preserve">Αν μετά τη συμπλήρωση του ΕΕΕΣ και μέχρι τη ημέρα της έγγραφης πρόσκλησης για τη σύναψη του συμφωνητικού  επέλθουν μεταβολές στις προϋποθέσεις, τις οποίες οι προσφέροντες είχαν δηλώσει  ότι πληρούν,  οι προσφέροντες οφείλουν να ενημερώσουν αμελλητί την αναθέτουσα αρχή. </w:t>
      </w:r>
      <w:r w:rsidR="00E72FB5" w:rsidRPr="0049623E">
        <w:rPr>
          <w:rFonts w:eastAsia="Calibri" w:cs="Times New Roman"/>
          <w:lang w:val="el-GR" w:eastAsia="en-US"/>
        </w:rPr>
        <w:t xml:space="preserve"> </w:t>
      </w:r>
    </w:p>
    <w:p w14:paraId="19DD53CC" w14:textId="77777777" w:rsidR="008338F0" w:rsidRPr="00603221" w:rsidRDefault="003355E7" w:rsidP="005F687C">
      <w:pPr>
        <w:pStyle w:val="41"/>
        <w:spacing w:line="360" w:lineRule="auto"/>
        <w:rPr>
          <w:rFonts w:cs="Tahoma"/>
          <w:i/>
          <w:color w:val="5B9BD5"/>
          <w:szCs w:val="22"/>
          <w:lang w:val="el-GR"/>
        </w:rPr>
      </w:pPr>
      <w:bookmarkStart w:id="172" w:name="_Προκαταρκτική_απόδειξη_κατά"/>
      <w:bookmarkStart w:id="173" w:name="_Ref74505997"/>
      <w:bookmarkStart w:id="174" w:name="_Toc97194287"/>
      <w:bookmarkStart w:id="175" w:name="_Toc173761370"/>
      <w:bookmarkEnd w:id="172"/>
      <w:r w:rsidRPr="00603221">
        <w:rPr>
          <w:rFonts w:cs="Tahoma"/>
          <w:szCs w:val="22"/>
          <w:lang w:val="el-GR"/>
        </w:rPr>
        <w:t>Προκαταρκτική απόδειξη κατά την υποβολή προσφορών</w:t>
      </w:r>
      <w:bookmarkEnd w:id="173"/>
      <w:bookmarkEnd w:id="174"/>
      <w:bookmarkEnd w:id="175"/>
    </w:p>
    <w:p w14:paraId="5AE47BA5" w14:textId="7D08DA17" w:rsidR="00F64037" w:rsidRPr="00B739BB" w:rsidRDefault="003355E7" w:rsidP="005F687C">
      <w:pPr>
        <w:spacing w:line="360" w:lineRule="auto"/>
        <w:rPr>
          <w:lang w:val="el-GR"/>
        </w:rPr>
      </w:pPr>
      <w:r w:rsidRPr="00603221">
        <w:rPr>
          <w:lang w:val="el-GR"/>
        </w:rPr>
        <w:t xml:space="preserve">Προς προκαταρκτική απόδειξη ότι οι προσφέροντες οικονομικοί φορείς: α) δεν βρίσκονται σε μία από τις καταστάσεις της παραγράφου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496541356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2.2.3</w:t>
      </w:r>
      <w:r>
        <w:fldChar w:fldCharType="end"/>
      </w:r>
      <w:r w:rsidR="00FD25A2" w:rsidRPr="00603221">
        <w:rPr>
          <w:lang w:val="el-GR"/>
        </w:rPr>
        <w:t>«</w:t>
      </w:r>
      <w:r w:rsidR="00FC2B8A" w:rsidRPr="00603221">
        <w:rPr>
          <w:lang w:val="el-GR"/>
        </w:rPr>
        <w:t>Λόγοι Αποκλεισμού</w:t>
      </w:r>
      <w:r w:rsidR="00FD25A2" w:rsidRPr="00603221">
        <w:rPr>
          <w:lang w:val="el-GR"/>
        </w:rPr>
        <w:t>»</w:t>
      </w:r>
      <w:r w:rsidR="00B4418E">
        <w:rPr>
          <w:lang w:val="el-GR"/>
        </w:rPr>
        <w:t xml:space="preserve"> </w:t>
      </w:r>
      <w:r w:rsidRPr="00603221">
        <w:rPr>
          <w:lang w:val="el-GR"/>
        </w:rPr>
        <w:t xml:space="preserve">και β) πληρούν τα </w:t>
      </w:r>
      <w:r w:rsidR="00FD25A2" w:rsidRPr="00603221">
        <w:rPr>
          <w:lang w:val="el-GR"/>
        </w:rPr>
        <w:t>«Κ</w:t>
      </w:r>
      <w:r w:rsidRPr="00603221">
        <w:rPr>
          <w:lang w:val="el-GR"/>
        </w:rPr>
        <w:t xml:space="preserve">ριτήρια </w:t>
      </w:r>
      <w:r w:rsidR="00FD25A2" w:rsidRPr="00603221">
        <w:rPr>
          <w:lang w:val="el-GR"/>
        </w:rPr>
        <w:t>Ποι</w:t>
      </w:r>
      <w:r w:rsidR="0071303E" w:rsidRPr="00603221">
        <w:rPr>
          <w:lang w:val="el-GR"/>
        </w:rPr>
        <w:t>ο</w:t>
      </w:r>
      <w:r w:rsidR="00FD25A2" w:rsidRPr="00603221">
        <w:rPr>
          <w:lang w:val="el-GR"/>
        </w:rPr>
        <w:t>τικής Ε</w:t>
      </w:r>
      <w:r w:rsidRPr="00603221">
        <w:rPr>
          <w:lang w:val="el-GR"/>
        </w:rPr>
        <w:t>πιλογής</w:t>
      </w:r>
      <w:r w:rsidR="00FD25A2" w:rsidRPr="00603221">
        <w:rPr>
          <w:lang w:val="el-GR"/>
        </w:rPr>
        <w:t>»</w:t>
      </w:r>
      <w:r w:rsidRPr="00603221">
        <w:rPr>
          <w:lang w:val="el-GR"/>
        </w:rPr>
        <w:t xml:space="preserve"> των παραγράφων</w:t>
      </w:r>
      <w:r w:rsidR="00BA02A9">
        <w:rPr>
          <w:lang w:val="el-GR"/>
        </w:rPr>
        <w:t xml:space="preserve"> </w:t>
      </w:r>
      <w:r w:rsidR="00492A53">
        <w:rPr>
          <w:lang w:val="el-GR"/>
        </w:rPr>
        <w:fldChar w:fldCharType="begin"/>
      </w:r>
      <w:r w:rsidR="007E61C0">
        <w:rPr>
          <w:lang w:val="el-GR"/>
        </w:rPr>
        <w:instrText xml:space="preserve"> REF _Ref74510337 \r \h </w:instrText>
      </w:r>
      <w:r w:rsidR="005F687C">
        <w:rPr>
          <w:lang w:val="el-GR"/>
        </w:rPr>
        <w:instrText xml:space="preserve"> \* MERGEFORMAT </w:instrText>
      </w:r>
      <w:r w:rsidR="00492A53">
        <w:rPr>
          <w:lang w:val="el-GR"/>
        </w:rPr>
      </w:r>
      <w:r w:rsidR="00492A53">
        <w:rPr>
          <w:lang w:val="el-GR"/>
        </w:rPr>
        <w:fldChar w:fldCharType="separate"/>
      </w:r>
      <w:r w:rsidR="00C306E4">
        <w:rPr>
          <w:lang w:val="el-GR"/>
        </w:rPr>
        <w:t>2.2.4</w:t>
      </w:r>
      <w:r w:rsidR="00492A53">
        <w:rPr>
          <w:lang w:val="el-GR"/>
        </w:rPr>
        <w:fldChar w:fldCharType="end"/>
      </w:r>
      <w:r w:rsidRPr="00603221">
        <w:rPr>
          <w:lang w:val="el-GR"/>
        </w:rPr>
        <w:t xml:space="preserve">,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496541309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2.2.5</w:t>
      </w:r>
      <w:r>
        <w:fldChar w:fldCharType="end"/>
      </w:r>
      <w:r w:rsidRPr="00603221">
        <w:rPr>
          <w:lang w:val="el-GR"/>
        </w:rPr>
        <w:t xml:space="preserve">,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496541329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2.2.6</w:t>
      </w:r>
      <w:r>
        <w:fldChar w:fldCharType="end"/>
      </w:r>
      <w:r w:rsidRPr="00603221">
        <w:rPr>
          <w:lang w:val="el-GR"/>
        </w:rPr>
        <w:t xml:space="preserve"> και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496541343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2.2.7</w:t>
      </w:r>
      <w:r>
        <w:fldChar w:fldCharType="end"/>
      </w:r>
      <w:r w:rsidRPr="00603221">
        <w:rPr>
          <w:lang w:val="el-GR"/>
        </w:rPr>
        <w:t xml:space="preserve"> της παρούσ</w:t>
      </w:r>
      <w:r w:rsidR="00BA02A9">
        <w:rPr>
          <w:lang w:val="el-GR"/>
        </w:rPr>
        <w:t>α</w:t>
      </w:r>
      <w:r w:rsidRPr="00603221">
        <w:rPr>
          <w:lang w:val="el-GR"/>
        </w:rPr>
        <w:t>ς,</w:t>
      </w:r>
      <w:r w:rsidR="00B4418E">
        <w:rPr>
          <w:lang w:val="el-GR"/>
        </w:rPr>
        <w:t xml:space="preserve"> </w:t>
      </w:r>
      <w:r w:rsidRPr="00603221">
        <w:rPr>
          <w:lang w:val="el-GR"/>
        </w:rPr>
        <w:t xml:space="preserve">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 </w:t>
      </w:r>
      <w:r w:rsidR="004255F2" w:rsidRPr="00603221">
        <w:rPr>
          <w:lang w:val="el-GR"/>
        </w:rPr>
        <w:t>ΕΥΡΩΠΑΙΚΟ ΕΝΙΑΙΟ ΕΓΓΡΑΦΟ ΣΥΜΒΑΣΗΣ (ΕΕΕΣ)</w:t>
      </w:r>
      <w:r w:rsidR="00B4418E">
        <w:rPr>
          <w:lang w:val="el-GR"/>
        </w:rPr>
        <w:t xml:space="preserve"> </w:t>
      </w:r>
      <w:hyperlink w:anchor="_ΠΑΡΑΡΤΗΜΑ_ΙΙI_–" w:history="1">
        <w:r w:rsidR="004255F2" w:rsidRPr="00753F8D">
          <w:rPr>
            <w:rStyle w:val="-"/>
            <w:lang w:val="el-GR"/>
          </w:rPr>
          <w:t xml:space="preserve">ΠΑΡΑΡΤΗΜΑ ΙΙI </w:t>
        </w:r>
        <w:r w:rsidR="004255F2" w:rsidRPr="00753F8D">
          <w:rPr>
            <w:rStyle w:val="-"/>
            <w:lang w:val="el-GR"/>
          </w:rPr>
          <w:lastRenderedPageBreak/>
          <w:t>– ΕΥΡΩΠΑΙΚΟ ΕΝΙΑΙΟ ΕΓΓΡΑΦΟ ΣΥΜΒΑΣΗΣ (ΕΕΕΣ)</w:t>
        </w:r>
      </w:hyperlink>
      <w:r w:rsidRPr="00652066">
        <w:rPr>
          <w:i/>
          <w:lang w:val="el-GR"/>
        </w:rPr>
        <w:t>,</w:t>
      </w:r>
      <w:r w:rsidR="00BA02A9">
        <w:rPr>
          <w:i/>
          <w:lang w:val="el-GR"/>
        </w:rPr>
        <w:t xml:space="preserve"> </w:t>
      </w:r>
      <w:r w:rsidR="00F64037" w:rsidRPr="00821852">
        <w:rPr>
          <w:lang w:val="el-GR"/>
        </w:rPr>
        <w:t>το οποίο ισοδυναμεί</w:t>
      </w:r>
      <w:r w:rsidR="001E67CF">
        <w:rPr>
          <w:lang w:val="el-GR"/>
        </w:rPr>
        <w:t xml:space="preserve"> </w:t>
      </w:r>
      <w:r w:rsidR="00F64037" w:rsidRPr="00821852">
        <w:rPr>
          <w:lang w:val="el-GR"/>
        </w:rPr>
        <w:t>με</w:t>
      </w:r>
      <w:r w:rsidRPr="00603221">
        <w:rPr>
          <w:lang w:val="el-GR"/>
        </w:rPr>
        <w:t xml:space="preserve"> ενημερωμένη υπεύθυνη δήλωση, με τις συνέπειες του ν. 1599/1986. </w:t>
      </w:r>
      <w:r w:rsidR="00B739BB" w:rsidRPr="00B739BB">
        <w:rPr>
          <w:lang w:val="el-GR"/>
        </w:rPr>
        <w:t xml:space="preserve">Το ΕΕΕΣ </w:t>
      </w:r>
      <w:r w:rsidR="00F64037">
        <w:rPr>
          <w:lang w:val="el-GR"/>
        </w:rPr>
        <w:t>καταρτίζεται βάσει του τυποποιημένου εντύπου</w:t>
      </w:r>
      <w:r w:rsidR="001E67CF">
        <w:rPr>
          <w:lang w:val="el-GR"/>
        </w:rPr>
        <w:t xml:space="preserve"> </w:t>
      </w:r>
      <w:r w:rsidR="00F64037">
        <w:rPr>
          <w:lang w:val="el-GR"/>
        </w:rPr>
        <w:t>του Παραρτήματος 2 του Κανονισμού (ΕΕ) 2016/7 και συμπληρώνεται από τους προσφέροντες οικονομικούς φορείς σύμφωνα με τις οδηγίες</w:t>
      </w:r>
      <w:r w:rsidR="001E67CF">
        <w:rPr>
          <w:lang w:val="el-GR"/>
        </w:rPr>
        <w:t xml:space="preserve"> </w:t>
      </w:r>
      <w:r w:rsidR="00F64037">
        <w:rPr>
          <w:lang w:val="el-GR"/>
        </w:rPr>
        <w:t>του Παραρτήματος 1</w:t>
      </w:r>
      <w:r w:rsidR="00F64037">
        <w:rPr>
          <w:rStyle w:val="WW-FootnoteReference10"/>
          <w:lang w:val="el-GR"/>
        </w:rPr>
        <w:footnoteReference w:id="3"/>
      </w:r>
      <w:r w:rsidR="00BA02A9">
        <w:rPr>
          <w:lang w:val="el-GR"/>
        </w:rPr>
        <w:t xml:space="preserve"> και λειτουργεί μόνο ως προκαταρτική απόδειξη προς αντικατάσταση των πιστοποιητικών που εκδίδουν δημόσιες αρχές ή τρίτα μέρη</w:t>
      </w:r>
      <w:r w:rsidR="00F64037">
        <w:rPr>
          <w:lang w:val="el-GR"/>
        </w:rPr>
        <w:t>.</w:t>
      </w:r>
    </w:p>
    <w:p w14:paraId="0A684E2C" w14:textId="77777777" w:rsidR="00B739BB" w:rsidRPr="003329FF" w:rsidRDefault="00B739BB" w:rsidP="005F687C">
      <w:pPr>
        <w:spacing w:line="360" w:lineRule="auto"/>
        <w:rPr>
          <w:i/>
          <w:color w:val="5B9BD5"/>
          <w:u w:val="single"/>
          <w:lang w:val="el-GR"/>
        </w:rPr>
      </w:pPr>
      <w:r w:rsidRPr="003329FF">
        <w:rPr>
          <w:u w:val="single"/>
          <w:lang w:val="el-GR"/>
        </w:rPr>
        <w:t>Επισημαίνεται ότι οι προσφέροντες για το μέρος IV Κριτήρια επιλογής του ΕΕΕΣ συμπληρώνουν μόνο την</w:t>
      </w:r>
      <w:r w:rsidRPr="003329FF">
        <w:rPr>
          <w:b/>
          <w:bCs/>
          <w:u w:val="single"/>
          <w:lang w:val="el-GR"/>
        </w:rPr>
        <w:t xml:space="preserve"> ενότητα α «Γενική ένδειξη για όλα τα κριτήρια επιλογής».</w:t>
      </w:r>
    </w:p>
    <w:p w14:paraId="5E8BB0AB" w14:textId="3D9B6595" w:rsidR="00F64037" w:rsidRDefault="00F64037" w:rsidP="005F687C">
      <w:pPr>
        <w:spacing w:line="360" w:lineRule="auto"/>
        <w:rPr>
          <w:lang w:val="el-GR"/>
        </w:rPr>
      </w:pPr>
      <w:r>
        <w:rPr>
          <w:lang w:val="el-GR"/>
        </w:rP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Pr="007B335B">
        <w:rPr>
          <w:bCs/>
          <w:iCs/>
          <w:lang w:val="el-GR"/>
        </w:rPr>
        <w:t xml:space="preserve">Ο 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w:t>
      </w:r>
      <w:r w:rsidR="00EB620A">
        <w:rPr>
          <w:bCs/>
          <w:iCs/>
          <w:lang w:val="el-GR"/>
        </w:rPr>
        <w:t>αυτό</w:t>
      </w:r>
      <w:r>
        <w:rPr>
          <w:bCs/>
          <w:iCs/>
          <w:lang w:val="el-GR"/>
        </w:rPr>
        <w:t>.</w:t>
      </w:r>
    </w:p>
    <w:p w14:paraId="3005834A" w14:textId="38A23FD5" w:rsidR="00F64037" w:rsidRDefault="00F64037" w:rsidP="005F687C">
      <w:pPr>
        <w:spacing w:line="360" w:lineRule="auto"/>
        <w:rPr>
          <w:lang w:val="el-GR"/>
        </w:rPr>
      </w:pPr>
      <w:r w:rsidRPr="003D62F0">
        <w:rPr>
          <w:lang w:val="el-GR"/>
        </w:rPr>
        <w:t>Κατά την υποβολή του ΕΕΕΣ, καθώς και της συνοδευτικής υπεύθυνης δήλωσης, είναι δυνατή, με μόνη την υπογραφή το</w:t>
      </w:r>
      <w:r w:rsidR="00EB620A">
        <w:rPr>
          <w:lang w:val="el-GR"/>
        </w:rPr>
        <w:t>ύ</w:t>
      </w:r>
      <w:r w:rsidRPr="003D62F0">
        <w:rPr>
          <w:lang w:val="el-GR"/>
        </w:rPr>
        <w:t xml:space="preserve"> κατά περίπτωση εκπροσώπου το</w:t>
      </w:r>
      <w:r w:rsidR="00EB620A">
        <w:rPr>
          <w:lang w:val="el-GR"/>
        </w:rPr>
        <w:t>ύ</w:t>
      </w:r>
      <w:r w:rsidRPr="003D62F0">
        <w:rPr>
          <w:lang w:val="el-GR"/>
        </w:rPr>
        <w:t xml:space="preserve"> οικονομικού φορέα, η προκαταρκτική απόδειξη των λόγων αποκλεισμού που αναφέρονται </w:t>
      </w:r>
      <w:r>
        <w:rPr>
          <w:lang w:val="el-GR"/>
        </w:rPr>
        <w:t>στην παράγραφο</w:t>
      </w:r>
      <w:r w:rsidR="001E67CF">
        <w:rPr>
          <w:lang w:val="el-GR"/>
        </w:rPr>
        <w:t xml:space="preserve"> </w:t>
      </w:r>
      <w:r>
        <w:rPr>
          <w:lang w:val="el-GR"/>
        </w:rPr>
        <w:t>2.2.3</w:t>
      </w:r>
      <w:r w:rsidRPr="003D62F0">
        <w:rPr>
          <w:lang w:val="el-GR"/>
        </w:rPr>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5E8A6853" w14:textId="77777777" w:rsidR="00F64037" w:rsidRPr="00C229F3" w:rsidRDefault="00F64037" w:rsidP="005F687C">
      <w:pPr>
        <w:spacing w:line="360" w:lineRule="auto"/>
        <w:rPr>
          <w:lang w:val="el-GR"/>
        </w:rPr>
      </w:pPr>
      <w:r>
        <w:rPr>
          <w:lang w:val="el-GR"/>
        </w:rP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7ED12C10" w14:textId="1DCD352F" w:rsidR="00F64037" w:rsidRPr="00901D54" w:rsidRDefault="00F64037" w:rsidP="005F687C">
      <w:pPr>
        <w:spacing w:line="360" w:lineRule="auto"/>
        <w:rPr>
          <w:lang w:val="el-GR" w:eastAsia="ar-SA"/>
        </w:rPr>
      </w:pPr>
      <w:r>
        <w:rPr>
          <w:lang w:val="el-GR"/>
        </w:rPr>
        <w:lastRenderedPageBreak/>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rPr>
          <w:lang w:val="el-GR"/>
        </w:rPr>
        <w:t>.</w:t>
      </w:r>
      <w:r w:rsidRPr="00C11E79">
        <w:rPr>
          <w:lang w:val="el-GR" w:eastAsia="ar-SA"/>
        </w:rPr>
        <w:t xml:space="preserve"> </w:t>
      </w:r>
    </w:p>
    <w:p w14:paraId="399461F1" w14:textId="77777777" w:rsidR="00F64037" w:rsidRDefault="00F64037" w:rsidP="005F687C">
      <w:pPr>
        <w:suppressAutoHyphens w:val="0"/>
        <w:spacing w:line="360" w:lineRule="auto"/>
        <w:rPr>
          <w:rFonts w:eastAsia="Calibri" w:cs="Times New Roman"/>
          <w:lang w:val="el-GR" w:eastAsia="en-US"/>
        </w:rPr>
      </w:pPr>
      <w:r w:rsidRPr="00032BAF">
        <w:rPr>
          <w:rFonts w:eastAsia="Calibri" w:cs="Times New Roman"/>
          <w:lang w:val="el-GR" w:eastAsia="en-US"/>
        </w:rPr>
        <w:t xml:space="preserve">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w:t>
      </w:r>
      <w:r w:rsidR="0067035E">
        <w:rPr>
          <w:rFonts w:eastAsia="Calibri" w:cs="Times New Roman"/>
          <w:lang w:val="el-GR" w:eastAsia="en-US"/>
        </w:rPr>
        <w:t xml:space="preserve">την </w:t>
      </w:r>
      <w:r w:rsidRPr="00032BAF">
        <w:rPr>
          <w:rFonts w:eastAsia="Calibri" w:cs="Times New Roman"/>
          <w:lang w:val="el-GR" w:eastAsia="en-US"/>
        </w:rPr>
        <w:t>παρ</w:t>
      </w:r>
      <w:r w:rsidR="0067035E">
        <w:rPr>
          <w:rFonts w:eastAsia="Calibri" w:cs="Times New Roman"/>
          <w:lang w:val="el-GR" w:eastAsia="en-US"/>
        </w:rPr>
        <w:t>ά</w:t>
      </w:r>
      <w:r w:rsidRPr="00032BAF">
        <w:rPr>
          <w:rFonts w:eastAsia="Calibri" w:cs="Times New Roman"/>
          <w:lang w:val="el-GR" w:eastAsia="en-US"/>
        </w:rPr>
        <w:t>γρ</w:t>
      </w:r>
      <w:r w:rsidR="0067035E">
        <w:rPr>
          <w:rFonts w:eastAsia="Calibri" w:cs="Times New Roman"/>
          <w:lang w:val="el-GR" w:eastAsia="en-US"/>
        </w:rPr>
        <w:t>α</w:t>
      </w:r>
      <w:r w:rsidRPr="00032BAF">
        <w:rPr>
          <w:rFonts w:eastAsia="Calibri" w:cs="Times New Roman"/>
          <w:lang w:val="el-GR" w:eastAsia="en-US"/>
        </w:rPr>
        <w:t>φο 2.2.3 της παρούσης και ταυτόχρονα να επικαλεσθεί και τυχόν ληφθέντα μέτρα προς αποκατάσταση της αξιοπιστίας του.</w:t>
      </w:r>
    </w:p>
    <w:p w14:paraId="0C7E2568" w14:textId="67199DD6" w:rsidR="00F64037" w:rsidRPr="00E14C02" w:rsidRDefault="00F64037" w:rsidP="005F687C">
      <w:pPr>
        <w:suppressAutoHyphens w:val="0"/>
        <w:spacing w:after="160" w:line="360" w:lineRule="auto"/>
        <w:rPr>
          <w:rFonts w:eastAsia="Calibri" w:cs="Times New Roman"/>
          <w:lang w:val="el-GR" w:eastAsia="en-US"/>
        </w:rPr>
      </w:pPr>
      <w:r w:rsidRPr="00E14C02">
        <w:rPr>
          <w:rFonts w:eastAsia="Calibri" w:cs="Times New Roman"/>
          <w:lang w:val="el-GR" w:eastAsia="en-US"/>
        </w:rPr>
        <w:t>Ιδίως επισημαίνεται ότι</w:t>
      </w:r>
      <w:r>
        <w:rPr>
          <w:rFonts w:eastAsia="Calibri" w:cs="Times New Roman"/>
          <w:lang w:val="el-GR" w:eastAsia="en-US"/>
        </w:rPr>
        <w:t>,</w:t>
      </w:r>
      <w:r w:rsidRPr="00E14C02">
        <w:rPr>
          <w:rFonts w:eastAsia="Calibri" w:cs="Times New Roman"/>
          <w:lang w:val="el-GR" w:eastAsia="en-US"/>
        </w:rPr>
        <w:t xml:space="preserve"> κατά την απάντηση οικονομικού φορέα στο </w:t>
      </w:r>
      <w:r>
        <w:rPr>
          <w:rFonts w:eastAsia="Calibri" w:cs="Times New Roman"/>
          <w:lang w:val="el-GR" w:eastAsia="en-US"/>
        </w:rPr>
        <w:t xml:space="preserve">σχετικό </w:t>
      </w:r>
      <w:r w:rsidRPr="00E14C02">
        <w:rPr>
          <w:rFonts w:eastAsia="Calibri" w:cs="Times New Roman"/>
          <w:lang w:val="el-GR"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cs="Times New Roman"/>
          <w:lang w:val="el-GR" w:eastAsia="en-US"/>
        </w:rPr>
        <w:t xml:space="preserve">σύμφωνα με την περ. γ της παραγράφου </w:t>
      </w:r>
      <w:r w:rsidRPr="00B66786">
        <w:rPr>
          <w:rFonts w:eastAsia="Calibri" w:cs="Times New Roman"/>
          <w:lang w:val="el-GR" w:eastAsia="en-US"/>
        </w:rPr>
        <w:t>2.2.3.</w:t>
      </w:r>
      <w:r w:rsidR="00B66786" w:rsidRPr="008B6FE1">
        <w:rPr>
          <w:rFonts w:eastAsia="Calibri" w:cs="Times New Roman"/>
          <w:lang w:val="el-GR" w:eastAsia="en-US"/>
        </w:rPr>
        <w:t>3</w:t>
      </w:r>
      <w:r w:rsidR="001E67CF">
        <w:rPr>
          <w:rFonts w:eastAsia="Calibri" w:cs="Times New Roman"/>
          <w:lang w:val="el-GR" w:eastAsia="en-US"/>
        </w:rPr>
        <w:t xml:space="preserve"> </w:t>
      </w:r>
      <w:r>
        <w:rPr>
          <w:rFonts w:eastAsia="Calibri" w:cs="Times New Roman"/>
          <w:lang w:val="el-GR" w:eastAsia="en-US"/>
        </w:rPr>
        <w:t xml:space="preserve">της παρούσης, </w:t>
      </w:r>
      <w:r w:rsidRPr="00E14C02">
        <w:rPr>
          <w:rFonts w:eastAsia="Calibri" w:cs="Times New Roman"/>
          <w:lang w:val="el-GR" w:eastAsia="en-US"/>
        </w:rPr>
        <w:t>αναλύεται στο σχετικό πεδίο που προβάλλει κατόπιν θετικής απάντησης</w:t>
      </w:r>
      <w:r w:rsidRPr="00E14C02">
        <w:rPr>
          <w:rFonts w:eastAsia="Calibri" w:cs="Times New Roman"/>
          <w:vertAlign w:val="superscript"/>
          <w:lang w:val="el-GR" w:eastAsia="en-US"/>
        </w:rPr>
        <w:footnoteReference w:id="4"/>
      </w:r>
      <w:r w:rsidRPr="00E14C02">
        <w:rPr>
          <w:rFonts w:eastAsia="Calibri" w:cs="Times New Roman"/>
          <w:lang w:val="el-GR" w:eastAsia="en-US"/>
        </w:rPr>
        <w:t>.</w:t>
      </w:r>
    </w:p>
    <w:p w14:paraId="5E6DCBDD" w14:textId="6AAE1E9D" w:rsidR="00F64037" w:rsidRDefault="00F64037" w:rsidP="005F687C">
      <w:pPr>
        <w:spacing w:line="360" w:lineRule="auto"/>
        <w:rPr>
          <w:rFonts w:eastAsia="Calibri" w:cs="Times New Roman"/>
          <w:lang w:val="el-GR" w:eastAsia="en-US"/>
        </w:rPr>
      </w:pPr>
      <w:r w:rsidRPr="00E14C02">
        <w:rPr>
          <w:rFonts w:eastAsia="Calibri" w:cs="Times New Roman"/>
          <w:lang w:val="el-GR" w:eastAsia="en-US"/>
        </w:rPr>
        <w:t xml:space="preserve">Όσον αφορά </w:t>
      </w:r>
      <w:r>
        <w:rPr>
          <w:rFonts w:eastAsia="Calibri" w:cs="Times New Roman"/>
          <w:lang w:val="el-GR" w:eastAsia="en-US"/>
        </w:rPr>
        <w:t>σ</w:t>
      </w:r>
      <w:r w:rsidRPr="00E14C02">
        <w:rPr>
          <w:rFonts w:eastAsia="Calibri" w:cs="Times New Roman"/>
          <w:lang w:val="el-GR" w:eastAsia="en-US"/>
        </w:rPr>
        <w:t xml:space="preserve">τις υποχρεώσεις του </w:t>
      </w:r>
      <w:r w:rsidR="00EB620A">
        <w:rPr>
          <w:rFonts w:eastAsia="Calibri" w:cs="Times New Roman"/>
          <w:lang w:val="el-GR" w:eastAsia="en-US"/>
        </w:rPr>
        <w:t xml:space="preserve">σχετικά με </w:t>
      </w:r>
      <w:r w:rsidRPr="00E14C02">
        <w:rPr>
          <w:rFonts w:eastAsia="Calibri" w:cs="Times New Roman"/>
          <w:lang w:val="el-GR" w:eastAsia="en-US"/>
        </w:rPr>
        <w:t xml:space="preserve">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w:t>
      </w:r>
      <w:r w:rsidR="00EB620A">
        <w:rPr>
          <w:rFonts w:eastAsia="Calibri" w:cs="Times New Roman"/>
          <w:lang w:val="el-GR" w:eastAsia="en-US"/>
        </w:rPr>
        <w:t xml:space="preserve">σχετικά με </w:t>
      </w:r>
      <w:r w:rsidRPr="00E14C02">
        <w:rPr>
          <w:rFonts w:eastAsia="Calibri" w:cs="Times New Roman"/>
          <w:lang w:val="el-GR" w:eastAsia="en-US"/>
        </w:rPr>
        <w:t>την καταβολή φόρων ή εισφορών κοινωνικής ασφάλισης ή, κατά περίπτωση, εάν έχει αθετήσει τις παραπάνω υποχρεώσεις του.</w:t>
      </w:r>
    </w:p>
    <w:p w14:paraId="3532C942" w14:textId="77777777" w:rsidR="00BE6996" w:rsidRPr="00F62DBC" w:rsidRDefault="00BE6996" w:rsidP="005F687C">
      <w:pPr>
        <w:suppressAutoHyphens w:val="0"/>
        <w:spacing w:after="0" w:line="360" w:lineRule="auto"/>
        <w:rPr>
          <w:rFonts w:eastAsia="Calibri" w:cs="Times New Roman"/>
          <w:lang w:val="el-GR" w:eastAsia="en-US"/>
        </w:rPr>
      </w:pPr>
      <w:r w:rsidRPr="00F62DBC">
        <w:rPr>
          <w:rFonts w:eastAsia="Calibri" w:cs="Times New Roman"/>
          <w:lang w:val="el-GR" w:eastAsia="en-US"/>
        </w:rPr>
        <w:t xml:space="preserve">Στην περίπτωση που ένας οικονομικός φορέας, </w:t>
      </w:r>
      <w:r>
        <w:rPr>
          <w:rFonts w:eastAsia="Calibri" w:cs="Times New Roman"/>
          <w:lang w:val="el-GR" w:eastAsia="en-US"/>
        </w:rPr>
        <w:t xml:space="preserve">δηλώνει </w:t>
      </w:r>
      <w:r w:rsidRPr="00F62DBC">
        <w:rPr>
          <w:rFonts w:eastAsia="Calibri" w:cs="Times New Roman"/>
          <w:lang w:val="el-GR" w:eastAsia="en-US"/>
        </w:rPr>
        <w:t xml:space="preserve">ότι εμπίπτει σε μία από τις καταστάσεις της </w:t>
      </w:r>
      <w:r w:rsidRPr="00CD148D">
        <w:rPr>
          <w:rFonts w:eastAsia="Calibri" w:cs="Times New Roman"/>
          <w:lang w:val="el-GR" w:eastAsia="en-US"/>
        </w:rPr>
        <w:t xml:space="preserve">παρ. </w:t>
      </w:r>
      <w:r w:rsidRPr="001C57FC">
        <w:rPr>
          <w:rFonts w:eastAsia="Calibri" w:cs="Times New Roman"/>
          <w:lang w:val="el-GR" w:eastAsia="en-US"/>
        </w:rPr>
        <w:t>2.2.3.</w:t>
      </w:r>
      <w:r w:rsidRPr="00CD148D">
        <w:rPr>
          <w:rFonts w:eastAsia="Calibri" w:cs="Times New Roman"/>
          <w:lang w:val="el-GR" w:eastAsia="en-US"/>
        </w:rPr>
        <w:t xml:space="preserve">1 και </w:t>
      </w:r>
      <w:r w:rsidRPr="001C57FC">
        <w:rPr>
          <w:rFonts w:eastAsia="Calibri" w:cs="Times New Roman"/>
          <w:lang w:val="el-GR" w:eastAsia="en-US"/>
        </w:rPr>
        <w:t>2.2.3.4</w:t>
      </w:r>
      <w:r>
        <w:rPr>
          <w:rFonts w:eastAsia="Calibri" w:cs="Times New Roman"/>
          <w:lang w:val="el-GR" w:eastAsia="en-US"/>
        </w:rPr>
        <w:t>,</w:t>
      </w:r>
      <w:r w:rsidRPr="00CD148D">
        <w:rPr>
          <w:rFonts w:eastAsia="Calibri" w:cs="Times New Roman"/>
          <w:lang w:val="el-GR" w:eastAsia="en-US"/>
        </w:rPr>
        <w:t xml:space="preserve"> εκτός από την περ. β’ αυτής</w:t>
      </w:r>
      <w:r>
        <w:rPr>
          <w:rFonts w:eastAsia="Calibri" w:cs="Times New Roman"/>
          <w:lang w:val="el-GR" w:eastAsia="en-US"/>
        </w:rPr>
        <w:t>,</w:t>
      </w:r>
      <w:r w:rsidRPr="00F62DBC">
        <w:rPr>
          <w:rFonts w:eastAsia="Calibri" w:cs="Times New Roman"/>
          <w:lang w:val="el-GR" w:eastAsia="en-US"/>
        </w:rPr>
        <w:t xml:space="preserve"> για τις οποίες συντρέχει ο σχετικός λόγος αποκλεισμού, υποχρεούται, εφόσον επικαλεστεί μέτρα αυτοκάθαρσης για να αποδείξει την αξιοπιστία του, στο σχετικό πεδίο του ΕΕΕΣ, που εμφανίζεται κατόπιν της θετικής απάντησης που έδωσε περί συνδρομής κάποιου από τους ανωτέρω λόγους αποκλεισμού, να δηλώσει</w:t>
      </w:r>
      <w:r>
        <w:rPr>
          <w:rStyle w:val="ab"/>
          <w:rFonts w:eastAsia="Calibri" w:cs="Times New Roman"/>
          <w:lang w:val="el-GR" w:eastAsia="en-US"/>
        </w:rPr>
        <w:footnoteReference w:id="5"/>
      </w:r>
      <w:r w:rsidRPr="00F62DBC">
        <w:rPr>
          <w:rFonts w:eastAsia="Calibri" w:cs="Times New Roman"/>
          <w:lang w:val="el-GR" w:eastAsia="en-US"/>
        </w:rPr>
        <w:t>:</w:t>
      </w:r>
    </w:p>
    <w:p w14:paraId="785FB8FF" w14:textId="77777777" w:rsidR="00BE6996" w:rsidRDefault="00BE6996" w:rsidP="005F687C">
      <w:pPr>
        <w:suppressAutoHyphens w:val="0"/>
        <w:spacing w:after="0" w:line="360" w:lineRule="auto"/>
        <w:rPr>
          <w:rFonts w:eastAsia="Calibri" w:cs="Times New Roman"/>
          <w:lang w:val="el-GR" w:eastAsia="en-US"/>
        </w:rPr>
      </w:pPr>
    </w:p>
    <w:p w14:paraId="0B490E8B" w14:textId="5CC90F67" w:rsidR="00BE6996" w:rsidRDefault="00BE6996" w:rsidP="005F687C">
      <w:pPr>
        <w:suppressAutoHyphens w:val="0"/>
        <w:spacing w:after="0" w:line="360" w:lineRule="auto"/>
        <w:rPr>
          <w:rFonts w:eastAsia="Calibri" w:cs="Times New Roman"/>
          <w:lang w:val="el-GR" w:eastAsia="en-US"/>
        </w:rPr>
      </w:pPr>
      <w:r w:rsidRPr="00F62DBC">
        <w:rPr>
          <w:rFonts w:eastAsia="Calibri" w:cs="Times New Roman"/>
          <w:lang w:val="el-GR" w:eastAsia="en-US"/>
        </w:rPr>
        <w:t xml:space="preserve">α. εάν τα μέτρα αυτοκάθαρσης, </w:t>
      </w:r>
      <w:r>
        <w:rPr>
          <w:rFonts w:eastAsia="Calibri" w:cs="Times New Roman"/>
          <w:lang w:val="el-GR" w:eastAsia="en-US"/>
        </w:rPr>
        <w:t>τα οποία</w:t>
      </w:r>
      <w:r w:rsidRPr="00F62DBC">
        <w:rPr>
          <w:rFonts w:eastAsia="Calibri" w:cs="Times New Roman"/>
          <w:lang w:val="el-GR" w:eastAsia="en-US"/>
        </w:rPr>
        <w:t xml:space="preserve"> έλαβε για τον συγκεκριμένο λόγο αποκλεισμού που έχει δηλώσει στο</w:t>
      </w:r>
      <w:r w:rsidR="001E67CF">
        <w:rPr>
          <w:rFonts w:eastAsia="Calibri" w:cs="Times New Roman"/>
          <w:lang w:val="el-GR" w:eastAsia="en-US"/>
        </w:rPr>
        <w:t xml:space="preserve"> </w:t>
      </w:r>
      <w:r w:rsidRPr="00F62DBC">
        <w:rPr>
          <w:rFonts w:eastAsia="Calibri" w:cs="Times New Roman"/>
          <w:lang w:val="el-GR" w:eastAsia="en-US"/>
        </w:rPr>
        <w:t xml:space="preserve">ΕΕΕΣ, έχουν ήδη κριθεί σε προγενέστερη διαδικασία στην οποία συμμετείχε, βάσει </w:t>
      </w:r>
      <w:r w:rsidRPr="00F62DBC">
        <w:rPr>
          <w:rFonts w:eastAsia="Calibri" w:cs="Times New Roman"/>
          <w:lang w:val="el-GR" w:eastAsia="en-US"/>
        </w:rPr>
        <w:lastRenderedPageBreak/>
        <w:t>απόφασης που εκδόθηκε από την ίδια ή άλλη αναθέτουσα αρχή</w:t>
      </w:r>
      <w:r>
        <w:rPr>
          <w:rFonts w:eastAsia="Calibri" w:cs="Times New Roman"/>
          <w:lang w:val="el-GR" w:eastAsia="en-US"/>
        </w:rPr>
        <w:t>,</w:t>
      </w:r>
      <w:r w:rsidRPr="00F62DBC">
        <w:rPr>
          <w:rFonts w:eastAsia="Calibri" w:cs="Times New Roman"/>
          <w:lang w:val="el-GR" w:eastAsia="en-US"/>
        </w:rPr>
        <w:t xml:space="preserve"> κατόπιν γνωμοδότησης της Επιτροπής</w:t>
      </w:r>
      <w:r>
        <w:rPr>
          <w:rFonts w:eastAsia="Calibri" w:cs="Times New Roman"/>
          <w:lang w:val="el-GR" w:eastAsia="en-US"/>
        </w:rPr>
        <w:t xml:space="preserve"> εξέτασης επανορθωτικών </w:t>
      </w:r>
      <w:r w:rsidRPr="00EA0B5E">
        <w:rPr>
          <w:rFonts w:eastAsia="Calibri" w:cs="Times New Roman"/>
          <w:lang w:val="el-GR" w:eastAsia="en-US"/>
        </w:rPr>
        <w:t xml:space="preserve">μέτρων. </w:t>
      </w:r>
    </w:p>
    <w:p w14:paraId="0CBFA05F" w14:textId="77777777" w:rsidR="00BE6996" w:rsidRPr="00F62DBC" w:rsidRDefault="00BE6996" w:rsidP="005F687C">
      <w:pPr>
        <w:suppressAutoHyphens w:val="0"/>
        <w:spacing w:after="0" w:line="360" w:lineRule="auto"/>
        <w:rPr>
          <w:rFonts w:eastAsia="Calibri" w:cs="Times New Roman"/>
          <w:lang w:val="el-GR" w:eastAsia="en-US"/>
        </w:rPr>
      </w:pPr>
    </w:p>
    <w:p w14:paraId="527CA6E1" w14:textId="34DBDF09" w:rsidR="00BE6996" w:rsidRDefault="00BE6996" w:rsidP="005F687C">
      <w:pPr>
        <w:suppressAutoHyphens w:val="0"/>
        <w:spacing w:after="0" w:line="360" w:lineRule="auto"/>
        <w:rPr>
          <w:rFonts w:eastAsia="Calibri" w:cs="Times New Roman"/>
          <w:lang w:val="el-GR" w:eastAsia="en-US"/>
        </w:rPr>
      </w:pPr>
      <w:r w:rsidRPr="00F62DBC">
        <w:rPr>
          <w:rFonts w:eastAsia="Calibri" w:cs="Times New Roman"/>
          <w:lang w:val="el-GR" w:eastAsia="en-US"/>
        </w:rPr>
        <w:t>β. εάν τα μέτρα κρίθηκαν ως επαρκή ή μη επαρκή</w:t>
      </w:r>
      <w:r>
        <w:rPr>
          <w:rFonts w:eastAsia="Calibri" w:cs="Times New Roman"/>
          <w:lang w:val="el-GR" w:eastAsia="en-US"/>
        </w:rPr>
        <w:t>,</w:t>
      </w:r>
      <w:r w:rsidRPr="00F62DBC">
        <w:rPr>
          <w:rFonts w:eastAsia="Calibri" w:cs="Times New Roman"/>
          <w:lang w:val="el-GR" w:eastAsia="en-US"/>
        </w:rPr>
        <w:t xml:space="preserve"> επισυνάπτοντας την απόφαση της περ. α με βάση την</w:t>
      </w:r>
      <w:r w:rsidR="00225BB8" w:rsidRPr="00225BB8">
        <w:rPr>
          <w:rFonts w:eastAsia="Calibri" w:cs="Times New Roman"/>
          <w:lang w:val="el-GR" w:eastAsia="en-US"/>
        </w:rPr>
        <w:t xml:space="preserve"> </w:t>
      </w:r>
      <w:r w:rsidRPr="00F62DBC">
        <w:rPr>
          <w:rFonts w:eastAsia="Calibri" w:cs="Times New Roman"/>
          <w:lang w:val="el-GR" w:eastAsia="en-US"/>
        </w:rPr>
        <w:t>οποία έχουν κριθεί τα συγκεκριμένα μέτρα αυτοκάθαρσης</w:t>
      </w:r>
      <w:r>
        <w:rPr>
          <w:rFonts w:eastAsia="Calibri" w:cs="Times New Roman"/>
          <w:lang w:val="el-GR" w:eastAsia="en-US"/>
        </w:rPr>
        <w:t>.</w:t>
      </w:r>
      <w:r w:rsidR="00A55A72">
        <w:rPr>
          <w:rFonts w:eastAsia="Calibri" w:cs="Times New Roman"/>
          <w:lang w:val="el-GR" w:eastAsia="en-US"/>
        </w:rPr>
        <w:t xml:space="preserve"> </w:t>
      </w:r>
      <w:r w:rsidRPr="0096690C">
        <w:rPr>
          <w:rFonts w:eastAsia="Calibri" w:cs="Times New Roman"/>
          <w:lang w:val="el-GR" w:eastAsia="en-US"/>
        </w:rPr>
        <w:t>Περαιτέρω</w:t>
      </w:r>
      <w:r>
        <w:rPr>
          <w:rFonts w:eastAsia="Calibri" w:cs="Times New Roman"/>
          <w:lang w:val="el-GR" w:eastAsia="en-US"/>
        </w:rPr>
        <w:t>,</w:t>
      </w:r>
      <w:r w:rsidRPr="0096690C">
        <w:rPr>
          <w:rFonts w:eastAsia="Calibri" w:cs="Times New Roman"/>
          <w:lang w:val="el-GR" w:eastAsia="en-US"/>
        </w:rPr>
        <w:t xml:space="preserve"> δηλώνεται εάν η ως άνω απόφαση έχει καταστεί «δεσμευτική», με την έννοια ότι, είτε δεν έχουν ασκηθεί τα προβλεπόμενα μέσα έννομης προστασίας είτε ασκήθηκαν και έχει εκδοθεί σχετική απόφαση</w:t>
      </w:r>
      <w:r>
        <w:rPr>
          <w:rFonts w:eastAsia="Calibri" w:cs="Times New Roman"/>
          <w:lang w:val="el-GR" w:eastAsia="en-US"/>
        </w:rPr>
        <w:t xml:space="preserve">. </w:t>
      </w:r>
    </w:p>
    <w:p w14:paraId="131ADFF4" w14:textId="77777777" w:rsidR="00BE6996" w:rsidRPr="00F62DBC" w:rsidRDefault="00BE6996" w:rsidP="005F687C">
      <w:pPr>
        <w:suppressAutoHyphens w:val="0"/>
        <w:spacing w:after="0" w:line="360" w:lineRule="auto"/>
        <w:rPr>
          <w:rFonts w:eastAsia="Calibri" w:cs="Times New Roman"/>
          <w:lang w:val="el-GR" w:eastAsia="en-US"/>
        </w:rPr>
      </w:pPr>
    </w:p>
    <w:p w14:paraId="090E61CB" w14:textId="77777777" w:rsidR="00BE6996" w:rsidRDefault="00BE6996" w:rsidP="005F687C">
      <w:pPr>
        <w:suppressAutoHyphens w:val="0"/>
        <w:spacing w:after="0" w:line="360" w:lineRule="auto"/>
        <w:rPr>
          <w:rFonts w:eastAsia="Calibri" w:cs="Times New Roman"/>
          <w:lang w:val="el-GR" w:eastAsia="en-US"/>
        </w:rPr>
      </w:pPr>
      <w:r w:rsidRPr="00F62DBC">
        <w:rPr>
          <w:rFonts w:eastAsia="Calibri" w:cs="Times New Roman"/>
          <w:lang w:val="el-GR" w:eastAsia="en-US"/>
        </w:rPr>
        <w:t>γ. στην περίπτωση που τα μέτρα έχουν κριθεί ως μη επαρκή, εάν έχει</w:t>
      </w:r>
      <w:r>
        <w:rPr>
          <w:rFonts w:eastAsia="Calibri" w:cs="Times New Roman"/>
          <w:lang w:val="el-GR" w:eastAsia="en-US"/>
        </w:rPr>
        <w:t xml:space="preserve"> λάβει πρόσθετα μέτρα αυτοκάθαρ</w:t>
      </w:r>
      <w:r w:rsidRPr="00F62DBC">
        <w:rPr>
          <w:rFonts w:eastAsia="Calibri" w:cs="Times New Roman"/>
          <w:lang w:val="el-GR" w:eastAsia="en-US"/>
        </w:rPr>
        <w:t>σης μετά την ημερομηνία που εκδόθηκε η απόφαση της περ. α και σε περίπτωση που ισχύει το ανωτέρω να προβεί σε ανάλυσή τους</w:t>
      </w:r>
      <w:r>
        <w:rPr>
          <w:rFonts w:eastAsia="Calibri" w:cs="Times New Roman"/>
          <w:lang w:val="el-GR" w:eastAsia="en-US"/>
        </w:rPr>
        <w:t>,</w:t>
      </w:r>
      <w:r w:rsidRPr="00F62DBC">
        <w:rPr>
          <w:rFonts w:eastAsia="Calibri" w:cs="Times New Roman"/>
          <w:lang w:val="el-GR" w:eastAsia="en-US"/>
        </w:rPr>
        <w:t xml:space="preserve"> αναγράφοντας υποχρεωτικά και την ημερομηνία κατά την οποία αυτά ελήφθησαν.</w:t>
      </w:r>
    </w:p>
    <w:p w14:paraId="07CA6D89" w14:textId="77777777" w:rsidR="00BE6996" w:rsidRDefault="00BE6996" w:rsidP="005F687C">
      <w:pPr>
        <w:suppressAutoHyphens w:val="0"/>
        <w:spacing w:after="0" w:line="360" w:lineRule="auto"/>
        <w:rPr>
          <w:rFonts w:eastAsia="Calibri" w:cs="Times New Roman"/>
          <w:lang w:val="el-GR" w:eastAsia="en-US"/>
        </w:rPr>
      </w:pPr>
    </w:p>
    <w:p w14:paraId="7BD8CA80" w14:textId="77777777" w:rsidR="00BE6996" w:rsidRPr="001C57FC" w:rsidRDefault="00BE6996" w:rsidP="005F687C">
      <w:pPr>
        <w:suppressAutoHyphens w:val="0"/>
        <w:spacing w:after="0" w:line="360" w:lineRule="auto"/>
        <w:rPr>
          <w:rFonts w:eastAsia="Calibri" w:cs="Times New Roman"/>
          <w:lang w:val="el-GR" w:eastAsia="en-US"/>
        </w:rPr>
      </w:pPr>
      <w:r w:rsidRPr="000649DF">
        <w:rPr>
          <w:rFonts w:eastAsia="Calibri" w:cs="Times New Roman"/>
          <w:lang w:val="el-GR" w:eastAsia="en-US"/>
        </w:rPr>
        <w:t>Ειδικά στην περίπτωση που έχουν συμπεριληφθεί στα έγγραφα της σύμβασης δυνητικοί λόγοι αποκλεισμού</w:t>
      </w:r>
      <w:r w:rsidRPr="00E207BE">
        <w:rPr>
          <w:rFonts w:eastAsia="Calibri" w:cs="Times New Roman"/>
          <w:lang w:val="el-GR" w:eastAsia="en-US"/>
        </w:rPr>
        <w:t>, για τους οποίους δεν έχουν προβλεφθεί πεδία δήλωσης πληροφοριών</w:t>
      </w:r>
      <w:r w:rsidRPr="000649DF">
        <w:rPr>
          <w:rFonts w:eastAsia="Calibri" w:cs="Times New Roman"/>
          <w:lang w:val="el-GR" w:eastAsia="en-US"/>
        </w:rPr>
        <w:t xml:space="preserve"> στο Ευρωπαϊκό Ενιαίο Έγγραφο Σύμβασης (ΕΕΕΣ), σχετικά με την λήψη, εκ μέρους των οικονομικών φορέων, επανορθωτικών μέτρων, αυτά θα δηλώνονται (αναφέρονται) στην συμπληρωματική υπεύθυνη δήλωση της </w:t>
      </w:r>
      <w:r w:rsidRPr="000649DF">
        <w:rPr>
          <w:lang w:val="el-GR"/>
        </w:rPr>
        <w:t>παρ. 9,</w:t>
      </w:r>
      <w:r w:rsidRPr="000649DF">
        <w:rPr>
          <w:rFonts w:eastAsia="Calibri" w:cs="Times New Roman"/>
          <w:lang w:val="el-GR" w:eastAsia="en-US"/>
        </w:rPr>
        <w:t xml:space="preserve"> του ά</w:t>
      </w:r>
      <w:r w:rsidRPr="000649DF">
        <w:rPr>
          <w:lang w:val="el-GR"/>
        </w:rPr>
        <w:t>ρθρου 79 του ν. 4412/2016.</w:t>
      </w:r>
    </w:p>
    <w:p w14:paraId="46DD975F" w14:textId="7071490A" w:rsidR="00F64037" w:rsidRPr="00652066" w:rsidRDefault="00BE6996" w:rsidP="005F687C">
      <w:pPr>
        <w:suppressAutoHyphens w:val="0"/>
        <w:spacing w:after="160" w:line="360" w:lineRule="auto"/>
        <w:rPr>
          <w:rFonts w:eastAsia="Calibri" w:cs="Times New Roman"/>
          <w:lang w:val="el-GR" w:eastAsia="en-US"/>
        </w:rPr>
      </w:pPr>
      <w:r w:rsidRPr="000649DF">
        <w:rPr>
          <w:rFonts w:eastAsia="Calibri" w:cs="Times New Roman"/>
          <w:lang w:val="el-GR" w:eastAsia="en-US"/>
        </w:rPr>
        <w:t xml:space="preserve">Επισημαίνεται, τέλος, ότι η δήλωση του οικονομικού φορέα περί μη ρωσικής εμπλοκής, περιλαμβάνεται σε διακριτή υπεύθυνη δήλωση ή, εναλλακτικά, στη συνοδευτική υπεύθυνη δήλωση που δύναται να υποβάλλεται μαζί με το ΕΕΕΣ. Το περιεχόμενο </w:t>
      </w:r>
      <w:r w:rsidR="001E67CF">
        <w:rPr>
          <w:rFonts w:eastAsia="Calibri" w:cs="Times New Roman"/>
          <w:lang w:val="el-GR" w:eastAsia="en-US"/>
        </w:rPr>
        <w:t xml:space="preserve">της </w:t>
      </w:r>
      <w:r w:rsidRPr="000649DF">
        <w:rPr>
          <w:rFonts w:eastAsia="Calibri" w:cs="Times New Roman"/>
          <w:lang w:val="el-GR" w:eastAsia="en-US"/>
        </w:rPr>
        <w:t xml:space="preserve">δήλωσης προβλέπεται στο </w:t>
      </w:r>
      <w:r w:rsidR="00492A53">
        <w:rPr>
          <w:rFonts w:eastAsia="Calibri" w:cs="Times New Roman"/>
          <w:lang w:val="el-GR" w:eastAsia="en-US"/>
        </w:rPr>
        <w:fldChar w:fldCharType="begin"/>
      </w:r>
      <w:r w:rsidR="002A3AA1">
        <w:rPr>
          <w:rFonts w:eastAsia="Calibri" w:cs="Times New Roman"/>
          <w:lang w:val="el-GR" w:eastAsia="en-US"/>
        </w:rPr>
        <w:instrText xml:space="preserve"> REF _Ref494118533 \h </w:instrText>
      </w:r>
      <w:r w:rsidR="005F687C">
        <w:rPr>
          <w:rFonts w:eastAsia="Calibri" w:cs="Times New Roman"/>
          <w:lang w:val="el-GR" w:eastAsia="en-US"/>
        </w:rPr>
        <w:instrText xml:space="preserve"> \* MERGEFORMAT </w:instrText>
      </w:r>
      <w:r w:rsidR="00492A53">
        <w:rPr>
          <w:rFonts w:eastAsia="Calibri" w:cs="Times New Roman"/>
          <w:lang w:val="el-GR" w:eastAsia="en-US"/>
        </w:rPr>
      </w:r>
      <w:r w:rsidR="00492A53">
        <w:rPr>
          <w:rFonts w:eastAsia="Calibri" w:cs="Times New Roman"/>
          <w:lang w:val="el-GR" w:eastAsia="en-US"/>
        </w:rPr>
        <w:fldChar w:fldCharType="separate"/>
      </w:r>
      <w:r w:rsidR="00C306E4" w:rsidRPr="009427CC">
        <w:rPr>
          <w:lang w:val="el-GR"/>
        </w:rPr>
        <w:t xml:space="preserve">ΠΑΡΑΡΤΗΜΑ </w:t>
      </w:r>
      <w:r w:rsidR="00C306E4" w:rsidRPr="00C306E4">
        <w:t>VI</w:t>
      </w:r>
      <w:r w:rsidR="00C306E4" w:rsidRPr="009427CC">
        <w:rPr>
          <w:lang w:val="el-GR"/>
        </w:rPr>
        <w:t>Ι – Άλλες Δηλώσεις</w:t>
      </w:r>
      <w:r w:rsidR="00492A53">
        <w:rPr>
          <w:rFonts w:eastAsia="Calibri" w:cs="Times New Roman"/>
          <w:lang w:val="el-GR" w:eastAsia="en-US"/>
        </w:rPr>
        <w:fldChar w:fldCharType="end"/>
      </w:r>
      <w:r w:rsidR="001E67CF">
        <w:rPr>
          <w:rFonts w:eastAsia="Calibri" w:cs="Times New Roman"/>
          <w:lang w:val="el-GR" w:eastAsia="en-US"/>
        </w:rPr>
        <w:t xml:space="preserve"> </w:t>
      </w:r>
      <w:r w:rsidRPr="000649DF">
        <w:rPr>
          <w:rFonts w:eastAsia="Calibri" w:cs="Times New Roman"/>
          <w:lang w:val="el-GR" w:eastAsia="en-US"/>
        </w:rPr>
        <w:t>της παρούσας.</w:t>
      </w:r>
    </w:p>
    <w:p w14:paraId="3E04EF8E" w14:textId="77777777" w:rsidR="00C0210C" w:rsidRDefault="00C0210C" w:rsidP="005F687C">
      <w:pPr>
        <w:pStyle w:val="41"/>
        <w:spacing w:line="360" w:lineRule="auto"/>
        <w:rPr>
          <w:rFonts w:ascii="Calibri" w:hAnsi="Calibri" w:cs="Calibri"/>
          <w:lang w:val="el-GR"/>
        </w:rPr>
      </w:pPr>
      <w:bookmarkStart w:id="176" w:name="_Toc74566838"/>
      <w:bookmarkStart w:id="177" w:name="_Toc74566839"/>
      <w:bookmarkStart w:id="178" w:name="_Toc74566840"/>
      <w:bookmarkStart w:id="179" w:name="_Toc74566841"/>
      <w:bookmarkStart w:id="180" w:name="_Toc74566842"/>
      <w:bookmarkStart w:id="181" w:name="_Toc74566843"/>
      <w:bookmarkStart w:id="182" w:name="_Toc74566844"/>
      <w:bookmarkStart w:id="183" w:name="_Toc74566845"/>
      <w:bookmarkStart w:id="184" w:name="_Toc74566846"/>
      <w:bookmarkStart w:id="185" w:name="_Toc74566847"/>
      <w:bookmarkStart w:id="186" w:name="_Toc74566848"/>
      <w:bookmarkStart w:id="187" w:name="_Toc74566849"/>
      <w:bookmarkStart w:id="188" w:name="_Hlk35420523"/>
      <w:bookmarkStart w:id="189" w:name="_Ref40957856"/>
      <w:bookmarkStart w:id="190" w:name="_Toc97194288"/>
      <w:bookmarkStart w:id="191" w:name="_Toc173761371"/>
      <w:bookmarkEnd w:id="176"/>
      <w:bookmarkEnd w:id="177"/>
      <w:bookmarkEnd w:id="178"/>
      <w:bookmarkEnd w:id="179"/>
      <w:bookmarkEnd w:id="180"/>
      <w:bookmarkEnd w:id="181"/>
      <w:bookmarkEnd w:id="182"/>
      <w:bookmarkEnd w:id="183"/>
      <w:bookmarkEnd w:id="184"/>
      <w:bookmarkEnd w:id="185"/>
      <w:bookmarkEnd w:id="186"/>
      <w:bookmarkEnd w:id="187"/>
      <w:r w:rsidRPr="00C0210C">
        <w:rPr>
          <w:rFonts w:cs="Tahoma"/>
          <w:szCs w:val="22"/>
          <w:lang w:val="el-GR"/>
        </w:rPr>
        <w:t>Αποδεικτικά μέσα</w:t>
      </w:r>
      <w:r>
        <w:rPr>
          <w:rStyle w:val="ab"/>
          <w:rFonts w:ascii="Calibri" w:hAnsi="Calibri"/>
          <w:lang w:val="el-GR"/>
        </w:rPr>
        <w:footnoteReference w:id="6"/>
      </w:r>
      <w:bookmarkEnd w:id="188"/>
      <w:r w:rsidRPr="0077634D">
        <w:rPr>
          <w:rFonts w:ascii="Calibri" w:hAnsi="Calibri"/>
          <w:lang w:val="el-GR"/>
        </w:rPr>
        <w:t xml:space="preserve">- </w:t>
      </w:r>
      <w:r w:rsidRPr="00C0210C">
        <w:rPr>
          <w:rFonts w:cs="Tahoma"/>
          <w:szCs w:val="22"/>
          <w:lang w:val="el-GR"/>
        </w:rPr>
        <w:t>Δικαιολογητικά προσωρινού αναδόχου</w:t>
      </w:r>
      <w:bookmarkEnd w:id="189"/>
      <w:bookmarkEnd w:id="190"/>
      <w:bookmarkEnd w:id="191"/>
    </w:p>
    <w:p w14:paraId="5E66DE78" w14:textId="77116F48" w:rsidR="008338F0" w:rsidRDefault="003355E7" w:rsidP="005F687C">
      <w:pPr>
        <w:spacing w:line="360" w:lineRule="auto"/>
        <w:rPr>
          <w:bCs/>
          <w:lang w:val="el-GR"/>
        </w:rPr>
      </w:pPr>
      <w:r w:rsidRPr="00603221">
        <w:rPr>
          <w:b/>
          <w:bCs/>
          <w:lang w:val="el-GR"/>
        </w:rPr>
        <w:t>Α</w:t>
      </w:r>
      <w:r w:rsidRPr="00603221">
        <w:rPr>
          <w:bCs/>
          <w:lang w:val="el-GR"/>
        </w:rPr>
        <w:t xml:space="preserve">. </w:t>
      </w:r>
      <w:r w:rsidR="00B9111A" w:rsidRPr="00B9111A">
        <w:rPr>
          <w:bCs/>
          <w:lang w:val="el-GR"/>
        </w:rPr>
        <w:t xml:space="preserve">Για την απόδειξη της μη συνδρομής λόγων αποκλεισμού κατ’ άρθρο </w:t>
      </w:r>
      <w:hyperlink w:anchor="_Λόγοι_αποκλεισμού" w:history="1">
        <w:r w:rsidR="00B9111A" w:rsidRPr="00B3527A">
          <w:rPr>
            <w:rStyle w:val="-"/>
            <w:bCs/>
            <w:lang w:val="el-GR"/>
          </w:rPr>
          <w:t>2.2.3</w:t>
        </w:r>
      </w:hyperlink>
      <w:r w:rsidR="00B9111A" w:rsidRPr="00B9111A">
        <w:rPr>
          <w:bCs/>
          <w:lang w:val="el-GR"/>
        </w:rPr>
        <w:t xml:space="preserve"> και της πλήρωσης των κριτηρίων ποιοτικής επιλογής κατά τις παραγράφους </w:t>
      </w:r>
      <w:hyperlink w:anchor="_Καταλληλόλητα_άσκησης_επαγγελματική" w:history="1">
        <w:r w:rsidR="00B9111A" w:rsidRPr="00A55A72">
          <w:rPr>
            <w:rStyle w:val="-"/>
            <w:bCs/>
            <w:lang w:val="el-GR"/>
          </w:rPr>
          <w:t>2.2.4</w:t>
        </w:r>
      </w:hyperlink>
      <w:r w:rsidR="00B9111A" w:rsidRPr="00B9111A">
        <w:rPr>
          <w:bCs/>
          <w:lang w:val="el-GR"/>
        </w:rPr>
        <w:t xml:space="preserve">, </w:t>
      </w:r>
      <w:hyperlink w:anchor="_Toc74566826" w:history="1">
        <w:r w:rsidR="00B9111A" w:rsidRPr="00A55A72">
          <w:rPr>
            <w:rStyle w:val="-"/>
            <w:bCs/>
            <w:lang w:val="el-GR"/>
          </w:rPr>
          <w:t>2.2.5</w:t>
        </w:r>
      </w:hyperlink>
      <w:r w:rsidR="00B9111A" w:rsidRPr="00B9111A">
        <w:rPr>
          <w:bCs/>
          <w:lang w:val="el-GR"/>
        </w:rPr>
        <w:t xml:space="preserve">, </w:t>
      </w:r>
      <w:hyperlink w:anchor="_Τεχνική_και_επαγγελματική" w:history="1">
        <w:r w:rsidR="00B9111A" w:rsidRPr="00A55A72">
          <w:rPr>
            <w:rStyle w:val="-"/>
            <w:bCs/>
            <w:lang w:val="el-GR"/>
          </w:rPr>
          <w:t>2.2.6</w:t>
        </w:r>
      </w:hyperlink>
      <w:r w:rsidR="00B9111A" w:rsidRPr="00B9111A">
        <w:rPr>
          <w:bCs/>
          <w:lang w:val="el-GR"/>
        </w:rPr>
        <w:t xml:space="preserve"> και </w:t>
      </w:r>
      <w:hyperlink w:anchor="_Πρότυπα_διασφάλισης_ποιότητας" w:history="1">
        <w:r w:rsidR="00B9111A" w:rsidRPr="00B3527A">
          <w:rPr>
            <w:rStyle w:val="-"/>
            <w:bCs/>
            <w:lang w:val="el-GR"/>
          </w:rPr>
          <w:t>2.2.7</w:t>
        </w:r>
      </w:hyperlink>
      <w:r w:rsidR="00B9111A" w:rsidRPr="00B9111A">
        <w:rPr>
          <w:bCs/>
          <w:lang w:val="el-GR"/>
        </w:rPr>
        <w:t xml:space="preserve">, οι οικονομικοί φορείς προσκομίζουν τα δικαιολογητικά του παρόντος. Η προσκόμιση των εν λόγω δικαιολογητικών γίνεται κατά τα οριζόμενα στην παράγραφο </w:t>
      </w:r>
      <w:r w:rsidR="00492A53">
        <w:rPr>
          <w:bCs/>
          <w:lang w:val="el-GR"/>
        </w:rPr>
        <w:fldChar w:fldCharType="begin"/>
      </w:r>
      <w:r w:rsidR="00B9111A">
        <w:rPr>
          <w:bCs/>
          <w:lang w:val="el-GR"/>
        </w:rPr>
        <w:instrText xml:space="preserve"> REF _Ref67613215 \r \h </w:instrText>
      </w:r>
      <w:r w:rsidR="005F687C">
        <w:rPr>
          <w:bCs/>
          <w:lang w:val="el-GR"/>
        </w:rPr>
        <w:instrText xml:space="preserve"> \* MERGEFORMAT </w:instrText>
      </w:r>
      <w:r w:rsidR="00492A53">
        <w:rPr>
          <w:bCs/>
          <w:lang w:val="el-GR"/>
        </w:rPr>
      </w:r>
      <w:r w:rsidR="00492A53">
        <w:rPr>
          <w:bCs/>
          <w:lang w:val="el-GR"/>
        </w:rPr>
        <w:fldChar w:fldCharType="separate"/>
      </w:r>
      <w:r w:rsidR="00C306E4">
        <w:rPr>
          <w:bCs/>
          <w:lang w:val="el-GR"/>
        </w:rPr>
        <w:t>3.2</w:t>
      </w:r>
      <w:r w:rsidR="00492A53">
        <w:rPr>
          <w:bCs/>
          <w:lang w:val="el-GR"/>
        </w:rPr>
        <w:fldChar w:fldCharType="end"/>
      </w:r>
      <w:r w:rsidR="00B9111A" w:rsidRPr="00B9111A">
        <w:rPr>
          <w:bCs/>
          <w:lang w:val="el-GR"/>
        </w:rPr>
        <w:t xml:space="preserve"> 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w:t>
      </w:r>
      <w:r w:rsidR="00B9111A" w:rsidRPr="00B9111A">
        <w:rPr>
          <w:bCs/>
          <w:lang w:val="el-GR"/>
        </w:rPr>
        <w:lastRenderedPageBreak/>
        <w:t>διαδικασίας.</w:t>
      </w:r>
      <w:r w:rsidR="00EB620A">
        <w:rPr>
          <w:bCs/>
          <w:lang w:val="el-GR"/>
        </w:rPr>
        <w:t xml:space="preserve"> Οι οικονομικοί φορείς μεριμνούν να διαθέτουν δικαιολογητικά, τα οποία να καλύπτουν και τον χρόνο υποβολής της προσφοράς προκειμένου να τα υποβάλλον, εφόσον αναδειχθούν προσωρινοί ανάδοχοι.</w:t>
      </w:r>
    </w:p>
    <w:p w14:paraId="2B71912A" w14:textId="284B5F74" w:rsidR="00B9111A" w:rsidRDefault="00B9111A" w:rsidP="005F687C">
      <w:pPr>
        <w:spacing w:line="360" w:lineRule="auto"/>
        <w:rPr>
          <w:bCs/>
          <w:lang w:val="el-GR"/>
        </w:rPr>
      </w:pPr>
      <w:r>
        <w:rPr>
          <w:bCs/>
          <w:lang w:val="el-GR"/>
        </w:rP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w:t>
      </w:r>
      <w:r w:rsidR="001E67CF">
        <w:rPr>
          <w:bCs/>
          <w:lang w:val="el-GR"/>
        </w:rPr>
        <w:t xml:space="preserve"> </w:t>
      </w:r>
      <w:r>
        <w:rPr>
          <w:bCs/>
          <w:lang w:val="el-GR"/>
        </w:rPr>
        <w:t>στο Ευρωπαϊκό Ενιαίο Έγγραφο Σύμβασης (ΕΕΕΣ</w:t>
      </w:r>
      <w:r w:rsidRPr="003A7D22">
        <w:rPr>
          <w:bCs/>
          <w:lang w:val="el-GR"/>
        </w:rPr>
        <w:t xml:space="preserve">), </w:t>
      </w:r>
      <w:r w:rsidRPr="006430D7">
        <w:rPr>
          <w:bCs/>
          <w:lang w:val="el-GR"/>
        </w:rPr>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p>
    <w:p w14:paraId="3EDABD7E" w14:textId="77777777" w:rsidR="00B9111A" w:rsidRDefault="00B9111A" w:rsidP="005F687C">
      <w:pPr>
        <w:spacing w:line="360" w:lineRule="auto"/>
        <w:rPr>
          <w:bCs/>
          <w:lang w:val="el-GR"/>
        </w:rPr>
      </w:pPr>
      <w:r>
        <w:rPr>
          <w:bCs/>
          <w:lang w:val="el-GR"/>
        </w:rP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68A45E51" w14:textId="26FF4883" w:rsidR="00B9111A" w:rsidRDefault="00B9111A" w:rsidP="005F687C">
      <w:pPr>
        <w:spacing w:line="360" w:lineRule="auto"/>
        <w:rPr>
          <w:bCs/>
          <w:lang w:val="el-GR"/>
        </w:rPr>
      </w:pPr>
      <w:r>
        <w:rPr>
          <w:bCs/>
          <w:lang w:val="el-GR"/>
        </w:rPr>
        <w:t xml:space="preserve">Τα δικαιολογητικά του παρόντος υποβάλλονται και γίνονται αποδεκτά σύμφωνα με την παράγραφο </w:t>
      </w:r>
      <w:hyperlink w:anchor="_Χρόνος_και_Τρόπος" w:history="1">
        <w:r w:rsidR="000F0E29" w:rsidRPr="00A55A72">
          <w:rPr>
            <w:rStyle w:val="-"/>
            <w:bCs/>
            <w:lang w:val="el-GR"/>
          </w:rPr>
          <w:t>2.4.2.5</w:t>
        </w:r>
      </w:hyperlink>
      <w:r w:rsidR="00EB620A">
        <w:rPr>
          <w:bCs/>
          <w:lang w:val="el-GR"/>
        </w:rPr>
        <w:t xml:space="preserve"> </w:t>
      </w:r>
      <w:r w:rsidRPr="00B76605">
        <w:rPr>
          <w:bCs/>
          <w:lang w:val="el-GR"/>
        </w:rPr>
        <w:t>και</w:t>
      </w:r>
      <w:r w:rsidR="00EB620A">
        <w:rPr>
          <w:bCs/>
          <w:lang w:val="el-GR"/>
        </w:rPr>
        <w:t xml:space="preserve"> </w:t>
      </w:r>
      <w:r w:rsidR="00492A53">
        <w:rPr>
          <w:bCs/>
          <w:lang w:val="el-GR"/>
        </w:rPr>
        <w:fldChar w:fldCharType="begin"/>
      </w:r>
      <w:r>
        <w:rPr>
          <w:bCs/>
          <w:lang w:val="el-GR"/>
        </w:rPr>
        <w:instrText xml:space="preserve"> REF _Ref67613215 \r \h </w:instrText>
      </w:r>
      <w:r w:rsidR="005F687C">
        <w:rPr>
          <w:bCs/>
          <w:lang w:val="el-GR"/>
        </w:rPr>
        <w:instrText xml:space="preserve"> \* MERGEFORMAT </w:instrText>
      </w:r>
      <w:r w:rsidR="00492A53">
        <w:rPr>
          <w:bCs/>
          <w:lang w:val="el-GR"/>
        </w:rPr>
      </w:r>
      <w:r w:rsidR="00492A53">
        <w:rPr>
          <w:bCs/>
          <w:lang w:val="el-GR"/>
        </w:rPr>
        <w:fldChar w:fldCharType="separate"/>
      </w:r>
      <w:r w:rsidR="00C306E4">
        <w:rPr>
          <w:bCs/>
          <w:lang w:val="el-GR"/>
        </w:rPr>
        <w:t>3.2</w:t>
      </w:r>
      <w:r w:rsidR="00492A53">
        <w:rPr>
          <w:bCs/>
          <w:lang w:val="el-GR"/>
        </w:rPr>
        <w:fldChar w:fldCharType="end"/>
      </w:r>
      <w:r w:rsidRPr="00B76605">
        <w:rPr>
          <w:bCs/>
          <w:lang w:val="el-GR"/>
        </w:rPr>
        <w:t xml:space="preserve"> της παρούσας.</w:t>
      </w:r>
    </w:p>
    <w:p w14:paraId="04C33793" w14:textId="6ABCFD4F" w:rsidR="00B9111A" w:rsidRPr="00BB06B6" w:rsidRDefault="00EB620A" w:rsidP="005F687C">
      <w:pPr>
        <w:spacing w:line="360" w:lineRule="auto"/>
        <w:rPr>
          <w:b/>
          <w:bCs/>
          <w:lang w:val="el-GR"/>
        </w:rPr>
      </w:pPr>
      <w:r>
        <w:rPr>
          <w:lang w:val="el-GR"/>
        </w:rPr>
        <w:t>Τ</w:t>
      </w:r>
      <w:r w:rsidR="00B9111A">
        <w:rPr>
          <w:lang w:val="el-GR"/>
        </w:rPr>
        <w:t xml:space="preserve">α αποδεικτικά έγγραφα συντάσσονται στην ελληνική γλώσσα ή συνοδεύονται από επίσημη μετάφρασή τους στην ελληνική γλώσσα σύμφωνα με την παράγραφο </w:t>
      </w:r>
      <w:hyperlink w:anchor="_Γλώσσα" w:history="1">
        <w:r w:rsidR="00B9111A" w:rsidRPr="00A55A72">
          <w:rPr>
            <w:rStyle w:val="-"/>
            <w:lang w:val="el-GR"/>
          </w:rPr>
          <w:t>2.1.4</w:t>
        </w:r>
      </w:hyperlink>
      <w:r w:rsidR="00B9111A">
        <w:rPr>
          <w:lang w:val="el-GR"/>
        </w:rPr>
        <w:t>.</w:t>
      </w:r>
    </w:p>
    <w:p w14:paraId="3660412D" w14:textId="162E0B5C" w:rsidR="00225BB8" w:rsidRPr="00225BB8" w:rsidRDefault="00B9111A" w:rsidP="005F687C">
      <w:pPr>
        <w:spacing w:line="360" w:lineRule="auto"/>
        <w:rPr>
          <w:lang w:val="el-GR"/>
        </w:rPr>
      </w:pPr>
      <w:r>
        <w:rPr>
          <w:b/>
          <w:bCs/>
          <w:lang w:val="el-GR"/>
        </w:rPr>
        <w:t>Β.</w:t>
      </w:r>
      <w:r>
        <w:rPr>
          <w:b/>
          <w:lang w:val="el-GR"/>
        </w:rPr>
        <w:t>1.</w:t>
      </w:r>
      <w:r>
        <w:rPr>
          <w:lang w:val="el-GR"/>
        </w:rPr>
        <w:t xml:space="preserve"> Για την απόδειξη της μη συνδρομής των λόγων αποκλεισμού της παραγράφου </w:t>
      </w:r>
      <w:r w:rsidR="00492A53">
        <w:rPr>
          <w:lang w:val="el-GR"/>
        </w:rPr>
        <w:fldChar w:fldCharType="begin"/>
      </w:r>
      <w:r>
        <w:rPr>
          <w:lang w:val="el-GR"/>
        </w:rPr>
        <w:instrText xml:space="preserve"> REF _Ref496541356 \r \h </w:instrText>
      </w:r>
      <w:r w:rsidR="005F687C">
        <w:rPr>
          <w:lang w:val="el-GR"/>
        </w:rPr>
        <w:instrText xml:space="preserve"> \* MERGEFORMAT </w:instrText>
      </w:r>
      <w:r w:rsidR="00492A53">
        <w:rPr>
          <w:lang w:val="el-GR"/>
        </w:rPr>
      </w:r>
      <w:r w:rsidR="00492A53">
        <w:rPr>
          <w:lang w:val="el-GR"/>
        </w:rPr>
        <w:fldChar w:fldCharType="separate"/>
      </w:r>
      <w:r w:rsidR="00C306E4">
        <w:rPr>
          <w:lang w:val="el-GR"/>
        </w:rPr>
        <w:t>2.2.3</w:t>
      </w:r>
      <w:r w:rsidR="00492A53">
        <w:rPr>
          <w:lang w:val="el-GR"/>
        </w:rPr>
        <w:fldChar w:fldCharType="end"/>
      </w:r>
      <w:r>
        <w:rPr>
          <w:lang w:val="el-GR"/>
        </w:rPr>
        <w:t xml:space="preserve"> οι προσφέροντες οικονομικοί φορείς προσκομίζουν αντίστοιχα τα δικαιολογητικά</w:t>
      </w:r>
      <w:r w:rsidR="001E67CF">
        <w:rPr>
          <w:lang w:val="el-GR"/>
        </w:rPr>
        <w:t xml:space="preserve"> </w:t>
      </w:r>
      <w:r>
        <w:rPr>
          <w:lang w:val="el-GR"/>
        </w:rPr>
        <w:t xml:space="preserve">που αναφέρονται </w:t>
      </w:r>
      <w:r w:rsidR="00B3527A">
        <w:rPr>
          <w:lang w:val="el-GR"/>
        </w:rPr>
        <w:t>κατωτέρω</w:t>
      </w:r>
      <w:r w:rsidR="009E4679">
        <w:rPr>
          <w:lang w:val="el-GR"/>
        </w:rPr>
        <w:t>.</w:t>
      </w:r>
      <w:r w:rsidR="00225BB8" w:rsidRPr="00225BB8">
        <w:rPr>
          <w:lang w:val="el-GR"/>
        </w:rPr>
        <w:t xml:space="preserve"> </w:t>
      </w:r>
    </w:p>
    <w:p w14:paraId="21151CA6" w14:textId="5E3BC778" w:rsidR="00161018" w:rsidRDefault="00161018" w:rsidP="005F687C">
      <w:pPr>
        <w:spacing w:line="360" w:lineRule="auto"/>
        <w:rPr>
          <w:lang w:val="el-GR"/>
        </w:rPr>
      </w:pPr>
      <w:r>
        <w:rPr>
          <w:lang w:val="el-GR"/>
        </w:rPr>
        <w:t xml:space="preserve">Οι </w:t>
      </w:r>
      <w:r w:rsidRPr="00161018">
        <w:rPr>
          <w:lang w:val="el-GR"/>
        </w:rPr>
        <w:t>οικονομικοί φορείς μεριμνούν να διαθέτουν πιστοποιητικά, τα οποία να καλύπτουν και τον χρόνο υποβολής της προσφοράς, προκειμένου να τα υποβάλουν, εφόσον αναδειχθούν προσωρινοί ανάδοχοι.</w:t>
      </w:r>
    </w:p>
    <w:p w14:paraId="22F75A7D" w14:textId="0E24491A" w:rsidR="00B3527A" w:rsidRDefault="00B3527A" w:rsidP="005F687C">
      <w:pPr>
        <w:spacing w:line="360" w:lineRule="auto"/>
        <w:rPr>
          <w:color w:val="000000"/>
          <w:lang w:val="el-GR"/>
        </w:rPr>
      </w:pPr>
      <w:r>
        <w:rPr>
          <w:color w:val="000000"/>
          <w:lang w:val="el-GR"/>
        </w:rPr>
        <w:t xml:space="preserve">Τα εν λόγω πιστοποιητικά υποβάλλονται μαζί με τα υπόλοιπα αποδεικτικά μέσα της παραγράφου </w:t>
      </w:r>
      <w:hyperlink w:anchor="_Πρόσκληση_υποβολής_δικαιολογητικών" w:history="1">
        <w:r w:rsidRPr="00B3527A">
          <w:rPr>
            <w:rStyle w:val="-"/>
            <w:lang w:val="el-GR"/>
          </w:rPr>
          <w:t>3.2</w:t>
        </w:r>
      </w:hyperlink>
      <w:r>
        <w:rPr>
          <w:color w:val="000000"/>
          <w:lang w:val="el-GR"/>
        </w:rPr>
        <w:t xml:space="preserve"> της παρούσας από τον προσωρινό ανάδοχο, μέσω του υποσυστήματος, στον φάκελο «δικαιολογητικά προσωρινού αναδόχου».</w:t>
      </w:r>
    </w:p>
    <w:p w14:paraId="045A89A3" w14:textId="147F72B6" w:rsidR="00C27CEC" w:rsidRDefault="00C27CEC" w:rsidP="005F687C">
      <w:pPr>
        <w:spacing w:line="360" w:lineRule="auto"/>
        <w:rPr>
          <w:color w:val="000000"/>
          <w:lang w:val="el-GR"/>
        </w:rPr>
      </w:pPr>
      <w:r>
        <w:rPr>
          <w:color w:val="000000"/>
          <w:lang w:val="el-GR"/>
        </w:rPr>
        <w:t>Αν το αρμόδιο για την έκδοση των ανωτέρω κράτος-μέλος ή χώρα δεν εκδίδει τέτοιου είδους έγγραφα ή πιστοποιητικά ή όπου τ</w:t>
      </w:r>
      <w:r w:rsidR="00534807">
        <w:rPr>
          <w:color w:val="000000"/>
          <w:lang w:val="el-GR"/>
        </w:rPr>
        <w:t>α</w:t>
      </w:r>
      <w:r>
        <w:rPr>
          <w:color w:val="000000"/>
          <w:lang w:val="el-GR"/>
        </w:rPr>
        <w:t xml:space="preserve"> έγγραφα ή τα πιστοποιητικά αυτά δεν καλύπτουν όλες τις </w:t>
      </w:r>
      <w:r>
        <w:rPr>
          <w:color w:val="000000"/>
          <w:lang w:val="el-GR"/>
        </w:rPr>
        <w:lastRenderedPageBreak/>
        <w:t xml:space="preserve">περιπτώσεις που αναφέρονται στις παραγράφους </w:t>
      </w:r>
      <w:hyperlink w:anchor="_Λόγοι_αποκλεισμού" w:history="1">
        <w:r w:rsidRPr="00A55A72">
          <w:rPr>
            <w:rStyle w:val="-"/>
            <w:lang w:val="el-GR"/>
          </w:rPr>
          <w:t>2.2.3.1</w:t>
        </w:r>
      </w:hyperlink>
      <w:r>
        <w:rPr>
          <w:color w:val="000000"/>
          <w:lang w:val="el-GR"/>
        </w:rPr>
        <w:t xml:space="preserve"> και </w:t>
      </w:r>
      <w:hyperlink w:anchor="_Λόγοι_αποκλεισμού" w:history="1">
        <w:r w:rsidRPr="00A55A72">
          <w:rPr>
            <w:rStyle w:val="-"/>
            <w:lang w:val="el-GR"/>
          </w:rPr>
          <w:t>2.2.3.2</w:t>
        </w:r>
      </w:hyperlink>
      <w:r>
        <w:rPr>
          <w:color w:val="000000"/>
          <w:lang w:val="el-GR"/>
        </w:rPr>
        <w:t xml:space="preserve"> περ. α’ και β’, καθώς και στην περ. β΄ της παραγράφου </w:t>
      </w:r>
      <w:r w:rsidR="00492A53">
        <w:rPr>
          <w:color w:val="000000"/>
          <w:lang w:val="el-GR"/>
        </w:rPr>
        <w:fldChar w:fldCharType="begin"/>
      </w:r>
      <w:r>
        <w:rPr>
          <w:color w:val="000000"/>
          <w:lang w:val="el-GR"/>
        </w:rPr>
        <w:instrText xml:space="preserve"> REF _Ref496540586 \r \h </w:instrText>
      </w:r>
      <w:r w:rsidR="005F687C">
        <w:rPr>
          <w:color w:val="000000"/>
          <w:lang w:val="el-GR"/>
        </w:rPr>
        <w:instrText xml:space="preserve"> \* MERGEFORMAT </w:instrText>
      </w:r>
      <w:r w:rsidR="00492A53">
        <w:rPr>
          <w:color w:val="000000"/>
          <w:lang w:val="el-GR"/>
        </w:rPr>
      </w:r>
      <w:r w:rsidR="00492A53">
        <w:rPr>
          <w:color w:val="000000"/>
          <w:lang w:val="el-GR"/>
        </w:rPr>
        <w:fldChar w:fldCharType="separate"/>
      </w:r>
      <w:r w:rsidR="00C306E4">
        <w:rPr>
          <w:color w:val="000000"/>
          <w:lang w:val="el-GR"/>
        </w:rPr>
        <w:t>2.2.3.3</w:t>
      </w:r>
      <w:r w:rsidR="00492A53">
        <w:rPr>
          <w:color w:val="000000"/>
          <w:lang w:val="el-GR"/>
        </w:rPr>
        <w:fldChar w:fldCharType="end"/>
      </w:r>
      <w:r>
        <w:rPr>
          <w:color w:val="000000"/>
          <w:lang w:val="el-GR"/>
        </w:rP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w:t>
      </w:r>
      <w:r w:rsidR="00492A53">
        <w:rPr>
          <w:color w:val="000000"/>
          <w:lang w:val="el-GR"/>
        </w:rPr>
        <w:fldChar w:fldCharType="begin"/>
      </w:r>
      <w:r>
        <w:rPr>
          <w:color w:val="000000"/>
          <w:lang w:val="el-GR"/>
        </w:rPr>
        <w:instrText xml:space="preserve"> REF _Ref496540586 \r \h </w:instrText>
      </w:r>
      <w:r w:rsidR="005F687C">
        <w:rPr>
          <w:color w:val="000000"/>
          <w:lang w:val="el-GR"/>
        </w:rPr>
        <w:instrText xml:space="preserve"> \* MERGEFORMAT </w:instrText>
      </w:r>
      <w:r w:rsidR="00492A53">
        <w:rPr>
          <w:color w:val="000000"/>
          <w:lang w:val="el-GR"/>
        </w:rPr>
      </w:r>
      <w:r w:rsidR="00492A53">
        <w:rPr>
          <w:color w:val="000000"/>
          <w:lang w:val="el-GR"/>
        </w:rPr>
        <w:fldChar w:fldCharType="separate"/>
      </w:r>
      <w:r w:rsidR="00C306E4">
        <w:rPr>
          <w:color w:val="000000"/>
          <w:lang w:val="el-GR"/>
        </w:rPr>
        <w:t>2.2.3.3</w:t>
      </w:r>
      <w:r w:rsidR="00492A53">
        <w:rPr>
          <w:color w:val="000000"/>
          <w:lang w:val="el-GR"/>
        </w:rPr>
        <w:fldChar w:fldCharType="end"/>
      </w:r>
      <w:r>
        <w:rPr>
          <w:color w:val="000000"/>
          <w:lang w:val="el-GR"/>
        </w:rPr>
        <w:t>. Οι επίσημες δηλώσεις καθίστανται διαθέσιμες μέσω του επιγραμμικού αποθετηρίου πιστοποιητικών (</w:t>
      </w:r>
      <w:r>
        <w:rPr>
          <w:color w:val="000000"/>
          <w:lang w:val="en-US"/>
        </w:rPr>
        <w:t>e</w:t>
      </w:r>
      <w:r>
        <w:rPr>
          <w:color w:val="000000"/>
          <w:lang w:val="el-GR"/>
        </w:rPr>
        <w:t>-</w:t>
      </w:r>
      <w:r>
        <w:rPr>
          <w:color w:val="000000"/>
          <w:lang w:val="en-US"/>
        </w:rPr>
        <w:t>Certis</w:t>
      </w:r>
      <w:r>
        <w:rPr>
          <w:color w:val="000000"/>
          <w:lang w:val="el-GR"/>
        </w:rPr>
        <w:t>) του άρθρου 81 του ν. 4412/2016.</w:t>
      </w:r>
    </w:p>
    <w:p w14:paraId="205EF2E1" w14:textId="77777777" w:rsidR="00C27CEC" w:rsidRPr="00BD65F6" w:rsidRDefault="00C27CEC" w:rsidP="005F687C">
      <w:pPr>
        <w:spacing w:line="360" w:lineRule="auto"/>
        <w:rPr>
          <w:lang w:val="el-GR"/>
        </w:rPr>
      </w:pPr>
      <w:r>
        <w:rPr>
          <w:color w:val="000000"/>
          <w:lang w:val="el-GR"/>
        </w:rPr>
        <w:t>Ειδικότερα οι οικονομικοί φορείς προσκομίζουν:</w:t>
      </w:r>
    </w:p>
    <w:p w14:paraId="75987235" w14:textId="2643BF99" w:rsidR="00C27CEC" w:rsidRDefault="00C27CEC" w:rsidP="005F687C">
      <w:pPr>
        <w:spacing w:line="360" w:lineRule="auto"/>
        <w:rPr>
          <w:color w:val="000000"/>
          <w:lang w:val="el-GR"/>
        </w:rPr>
      </w:pPr>
      <w:r>
        <w:rPr>
          <w:b/>
          <w:bCs/>
          <w:lang w:val="el-GR"/>
        </w:rPr>
        <w:t>α)</w:t>
      </w:r>
      <w:r>
        <w:rPr>
          <w:lang w:val="el-GR"/>
        </w:rPr>
        <w:t xml:space="preserve"> για την παράγραφο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74507429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b/>
          <w:bCs/>
          <w:lang w:val="el-GR"/>
        </w:rPr>
        <w:t>2.2.3.1</w:t>
      </w:r>
      <w:r>
        <w:fldChar w:fldCharType="end"/>
      </w:r>
      <w:r w:rsidR="00A55A72">
        <w:rPr>
          <w:lang w:val="el-GR"/>
        </w:rPr>
        <w:t xml:space="preserve"> </w:t>
      </w:r>
      <w:r>
        <w:rPr>
          <w:lang w:val="el-GR"/>
        </w:rPr>
        <w:t>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προκύπτει ότι πληρούνται αυτές οι προϋποθέσεις</w:t>
      </w:r>
      <w:r w:rsidRPr="004A4D41">
        <w:rPr>
          <w:lang w:val="el-GR"/>
        </w:rPr>
        <w:t xml:space="preserve">, </w:t>
      </w:r>
      <w:r w:rsidRPr="005609B2">
        <w:rPr>
          <w:color w:val="000000"/>
          <w:lang w:val="el-GR"/>
        </w:rPr>
        <w:t xml:space="preserve">που έχει εκδοθεί έως τρεις (3) μήνες πριν από την υποβολή του. </w:t>
      </w:r>
    </w:p>
    <w:p w14:paraId="3AB4CA6E" w14:textId="108FB482" w:rsidR="00316BF1" w:rsidRDefault="00316BF1" w:rsidP="005F687C">
      <w:pPr>
        <w:spacing w:line="360" w:lineRule="auto"/>
        <w:rPr>
          <w:color w:val="000000"/>
          <w:lang w:val="el-GR"/>
        </w:rPr>
      </w:pPr>
    </w:p>
    <w:p w14:paraId="74625E9A" w14:textId="53B5671E" w:rsidR="00C27CEC" w:rsidRPr="005609B2" w:rsidRDefault="00C27CEC" w:rsidP="005F687C">
      <w:pPr>
        <w:spacing w:line="360" w:lineRule="auto"/>
        <w:rPr>
          <w:color w:val="000000"/>
          <w:lang w:val="el-GR"/>
        </w:rPr>
      </w:pPr>
      <w:r w:rsidRPr="005609B2">
        <w:rPr>
          <w:color w:val="000000"/>
          <w:lang w:val="el-GR"/>
        </w:rPr>
        <w:t xml:space="preserve">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74507429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2.2.3.1</w:t>
      </w:r>
      <w:r>
        <w:fldChar w:fldCharType="end"/>
      </w:r>
      <w:r w:rsidRPr="00C27CEC">
        <w:rPr>
          <w:color w:val="000000"/>
          <w:lang w:val="el-GR"/>
        </w:rPr>
        <w:t>,</w:t>
      </w:r>
    </w:p>
    <w:p w14:paraId="7CD423D1" w14:textId="0360B6F0" w:rsidR="00C27CEC" w:rsidRDefault="00C27CEC" w:rsidP="005F687C">
      <w:pPr>
        <w:spacing w:line="360" w:lineRule="auto"/>
        <w:rPr>
          <w:color w:val="000000"/>
          <w:lang w:val="el-GR"/>
        </w:rPr>
      </w:pPr>
      <w:r w:rsidRPr="005609B2">
        <w:rPr>
          <w:b/>
          <w:bCs/>
          <w:color w:val="000000"/>
          <w:lang w:val="el-GR"/>
        </w:rPr>
        <w:t>β)</w:t>
      </w:r>
      <w:r w:rsidRPr="005609B2">
        <w:rPr>
          <w:color w:val="000000"/>
          <w:lang w:val="el-GR"/>
        </w:rPr>
        <w:t xml:space="preserve"> για </w:t>
      </w:r>
      <w:r>
        <w:rPr>
          <w:color w:val="000000"/>
          <w:lang w:val="el-GR"/>
        </w:rPr>
        <w:t>την</w:t>
      </w:r>
      <w:r w:rsidRPr="005609B2">
        <w:rPr>
          <w:color w:val="000000"/>
          <w:lang w:val="el-GR"/>
        </w:rPr>
        <w:t xml:space="preserve"> παρ</w:t>
      </w:r>
      <w:r>
        <w:rPr>
          <w:color w:val="000000"/>
          <w:lang w:val="el-GR"/>
        </w:rPr>
        <w:t>άγραφο</w:t>
      </w:r>
      <w:r w:rsidR="00B3527A">
        <w:rPr>
          <w:color w:val="000000"/>
          <w:lang w:val="el-GR"/>
        </w:rPr>
        <w:t xml:space="preserve">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503518036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b/>
          <w:bCs/>
          <w:color w:val="000000"/>
          <w:lang w:val="el-GR"/>
        </w:rPr>
        <w:t>2.2.3.2</w:t>
      </w:r>
      <w:r>
        <w:fldChar w:fldCharType="end"/>
      </w:r>
      <w:r w:rsidR="00A55A72">
        <w:rPr>
          <w:lang w:val="el-GR"/>
        </w:rPr>
        <w:t xml:space="preserve"> </w:t>
      </w:r>
      <w:r w:rsidRPr="005609B2">
        <w:rPr>
          <w:color w:val="000000"/>
          <w:lang w:val="el-GR"/>
        </w:rPr>
        <w:t xml:space="preserve">πιστοποιητικό που εκδίδεται από την αρμόδια αρχή του οικείου κράτους - μέλους ή χώρας, που είναι </w:t>
      </w:r>
      <w:r w:rsidR="00B3527A">
        <w:rPr>
          <w:color w:val="000000"/>
          <w:lang w:val="el-GR"/>
        </w:rPr>
        <w:t>σε</w:t>
      </w:r>
      <w:r w:rsidRPr="005609B2">
        <w:rPr>
          <w:color w:val="000000"/>
          <w:lang w:val="el-GR"/>
        </w:rPr>
        <w:t xml:space="preserve"> ισχύ κατά το χρόνο υποβολής του, άλλως, στην περίπτωση που δεν αναφέρεται σε αυτό χρόνος ισχύος, που έχει εκδοθεί έως τρεις (3) μήνες πριν από την υποβολή του</w:t>
      </w:r>
      <w:r w:rsidRPr="005609B2">
        <w:rPr>
          <w:rStyle w:val="0"/>
          <w:color w:val="000000"/>
          <w:lang w:val="el-GR"/>
        </w:rPr>
        <w:footnoteReference w:id="7"/>
      </w:r>
    </w:p>
    <w:p w14:paraId="716EFC16" w14:textId="77777777" w:rsidR="00C27CEC" w:rsidRDefault="00C27CEC" w:rsidP="005F687C">
      <w:pPr>
        <w:spacing w:line="360"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49C9DF3D" w14:textId="0E4B5D30" w:rsidR="00B9111A" w:rsidRPr="00821852" w:rsidRDefault="00C27CEC" w:rsidP="005F687C">
      <w:pPr>
        <w:spacing w:line="360" w:lineRule="auto"/>
        <w:rPr>
          <w:b/>
          <w:lang w:val="el-GR"/>
        </w:rPr>
      </w:pPr>
      <w:r>
        <w:rPr>
          <w:b/>
          <w:bCs/>
          <w:color w:val="000000"/>
          <w:lang w:val="en-US"/>
        </w:rPr>
        <w:lastRenderedPageBreak/>
        <w:t>i</w:t>
      </w:r>
      <w:r>
        <w:rPr>
          <w:b/>
          <w:bCs/>
          <w:color w:val="000000"/>
          <w:lang w:val="el-GR"/>
        </w:rPr>
        <w:t xml:space="preserve">) </w:t>
      </w:r>
      <w:r>
        <w:rPr>
          <w:color w:val="000000"/>
          <w:lang w:val="el-GR"/>
        </w:rPr>
        <w:t xml:space="preserve">Για την απόδειξη της εκπλήρωσης των φορολογικών υποχρεώσεων της παραγράφου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503518036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color w:val="000000"/>
          <w:lang w:val="el-GR"/>
        </w:rPr>
        <w:t>2.2.3.2</w:t>
      </w:r>
      <w:r>
        <w:fldChar w:fldCharType="end"/>
      </w:r>
      <w:r>
        <w:rPr>
          <w:color w:val="000000"/>
          <w:lang w:val="el-GR"/>
        </w:rPr>
        <w:t>περίπτωση α’ αποδεικτικό ενημερότητας εκδιδόμενο από την Α.Α.Δ.Ε..</w:t>
      </w:r>
    </w:p>
    <w:p w14:paraId="6085FBC1" w14:textId="2807D9CC" w:rsidR="00C27CEC" w:rsidRPr="00821852" w:rsidRDefault="00C27CEC" w:rsidP="005F687C">
      <w:pPr>
        <w:spacing w:line="360" w:lineRule="auto"/>
        <w:rPr>
          <w:color w:val="000000"/>
          <w:lang w:val="el-GR"/>
        </w:rPr>
      </w:pPr>
      <w:r>
        <w:rPr>
          <w:b/>
          <w:bCs/>
          <w:color w:val="000000"/>
          <w:lang w:val="en-US"/>
        </w:rPr>
        <w:t>ii</w:t>
      </w:r>
      <w:r>
        <w:rPr>
          <w:b/>
          <w:bCs/>
          <w:color w:val="000000"/>
          <w:lang w:val="el-GR"/>
        </w:rPr>
        <w:t xml:space="preserve">) </w:t>
      </w:r>
      <w:r>
        <w:rPr>
          <w:color w:val="000000"/>
          <w:lang w:val="el-GR"/>
        </w:rPr>
        <w:t xml:space="preserve">Για την απόδειξη της εκπλήρωσης των υποχρεώσεων προς τους οργανισμούς κοινωνικής ασφάλισης της παραγράφου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503518036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b/>
          <w:bCs/>
          <w:color w:val="000000"/>
          <w:lang w:val="el-GR"/>
        </w:rPr>
        <w:t>2.2.3.2</w:t>
      </w:r>
      <w:r>
        <w:fldChar w:fldCharType="end"/>
      </w:r>
      <w:r w:rsidR="00A55A72">
        <w:rPr>
          <w:lang w:val="el-GR"/>
        </w:rPr>
        <w:t xml:space="preserve"> </w:t>
      </w:r>
      <w:r>
        <w:rPr>
          <w:color w:val="000000"/>
          <w:lang w:val="el-GR"/>
        </w:rPr>
        <w:t xml:space="preserve">περίπτωση α’ πιστοποιητικό εκδιδόμενο από τον </w:t>
      </w:r>
      <w:r>
        <w:rPr>
          <w:color w:val="000000"/>
          <w:lang w:val="en-US"/>
        </w:rPr>
        <w:t>e</w:t>
      </w:r>
      <w:r>
        <w:rPr>
          <w:color w:val="000000"/>
          <w:lang w:val="el-GR"/>
        </w:rPr>
        <w:t xml:space="preserve">-ΕΦΚΑ. </w:t>
      </w:r>
      <w:r w:rsidR="008E444E">
        <w:rPr>
          <w:color w:val="000000"/>
          <w:lang w:val="el-GR"/>
        </w:rPr>
        <w:t xml:space="preserve">Επιπλέον προσκομίζεται </w:t>
      </w:r>
      <w:r w:rsidR="008E444E" w:rsidRPr="00821852">
        <w:rPr>
          <w:color w:val="000000"/>
          <w:lang w:val="el-GR"/>
        </w:rPr>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rsidR="008E444E">
        <w:rPr>
          <w:color w:val="000000"/>
          <w:lang w:val="el-GR"/>
        </w:rPr>
        <w:t>.</w:t>
      </w:r>
    </w:p>
    <w:p w14:paraId="0F17F7BA" w14:textId="0B51864C" w:rsidR="008E444E" w:rsidRDefault="008E444E" w:rsidP="005F687C">
      <w:pPr>
        <w:spacing w:line="360" w:lineRule="auto"/>
        <w:rPr>
          <w:color w:val="000000"/>
          <w:lang w:val="el-GR"/>
        </w:rPr>
      </w:pPr>
      <w:r>
        <w:rPr>
          <w:b/>
          <w:bCs/>
          <w:color w:val="000000"/>
          <w:lang w:val="en-US"/>
        </w:rPr>
        <w:t>iii</w:t>
      </w:r>
      <w:r>
        <w:rPr>
          <w:b/>
          <w:bCs/>
          <w:color w:val="000000"/>
          <w:lang w:val="el-GR"/>
        </w:rPr>
        <w:t xml:space="preserve">) </w:t>
      </w:r>
      <w:r>
        <w:rPr>
          <w:color w:val="000000"/>
          <w:lang w:val="el-GR"/>
        </w:rPr>
        <w:t xml:space="preserve">Για την παράγραφο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503518036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color w:val="000000"/>
          <w:lang w:val="el-GR"/>
        </w:rPr>
        <w:t>2.2.3.2</w:t>
      </w:r>
      <w:r>
        <w:fldChar w:fldCharType="end"/>
      </w:r>
      <w:r w:rsidR="00A55A72">
        <w:rPr>
          <w:lang w:val="el-GR"/>
        </w:rPr>
        <w:t xml:space="preserve"> </w:t>
      </w:r>
      <w:r>
        <w:rPr>
          <w:color w:val="000000"/>
          <w:lang w:val="el-GR"/>
        </w:rPr>
        <w:t xml:space="preserve">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w:t>
      </w:r>
      <w:r w:rsidR="00B3527A">
        <w:rPr>
          <w:color w:val="000000"/>
          <w:lang w:val="el-GR"/>
        </w:rPr>
        <w:t xml:space="preserve">σχετικά με </w:t>
      </w:r>
      <w:r>
        <w:rPr>
          <w:color w:val="000000"/>
          <w:lang w:val="el-GR"/>
        </w:rPr>
        <w:t>την καταβολή φόρων ή εισφορών κοινωνικής ασφάλισης.</w:t>
      </w:r>
    </w:p>
    <w:p w14:paraId="25876188" w14:textId="57A892A7" w:rsidR="008E444E" w:rsidRDefault="008E444E" w:rsidP="005F687C">
      <w:pPr>
        <w:spacing w:line="360" w:lineRule="auto"/>
        <w:rPr>
          <w:color w:val="000000"/>
          <w:lang w:val="el-GR"/>
        </w:rPr>
      </w:pPr>
      <w:r w:rsidRPr="00FA08C7">
        <w:rPr>
          <w:b/>
          <w:bCs/>
          <w:lang w:val="el-GR"/>
        </w:rPr>
        <w:t xml:space="preserve">γ) </w:t>
      </w:r>
      <w:r w:rsidRPr="00FA08C7">
        <w:rPr>
          <w:color w:val="000000"/>
          <w:lang w:val="el-GR"/>
        </w:rPr>
        <w:t>για την</w:t>
      </w:r>
      <w:r>
        <w:rPr>
          <w:color w:val="000000"/>
          <w:lang w:val="el-GR"/>
        </w:rPr>
        <w:t xml:space="preserve"> παράγραφο</w:t>
      </w:r>
      <w:r w:rsidR="00161018">
        <w:rPr>
          <w:color w:val="000000"/>
          <w:lang w:val="el-GR"/>
        </w:rPr>
        <w:t xml:space="preserve"> 2.2.3.4</w:t>
      </w:r>
      <w:r>
        <w:rPr>
          <w:color w:val="000000"/>
          <w:lang w:val="el-GR"/>
        </w:rPr>
        <w:t xml:space="preserve"> </w:t>
      </w:r>
      <w:r w:rsidR="00A55A72">
        <w:rPr>
          <w:color w:val="000000"/>
          <w:lang w:val="el-GR"/>
        </w:rPr>
        <w:t xml:space="preserve"> </w:t>
      </w:r>
      <w:r>
        <w:rPr>
          <w:color w:val="000000"/>
          <w:lang w:val="el-GR"/>
        </w:rPr>
        <w:t xml:space="preserve">περίπτωση β΄ πιστοποιητικό που εκδίδεται από την αρμόδια αρχή του οικείου κράτους - μέλους ή χώρας, </w:t>
      </w:r>
      <w:r w:rsidR="00B3527A">
        <w:rPr>
          <w:color w:val="000000"/>
          <w:lang w:val="el-GR"/>
        </w:rPr>
        <w:t xml:space="preserve">το οποίο </w:t>
      </w:r>
      <w:r>
        <w:rPr>
          <w:color w:val="000000"/>
          <w:lang w:val="el-GR"/>
        </w:rPr>
        <w:t xml:space="preserve">να έχει εκδοθεί έως τρεις (3) μήνες πριν από την υποβολή του. </w:t>
      </w:r>
    </w:p>
    <w:p w14:paraId="55B55268" w14:textId="77777777" w:rsidR="008E444E" w:rsidRDefault="008E444E" w:rsidP="005F687C">
      <w:pPr>
        <w:spacing w:line="360" w:lineRule="auto"/>
        <w:rPr>
          <w:b/>
          <w:bCs/>
          <w:color w:val="000000"/>
          <w:lang w:val="el-GR"/>
        </w:rPr>
      </w:pPr>
      <w:r>
        <w:rPr>
          <w:color w:val="000000"/>
          <w:lang w:val="el-GR"/>
        </w:rPr>
        <w:t>Ιδίως οι οικονομικοί φορείς που είναι εγκατεστημένοι στην Ελλάδα προσκομίζουν:</w:t>
      </w:r>
    </w:p>
    <w:p w14:paraId="28273BDF" w14:textId="5C671C73" w:rsidR="008E444E" w:rsidRDefault="008E444E" w:rsidP="005F687C">
      <w:pPr>
        <w:spacing w:line="360" w:lineRule="auto"/>
        <w:rPr>
          <w:b/>
          <w:lang w:val="el-GR"/>
        </w:rPr>
      </w:pPr>
      <w:bookmarkStart w:id="192" w:name="_Hlk69240569"/>
      <w:r>
        <w:rPr>
          <w:b/>
          <w:bCs/>
          <w:lang w:val="en-US"/>
        </w:rPr>
        <w:t>i</w:t>
      </w:r>
      <w:r w:rsidRPr="00BD65F6">
        <w:rPr>
          <w:b/>
          <w:bCs/>
          <w:lang w:val="el-GR"/>
        </w:rPr>
        <w:t>)</w:t>
      </w:r>
      <w:r>
        <w:rPr>
          <w:bCs/>
          <w:lang w:val="el-GR"/>
        </w:rPr>
        <w:t xml:space="preserve"> Ενιαίο Πιστοποιητικό Δικαστικής Φερεγγυότητας</w:t>
      </w:r>
      <w:bookmarkEnd w:id="192"/>
      <w:r>
        <w:rPr>
          <w:bCs/>
          <w:lang w:val="el-GR"/>
        </w:rP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w:t>
      </w:r>
      <w:bookmarkStart w:id="193" w:name="_Hlk151727489"/>
      <w:r w:rsidR="00225BB8" w:rsidRPr="00550492">
        <w:rPr>
          <w:bCs/>
          <w:lang w:val="el-GR"/>
        </w:rPr>
        <w:t xml:space="preserve"> </w:t>
      </w:r>
      <w:r w:rsidR="00EE0915" w:rsidRPr="000649DF">
        <w:rPr>
          <w:bCs/>
          <w:lang w:val="el-GR"/>
        </w:rPr>
        <w:t>Ειδικά για τη διαδικασία εξυγίανσης προσκομίζεται επιπλέον υπεύθυνη δήλωση του νόμιμου εκπροσώπου του οικονομικού φορέα ότι τηρούνται οι όροι της συμφωνίας εξυγίανσης</w:t>
      </w:r>
      <w:r w:rsidR="00EE0915">
        <w:rPr>
          <w:bCs/>
          <w:lang w:val="el-GR"/>
        </w:rPr>
        <w:t>.</w:t>
      </w:r>
      <w:bookmarkEnd w:id="193"/>
      <w:r w:rsidR="00B24D96">
        <w:rPr>
          <w:bCs/>
          <w:lang w:val="el-GR"/>
        </w:rPr>
        <w:t xml:space="preserve"> </w:t>
      </w:r>
      <w:r>
        <w:rPr>
          <w:bCs/>
          <w:lang w:val="el-GR"/>
        </w:rPr>
        <w:t>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0430968F" w14:textId="77777777" w:rsidR="008E444E" w:rsidRDefault="008E444E" w:rsidP="005F687C">
      <w:pPr>
        <w:spacing w:line="360" w:lineRule="auto"/>
        <w:rPr>
          <w:b/>
          <w:bCs/>
          <w:color w:val="000000"/>
          <w:lang w:val="el-GR"/>
        </w:rPr>
      </w:pPr>
      <w:r>
        <w:rPr>
          <w:b/>
          <w:lang w:val="en-US"/>
        </w:rPr>
        <w:t>ii</w:t>
      </w:r>
      <w:r>
        <w:rPr>
          <w:b/>
          <w:lang w:val="el-GR"/>
        </w:rPr>
        <w:t xml:space="preserve">) </w:t>
      </w:r>
      <w:r>
        <w:rPr>
          <w:bCs/>
          <w:lang w:val="el-GR"/>
        </w:rPr>
        <w:t>Π</w:t>
      </w:r>
      <w:r>
        <w:rPr>
          <w:lang w:val="el-GR"/>
        </w:rP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570C966F" w14:textId="77777777" w:rsidR="008E444E" w:rsidRDefault="008E444E" w:rsidP="005F687C">
      <w:pPr>
        <w:spacing w:line="360" w:lineRule="auto"/>
        <w:rPr>
          <w:bCs/>
          <w:color w:val="000000"/>
          <w:lang w:val="el-GR"/>
        </w:rPr>
      </w:pPr>
      <w:r>
        <w:rPr>
          <w:b/>
          <w:bCs/>
          <w:color w:val="000000"/>
          <w:lang w:val="en-US"/>
        </w:rPr>
        <w:t>iii</w:t>
      </w:r>
      <w:r>
        <w:rPr>
          <w:b/>
          <w:bCs/>
          <w:color w:val="000000"/>
          <w:lang w:val="el-GR"/>
        </w:rPr>
        <w:t xml:space="preserve">) </w:t>
      </w:r>
      <w:r>
        <w:rPr>
          <w:color w:val="000000"/>
          <w:lang w:val="el-GR"/>
        </w:rPr>
        <w:t xml:space="preserve">Εκτύπωση της καρτέλας “Στοιχεία Μητρώου/ Επιχείρησης” </w:t>
      </w:r>
      <w:r>
        <w:rPr>
          <w:bCs/>
          <w:lang w:val="el-GR"/>
        </w:rPr>
        <w:t>από την ηλεκτρονική πλατφόρμα της Ανεξάρτητης Αρχής Δημοσίων Εσόδων</w:t>
      </w:r>
      <w:r>
        <w:rPr>
          <w:color w:val="000000"/>
          <w:lang w:val="el-GR"/>
        </w:rPr>
        <w:t xml:space="preserve">, όπως αυτά εμφανίζονται στο taxisnet, από την οποία να προκύπτει η </w:t>
      </w:r>
      <w:r>
        <w:rPr>
          <w:bCs/>
          <w:color w:val="000000"/>
          <w:lang w:val="el-GR"/>
        </w:rPr>
        <w:t>μη αναστολή της επιχειρηματικής δραστηριότητάς τους.</w:t>
      </w:r>
    </w:p>
    <w:p w14:paraId="18F3F9CB" w14:textId="120F801E" w:rsidR="008E444E" w:rsidRDefault="00B3527A" w:rsidP="005F687C">
      <w:pPr>
        <w:spacing w:line="360" w:lineRule="auto"/>
        <w:rPr>
          <w:b/>
          <w:color w:val="000000"/>
          <w:lang w:val="el-GR"/>
        </w:rPr>
      </w:pPr>
      <w:r>
        <w:rPr>
          <w:bCs/>
          <w:color w:val="000000"/>
          <w:lang w:val="el-GR"/>
        </w:rPr>
        <w:lastRenderedPageBreak/>
        <w:t>Γ</w:t>
      </w:r>
      <w:r w:rsidR="008E444E">
        <w:rPr>
          <w:bCs/>
          <w:color w:val="000000"/>
          <w:lang w:val="el-GR"/>
        </w:rPr>
        <w:t xml:space="preserve">ια τα σωματεία, το Ενιαίο Πιστοποιητικό Δικαστικής Φερεγγυότητας εκδίδεται από το αρμόδιο Πρωτοδικείο, </w:t>
      </w:r>
      <w:r>
        <w:rPr>
          <w:bCs/>
          <w:color w:val="000000"/>
          <w:lang w:val="el-GR"/>
        </w:rPr>
        <w:t xml:space="preserve"> ενώ </w:t>
      </w:r>
      <w:r w:rsidR="008E444E">
        <w:rPr>
          <w:bCs/>
          <w:color w:val="000000"/>
          <w:lang w:val="el-GR"/>
        </w:rPr>
        <w:t>για τους συνεταιρισμούς για το χρονικό διάστημα έως τις 31.12.2019 από το Ειρηνοδικείο και μετά την παραπάνω ημερομηνία από το Γ.Ε.Μ.Η.</w:t>
      </w:r>
    </w:p>
    <w:p w14:paraId="62C28F93" w14:textId="16834821" w:rsidR="00614898" w:rsidRPr="005609B2" w:rsidRDefault="00614898" w:rsidP="005F687C">
      <w:pPr>
        <w:spacing w:line="360" w:lineRule="auto"/>
        <w:rPr>
          <w:color w:val="000000"/>
          <w:lang w:val="el-GR"/>
        </w:rPr>
      </w:pPr>
      <w:r w:rsidRPr="005609B2">
        <w:rPr>
          <w:b/>
          <w:color w:val="000000"/>
          <w:lang w:val="el-GR"/>
        </w:rPr>
        <w:t>δ)</w:t>
      </w:r>
      <w:r w:rsidRPr="005609B2">
        <w:rPr>
          <w:color w:val="000000"/>
          <w:lang w:val="el-GR"/>
        </w:rPr>
        <w:t xml:space="preserve"> </w:t>
      </w:r>
      <w:r w:rsidR="00D54681">
        <w:rPr>
          <w:color w:val="000000"/>
          <w:lang w:val="el-GR"/>
        </w:rPr>
        <w:t>γ</w:t>
      </w:r>
      <w:r w:rsidRPr="005609B2">
        <w:rPr>
          <w:color w:val="000000"/>
          <w:lang w:val="el-GR"/>
        </w:rPr>
        <w:t xml:space="preserve">ια τις λοιπές περιπτώσεις της παραγράφου </w:t>
      </w:r>
      <w:r w:rsidR="00492A53">
        <w:rPr>
          <w:color w:val="000000"/>
          <w:lang w:val="el-GR"/>
        </w:rPr>
        <w:fldChar w:fldCharType="begin"/>
      </w:r>
      <w:r>
        <w:rPr>
          <w:color w:val="000000"/>
          <w:lang w:val="el-GR"/>
        </w:rPr>
        <w:instrText xml:space="preserve"> REF _Ref496540586 \r \h </w:instrText>
      </w:r>
      <w:r w:rsidR="005F687C">
        <w:rPr>
          <w:color w:val="000000"/>
          <w:lang w:val="el-GR"/>
        </w:rPr>
        <w:instrText xml:space="preserve"> \* MERGEFORMAT </w:instrText>
      </w:r>
      <w:r w:rsidR="00492A53">
        <w:rPr>
          <w:color w:val="000000"/>
          <w:lang w:val="el-GR"/>
        </w:rPr>
      </w:r>
      <w:r w:rsidR="00492A53">
        <w:rPr>
          <w:color w:val="000000"/>
          <w:lang w:val="el-GR"/>
        </w:rPr>
        <w:fldChar w:fldCharType="separate"/>
      </w:r>
      <w:r w:rsidR="00C306E4">
        <w:rPr>
          <w:color w:val="000000"/>
          <w:lang w:val="el-GR"/>
        </w:rPr>
        <w:t>2.2.3.3</w:t>
      </w:r>
      <w:r w:rsidR="00492A53">
        <w:rPr>
          <w:color w:val="000000"/>
          <w:lang w:val="el-GR"/>
        </w:rPr>
        <w:fldChar w:fldCharType="end"/>
      </w:r>
      <w:r w:rsidRPr="005609B2">
        <w:rPr>
          <w:color w:val="000000"/>
          <w:lang w:val="el-GR"/>
        </w:rPr>
        <w:t>, υπεύθυνη δήλωση του προσφέροντος οικονομικού φορέα ότι δεν συντρέχουν στο πρόσωπό του οι οριζόμενοι στην παράγραφο λόγοι αποκλεισμού</w:t>
      </w:r>
    </w:p>
    <w:p w14:paraId="5D0AE865" w14:textId="70687AB0" w:rsidR="00614898" w:rsidRDefault="00614898" w:rsidP="005F687C">
      <w:pPr>
        <w:tabs>
          <w:tab w:val="left" w:pos="1980"/>
        </w:tabs>
        <w:spacing w:line="360" w:lineRule="auto"/>
        <w:rPr>
          <w:color w:val="000000"/>
          <w:lang w:val="el-GR"/>
        </w:rPr>
      </w:pPr>
      <w:r w:rsidRPr="005609B2">
        <w:rPr>
          <w:b/>
          <w:bCs/>
          <w:color w:val="000000"/>
          <w:lang w:val="el-GR"/>
        </w:rPr>
        <w:t>ε)</w:t>
      </w:r>
      <w:r w:rsidR="00D54681">
        <w:rPr>
          <w:b/>
          <w:bCs/>
          <w:color w:val="000000"/>
          <w:lang w:val="el-GR"/>
        </w:rPr>
        <w:t xml:space="preserve"> </w:t>
      </w:r>
      <w:r>
        <w:rPr>
          <w:lang w:val="el-GR"/>
        </w:rPr>
        <w:t>για την παράγραφο</w:t>
      </w:r>
      <w:r w:rsidR="00161018">
        <w:rPr>
          <w:lang w:val="el-GR"/>
        </w:rPr>
        <w:t xml:space="preserve"> 2.2.3.9</w:t>
      </w:r>
      <w:r>
        <w:rPr>
          <w:lang w:val="el-GR"/>
        </w:rPr>
        <w:t xml:space="preserve"> υπεύθυνη δήλωση του προσφέροντος οικονομικού φορέα </w:t>
      </w:r>
      <w:r w:rsidRPr="00591B46">
        <w:rPr>
          <w:lang w:val="el-GR"/>
        </w:rPr>
        <w:t xml:space="preserve">περί μη επιβολής </w:t>
      </w:r>
      <w:r w:rsidR="00D54681">
        <w:rPr>
          <w:lang w:val="el-GR"/>
        </w:rPr>
        <w:t>εις</w:t>
      </w:r>
      <w:r w:rsidRPr="00591B46">
        <w:rPr>
          <w:lang w:val="el-GR"/>
        </w:rPr>
        <w:t xml:space="preserve"> βάρος του της κύρωσης</w:t>
      </w:r>
      <w:r w:rsidR="001E67CF">
        <w:rPr>
          <w:lang w:val="el-GR"/>
        </w:rPr>
        <w:t xml:space="preserve"> </w:t>
      </w:r>
      <w:r w:rsidRPr="00591B46">
        <w:rPr>
          <w:lang w:val="el-GR"/>
        </w:rPr>
        <w:t xml:space="preserve">του οριζόντιου αποκλεισμού, σύμφωνα τις διατάξεις </w:t>
      </w:r>
      <w:r>
        <w:rPr>
          <w:lang w:val="el-GR"/>
        </w:rPr>
        <w:t xml:space="preserve">της </w:t>
      </w:r>
      <w:r w:rsidRPr="00591B46">
        <w:rPr>
          <w:lang w:val="el-GR"/>
        </w:rPr>
        <w:t>κείμενης νομοθεσίας</w:t>
      </w:r>
      <w:r w:rsidRPr="005609B2">
        <w:rPr>
          <w:color w:val="000000"/>
          <w:lang w:val="el-GR"/>
        </w:rPr>
        <w:t>.</w:t>
      </w:r>
    </w:p>
    <w:p w14:paraId="06825D69" w14:textId="21E29C05" w:rsidR="00614898" w:rsidRPr="005609B2" w:rsidRDefault="00614898" w:rsidP="005F687C">
      <w:pPr>
        <w:tabs>
          <w:tab w:val="left" w:pos="1980"/>
        </w:tabs>
        <w:spacing w:line="360" w:lineRule="auto"/>
        <w:rPr>
          <w:color w:val="000000"/>
          <w:lang w:val="el-GR"/>
        </w:rPr>
      </w:pPr>
      <w:r w:rsidRPr="00FA08C7">
        <w:rPr>
          <w:b/>
          <w:color w:val="000000"/>
          <w:lang w:val="el-GR"/>
        </w:rPr>
        <w:t>στ)</w:t>
      </w:r>
      <w:r w:rsidR="00011072">
        <w:rPr>
          <w:b/>
          <w:color w:val="000000"/>
          <w:lang w:val="el-GR"/>
        </w:rPr>
        <w:t xml:space="preserve"> </w:t>
      </w:r>
      <w:r w:rsidRPr="005609B2">
        <w:rPr>
          <w:color w:val="000000"/>
          <w:lang w:val="el-GR"/>
        </w:rPr>
        <w:t>για την παράγραφο</w:t>
      </w:r>
      <w:r w:rsidR="00161018">
        <w:rPr>
          <w:color w:val="000000"/>
          <w:lang w:val="el-GR"/>
        </w:rPr>
        <w:t xml:space="preserve"> 2.2.3.5</w:t>
      </w:r>
      <w:r w:rsidRPr="005609B2">
        <w:rPr>
          <w:color w:val="000000"/>
          <w:lang w:val="el-GR"/>
        </w:rPr>
        <w:t xml:space="preserve">, δικαιολογητικά ονομαστικοποίησης των μετοχών, </w:t>
      </w:r>
      <w:r>
        <w:rPr>
          <w:color w:val="000000"/>
          <w:lang w:val="el-GR"/>
        </w:rPr>
        <w:t xml:space="preserve">που καθορίζονται κατωτέρω, </w:t>
      </w:r>
      <w:r w:rsidRPr="005609B2">
        <w:rPr>
          <w:color w:val="000000"/>
          <w:lang w:val="el-GR"/>
        </w:rPr>
        <w:t>εφόσον ο προσωρινός ανάδοχος είναι ανώνυμη εταιρία</w:t>
      </w:r>
      <w:r w:rsidR="001E67CF">
        <w:rPr>
          <w:color w:val="000000"/>
          <w:lang w:val="el-GR"/>
        </w:rPr>
        <w:t xml:space="preserve"> </w:t>
      </w:r>
      <w:r w:rsidRPr="00F0704B">
        <w:rPr>
          <w:color w:val="000000"/>
          <w:lang w:val="el-GR"/>
        </w:rPr>
        <w:t>ή νομικό πρόσωπο στη μετοχική σύνθεση του οποίου συμμετέχει ανώνυμη εταιρεία</w:t>
      </w:r>
      <w:r w:rsidR="00011072">
        <w:rPr>
          <w:color w:val="000000"/>
          <w:lang w:val="el-GR"/>
        </w:rPr>
        <w:t xml:space="preserve"> </w:t>
      </w:r>
      <w:r w:rsidRPr="00D119B9">
        <w:rPr>
          <w:color w:val="000000"/>
          <w:lang w:val="el-GR"/>
        </w:rPr>
        <w:t xml:space="preserve">ή </w:t>
      </w:r>
      <w:r>
        <w:rPr>
          <w:color w:val="000000"/>
          <w:lang w:val="el-GR"/>
        </w:rPr>
        <w:t xml:space="preserve">νομικό πρόσωπο της αλλοδαπής </w:t>
      </w:r>
      <w:r w:rsidRPr="00D119B9">
        <w:rPr>
          <w:color w:val="000000"/>
          <w:lang w:val="el-GR"/>
        </w:rPr>
        <w:t xml:space="preserve">που αντιστοιχεί </w:t>
      </w:r>
      <w:r>
        <w:rPr>
          <w:color w:val="000000"/>
          <w:lang w:val="el-GR"/>
        </w:rPr>
        <w:t>σ</w:t>
      </w:r>
      <w:r w:rsidRPr="00D119B9">
        <w:rPr>
          <w:color w:val="000000"/>
          <w:lang w:val="el-GR"/>
        </w:rPr>
        <w:t>ε ανώνυμη εταιρεία</w:t>
      </w:r>
      <w:bookmarkStart w:id="194" w:name="_Hlk126493238"/>
      <w:r w:rsidR="001E67CF">
        <w:rPr>
          <w:color w:val="000000"/>
          <w:lang w:val="el-GR"/>
        </w:rPr>
        <w:t xml:space="preserve"> </w:t>
      </w:r>
      <w:r w:rsidRPr="000C76F3">
        <w:rPr>
          <w:color w:val="000000"/>
          <w:lang w:val="el-GR"/>
        </w:rPr>
        <w:t>(πλην των περιπτώσεων που αναφέρθηκαν στ</w:t>
      </w:r>
      <w:r>
        <w:rPr>
          <w:color w:val="000000"/>
          <w:lang w:val="el-GR"/>
        </w:rPr>
        <w:t>ην παρ.</w:t>
      </w:r>
      <w:r w:rsidR="00161018">
        <w:rPr>
          <w:color w:val="000000"/>
          <w:lang w:val="el-GR"/>
        </w:rPr>
        <w:t xml:space="preserve"> 2.2.3.5</w:t>
      </w:r>
      <w:r>
        <w:rPr>
          <w:color w:val="000000"/>
          <w:lang w:val="el-GR"/>
        </w:rPr>
        <w:t xml:space="preserve"> της παρούσας ανωτέρω)</w:t>
      </w:r>
      <w:bookmarkEnd w:id="194"/>
      <w:r>
        <w:rPr>
          <w:color w:val="000000"/>
          <w:lang w:val="el-GR"/>
        </w:rPr>
        <w:t>.</w:t>
      </w:r>
    </w:p>
    <w:p w14:paraId="52463C24" w14:textId="77777777" w:rsidR="00614898" w:rsidRDefault="00614898" w:rsidP="005F687C">
      <w:pPr>
        <w:tabs>
          <w:tab w:val="left" w:pos="1980"/>
        </w:tabs>
        <w:spacing w:line="360" w:lineRule="auto"/>
        <w:rPr>
          <w:color w:val="000000"/>
          <w:lang w:val="el-GR"/>
        </w:rPr>
      </w:pPr>
      <w:r>
        <w:rPr>
          <w:color w:val="000000"/>
          <w:lang w:val="el-GR"/>
        </w:rPr>
        <w:t>Συγκεκριμένα, προσκομίζονται:</w:t>
      </w:r>
    </w:p>
    <w:p w14:paraId="6B7E175A" w14:textId="7A0B8990" w:rsidR="00614898" w:rsidRDefault="00614898" w:rsidP="005F687C">
      <w:pPr>
        <w:tabs>
          <w:tab w:val="left" w:pos="1980"/>
        </w:tabs>
        <w:spacing w:line="360" w:lineRule="auto"/>
        <w:rPr>
          <w:color w:val="000000"/>
          <w:lang w:val="el-GR"/>
        </w:rPr>
      </w:pPr>
      <w:r>
        <w:rPr>
          <w:b/>
          <w:bCs/>
          <w:color w:val="000000"/>
          <w:lang w:val="en-US"/>
        </w:rPr>
        <w:t>i</w:t>
      </w:r>
      <w:r>
        <w:rPr>
          <w:b/>
          <w:bCs/>
          <w:color w:val="000000"/>
          <w:lang w:val="el-GR"/>
        </w:rPr>
        <w:t xml:space="preserve">) </w:t>
      </w:r>
      <w:r w:rsidRPr="00A7211D">
        <w:rPr>
          <w:color w:val="000000"/>
          <w:lang w:val="el-GR"/>
        </w:rPr>
        <w:t xml:space="preserve">Για </w:t>
      </w:r>
      <w:r>
        <w:rPr>
          <w:color w:val="000000"/>
          <w:lang w:val="el-GR"/>
        </w:rPr>
        <w:t>την απόδειξη της εξαίρεσης από την υποχρέωση ονομαστικοποίησης των μετοχών τους κατά την περ. α) της παραγράφου</w:t>
      </w:r>
      <w:r w:rsidR="00161018">
        <w:rPr>
          <w:color w:val="000000"/>
          <w:lang w:val="el-GR"/>
        </w:rPr>
        <w:t xml:space="preserve"> 2.2.3.5</w:t>
      </w:r>
      <w:r>
        <w:rPr>
          <w:color w:val="000000"/>
          <w:lang w:val="el-GR"/>
        </w:rPr>
        <w:t xml:space="preserve"> βεβαίωση του αρμοδίου Χρηματιστηρίου. </w:t>
      </w:r>
    </w:p>
    <w:p w14:paraId="5F52D593" w14:textId="25B3DBF3" w:rsidR="00614898" w:rsidRDefault="00614898" w:rsidP="005F687C">
      <w:pPr>
        <w:tabs>
          <w:tab w:val="left" w:pos="1980"/>
        </w:tabs>
        <w:spacing w:line="360" w:lineRule="auto"/>
        <w:rPr>
          <w:color w:val="000000"/>
          <w:lang w:val="el-GR"/>
        </w:rPr>
      </w:pPr>
      <w:r>
        <w:rPr>
          <w:b/>
          <w:bCs/>
          <w:color w:val="000000"/>
          <w:lang w:val="en-US"/>
        </w:rPr>
        <w:t>ii</w:t>
      </w:r>
      <w:r w:rsidRPr="00772B99">
        <w:rPr>
          <w:b/>
          <w:bCs/>
          <w:color w:val="000000"/>
          <w:lang w:val="el-GR"/>
        </w:rPr>
        <w:t xml:space="preserve">) </w:t>
      </w:r>
      <w:r>
        <w:rPr>
          <w:color w:val="000000"/>
          <w:lang w:val="el-GR"/>
        </w:rPr>
        <w:t>Ό</w:t>
      </w:r>
      <w:r w:rsidRPr="00772B99">
        <w:rPr>
          <w:color w:val="000000"/>
          <w:lang w:val="el-GR"/>
        </w:rPr>
        <w:t>σον αφορά την εξαίρεση της περ. β) της παραγράφου</w:t>
      </w:r>
      <w:r w:rsidR="00161018">
        <w:rPr>
          <w:color w:val="000000"/>
          <w:lang w:val="el-GR"/>
        </w:rPr>
        <w:t xml:space="preserve"> 2.2.3.5</w:t>
      </w:r>
      <w:r w:rsidRPr="00772B99">
        <w:rPr>
          <w:color w:val="000000"/>
          <w:lang w:val="el-GR"/>
        </w:rPr>
        <w:t xml:space="preserve">  γ</w:t>
      </w:r>
      <w:r>
        <w:rPr>
          <w:color w:val="000000"/>
          <w:lang w:val="el-GR"/>
        </w:rPr>
        <w:t>ια την απόδειξη του ελέγχου δικαιωμάτων ψήφου</w:t>
      </w:r>
      <w:r w:rsidR="00534807">
        <w:rPr>
          <w:color w:val="000000"/>
          <w:lang w:val="el-GR"/>
        </w:rPr>
        <w:t>,</w:t>
      </w:r>
      <w:r w:rsidRPr="00A7211D">
        <w:rPr>
          <w:color w:val="000000"/>
          <w:lang w:val="el-GR"/>
        </w:rPr>
        <w:t xml:space="preserve">υπεύθυνη δήλωση της ελεγχόμενης εταιρείας και, εάν αυτή είναι διαφορετική του </w:t>
      </w:r>
      <w:r>
        <w:rPr>
          <w:color w:val="000000"/>
          <w:lang w:val="el-GR"/>
        </w:rPr>
        <w:t>προσωρινού</w:t>
      </w:r>
      <w:r w:rsidR="001E67CF">
        <w:rPr>
          <w:color w:val="000000"/>
          <w:lang w:val="el-GR"/>
        </w:rPr>
        <w:t xml:space="preserve"> </w:t>
      </w:r>
      <w:r w:rsidRPr="00A7211D">
        <w:rPr>
          <w:color w:val="000000"/>
          <w:lang w:val="el-GR"/>
        </w:rPr>
        <w:t>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rPr>
          <w:color w:val="000000"/>
          <w:lang w:val="el-GR"/>
        </w:rPr>
        <w:t xml:space="preserve"> στην παράγραφο</w:t>
      </w:r>
      <w:r w:rsidR="00161018">
        <w:rPr>
          <w:color w:val="000000"/>
          <w:lang w:val="el-GR"/>
        </w:rPr>
        <w:t xml:space="preserve"> 2.2.3.5</w:t>
      </w:r>
      <w:r>
        <w:rPr>
          <w:color w:val="000000"/>
          <w:lang w:val="el-GR"/>
        </w:rPr>
        <w:t>.</w:t>
      </w:r>
    </w:p>
    <w:p w14:paraId="07D8483D" w14:textId="77777777" w:rsidR="00614898" w:rsidRPr="00E24552" w:rsidRDefault="00614898" w:rsidP="005F687C">
      <w:pPr>
        <w:tabs>
          <w:tab w:val="left" w:pos="1980"/>
        </w:tabs>
        <w:spacing w:line="360" w:lineRule="auto"/>
        <w:rPr>
          <w:color w:val="000000"/>
          <w:lang w:val="el-GR"/>
        </w:rPr>
      </w:pPr>
      <w:r>
        <w:rPr>
          <w:b/>
          <w:bCs/>
          <w:color w:val="000000"/>
          <w:lang w:val="en-US"/>
        </w:rPr>
        <w:t>iii</w:t>
      </w:r>
      <w:r w:rsidRPr="00772B99">
        <w:rPr>
          <w:b/>
          <w:bCs/>
          <w:color w:val="000000"/>
          <w:lang w:val="el-GR"/>
        </w:rPr>
        <w:t>)</w:t>
      </w:r>
      <w:r w:rsidRPr="00E24552">
        <w:rPr>
          <w:color w:val="000000"/>
          <w:lang w:val="el-GR"/>
        </w:rPr>
        <w:t xml:space="preserve"> Δικαιολογητικά ονομαστικοποίησης μετοχών</w:t>
      </w:r>
      <w:r>
        <w:rPr>
          <w:color w:val="000000"/>
          <w:lang w:val="el-GR"/>
        </w:rPr>
        <w:t xml:space="preserve"> του προσωρινού αναδόχου:</w:t>
      </w:r>
    </w:p>
    <w:p w14:paraId="0F580BDA" w14:textId="3144951B" w:rsidR="00614898" w:rsidRPr="00E24552" w:rsidRDefault="00614898" w:rsidP="005F687C">
      <w:pPr>
        <w:tabs>
          <w:tab w:val="left" w:pos="1980"/>
        </w:tabs>
        <w:spacing w:line="360" w:lineRule="auto"/>
        <w:rPr>
          <w:color w:val="000000"/>
          <w:lang w:val="el-GR"/>
        </w:rPr>
      </w:pPr>
      <w:r w:rsidRPr="00E24552">
        <w:rPr>
          <w:color w:val="000000"/>
          <w:lang w:val="el-GR"/>
        </w:rPr>
        <w:t>- Πιστοποιητικό αρμόδιας αρχής του κράτους της έδρας, από το οποίο να προκύπτει ότι οι μετοχές είναι ονομαστικές</w:t>
      </w:r>
      <w:r>
        <w:rPr>
          <w:color w:val="000000"/>
          <w:lang w:val="el-GR"/>
        </w:rPr>
        <w:t>,</w:t>
      </w:r>
      <w:r w:rsidRPr="00E24552">
        <w:rPr>
          <w:color w:val="000000"/>
          <w:lang w:val="el-GR"/>
        </w:rPr>
        <w:t xml:space="preserve"> που έχει εκδοθεί έως τριάντα (30) εργάσιμες ημέρες πριν από την υποβολή του.</w:t>
      </w:r>
    </w:p>
    <w:p w14:paraId="3FCB6CCF" w14:textId="77777777" w:rsidR="00614898" w:rsidRPr="00E24552" w:rsidRDefault="00614898" w:rsidP="005F687C">
      <w:pPr>
        <w:tabs>
          <w:tab w:val="left" w:pos="1980"/>
        </w:tabs>
        <w:spacing w:line="360" w:lineRule="auto"/>
        <w:rPr>
          <w:color w:val="000000"/>
          <w:lang w:val="el-GR"/>
        </w:rPr>
      </w:pPr>
      <w:r w:rsidRPr="00E24552">
        <w:rPr>
          <w:color w:val="000000"/>
          <w:lang w:val="el-GR"/>
        </w:rPr>
        <w:lastRenderedPageBreak/>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7A1A0707" w14:textId="77777777" w:rsidR="00614898" w:rsidRPr="00E24552" w:rsidRDefault="00614898" w:rsidP="005F687C">
      <w:pPr>
        <w:tabs>
          <w:tab w:val="left" w:pos="1980"/>
        </w:tabs>
        <w:spacing w:line="360" w:lineRule="auto"/>
        <w:rPr>
          <w:color w:val="000000"/>
          <w:lang w:val="el-GR"/>
        </w:rPr>
      </w:pPr>
      <w:r w:rsidRPr="00E24552">
        <w:rPr>
          <w:color w:val="000000"/>
          <w:lang w:val="el-GR"/>
        </w:rPr>
        <w:t>Ειδικότερα:</w:t>
      </w:r>
    </w:p>
    <w:p w14:paraId="538CA2D5" w14:textId="452A6278" w:rsidR="00614898" w:rsidRPr="00E24552" w:rsidRDefault="00614898" w:rsidP="005F687C">
      <w:pPr>
        <w:tabs>
          <w:tab w:val="left" w:pos="1980"/>
        </w:tabs>
        <w:spacing w:line="360" w:lineRule="auto"/>
        <w:rPr>
          <w:color w:val="000000"/>
          <w:lang w:val="el-GR"/>
        </w:rPr>
      </w:pPr>
      <w:r>
        <w:rPr>
          <w:b/>
          <w:color w:val="000000"/>
          <w:lang w:val="el-GR"/>
        </w:rPr>
        <w:t xml:space="preserve">- </w:t>
      </w:r>
      <w:r>
        <w:rPr>
          <w:color w:val="000000"/>
          <w:lang w:val="el-GR"/>
        </w:rPr>
        <w:t xml:space="preserve">Όσον αφορά τις </w:t>
      </w:r>
      <w:r w:rsidRPr="000A0FD7">
        <w:rPr>
          <w:b/>
          <w:color w:val="000000"/>
          <w:lang w:val="el-GR"/>
        </w:rPr>
        <w:t>εγκατεστημένες στην Ελλάδα ανώνυμες εταιρείες</w:t>
      </w:r>
      <w:r>
        <w:rPr>
          <w:color w:val="000000"/>
          <w:lang w:val="el-GR"/>
        </w:rPr>
        <w:t xml:space="preserve"> υποβάλλεται</w:t>
      </w:r>
      <w:r w:rsidRPr="00E24552">
        <w:rPr>
          <w:color w:val="000000"/>
          <w:lang w:val="el-GR"/>
        </w:rPr>
        <w:t xml:space="preserve"> πιστοποιητικό του Γ.Ε.Μ.Η. από το οποίο να προκύπτει ότι οι μετοχές </w:t>
      </w:r>
      <w:r>
        <w:rPr>
          <w:color w:val="000000"/>
          <w:lang w:val="el-GR"/>
        </w:rPr>
        <w:t xml:space="preserve">τους </w:t>
      </w:r>
      <w:r w:rsidRPr="00E24552">
        <w:rPr>
          <w:color w:val="000000"/>
          <w:lang w:val="el-GR"/>
        </w:rPr>
        <w:t>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554FB8FE" w14:textId="77BF843F" w:rsidR="00614898" w:rsidRPr="00E24552" w:rsidRDefault="00614898" w:rsidP="005F687C">
      <w:pPr>
        <w:tabs>
          <w:tab w:val="left" w:pos="1980"/>
        </w:tabs>
        <w:spacing w:line="360" w:lineRule="auto"/>
        <w:rPr>
          <w:color w:val="000000"/>
          <w:lang w:val="el-GR"/>
        </w:rPr>
      </w:pPr>
      <w:r>
        <w:rPr>
          <w:b/>
          <w:color w:val="000000"/>
          <w:lang w:val="el-GR"/>
        </w:rPr>
        <w:t xml:space="preserve">- </w:t>
      </w:r>
      <w:r w:rsidRPr="00E24552">
        <w:rPr>
          <w:color w:val="000000"/>
          <w:lang w:val="el-GR"/>
        </w:rPr>
        <w:t xml:space="preserve">Όσον αφορά </w:t>
      </w:r>
      <w:r w:rsidR="001E67CF">
        <w:rPr>
          <w:color w:val="000000"/>
          <w:lang w:val="el-GR"/>
        </w:rPr>
        <w:t xml:space="preserve">τις </w:t>
      </w:r>
      <w:r w:rsidRPr="003C4424">
        <w:rPr>
          <w:b/>
          <w:color w:val="000000"/>
          <w:lang w:val="el-GR"/>
        </w:rPr>
        <w:t>αλλοδαπές ανώνυμες εταιρίες ή αλλοδαπά νομικά πρόσωπα που αντιστοιχούν σε ανώνυμες εταιρείες</w:t>
      </w:r>
      <w:r>
        <w:rPr>
          <w:color w:val="000000"/>
          <w:lang w:val="el-GR"/>
        </w:rPr>
        <w:t>:</w:t>
      </w:r>
    </w:p>
    <w:p w14:paraId="6E78CC86" w14:textId="1F0E16E7" w:rsidR="00614898" w:rsidRPr="000A0FD7" w:rsidRDefault="00614898" w:rsidP="005F687C">
      <w:pPr>
        <w:tabs>
          <w:tab w:val="left" w:pos="1980"/>
        </w:tabs>
        <w:spacing w:line="360" w:lineRule="auto"/>
        <w:rPr>
          <w:b/>
          <w:color w:val="000000"/>
          <w:lang w:val="el-GR"/>
        </w:rPr>
      </w:pPr>
      <w:r>
        <w:rPr>
          <w:b/>
          <w:color w:val="000000"/>
          <w:lang w:val="el-GR"/>
        </w:rPr>
        <w:t>Α</w:t>
      </w:r>
      <w:r w:rsidRPr="000A0FD7">
        <w:rPr>
          <w:b/>
          <w:color w:val="000000"/>
          <w:lang w:val="el-GR"/>
        </w:rPr>
        <w:t>) εφόσον έχουν κατά το δίκαιο της έδρας τους ονομαστικές μετοχές,</w:t>
      </w:r>
      <w:r w:rsidR="00011072">
        <w:rPr>
          <w:b/>
          <w:color w:val="000000"/>
          <w:lang w:val="el-GR"/>
        </w:rPr>
        <w:t xml:space="preserve"> </w:t>
      </w:r>
      <w:r>
        <w:rPr>
          <w:b/>
          <w:color w:val="000000"/>
          <w:lang w:val="el-GR"/>
        </w:rPr>
        <w:t>προσκομίζουν</w:t>
      </w:r>
      <w:r w:rsidRPr="000A0FD7">
        <w:rPr>
          <w:b/>
          <w:color w:val="000000"/>
          <w:lang w:val="el-GR"/>
        </w:rPr>
        <w:t xml:space="preserve"> :</w:t>
      </w:r>
    </w:p>
    <w:p w14:paraId="2B4B323B" w14:textId="77777777" w:rsidR="00614898" w:rsidRPr="00E24552" w:rsidRDefault="00614898" w:rsidP="005F687C">
      <w:pPr>
        <w:tabs>
          <w:tab w:val="left" w:pos="1980"/>
        </w:tabs>
        <w:spacing w:line="360" w:lineRule="auto"/>
        <w:rPr>
          <w:color w:val="000000"/>
          <w:lang w:val="el-GR"/>
        </w:rPr>
      </w:pPr>
      <w:r>
        <w:rPr>
          <w:color w:val="000000"/>
          <w:lang w:val="en-US"/>
        </w:rPr>
        <w:t>i</w:t>
      </w:r>
      <w:r w:rsidRPr="00A7211D">
        <w:rPr>
          <w:color w:val="000000"/>
          <w:lang w:val="el-GR"/>
        </w:rPr>
        <w:t>)</w:t>
      </w:r>
      <w:r w:rsidRPr="00E24552">
        <w:rPr>
          <w:color w:val="000000"/>
          <w:lang w:val="el-GR"/>
        </w:rPr>
        <w:t xml:space="preserve"> Πιστοποιητικό αρμόδιας αρχής του κράτους της έδρας, από το οποίο να προκύπτει ότι οι μετοχές </w:t>
      </w:r>
      <w:r>
        <w:rPr>
          <w:color w:val="000000"/>
          <w:lang w:val="el-GR"/>
        </w:rPr>
        <w:t xml:space="preserve">τους </w:t>
      </w:r>
      <w:r w:rsidRPr="00E24552">
        <w:rPr>
          <w:color w:val="000000"/>
          <w:lang w:val="el-GR"/>
        </w:rPr>
        <w:t>είναι ονομαστικές</w:t>
      </w:r>
    </w:p>
    <w:p w14:paraId="7ED2DD84" w14:textId="77777777" w:rsidR="00614898" w:rsidRPr="00E24552" w:rsidRDefault="00614898" w:rsidP="005F687C">
      <w:pPr>
        <w:tabs>
          <w:tab w:val="left" w:pos="1980"/>
        </w:tabs>
        <w:spacing w:line="360" w:lineRule="auto"/>
        <w:rPr>
          <w:color w:val="000000"/>
          <w:lang w:val="el-GR"/>
        </w:rPr>
      </w:pPr>
      <w:r>
        <w:rPr>
          <w:color w:val="000000"/>
          <w:lang w:val="en-US"/>
        </w:rPr>
        <w:t>ii</w:t>
      </w:r>
      <w:r w:rsidRPr="00A7211D">
        <w:rPr>
          <w:color w:val="000000"/>
          <w:lang w:val="el-GR"/>
        </w:rPr>
        <w:t>)</w:t>
      </w:r>
      <w:r w:rsidRPr="00E24552">
        <w:rPr>
          <w:color w:val="000000"/>
          <w:lang w:val="el-GR"/>
        </w:rPr>
        <w:t xml:space="preserve"> Αναλυτική κατάσταση μετόχων, με</w:t>
      </w:r>
      <w:r>
        <w:rPr>
          <w:color w:val="000000"/>
          <w:lang w:val="el-GR"/>
        </w:rPr>
        <w:t xml:space="preserve"> τον</w:t>
      </w:r>
      <w:r w:rsidRPr="00E24552">
        <w:rPr>
          <w:color w:val="000000"/>
          <w:lang w:val="el-GR"/>
        </w:rPr>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7A891A38" w14:textId="77777777" w:rsidR="00614898" w:rsidRPr="00E24552" w:rsidRDefault="00614898" w:rsidP="005F687C">
      <w:pPr>
        <w:tabs>
          <w:tab w:val="left" w:pos="1980"/>
        </w:tabs>
        <w:spacing w:line="360" w:lineRule="auto"/>
        <w:rPr>
          <w:color w:val="000000"/>
          <w:lang w:val="el-GR"/>
        </w:rPr>
      </w:pPr>
      <w:r>
        <w:rPr>
          <w:color w:val="000000"/>
          <w:lang w:val="en-US"/>
        </w:rPr>
        <w:t>iii</w:t>
      </w:r>
      <w:r w:rsidRPr="00A7211D">
        <w:rPr>
          <w:color w:val="000000"/>
          <w:lang w:val="el-GR"/>
        </w:rPr>
        <w:t xml:space="preserve">) </w:t>
      </w:r>
      <w:r w:rsidRPr="00E24552">
        <w:rPr>
          <w:color w:val="000000"/>
          <w:lang w:val="el-GR"/>
        </w:rPr>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w:t>
      </w:r>
    </w:p>
    <w:p w14:paraId="78BFCD8D" w14:textId="1302901E" w:rsidR="00614898" w:rsidRPr="00CC5053" w:rsidRDefault="00614898" w:rsidP="005F687C">
      <w:pPr>
        <w:tabs>
          <w:tab w:val="left" w:pos="1980"/>
        </w:tabs>
        <w:spacing w:line="360" w:lineRule="auto"/>
        <w:rPr>
          <w:b/>
          <w:color w:val="000000"/>
          <w:lang w:val="el-GR"/>
        </w:rPr>
      </w:pPr>
      <w:r w:rsidRPr="00CC5053">
        <w:rPr>
          <w:b/>
          <w:color w:val="000000"/>
          <w:lang w:val="el-GR"/>
        </w:rPr>
        <w:t>Β)</w:t>
      </w:r>
      <w:r w:rsidR="00011072">
        <w:rPr>
          <w:b/>
          <w:color w:val="000000"/>
          <w:lang w:val="el-GR"/>
        </w:rPr>
        <w:t xml:space="preserve"> </w:t>
      </w:r>
      <w:r>
        <w:rPr>
          <w:b/>
          <w:color w:val="000000"/>
          <w:lang w:val="el-GR"/>
        </w:rPr>
        <w:t xml:space="preserve">εφόσον </w:t>
      </w:r>
      <w:r w:rsidRPr="00CC5053">
        <w:rPr>
          <w:b/>
          <w:color w:val="000000"/>
          <w:lang w:val="el-GR"/>
        </w:rPr>
        <w:t>δεν έχουν υποχρέωση ονομαστικοποίησης μετοχών ή δεν προβλέπεται η ονομαστικοποίηση των μετοχών, προσκομίζουν:</w:t>
      </w:r>
    </w:p>
    <w:p w14:paraId="713D9A1F" w14:textId="73A01DF2" w:rsidR="00614898" w:rsidRPr="007C1C9C" w:rsidRDefault="00614898" w:rsidP="005F687C">
      <w:pPr>
        <w:tabs>
          <w:tab w:val="left" w:pos="1980"/>
        </w:tabs>
        <w:spacing w:line="360" w:lineRule="auto"/>
        <w:rPr>
          <w:color w:val="000000"/>
          <w:lang w:val="el-GR"/>
        </w:rPr>
      </w:pPr>
      <w:r w:rsidRPr="007C1C9C">
        <w:rPr>
          <w:color w:val="000000"/>
          <w:lang w:val="el-GR"/>
        </w:rPr>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w:t>
      </w:r>
      <w:r w:rsidR="00011072">
        <w:rPr>
          <w:color w:val="000000"/>
          <w:lang w:val="el-GR"/>
        </w:rPr>
        <w:t>ο</w:t>
      </w:r>
      <w:r w:rsidRPr="007C1C9C">
        <w:rPr>
          <w:color w:val="000000"/>
          <w:lang w:val="el-GR"/>
        </w:rPr>
        <w:t>μ</w:t>
      </w:r>
      <w:r w:rsidR="00011072">
        <w:rPr>
          <w:color w:val="000000"/>
          <w:lang w:val="el-GR"/>
        </w:rPr>
        <w:t>έ</w:t>
      </w:r>
      <w:r w:rsidRPr="007C1C9C">
        <w:rPr>
          <w:color w:val="000000"/>
          <w:lang w:val="el-GR"/>
        </w:rPr>
        <w:t>νου. Για την περίπτωση μη πρόβλεψης ονομαστικοποίησης προσκομίζεται υπεύθυνη δήλωση του διαγωνιζ</w:t>
      </w:r>
      <w:r w:rsidR="00011072">
        <w:rPr>
          <w:color w:val="000000"/>
          <w:lang w:val="el-GR"/>
        </w:rPr>
        <w:t>ο</w:t>
      </w:r>
      <w:r w:rsidRPr="007C1C9C">
        <w:rPr>
          <w:color w:val="000000"/>
          <w:lang w:val="el-GR"/>
        </w:rPr>
        <w:t>μ</w:t>
      </w:r>
      <w:r w:rsidR="00011072">
        <w:rPr>
          <w:color w:val="000000"/>
          <w:lang w:val="el-GR"/>
        </w:rPr>
        <w:t>έ</w:t>
      </w:r>
      <w:r w:rsidRPr="007C1C9C">
        <w:rPr>
          <w:color w:val="000000"/>
          <w:lang w:val="el-GR"/>
        </w:rPr>
        <w:t>νου</w:t>
      </w:r>
      <w:r w:rsidR="002821D5">
        <w:rPr>
          <w:color w:val="000000"/>
          <w:lang w:val="el-GR"/>
        </w:rPr>
        <w:t>,</w:t>
      </w:r>
    </w:p>
    <w:p w14:paraId="634E99DC" w14:textId="77777777" w:rsidR="00614898" w:rsidRPr="007C1C9C" w:rsidRDefault="00614898" w:rsidP="005F687C">
      <w:pPr>
        <w:tabs>
          <w:tab w:val="left" w:pos="1980"/>
        </w:tabs>
        <w:spacing w:line="360" w:lineRule="auto"/>
        <w:rPr>
          <w:color w:val="000000"/>
          <w:lang w:val="el-GR"/>
        </w:rPr>
      </w:pPr>
      <w:r w:rsidRPr="007C1C9C">
        <w:rPr>
          <w:color w:val="000000"/>
          <w:lang w:val="el-GR"/>
        </w:rPr>
        <w:t>ii) έγκυρη και ενημερωμένη κατάσταση προσώπων που κατέχουν τουλάχιστον 1% των μετοχών ή δικαιωμάτων ψήφου,</w:t>
      </w:r>
    </w:p>
    <w:p w14:paraId="59717DD6" w14:textId="08C1A456" w:rsidR="00614898" w:rsidRPr="007C1C9C" w:rsidRDefault="00614898" w:rsidP="005F687C">
      <w:pPr>
        <w:tabs>
          <w:tab w:val="left" w:pos="1980"/>
        </w:tabs>
        <w:spacing w:line="360" w:lineRule="auto"/>
        <w:rPr>
          <w:color w:val="000000"/>
          <w:lang w:val="el-GR"/>
        </w:rPr>
      </w:pPr>
      <w:r w:rsidRPr="007C1C9C">
        <w:rPr>
          <w:color w:val="000000"/>
          <w:lang w:val="el-GR"/>
        </w:rPr>
        <w:lastRenderedPageBreak/>
        <w:t xml:space="preserve">iii)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w:t>
      </w:r>
      <w:r w:rsidR="00011072">
        <w:rPr>
          <w:color w:val="000000"/>
          <w:lang w:val="el-GR"/>
        </w:rPr>
        <w:t>εις</w:t>
      </w:r>
      <w:r w:rsidRPr="007C1C9C">
        <w:rPr>
          <w:color w:val="000000"/>
          <w:lang w:val="el-GR"/>
        </w:rPr>
        <w:t xml:space="preserve"> βάρος της εταιρείας. </w:t>
      </w:r>
    </w:p>
    <w:p w14:paraId="71F570AD" w14:textId="0009AEC8" w:rsidR="00614898" w:rsidRPr="007C1C9C" w:rsidRDefault="00614898" w:rsidP="005F687C">
      <w:pPr>
        <w:tabs>
          <w:tab w:val="left" w:pos="1980"/>
        </w:tabs>
        <w:spacing w:line="360" w:lineRule="auto"/>
        <w:rPr>
          <w:color w:val="000000"/>
          <w:lang w:val="el-GR"/>
        </w:rPr>
      </w:pPr>
      <w:r w:rsidRPr="007C1C9C">
        <w:rPr>
          <w:color w:val="000000"/>
          <w:lang w:val="el-GR"/>
        </w:rPr>
        <w:t>Όλα τα ανωτέρω έγγραφα πρέπει να είναι επικυρωμένα από την κατά νόμο αρμόδια αρχή του κράτους της έδρας του υποψηφίου και να συνοδεύονται από επίσημη μετάφραση στην ελληνική.</w:t>
      </w:r>
    </w:p>
    <w:p w14:paraId="6FF0994D" w14:textId="77777777" w:rsidR="00614898" w:rsidRDefault="00614898" w:rsidP="005F687C">
      <w:pPr>
        <w:spacing w:line="360" w:lineRule="auto"/>
        <w:rPr>
          <w:b/>
          <w:color w:val="000000"/>
          <w:lang w:val="el-GR"/>
        </w:rPr>
      </w:pPr>
      <w:r w:rsidRPr="007C1C9C">
        <w:rPr>
          <w:color w:val="000000"/>
          <w:lang w:val="el-GR"/>
        </w:rPr>
        <w:t xml:space="preserve">Ελλείψεις στα δικαιολογητικά ονομαστικοποίησης των μετοχών συμπληρώνονται κατά </w:t>
      </w:r>
      <w:r>
        <w:rPr>
          <w:color w:val="000000"/>
          <w:lang w:val="el-GR"/>
        </w:rPr>
        <w:t>την παράγραφο</w:t>
      </w:r>
      <w:r w:rsidRPr="007C1C9C">
        <w:rPr>
          <w:color w:val="000000"/>
          <w:lang w:val="el-GR"/>
        </w:rPr>
        <w:t xml:space="preserve"> 3.1.2 της παρούσας</w:t>
      </w:r>
      <w:r w:rsidRPr="00CC5053">
        <w:rPr>
          <w:b/>
          <w:color w:val="000000"/>
          <w:lang w:val="el-GR"/>
        </w:rPr>
        <w:t>.</w:t>
      </w:r>
    </w:p>
    <w:p w14:paraId="7C3613EF" w14:textId="5DE0E108" w:rsidR="004D042A" w:rsidRDefault="00614898" w:rsidP="005F687C">
      <w:pPr>
        <w:spacing w:line="360" w:lineRule="auto"/>
        <w:rPr>
          <w:color w:val="000000"/>
          <w:lang w:val="el-GR"/>
        </w:rPr>
      </w:pPr>
      <w:r w:rsidRPr="00C11E79">
        <w:rPr>
          <w:color w:val="000000"/>
          <w:lang w:val="el-GR"/>
        </w:rPr>
        <w:t xml:space="preserve">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4172/2013,καθώς και από κράτη που έχουν προνομιακό φορολογικό καθεστώς, όπως αυτά ορίζονται στον κατάλογο της απόφασης της παρ. 7 του άρθρου 65 του ως άνω </w:t>
      </w:r>
      <w:r w:rsidR="00011072">
        <w:rPr>
          <w:color w:val="000000"/>
          <w:lang w:val="el-GR"/>
        </w:rPr>
        <w:t>νόμου</w:t>
      </w:r>
      <w:r w:rsidRPr="00C11E79">
        <w:rPr>
          <w:color w:val="000000"/>
          <w:lang w:val="el-GR"/>
        </w:rPr>
        <w:t>, κατά τα αναφερόμενα στην περίπτωση α της παραγράφου 4 του άρθρου 4 του ν. 3310/2005.</w:t>
      </w:r>
      <w:r w:rsidR="00C131D0" w:rsidRPr="00821852">
        <w:rPr>
          <w:color w:val="000000"/>
          <w:lang w:val="el-GR"/>
        </w:rPr>
        <w:t xml:space="preserve">Επιπλέον ο </w:t>
      </w:r>
      <w:r w:rsidRPr="00821852">
        <w:rPr>
          <w:color w:val="000000"/>
          <w:lang w:val="el-GR"/>
        </w:rPr>
        <w:t>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r w:rsidRPr="00821852">
        <w:rPr>
          <w:color w:val="000000"/>
          <w:lang w:val="el-GR"/>
        </w:rPr>
        <w:cr/>
      </w:r>
      <w:r w:rsidR="00011072">
        <w:rPr>
          <w:color w:val="000000"/>
          <w:lang w:val="el-GR"/>
        </w:rPr>
        <w:t xml:space="preserve">ζ) για την παράγραφο 2.2.3.5.α, </w:t>
      </w:r>
      <w:r w:rsidR="00011072" w:rsidRPr="00011072">
        <w:rPr>
          <w:color w:val="000000"/>
          <w:lang w:val="el-GR"/>
        </w:rPr>
        <w:t>υποβάλλεται από τον προσωρινό ανάδοχο, μαζί με τα υπόλοιπα δικαιολογητικά κατακύρωσης, υπεύθυνη δήλωση, στην οποία δηλώνεται ότι δεν συντρέχουν οι καταστάσεις ρωσικής εμπλοκής που περιγράφονται στην εν λόγω παράγραφο (υπόδειγμα του περιεχομένου της υπεύθυνης δήλωσης περιλαμβάνεται στο Παράρτημα ΧΙΙ της παρούσας Διακήρυξης). Η υπεύθυνη δήλωση υπογράφεται από τον νόμιμο εκπρόσωπο του οικονομικού φορέα, σύμφωνα με τα προβλεπόμενα στο άρθρο 79Α του ν. 4412/2016.</w:t>
      </w:r>
    </w:p>
    <w:p w14:paraId="63AF2A71" w14:textId="77777777" w:rsidR="00011072" w:rsidRPr="00652066" w:rsidRDefault="00011072" w:rsidP="005F687C">
      <w:pPr>
        <w:spacing w:line="360" w:lineRule="auto"/>
        <w:rPr>
          <w:color w:val="000000"/>
          <w:lang w:val="el-GR"/>
        </w:rPr>
      </w:pPr>
    </w:p>
    <w:p w14:paraId="41A7A67E" w14:textId="601EA174" w:rsidR="00A61AA7" w:rsidRPr="00603221" w:rsidRDefault="003355E7" w:rsidP="005F687C">
      <w:pPr>
        <w:spacing w:line="360" w:lineRule="auto"/>
        <w:rPr>
          <w:b/>
          <w:lang w:val="el-GR"/>
        </w:rPr>
      </w:pPr>
      <w:r w:rsidRPr="00603221">
        <w:rPr>
          <w:b/>
          <w:bCs/>
          <w:lang w:val="en-US"/>
        </w:rPr>
        <w:lastRenderedPageBreak/>
        <w:t>B</w:t>
      </w:r>
      <w:r w:rsidRPr="00603221">
        <w:rPr>
          <w:b/>
          <w:bCs/>
          <w:lang w:val="el-GR"/>
        </w:rPr>
        <w:t>. 2.</w:t>
      </w:r>
      <w:r w:rsidRPr="00603221">
        <w:rPr>
          <w:b/>
          <w:lang w:val="el-GR"/>
        </w:rPr>
        <w:t xml:space="preserve"> Για την απόδειξη της απαίτησης της παραγράφου </w:t>
      </w:r>
      <w:r w:rsidR="00492A53">
        <w:rPr>
          <w:b/>
          <w:lang w:val="el-GR"/>
        </w:rPr>
        <w:fldChar w:fldCharType="begin"/>
      </w:r>
      <w:r w:rsidR="007E61C0">
        <w:rPr>
          <w:b/>
          <w:lang w:val="el-GR"/>
        </w:rPr>
        <w:instrText xml:space="preserve"> REF _Ref74510337 \r \h </w:instrText>
      </w:r>
      <w:r w:rsidR="005F687C">
        <w:rPr>
          <w:b/>
          <w:lang w:val="el-GR"/>
        </w:rPr>
        <w:instrText xml:space="preserve"> \* MERGEFORMAT </w:instrText>
      </w:r>
      <w:r w:rsidR="00492A53">
        <w:rPr>
          <w:b/>
          <w:lang w:val="el-GR"/>
        </w:rPr>
      </w:r>
      <w:r w:rsidR="00492A53">
        <w:rPr>
          <w:b/>
          <w:lang w:val="el-GR"/>
        </w:rPr>
        <w:fldChar w:fldCharType="separate"/>
      </w:r>
      <w:r w:rsidR="00C306E4">
        <w:rPr>
          <w:b/>
          <w:lang w:val="el-GR"/>
        </w:rPr>
        <w:t>2.2.4</w:t>
      </w:r>
      <w:r w:rsidR="00492A53">
        <w:rPr>
          <w:b/>
          <w:lang w:val="el-GR"/>
        </w:rPr>
        <w:fldChar w:fldCharType="end"/>
      </w:r>
      <w:r w:rsidR="001E67CF">
        <w:rPr>
          <w:b/>
          <w:lang w:val="el-GR"/>
        </w:rPr>
        <w:t xml:space="preserve"> </w:t>
      </w:r>
      <w:r w:rsidRPr="00603221">
        <w:rPr>
          <w:b/>
          <w:lang w:val="el-GR"/>
        </w:rPr>
        <w:t xml:space="preserve">(απόδειξη καταλληλόλητας για την άσκηση επαγγελματικής δραστηριότητας) </w:t>
      </w:r>
      <w:bookmarkStart w:id="195" w:name="_Hlk67663604"/>
      <w:r w:rsidR="00A61AA7" w:rsidRPr="00603221">
        <w:rPr>
          <w:b/>
          <w:lang w:val="el-GR"/>
        </w:rPr>
        <w:t xml:space="preserve">οι οικονομικοί φορείς </w:t>
      </w:r>
      <w:bookmarkEnd w:id="195"/>
      <w:r w:rsidR="00A61AA7" w:rsidRPr="00603221">
        <w:rPr>
          <w:b/>
          <w:lang w:val="el-GR"/>
        </w:rPr>
        <w:t>προσκομίζουν τα αναφερόμενα στον κατωτέρω πίνακα:</w:t>
      </w:r>
    </w:p>
    <w:p w14:paraId="57AB148D" w14:textId="77777777" w:rsidR="008338F0" w:rsidRPr="00603221" w:rsidRDefault="003355E7" w:rsidP="005F687C">
      <w:pPr>
        <w:spacing w:line="360" w:lineRule="auto"/>
        <w:rPr>
          <w:b/>
          <w:lang w:val="el-GR"/>
        </w:rPr>
      </w:pPr>
      <w:r w:rsidRPr="00603221">
        <w:rPr>
          <w:b/>
          <w:lang w:val="el-GR"/>
        </w:rPr>
        <w:t>προσκομίζουν</w:t>
      </w:r>
      <w:r w:rsidR="003822A5" w:rsidRPr="00603221">
        <w:rPr>
          <w:b/>
          <w:lang w:val="el-GR"/>
        </w:rPr>
        <w:t xml:space="preserve"> τα αναφερόμενα στον κατωτέρω πίνακα</w:t>
      </w:r>
      <w:r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B447A2" w14:paraId="05B026C0" w14:textId="77777777" w:rsidTr="009C5EA6">
        <w:trPr>
          <w:trHeight w:val="711"/>
        </w:trPr>
        <w:tc>
          <w:tcPr>
            <w:tcW w:w="675" w:type="dxa"/>
            <w:shd w:val="clear" w:color="auto" w:fill="D9D9D9"/>
          </w:tcPr>
          <w:p w14:paraId="59404AD3" w14:textId="77777777" w:rsidR="00D56132" w:rsidRPr="00603221" w:rsidRDefault="00D56132" w:rsidP="005F687C">
            <w:pPr>
              <w:spacing w:line="360" w:lineRule="auto"/>
              <w:rPr>
                <w:b/>
              </w:rPr>
            </w:pPr>
            <w:r w:rsidRPr="00603221">
              <w:rPr>
                <w:b/>
                <w:lang w:val="el-GR"/>
              </w:rPr>
              <w:t>1</w:t>
            </w:r>
            <w:r w:rsidRPr="00603221">
              <w:rPr>
                <w:b/>
              </w:rPr>
              <w:t>.</w:t>
            </w:r>
          </w:p>
        </w:tc>
        <w:tc>
          <w:tcPr>
            <w:tcW w:w="9180" w:type="dxa"/>
            <w:shd w:val="clear" w:color="auto" w:fill="D9D9D9"/>
          </w:tcPr>
          <w:p w14:paraId="1283662F" w14:textId="6316B060" w:rsidR="00915C7C" w:rsidRPr="00603221" w:rsidRDefault="00D56132" w:rsidP="005F687C">
            <w:pPr>
              <w:pStyle w:val="Tabletext"/>
              <w:spacing w:line="360" w:lineRule="auto"/>
              <w:jc w:val="both"/>
              <w:rPr>
                <w:rFonts w:cs="Tahoma"/>
                <w:b/>
                <w:bCs/>
                <w:sz w:val="22"/>
                <w:szCs w:val="22"/>
              </w:rPr>
            </w:pPr>
            <w:r w:rsidRPr="00603221">
              <w:rPr>
                <w:rFonts w:cs="Tahoma"/>
                <w:b/>
                <w:bCs/>
                <w:sz w:val="22"/>
                <w:szCs w:val="22"/>
              </w:rPr>
              <w:t xml:space="preserve">Οι οικονομικοί φορείς που συμμετέχουν στη διαδικασία σύναψης της παρούσας απαιτείται να ασκούν επαγγελματική δραστηριότητα συναφή με το αντικείμενο </w:t>
            </w:r>
            <w:r w:rsidR="00F70F74">
              <w:rPr>
                <w:rFonts w:cs="Tahoma"/>
                <w:b/>
                <w:bCs/>
                <w:sz w:val="22"/>
                <w:szCs w:val="22"/>
              </w:rPr>
              <w:t xml:space="preserve">της προμήθειας και </w:t>
            </w:r>
            <w:r w:rsidRPr="00603221">
              <w:rPr>
                <w:rFonts w:cs="Tahoma"/>
                <w:b/>
                <w:bCs/>
                <w:sz w:val="22"/>
                <w:szCs w:val="22"/>
              </w:rPr>
              <w:t xml:space="preserve">των </w:t>
            </w:r>
            <w:r w:rsidR="00F70F74" w:rsidRPr="00603221">
              <w:rPr>
                <w:rFonts w:cs="Tahoma"/>
                <w:b/>
                <w:bCs/>
                <w:sz w:val="22"/>
                <w:szCs w:val="22"/>
              </w:rPr>
              <w:t>παρ</w:t>
            </w:r>
            <w:r w:rsidR="00F70F74">
              <w:rPr>
                <w:rFonts w:cs="Tahoma"/>
                <w:b/>
                <w:bCs/>
                <w:sz w:val="22"/>
                <w:szCs w:val="22"/>
              </w:rPr>
              <w:t>ε</w:t>
            </w:r>
            <w:r w:rsidR="00F70F74" w:rsidRPr="00603221">
              <w:rPr>
                <w:rFonts w:cs="Tahoma"/>
                <w:b/>
                <w:bCs/>
                <w:sz w:val="22"/>
                <w:szCs w:val="22"/>
              </w:rPr>
              <w:t>χ</w:t>
            </w:r>
            <w:r w:rsidR="00F70F74">
              <w:rPr>
                <w:rFonts w:cs="Tahoma"/>
                <w:b/>
                <w:bCs/>
                <w:sz w:val="22"/>
                <w:szCs w:val="22"/>
              </w:rPr>
              <w:t>όμενων</w:t>
            </w:r>
            <w:r w:rsidR="00F70F74" w:rsidRPr="00603221">
              <w:rPr>
                <w:rFonts w:cs="Tahoma"/>
                <w:b/>
                <w:bCs/>
                <w:sz w:val="22"/>
                <w:szCs w:val="22"/>
              </w:rPr>
              <w:t xml:space="preserve"> </w:t>
            </w:r>
            <w:r w:rsidRPr="00603221">
              <w:rPr>
                <w:rFonts w:cs="Tahoma"/>
                <w:b/>
                <w:bCs/>
                <w:sz w:val="22"/>
                <w:szCs w:val="22"/>
              </w:rPr>
              <w:t>υπηρεσιών</w:t>
            </w:r>
          </w:p>
          <w:p w14:paraId="55F3D145" w14:textId="77777777" w:rsidR="00D56132" w:rsidRPr="00603221" w:rsidRDefault="00D56132" w:rsidP="005F687C">
            <w:pPr>
              <w:autoSpaceDE w:val="0"/>
              <w:autoSpaceDN w:val="0"/>
              <w:adjustRightInd w:val="0"/>
              <w:spacing w:line="360" w:lineRule="auto"/>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B447A2" w14:paraId="12369B7E" w14:textId="77777777" w:rsidTr="009C5EA6">
        <w:trPr>
          <w:trHeight w:val="1480"/>
        </w:trPr>
        <w:tc>
          <w:tcPr>
            <w:tcW w:w="675" w:type="dxa"/>
          </w:tcPr>
          <w:p w14:paraId="51CB4FB1" w14:textId="77777777" w:rsidR="00D56132" w:rsidRPr="00603221" w:rsidRDefault="00D56132" w:rsidP="005F687C">
            <w:pPr>
              <w:spacing w:line="360" w:lineRule="auto"/>
              <w:rPr>
                <w:lang w:val="el-GR"/>
              </w:rPr>
            </w:pPr>
            <w:r w:rsidRPr="00603221">
              <w:rPr>
                <w:lang w:val="el-GR"/>
              </w:rPr>
              <w:t>1.1</w:t>
            </w:r>
          </w:p>
        </w:tc>
        <w:tc>
          <w:tcPr>
            <w:tcW w:w="9180" w:type="dxa"/>
          </w:tcPr>
          <w:p w14:paraId="7FBD1F20" w14:textId="77777777" w:rsidR="00872F65" w:rsidRPr="00872F65" w:rsidRDefault="00872F65" w:rsidP="005F687C">
            <w:pPr>
              <w:autoSpaceDE w:val="0"/>
              <w:autoSpaceDN w:val="0"/>
              <w:adjustRightInd w:val="0"/>
              <w:spacing w:after="0" w:line="360" w:lineRule="auto"/>
              <w:rPr>
                <w:lang w:val="el-GR"/>
              </w:rPr>
            </w:pPr>
            <w:r>
              <w:rPr>
                <w:lang w:val="el-GR"/>
              </w:rPr>
              <w:t>Π</w:t>
            </w:r>
            <w:r w:rsidRPr="00872F65">
              <w:rPr>
                <w:lang w:val="el-GR"/>
              </w:rPr>
              <w:t>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41D1C81A" w14:textId="6FCC4E2E" w:rsidR="00C62CAD" w:rsidRPr="00872F65" w:rsidRDefault="00872F65" w:rsidP="005F687C">
            <w:pPr>
              <w:autoSpaceDE w:val="0"/>
              <w:autoSpaceDN w:val="0"/>
              <w:adjustRightInd w:val="0"/>
              <w:spacing w:after="0" w:line="360" w:lineRule="auto"/>
              <w:rPr>
                <w:lang w:val="el-GR"/>
              </w:rPr>
            </w:pPr>
            <w:r w:rsidRPr="00872F65">
              <w:rPr>
                <w:lang w:val="el-GR"/>
              </w:rPr>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w:t>
            </w:r>
          </w:p>
          <w:p w14:paraId="204856CC" w14:textId="77777777" w:rsidR="00D05C7B" w:rsidRPr="00603221" w:rsidRDefault="00D05C7B" w:rsidP="005F687C">
            <w:pPr>
              <w:autoSpaceDE w:val="0"/>
              <w:autoSpaceDN w:val="0"/>
              <w:adjustRightInd w:val="0"/>
              <w:spacing w:after="0" w:line="360" w:lineRule="auto"/>
              <w:rPr>
                <w:lang w:val="el-GR" w:eastAsia="el-GR"/>
              </w:rPr>
            </w:pPr>
          </w:p>
        </w:tc>
      </w:tr>
    </w:tbl>
    <w:p w14:paraId="53F7D9E8" w14:textId="77777777" w:rsidR="0041248A" w:rsidRDefault="0041248A" w:rsidP="005F687C">
      <w:pPr>
        <w:spacing w:line="360" w:lineRule="auto"/>
        <w:rPr>
          <w:b/>
          <w:lang w:val="el-GR"/>
        </w:rPr>
      </w:pPr>
    </w:p>
    <w:p w14:paraId="666F8EC4" w14:textId="77777777" w:rsidR="00282306" w:rsidRPr="0041248A" w:rsidRDefault="00282306" w:rsidP="005F687C">
      <w:pPr>
        <w:spacing w:line="360" w:lineRule="auto"/>
        <w:rPr>
          <w:bCs/>
          <w:lang w:val="el-GR"/>
        </w:rPr>
      </w:pPr>
      <w:bookmarkStart w:id="196" w:name="_Hlk35424944"/>
      <w:r w:rsidRPr="0041248A">
        <w:rPr>
          <w:bCs/>
          <w:lang w:val="el-GR"/>
        </w:rPr>
        <w:t>Επισημαίνεται ότι, τα δικαιολογητικά που αφορούν στην απόδειξη της απαίτησης της 2.2.4 (απόδειξη καταλληλότητας για την άσκηση επαγγελματικής δραστηριότητας) γίνονται αποδεκτά, εφόσον έχουν εκδοθεί έως τριάντα (30) εργάσιμες ημέρες πριν από την υποβολή τους,εκτός αν, σύμφωνα με τις ειδικότερες διατάξεις αυτών, φέρουν συγκεκριμένο χρόνο ισχύος.</w:t>
      </w:r>
    </w:p>
    <w:bookmarkEnd w:id="196"/>
    <w:p w14:paraId="60C4EE36" w14:textId="77777777" w:rsidR="00270326" w:rsidRPr="00603221" w:rsidRDefault="00270326" w:rsidP="005F687C">
      <w:pPr>
        <w:spacing w:line="360" w:lineRule="auto"/>
        <w:rPr>
          <w:lang w:val="el-GR"/>
        </w:rPr>
      </w:pPr>
    </w:p>
    <w:p w14:paraId="7DF374DD" w14:textId="2771747E" w:rsidR="00270326" w:rsidRPr="00603221" w:rsidRDefault="003355E7" w:rsidP="005F687C">
      <w:pPr>
        <w:spacing w:line="360" w:lineRule="auto"/>
        <w:rPr>
          <w:b/>
          <w:lang w:val="el-GR"/>
        </w:rPr>
      </w:pPr>
      <w:r w:rsidRPr="00603221">
        <w:rPr>
          <w:b/>
          <w:bCs/>
          <w:lang w:val="el-GR"/>
        </w:rPr>
        <w:t>Β.3.</w:t>
      </w:r>
      <w:r w:rsidRPr="00603221">
        <w:rPr>
          <w:b/>
          <w:lang w:val="el-GR"/>
        </w:rPr>
        <w:t xml:space="preserve"> Για την απόδειξη της οικονομικής και χρηματοοικονομικής επάρκειας της παραγράφου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496541508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b/>
          <w:lang w:val="el-GR"/>
        </w:rPr>
        <w:t>2.2.5</w:t>
      </w:r>
      <w:r>
        <w:fldChar w:fldCharType="end"/>
      </w:r>
      <w:bookmarkStart w:id="197" w:name="_Hlk67663592"/>
      <w:r w:rsidRPr="00603221">
        <w:rPr>
          <w:b/>
          <w:lang w:val="el-GR"/>
        </w:rPr>
        <w:t xml:space="preserve">οι οικονομικοί φορείς προσκομίζουν </w:t>
      </w:r>
      <w:r w:rsidR="003822A5" w:rsidRPr="00603221">
        <w:rPr>
          <w:b/>
          <w:lang w:val="el-GR"/>
        </w:rPr>
        <w:t>τα αναφερόμενα στον κατωτέρω πίνακα</w:t>
      </w:r>
      <w:r w:rsidR="00270326"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D56132" w:rsidRPr="00B447A2" w14:paraId="4F4641A9" w14:textId="77777777" w:rsidTr="009C5EA6">
        <w:trPr>
          <w:trHeight w:val="711"/>
        </w:trPr>
        <w:tc>
          <w:tcPr>
            <w:tcW w:w="675" w:type="dxa"/>
            <w:shd w:val="clear" w:color="auto" w:fill="D9D9D9"/>
          </w:tcPr>
          <w:bookmarkEnd w:id="197"/>
          <w:p w14:paraId="7FD74E06" w14:textId="77777777" w:rsidR="00D56132" w:rsidRPr="00603221" w:rsidRDefault="00C40FB9" w:rsidP="005F687C">
            <w:pPr>
              <w:spacing w:line="360" w:lineRule="auto"/>
              <w:rPr>
                <w:b/>
              </w:rPr>
            </w:pPr>
            <w:r w:rsidRPr="00603221">
              <w:rPr>
                <w:b/>
                <w:lang w:val="el-GR"/>
              </w:rPr>
              <w:t>2</w:t>
            </w:r>
            <w:r w:rsidR="00D56132" w:rsidRPr="00603221">
              <w:rPr>
                <w:b/>
              </w:rPr>
              <w:t>.</w:t>
            </w:r>
          </w:p>
        </w:tc>
        <w:tc>
          <w:tcPr>
            <w:tcW w:w="9180" w:type="dxa"/>
            <w:shd w:val="clear" w:color="auto" w:fill="D9D9D9"/>
          </w:tcPr>
          <w:p w14:paraId="01D9333F" w14:textId="179AA8C7" w:rsidR="00D56132" w:rsidRPr="00603221" w:rsidRDefault="00D56132" w:rsidP="005F687C">
            <w:pPr>
              <w:autoSpaceDE w:val="0"/>
              <w:autoSpaceDN w:val="0"/>
              <w:adjustRightInd w:val="0"/>
              <w:spacing w:line="360" w:lineRule="auto"/>
              <w:rPr>
                <w:lang w:val="el-GR"/>
              </w:rPr>
            </w:pPr>
            <w:r w:rsidRPr="00603221">
              <w:rPr>
                <w:b/>
                <w:lang w:val="el-GR" w:eastAsia="el-GR"/>
              </w:rPr>
              <w:t>Οι οικονομικοί φορείς που συμμετέχουν στη διαδικασία σύναψης της παρούσας απαιτείται να έχουν</w:t>
            </w:r>
            <w:r w:rsidR="003E34BF">
              <w:rPr>
                <w:b/>
                <w:lang w:val="el-GR" w:eastAsia="el-GR"/>
              </w:rPr>
              <w:t xml:space="preserve"> μέσο</w:t>
            </w:r>
            <w:r w:rsidRPr="00603221">
              <w:rPr>
                <w:b/>
                <w:lang w:val="el-GR" w:eastAsia="el-GR"/>
              </w:rPr>
              <w:t xml:space="preserve"> γενικό ετήσιο κύκλο εργασιών για τις τρεις τελευταίες οικονομικές χρήσεις ή, τις οικονομικές χρήσεις κατά τις οποίες ο οικονομικός φορέας δραστηριοποιείται, </w:t>
            </w:r>
            <w:r w:rsidRPr="00AA796B">
              <w:rPr>
                <w:b/>
                <w:lang w:val="el-GR" w:eastAsia="el-GR"/>
              </w:rPr>
              <w:t>αν είναι λιγότερες από τρεις (20</w:t>
            </w:r>
            <w:r w:rsidR="00014B60" w:rsidRPr="00AA796B">
              <w:rPr>
                <w:b/>
                <w:lang w:val="el-GR" w:eastAsia="el-GR"/>
              </w:rPr>
              <w:t>21</w:t>
            </w:r>
            <w:r w:rsidRPr="00AA796B">
              <w:rPr>
                <w:b/>
                <w:lang w:val="el-GR" w:eastAsia="el-GR"/>
              </w:rPr>
              <w:t>-20</w:t>
            </w:r>
            <w:r w:rsidR="00014B60" w:rsidRPr="00AA796B">
              <w:rPr>
                <w:b/>
                <w:lang w:val="el-GR" w:eastAsia="el-GR"/>
              </w:rPr>
              <w:t>22</w:t>
            </w:r>
            <w:r w:rsidR="001E67CF" w:rsidRPr="00AA796B">
              <w:rPr>
                <w:b/>
                <w:lang w:val="el-GR" w:eastAsia="el-GR"/>
              </w:rPr>
              <w:t>-2023</w:t>
            </w:r>
            <w:r w:rsidRPr="00AA796B">
              <w:rPr>
                <w:b/>
                <w:lang w:val="el-GR" w:eastAsia="el-GR"/>
              </w:rPr>
              <w:t>)</w:t>
            </w:r>
            <w:r w:rsidR="00916110" w:rsidRPr="00AA796B">
              <w:rPr>
                <w:b/>
                <w:lang w:val="el-GR" w:eastAsia="el-GR"/>
              </w:rPr>
              <w:t xml:space="preserve">, </w:t>
            </w:r>
            <w:r w:rsidR="00A61AA7" w:rsidRPr="00AA796B">
              <w:rPr>
                <w:b/>
                <w:lang w:val="el-GR" w:eastAsia="el-GR"/>
              </w:rPr>
              <w:t xml:space="preserve">ή </w:t>
            </w:r>
            <w:r w:rsidR="00966FED" w:rsidRPr="00AA796B">
              <w:rPr>
                <w:b/>
                <w:lang w:val="el-GR" w:eastAsia="el-GR"/>
              </w:rPr>
              <w:t xml:space="preserve">κατ’ ελάχιστον ίσο με το </w:t>
            </w:r>
            <w:r w:rsidR="00AA796B" w:rsidRPr="00AA796B">
              <w:rPr>
                <w:b/>
                <w:lang w:val="el-GR" w:eastAsia="el-GR"/>
              </w:rPr>
              <w:t>1</w:t>
            </w:r>
            <w:r w:rsidR="00966FED" w:rsidRPr="00AA796B">
              <w:rPr>
                <w:b/>
                <w:lang w:val="el-GR" w:eastAsia="el-GR"/>
              </w:rPr>
              <w:t>00%</w:t>
            </w:r>
            <w:r w:rsidR="00AA796B">
              <w:rPr>
                <w:b/>
                <w:lang w:val="el-GR" w:eastAsia="el-GR"/>
              </w:rPr>
              <w:t xml:space="preserve"> </w:t>
            </w:r>
            <w:r w:rsidR="00014B60">
              <w:rPr>
                <w:b/>
                <w:lang w:val="el-GR" w:eastAsia="el-GR"/>
              </w:rPr>
              <w:t xml:space="preserve">της εκτιμώμενης αξίας της </w:t>
            </w:r>
            <w:r w:rsidRPr="00966FED">
              <w:rPr>
                <w:b/>
                <w:lang w:val="el-GR" w:eastAsia="el-GR"/>
              </w:rPr>
              <w:t xml:space="preserve">υπό ανάθεση </w:t>
            </w:r>
            <w:r w:rsidR="00014B60">
              <w:rPr>
                <w:b/>
                <w:lang w:val="el-GR" w:eastAsia="el-GR"/>
              </w:rPr>
              <w:t>σύμβασης</w:t>
            </w:r>
            <w:r w:rsidR="001E67CF">
              <w:rPr>
                <w:b/>
                <w:bCs/>
                <w:lang w:val="el-GR"/>
              </w:rPr>
              <w:t>, χωρίς ΦΠΑ και χωρίς δικαιώματα προαίρεσης</w:t>
            </w:r>
            <w:r w:rsidRPr="00603221">
              <w:rPr>
                <w:b/>
                <w:lang w:val="el-GR" w:eastAsia="el-GR"/>
              </w:rPr>
              <w:t>.</w:t>
            </w:r>
          </w:p>
          <w:p w14:paraId="048F9D21" w14:textId="77777777" w:rsidR="00915C7C" w:rsidRPr="00603221" w:rsidRDefault="00915C7C" w:rsidP="005F687C">
            <w:pPr>
              <w:autoSpaceDE w:val="0"/>
              <w:autoSpaceDN w:val="0"/>
              <w:adjustRightInd w:val="0"/>
              <w:spacing w:line="360" w:lineRule="auto"/>
              <w:rPr>
                <w:lang w:val="el-GR"/>
              </w:rPr>
            </w:pPr>
          </w:p>
          <w:p w14:paraId="148BB909" w14:textId="77777777" w:rsidR="00D56132" w:rsidRPr="00603221" w:rsidRDefault="00D56132" w:rsidP="005F687C">
            <w:pPr>
              <w:autoSpaceDE w:val="0"/>
              <w:autoSpaceDN w:val="0"/>
              <w:adjustRightInd w:val="0"/>
              <w:spacing w:line="360" w:lineRule="auto"/>
              <w:rPr>
                <w:lang w:val="el-GR" w:eastAsia="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D56132" w:rsidRPr="00B447A2" w14:paraId="363BFE61" w14:textId="77777777" w:rsidTr="00766AC6">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5551D236" w14:textId="77777777" w:rsidR="00D56132" w:rsidRPr="00603221" w:rsidRDefault="00C40FB9" w:rsidP="005F687C">
            <w:pPr>
              <w:spacing w:line="360" w:lineRule="auto"/>
              <w:rPr>
                <w:b/>
                <w:lang w:val="el-GR"/>
              </w:rPr>
            </w:pPr>
            <w:r w:rsidRPr="00603221">
              <w:rPr>
                <w:b/>
                <w:lang w:val="el-GR"/>
              </w:rPr>
              <w:t>2</w:t>
            </w:r>
            <w:r w:rsidR="00D56132" w:rsidRPr="00603221">
              <w:rPr>
                <w:b/>
                <w:lang w:val="el-GR"/>
              </w:rPr>
              <w:t>.1</w:t>
            </w:r>
          </w:p>
        </w:tc>
        <w:tc>
          <w:tcPr>
            <w:tcW w:w="9180" w:type="dxa"/>
            <w:tcBorders>
              <w:top w:val="single" w:sz="4" w:space="0" w:color="auto"/>
              <w:left w:val="single" w:sz="4" w:space="0" w:color="auto"/>
              <w:bottom w:val="single" w:sz="4" w:space="0" w:color="auto"/>
              <w:right w:val="single" w:sz="4" w:space="0" w:color="auto"/>
            </w:tcBorders>
            <w:shd w:val="clear" w:color="auto" w:fill="auto"/>
          </w:tcPr>
          <w:p w14:paraId="3EFA53A9" w14:textId="39A1BABF" w:rsidR="006119DB" w:rsidRDefault="006119DB" w:rsidP="005F687C">
            <w:pPr>
              <w:spacing w:line="360" w:lineRule="auto"/>
              <w:rPr>
                <w:lang w:val="el-GR" w:eastAsia="en-US"/>
              </w:rPr>
            </w:pPr>
            <w:r w:rsidRPr="00821852">
              <w:rPr>
                <w:lang w:val="el-GR" w:eastAsia="en-US"/>
              </w:rPr>
              <w:t>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w:t>
            </w:r>
            <w:r w:rsidR="001E67CF">
              <w:rPr>
                <w:lang w:val="el-GR" w:eastAsia="en-US"/>
              </w:rPr>
              <w:t xml:space="preserve"> </w:t>
            </w:r>
            <w:r w:rsidRPr="00821852">
              <w:rPr>
                <w:lang w:val="el-GR" w:eastAsia="en-US"/>
              </w:rPr>
              <w:t xml:space="preserve">στο άρθρο 2.2.5. </w:t>
            </w:r>
          </w:p>
          <w:p w14:paraId="24683F68" w14:textId="77777777" w:rsidR="00540A73" w:rsidRPr="00821852" w:rsidRDefault="00540A73" w:rsidP="005F687C">
            <w:pPr>
              <w:spacing w:line="360" w:lineRule="auto"/>
              <w:rPr>
                <w:lang w:val="el-GR" w:eastAsia="en-US"/>
              </w:rPr>
            </w:pPr>
            <w:r w:rsidRPr="00CB7A20">
              <w:rPr>
                <w:rFonts w:eastAsia="Calibri"/>
                <w:lang w:val="el-GR" w:eastAsia="ar-SA"/>
              </w:rPr>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p w14:paraId="4E55376C" w14:textId="77777777" w:rsidR="00D56132" w:rsidRPr="00603221" w:rsidRDefault="00D56132" w:rsidP="005F687C">
            <w:pPr>
              <w:autoSpaceDE w:val="0"/>
              <w:autoSpaceDN w:val="0"/>
              <w:adjustRightInd w:val="0"/>
              <w:spacing w:line="360" w:lineRule="auto"/>
              <w:rPr>
                <w:b/>
                <w:lang w:val="el-GR" w:eastAsia="el-GR"/>
              </w:rPr>
            </w:pPr>
          </w:p>
        </w:tc>
      </w:tr>
    </w:tbl>
    <w:p w14:paraId="369AA867" w14:textId="77777777" w:rsidR="00D56132" w:rsidRPr="00603221" w:rsidRDefault="00D56132" w:rsidP="005F687C">
      <w:pPr>
        <w:spacing w:line="360" w:lineRule="auto"/>
        <w:rPr>
          <w:b/>
          <w:lang w:val="el-GR"/>
        </w:rPr>
      </w:pPr>
    </w:p>
    <w:p w14:paraId="663B5719" w14:textId="4351E5D6" w:rsidR="008338F0" w:rsidRPr="00603221" w:rsidRDefault="003355E7" w:rsidP="005F687C">
      <w:pPr>
        <w:spacing w:line="360" w:lineRule="auto"/>
        <w:rPr>
          <w:b/>
          <w:lang w:val="el-GR"/>
        </w:rPr>
      </w:pPr>
      <w:r w:rsidRPr="00603221">
        <w:rPr>
          <w:b/>
          <w:bCs/>
          <w:lang w:val="el-GR"/>
        </w:rPr>
        <w:t xml:space="preserve">Β.4. </w:t>
      </w:r>
      <w:r w:rsidRPr="00603221">
        <w:rPr>
          <w:b/>
          <w:lang w:val="el-GR"/>
        </w:rPr>
        <w:t xml:space="preserve">Για την απόδειξη της τεχνικής ικανότητας της παραγράφου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496541556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b/>
          <w:lang w:val="el-GR"/>
        </w:rPr>
        <w:t>2.2.6</w:t>
      </w:r>
      <w:r>
        <w:fldChar w:fldCharType="end"/>
      </w:r>
      <w:r w:rsidRPr="00603221">
        <w:rPr>
          <w:b/>
          <w:lang w:val="el-GR"/>
        </w:rPr>
        <w:t xml:space="preserve"> οι οικονομικοί φορείς προσκομίζουν</w:t>
      </w:r>
      <w:r w:rsidR="00154368" w:rsidRPr="00603221">
        <w:rPr>
          <w:b/>
          <w:lang w:val="el-GR"/>
        </w:rPr>
        <w:t xml:space="preserve"> τα αναφερόμενα στον κατωτέρω πίνακα</w:t>
      </w:r>
      <w:r w:rsidR="00814752"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7340CA" w:rsidRPr="00B447A2" w14:paraId="72B4D25C" w14:textId="77777777" w:rsidTr="00641C65">
        <w:trPr>
          <w:trHeight w:val="758"/>
        </w:trPr>
        <w:tc>
          <w:tcPr>
            <w:tcW w:w="675" w:type="dxa"/>
            <w:shd w:val="clear" w:color="auto" w:fill="D9D9D9"/>
          </w:tcPr>
          <w:p w14:paraId="0D895890" w14:textId="77777777" w:rsidR="007340CA" w:rsidRPr="00603221" w:rsidRDefault="00C40FB9" w:rsidP="005F687C">
            <w:pPr>
              <w:spacing w:line="360" w:lineRule="auto"/>
              <w:rPr>
                <w:b/>
                <w:lang w:val="el-GR"/>
              </w:rPr>
            </w:pPr>
            <w:r w:rsidRPr="00603221">
              <w:rPr>
                <w:b/>
                <w:lang w:val="el-GR"/>
              </w:rPr>
              <w:lastRenderedPageBreak/>
              <w:t>3</w:t>
            </w:r>
          </w:p>
        </w:tc>
        <w:tc>
          <w:tcPr>
            <w:tcW w:w="9180" w:type="dxa"/>
            <w:shd w:val="clear" w:color="auto" w:fill="D9D9D9"/>
          </w:tcPr>
          <w:p w14:paraId="6917572A" w14:textId="0D6D665E" w:rsidR="009D3802" w:rsidRPr="00603221" w:rsidRDefault="007340CA" w:rsidP="005F687C">
            <w:pPr>
              <w:pStyle w:val="Tabletext"/>
              <w:spacing w:line="360" w:lineRule="auto"/>
              <w:jc w:val="both"/>
              <w:rPr>
                <w:rFonts w:cs="Tahoma"/>
                <w:b/>
                <w:bCs/>
                <w:sz w:val="22"/>
                <w:szCs w:val="22"/>
              </w:rPr>
            </w:pPr>
            <w:r w:rsidRPr="00603221">
              <w:rPr>
                <w:rFonts w:cs="Tahoma"/>
                <w:b/>
                <w:bCs/>
                <w:sz w:val="22"/>
                <w:szCs w:val="22"/>
                <w:lang w:eastAsia="el-GR"/>
              </w:rPr>
              <w:t xml:space="preserve">Οι οικονομικοί φορείς που συμμετέχουν στη διαδικασία σύναψης της παρούσας απαιτείται </w:t>
            </w:r>
            <w:r w:rsidRPr="00603221">
              <w:rPr>
                <w:rFonts w:cs="Tahoma"/>
                <w:b/>
                <w:sz w:val="22"/>
                <w:szCs w:val="22"/>
                <w:lang w:eastAsia="el-GR"/>
              </w:rPr>
              <w:t>ν</w:t>
            </w:r>
            <w:r w:rsidRPr="00603221">
              <w:rPr>
                <w:rFonts w:cs="Tahoma"/>
                <w:b/>
                <w:sz w:val="22"/>
                <w:szCs w:val="22"/>
              </w:rPr>
              <w:t xml:space="preserve">α διαθέτουν </w:t>
            </w:r>
            <w:r w:rsidR="00D204CA" w:rsidRPr="007A3572">
              <w:rPr>
                <w:rFonts w:cs="Tahoma"/>
                <w:b/>
                <w:sz w:val="22"/>
                <w:szCs w:val="22"/>
              </w:rPr>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D204CA">
              <w:rPr>
                <w:rFonts w:cs="Tahoma"/>
                <w:b/>
                <w:sz w:val="22"/>
                <w:szCs w:val="22"/>
              </w:rPr>
              <w:t xml:space="preserve"> σύμφωνα με την παρ.</w:t>
            </w:r>
            <w:r w:rsidR="004255F2">
              <w:rPr>
                <w:rFonts w:cs="Tahoma"/>
                <w:b/>
                <w:sz w:val="22"/>
                <w:szCs w:val="22"/>
              </w:rPr>
              <w:t>2.2.6.1</w:t>
            </w:r>
            <w:r w:rsidR="002A37B5">
              <w:rPr>
                <w:rFonts w:cs="Tahoma"/>
                <w:b/>
                <w:sz w:val="22"/>
                <w:szCs w:val="22"/>
              </w:rPr>
              <w:t>.</w:t>
            </w:r>
            <w:r w:rsidR="008B4EAF">
              <w:rPr>
                <w:rFonts w:cs="Tahoma"/>
                <w:b/>
                <w:sz w:val="22"/>
                <w:szCs w:val="22"/>
              </w:rPr>
              <w:t xml:space="preserve"> επαγγελματική εμπειρία και δραστηριότητα στην παροχή υπηρεσιών. </w:t>
            </w:r>
          </w:p>
          <w:p w14:paraId="3F77D1B5" w14:textId="77777777" w:rsidR="007340CA" w:rsidRPr="00603221" w:rsidRDefault="00154368" w:rsidP="005F687C">
            <w:pPr>
              <w:autoSpaceDE w:val="0"/>
              <w:autoSpaceDN w:val="0"/>
              <w:adjustRightInd w:val="0"/>
              <w:spacing w:line="360" w:lineRule="auto"/>
              <w:rPr>
                <w:lang w:val="el-GR"/>
              </w:rPr>
            </w:pPr>
            <w:r w:rsidRPr="00603221">
              <w:rPr>
                <w:lang w:val="el-GR"/>
              </w:rPr>
              <w:t xml:space="preserve">Οι οικονομικοί φορείς οφείλουν να αποδείξουν το ανωτέρω κριτήριο ποιοτικής επιλογής </w:t>
            </w:r>
            <w:r w:rsidR="00755711" w:rsidRPr="00603221">
              <w:rPr>
                <w:lang w:val="el-GR"/>
              </w:rPr>
              <w:t>υποβάλλοντας</w:t>
            </w:r>
            <w:r w:rsidRPr="00603221">
              <w:rPr>
                <w:lang w:val="el-GR"/>
              </w:rPr>
              <w:t xml:space="preserve"> τα ακόλουθα στοιχεία τεκμηρίωσης:</w:t>
            </w:r>
          </w:p>
        </w:tc>
      </w:tr>
      <w:tr w:rsidR="007340CA" w:rsidRPr="00B447A2" w14:paraId="4C22C856" w14:textId="77777777" w:rsidTr="009C5EA6">
        <w:tc>
          <w:tcPr>
            <w:tcW w:w="675" w:type="dxa"/>
          </w:tcPr>
          <w:p w14:paraId="1DF709D0" w14:textId="77777777" w:rsidR="007340CA" w:rsidRPr="00603221" w:rsidRDefault="00C40FB9" w:rsidP="005F687C">
            <w:pPr>
              <w:spacing w:line="360" w:lineRule="auto"/>
            </w:pPr>
            <w:r w:rsidRPr="00603221">
              <w:rPr>
                <w:lang w:val="el-GR"/>
              </w:rPr>
              <w:t>3</w:t>
            </w:r>
            <w:r w:rsidR="007340CA" w:rsidRPr="00603221">
              <w:t>.1</w:t>
            </w:r>
          </w:p>
        </w:tc>
        <w:tc>
          <w:tcPr>
            <w:tcW w:w="9180" w:type="dxa"/>
          </w:tcPr>
          <w:p w14:paraId="294023BE" w14:textId="4CFF7245" w:rsidR="007340CA" w:rsidRPr="00603221" w:rsidRDefault="007340CA" w:rsidP="005F687C">
            <w:pPr>
              <w:pStyle w:val="Tabletext"/>
              <w:spacing w:line="360" w:lineRule="auto"/>
              <w:jc w:val="both"/>
              <w:rPr>
                <w:rFonts w:cs="Tahoma"/>
                <w:sz w:val="22"/>
                <w:szCs w:val="22"/>
              </w:rPr>
            </w:pPr>
            <w:r w:rsidRPr="00603221">
              <w:rPr>
                <w:rFonts w:cs="Tahoma"/>
                <w:sz w:val="22"/>
                <w:szCs w:val="22"/>
              </w:rPr>
              <w:t>Κατάλογο των κυριότερων συναφών έργων που υλοποίησε επιτυχώς ο οικονομικός φορέας</w:t>
            </w:r>
            <w:r w:rsidR="001E67CF">
              <w:rPr>
                <w:rFonts w:cs="Tahoma"/>
                <w:sz w:val="22"/>
                <w:szCs w:val="22"/>
              </w:rPr>
              <w:t xml:space="preserve"> (κατά μόνας ή ως μέρος ένωσης</w:t>
            </w:r>
            <w:r w:rsidR="005A42BD">
              <w:rPr>
                <w:rFonts w:cs="Tahoma"/>
                <w:sz w:val="22"/>
                <w:szCs w:val="22"/>
              </w:rPr>
              <w:t xml:space="preserve"> ή κοινοπραξίας</w:t>
            </w:r>
            <w:r w:rsidR="001E67CF">
              <w:rPr>
                <w:rFonts w:cs="Tahoma"/>
                <w:sz w:val="22"/>
                <w:szCs w:val="22"/>
              </w:rPr>
              <w:t xml:space="preserve"> εταιρειών)</w:t>
            </w:r>
            <w:r w:rsidRPr="00603221">
              <w:rPr>
                <w:rFonts w:cs="Tahoma"/>
                <w:sz w:val="22"/>
                <w:szCs w:val="22"/>
              </w:rPr>
              <w:t xml:space="preserve"> </w:t>
            </w:r>
            <w:r w:rsidRPr="00753F8D">
              <w:rPr>
                <w:rFonts w:cs="Tahoma"/>
                <w:sz w:val="22"/>
                <w:szCs w:val="22"/>
              </w:rPr>
              <w:t xml:space="preserve">κατά τα </w:t>
            </w:r>
            <w:r w:rsidR="005A42BD" w:rsidRPr="00791597">
              <w:rPr>
                <w:rFonts w:cs="Tahoma"/>
                <w:sz w:val="22"/>
                <w:szCs w:val="22"/>
              </w:rPr>
              <w:t>πέντε</w:t>
            </w:r>
            <w:r w:rsidR="005A42BD" w:rsidRPr="005A42BD">
              <w:rPr>
                <w:rFonts w:cs="Tahoma"/>
                <w:sz w:val="22"/>
                <w:szCs w:val="22"/>
              </w:rPr>
              <w:t xml:space="preserve"> τελευταία έτη (2019, 2020, 2021, 2022, 2023) συν το τρέχον έτος</w:t>
            </w:r>
            <w:r w:rsidRPr="00603221">
              <w:rPr>
                <w:rFonts w:cs="Tahoma"/>
                <w:sz w:val="22"/>
                <w:szCs w:val="22"/>
              </w:rPr>
              <w:t>, σύμφωνα με το ακόλουθο Υπόδειγμα:</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993"/>
              <w:gridCol w:w="1162"/>
              <w:gridCol w:w="1171"/>
              <w:gridCol w:w="1102"/>
              <w:gridCol w:w="1385"/>
              <w:gridCol w:w="1534"/>
              <w:gridCol w:w="1418"/>
            </w:tblGrid>
            <w:tr w:rsidR="007340CA" w:rsidRPr="00B447A2" w14:paraId="3FC8D53B" w14:textId="77777777" w:rsidTr="009C5EA6">
              <w:tc>
                <w:tcPr>
                  <w:tcW w:w="171" w:type="pct"/>
                  <w:shd w:val="clear" w:color="auto" w:fill="D9D9D9"/>
                </w:tcPr>
                <w:p w14:paraId="1CA7E5D3" w14:textId="77777777" w:rsidR="007340CA" w:rsidRPr="00641C65" w:rsidRDefault="007340CA" w:rsidP="005F687C">
                  <w:pPr>
                    <w:tabs>
                      <w:tab w:val="left" w:pos="-2268"/>
                    </w:tabs>
                    <w:spacing w:line="360" w:lineRule="auto"/>
                    <w:jc w:val="center"/>
                    <w:rPr>
                      <w:sz w:val="20"/>
                      <w:szCs w:val="20"/>
                    </w:rPr>
                  </w:pPr>
                  <w:r w:rsidRPr="00641C65">
                    <w:rPr>
                      <w:sz w:val="20"/>
                      <w:szCs w:val="20"/>
                    </w:rPr>
                    <w:t>Α/Α</w:t>
                  </w:r>
                </w:p>
              </w:tc>
              <w:tc>
                <w:tcPr>
                  <w:tcW w:w="547" w:type="pct"/>
                  <w:shd w:val="clear" w:color="auto" w:fill="D9D9D9"/>
                </w:tcPr>
                <w:p w14:paraId="70289329" w14:textId="77777777" w:rsidR="007340CA" w:rsidRPr="00641C65" w:rsidRDefault="007340CA" w:rsidP="005F687C">
                  <w:pPr>
                    <w:tabs>
                      <w:tab w:val="left" w:pos="-2268"/>
                    </w:tabs>
                    <w:spacing w:line="360" w:lineRule="auto"/>
                    <w:ind w:left="-108"/>
                    <w:jc w:val="center"/>
                    <w:rPr>
                      <w:sz w:val="20"/>
                      <w:szCs w:val="20"/>
                    </w:rPr>
                  </w:pPr>
                  <w:r w:rsidRPr="00641C65">
                    <w:rPr>
                      <w:sz w:val="20"/>
                      <w:szCs w:val="20"/>
                    </w:rPr>
                    <w:t>ΠΕΛΑΤΗΣ</w:t>
                  </w:r>
                </w:p>
              </w:tc>
              <w:tc>
                <w:tcPr>
                  <w:tcW w:w="640" w:type="pct"/>
                  <w:shd w:val="clear" w:color="auto" w:fill="D9D9D9"/>
                </w:tcPr>
                <w:p w14:paraId="5FA27EFC" w14:textId="77777777" w:rsidR="007340CA" w:rsidRPr="00641C65" w:rsidRDefault="007340CA" w:rsidP="005F687C">
                  <w:pPr>
                    <w:tabs>
                      <w:tab w:val="left" w:pos="-2268"/>
                    </w:tabs>
                    <w:spacing w:line="360" w:lineRule="auto"/>
                    <w:ind w:left="-108"/>
                    <w:jc w:val="center"/>
                    <w:rPr>
                      <w:sz w:val="20"/>
                      <w:szCs w:val="20"/>
                    </w:rPr>
                  </w:pPr>
                  <w:r w:rsidRPr="00641C65">
                    <w:rPr>
                      <w:sz w:val="20"/>
                      <w:szCs w:val="20"/>
                    </w:rPr>
                    <w:t>ΣΥΝΤΟΜΗ ΠΕΡΙΓΡΑΦΗ ΤΟΥ ΕΡΓΟΥ</w:t>
                  </w:r>
                </w:p>
              </w:tc>
              <w:tc>
                <w:tcPr>
                  <w:tcW w:w="645" w:type="pct"/>
                  <w:shd w:val="clear" w:color="auto" w:fill="D9D9D9"/>
                </w:tcPr>
                <w:p w14:paraId="77EE6362" w14:textId="77777777" w:rsidR="007340CA" w:rsidRPr="00641C65" w:rsidRDefault="007340CA" w:rsidP="005F687C">
                  <w:pPr>
                    <w:tabs>
                      <w:tab w:val="left" w:pos="-2268"/>
                    </w:tabs>
                    <w:spacing w:line="360" w:lineRule="auto"/>
                    <w:ind w:left="-108"/>
                    <w:jc w:val="center"/>
                    <w:rPr>
                      <w:sz w:val="20"/>
                      <w:szCs w:val="20"/>
                    </w:rPr>
                  </w:pPr>
                  <w:r w:rsidRPr="00641C65">
                    <w:rPr>
                      <w:sz w:val="20"/>
                      <w:szCs w:val="20"/>
                    </w:rPr>
                    <w:t>ΔΙΑΡΚΕΙΑ ΕΚΤΕΛΕΣΗΣ ΕΡΓΟΥ</w:t>
                  </w:r>
                </w:p>
              </w:tc>
              <w:tc>
                <w:tcPr>
                  <w:tcW w:w="607" w:type="pct"/>
                  <w:shd w:val="clear" w:color="auto" w:fill="D9D9D9"/>
                </w:tcPr>
                <w:p w14:paraId="0F679EA4" w14:textId="77777777" w:rsidR="007340CA" w:rsidRPr="00641C65" w:rsidRDefault="007340CA" w:rsidP="005F687C">
                  <w:pPr>
                    <w:tabs>
                      <w:tab w:val="left" w:pos="-2268"/>
                    </w:tabs>
                    <w:spacing w:line="360" w:lineRule="auto"/>
                    <w:ind w:left="72"/>
                    <w:jc w:val="center"/>
                    <w:rPr>
                      <w:sz w:val="20"/>
                      <w:szCs w:val="20"/>
                    </w:rPr>
                  </w:pPr>
                  <w:r w:rsidRPr="00641C65">
                    <w:rPr>
                      <w:sz w:val="20"/>
                      <w:szCs w:val="20"/>
                    </w:rPr>
                    <w:t>ΠΡΟΫΠΟ-ΛΟΓΙΣΜΟΣ</w:t>
                  </w:r>
                </w:p>
              </w:tc>
              <w:tc>
                <w:tcPr>
                  <w:tcW w:w="763" w:type="pct"/>
                  <w:shd w:val="clear" w:color="auto" w:fill="D9D9D9"/>
                </w:tcPr>
                <w:p w14:paraId="153DACC2"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ΣΥΝΟΠΤΙΚΗ ΠΕΡΙΓΡΑΦΗ ΣΥΝΕΙΣΦΟΡΑΣ ΣΤΟ ΕΡΓΟ</w:t>
                  </w:r>
                </w:p>
                <w:p w14:paraId="7A194446"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(αντικείμενο)</w:t>
                  </w:r>
                </w:p>
              </w:tc>
              <w:tc>
                <w:tcPr>
                  <w:tcW w:w="845" w:type="pct"/>
                  <w:shd w:val="clear" w:color="auto" w:fill="D9D9D9"/>
                </w:tcPr>
                <w:p w14:paraId="365D1B4E"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ΠΟΣΟΣΤΟ ΣΥΜΜΕΤΟΧΗΣ</w:t>
                  </w:r>
                </w:p>
                <w:p w14:paraId="2CED4C24"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ΣΤΟ ΕΡΓΟ</w:t>
                  </w:r>
                </w:p>
                <w:p w14:paraId="268EBB86"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(προϋπολογισμός)</w:t>
                  </w:r>
                </w:p>
              </w:tc>
              <w:tc>
                <w:tcPr>
                  <w:tcW w:w="781" w:type="pct"/>
                  <w:shd w:val="clear" w:color="auto" w:fill="D9D9D9"/>
                </w:tcPr>
                <w:p w14:paraId="4CBCD13B"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ΣΤΟΙΧΕΙΟ ΤΕΚΜΗΡΙΩΣΗΣ</w:t>
                  </w:r>
                </w:p>
                <w:p w14:paraId="02B39E34" w14:textId="77777777" w:rsidR="007340CA" w:rsidRPr="00641C65" w:rsidRDefault="007340CA" w:rsidP="005F687C">
                  <w:pPr>
                    <w:tabs>
                      <w:tab w:val="left" w:pos="-2268"/>
                    </w:tabs>
                    <w:spacing w:line="360" w:lineRule="auto"/>
                    <w:jc w:val="center"/>
                    <w:rPr>
                      <w:sz w:val="20"/>
                      <w:szCs w:val="20"/>
                      <w:lang w:val="el-GR"/>
                    </w:rPr>
                  </w:pPr>
                  <w:r w:rsidRPr="00641C65">
                    <w:rPr>
                      <w:sz w:val="20"/>
                      <w:szCs w:val="20"/>
                      <w:lang w:val="el-GR"/>
                    </w:rPr>
                    <w:t>(τύπος &amp; ημ/νία)</w:t>
                  </w:r>
                </w:p>
              </w:tc>
            </w:tr>
            <w:tr w:rsidR="007340CA" w:rsidRPr="00B447A2" w14:paraId="2020B0A9" w14:textId="77777777" w:rsidTr="009C5EA6">
              <w:tc>
                <w:tcPr>
                  <w:tcW w:w="171" w:type="pct"/>
                </w:tcPr>
                <w:p w14:paraId="16A915F3" w14:textId="77777777" w:rsidR="007340CA" w:rsidRPr="00603221" w:rsidRDefault="007340CA" w:rsidP="005F687C">
                  <w:pPr>
                    <w:tabs>
                      <w:tab w:val="left" w:pos="-2268"/>
                    </w:tabs>
                    <w:spacing w:line="360" w:lineRule="auto"/>
                    <w:rPr>
                      <w:b/>
                      <w:lang w:val="el-GR"/>
                    </w:rPr>
                  </w:pPr>
                </w:p>
              </w:tc>
              <w:tc>
                <w:tcPr>
                  <w:tcW w:w="547" w:type="pct"/>
                </w:tcPr>
                <w:p w14:paraId="6FBBC9C4" w14:textId="77777777" w:rsidR="007340CA" w:rsidRPr="00603221" w:rsidRDefault="007340CA" w:rsidP="005F687C">
                  <w:pPr>
                    <w:tabs>
                      <w:tab w:val="left" w:pos="-2268"/>
                    </w:tabs>
                    <w:spacing w:line="360" w:lineRule="auto"/>
                    <w:ind w:left="-108"/>
                    <w:rPr>
                      <w:b/>
                      <w:lang w:val="el-GR"/>
                    </w:rPr>
                  </w:pPr>
                </w:p>
              </w:tc>
              <w:tc>
                <w:tcPr>
                  <w:tcW w:w="640" w:type="pct"/>
                </w:tcPr>
                <w:p w14:paraId="123850C7" w14:textId="77777777" w:rsidR="007340CA" w:rsidRPr="00603221" w:rsidRDefault="007340CA" w:rsidP="005F687C">
                  <w:pPr>
                    <w:tabs>
                      <w:tab w:val="left" w:pos="-2268"/>
                    </w:tabs>
                    <w:spacing w:line="360" w:lineRule="auto"/>
                    <w:ind w:left="-108"/>
                    <w:rPr>
                      <w:b/>
                      <w:lang w:val="el-GR"/>
                    </w:rPr>
                  </w:pPr>
                </w:p>
              </w:tc>
              <w:tc>
                <w:tcPr>
                  <w:tcW w:w="645" w:type="pct"/>
                </w:tcPr>
                <w:p w14:paraId="157F9D6A" w14:textId="77777777" w:rsidR="007340CA" w:rsidRPr="00603221" w:rsidRDefault="007340CA" w:rsidP="005F687C">
                  <w:pPr>
                    <w:tabs>
                      <w:tab w:val="left" w:pos="-2268"/>
                    </w:tabs>
                    <w:spacing w:line="360" w:lineRule="auto"/>
                    <w:ind w:left="-108"/>
                    <w:rPr>
                      <w:b/>
                      <w:lang w:val="el-GR"/>
                    </w:rPr>
                  </w:pPr>
                </w:p>
              </w:tc>
              <w:tc>
                <w:tcPr>
                  <w:tcW w:w="607" w:type="pct"/>
                </w:tcPr>
                <w:p w14:paraId="5BC6AB0C" w14:textId="77777777" w:rsidR="007340CA" w:rsidRPr="00603221" w:rsidRDefault="007340CA" w:rsidP="005F687C">
                  <w:pPr>
                    <w:tabs>
                      <w:tab w:val="left" w:pos="-2268"/>
                    </w:tabs>
                    <w:spacing w:line="360" w:lineRule="auto"/>
                    <w:ind w:left="72"/>
                    <w:rPr>
                      <w:b/>
                      <w:lang w:val="el-GR"/>
                    </w:rPr>
                  </w:pPr>
                </w:p>
              </w:tc>
              <w:tc>
                <w:tcPr>
                  <w:tcW w:w="763" w:type="pct"/>
                </w:tcPr>
                <w:p w14:paraId="6F9CC665" w14:textId="77777777" w:rsidR="007340CA" w:rsidRPr="00603221" w:rsidRDefault="007340CA" w:rsidP="005F687C">
                  <w:pPr>
                    <w:tabs>
                      <w:tab w:val="left" w:pos="-2268"/>
                    </w:tabs>
                    <w:spacing w:line="360" w:lineRule="auto"/>
                    <w:rPr>
                      <w:b/>
                      <w:lang w:val="el-GR"/>
                    </w:rPr>
                  </w:pPr>
                </w:p>
              </w:tc>
              <w:tc>
                <w:tcPr>
                  <w:tcW w:w="845" w:type="pct"/>
                </w:tcPr>
                <w:p w14:paraId="6C740521" w14:textId="77777777" w:rsidR="007340CA" w:rsidRPr="00603221" w:rsidRDefault="007340CA" w:rsidP="005F687C">
                  <w:pPr>
                    <w:tabs>
                      <w:tab w:val="left" w:pos="-2268"/>
                    </w:tabs>
                    <w:spacing w:line="360" w:lineRule="auto"/>
                    <w:rPr>
                      <w:b/>
                      <w:lang w:val="el-GR"/>
                    </w:rPr>
                  </w:pPr>
                </w:p>
              </w:tc>
              <w:tc>
                <w:tcPr>
                  <w:tcW w:w="781" w:type="pct"/>
                </w:tcPr>
                <w:p w14:paraId="39F5A751" w14:textId="77777777" w:rsidR="007340CA" w:rsidRPr="00603221" w:rsidRDefault="007340CA" w:rsidP="005F687C">
                  <w:pPr>
                    <w:tabs>
                      <w:tab w:val="left" w:pos="-2268"/>
                    </w:tabs>
                    <w:spacing w:line="360" w:lineRule="auto"/>
                    <w:rPr>
                      <w:b/>
                      <w:lang w:val="el-GR"/>
                    </w:rPr>
                  </w:pPr>
                </w:p>
              </w:tc>
            </w:tr>
          </w:tbl>
          <w:p w14:paraId="61491ADA" w14:textId="77777777" w:rsidR="001E67CF" w:rsidRPr="00603221" w:rsidRDefault="001E67CF" w:rsidP="005F687C">
            <w:pPr>
              <w:pStyle w:val="Tabletext"/>
              <w:spacing w:line="360" w:lineRule="auto"/>
              <w:jc w:val="both"/>
              <w:rPr>
                <w:rFonts w:cs="Tahoma"/>
                <w:sz w:val="22"/>
                <w:szCs w:val="22"/>
              </w:rPr>
            </w:pPr>
          </w:p>
          <w:p w14:paraId="493D3205" w14:textId="5548C0A2" w:rsidR="007340CA" w:rsidRPr="00603221" w:rsidRDefault="00E55F26" w:rsidP="005F687C">
            <w:pPr>
              <w:spacing w:line="360" w:lineRule="auto"/>
            </w:pPr>
            <w:r>
              <w:rPr>
                <w:lang w:val="el-GR"/>
              </w:rPr>
              <w:t>όπου</w:t>
            </w:r>
            <w:r w:rsidR="007340CA" w:rsidRPr="00603221">
              <w:t xml:space="preserve"> </w:t>
            </w:r>
            <w:r w:rsidR="007340CA" w:rsidRPr="00603221">
              <w:rPr>
                <w:b/>
              </w:rPr>
              <w:t>«ΣΤΟΙΧΕΙΟ ΤΕΚΜΗΡΙΩΣΗΣ»</w:t>
            </w:r>
            <w:r w:rsidR="007340CA" w:rsidRPr="00603221">
              <w:t xml:space="preserve">: </w:t>
            </w:r>
          </w:p>
          <w:p w14:paraId="4BB4BBA3" w14:textId="77777777" w:rsidR="007340CA" w:rsidRPr="00603221" w:rsidRDefault="007340CA" w:rsidP="005F687C">
            <w:pPr>
              <w:numPr>
                <w:ilvl w:val="0"/>
                <w:numId w:val="8"/>
              </w:numPr>
              <w:suppressAutoHyphens w:val="0"/>
              <w:spacing w:line="360" w:lineRule="auto"/>
              <w:ind w:left="419" w:hanging="357"/>
              <w:rPr>
                <w:lang w:val="el-GR"/>
              </w:rPr>
            </w:pPr>
            <w:r w:rsidRPr="00603221">
              <w:rPr>
                <w:lang w:val="el-GR"/>
              </w:rPr>
              <w:t xml:space="preserve">Εάν ο Πελάτης είναι Δημόσιος Φορέας ως στοιχείο τεκμηρίωσης υποβάλλεται πιστοποιητικό ή πρωτόκολλο παραλαβής </w:t>
            </w:r>
            <w:r w:rsidR="00D17DD0" w:rsidRPr="00D17DD0">
              <w:rPr>
                <w:lang w:val="el-GR"/>
              </w:rPr>
              <w:t xml:space="preserve">ή βεβαίωση καλής εκτέλεσης </w:t>
            </w:r>
            <w:r w:rsidRPr="00603221">
              <w:rPr>
                <w:lang w:val="el-GR"/>
              </w:rPr>
              <w:t xml:space="preserve">που συντάσσεται από την αρμόδια Δημόσια Αρχή. </w:t>
            </w:r>
          </w:p>
          <w:p w14:paraId="6F8F438A" w14:textId="0EF2A596" w:rsidR="007340CA" w:rsidRPr="00484A9E" w:rsidRDefault="00484A9E" w:rsidP="00484A9E">
            <w:pPr>
              <w:pStyle w:val="aff"/>
              <w:numPr>
                <w:ilvl w:val="0"/>
                <w:numId w:val="8"/>
              </w:numPr>
              <w:rPr>
                <w:lang w:val="el-GR"/>
              </w:rPr>
            </w:pPr>
            <w:r w:rsidRPr="00484A9E">
              <w:rPr>
                <w:lang w:val="el-GR"/>
              </w:rPr>
              <w:t>Εάν ο Πελάτης είναι ιδιώτης, ως στοιχείο τεκμηρίωσης υποβάλλεται βεβαίωση καλής εκτέλεσης του Ιδιώτη όπως εκπροσωπείται από το Νόμιμο Εκπρόσωπο. Εφόσον δεν είναι δυνατή η προσκόμιση της βεβαίωσης καλής εκτέλεσης του Ιδιώτη, προσκομίζεται υπεύθυνη δήλωση του οικονομικού φορέα, στην οποία θα αναφέρεται ο λόγος για τον οποίο δεν κατέστη εφικτή η προσκόμιση της παραπάνω δήλωσης και η οποία θα συνοδεύεται από αντίγραφο του τιμολογίου και, εφόσον υφίσταται, της σχετικής σύμβασης</w:t>
            </w:r>
            <w:r w:rsidR="00E55F26">
              <w:rPr>
                <w:lang w:val="el-GR"/>
              </w:rPr>
              <w:t>.</w:t>
            </w:r>
          </w:p>
          <w:p w14:paraId="661EF17A" w14:textId="77777777" w:rsidR="007340CA" w:rsidRPr="00603221" w:rsidRDefault="007340CA" w:rsidP="005F687C">
            <w:pPr>
              <w:pStyle w:val="Tabletext"/>
              <w:spacing w:line="360" w:lineRule="auto"/>
              <w:jc w:val="both"/>
              <w:rPr>
                <w:rFonts w:cs="Tahoma"/>
                <w:sz w:val="22"/>
                <w:szCs w:val="22"/>
              </w:rPr>
            </w:pPr>
          </w:p>
        </w:tc>
      </w:tr>
      <w:tr w:rsidR="00135A3A" w:rsidRPr="00B447A2" w14:paraId="38DB3BB5" w14:textId="77777777" w:rsidTr="009C5EA6">
        <w:tc>
          <w:tcPr>
            <w:tcW w:w="675" w:type="dxa"/>
            <w:shd w:val="clear" w:color="auto" w:fill="D9D9D9"/>
          </w:tcPr>
          <w:p w14:paraId="3D79544A" w14:textId="77777777" w:rsidR="00135A3A" w:rsidRPr="00603221" w:rsidRDefault="00135A3A" w:rsidP="005F687C">
            <w:pPr>
              <w:spacing w:line="360" w:lineRule="auto"/>
              <w:rPr>
                <w:b/>
              </w:rPr>
            </w:pPr>
            <w:r w:rsidRPr="00603221">
              <w:rPr>
                <w:b/>
                <w:lang w:val="el-GR"/>
              </w:rPr>
              <w:lastRenderedPageBreak/>
              <w:t>4</w:t>
            </w:r>
            <w:r w:rsidRPr="00603221">
              <w:rPr>
                <w:b/>
              </w:rPr>
              <w:t>.</w:t>
            </w:r>
          </w:p>
        </w:tc>
        <w:tc>
          <w:tcPr>
            <w:tcW w:w="9180" w:type="dxa"/>
            <w:shd w:val="clear" w:color="auto" w:fill="D9D9D9"/>
          </w:tcPr>
          <w:p w14:paraId="72A3613D" w14:textId="77777777" w:rsidR="00DA7B10" w:rsidRDefault="00135A3A" w:rsidP="005F687C">
            <w:pPr>
              <w:autoSpaceDE w:val="0"/>
              <w:autoSpaceDN w:val="0"/>
              <w:adjustRightInd w:val="0"/>
              <w:spacing w:after="0" w:line="360" w:lineRule="auto"/>
              <w:jc w:val="left"/>
              <w:rPr>
                <w:b/>
                <w:bCs/>
                <w:lang w:val="el-GR" w:eastAsia="el-GR"/>
              </w:rPr>
            </w:pPr>
            <w:r w:rsidRPr="00603221">
              <w:rPr>
                <w:b/>
                <w:bCs/>
                <w:lang w:val="el-GR" w:eastAsia="el-GR"/>
              </w:rPr>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w:t>
            </w:r>
            <w:r>
              <w:rPr>
                <w:b/>
                <w:bCs/>
                <w:lang w:val="el-GR" w:eastAsia="el-GR"/>
              </w:rPr>
              <w:t xml:space="preserve">σύμφωνα με την παράγραφο </w:t>
            </w:r>
            <w:r w:rsidR="00DA7B10">
              <w:rPr>
                <w:b/>
                <w:bCs/>
                <w:lang w:val="el-GR" w:eastAsia="el-GR"/>
              </w:rPr>
              <w:t>2.2.6.2</w:t>
            </w:r>
            <w:r>
              <w:rPr>
                <w:b/>
                <w:bCs/>
                <w:lang w:val="el-GR" w:eastAsia="el-GR"/>
              </w:rPr>
              <w:t xml:space="preserve">. </w:t>
            </w:r>
          </w:p>
          <w:p w14:paraId="00D65082" w14:textId="77777777" w:rsidR="00135A3A" w:rsidRPr="00603221" w:rsidRDefault="00135A3A" w:rsidP="005F687C">
            <w:pPr>
              <w:autoSpaceDE w:val="0"/>
              <w:autoSpaceDN w:val="0"/>
              <w:adjustRightInd w:val="0"/>
              <w:spacing w:after="0" w:line="360" w:lineRule="auto"/>
              <w:jc w:val="left"/>
              <w:rPr>
                <w:lang w:val="el-GR"/>
              </w:rPr>
            </w:pPr>
            <w:r w:rsidRPr="00603221">
              <w:rPr>
                <w:lang w:val="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135A3A" w:rsidRPr="00B447A2" w14:paraId="04825770" w14:textId="77777777" w:rsidTr="009C5EA6">
        <w:trPr>
          <w:trHeight w:val="1063"/>
        </w:trPr>
        <w:tc>
          <w:tcPr>
            <w:tcW w:w="675" w:type="dxa"/>
          </w:tcPr>
          <w:p w14:paraId="4D8E563C" w14:textId="77777777" w:rsidR="00135A3A" w:rsidRPr="00603221" w:rsidRDefault="00135A3A" w:rsidP="005F687C">
            <w:pPr>
              <w:spacing w:line="360" w:lineRule="auto"/>
            </w:pPr>
            <w:r w:rsidRPr="00603221">
              <w:rPr>
                <w:lang w:val="el-GR"/>
              </w:rPr>
              <w:t>4</w:t>
            </w:r>
            <w:r w:rsidRPr="00603221">
              <w:t>.1</w:t>
            </w:r>
          </w:p>
        </w:tc>
        <w:tc>
          <w:tcPr>
            <w:tcW w:w="9180" w:type="dxa"/>
          </w:tcPr>
          <w:p w14:paraId="688F2C0A" w14:textId="77777777" w:rsidR="00135A3A" w:rsidRPr="00603221" w:rsidRDefault="00135A3A" w:rsidP="005F687C">
            <w:pPr>
              <w:spacing w:line="360" w:lineRule="auto"/>
              <w:rPr>
                <w:lang w:val="el-GR"/>
              </w:rPr>
            </w:pPr>
            <w:r w:rsidRPr="00603221">
              <w:rPr>
                <w:lang w:val="el-GR"/>
              </w:rPr>
              <w:t xml:space="preserve">Πίνακα των </w:t>
            </w:r>
            <w:r w:rsidRPr="00603221">
              <w:rPr>
                <w:b/>
                <w:lang w:val="el-GR"/>
              </w:rPr>
              <w:t xml:space="preserve">υπαλλήλων του Οικονομικού Φορέα </w:t>
            </w:r>
            <w:r w:rsidRPr="00603221">
              <w:rPr>
                <w:lang w:val="el-GR"/>
              </w:rPr>
              <w:t>που συμμετέχουν στην Ομάδα Έργου, σύμφωνα με το ακόλουθο υπόδειγμα:</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3"/>
              <w:gridCol w:w="2036"/>
              <w:gridCol w:w="2036"/>
              <w:gridCol w:w="2040"/>
              <w:gridCol w:w="1133"/>
              <w:gridCol w:w="1292"/>
            </w:tblGrid>
            <w:tr w:rsidR="00135A3A" w:rsidRPr="00B447A2" w14:paraId="09B60C92" w14:textId="77777777" w:rsidTr="004629AE">
              <w:trPr>
                <w:trHeight w:val="788"/>
              </w:trPr>
              <w:tc>
                <w:tcPr>
                  <w:tcW w:w="262" w:type="pct"/>
                  <w:shd w:val="clear" w:color="auto" w:fill="E0E0E0"/>
                  <w:vAlign w:val="center"/>
                </w:tcPr>
                <w:p w14:paraId="57995938" w14:textId="77777777" w:rsidR="00135A3A" w:rsidRPr="00603221" w:rsidRDefault="00135A3A" w:rsidP="005F687C">
                  <w:pPr>
                    <w:spacing w:line="360" w:lineRule="auto"/>
                  </w:pPr>
                  <w:r w:rsidRPr="00603221">
                    <w:t>Α/Α</w:t>
                  </w:r>
                </w:p>
              </w:tc>
              <w:tc>
                <w:tcPr>
                  <w:tcW w:w="1130" w:type="pct"/>
                  <w:shd w:val="clear" w:color="auto" w:fill="E0E0E0"/>
                  <w:vAlign w:val="center"/>
                </w:tcPr>
                <w:p w14:paraId="31008E2A" w14:textId="77777777" w:rsidR="00135A3A" w:rsidRPr="00603221" w:rsidRDefault="00135A3A" w:rsidP="005F687C">
                  <w:pPr>
                    <w:spacing w:line="360" w:lineRule="auto"/>
                    <w:rPr>
                      <w:lang w:val="el-GR"/>
                    </w:rPr>
                  </w:pPr>
                  <w:r w:rsidRPr="00603221">
                    <w:rPr>
                      <w:lang w:val="el-GR"/>
                    </w:rPr>
                    <w:t>Εταιρεία (σε περίπτωση Ένωσης / Κοινοπραξίας)</w:t>
                  </w:r>
                </w:p>
              </w:tc>
              <w:tc>
                <w:tcPr>
                  <w:tcW w:w="1130" w:type="pct"/>
                  <w:shd w:val="clear" w:color="auto" w:fill="E0E0E0"/>
                  <w:vAlign w:val="center"/>
                </w:tcPr>
                <w:p w14:paraId="7D5AAC68" w14:textId="77777777" w:rsidR="00135A3A" w:rsidRPr="00603221" w:rsidRDefault="00135A3A" w:rsidP="005F687C">
                  <w:pPr>
                    <w:spacing w:line="360" w:lineRule="auto"/>
                    <w:rPr>
                      <w:lang w:val="el-GR"/>
                    </w:rPr>
                  </w:pPr>
                  <w:r w:rsidRPr="00603221">
                    <w:rPr>
                      <w:lang w:val="el-GR"/>
                    </w:rPr>
                    <w:t>Ονοματεπώνυμο Μέλους Ομάδας Έργου</w:t>
                  </w:r>
                </w:p>
              </w:tc>
              <w:tc>
                <w:tcPr>
                  <w:tcW w:w="1132" w:type="pct"/>
                  <w:shd w:val="clear" w:color="auto" w:fill="E0E0E0"/>
                  <w:vAlign w:val="center"/>
                </w:tcPr>
                <w:p w14:paraId="1A95191B" w14:textId="77777777" w:rsidR="00135A3A" w:rsidRPr="00603221" w:rsidRDefault="00135A3A" w:rsidP="005F687C">
                  <w:pPr>
                    <w:spacing w:line="360" w:lineRule="auto"/>
                    <w:rPr>
                      <w:lang w:val="el-GR"/>
                    </w:rPr>
                  </w:pPr>
                  <w:r w:rsidRPr="00603221">
                    <w:rPr>
                      <w:lang w:val="el-GR"/>
                    </w:rPr>
                    <w:t>Θέση στην Ομάδα Έργου</w:t>
                  </w:r>
                </w:p>
              </w:tc>
              <w:tc>
                <w:tcPr>
                  <w:tcW w:w="629" w:type="pct"/>
                  <w:shd w:val="clear" w:color="auto" w:fill="E0E0E0"/>
                  <w:vAlign w:val="center"/>
                </w:tcPr>
                <w:p w14:paraId="64F0D615" w14:textId="77777777" w:rsidR="00135A3A" w:rsidRPr="00603221" w:rsidRDefault="00135A3A" w:rsidP="005F687C">
                  <w:pPr>
                    <w:spacing w:line="360" w:lineRule="auto"/>
                    <w:rPr>
                      <w:lang w:val="el-GR"/>
                    </w:rPr>
                  </w:pPr>
                  <w:r w:rsidRPr="00603221">
                    <w:rPr>
                      <w:lang w:val="el-GR"/>
                    </w:rPr>
                    <w:t>Ανθρωπομήνες</w:t>
                  </w:r>
                </w:p>
              </w:tc>
              <w:tc>
                <w:tcPr>
                  <w:tcW w:w="718" w:type="pct"/>
                  <w:shd w:val="clear" w:color="auto" w:fill="C0C0C0"/>
                </w:tcPr>
                <w:p w14:paraId="0651C317" w14:textId="77777777" w:rsidR="00135A3A" w:rsidRPr="00603221" w:rsidRDefault="00135A3A" w:rsidP="005F687C">
                  <w:pPr>
                    <w:spacing w:line="360" w:lineRule="auto"/>
                    <w:rPr>
                      <w:lang w:val="el-GR"/>
                    </w:rPr>
                  </w:pPr>
                  <w:r w:rsidRPr="00603221">
                    <w:rPr>
                      <w:lang w:val="el-GR"/>
                    </w:rPr>
                    <w:t>Ποσοστό συμμετοχής* (%)</w:t>
                  </w:r>
                </w:p>
              </w:tc>
            </w:tr>
            <w:tr w:rsidR="00135A3A" w:rsidRPr="00B447A2" w14:paraId="693F7FBA" w14:textId="77777777" w:rsidTr="004629AE">
              <w:trPr>
                <w:trHeight w:val="394"/>
              </w:trPr>
              <w:tc>
                <w:tcPr>
                  <w:tcW w:w="262" w:type="pct"/>
                  <w:vAlign w:val="center"/>
                </w:tcPr>
                <w:p w14:paraId="280CEDE5" w14:textId="77777777" w:rsidR="00135A3A" w:rsidRPr="00603221" w:rsidRDefault="00135A3A" w:rsidP="005F687C">
                  <w:pPr>
                    <w:spacing w:line="360" w:lineRule="auto"/>
                    <w:rPr>
                      <w:lang w:val="el-GR"/>
                    </w:rPr>
                  </w:pPr>
                </w:p>
              </w:tc>
              <w:tc>
                <w:tcPr>
                  <w:tcW w:w="1130" w:type="pct"/>
                  <w:vAlign w:val="center"/>
                </w:tcPr>
                <w:p w14:paraId="130F2E28" w14:textId="77777777" w:rsidR="00135A3A" w:rsidRPr="00603221" w:rsidRDefault="00135A3A" w:rsidP="005F687C">
                  <w:pPr>
                    <w:spacing w:line="360" w:lineRule="auto"/>
                    <w:rPr>
                      <w:lang w:val="el-GR"/>
                    </w:rPr>
                  </w:pPr>
                </w:p>
              </w:tc>
              <w:tc>
                <w:tcPr>
                  <w:tcW w:w="1130" w:type="pct"/>
                  <w:vAlign w:val="center"/>
                </w:tcPr>
                <w:p w14:paraId="486A5E57" w14:textId="77777777" w:rsidR="00135A3A" w:rsidRPr="00603221" w:rsidRDefault="00135A3A" w:rsidP="005F687C">
                  <w:pPr>
                    <w:spacing w:line="360" w:lineRule="auto"/>
                    <w:rPr>
                      <w:lang w:val="el-GR"/>
                    </w:rPr>
                  </w:pPr>
                </w:p>
              </w:tc>
              <w:tc>
                <w:tcPr>
                  <w:tcW w:w="1132" w:type="pct"/>
                  <w:vAlign w:val="center"/>
                </w:tcPr>
                <w:p w14:paraId="33B21715" w14:textId="77777777" w:rsidR="00135A3A" w:rsidRPr="00603221" w:rsidRDefault="00135A3A" w:rsidP="005F687C">
                  <w:pPr>
                    <w:spacing w:line="360" w:lineRule="auto"/>
                    <w:rPr>
                      <w:lang w:val="el-GR"/>
                    </w:rPr>
                  </w:pPr>
                </w:p>
              </w:tc>
              <w:tc>
                <w:tcPr>
                  <w:tcW w:w="629" w:type="pct"/>
                  <w:vAlign w:val="center"/>
                </w:tcPr>
                <w:p w14:paraId="522C548C" w14:textId="77777777" w:rsidR="00135A3A" w:rsidRPr="00603221" w:rsidRDefault="00135A3A" w:rsidP="005F687C">
                  <w:pPr>
                    <w:spacing w:line="360" w:lineRule="auto"/>
                    <w:rPr>
                      <w:lang w:val="el-GR"/>
                    </w:rPr>
                  </w:pPr>
                </w:p>
              </w:tc>
              <w:tc>
                <w:tcPr>
                  <w:tcW w:w="718" w:type="pct"/>
                  <w:shd w:val="clear" w:color="auto" w:fill="C0C0C0"/>
                </w:tcPr>
                <w:p w14:paraId="09B4697C" w14:textId="77777777" w:rsidR="00135A3A" w:rsidRPr="00603221" w:rsidRDefault="00135A3A" w:rsidP="005F687C">
                  <w:pPr>
                    <w:spacing w:line="360" w:lineRule="auto"/>
                    <w:rPr>
                      <w:lang w:val="el-GR"/>
                    </w:rPr>
                  </w:pPr>
                </w:p>
              </w:tc>
            </w:tr>
            <w:tr w:rsidR="00135A3A" w:rsidRPr="00B447A2" w14:paraId="07D1A7B7" w14:textId="77777777" w:rsidTr="004629AE">
              <w:trPr>
                <w:trHeight w:val="394"/>
              </w:trPr>
              <w:tc>
                <w:tcPr>
                  <w:tcW w:w="262" w:type="pct"/>
                  <w:vAlign w:val="center"/>
                </w:tcPr>
                <w:p w14:paraId="4413FFED" w14:textId="77777777" w:rsidR="00135A3A" w:rsidRPr="00603221" w:rsidRDefault="00135A3A" w:rsidP="005F687C">
                  <w:pPr>
                    <w:spacing w:line="360" w:lineRule="auto"/>
                    <w:rPr>
                      <w:lang w:val="el-GR"/>
                    </w:rPr>
                  </w:pPr>
                </w:p>
              </w:tc>
              <w:tc>
                <w:tcPr>
                  <w:tcW w:w="1130" w:type="pct"/>
                  <w:vAlign w:val="center"/>
                </w:tcPr>
                <w:p w14:paraId="4E4DFC84" w14:textId="77777777" w:rsidR="00135A3A" w:rsidRPr="00603221" w:rsidRDefault="00135A3A" w:rsidP="005F687C">
                  <w:pPr>
                    <w:spacing w:line="360" w:lineRule="auto"/>
                    <w:rPr>
                      <w:lang w:val="el-GR"/>
                    </w:rPr>
                  </w:pPr>
                </w:p>
              </w:tc>
              <w:tc>
                <w:tcPr>
                  <w:tcW w:w="1130" w:type="pct"/>
                  <w:vAlign w:val="center"/>
                </w:tcPr>
                <w:p w14:paraId="20DD307E" w14:textId="77777777" w:rsidR="00135A3A" w:rsidRPr="00603221" w:rsidRDefault="00135A3A" w:rsidP="005F687C">
                  <w:pPr>
                    <w:spacing w:line="360" w:lineRule="auto"/>
                    <w:rPr>
                      <w:lang w:val="el-GR"/>
                    </w:rPr>
                  </w:pPr>
                </w:p>
              </w:tc>
              <w:tc>
                <w:tcPr>
                  <w:tcW w:w="1132" w:type="pct"/>
                  <w:vAlign w:val="center"/>
                </w:tcPr>
                <w:p w14:paraId="609A11C3" w14:textId="77777777" w:rsidR="00135A3A" w:rsidRPr="00603221" w:rsidRDefault="00135A3A" w:rsidP="005F687C">
                  <w:pPr>
                    <w:spacing w:line="360" w:lineRule="auto"/>
                    <w:rPr>
                      <w:lang w:val="el-GR"/>
                    </w:rPr>
                  </w:pPr>
                </w:p>
              </w:tc>
              <w:tc>
                <w:tcPr>
                  <w:tcW w:w="629" w:type="pct"/>
                  <w:vAlign w:val="center"/>
                </w:tcPr>
                <w:p w14:paraId="11A84454" w14:textId="77777777" w:rsidR="00135A3A" w:rsidRPr="00603221" w:rsidRDefault="00135A3A" w:rsidP="005F687C">
                  <w:pPr>
                    <w:spacing w:line="360" w:lineRule="auto"/>
                    <w:rPr>
                      <w:lang w:val="el-GR"/>
                    </w:rPr>
                  </w:pPr>
                </w:p>
              </w:tc>
              <w:tc>
                <w:tcPr>
                  <w:tcW w:w="718" w:type="pct"/>
                  <w:shd w:val="clear" w:color="auto" w:fill="C0C0C0"/>
                </w:tcPr>
                <w:p w14:paraId="7F51FFDC" w14:textId="77777777" w:rsidR="00135A3A" w:rsidRPr="00603221" w:rsidRDefault="00135A3A" w:rsidP="005F687C">
                  <w:pPr>
                    <w:spacing w:line="360" w:lineRule="auto"/>
                    <w:rPr>
                      <w:lang w:val="el-GR"/>
                    </w:rPr>
                  </w:pPr>
                </w:p>
              </w:tc>
            </w:tr>
            <w:tr w:rsidR="00135A3A" w:rsidRPr="00B447A2" w14:paraId="1DAB5279" w14:textId="77777777" w:rsidTr="004629AE">
              <w:trPr>
                <w:trHeight w:val="394"/>
              </w:trPr>
              <w:tc>
                <w:tcPr>
                  <w:tcW w:w="262" w:type="pct"/>
                  <w:vAlign w:val="center"/>
                </w:tcPr>
                <w:p w14:paraId="111BD6A6" w14:textId="77777777" w:rsidR="00135A3A" w:rsidRPr="00603221" w:rsidRDefault="00135A3A" w:rsidP="005F687C">
                  <w:pPr>
                    <w:spacing w:line="360" w:lineRule="auto"/>
                    <w:rPr>
                      <w:lang w:val="el-GR"/>
                    </w:rPr>
                  </w:pPr>
                </w:p>
              </w:tc>
              <w:tc>
                <w:tcPr>
                  <w:tcW w:w="1130" w:type="pct"/>
                  <w:vAlign w:val="center"/>
                </w:tcPr>
                <w:p w14:paraId="74065680" w14:textId="77777777" w:rsidR="00135A3A" w:rsidRPr="00603221" w:rsidRDefault="00135A3A" w:rsidP="005F687C">
                  <w:pPr>
                    <w:spacing w:line="360" w:lineRule="auto"/>
                    <w:rPr>
                      <w:lang w:val="el-GR"/>
                    </w:rPr>
                  </w:pPr>
                </w:p>
              </w:tc>
              <w:tc>
                <w:tcPr>
                  <w:tcW w:w="1130" w:type="pct"/>
                  <w:vAlign w:val="center"/>
                </w:tcPr>
                <w:p w14:paraId="32314F2F" w14:textId="77777777" w:rsidR="00135A3A" w:rsidRPr="00603221" w:rsidRDefault="00135A3A" w:rsidP="005F687C">
                  <w:pPr>
                    <w:spacing w:line="360" w:lineRule="auto"/>
                    <w:rPr>
                      <w:lang w:val="el-GR"/>
                    </w:rPr>
                  </w:pPr>
                </w:p>
              </w:tc>
              <w:tc>
                <w:tcPr>
                  <w:tcW w:w="1132" w:type="pct"/>
                  <w:vAlign w:val="center"/>
                </w:tcPr>
                <w:p w14:paraId="28B77A18" w14:textId="77777777" w:rsidR="00135A3A" w:rsidRPr="00603221" w:rsidRDefault="00135A3A" w:rsidP="005F687C">
                  <w:pPr>
                    <w:spacing w:line="360" w:lineRule="auto"/>
                    <w:rPr>
                      <w:lang w:val="el-GR"/>
                    </w:rPr>
                  </w:pPr>
                </w:p>
              </w:tc>
              <w:tc>
                <w:tcPr>
                  <w:tcW w:w="629" w:type="pct"/>
                  <w:vAlign w:val="center"/>
                </w:tcPr>
                <w:p w14:paraId="21D3B127" w14:textId="77777777" w:rsidR="00135A3A" w:rsidRPr="00603221" w:rsidRDefault="00135A3A" w:rsidP="005F687C">
                  <w:pPr>
                    <w:spacing w:line="360" w:lineRule="auto"/>
                    <w:rPr>
                      <w:lang w:val="el-GR"/>
                    </w:rPr>
                  </w:pPr>
                </w:p>
              </w:tc>
              <w:tc>
                <w:tcPr>
                  <w:tcW w:w="718" w:type="pct"/>
                  <w:shd w:val="clear" w:color="auto" w:fill="C0C0C0"/>
                </w:tcPr>
                <w:p w14:paraId="513FF51E" w14:textId="77777777" w:rsidR="00135A3A" w:rsidRPr="00603221" w:rsidRDefault="00135A3A" w:rsidP="005F687C">
                  <w:pPr>
                    <w:spacing w:line="360" w:lineRule="auto"/>
                    <w:rPr>
                      <w:lang w:val="el-GR"/>
                    </w:rPr>
                  </w:pPr>
                </w:p>
              </w:tc>
            </w:tr>
            <w:tr w:rsidR="00135A3A" w:rsidRPr="00B447A2" w14:paraId="15820249" w14:textId="77777777" w:rsidTr="004629AE">
              <w:trPr>
                <w:trHeight w:val="380"/>
              </w:trPr>
              <w:tc>
                <w:tcPr>
                  <w:tcW w:w="3654" w:type="pct"/>
                  <w:gridSpan w:val="4"/>
                  <w:tcBorders>
                    <w:bottom w:val="single" w:sz="4" w:space="0" w:color="000080"/>
                  </w:tcBorders>
                  <w:shd w:val="clear" w:color="auto" w:fill="C0C0C0"/>
                  <w:vAlign w:val="center"/>
                </w:tcPr>
                <w:p w14:paraId="5087A5E0" w14:textId="77777777" w:rsidR="00135A3A" w:rsidRPr="00603221" w:rsidRDefault="00135A3A" w:rsidP="005F687C">
                  <w:pPr>
                    <w:spacing w:line="360" w:lineRule="auto"/>
                    <w:rPr>
                      <w:b/>
                      <w:lang w:val="el-GR"/>
                    </w:rPr>
                  </w:pPr>
                  <w:r w:rsidRPr="00603221">
                    <w:rPr>
                      <w:b/>
                      <w:lang w:val="el-GR"/>
                    </w:rPr>
                    <w:t xml:space="preserve">ΜΕΡΙΚΟ ΣΥΝΟΛΟ (1) </w:t>
                  </w:r>
                </w:p>
              </w:tc>
              <w:tc>
                <w:tcPr>
                  <w:tcW w:w="629" w:type="pct"/>
                  <w:tcBorders>
                    <w:bottom w:val="single" w:sz="4" w:space="0" w:color="000080"/>
                  </w:tcBorders>
                  <w:shd w:val="clear" w:color="auto" w:fill="C0C0C0"/>
                  <w:vAlign w:val="center"/>
                </w:tcPr>
                <w:p w14:paraId="7EF36BDF" w14:textId="77777777" w:rsidR="00135A3A" w:rsidRPr="00603221" w:rsidRDefault="00135A3A" w:rsidP="005F687C">
                  <w:pPr>
                    <w:spacing w:line="360" w:lineRule="auto"/>
                    <w:rPr>
                      <w:lang w:val="el-GR"/>
                    </w:rPr>
                  </w:pPr>
                </w:p>
              </w:tc>
              <w:tc>
                <w:tcPr>
                  <w:tcW w:w="718" w:type="pct"/>
                  <w:tcBorders>
                    <w:bottom w:val="single" w:sz="4" w:space="0" w:color="000080"/>
                  </w:tcBorders>
                  <w:shd w:val="clear" w:color="auto" w:fill="C0C0C0"/>
                </w:tcPr>
                <w:p w14:paraId="5B7E409F" w14:textId="77777777" w:rsidR="00135A3A" w:rsidRPr="00603221" w:rsidRDefault="00135A3A" w:rsidP="005F687C">
                  <w:pPr>
                    <w:spacing w:line="360" w:lineRule="auto"/>
                    <w:rPr>
                      <w:lang w:val="el-GR"/>
                    </w:rPr>
                  </w:pPr>
                </w:p>
              </w:tc>
            </w:tr>
          </w:tbl>
          <w:p w14:paraId="379E5AED" w14:textId="77777777" w:rsidR="00135A3A" w:rsidRPr="00603221" w:rsidRDefault="00135A3A" w:rsidP="005F687C">
            <w:pPr>
              <w:autoSpaceDE w:val="0"/>
              <w:autoSpaceDN w:val="0"/>
              <w:adjustRightInd w:val="0"/>
              <w:spacing w:after="70" w:line="360" w:lineRule="auto"/>
              <w:jc w:val="left"/>
              <w:rPr>
                <w:b/>
                <w:bCs/>
                <w:lang w:val="el-GR" w:eastAsia="el-GR"/>
              </w:rPr>
            </w:pPr>
          </w:p>
          <w:p w14:paraId="5112F69C" w14:textId="5AD78805" w:rsidR="00135A3A" w:rsidRPr="00603221" w:rsidRDefault="00135A3A" w:rsidP="005F687C">
            <w:pPr>
              <w:spacing w:line="360" w:lineRule="auto"/>
              <w:rPr>
                <w:lang w:val="el-GR"/>
              </w:rPr>
            </w:pPr>
            <w:r w:rsidRPr="00603221">
              <w:rPr>
                <w:lang w:val="el-GR"/>
              </w:rPr>
              <w:t xml:space="preserve">Πίνακα των </w:t>
            </w:r>
            <w:r w:rsidRPr="00603221">
              <w:rPr>
                <w:b/>
                <w:lang w:val="el-GR"/>
              </w:rPr>
              <w:t>στελεχών των Υπεργολάβων</w:t>
            </w:r>
            <w:r w:rsidR="005A42BD">
              <w:rPr>
                <w:b/>
                <w:lang w:val="el-GR"/>
              </w:rPr>
              <w:t xml:space="preserve"> </w:t>
            </w:r>
            <w:r w:rsidRPr="00603221">
              <w:rPr>
                <w:b/>
                <w:lang w:val="el-GR"/>
              </w:rPr>
              <w:t>του Οικονομικού Φορέα</w:t>
            </w:r>
            <w:r w:rsidRPr="00603221">
              <w:rPr>
                <w:lang w:val="el-GR"/>
              </w:rPr>
              <w:t xml:space="preserve"> που συμμετέχουν στην Ομάδα Έργου, σύμφωνα με το ακόλουθο υπόδειγμα: </w:t>
            </w:r>
          </w:p>
          <w:tbl>
            <w:tblPr>
              <w:tblW w:w="901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2065"/>
              <w:gridCol w:w="2065"/>
              <w:gridCol w:w="2067"/>
              <w:gridCol w:w="1278"/>
              <w:gridCol w:w="1063"/>
            </w:tblGrid>
            <w:tr w:rsidR="00135A3A" w:rsidRPr="00B447A2" w14:paraId="2FB93C16" w14:textId="77777777" w:rsidTr="009C5EA6">
              <w:trPr>
                <w:trHeight w:val="788"/>
              </w:trPr>
              <w:tc>
                <w:tcPr>
                  <w:tcW w:w="262" w:type="pct"/>
                  <w:shd w:val="clear" w:color="auto" w:fill="E0E0E0"/>
                  <w:vAlign w:val="center"/>
                </w:tcPr>
                <w:p w14:paraId="5F8BA792" w14:textId="77777777" w:rsidR="00135A3A" w:rsidRPr="00603221" w:rsidRDefault="00135A3A" w:rsidP="005F687C">
                  <w:pPr>
                    <w:spacing w:line="360" w:lineRule="auto"/>
                    <w:rPr>
                      <w:lang w:val="el-GR"/>
                    </w:rPr>
                  </w:pPr>
                  <w:r w:rsidRPr="00603221">
                    <w:rPr>
                      <w:lang w:val="el-GR"/>
                    </w:rPr>
                    <w:t>Α/Α</w:t>
                  </w:r>
                </w:p>
              </w:tc>
              <w:tc>
                <w:tcPr>
                  <w:tcW w:w="1146" w:type="pct"/>
                  <w:shd w:val="clear" w:color="auto" w:fill="E0E0E0"/>
                  <w:vAlign w:val="center"/>
                </w:tcPr>
                <w:p w14:paraId="0BA87145" w14:textId="77777777" w:rsidR="00135A3A" w:rsidRPr="00603221" w:rsidRDefault="00135A3A" w:rsidP="005F687C">
                  <w:pPr>
                    <w:spacing w:line="360" w:lineRule="auto"/>
                    <w:jc w:val="left"/>
                    <w:rPr>
                      <w:lang w:val="el-GR"/>
                    </w:rPr>
                  </w:pPr>
                  <w:r w:rsidRPr="00603221">
                    <w:rPr>
                      <w:lang w:val="el-GR"/>
                    </w:rPr>
                    <w:t>Επωνυμία Εταιρείας Υπεργολάβου</w:t>
                  </w:r>
                </w:p>
              </w:tc>
              <w:tc>
                <w:tcPr>
                  <w:tcW w:w="1146" w:type="pct"/>
                  <w:shd w:val="clear" w:color="auto" w:fill="E0E0E0"/>
                  <w:vAlign w:val="center"/>
                </w:tcPr>
                <w:p w14:paraId="580E26C0" w14:textId="77777777" w:rsidR="00135A3A" w:rsidRPr="00603221" w:rsidRDefault="00135A3A" w:rsidP="005F687C">
                  <w:pPr>
                    <w:spacing w:line="360" w:lineRule="auto"/>
                    <w:jc w:val="left"/>
                    <w:rPr>
                      <w:lang w:val="el-GR"/>
                    </w:rPr>
                  </w:pPr>
                  <w:r w:rsidRPr="00603221">
                    <w:rPr>
                      <w:lang w:val="el-GR"/>
                    </w:rPr>
                    <w:t>Ονοματεπώνυμο Μέλους Ομάδας Έργου</w:t>
                  </w:r>
                </w:p>
              </w:tc>
              <w:tc>
                <w:tcPr>
                  <w:tcW w:w="1146" w:type="pct"/>
                  <w:shd w:val="clear" w:color="auto" w:fill="E0E0E0"/>
                  <w:vAlign w:val="center"/>
                </w:tcPr>
                <w:p w14:paraId="31F186EA" w14:textId="77777777" w:rsidR="00135A3A" w:rsidRPr="00603221" w:rsidRDefault="00135A3A" w:rsidP="005F687C">
                  <w:pPr>
                    <w:spacing w:line="360" w:lineRule="auto"/>
                    <w:jc w:val="left"/>
                    <w:rPr>
                      <w:lang w:val="el-GR"/>
                    </w:rPr>
                  </w:pPr>
                  <w:r w:rsidRPr="00603221">
                    <w:rPr>
                      <w:lang w:val="el-GR"/>
                    </w:rPr>
                    <w:t>Θέση στην Ομάδα Έργου</w:t>
                  </w:r>
                </w:p>
              </w:tc>
              <w:tc>
                <w:tcPr>
                  <w:tcW w:w="709" w:type="pct"/>
                  <w:shd w:val="clear" w:color="auto" w:fill="E0E0E0"/>
                  <w:vAlign w:val="center"/>
                </w:tcPr>
                <w:p w14:paraId="19D19FD1" w14:textId="77777777" w:rsidR="00135A3A" w:rsidRPr="00603221" w:rsidRDefault="00135A3A" w:rsidP="005F687C">
                  <w:pPr>
                    <w:spacing w:line="360" w:lineRule="auto"/>
                    <w:jc w:val="left"/>
                    <w:rPr>
                      <w:lang w:val="el-GR"/>
                    </w:rPr>
                  </w:pPr>
                  <w:r w:rsidRPr="00603221">
                    <w:rPr>
                      <w:lang w:val="el-GR"/>
                    </w:rPr>
                    <w:t>Ανθρωπομήνες</w:t>
                  </w:r>
                </w:p>
              </w:tc>
              <w:tc>
                <w:tcPr>
                  <w:tcW w:w="590" w:type="pct"/>
                  <w:shd w:val="clear" w:color="auto" w:fill="C0C0C0"/>
                </w:tcPr>
                <w:p w14:paraId="19ECE27B" w14:textId="77777777" w:rsidR="00135A3A" w:rsidRPr="00603221" w:rsidRDefault="00135A3A" w:rsidP="005F687C">
                  <w:pPr>
                    <w:spacing w:line="360" w:lineRule="auto"/>
                    <w:jc w:val="left"/>
                    <w:rPr>
                      <w:lang w:val="el-GR"/>
                    </w:rPr>
                  </w:pPr>
                  <w:r w:rsidRPr="00603221">
                    <w:rPr>
                      <w:lang w:val="el-GR"/>
                    </w:rPr>
                    <w:t>Ποσοστό συμμετοχής* (%)</w:t>
                  </w:r>
                </w:p>
              </w:tc>
            </w:tr>
            <w:tr w:rsidR="00135A3A" w:rsidRPr="00B447A2" w14:paraId="24AFEAA1" w14:textId="77777777" w:rsidTr="009C5EA6">
              <w:trPr>
                <w:trHeight w:val="380"/>
              </w:trPr>
              <w:tc>
                <w:tcPr>
                  <w:tcW w:w="262" w:type="pct"/>
                  <w:vAlign w:val="center"/>
                </w:tcPr>
                <w:p w14:paraId="7042E2B1" w14:textId="77777777" w:rsidR="00135A3A" w:rsidRPr="00603221" w:rsidRDefault="00135A3A" w:rsidP="005F687C">
                  <w:pPr>
                    <w:spacing w:line="360" w:lineRule="auto"/>
                    <w:rPr>
                      <w:lang w:val="el-GR"/>
                    </w:rPr>
                  </w:pPr>
                </w:p>
              </w:tc>
              <w:tc>
                <w:tcPr>
                  <w:tcW w:w="1146" w:type="pct"/>
                  <w:vAlign w:val="center"/>
                </w:tcPr>
                <w:p w14:paraId="50FFA42D" w14:textId="77777777" w:rsidR="00135A3A" w:rsidRPr="00603221" w:rsidRDefault="00135A3A" w:rsidP="005F687C">
                  <w:pPr>
                    <w:spacing w:line="360" w:lineRule="auto"/>
                    <w:rPr>
                      <w:lang w:val="el-GR"/>
                    </w:rPr>
                  </w:pPr>
                </w:p>
              </w:tc>
              <w:tc>
                <w:tcPr>
                  <w:tcW w:w="1146" w:type="pct"/>
                  <w:vAlign w:val="center"/>
                </w:tcPr>
                <w:p w14:paraId="7A4A2032" w14:textId="77777777" w:rsidR="00135A3A" w:rsidRPr="00603221" w:rsidRDefault="00135A3A" w:rsidP="005F687C">
                  <w:pPr>
                    <w:spacing w:line="360" w:lineRule="auto"/>
                    <w:rPr>
                      <w:lang w:val="el-GR"/>
                    </w:rPr>
                  </w:pPr>
                </w:p>
              </w:tc>
              <w:tc>
                <w:tcPr>
                  <w:tcW w:w="1146" w:type="pct"/>
                  <w:vAlign w:val="center"/>
                </w:tcPr>
                <w:p w14:paraId="08C213CE" w14:textId="77777777" w:rsidR="00135A3A" w:rsidRPr="00603221" w:rsidRDefault="00135A3A" w:rsidP="005F687C">
                  <w:pPr>
                    <w:spacing w:line="360" w:lineRule="auto"/>
                    <w:rPr>
                      <w:lang w:val="el-GR"/>
                    </w:rPr>
                  </w:pPr>
                </w:p>
              </w:tc>
              <w:tc>
                <w:tcPr>
                  <w:tcW w:w="709" w:type="pct"/>
                  <w:vAlign w:val="center"/>
                </w:tcPr>
                <w:p w14:paraId="187E8035" w14:textId="77777777" w:rsidR="00135A3A" w:rsidRPr="00603221" w:rsidRDefault="00135A3A" w:rsidP="005F687C">
                  <w:pPr>
                    <w:spacing w:line="360" w:lineRule="auto"/>
                    <w:rPr>
                      <w:lang w:val="el-GR"/>
                    </w:rPr>
                  </w:pPr>
                </w:p>
              </w:tc>
              <w:tc>
                <w:tcPr>
                  <w:tcW w:w="590" w:type="pct"/>
                  <w:shd w:val="clear" w:color="auto" w:fill="C0C0C0"/>
                </w:tcPr>
                <w:p w14:paraId="480937D6" w14:textId="77777777" w:rsidR="00135A3A" w:rsidRPr="00603221" w:rsidRDefault="00135A3A" w:rsidP="005F687C">
                  <w:pPr>
                    <w:spacing w:line="360" w:lineRule="auto"/>
                    <w:rPr>
                      <w:lang w:val="el-GR"/>
                    </w:rPr>
                  </w:pPr>
                </w:p>
              </w:tc>
            </w:tr>
            <w:tr w:rsidR="00135A3A" w:rsidRPr="00B447A2" w14:paraId="21548C7A" w14:textId="77777777" w:rsidTr="009C5EA6">
              <w:trPr>
                <w:trHeight w:val="394"/>
              </w:trPr>
              <w:tc>
                <w:tcPr>
                  <w:tcW w:w="262" w:type="pct"/>
                  <w:vAlign w:val="center"/>
                </w:tcPr>
                <w:p w14:paraId="0BC8ECD2" w14:textId="77777777" w:rsidR="00135A3A" w:rsidRPr="00603221" w:rsidRDefault="00135A3A" w:rsidP="005F687C">
                  <w:pPr>
                    <w:spacing w:line="360" w:lineRule="auto"/>
                    <w:rPr>
                      <w:lang w:val="el-GR"/>
                    </w:rPr>
                  </w:pPr>
                </w:p>
              </w:tc>
              <w:tc>
                <w:tcPr>
                  <w:tcW w:w="1146" w:type="pct"/>
                  <w:vAlign w:val="center"/>
                </w:tcPr>
                <w:p w14:paraId="3631EEF5" w14:textId="77777777" w:rsidR="00135A3A" w:rsidRPr="00603221" w:rsidRDefault="00135A3A" w:rsidP="005F687C">
                  <w:pPr>
                    <w:spacing w:line="360" w:lineRule="auto"/>
                    <w:rPr>
                      <w:lang w:val="el-GR"/>
                    </w:rPr>
                  </w:pPr>
                </w:p>
              </w:tc>
              <w:tc>
                <w:tcPr>
                  <w:tcW w:w="1146" w:type="pct"/>
                  <w:vAlign w:val="center"/>
                </w:tcPr>
                <w:p w14:paraId="34A90F76" w14:textId="77777777" w:rsidR="00135A3A" w:rsidRPr="00603221" w:rsidRDefault="00135A3A" w:rsidP="005F687C">
                  <w:pPr>
                    <w:spacing w:line="360" w:lineRule="auto"/>
                    <w:rPr>
                      <w:lang w:val="el-GR"/>
                    </w:rPr>
                  </w:pPr>
                </w:p>
              </w:tc>
              <w:tc>
                <w:tcPr>
                  <w:tcW w:w="1146" w:type="pct"/>
                  <w:vAlign w:val="center"/>
                </w:tcPr>
                <w:p w14:paraId="54C2EF44" w14:textId="77777777" w:rsidR="00135A3A" w:rsidRPr="00603221" w:rsidRDefault="00135A3A" w:rsidP="005F687C">
                  <w:pPr>
                    <w:spacing w:line="360" w:lineRule="auto"/>
                    <w:rPr>
                      <w:lang w:val="el-GR"/>
                    </w:rPr>
                  </w:pPr>
                </w:p>
              </w:tc>
              <w:tc>
                <w:tcPr>
                  <w:tcW w:w="709" w:type="pct"/>
                  <w:vAlign w:val="center"/>
                </w:tcPr>
                <w:p w14:paraId="5561F5E5" w14:textId="77777777" w:rsidR="00135A3A" w:rsidRPr="00603221" w:rsidRDefault="00135A3A" w:rsidP="005F687C">
                  <w:pPr>
                    <w:spacing w:line="360" w:lineRule="auto"/>
                    <w:rPr>
                      <w:lang w:val="el-GR"/>
                    </w:rPr>
                  </w:pPr>
                </w:p>
              </w:tc>
              <w:tc>
                <w:tcPr>
                  <w:tcW w:w="590" w:type="pct"/>
                  <w:shd w:val="clear" w:color="auto" w:fill="C0C0C0"/>
                </w:tcPr>
                <w:p w14:paraId="2A232524" w14:textId="77777777" w:rsidR="00135A3A" w:rsidRPr="00603221" w:rsidRDefault="00135A3A" w:rsidP="005F687C">
                  <w:pPr>
                    <w:spacing w:line="360" w:lineRule="auto"/>
                    <w:rPr>
                      <w:lang w:val="el-GR"/>
                    </w:rPr>
                  </w:pPr>
                </w:p>
              </w:tc>
            </w:tr>
            <w:tr w:rsidR="00135A3A" w:rsidRPr="00B447A2" w14:paraId="20B5A00F" w14:textId="77777777" w:rsidTr="009C5EA6">
              <w:trPr>
                <w:trHeight w:val="394"/>
              </w:trPr>
              <w:tc>
                <w:tcPr>
                  <w:tcW w:w="262" w:type="pct"/>
                  <w:vAlign w:val="center"/>
                </w:tcPr>
                <w:p w14:paraId="439DF937" w14:textId="77777777" w:rsidR="00135A3A" w:rsidRPr="00603221" w:rsidRDefault="00135A3A" w:rsidP="005F687C">
                  <w:pPr>
                    <w:spacing w:line="360" w:lineRule="auto"/>
                    <w:rPr>
                      <w:lang w:val="el-GR"/>
                    </w:rPr>
                  </w:pPr>
                </w:p>
              </w:tc>
              <w:tc>
                <w:tcPr>
                  <w:tcW w:w="1146" w:type="pct"/>
                  <w:vAlign w:val="center"/>
                </w:tcPr>
                <w:p w14:paraId="1E6E851B" w14:textId="77777777" w:rsidR="00135A3A" w:rsidRPr="00603221" w:rsidRDefault="00135A3A" w:rsidP="005F687C">
                  <w:pPr>
                    <w:spacing w:line="360" w:lineRule="auto"/>
                    <w:rPr>
                      <w:lang w:val="el-GR"/>
                    </w:rPr>
                  </w:pPr>
                </w:p>
              </w:tc>
              <w:tc>
                <w:tcPr>
                  <w:tcW w:w="1146" w:type="pct"/>
                  <w:vAlign w:val="center"/>
                </w:tcPr>
                <w:p w14:paraId="10F51349" w14:textId="77777777" w:rsidR="00135A3A" w:rsidRPr="00603221" w:rsidRDefault="00135A3A" w:rsidP="005F687C">
                  <w:pPr>
                    <w:spacing w:line="360" w:lineRule="auto"/>
                    <w:rPr>
                      <w:lang w:val="el-GR"/>
                    </w:rPr>
                  </w:pPr>
                </w:p>
              </w:tc>
              <w:tc>
                <w:tcPr>
                  <w:tcW w:w="1146" w:type="pct"/>
                  <w:vAlign w:val="center"/>
                </w:tcPr>
                <w:p w14:paraId="24F18D05" w14:textId="77777777" w:rsidR="00135A3A" w:rsidRPr="00603221" w:rsidRDefault="00135A3A" w:rsidP="005F687C">
                  <w:pPr>
                    <w:spacing w:line="360" w:lineRule="auto"/>
                    <w:rPr>
                      <w:lang w:val="el-GR"/>
                    </w:rPr>
                  </w:pPr>
                </w:p>
              </w:tc>
              <w:tc>
                <w:tcPr>
                  <w:tcW w:w="709" w:type="pct"/>
                  <w:vAlign w:val="center"/>
                </w:tcPr>
                <w:p w14:paraId="61BBC6D1" w14:textId="77777777" w:rsidR="00135A3A" w:rsidRPr="00603221" w:rsidRDefault="00135A3A" w:rsidP="005F687C">
                  <w:pPr>
                    <w:spacing w:line="360" w:lineRule="auto"/>
                    <w:rPr>
                      <w:lang w:val="el-GR"/>
                    </w:rPr>
                  </w:pPr>
                </w:p>
              </w:tc>
              <w:tc>
                <w:tcPr>
                  <w:tcW w:w="590" w:type="pct"/>
                  <w:shd w:val="clear" w:color="auto" w:fill="C0C0C0"/>
                </w:tcPr>
                <w:p w14:paraId="7BC71D22" w14:textId="77777777" w:rsidR="00135A3A" w:rsidRPr="00603221" w:rsidRDefault="00135A3A" w:rsidP="005F687C">
                  <w:pPr>
                    <w:spacing w:line="360" w:lineRule="auto"/>
                    <w:rPr>
                      <w:lang w:val="el-GR"/>
                    </w:rPr>
                  </w:pPr>
                </w:p>
              </w:tc>
            </w:tr>
            <w:tr w:rsidR="00135A3A" w:rsidRPr="00B447A2" w14:paraId="301E9231" w14:textId="77777777" w:rsidTr="009C5EA6">
              <w:trPr>
                <w:trHeight w:val="394"/>
              </w:trPr>
              <w:tc>
                <w:tcPr>
                  <w:tcW w:w="3701" w:type="pct"/>
                  <w:gridSpan w:val="4"/>
                  <w:tcBorders>
                    <w:bottom w:val="single" w:sz="4" w:space="0" w:color="000080"/>
                  </w:tcBorders>
                  <w:shd w:val="clear" w:color="auto" w:fill="C0C0C0"/>
                  <w:vAlign w:val="center"/>
                </w:tcPr>
                <w:p w14:paraId="72CA18EB" w14:textId="77777777" w:rsidR="00135A3A" w:rsidRPr="00603221" w:rsidRDefault="00135A3A" w:rsidP="005F687C">
                  <w:pPr>
                    <w:spacing w:line="360" w:lineRule="auto"/>
                    <w:rPr>
                      <w:b/>
                      <w:lang w:val="el-GR"/>
                    </w:rPr>
                  </w:pPr>
                  <w:r w:rsidRPr="00603221">
                    <w:rPr>
                      <w:b/>
                      <w:lang w:val="el-GR"/>
                    </w:rPr>
                    <w:t xml:space="preserve">ΜΕΡΙΚΟ ΣΥΝΟΛΟ (2) </w:t>
                  </w:r>
                </w:p>
              </w:tc>
              <w:tc>
                <w:tcPr>
                  <w:tcW w:w="709" w:type="pct"/>
                  <w:tcBorders>
                    <w:bottom w:val="single" w:sz="4" w:space="0" w:color="000080"/>
                  </w:tcBorders>
                  <w:shd w:val="clear" w:color="auto" w:fill="C0C0C0"/>
                  <w:vAlign w:val="center"/>
                </w:tcPr>
                <w:p w14:paraId="4E2AD56C" w14:textId="77777777" w:rsidR="00135A3A" w:rsidRPr="00603221" w:rsidRDefault="00135A3A" w:rsidP="005F687C">
                  <w:pPr>
                    <w:spacing w:line="360" w:lineRule="auto"/>
                    <w:rPr>
                      <w:lang w:val="el-GR"/>
                    </w:rPr>
                  </w:pPr>
                </w:p>
              </w:tc>
              <w:tc>
                <w:tcPr>
                  <w:tcW w:w="590" w:type="pct"/>
                  <w:tcBorders>
                    <w:bottom w:val="single" w:sz="4" w:space="0" w:color="000080"/>
                  </w:tcBorders>
                  <w:shd w:val="clear" w:color="auto" w:fill="C0C0C0"/>
                </w:tcPr>
                <w:p w14:paraId="5C4A795B" w14:textId="77777777" w:rsidR="00135A3A" w:rsidRPr="00603221" w:rsidRDefault="00135A3A" w:rsidP="005F687C">
                  <w:pPr>
                    <w:spacing w:line="360" w:lineRule="auto"/>
                    <w:rPr>
                      <w:lang w:val="el-GR"/>
                    </w:rPr>
                  </w:pPr>
                </w:p>
              </w:tc>
            </w:tr>
          </w:tbl>
          <w:p w14:paraId="1FDB3E7D" w14:textId="77777777" w:rsidR="00135A3A" w:rsidRPr="00603221" w:rsidRDefault="00135A3A" w:rsidP="005F687C">
            <w:pPr>
              <w:autoSpaceDE w:val="0"/>
              <w:autoSpaceDN w:val="0"/>
              <w:adjustRightInd w:val="0"/>
              <w:spacing w:after="70" w:line="360" w:lineRule="auto"/>
              <w:jc w:val="left"/>
              <w:rPr>
                <w:b/>
                <w:bCs/>
                <w:lang w:val="el-GR" w:eastAsia="el-GR"/>
              </w:rPr>
            </w:pPr>
          </w:p>
          <w:p w14:paraId="38F90F56" w14:textId="77777777" w:rsidR="00135A3A" w:rsidRPr="00603221" w:rsidRDefault="00135A3A" w:rsidP="005F687C">
            <w:pPr>
              <w:spacing w:line="360" w:lineRule="auto"/>
              <w:rPr>
                <w:lang w:val="el-GR"/>
              </w:rPr>
            </w:pPr>
            <w:r w:rsidRPr="00603221">
              <w:rPr>
                <w:lang w:val="el-GR"/>
              </w:rPr>
              <w:t xml:space="preserve">Πίνακα των </w:t>
            </w:r>
            <w:r w:rsidRPr="00603221">
              <w:rPr>
                <w:b/>
                <w:lang w:val="el-GR"/>
              </w:rPr>
              <w:t xml:space="preserve">εξωτερικών συνεργατών του Οικονομικού Φορέα </w:t>
            </w:r>
            <w:r w:rsidRPr="00603221">
              <w:rPr>
                <w:lang w:val="el-GR"/>
              </w:rPr>
              <w:t>που συμμετέχουν στην Ομάδα Έργου, σύμφωνα με το ακόλουθο υπόδειγμα:</w:t>
            </w:r>
          </w:p>
          <w:tbl>
            <w:tblPr>
              <w:tblW w:w="9011"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472"/>
              <w:gridCol w:w="4075"/>
              <w:gridCol w:w="2036"/>
              <w:gridCol w:w="1278"/>
              <w:gridCol w:w="1150"/>
            </w:tblGrid>
            <w:tr w:rsidR="00135A3A" w:rsidRPr="00B447A2" w14:paraId="58A758F0" w14:textId="77777777" w:rsidTr="009C5EA6">
              <w:trPr>
                <w:trHeight w:val="788"/>
              </w:trPr>
              <w:tc>
                <w:tcPr>
                  <w:tcW w:w="262" w:type="pct"/>
                  <w:shd w:val="clear" w:color="auto" w:fill="E0E0E0"/>
                  <w:vAlign w:val="center"/>
                </w:tcPr>
                <w:p w14:paraId="45CE2C7C" w14:textId="77777777" w:rsidR="00135A3A" w:rsidRPr="00603221" w:rsidRDefault="00135A3A" w:rsidP="005F687C">
                  <w:pPr>
                    <w:spacing w:line="360" w:lineRule="auto"/>
                    <w:rPr>
                      <w:lang w:val="el-GR"/>
                    </w:rPr>
                  </w:pPr>
                  <w:r w:rsidRPr="00603221">
                    <w:rPr>
                      <w:lang w:val="el-GR"/>
                    </w:rPr>
                    <w:t>Α/Α</w:t>
                  </w:r>
                </w:p>
              </w:tc>
              <w:tc>
                <w:tcPr>
                  <w:tcW w:w="2261" w:type="pct"/>
                  <w:shd w:val="clear" w:color="auto" w:fill="E0E0E0"/>
                  <w:vAlign w:val="center"/>
                </w:tcPr>
                <w:p w14:paraId="118D6D83" w14:textId="77777777" w:rsidR="00135A3A" w:rsidRPr="00603221" w:rsidRDefault="00135A3A" w:rsidP="005F687C">
                  <w:pPr>
                    <w:spacing w:line="360" w:lineRule="auto"/>
                    <w:rPr>
                      <w:lang w:val="el-GR"/>
                    </w:rPr>
                  </w:pPr>
                  <w:r w:rsidRPr="00603221">
                    <w:rPr>
                      <w:lang w:val="el-GR"/>
                    </w:rPr>
                    <w:t>Ονοματεπώνυμο Μέλους Ομάδας Έργου</w:t>
                  </w:r>
                </w:p>
              </w:tc>
              <w:tc>
                <w:tcPr>
                  <w:tcW w:w="1128" w:type="pct"/>
                  <w:shd w:val="clear" w:color="auto" w:fill="E0E0E0"/>
                  <w:vAlign w:val="center"/>
                </w:tcPr>
                <w:p w14:paraId="79AEF39B" w14:textId="77777777" w:rsidR="00135A3A" w:rsidRPr="00603221" w:rsidRDefault="00135A3A" w:rsidP="005F687C">
                  <w:pPr>
                    <w:spacing w:line="360" w:lineRule="auto"/>
                    <w:rPr>
                      <w:lang w:val="el-GR"/>
                    </w:rPr>
                  </w:pPr>
                  <w:r w:rsidRPr="00603221">
                    <w:rPr>
                      <w:lang w:val="el-GR"/>
                    </w:rPr>
                    <w:t>Θέση στην Ομάδα Έργου</w:t>
                  </w:r>
                </w:p>
              </w:tc>
              <w:tc>
                <w:tcPr>
                  <w:tcW w:w="709" w:type="pct"/>
                  <w:shd w:val="clear" w:color="auto" w:fill="E0E0E0"/>
                  <w:vAlign w:val="center"/>
                </w:tcPr>
                <w:p w14:paraId="47C48A47" w14:textId="77777777" w:rsidR="00135A3A" w:rsidRPr="00603221" w:rsidRDefault="00135A3A" w:rsidP="005F687C">
                  <w:pPr>
                    <w:spacing w:line="360" w:lineRule="auto"/>
                    <w:rPr>
                      <w:lang w:val="el-GR"/>
                    </w:rPr>
                  </w:pPr>
                  <w:r w:rsidRPr="00603221">
                    <w:rPr>
                      <w:lang w:val="el-GR"/>
                    </w:rPr>
                    <w:t>Ανθρωπομήνες</w:t>
                  </w:r>
                </w:p>
              </w:tc>
              <w:tc>
                <w:tcPr>
                  <w:tcW w:w="639" w:type="pct"/>
                  <w:shd w:val="clear" w:color="auto" w:fill="C0C0C0"/>
                </w:tcPr>
                <w:p w14:paraId="59F9A121" w14:textId="77777777" w:rsidR="00135A3A" w:rsidRPr="00603221" w:rsidRDefault="00135A3A" w:rsidP="005F687C">
                  <w:pPr>
                    <w:spacing w:line="360" w:lineRule="auto"/>
                    <w:rPr>
                      <w:lang w:val="el-GR"/>
                    </w:rPr>
                  </w:pPr>
                  <w:r w:rsidRPr="00603221">
                    <w:rPr>
                      <w:lang w:val="el-GR"/>
                    </w:rPr>
                    <w:t>Ποσοστό συμμετοχής* (%)</w:t>
                  </w:r>
                </w:p>
              </w:tc>
            </w:tr>
            <w:tr w:rsidR="00135A3A" w:rsidRPr="00B447A2" w14:paraId="63EC85E5" w14:textId="77777777" w:rsidTr="009C5EA6">
              <w:trPr>
                <w:trHeight w:val="394"/>
              </w:trPr>
              <w:tc>
                <w:tcPr>
                  <w:tcW w:w="262" w:type="pct"/>
                  <w:vAlign w:val="center"/>
                </w:tcPr>
                <w:p w14:paraId="270BC2E2" w14:textId="77777777" w:rsidR="00135A3A" w:rsidRPr="00603221" w:rsidRDefault="00135A3A" w:rsidP="005F687C">
                  <w:pPr>
                    <w:spacing w:line="360" w:lineRule="auto"/>
                    <w:rPr>
                      <w:lang w:val="el-GR"/>
                    </w:rPr>
                  </w:pPr>
                </w:p>
              </w:tc>
              <w:tc>
                <w:tcPr>
                  <w:tcW w:w="2261" w:type="pct"/>
                  <w:vAlign w:val="center"/>
                </w:tcPr>
                <w:p w14:paraId="09402DD3" w14:textId="77777777" w:rsidR="00135A3A" w:rsidRPr="00603221" w:rsidRDefault="00135A3A" w:rsidP="005F687C">
                  <w:pPr>
                    <w:spacing w:line="360" w:lineRule="auto"/>
                    <w:rPr>
                      <w:lang w:val="el-GR"/>
                    </w:rPr>
                  </w:pPr>
                </w:p>
              </w:tc>
              <w:tc>
                <w:tcPr>
                  <w:tcW w:w="1128" w:type="pct"/>
                  <w:vAlign w:val="center"/>
                </w:tcPr>
                <w:p w14:paraId="7E2AA355" w14:textId="77777777" w:rsidR="00135A3A" w:rsidRPr="00603221" w:rsidRDefault="00135A3A" w:rsidP="005F687C">
                  <w:pPr>
                    <w:spacing w:line="360" w:lineRule="auto"/>
                    <w:rPr>
                      <w:lang w:val="el-GR"/>
                    </w:rPr>
                  </w:pPr>
                </w:p>
              </w:tc>
              <w:tc>
                <w:tcPr>
                  <w:tcW w:w="709" w:type="pct"/>
                  <w:vAlign w:val="center"/>
                </w:tcPr>
                <w:p w14:paraId="44C8F01C" w14:textId="77777777" w:rsidR="00135A3A" w:rsidRPr="00603221" w:rsidRDefault="00135A3A" w:rsidP="005F687C">
                  <w:pPr>
                    <w:spacing w:line="360" w:lineRule="auto"/>
                    <w:rPr>
                      <w:lang w:val="el-GR"/>
                    </w:rPr>
                  </w:pPr>
                </w:p>
              </w:tc>
              <w:tc>
                <w:tcPr>
                  <w:tcW w:w="639" w:type="pct"/>
                  <w:shd w:val="clear" w:color="auto" w:fill="C0C0C0"/>
                </w:tcPr>
                <w:p w14:paraId="6BB0424D" w14:textId="77777777" w:rsidR="00135A3A" w:rsidRPr="00603221" w:rsidRDefault="00135A3A" w:rsidP="005F687C">
                  <w:pPr>
                    <w:spacing w:line="360" w:lineRule="auto"/>
                    <w:rPr>
                      <w:lang w:val="el-GR"/>
                    </w:rPr>
                  </w:pPr>
                </w:p>
              </w:tc>
            </w:tr>
            <w:tr w:rsidR="00135A3A" w:rsidRPr="00B447A2" w14:paraId="405B4A01" w14:textId="77777777" w:rsidTr="009C5EA6">
              <w:trPr>
                <w:trHeight w:val="394"/>
              </w:trPr>
              <w:tc>
                <w:tcPr>
                  <w:tcW w:w="262" w:type="pct"/>
                  <w:vAlign w:val="center"/>
                </w:tcPr>
                <w:p w14:paraId="03D9A133" w14:textId="77777777" w:rsidR="00135A3A" w:rsidRPr="00603221" w:rsidRDefault="00135A3A" w:rsidP="005F687C">
                  <w:pPr>
                    <w:spacing w:line="360" w:lineRule="auto"/>
                    <w:rPr>
                      <w:lang w:val="el-GR"/>
                    </w:rPr>
                  </w:pPr>
                </w:p>
              </w:tc>
              <w:tc>
                <w:tcPr>
                  <w:tcW w:w="2261" w:type="pct"/>
                  <w:vAlign w:val="center"/>
                </w:tcPr>
                <w:p w14:paraId="4F09D06F" w14:textId="77777777" w:rsidR="00135A3A" w:rsidRPr="00603221" w:rsidRDefault="00135A3A" w:rsidP="005F687C">
                  <w:pPr>
                    <w:spacing w:line="360" w:lineRule="auto"/>
                    <w:rPr>
                      <w:lang w:val="el-GR"/>
                    </w:rPr>
                  </w:pPr>
                </w:p>
              </w:tc>
              <w:tc>
                <w:tcPr>
                  <w:tcW w:w="1128" w:type="pct"/>
                  <w:vAlign w:val="center"/>
                </w:tcPr>
                <w:p w14:paraId="468E00ED" w14:textId="77777777" w:rsidR="00135A3A" w:rsidRPr="00603221" w:rsidRDefault="00135A3A" w:rsidP="005F687C">
                  <w:pPr>
                    <w:spacing w:line="360" w:lineRule="auto"/>
                    <w:rPr>
                      <w:lang w:val="el-GR"/>
                    </w:rPr>
                  </w:pPr>
                </w:p>
              </w:tc>
              <w:tc>
                <w:tcPr>
                  <w:tcW w:w="709" w:type="pct"/>
                  <w:vAlign w:val="center"/>
                </w:tcPr>
                <w:p w14:paraId="50C64C54" w14:textId="77777777" w:rsidR="00135A3A" w:rsidRPr="00603221" w:rsidRDefault="00135A3A" w:rsidP="005F687C">
                  <w:pPr>
                    <w:spacing w:line="360" w:lineRule="auto"/>
                    <w:rPr>
                      <w:lang w:val="el-GR"/>
                    </w:rPr>
                  </w:pPr>
                </w:p>
              </w:tc>
              <w:tc>
                <w:tcPr>
                  <w:tcW w:w="639" w:type="pct"/>
                  <w:shd w:val="clear" w:color="auto" w:fill="C0C0C0"/>
                </w:tcPr>
                <w:p w14:paraId="626B1040" w14:textId="77777777" w:rsidR="00135A3A" w:rsidRPr="00603221" w:rsidRDefault="00135A3A" w:rsidP="005F687C">
                  <w:pPr>
                    <w:spacing w:line="360" w:lineRule="auto"/>
                    <w:rPr>
                      <w:lang w:val="el-GR"/>
                    </w:rPr>
                  </w:pPr>
                </w:p>
              </w:tc>
            </w:tr>
            <w:tr w:rsidR="00135A3A" w:rsidRPr="00B447A2" w14:paraId="78A9DE2A" w14:textId="77777777" w:rsidTr="009C5EA6">
              <w:trPr>
                <w:trHeight w:val="394"/>
              </w:trPr>
              <w:tc>
                <w:tcPr>
                  <w:tcW w:w="262" w:type="pct"/>
                  <w:vAlign w:val="center"/>
                </w:tcPr>
                <w:p w14:paraId="0932F1A4" w14:textId="77777777" w:rsidR="00135A3A" w:rsidRPr="00603221" w:rsidRDefault="00135A3A" w:rsidP="005F687C">
                  <w:pPr>
                    <w:spacing w:line="360" w:lineRule="auto"/>
                    <w:rPr>
                      <w:lang w:val="el-GR"/>
                    </w:rPr>
                  </w:pPr>
                </w:p>
              </w:tc>
              <w:tc>
                <w:tcPr>
                  <w:tcW w:w="2261" w:type="pct"/>
                  <w:vAlign w:val="center"/>
                </w:tcPr>
                <w:p w14:paraId="026CDBED" w14:textId="77777777" w:rsidR="00135A3A" w:rsidRPr="00603221" w:rsidRDefault="00135A3A" w:rsidP="005F687C">
                  <w:pPr>
                    <w:spacing w:line="360" w:lineRule="auto"/>
                    <w:rPr>
                      <w:lang w:val="el-GR"/>
                    </w:rPr>
                  </w:pPr>
                </w:p>
              </w:tc>
              <w:tc>
                <w:tcPr>
                  <w:tcW w:w="1128" w:type="pct"/>
                  <w:vAlign w:val="center"/>
                </w:tcPr>
                <w:p w14:paraId="253DC12E" w14:textId="77777777" w:rsidR="00135A3A" w:rsidRPr="00603221" w:rsidRDefault="00135A3A" w:rsidP="005F687C">
                  <w:pPr>
                    <w:spacing w:line="360" w:lineRule="auto"/>
                    <w:rPr>
                      <w:lang w:val="el-GR"/>
                    </w:rPr>
                  </w:pPr>
                </w:p>
              </w:tc>
              <w:tc>
                <w:tcPr>
                  <w:tcW w:w="709" w:type="pct"/>
                  <w:vAlign w:val="center"/>
                </w:tcPr>
                <w:p w14:paraId="4D28D063" w14:textId="77777777" w:rsidR="00135A3A" w:rsidRPr="00603221" w:rsidRDefault="00135A3A" w:rsidP="005F687C">
                  <w:pPr>
                    <w:spacing w:line="360" w:lineRule="auto"/>
                    <w:rPr>
                      <w:lang w:val="el-GR"/>
                    </w:rPr>
                  </w:pPr>
                </w:p>
              </w:tc>
              <w:tc>
                <w:tcPr>
                  <w:tcW w:w="639" w:type="pct"/>
                  <w:shd w:val="clear" w:color="auto" w:fill="C0C0C0"/>
                </w:tcPr>
                <w:p w14:paraId="31CF4C2B" w14:textId="77777777" w:rsidR="00135A3A" w:rsidRPr="00603221" w:rsidRDefault="00135A3A" w:rsidP="005F687C">
                  <w:pPr>
                    <w:spacing w:line="360" w:lineRule="auto"/>
                    <w:rPr>
                      <w:lang w:val="el-GR"/>
                    </w:rPr>
                  </w:pPr>
                </w:p>
              </w:tc>
            </w:tr>
            <w:tr w:rsidR="00135A3A" w:rsidRPr="00B447A2" w14:paraId="5F8F420F" w14:textId="77777777" w:rsidTr="009C5EA6">
              <w:trPr>
                <w:trHeight w:val="380"/>
              </w:trPr>
              <w:tc>
                <w:tcPr>
                  <w:tcW w:w="3653" w:type="pct"/>
                  <w:gridSpan w:val="3"/>
                  <w:shd w:val="clear" w:color="auto" w:fill="C0C0C0"/>
                  <w:vAlign w:val="center"/>
                </w:tcPr>
                <w:p w14:paraId="27BCFB94" w14:textId="77777777" w:rsidR="00135A3A" w:rsidRPr="00603221" w:rsidRDefault="00135A3A" w:rsidP="005F687C">
                  <w:pPr>
                    <w:spacing w:line="360" w:lineRule="auto"/>
                    <w:rPr>
                      <w:lang w:val="el-GR"/>
                    </w:rPr>
                  </w:pPr>
                  <w:r w:rsidRPr="00603221">
                    <w:rPr>
                      <w:b/>
                      <w:lang w:val="el-GR"/>
                    </w:rPr>
                    <w:t>ΜΕΡΙΚΟ ΣΥΝΟΛΟ (3)</w:t>
                  </w:r>
                </w:p>
              </w:tc>
              <w:tc>
                <w:tcPr>
                  <w:tcW w:w="709" w:type="pct"/>
                  <w:shd w:val="clear" w:color="auto" w:fill="C0C0C0"/>
                  <w:vAlign w:val="center"/>
                </w:tcPr>
                <w:p w14:paraId="180C1C3C" w14:textId="77777777" w:rsidR="00135A3A" w:rsidRPr="00603221" w:rsidRDefault="00135A3A" w:rsidP="005F687C">
                  <w:pPr>
                    <w:spacing w:line="360" w:lineRule="auto"/>
                    <w:rPr>
                      <w:lang w:val="el-GR"/>
                    </w:rPr>
                  </w:pPr>
                </w:p>
              </w:tc>
              <w:tc>
                <w:tcPr>
                  <w:tcW w:w="639" w:type="pct"/>
                  <w:shd w:val="clear" w:color="auto" w:fill="C0C0C0"/>
                </w:tcPr>
                <w:p w14:paraId="23A3D781" w14:textId="77777777" w:rsidR="00135A3A" w:rsidRPr="00603221" w:rsidRDefault="00135A3A" w:rsidP="005F687C">
                  <w:pPr>
                    <w:spacing w:line="360" w:lineRule="auto"/>
                    <w:rPr>
                      <w:lang w:val="el-GR"/>
                    </w:rPr>
                  </w:pPr>
                </w:p>
              </w:tc>
            </w:tr>
          </w:tbl>
          <w:p w14:paraId="15E61D42" w14:textId="77777777" w:rsidR="00135A3A" w:rsidRPr="00603221" w:rsidRDefault="00135A3A" w:rsidP="005F687C">
            <w:pPr>
              <w:spacing w:line="360" w:lineRule="auto"/>
              <w:rPr>
                <w:lang w:val="el-GR"/>
              </w:rPr>
            </w:pPr>
            <w:r w:rsidRPr="00603221">
              <w:rPr>
                <w:lang w:val="el-GR"/>
              </w:rPr>
              <w:t xml:space="preserve">*ως </w:t>
            </w:r>
            <w:r w:rsidRPr="00603221">
              <w:rPr>
                <w:b/>
                <w:lang w:val="el-GR"/>
              </w:rPr>
              <w:t>Ποσοστό Συμμετοχής</w:t>
            </w:r>
            <w:r w:rsidRPr="00603221">
              <w:rPr>
                <w:lang w:val="el-GR"/>
              </w:rPr>
              <w:t xml:space="preserve"> του Μέλους ορίζεται το πηλίκο των ανθρωπομηνών του δια των συνολικών προσφερόμενων ανθρωπομηνών (άθροισμα των μερικών συνόλων 1,2,3)</w:t>
            </w:r>
            <w:r w:rsidR="00276013">
              <w:rPr>
                <w:lang w:val="el-GR"/>
              </w:rPr>
              <w:t>.</w:t>
            </w:r>
          </w:p>
          <w:p w14:paraId="59C656A8" w14:textId="77777777" w:rsidR="00135A3A" w:rsidRDefault="00135A3A" w:rsidP="005F687C">
            <w:pPr>
              <w:autoSpaceDE w:val="0"/>
              <w:autoSpaceDN w:val="0"/>
              <w:adjustRightInd w:val="0"/>
              <w:spacing w:after="70" w:line="360" w:lineRule="auto"/>
              <w:rPr>
                <w:lang w:val="el-GR"/>
              </w:rPr>
            </w:pPr>
            <w:r w:rsidRPr="00603221">
              <w:rPr>
                <w:lang w:val="el-GR"/>
              </w:rPr>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p w14:paraId="37FD1E5B" w14:textId="3D54D60D" w:rsidR="00484A9E" w:rsidRPr="00484A9E" w:rsidRDefault="00484A9E" w:rsidP="005F687C">
            <w:pPr>
              <w:autoSpaceDE w:val="0"/>
              <w:autoSpaceDN w:val="0"/>
              <w:adjustRightInd w:val="0"/>
              <w:spacing w:after="70" w:line="360" w:lineRule="auto"/>
              <w:rPr>
                <w:lang w:val="el-GR" w:eastAsia="el-GR"/>
              </w:rPr>
            </w:pPr>
            <w:r w:rsidRPr="00484A9E">
              <w:rPr>
                <w:lang w:val="el-GR" w:eastAsia="el-GR"/>
              </w:rPr>
              <w:t>Στην περίπτωση δήλωσης μελών στην Ομάδα Έργου που απασχολούνται με σύμβαση ανεξάρτητων υπηρεσιών, η οποία είναι σε ισχύ, ήδη κατά τον χρόνο υποβολής της προσφοράς και σύμφωνα με την παρ. 2.2.6.2 θεωρούνται ίδιοι πόροι του οικονομικού φορέα, θα πρέπει να προσκομιστούν οι συμβάσεις ανεξάρτητων υπηρεσιών κατά την έννοια του άρθρου 39 παρ. 9 του Ν. 4387/2016 (Α 85).</w:t>
            </w:r>
          </w:p>
        </w:tc>
      </w:tr>
      <w:tr w:rsidR="00135A3A" w:rsidRPr="00DF02B0" w14:paraId="1CF2EB12" w14:textId="77777777" w:rsidTr="009C5EA6">
        <w:tc>
          <w:tcPr>
            <w:tcW w:w="675" w:type="dxa"/>
          </w:tcPr>
          <w:p w14:paraId="17611704" w14:textId="77777777" w:rsidR="00135A3A" w:rsidRPr="00603221" w:rsidRDefault="00135A3A" w:rsidP="005F687C">
            <w:pPr>
              <w:spacing w:line="360" w:lineRule="auto"/>
            </w:pPr>
            <w:r w:rsidRPr="00603221">
              <w:rPr>
                <w:lang w:val="el-GR"/>
              </w:rPr>
              <w:lastRenderedPageBreak/>
              <w:t>4</w:t>
            </w:r>
            <w:r w:rsidRPr="00603221">
              <w:t>.2</w:t>
            </w:r>
          </w:p>
        </w:tc>
        <w:tc>
          <w:tcPr>
            <w:tcW w:w="9180" w:type="dxa"/>
          </w:tcPr>
          <w:p w14:paraId="02BCB831" w14:textId="77777777" w:rsidR="00135A3A" w:rsidRPr="00603221" w:rsidRDefault="00135A3A" w:rsidP="005F687C">
            <w:pPr>
              <w:suppressAutoHyphens w:val="0"/>
              <w:autoSpaceDE w:val="0"/>
              <w:autoSpaceDN w:val="0"/>
              <w:adjustRightInd w:val="0"/>
              <w:spacing w:after="70" w:line="360" w:lineRule="auto"/>
              <w:jc w:val="left"/>
              <w:rPr>
                <w:lang w:val="el-GR" w:eastAsia="el-GR"/>
              </w:rPr>
            </w:pPr>
            <w:r w:rsidRPr="00603221">
              <w:rPr>
                <w:lang w:val="el-GR" w:eastAsia="el-GR"/>
              </w:rPr>
              <w:t>Βιογραφικά σημειώματα της Ομάδας Έργου (</w:t>
            </w:r>
            <w:r w:rsidRPr="00603221">
              <w:rPr>
                <w:lang w:val="el-GR"/>
              </w:rPr>
              <w:t>βάσει του υποδείγματος / βλ. «</w:t>
            </w:r>
            <w:r w:rsidR="004255F2" w:rsidRPr="00753F8D">
              <w:rPr>
                <w:lang w:val="el-GR"/>
              </w:rPr>
              <w:t xml:space="preserve">ΠΑΡΑΡΤΗΜΑ </w:t>
            </w:r>
            <w:r w:rsidR="004255F2" w:rsidRPr="00753F8D">
              <w:t>ΙV</w:t>
            </w:r>
            <w:r w:rsidR="004255F2" w:rsidRPr="00753F8D">
              <w:rPr>
                <w:lang w:val="el-GR"/>
              </w:rPr>
              <w:t xml:space="preserve"> – Υπόδειγμα Βιογραφικού Σημειώματος</w:t>
            </w:r>
            <w:r w:rsidRPr="00603221">
              <w:rPr>
                <w:lang w:val="el-GR"/>
              </w:rPr>
              <w:t>»)</w:t>
            </w:r>
          </w:p>
        </w:tc>
      </w:tr>
    </w:tbl>
    <w:p w14:paraId="2E30DF05" w14:textId="77777777" w:rsidR="00814752" w:rsidRPr="00603221" w:rsidRDefault="00814752" w:rsidP="005F687C">
      <w:pPr>
        <w:spacing w:line="360" w:lineRule="auto"/>
        <w:rPr>
          <w:b/>
          <w:bCs/>
          <w:lang w:val="el-GR"/>
        </w:rPr>
      </w:pPr>
    </w:p>
    <w:p w14:paraId="23E88641" w14:textId="77777777" w:rsidR="008338F0" w:rsidRPr="00603221" w:rsidRDefault="003355E7" w:rsidP="005F687C">
      <w:pPr>
        <w:spacing w:line="360" w:lineRule="auto"/>
        <w:rPr>
          <w:b/>
          <w:lang w:val="el-GR"/>
        </w:rPr>
      </w:pPr>
      <w:r w:rsidRPr="00603221">
        <w:rPr>
          <w:b/>
          <w:bCs/>
          <w:lang w:val="el-GR"/>
        </w:rPr>
        <w:t xml:space="preserve">Β.5. </w:t>
      </w:r>
      <w:r w:rsidRPr="00603221">
        <w:rPr>
          <w:b/>
          <w:lang w:val="el-GR"/>
        </w:rPr>
        <w:t xml:space="preserve">Για την απόδειξη της συμμόρφωσής τους με </w:t>
      </w:r>
      <w:r w:rsidRPr="00603221">
        <w:rPr>
          <w:b/>
          <w:color w:val="000000"/>
          <w:lang w:val="el-GR"/>
        </w:rPr>
        <w:t xml:space="preserve">πρότυπα διασφάλισης </w:t>
      </w:r>
      <w:r w:rsidRPr="00791597">
        <w:rPr>
          <w:b/>
          <w:color w:val="000000"/>
          <w:lang w:val="el-GR"/>
        </w:rPr>
        <w:t xml:space="preserve">ποιότητας </w:t>
      </w:r>
      <w:r w:rsidRPr="00753F8D">
        <w:rPr>
          <w:b/>
          <w:color w:val="000000"/>
          <w:lang w:val="el-GR"/>
        </w:rPr>
        <w:t>και πρότυπα περιβαλλοντικής διαχείρισης</w:t>
      </w:r>
      <w:r w:rsidRPr="00791597">
        <w:rPr>
          <w:b/>
          <w:lang w:val="el-GR"/>
        </w:rPr>
        <w:t xml:space="preserve"> τ</w:t>
      </w:r>
      <w:r w:rsidRPr="00603221">
        <w:rPr>
          <w:b/>
          <w:lang w:val="el-GR"/>
        </w:rPr>
        <w:t xml:space="preserve">ης παραγράφου </w:t>
      </w:r>
      <w:r w:rsidR="004255F2">
        <w:rPr>
          <w:b/>
          <w:lang w:val="el-GR"/>
        </w:rPr>
        <w:t>2.2.7</w:t>
      </w:r>
      <w:r w:rsidRPr="00603221">
        <w:rPr>
          <w:b/>
          <w:lang w:val="el-GR"/>
        </w:rPr>
        <w:t xml:space="preserve"> οι οικονομικοί φορείς προσκομίζουν </w:t>
      </w:r>
      <w:r w:rsidR="003822A5" w:rsidRPr="00603221">
        <w:rPr>
          <w:b/>
          <w:lang w:val="el-GR"/>
        </w:rPr>
        <w:t>τα αναφερόμενα στον κατωτέρω πίνακα</w:t>
      </w:r>
      <w:r w:rsidR="00814752" w:rsidRPr="00603221">
        <w:rPr>
          <w:b/>
          <w:lang w:val="el-GR"/>
        </w:rPr>
        <w: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BD358F" w:rsidRPr="00B447A2" w14:paraId="73684086" w14:textId="77777777" w:rsidTr="009C5EA6">
        <w:trPr>
          <w:trHeight w:val="711"/>
        </w:trPr>
        <w:tc>
          <w:tcPr>
            <w:tcW w:w="675" w:type="dxa"/>
            <w:shd w:val="clear" w:color="auto" w:fill="D9D9D9"/>
          </w:tcPr>
          <w:p w14:paraId="2A733160" w14:textId="77777777" w:rsidR="00BD358F" w:rsidRPr="00603221" w:rsidRDefault="00C40FB9" w:rsidP="005F687C">
            <w:pPr>
              <w:spacing w:line="360" w:lineRule="auto"/>
              <w:rPr>
                <w:b/>
              </w:rPr>
            </w:pPr>
            <w:r w:rsidRPr="00603221">
              <w:rPr>
                <w:b/>
                <w:lang w:val="el-GR"/>
              </w:rPr>
              <w:lastRenderedPageBreak/>
              <w:t>5</w:t>
            </w:r>
            <w:r w:rsidR="00BD358F" w:rsidRPr="00603221">
              <w:rPr>
                <w:b/>
              </w:rPr>
              <w:t>.</w:t>
            </w:r>
          </w:p>
        </w:tc>
        <w:tc>
          <w:tcPr>
            <w:tcW w:w="9180" w:type="dxa"/>
            <w:shd w:val="clear" w:color="auto" w:fill="D9D9D9"/>
          </w:tcPr>
          <w:p w14:paraId="2039E779" w14:textId="77777777" w:rsidR="00DA7B10" w:rsidRPr="00DA7B10" w:rsidRDefault="00DA7B10" w:rsidP="005F687C">
            <w:pPr>
              <w:autoSpaceDE w:val="0"/>
              <w:autoSpaceDN w:val="0"/>
              <w:adjustRightInd w:val="0"/>
              <w:spacing w:line="360" w:lineRule="auto"/>
              <w:rPr>
                <w:b/>
                <w:lang w:val="el-GR" w:eastAsia="el-GR"/>
              </w:rPr>
            </w:pPr>
            <w:r w:rsidRPr="00DA7B10">
              <w:rPr>
                <w:b/>
                <w:lang w:val="el-GR" w:eastAsia="el-GR"/>
              </w:rPr>
              <w:t>Οι οικονομικοί φορείς που συμμετέχουν στη διαδικασία σύναψης της παρούσας απαιτείται να εξασφαλίζουν την ποιότητα των παρεχόμενων υπηρεσιών της παραγράφου 2.2.7 της διακήρυξης.</w:t>
            </w:r>
          </w:p>
          <w:p w14:paraId="6871DE41" w14:textId="77777777" w:rsidR="00BD358F" w:rsidRPr="00DA7B10" w:rsidRDefault="00DA7B10" w:rsidP="005F687C">
            <w:pPr>
              <w:autoSpaceDE w:val="0"/>
              <w:autoSpaceDN w:val="0"/>
              <w:adjustRightInd w:val="0"/>
              <w:spacing w:line="360" w:lineRule="auto"/>
              <w:rPr>
                <w:bCs/>
                <w:lang w:val="el-GR" w:eastAsia="el-GR"/>
              </w:rPr>
            </w:pPr>
            <w:r w:rsidRPr="00DA7B10">
              <w:rPr>
                <w:bCs/>
                <w:lang w:val="el-GR" w:eastAsia="el-GR"/>
              </w:rPr>
              <w:t>Οι οικονομικοί φορείς οφείλουν να αποδείξουν το ανωτέρω κριτήριο ποιοτικής επιλογής υποβάλλοντας τα ακόλουθα στοιχεία τεκμηρίωσης:</w:t>
            </w:r>
          </w:p>
        </w:tc>
      </w:tr>
      <w:tr w:rsidR="00BD358F" w:rsidRPr="00B447A2" w14:paraId="2510C70E" w14:textId="77777777" w:rsidTr="009C5EA6">
        <w:trPr>
          <w:trHeight w:val="1480"/>
        </w:trPr>
        <w:tc>
          <w:tcPr>
            <w:tcW w:w="675" w:type="dxa"/>
          </w:tcPr>
          <w:p w14:paraId="01803784" w14:textId="77777777" w:rsidR="00BD358F" w:rsidRPr="00603221" w:rsidRDefault="00C40FB9" w:rsidP="005F687C">
            <w:pPr>
              <w:spacing w:line="360" w:lineRule="auto"/>
            </w:pPr>
            <w:r w:rsidRPr="00603221">
              <w:rPr>
                <w:lang w:val="el-GR"/>
              </w:rPr>
              <w:t>5</w:t>
            </w:r>
            <w:r w:rsidR="00BD358F" w:rsidRPr="00603221">
              <w:t>.1</w:t>
            </w:r>
          </w:p>
        </w:tc>
        <w:tc>
          <w:tcPr>
            <w:tcW w:w="9180" w:type="dxa"/>
          </w:tcPr>
          <w:p w14:paraId="2EDE668C" w14:textId="77777777" w:rsidR="00BD358F" w:rsidRPr="00603221" w:rsidRDefault="00C81258" w:rsidP="005F687C">
            <w:pPr>
              <w:pStyle w:val="Tabletext"/>
              <w:spacing w:line="360" w:lineRule="auto"/>
              <w:jc w:val="both"/>
              <w:rPr>
                <w:rFonts w:cs="Tahoma"/>
                <w:szCs w:val="22"/>
                <w:lang w:eastAsia="el-GR"/>
              </w:rPr>
            </w:pPr>
            <w:r>
              <w:rPr>
                <w:rFonts w:cs="Tahoma"/>
                <w:sz w:val="22"/>
                <w:szCs w:val="22"/>
              </w:rPr>
              <w:t>Ο</w:t>
            </w:r>
            <w:r w:rsidRPr="00641C65">
              <w:rPr>
                <w:rFonts w:cs="Tahoma"/>
                <w:sz w:val="22"/>
                <w:szCs w:val="22"/>
              </w:rPr>
              <w:t>ι οικονομικοί φορείς προσκομίζουν πιστοποιητικά συστήματος διαχείρισης ποιότητας (ISO ή ισοδύναμο) εν ισχύ, από διαπιστευμένο φορέα, στο πεδίο που ζητείται ή άλλα αποδεικτικά στοιχεία για ισοδύναμα μέτρα διασφάλισης ποιότητας, εφόσον ο υποψήφιος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r w:rsidRPr="00BF4414">
              <w:rPr>
                <w:rFonts w:cs="Tahoma"/>
              </w:rPr>
              <w:t>.</w:t>
            </w:r>
          </w:p>
        </w:tc>
      </w:tr>
    </w:tbl>
    <w:p w14:paraId="0FB119ED" w14:textId="77777777" w:rsidR="00221291" w:rsidRPr="00603221" w:rsidRDefault="00221291" w:rsidP="005F687C">
      <w:pPr>
        <w:spacing w:line="360" w:lineRule="auto"/>
        <w:rPr>
          <w:b/>
          <w:bCs/>
          <w:lang w:val="el-GR"/>
        </w:rPr>
      </w:pPr>
    </w:p>
    <w:p w14:paraId="183C4CEA" w14:textId="77777777" w:rsidR="00BD358F" w:rsidRPr="00603221" w:rsidRDefault="003355E7" w:rsidP="005F687C">
      <w:pPr>
        <w:spacing w:line="360" w:lineRule="auto"/>
        <w:rPr>
          <w:b/>
          <w:lang w:val="el-GR"/>
        </w:rPr>
      </w:pPr>
      <w:r w:rsidRPr="00603221">
        <w:rPr>
          <w:b/>
          <w:bCs/>
          <w:lang w:val="el-GR"/>
        </w:rPr>
        <w:t>Β.6.</w:t>
      </w:r>
      <w:r w:rsidRPr="00603221">
        <w:rPr>
          <w:b/>
          <w:lang w:val="el-GR"/>
        </w:rPr>
        <w:t>Για την απόδειξη της νόμιμης σύστασης και εκπροσώπησης</w:t>
      </w:r>
      <w:r w:rsidR="00BD358F" w:rsidRPr="00603221">
        <w:rPr>
          <w:b/>
          <w:lang w:val="el-GR"/>
        </w:rPr>
        <w:t>:</w:t>
      </w:r>
    </w:p>
    <w:p w14:paraId="5C5F647E" w14:textId="33B13E5E" w:rsidR="002B2F6A" w:rsidRDefault="002B2F6A" w:rsidP="005F687C">
      <w:pPr>
        <w:spacing w:line="360" w:lineRule="auto"/>
        <w:rPr>
          <w:lang w:val="el-GR"/>
        </w:rPr>
      </w:pPr>
      <w:r>
        <w:rPr>
          <w:lang w:val="el-GR"/>
        </w:rPr>
        <w:t>Για την απόδειξη της νόμιμης εκπροσώπησης, στις περιπτώσεις που ο οικονομικός φορέας είναι νομικό πρόσωπο και εγγράφεται υποχρεωτικά,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w:t>
      </w:r>
      <w:r w:rsidR="00E55F26">
        <w:rPr>
          <w:lang w:val="el-GR"/>
        </w:rPr>
        <w:t xml:space="preserve"> </w:t>
      </w:r>
      <w:r w:rsidRPr="00E427F2">
        <w:rPr>
          <w:lang w:val="el-GR"/>
        </w:rPr>
        <w:t xml:space="preserve">εκτός αν </w:t>
      </w:r>
      <w:r>
        <w:rPr>
          <w:lang w:val="el-GR"/>
        </w:rPr>
        <w:t>αυτό φέρει</w:t>
      </w:r>
      <w:r w:rsidRPr="00E427F2">
        <w:rPr>
          <w:lang w:val="el-GR"/>
        </w:rPr>
        <w:t xml:space="preserve"> συγκεκριμένο χρόνο ισχύος.</w:t>
      </w:r>
    </w:p>
    <w:p w14:paraId="529F0FCD" w14:textId="77777777" w:rsidR="002B2F6A" w:rsidRPr="00374B84" w:rsidRDefault="002B2F6A" w:rsidP="005F687C">
      <w:pPr>
        <w:spacing w:line="360" w:lineRule="auto"/>
        <w:rPr>
          <w:lang w:val="el-GR"/>
        </w:rPr>
      </w:pPr>
      <w:r>
        <w:rPr>
          <w:lang w:val="el-GR"/>
        </w:rPr>
        <w:t xml:space="preserve">Ειδικότερα για τους </w:t>
      </w:r>
      <w:r w:rsidRPr="00374B84">
        <w:rPr>
          <w:lang w:val="el-GR"/>
        </w:rPr>
        <w:t>ημεδαπούς οικονομικούς φορείς προσκομίζονται:</w:t>
      </w:r>
    </w:p>
    <w:p w14:paraId="3B2DFB59" w14:textId="37C0D316" w:rsidR="002B2F6A" w:rsidRPr="00374B84" w:rsidRDefault="002B2F6A" w:rsidP="005F687C">
      <w:pPr>
        <w:spacing w:line="360" w:lineRule="auto"/>
        <w:rPr>
          <w:lang w:val="el-GR"/>
        </w:rPr>
      </w:pPr>
      <w:r w:rsidRPr="00374B84">
        <w:rPr>
          <w:lang w:val="el-GR"/>
        </w:rPr>
        <w:t xml:space="preserve">i) </w:t>
      </w:r>
      <w:r w:rsidRPr="006A34C5">
        <w:rPr>
          <w:b/>
          <w:lang w:val="el-GR"/>
        </w:rPr>
        <w:t>για την απόδειξη της νόμιμης εκπροσώπησης</w:t>
      </w:r>
      <w:r w:rsidRPr="00374B84">
        <w:rPr>
          <w:lang w:val="el-GR"/>
        </w:rPr>
        <w:t>,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w:t>
      </w:r>
      <w:r w:rsidR="00484A9E">
        <w:rPr>
          <w:lang w:val="el-GR"/>
        </w:rPr>
        <w:t xml:space="preserve"> </w:t>
      </w:r>
      <w:r w:rsidRPr="00374B84">
        <w:rPr>
          <w:lang w:val="el-GR"/>
        </w:rPr>
        <w:t>προσκομίζει σχετικό πιστοποιητικό ισχύουσας εκπροσώπησης, το οποίο πρέπει να έχει εκδοθεί έως τριάντα (30) εργάσιμες ημέρες πριν από την υποβολή του.</w:t>
      </w:r>
    </w:p>
    <w:p w14:paraId="6E1050EF" w14:textId="7D763922" w:rsidR="002B2F6A" w:rsidRDefault="002B2F6A" w:rsidP="005F687C">
      <w:pPr>
        <w:spacing w:line="360" w:lineRule="auto"/>
        <w:rPr>
          <w:color w:val="000000"/>
          <w:lang w:val="el-GR"/>
        </w:rPr>
      </w:pPr>
      <w:r w:rsidRPr="00374B84">
        <w:rPr>
          <w:lang w:val="el-GR"/>
        </w:rPr>
        <w:t xml:space="preserve">ii) Για την </w:t>
      </w:r>
      <w:r w:rsidRPr="006A34C5">
        <w:rPr>
          <w:b/>
          <w:lang w:val="el-GR"/>
        </w:rPr>
        <w:t>απόδειξη της νόμιμης σύστασης και των μεταβολών</w:t>
      </w:r>
      <w:r w:rsidRPr="00374B84">
        <w:rPr>
          <w:lang w:val="el-GR"/>
        </w:rPr>
        <w:t xml:space="preserve"> του νομικού προσώπου</w:t>
      </w:r>
      <w:r w:rsidR="005A42BD">
        <w:rPr>
          <w:lang w:val="el-GR"/>
        </w:rPr>
        <w:t xml:space="preserve"> </w:t>
      </w:r>
      <w:r w:rsidRPr="00374B84">
        <w:rPr>
          <w:lang w:val="el-GR"/>
        </w:rPr>
        <w:t xml:space="preserve">γενικό πιστοποιητικό </w:t>
      </w:r>
      <w:r>
        <w:rPr>
          <w:lang w:val="el-GR"/>
        </w:rPr>
        <w:t xml:space="preserve">μεταβολών </w:t>
      </w:r>
      <w:r w:rsidRPr="00374B84">
        <w:rPr>
          <w:lang w:val="el-GR"/>
        </w:rPr>
        <w:t>του ΓΕΜΗ, εφόσον έχει εκδοθεί έως τρεις (3) μήνες πριν από την υποβολή του</w:t>
      </w:r>
      <w:r w:rsidR="00484A9E">
        <w:rPr>
          <w:lang w:val="el-GR"/>
        </w:rPr>
        <w:t>ς</w:t>
      </w:r>
      <w:r>
        <w:rPr>
          <w:lang w:val="el-GR"/>
        </w:rPr>
        <w:t>.</w:t>
      </w:r>
    </w:p>
    <w:p w14:paraId="02FDC53B" w14:textId="77777777" w:rsidR="002B2F6A" w:rsidRPr="005609B2" w:rsidRDefault="002B2F6A" w:rsidP="005F687C">
      <w:pPr>
        <w:spacing w:line="360" w:lineRule="auto"/>
        <w:rPr>
          <w:color w:val="000000"/>
          <w:lang w:val="el-GR"/>
        </w:rPr>
      </w:pPr>
      <w:r w:rsidRPr="005609B2">
        <w:rPr>
          <w:color w:val="000000"/>
          <w:lang w:val="el-GR"/>
        </w:rPr>
        <w:t xml:space="preserve">Στις λοιπές περιπτώσεις τα κατά περίπτωση νομιμοποιητικά έγγραφα </w:t>
      </w:r>
      <w:r>
        <w:rPr>
          <w:lang w:val="el-GR"/>
        </w:rPr>
        <w:t xml:space="preserve">σύστασης και </w:t>
      </w:r>
      <w:r w:rsidRPr="005609B2">
        <w:rPr>
          <w:color w:val="000000"/>
          <w:lang w:val="el-GR"/>
        </w:rPr>
        <w:t xml:space="preserve">νόμιμης εκπροσώπησης (όπως καταστατικά, </w:t>
      </w:r>
      <w:r>
        <w:rPr>
          <w:lang w:val="el-GR"/>
        </w:rPr>
        <w:t xml:space="preserve">πιστοποιητικά μεταβολών, αντίστοιχα ΦΕΚ, αποφάσεις </w:t>
      </w:r>
      <w:r>
        <w:rPr>
          <w:lang w:val="el-GR"/>
        </w:rPr>
        <w:lastRenderedPageBreak/>
        <w:t xml:space="preserve">συγκρότησης οργάνων διοίκησης σε σώμα, κλπ., </w:t>
      </w:r>
      <w:r w:rsidRPr="005609B2">
        <w:rPr>
          <w:color w:val="000000"/>
          <w:lang w:val="el-GR"/>
        </w:rPr>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5C842B31" w14:textId="35DE398F" w:rsidR="002B2F6A" w:rsidRPr="005609B2" w:rsidRDefault="002B2F6A" w:rsidP="005F687C">
      <w:pPr>
        <w:spacing w:line="360" w:lineRule="auto"/>
        <w:rPr>
          <w:color w:val="000000"/>
          <w:lang w:val="el-GR"/>
        </w:rPr>
      </w:pPr>
      <w:r>
        <w:rPr>
          <w:color w:val="000000"/>
          <w:lang w:val="el-GR"/>
        </w:rPr>
        <w:t xml:space="preserve">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w:t>
      </w:r>
      <w:r w:rsidR="00484A9E">
        <w:rPr>
          <w:color w:val="000000"/>
          <w:lang w:val="el-GR"/>
        </w:rPr>
        <w:t>αρμόδιου</w:t>
      </w:r>
      <w:r>
        <w:rPr>
          <w:color w:val="000000"/>
          <w:lang w:val="el-GR"/>
        </w:rPr>
        <w:t xml:space="preserve">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5579F0EF" w14:textId="5ED0174E" w:rsidR="002B2F6A" w:rsidRPr="005609B2" w:rsidRDefault="002B2F6A" w:rsidP="005F687C">
      <w:pPr>
        <w:spacing w:line="360" w:lineRule="auto"/>
        <w:rPr>
          <w:bCs/>
          <w:color w:val="000000"/>
          <w:lang w:val="el-GR"/>
        </w:rPr>
      </w:pPr>
      <w:r w:rsidRPr="005609B2">
        <w:rPr>
          <w:bCs/>
          <w:color w:val="000000"/>
          <w:lang w:val="el-GR"/>
        </w:rPr>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w:t>
      </w:r>
      <w:r w:rsidR="005A42BD">
        <w:rPr>
          <w:bCs/>
          <w:color w:val="000000"/>
          <w:lang w:val="el-GR"/>
        </w:rPr>
        <w:t xml:space="preserve"> </w:t>
      </w:r>
      <w:r w:rsidRPr="005609B2">
        <w:rPr>
          <w:bCs/>
          <w:color w:val="000000"/>
          <w:lang w:val="el-GR"/>
        </w:rPr>
        <w:t>του νόμιμου εκπροσώπου, από την οποία αποδεικνύονται τα ανωτέρω ως προς τη νόμιμη σύσταση, μεταβολές και εκπροσώπηση του οικονομικού φορέα.</w:t>
      </w:r>
    </w:p>
    <w:p w14:paraId="421CF484" w14:textId="77777777" w:rsidR="002B2F6A" w:rsidRPr="005609B2" w:rsidRDefault="002B2F6A" w:rsidP="005F687C">
      <w:pPr>
        <w:spacing w:line="360" w:lineRule="auto"/>
        <w:rPr>
          <w:bCs/>
          <w:color w:val="000000"/>
          <w:lang w:val="el-GR"/>
        </w:rPr>
      </w:pPr>
      <w:r w:rsidRPr="005609B2">
        <w:rPr>
          <w:bCs/>
          <w:color w:val="000000"/>
          <w:lang w:val="el-GR"/>
        </w:rPr>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6BDD30CF" w14:textId="2952EA82" w:rsidR="002B2F6A" w:rsidRPr="005609B2" w:rsidRDefault="002B2F6A" w:rsidP="005F687C">
      <w:pPr>
        <w:spacing w:line="360" w:lineRule="auto"/>
        <w:rPr>
          <w:color w:val="000000"/>
          <w:lang w:val="el-GR"/>
        </w:rPr>
      </w:pPr>
      <w:r w:rsidRPr="005609B2">
        <w:rPr>
          <w:color w:val="000000"/>
          <w:lang w:val="el-GR"/>
        </w:rPr>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w:t>
      </w:r>
      <w:r w:rsidR="00484A9E">
        <w:rPr>
          <w:color w:val="000000"/>
          <w:lang w:val="el-GR"/>
        </w:rPr>
        <w:t>ε</w:t>
      </w:r>
      <w:r w:rsidRPr="005609B2">
        <w:rPr>
          <w:color w:val="000000"/>
          <w:lang w:val="el-GR"/>
        </w:rPr>
        <w:t>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1FA672A2" w14:textId="77777777" w:rsidR="008338F0" w:rsidRPr="00603221" w:rsidRDefault="008338F0" w:rsidP="005F687C">
      <w:pPr>
        <w:spacing w:line="360" w:lineRule="auto"/>
        <w:rPr>
          <w:b/>
          <w:bCs/>
          <w:lang w:val="el-GR"/>
        </w:rPr>
      </w:pPr>
    </w:p>
    <w:p w14:paraId="4F886706" w14:textId="77777777" w:rsidR="002B2F6A" w:rsidRPr="005609B2" w:rsidRDefault="002B2F6A" w:rsidP="005F687C">
      <w:pPr>
        <w:spacing w:line="360" w:lineRule="auto"/>
        <w:rPr>
          <w:color w:val="000000"/>
          <w:lang w:val="el-GR"/>
        </w:rPr>
      </w:pPr>
      <w:r w:rsidRPr="005609B2">
        <w:rPr>
          <w:b/>
          <w:bCs/>
          <w:color w:val="000000"/>
          <w:lang w:val="el-GR"/>
        </w:rPr>
        <w:t>Β.7.</w:t>
      </w:r>
      <w:r w:rsidRPr="005609B2">
        <w:rPr>
          <w:color w:val="000000"/>
          <w:lang w:val="el-GR"/>
        </w:rPr>
        <w:t xml:space="preserve"> 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w:t>
      </w:r>
      <w:r w:rsidRPr="005609B2">
        <w:rPr>
          <w:color w:val="000000"/>
        </w:rPr>
        <w:t>VII</w:t>
      </w:r>
      <w:r w:rsidRPr="005609B2">
        <w:rPr>
          <w:color w:val="000000"/>
          <w:lang w:val="el-GR"/>
        </w:rPr>
        <w:t xml:space="preserve">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3EE53788" w14:textId="77777777" w:rsidR="002B2F6A" w:rsidRPr="005609B2" w:rsidRDefault="002B2F6A" w:rsidP="005F687C">
      <w:pPr>
        <w:spacing w:line="360" w:lineRule="auto"/>
        <w:rPr>
          <w:color w:val="000000"/>
          <w:lang w:val="el-GR"/>
        </w:rPr>
      </w:pPr>
      <w:r w:rsidRPr="005609B2">
        <w:rPr>
          <w:color w:val="000000"/>
          <w:lang w:val="el-GR"/>
        </w:rPr>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7A903AE3" w14:textId="77777777" w:rsidR="002B2F6A" w:rsidRPr="005609B2" w:rsidRDefault="002B2F6A" w:rsidP="005F687C">
      <w:pPr>
        <w:spacing w:line="360" w:lineRule="auto"/>
        <w:rPr>
          <w:color w:val="000000"/>
          <w:lang w:val="el-GR"/>
        </w:rPr>
      </w:pPr>
      <w:r w:rsidRPr="005609B2">
        <w:rPr>
          <w:color w:val="000000"/>
          <w:lang w:val="el-GR"/>
        </w:rPr>
        <w:lastRenderedPageBreak/>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0A30188B" w14:textId="110F6C62" w:rsidR="002B2F6A" w:rsidRPr="005609B2" w:rsidRDefault="002B2F6A" w:rsidP="005F687C">
      <w:pPr>
        <w:spacing w:line="360" w:lineRule="auto"/>
        <w:rPr>
          <w:color w:val="000000"/>
          <w:lang w:val="el-GR"/>
        </w:rPr>
      </w:pPr>
      <w:r w:rsidRPr="005609B2">
        <w:rPr>
          <w:color w:val="000000"/>
          <w:lang w:val="el-GR"/>
        </w:rPr>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rPr>
          <w:color w:val="000000"/>
          <w:lang w:val="el-GR"/>
        </w:rPr>
        <w:t xml:space="preserve">Ειδικώς όσον αφορά την καταβολή των εισφορών κοινωνικής ασφάλισης και των φόρων και τελών, προσκομίζονται </w:t>
      </w:r>
      <w:r w:rsidR="00484A9E">
        <w:rPr>
          <w:color w:val="000000"/>
          <w:lang w:val="el-GR"/>
        </w:rPr>
        <w:t>πέραν</w:t>
      </w:r>
      <w:r>
        <w:rPr>
          <w:color w:val="000000"/>
          <w:lang w:val="el-GR"/>
        </w:rPr>
        <w:t xml:space="preserve"> της βεβαίωσης εγγραφής στον επίσημο κατάλογο και πιστοποιητικά, κατά τα οριζόμενα ανωτέρω στην περίπτωση Β.1, υποπερ. </w:t>
      </w:r>
      <w:r>
        <w:rPr>
          <w:color w:val="000000"/>
          <w:lang w:val="en-US"/>
        </w:rPr>
        <w:t>i</w:t>
      </w:r>
      <w:r w:rsidRPr="006A34C5">
        <w:rPr>
          <w:color w:val="000000"/>
          <w:lang w:val="el-GR"/>
        </w:rPr>
        <w:t xml:space="preserve">, </w:t>
      </w:r>
      <w:r>
        <w:rPr>
          <w:color w:val="000000"/>
          <w:lang w:val="en-US"/>
        </w:rPr>
        <w:t>ii</w:t>
      </w:r>
      <w:r w:rsidR="005A42BD">
        <w:rPr>
          <w:color w:val="000000"/>
          <w:lang w:val="el-GR"/>
        </w:rPr>
        <w:t xml:space="preserve"> </w:t>
      </w:r>
      <w:r>
        <w:rPr>
          <w:color w:val="000000"/>
          <w:lang w:val="el-GR"/>
        </w:rPr>
        <w:t xml:space="preserve">και </w:t>
      </w:r>
      <w:r>
        <w:rPr>
          <w:color w:val="000000"/>
          <w:lang w:val="en-US"/>
        </w:rPr>
        <w:t>iii</w:t>
      </w:r>
      <w:r w:rsidR="005A42BD">
        <w:rPr>
          <w:color w:val="000000"/>
          <w:lang w:val="el-GR"/>
        </w:rPr>
        <w:t xml:space="preserve"> </w:t>
      </w:r>
      <w:r>
        <w:rPr>
          <w:color w:val="000000"/>
          <w:lang w:val="el-GR"/>
        </w:rPr>
        <w:t>της περ. β</w:t>
      </w:r>
      <w:r w:rsidRPr="00207038">
        <w:rPr>
          <w:color w:val="000000"/>
          <w:lang w:val="el-GR"/>
        </w:rPr>
        <w:t>.</w:t>
      </w:r>
    </w:p>
    <w:p w14:paraId="722A4C8F" w14:textId="77777777" w:rsidR="00C81258" w:rsidRDefault="00C81258" w:rsidP="005F687C">
      <w:pPr>
        <w:spacing w:line="360" w:lineRule="auto"/>
        <w:rPr>
          <w:lang w:val="el-GR"/>
        </w:rPr>
      </w:pPr>
    </w:p>
    <w:p w14:paraId="5BC7EF67" w14:textId="77777777" w:rsidR="002B2F6A" w:rsidRPr="002B2F6A" w:rsidRDefault="002B2F6A" w:rsidP="005F687C">
      <w:pPr>
        <w:spacing w:line="360" w:lineRule="auto"/>
        <w:rPr>
          <w:lang w:val="el-GR"/>
        </w:rPr>
      </w:pPr>
      <w:r w:rsidRPr="002B2F6A">
        <w:rPr>
          <w:b/>
          <w:bCs/>
          <w:lang w:val="el-GR"/>
        </w:rPr>
        <w:t>Β.8.</w:t>
      </w:r>
      <w:r w:rsidRPr="00821852">
        <w:rPr>
          <w:lang w:val="el-GR"/>
        </w:rPr>
        <w:t xml:space="preserve"> 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20381A29" w14:textId="3F91034D" w:rsidR="00C81258" w:rsidRPr="00AB1795" w:rsidRDefault="00C81258" w:rsidP="005F687C">
      <w:pPr>
        <w:spacing w:line="360" w:lineRule="auto"/>
        <w:rPr>
          <w:lang w:val="el-GR"/>
        </w:rPr>
      </w:pPr>
      <w:r w:rsidRPr="00AB1795">
        <w:rPr>
          <w:lang w:val="el-GR"/>
        </w:rPr>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w:t>
      </w:r>
      <w:r w:rsidR="00484A9E">
        <w:rPr>
          <w:lang w:val="en-US"/>
        </w:rPr>
        <w:t>leadre</w:t>
      </w:r>
      <w:r w:rsidRPr="00AB1795">
        <w:rPr>
          <w:lang w:val="el-GR"/>
        </w:rPr>
        <w:t xml:space="preserve">) και </w:t>
      </w:r>
      <w:r w:rsidR="007801E9" w:rsidRPr="00AB1795">
        <w:rPr>
          <w:lang w:val="el-GR"/>
        </w:rPr>
        <w:t>δ)</w:t>
      </w:r>
      <w:r w:rsidRPr="00AB1795">
        <w:rPr>
          <w:lang w:val="el-GR"/>
        </w:rPr>
        <w:t>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212A6040" w14:textId="0CAD5240" w:rsidR="002B2F6A" w:rsidRDefault="003355E7" w:rsidP="005F687C">
      <w:pPr>
        <w:tabs>
          <w:tab w:val="left" w:pos="3544"/>
        </w:tabs>
        <w:spacing w:line="360" w:lineRule="auto"/>
        <w:rPr>
          <w:lang w:val="el-GR"/>
        </w:rPr>
      </w:pPr>
      <w:r w:rsidRPr="00603221">
        <w:rPr>
          <w:b/>
          <w:bCs/>
          <w:lang w:val="el-GR"/>
        </w:rPr>
        <w:t>Β.</w:t>
      </w:r>
      <w:r w:rsidR="00683396">
        <w:rPr>
          <w:b/>
          <w:bCs/>
          <w:lang w:val="el-GR"/>
        </w:rPr>
        <w:t>9</w:t>
      </w:r>
      <w:r w:rsidRPr="00603221">
        <w:rPr>
          <w:b/>
          <w:bCs/>
          <w:lang w:val="el-GR"/>
        </w:rPr>
        <w:t>.</w:t>
      </w:r>
      <w:r w:rsidR="002B2F6A" w:rsidRPr="002B2F6A">
        <w:rPr>
          <w:lang w:val="el-GR"/>
        </w:rPr>
        <w:t>Στην περίπτωση που οικονομικός φορέας επιθυμεί να στηριχθεί στις ικανότητες άλλων φορέων, σύμφωνα με την παράγραφο 2.2.8</w:t>
      </w:r>
      <w:r w:rsidR="00BE0520">
        <w:rPr>
          <w:lang w:val="el-GR"/>
        </w:rPr>
        <w:t>,</w:t>
      </w:r>
      <w:r w:rsidR="002B2F6A" w:rsidRPr="002B2F6A">
        <w:rPr>
          <w:lang w:val="el-GR"/>
        </w:rPr>
        <w:t xml:space="preserve">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w:t>
      </w:r>
      <w:r w:rsidR="00484A9E">
        <w:rPr>
          <w:lang w:val="el-GR"/>
        </w:rPr>
        <w:t>όδι</w:t>
      </w:r>
      <w:r w:rsidR="002B2F6A" w:rsidRPr="002B2F6A">
        <w:rPr>
          <w:lang w:val="el-GR"/>
        </w:rPr>
        <w:t>ου οργάνου διοίκησης αυτού ή σε περίπτωση φυσικού προσώπου υπεύθυνη δήλωση), δυνάμει του οποίου αμφότεροι, διαγωνιζόμενος</w:t>
      </w:r>
      <w:r w:rsidR="005A42BD">
        <w:rPr>
          <w:lang w:val="el-GR"/>
        </w:rPr>
        <w:t xml:space="preserve"> </w:t>
      </w:r>
      <w:r w:rsidR="002B2F6A" w:rsidRPr="002B2F6A">
        <w:rPr>
          <w:lang w:val="el-GR"/>
        </w:rPr>
        <w:t>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w:t>
      </w:r>
      <w:r w:rsidR="00484A9E">
        <w:rPr>
          <w:lang w:val="el-GR"/>
        </w:rPr>
        <w:t>ομέ</w:t>
      </w:r>
      <w:r w:rsidR="002B2F6A" w:rsidRPr="002B2F6A">
        <w:rPr>
          <w:lang w:val="el-GR"/>
        </w:rPr>
        <w:t>νου</w:t>
      </w:r>
      <w:r w:rsidR="005A42BD">
        <w:rPr>
          <w:lang w:val="el-GR"/>
        </w:rPr>
        <w:t xml:space="preserve"> </w:t>
      </w:r>
      <w:r w:rsidR="002B2F6A" w:rsidRPr="002B2F6A">
        <w:rPr>
          <w:lang w:val="el-GR"/>
        </w:rPr>
        <w:t xml:space="preserve">για την εκτέλεση της Σύμβασης. </w:t>
      </w:r>
    </w:p>
    <w:p w14:paraId="71BB44B9" w14:textId="21F4E570" w:rsidR="002B2F6A" w:rsidRDefault="002B2F6A" w:rsidP="005F687C">
      <w:pPr>
        <w:spacing w:line="360" w:lineRule="auto"/>
        <w:rPr>
          <w:color w:val="000000"/>
          <w:lang w:val="el-GR"/>
        </w:rPr>
      </w:pPr>
      <w:r w:rsidRPr="002B2F6A">
        <w:rPr>
          <w:lang w:val="el-GR"/>
        </w:rPr>
        <w:lastRenderedPageBreak/>
        <w:t xml:space="preserve">Η σχετική αναφορά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w:t>
      </w:r>
      <w:r w:rsidR="00484A9E">
        <w:rPr>
          <w:lang w:val="el-GR"/>
        </w:rPr>
        <w:t>με τ</w:t>
      </w:r>
      <w:r w:rsidRPr="002B2F6A">
        <w:rPr>
          <w:lang w:val="el-GR"/>
        </w:rPr>
        <w:t>ο οποίο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w:t>
      </w:r>
      <w:r w:rsidR="005A42BD">
        <w:rPr>
          <w:lang w:val="el-GR"/>
        </w:rPr>
        <w:t xml:space="preserve"> </w:t>
      </w:r>
      <w:r w:rsidRPr="002B2F6A">
        <w:rPr>
          <w:lang w:val="el-GR"/>
        </w:rPr>
        <w:t>ότι θα κάνει χρήση αυτών σε περίπτωση που του ανατεθεί η σύμβαση.</w:t>
      </w:r>
      <w:r>
        <w:rPr>
          <w:color w:val="000000"/>
          <w:lang w:val="el-GR"/>
        </w:rPr>
        <w:t xml:space="preserve">Σε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3848665E" w14:textId="23A1177B" w:rsidR="002B2F6A" w:rsidRDefault="002B2F6A" w:rsidP="005F687C">
      <w:pPr>
        <w:spacing w:line="360" w:lineRule="auto"/>
        <w:rPr>
          <w:color w:val="000000"/>
          <w:lang w:val="el-GR"/>
        </w:rPr>
      </w:pPr>
      <w:r>
        <w:rPr>
          <w:color w:val="000000"/>
          <w:lang w:val="el-GR"/>
        </w:rP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00E55F26">
        <w:rPr>
          <w:color w:val="000000"/>
          <w:lang w:val="el-GR"/>
        </w:rPr>
        <w:t xml:space="preserve"> </w:t>
      </w:r>
      <w:r w:rsidRPr="005D11ED">
        <w:rPr>
          <w:color w:val="000000"/>
          <w:lang w:val="el-GR"/>
        </w:rPr>
        <w:t xml:space="preserve">δηλώνοντας το τμήμα της σύμβασης που θα εκτελέσει. </w:t>
      </w:r>
    </w:p>
    <w:p w14:paraId="4C8BF30C" w14:textId="77777777" w:rsidR="00EB1543" w:rsidRPr="00603221" w:rsidRDefault="00EB1543" w:rsidP="005F687C">
      <w:pPr>
        <w:spacing w:line="360" w:lineRule="auto"/>
        <w:rPr>
          <w:color w:val="000000"/>
          <w:lang w:val="el-GR"/>
        </w:rPr>
      </w:pPr>
      <w:r w:rsidRPr="00603221">
        <w:rPr>
          <w:b/>
          <w:bCs/>
          <w:lang w:val="el-GR"/>
        </w:rPr>
        <w:t>Β.</w:t>
      </w:r>
      <w:r w:rsidR="00683396">
        <w:rPr>
          <w:b/>
          <w:bCs/>
          <w:lang w:val="el-GR"/>
        </w:rPr>
        <w:t>10</w:t>
      </w:r>
      <w:r w:rsidRPr="00603221">
        <w:rPr>
          <w:b/>
          <w:bCs/>
          <w:lang w:val="el-GR"/>
        </w:rPr>
        <w:t>.</w:t>
      </w:r>
      <w:r w:rsidR="002B2F6A" w:rsidRPr="002B2F6A">
        <w:rPr>
          <w:lang w:val="el-GR"/>
        </w:rPr>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2FF7F777" w14:textId="77777777" w:rsidR="002B2F6A" w:rsidRPr="00611572" w:rsidRDefault="002B2F6A" w:rsidP="005F687C">
      <w:pPr>
        <w:spacing w:line="360" w:lineRule="auto"/>
        <w:rPr>
          <w:b/>
          <w:bCs/>
          <w:lang w:val="el-GR"/>
        </w:rPr>
      </w:pPr>
      <w:r>
        <w:rPr>
          <w:b/>
          <w:bCs/>
          <w:lang w:val="el-GR"/>
        </w:rPr>
        <w:t>Β.1</w:t>
      </w:r>
      <w:r w:rsidR="00683396">
        <w:rPr>
          <w:b/>
          <w:bCs/>
          <w:lang w:val="el-GR"/>
        </w:rPr>
        <w:t>1</w:t>
      </w:r>
      <w:r>
        <w:rPr>
          <w:b/>
          <w:bCs/>
          <w:lang w:val="el-GR"/>
        </w:rPr>
        <w:t xml:space="preserve">. </w:t>
      </w:r>
      <w:r w:rsidRPr="00611572">
        <w:rPr>
          <w:b/>
          <w:bCs/>
          <w:lang w:val="el-GR"/>
        </w:rPr>
        <w:t>Επισημαίνεται ότι γίνονται αποδεκτές:</w:t>
      </w:r>
    </w:p>
    <w:p w14:paraId="56DD5D7B" w14:textId="77777777" w:rsidR="002B2F6A" w:rsidRPr="00611572" w:rsidRDefault="002B2F6A" w:rsidP="005F687C">
      <w:pPr>
        <w:numPr>
          <w:ilvl w:val="0"/>
          <w:numId w:val="4"/>
        </w:numPr>
        <w:spacing w:line="360" w:lineRule="auto"/>
        <w:rPr>
          <w:b/>
          <w:bCs/>
          <w:lang w:val="el-GR"/>
        </w:rPr>
      </w:pPr>
      <w:r w:rsidRPr="00611572">
        <w:rPr>
          <w:b/>
          <w:bCs/>
          <w:lang w:val="el-GR"/>
        </w:rPr>
        <w:t xml:space="preserve">οι ένορκες βεβαιώσεις που αναφέρονται στην παρούσα Διακήρυξη, εφόσον έχουν συνταχθεί έως τρεις (3) μήνες πριν από την υποβολή τους, </w:t>
      </w:r>
    </w:p>
    <w:p w14:paraId="05581BF1" w14:textId="77777777" w:rsidR="00C40FB9" w:rsidRPr="00603221" w:rsidRDefault="002B2F6A" w:rsidP="005F687C">
      <w:pPr>
        <w:numPr>
          <w:ilvl w:val="0"/>
          <w:numId w:val="4"/>
        </w:numPr>
        <w:spacing w:line="360" w:lineRule="auto"/>
        <w:rPr>
          <w:lang w:val="el-GR"/>
        </w:rPr>
      </w:pPr>
      <w:r w:rsidRPr="00611572">
        <w:rPr>
          <w:b/>
          <w:bCs/>
          <w:lang w:val="el-GR"/>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2034A161" w14:textId="77777777" w:rsidR="00C33C73" w:rsidRPr="00603221" w:rsidRDefault="00C33C73" w:rsidP="00EF03D9">
      <w:pPr>
        <w:pStyle w:val="22"/>
        <w:spacing w:line="360" w:lineRule="auto"/>
        <w:ind w:left="142" w:hanging="142"/>
        <w:rPr>
          <w:rFonts w:cs="Tahoma"/>
          <w:lang w:val="el-GR"/>
        </w:rPr>
      </w:pPr>
      <w:r w:rsidRPr="00603221">
        <w:rPr>
          <w:rFonts w:cs="Tahoma"/>
          <w:lang w:val="el-GR"/>
        </w:rPr>
        <w:tab/>
      </w:r>
      <w:bookmarkStart w:id="198" w:name="_Toc97194289"/>
      <w:bookmarkStart w:id="199" w:name="_Toc97194431"/>
      <w:bookmarkStart w:id="200" w:name="_Toc173761372"/>
      <w:r w:rsidRPr="00603221">
        <w:rPr>
          <w:rFonts w:cs="Tahoma"/>
          <w:lang w:val="el-GR"/>
        </w:rPr>
        <w:t>Κριτήρια Ανάθεσης</w:t>
      </w:r>
      <w:bookmarkEnd w:id="198"/>
      <w:bookmarkEnd w:id="199"/>
      <w:bookmarkEnd w:id="200"/>
    </w:p>
    <w:p w14:paraId="1E1FBBE4" w14:textId="77777777" w:rsidR="008338F0" w:rsidRPr="00603221" w:rsidRDefault="003355E7" w:rsidP="00EF03D9">
      <w:pPr>
        <w:pStyle w:val="32"/>
        <w:spacing w:line="360" w:lineRule="auto"/>
        <w:ind w:left="142" w:hanging="142"/>
      </w:pPr>
      <w:bookmarkStart w:id="201" w:name="_Ref496542191"/>
      <w:bookmarkStart w:id="202" w:name="_Toc97194290"/>
      <w:bookmarkStart w:id="203" w:name="_Toc97194432"/>
      <w:bookmarkStart w:id="204" w:name="_Toc173761373"/>
      <w:r w:rsidRPr="00603221">
        <w:t>Κριτήριο ανάθεσης</w:t>
      </w:r>
      <w:bookmarkEnd w:id="201"/>
      <w:bookmarkEnd w:id="202"/>
      <w:bookmarkEnd w:id="203"/>
      <w:bookmarkEnd w:id="204"/>
    </w:p>
    <w:p w14:paraId="4277CF67" w14:textId="09BECD33" w:rsidR="00786A1B" w:rsidRPr="00603221" w:rsidRDefault="00786A1B" w:rsidP="005F687C">
      <w:pPr>
        <w:spacing w:line="360" w:lineRule="auto"/>
        <w:rPr>
          <w:i/>
          <w:color w:val="5B9BD5"/>
          <w:lang w:val="el-GR"/>
        </w:rPr>
      </w:pPr>
      <w:bookmarkStart w:id="205" w:name="_Toc97194291"/>
      <w:bookmarkStart w:id="206" w:name="_Toc97194433"/>
      <w:r w:rsidRPr="00603221">
        <w:rPr>
          <w:lang w:val="el-GR"/>
        </w:rPr>
        <w:t xml:space="preserve">Κριτήριο ανάθεσης της </w:t>
      </w:r>
      <w:r w:rsidR="00484A9E">
        <w:rPr>
          <w:lang w:val="el-GR"/>
        </w:rPr>
        <w:t>Σ</w:t>
      </w:r>
      <w:r w:rsidR="00C75BE7">
        <w:rPr>
          <w:lang w:val="el-GR"/>
        </w:rPr>
        <w:t>υμφωνίας-</w:t>
      </w:r>
      <w:r w:rsidR="00484A9E">
        <w:rPr>
          <w:lang w:val="el-GR"/>
        </w:rPr>
        <w:t>Π</w:t>
      </w:r>
      <w:r w:rsidR="00C75BE7">
        <w:rPr>
          <w:lang w:val="el-GR"/>
        </w:rPr>
        <w:t>λαίσιο</w:t>
      </w:r>
      <w:r w:rsidR="00C75BE7" w:rsidRPr="00603221" w:rsidDel="00C75BE7">
        <w:rPr>
          <w:lang w:val="el-GR"/>
        </w:rPr>
        <w:t xml:space="preserve"> </w:t>
      </w:r>
      <w:r w:rsidRPr="00603221">
        <w:rPr>
          <w:lang w:val="el-GR"/>
        </w:rPr>
        <w:t xml:space="preserve">είναι η πλέον συμφέρουσα από οικονομική άποψη προσφορά βάσει βέλτιστης σχέσης ποιότητας – τιμής, η οποία εκτιμάται βάσει των κάτωθι κριτηρίων: </w:t>
      </w:r>
    </w:p>
    <w:tbl>
      <w:tblPr>
        <w:tblW w:w="5000" w:type="pct"/>
        <w:jc w:val="center"/>
        <w:tblLayout w:type="fixed"/>
        <w:tblLook w:val="04A0" w:firstRow="1" w:lastRow="0" w:firstColumn="1" w:lastColumn="0" w:noHBand="0" w:noVBand="1"/>
      </w:tblPr>
      <w:tblGrid>
        <w:gridCol w:w="1556"/>
        <w:gridCol w:w="4500"/>
        <w:gridCol w:w="1452"/>
        <w:gridCol w:w="2120"/>
      </w:tblGrid>
      <w:tr w:rsidR="00F73A2C" w:rsidRPr="00B447A2" w14:paraId="7214DBB5" w14:textId="163BA180" w:rsidTr="00706D52">
        <w:trPr>
          <w:tblHeader/>
          <w:jc w:val="center"/>
        </w:trPr>
        <w:tc>
          <w:tcPr>
            <w:tcW w:w="808" w:type="pct"/>
            <w:tcBorders>
              <w:top w:val="single" w:sz="4" w:space="0" w:color="000000"/>
              <w:left w:val="single" w:sz="4" w:space="0" w:color="000000"/>
              <w:bottom w:val="single" w:sz="4" w:space="0" w:color="000000"/>
              <w:right w:val="nil"/>
            </w:tcBorders>
            <w:shd w:val="clear" w:color="auto" w:fill="D9D9D9"/>
            <w:vAlign w:val="center"/>
            <w:hideMark/>
          </w:tcPr>
          <w:p w14:paraId="095C7764" w14:textId="77777777" w:rsidR="00F73A2C" w:rsidRDefault="00F73A2C" w:rsidP="00F73A2C">
            <w:pPr>
              <w:spacing w:line="360" w:lineRule="auto"/>
              <w:ind w:right="-324"/>
              <w:rPr>
                <w:rFonts w:ascii="Calibri" w:hAnsi="Calibri" w:cs="Calibri"/>
                <w:b/>
                <w:szCs w:val="24"/>
                <w:lang w:val="el-GR"/>
              </w:rPr>
            </w:pPr>
            <w:r>
              <w:rPr>
                <w:b/>
                <w:lang w:val="el-GR"/>
              </w:rPr>
              <w:lastRenderedPageBreak/>
              <w:t>Κριτήριο (Κ)</w:t>
            </w:r>
          </w:p>
        </w:tc>
        <w:tc>
          <w:tcPr>
            <w:tcW w:w="2337" w:type="pct"/>
            <w:tcBorders>
              <w:top w:val="single" w:sz="4" w:space="0" w:color="000000"/>
              <w:left w:val="single" w:sz="4" w:space="0" w:color="000000"/>
              <w:bottom w:val="single" w:sz="4" w:space="0" w:color="000000"/>
              <w:right w:val="nil"/>
            </w:tcBorders>
            <w:shd w:val="clear" w:color="auto" w:fill="D9D9D9"/>
            <w:vAlign w:val="center"/>
            <w:hideMark/>
          </w:tcPr>
          <w:p w14:paraId="3B5CEA0E" w14:textId="77777777" w:rsidR="00F73A2C" w:rsidRDefault="00F73A2C" w:rsidP="00F73A2C">
            <w:pPr>
              <w:spacing w:line="360" w:lineRule="auto"/>
              <w:rPr>
                <w:b/>
                <w:lang w:val="el-GR"/>
              </w:rPr>
            </w:pPr>
            <w:r>
              <w:rPr>
                <w:b/>
                <w:lang w:val="el-GR"/>
              </w:rPr>
              <w:t>Περιγραφή</w:t>
            </w:r>
          </w:p>
        </w:tc>
        <w:tc>
          <w:tcPr>
            <w:tcW w:w="754" w:type="pct"/>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68BF3CC" w14:textId="77777777" w:rsidR="00F73A2C" w:rsidRDefault="00F73A2C" w:rsidP="00F73A2C">
            <w:pPr>
              <w:spacing w:line="360" w:lineRule="auto"/>
              <w:ind w:right="-220"/>
              <w:rPr>
                <w:b/>
                <w:lang w:val="el-GR"/>
              </w:rPr>
            </w:pPr>
            <w:r>
              <w:rPr>
                <w:b/>
                <w:lang w:val="el-GR"/>
              </w:rPr>
              <w:t>Συντελεστής βαρύτητας (σ)</w:t>
            </w:r>
          </w:p>
        </w:tc>
        <w:tc>
          <w:tcPr>
            <w:tcW w:w="1101"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08AF5CBB" w14:textId="0121D0B6" w:rsidR="00F73A2C" w:rsidRDefault="00F73A2C" w:rsidP="00914518">
            <w:pPr>
              <w:spacing w:line="360" w:lineRule="auto"/>
              <w:ind w:right="22"/>
              <w:rPr>
                <w:b/>
                <w:lang w:val="el-GR"/>
              </w:rPr>
            </w:pPr>
            <w:r w:rsidRPr="00E544BF">
              <w:rPr>
                <w:b/>
                <w:lang w:val="el-GR"/>
              </w:rPr>
              <w:t>Παραπομπή</w:t>
            </w:r>
            <w:r>
              <w:rPr>
                <w:b/>
                <w:lang w:val="el-GR"/>
              </w:rPr>
              <w:t xml:space="preserve"> </w:t>
            </w:r>
            <w:r w:rsidR="00C736C7">
              <w:rPr>
                <w:b/>
                <w:lang w:val="el-GR"/>
              </w:rPr>
              <w:t>σε</w:t>
            </w:r>
            <w:r w:rsidRPr="00E544BF">
              <w:rPr>
                <w:b/>
                <w:lang w:val="el-GR"/>
              </w:rPr>
              <w:t xml:space="preserve"> παρ. απαίτησης της διακήρυξης</w:t>
            </w:r>
          </w:p>
        </w:tc>
      </w:tr>
      <w:tr w:rsidR="00F73A2C" w14:paraId="3E768EE9" w14:textId="20EA0067" w:rsidTr="00706D52">
        <w:trPr>
          <w:jc w:val="center"/>
        </w:trPr>
        <w:tc>
          <w:tcPr>
            <w:tcW w:w="808" w:type="pct"/>
            <w:tcBorders>
              <w:top w:val="single" w:sz="4" w:space="0" w:color="000000"/>
              <w:left w:val="single" w:sz="4" w:space="0" w:color="000000"/>
              <w:bottom w:val="single" w:sz="4" w:space="0" w:color="000000"/>
              <w:right w:val="nil"/>
            </w:tcBorders>
            <w:vAlign w:val="center"/>
            <w:hideMark/>
          </w:tcPr>
          <w:p w14:paraId="253D9FAC" w14:textId="77777777" w:rsidR="00F73A2C" w:rsidRDefault="00F73A2C" w:rsidP="00F73A2C">
            <w:pPr>
              <w:suppressAutoHyphens w:val="0"/>
              <w:spacing w:after="0" w:line="360" w:lineRule="auto"/>
              <w:rPr>
                <w:lang w:val="el-GR"/>
              </w:rPr>
            </w:pPr>
            <w:r>
              <w:rPr>
                <w:lang w:val="el-GR"/>
              </w:rPr>
              <w:t>Κ1</w:t>
            </w:r>
          </w:p>
        </w:tc>
        <w:tc>
          <w:tcPr>
            <w:tcW w:w="2337" w:type="pct"/>
            <w:tcBorders>
              <w:top w:val="single" w:sz="4" w:space="0" w:color="000000"/>
              <w:left w:val="single" w:sz="4" w:space="0" w:color="000000"/>
              <w:bottom w:val="single" w:sz="4" w:space="0" w:color="000000"/>
              <w:right w:val="nil"/>
            </w:tcBorders>
            <w:vAlign w:val="center"/>
            <w:hideMark/>
          </w:tcPr>
          <w:p w14:paraId="48235922" w14:textId="77777777" w:rsidR="00F73A2C" w:rsidRDefault="00F73A2C" w:rsidP="00F73A2C">
            <w:pPr>
              <w:spacing w:line="360" w:lineRule="auto"/>
              <w:rPr>
                <w:lang w:val="el-GR"/>
              </w:rPr>
            </w:pPr>
            <w:r>
              <w:rPr>
                <w:lang w:val="el-GR"/>
              </w:rPr>
              <w:t>Σαφήνεια και πληρότητα της προσφοράς ως προς τη συνολική αντίληψη του αντικειμένου και της σκοπιμότητας του έργου / Κατανόηση του περιβάλλοντος έργου</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0F1F4A6A" w14:textId="77777777" w:rsidR="00F73A2C" w:rsidRDefault="00F73A2C" w:rsidP="00F73A2C">
            <w:pPr>
              <w:spacing w:line="360" w:lineRule="auto"/>
              <w:ind w:right="-220"/>
              <w:rPr>
                <w:lang w:val="el-GR"/>
              </w:rPr>
            </w:pPr>
            <w:r>
              <w:rPr>
                <w:lang w:val="el-GR"/>
              </w:rPr>
              <w:t>5%</w:t>
            </w:r>
          </w:p>
        </w:tc>
        <w:tc>
          <w:tcPr>
            <w:tcW w:w="1101" w:type="pct"/>
            <w:tcBorders>
              <w:top w:val="single" w:sz="4" w:space="0" w:color="000000"/>
              <w:left w:val="single" w:sz="4" w:space="0" w:color="000000"/>
              <w:bottom w:val="single" w:sz="4" w:space="0" w:color="000000"/>
              <w:right w:val="single" w:sz="4" w:space="0" w:color="000000"/>
            </w:tcBorders>
          </w:tcPr>
          <w:p w14:paraId="4C1E31E1" w14:textId="22124A03" w:rsidR="00F73A2C" w:rsidRPr="000726B0" w:rsidRDefault="000726B0" w:rsidP="00F73A2C">
            <w:pPr>
              <w:spacing w:line="360" w:lineRule="auto"/>
              <w:ind w:right="-220"/>
              <w:rPr>
                <w:lang w:val="el-GR"/>
              </w:rPr>
            </w:pPr>
            <w:r>
              <w:rPr>
                <w:lang w:val="el-GR"/>
              </w:rPr>
              <w:t xml:space="preserve">Παράρτημα Ι – Κεφάλαια </w:t>
            </w:r>
            <w:hyperlink w:anchor="_Συνοπτική_περιγραφή_έργου" w:history="1">
              <w:r w:rsidRPr="003C7702">
                <w:rPr>
                  <w:rStyle w:val="-"/>
                  <w:lang w:val="el-GR"/>
                </w:rPr>
                <w:t>1</w:t>
              </w:r>
            </w:hyperlink>
            <w:r>
              <w:rPr>
                <w:lang w:val="el-GR"/>
              </w:rPr>
              <w:t>-</w:t>
            </w:r>
            <w:hyperlink w:anchor="_Περιβάλλον_της_Σύμβασης" w:history="1">
              <w:r w:rsidRPr="003C7702">
                <w:rPr>
                  <w:rStyle w:val="-"/>
                  <w:lang w:val="el-GR"/>
                </w:rPr>
                <w:t>2</w:t>
              </w:r>
            </w:hyperlink>
          </w:p>
        </w:tc>
      </w:tr>
      <w:tr w:rsidR="00F73A2C" w14:paraId="53141658" w14:textId="70647AA0" w:rsidTr="00706D52">
        <w:trPr>
          <w:jc w:val="center"/>
        </w:trPr>
        <w:tc>
          <w:tcPr>
            <w:tcW w:w="808" w:type="pct"/>
            <w:tcBorders>
              <w:top w:val="single" w:sz="4" w:space="0" w:color="000000"/>
              <w:left w:val="single" w:sz="4" w:space="0" w:color="000000"/>
              <w:bottom w:val="single" w:sz="4" w:space="0" w:color="000000"/>
              <w:right w:val="nil"/>
            </w:tcBorders>
            <w:vAlign w:val="center"/>
            <w:hideMark/>
          </w:tcPr>
          <w:p w14:paraId="655568A5" w14:textId="77777777" w:rsidR="00F73A2C" w:rsidRDefault="00F73A2C" w:rsidP="00F73A2C">
            <w:pPr>
              <w:suppressAutoHyphens w:val="0"/>
              <w:spacing w:after="0" w:line="360" w:lineRule="auto"/>
              <w:rPr>
                <w:lang w:val="el-GR"/>
              </w:rPr>
            </w:pPr>
            <w:r>
              <w:rPr>
                <w:lang w:val="el-GR"/>
              </w:rPr>
              <w:t>Κ2</w:t>
            </w:r>
          </w:p>
        </w:tc>
        <w:tc>
          <w:tcPr>
            <w:tcW w:w="2337" w:type="pct"/>
            <w:tcBorders>
              <w:top w:val="single" w:sz="4" w:space="0" w:color="000000"/>
              <w:left w:val="single" w:sz="4" w:space="0" w:color="000000"/>
              <w:bottom w:val="single" w:sz="4" w:space="0" w:color="000000"/>
              <w:right w:val="nil"/>
            </w:tcBorders>
            <w:vAlign w:val="center"/>
            <w:hideMark/>
          </w:tcPr>
          <w:p w14:paraId="189C6047" w14:textId="77777777" w:rsidR="00F73A2C" w:rsidRDefault="00F73A2C" w:rsidP="00F73A2C">
            <w:pPr>
              <w:spacing w:line="360" w:lineRule="auto"/>
              <w:rPr>
                <w:lang w:val="el-GR"/>
              </w:rPr>
            </w:pPr>
            <w:r>
              <w:rPr>
                <w:lang w:val="el-GR"/>
              </w:rPr>
              <w:t>Σαφήνεια, πληρότητα ανάλυσης, καταλληλόλητα τεχνολογικής προσέγγισης, βαθμός προσαρμογής και κατανόηση απαιτήσεων λειτουργικών και τεχνικών προδιαγραφών</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42265192" w14:textId="77777777" w:rsidR="00F73A2C" w:rsidRDefault="00F73A2C" w:rsidP="00F73A2C">
            <w:pPr>
              <w:spacing w:line="360" w:lineRule="auto"/>
              <w:ind w:right="-220"/>
              <w:rPr>
                <w:lang w:val="el-GR"/>
              </w:rPr>
            </w:pPr>
            <w:r>
              <w:rPr>
                <w:lang w:val="el-GR"/>
              </w:rPr>
              <w:t>55%</w:t>
            </w:r>
          </w:p>
        </w:tc>
        <w:tc>
          <w:tcPr>
            <w:tcW w:w="1101" w:type="pct"/>
            <w:tcBorders>
              <w:top w:val="single" w:sz="4" w:space="0" w:color="000000"/>
              <w:left w:val="single" w:sz="4" w:space="0" w:color="000000"/>
              <w:bottom w:val="single" w:sz="4" w:space="0" w:color="000000"/>
              <w:right w:val="single" w:sz="4" w:space="0" w:color="000000"/>
            </w:tcBorders>
          </w:tcPr>
          <w:p w14:paraId="0C99A0C8" w14:textId="77777777" w:rsidR="00F73A2C" w:rsidRDefault="000726B0" w:rsidP="00F73A2C">
            <w:pPr>
              <w:spacing w:line="360" w:lineRule="auto"/>
              <w:ind w:right="-220"/>
              <w:rPr>
                <w:lang w:val="el-GR"/>
              </w:rPr>
            </w:pPr>
            <w:r>
              <w:rPr>
                <w:lang w:val="el-GR"/>
              </w:rPr>
              <w:t>Παράρτημα Ι</w:t>
            </w:r>
          </w:p>
          <w:p w14:paraId="59C13074" w14:textId="1C911301" w:rsidR="000726B0" w:rsidRDefault="001315C7" w:rsidP="00F73A2C">
            <w:pPr>
              <w:spacing w:line="360" w:lineRule="auto"/>
              <w:ind w:right="-220"/>
              <w:rPr>
                <w:lang w:val="el-GR"/>
              </w:rPr>
            </w:pPr>
            <w:r>
              <w:rPr>
                <w:lang w:val="el-GR"/>
              </w:rPr>
              <w:t xml:space="preserve">Κεφάλαιο </w:t>
            </w:r>
            <w:hyperlink w:anchor="_Αντικείμενο_έργου" w:history="1">
              <w:r w:rsidRPr="003C7702">
                <w:rPr>
                  <w:rStyle w:val="-"/>
                  <w:lang w:val="el-GR"/>
                </w:rPr>
                <w:t>3</w:t>
              </w:r>
            </w:hyperlink>
          </w:p>
        </w:tc>
      </w:tr>
      <w:tr w:rsidR="00F73A2C" w14:paraId="056F880C" w14:textId="675DCA3E" w:rsidTr="00706D52">
        <w:trPr>
          <w:jc w:val="center"/>
        </w:trPr>
        <w:tc>
          <w:tcPr>
            <w:tcW w:w="808" w:type="pct"/>
            <w:tcBorders>
              <w:top w:val="single" w:sz="4" w:space="0" w:color="000000"/>
              <w:left w:val="single" w:sz="4" w:space="0" w:color="000000"/>
              <w:bottom w:val="single" w:sz="4" w:space="0" w:color="000000"/>
              <w:right w:val="nil"/>
            </w:tcBorders>
            <w:vAlign w:val="center"/>
            <w:hideMark/>
          </w:tcPr>
          <w:p w14:paraId="44AA12AC" w14:textId="77777777" w:rsidR="00F73A2C" w:rsidRDefault="00F73A2C" w:rsidP="00F73A2C">
            <w:pPr>
              <w:suppressAutoHyphens w:val="0"/>
              <w:spacing w:after="0" w:line="360" w:lineRule="auto"/>
              <w:rPr>
                <w:lang w:val="el-GR"/>
              </w:rPr>
            </w:pPr>
            <w:r>
              <w:rPr>
                <w:lang w:val="el-GR"/>
              </w:rPr>
              <w:t>Κ3</w:t>
            </w:r>
          </w:p>
        </w:tc>
        <w:tc>
          <w:tcPr>
            <w:tcW w:w="2337" w:type="pct"/>
            <w:tcBorders>
              <w:top w:val="single" w:sz="4" w:space="0" w:color="000000"/>
              <w:left w:val="single" w:sz="4" w:space="0" w:color="000000"/>
              <w:bottom w:val="single" w:sz="4" w:space="0" w:color="000000"/>
              <w:right w:val="nil"/>
            </w:tcBorders>
            <w:vAlign w:val="center"/>
            <w:hideMark/>
          </w:tcPr>
          <w:p w14:paraId="4B9B2F1E" w14:textId="77777777" w:rsidR="00F73A2C" w:rsidRDefault="00F73A2C" w:rsidP="00F73A2C">
            <w:pPr>
              <w:spacing w:line="360" w:lineRule="auto"/>
              <w:rPr>
                <w:lang w:val="el-GR"/>
              </w:rPr>
            </w:pPr>
            <w:r>
              <w:rPr>
                <w:lang w:val="el-GR"/>
              </w:rPr>
              <w:t>Σαφήνεια και πληρότητα της προσφοράς ως προς τη  συνολική αντίληψη και κατανόηση των οριζόντιων απαιτήσεων</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1B6B7B8D" w14:textId="77777777" w:rsidR="00F73A2C" w:rsidRDefault="00F73A2C" w:rsidP="00F73A2C">
            <w:pPr>
              <w:spacing w:line="360" w:lineRule="auto"/>
              <w:ind w:right="-220"/>
              <w:rPr>
                <w:lang w:val="el-GR"/>
              </w:rPr>
            </w:pPr>
            <w:r>
              <w:rPr>
                <w:lang w:val="el-GR"/>
              </w:rPr>
              <w:t>5%</w:t>
            </w:r>
          </w:p>
        </w:tc>
        <w:tc>
          <w:tcPr>
            <w:tcW w:w="1101" w:type="pct"/>
            <w:tcBorders>
              <w:top w:val="single" w:sz="4" w:space="0" w:color="000000"/>
              <w:left w:val="single" w:sz="4" w:space="0" w:color="000000"/>
              <w:bottom w:val="single" w:sz="4" w:space="0" w:color="000000"/>
              <w:right w:val="single" w:sz="4" w:space="0" w:color="000000"/>
            </w:tcBorders>
          </w:tcPr>
          <w:p w14:paraId="79F5ACDA" w14:textId="77777777" w:rsidR="00F73A2C" w:rsidRDefault="000726B0" w:rsidP="00F73A2C">
            <w:pPr>
              <w:spacing w:line="360" w:lineRule="auto"/>
              <w:ind w:right="-220"/>
              <w:rPr>
                <w:lang w:val="el-GR"/>
              </w:rPr>
            </w:pPr>
            <w:r>
              <w:rPr>
                <w:lang w:val="el-GR"/>
              </w:rPr>
              <w:t xml:space="preserve">Παράρτημα Ι </w:t>
            </w:r>
          </w:p>
          <w:p w14:paraId="1424A443" w14:textId="5BDF166D" w:rsidR="000726B0" w:rsidRDefault="000726B0" w:rsidP="00F73A2C">
            <w:pPr>
              <w:spacing w:line="360" w:lineRule="auto"/>
              <w:ind w:right="-220"/>
              <w:rPr>
                <w:lang w:val="el-GR"/>
              </w:rPr>
            </w:pPr>
            <w:r>
              <w:rPr>
                <w:lang w:val="el-GR"/>
              </w:rPr>
              <w:t xml:space="preserve">Κεφάλαιο </w:t>
            </w:r>
            <w:hyperlink w:anchor="_Οριζόντιες_απαιτήσεις" w:history="1">
              <w:r w:rsidRPr="003C7702">
                <w:rPr>
                  <w:rStyle w:val="-"/>
                  <w:lang w:val="el-GR"/>
                </w:rPr>
                <w:t>4</w:t>
              </w:r>
            </w:hyperlink>
            <w:r>
              <w:rPr>
                <w:lang w:val="el-GR"/>
              </w:rPr>
              <w:t xml:space="preserve"> </w:t>
            </w:r>
          </w:p>
        </w:tc>
      </w:tr>
      <w:tr w:rsidR="00F73A2C" w14:paraId="06ACA43D" w14:textId="02748453" w:rsidTr="00706D52">
        <w:trPr>
          <w:jc w:val="center"/>
        </w:trPr>
        <w:tc>
          <w:tcPr>
            <w:tcW w:w="808" w:type="pct"/>
            <w:tcBorders>
              <w:top w:val="single" w:sz="4" w:space="0" w:color="000000"/>
              <w:left w:val="single" w:sz="4" w:space="0" w:color="000000"/>
              <w:bottom w:val="single" w:sz="4" w:space="0" w:color="000000"/>
              <w:right w:val="nil"/>
            </w:tcBorders>
            <w:vAlign w:val="center"/>
            <w:hideMark/>
          </w:tcPr>
          <w:p w14:paraId="22C2F433" w14:textId="77777777" w:rsidR="00F73A2C" w:rsidRDefault="00F73A2C" w:rsidP="00F73A2C">
            <w:pPr>
              <w:suppressAutoHyphens w:val="0"/>
              <w:spacing w:after="0" w:line="360" w:lineRule="auto"/>
              <w:rPr>
                <w:lang w:val="el-GR"/>
              </w:rPr>
            </w:pPr>
            <w:r>
              <w:rPr>
                <w:lang w:val="el-GR"/>
              </w:rPr>
              <w:t>Κ4</w:t>
            </w:r>
          </w:p>
        </w:tc>
        <w:tc>
          <w:tcPr>
            <w:tcW w:w="2337" w:type="pct"/>
            <w:tcBorders>
              <w:top w:val="single" w:sz="4" w:space="0" w:color="000000"/>
              <w:left w:val="single" w:sz="4" w:space="0" w:color="000000"/>
              <w:bottom w:val="single" w:sz="4" w:space="0" w:color="000000"/>
              <w:right w:val="nil"/>
            </w:tcBorders>
            <w:vAlign w:val="center"/>
            <w:hideMark/>
          </w:tcPr>
          <w:p w14:paraId="2C1F1914" w14:textId="77777777" w:rsidR="00F73A2C" w:rsidRDefault="00F73A2C" w:rsidP="00F73A2C">
            <w:pPr>
              <w:spacing w:line="360" w:lineRule="auto"/>
              <w:rPr>
                <w:lang w:val="el-GR"/>
              </w:rPr>
            </w:pPr>
            <w:r>
              <w:rPr>
                <w:lang w:val="el-GR"/>
              </w:rPr>
              <w:t>Σαφήνεια, πληρότητα ανάλυσης και κατανόηση απαιτήσεων των προσφερόμενων υπηρεσιών</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4011D1DB" w14:textId="77777777" w:rsidR="00F73A2C" w:rsidRDefault="00F73A2C" w:rsidP="00F73A2C">
            <w:pPr>
              <w:spacing w:line="360" w:lineRule="auto"/>
              <w:ind w:right="-220"/>
              <w:rPr>
                <w:lang w:val="el-GR"/>
              </w:rPr>
            </w:pPr>
            <w:r>
              <w:rPr>
                <w:lang w:val="el-GR"/>
              </w:rPr>
              <w:t>10%</w:t>
            </w:r>
          </w:p>
        </w:tc>
        <w:tc>
          <w:tcPr>
            <w:tcW w:w="1101" w:type="pct"/>
            <w:tcBorders>
              <w:top w:val="single" w:sz="4" w:space="0" w:color="000000"/>
              <w:left w:val="single" w:sz="4" w:space="0" w:color="000000"/>
              <w:bottom w:val="single" w:sz="4" w:space="0" w:color="000000"/>
              <w:right w:val="single" w:sz="4" w:space="0" w:color="000000"/>
            </w:tcBorders>
          </w:tcPr>
          <w:p w14:paraId="258D318A" w14:textId="77777777" w:rsidR="00F73A2C" w:rsidRDefault="000726B0" w:rsidP="00F73A2C">
            <w:pPr>
              <w:spacing w:line="360" w:lineRule="auto"/>
              <w:ind w:right="-220"/>
              <w:rPr>
                <w:lang w:val="el-GR"/>
              </w:rPr>
            </w:pPr>
            <w:r>
              <w:rPr>
                <w:lang w:val="el-GR"/>
              </w:rPr>
              <w:t xml:space="preserve">Παράρτημα Ι </w:t>
            </w:r>
          </w:p>
          <w:p w14:paraId="4B0517DA" w14:textId="09E9A257" w:rsidR="000726B0" w:rsidRDefault="000726B0" w:rsidP="00F73A2C">
            <w:pPr>
              <w:spacing w:line="360" w:lineRule="auto"/>
              <w:ind w:right="-220"/>
              <w:rPr>
                <w:lang w:val="el-GR"/>
              </w:rPr>
            </w:pPr>
            <w:r>
              <w:rPr>
                <w:lang w:val="el-GR"/>
              </w:rPr>
              <w:t xml:space="preserve">Κεφάλαιο </w:t>
            </w:r>
            <w:hyperlink w:anchor="_Προδιαγραφές_υπηρεσιών" w:history="1">
              <w:r w:rsidRPr="003C7702">
                <w:rPr>
                  <w:rStyle w:val="-"/>
                  <w:lang w:val="el-GR"/>
                </w:rPr>
                <w:t>5</w:t>
              </w:r>
            </w:hyperlink>
          </w:p>
        </w:tc>
      </w:tr>
      <w:tr w:rsidR="00F73A2C" w14:paraId="6B92B045" w14:textId="5AC6E2A6" w:rsidTr="00706D52">
        <w:trPr>
          <w:jc w:val="center"/>
        </w:trPr>
        <w:tc>
          <w:tcPr>
            <w:tcW w:w="808" w:type="pct"/>
            <w:tcBorders>
              <w:top w:val="single" w:sz="4" w:space="0" w:color="000000"/>
              <w:left w:val="single" w:sz="4" w:space="0" w:color="000000"/>
              <w:bottom w:val="single" w:sz="4" w:space="0" w:color="000000"/>
              <w:right w:val="nil"/>
            </w:tcBorders>
            <w:vAlign w:val="center"/>
            <w:hideMark/>
          </w:tcPr>
          <w:p w14:paraId="28257E4B" w14:textId="77777777" w:rsidR="00F73A2C" w:rsidRDefault="00F73A2C" w:rsidP="00F73A2C">
            <w:pPr>
              <w:suppressAutoHyphens w:val="0"/>
              <w:spacing w:after="0" w:line="360" w:lineRule="auto"/>
              <w:rPr>
                <w:lang w:val="el-GR"/>
              </w:rPr>
            </w:pPr>
            <w:r>
              <w:rPr>
                <w:lang w:val="el-GR"/>
              </w:rPr>
              <w:t>Κ5</w:t>
            </w:r>
          </w:p>
        </w:tc>
        <w:tc>
          <w:tcPr>
            <w:tcW w:w="2337" w:type="pct"/>
            <w:tcBorders>
              <w:top w:val="single" w:sz="4" w:space="0" w:color="000000"/>
              <w:left w:val="single" w:sz="4" w:space="0" w:color="000000"/>
              <w:bottom w:val="single" w:sz="4" w:space="0" w:color="000000"/>
              <w:right w:val="nil"/>
            </w:tcBorders>
            <w:vAlign w:val="center"/>
            <w:hideMark/>
          </w:tcPr>
          <w:p w14:paraId="416ADDAF" w14:textId="321BC7DF" w:rsidR="00F73A2C" w:rsidRDefault="00F73A2C" w:rsidP="00F73A2C">
            <w:pPr>
              <w:spacing w:line="360" w:lineRule="auto"/>
              <w:rPr>
                <w:lang w:val="el-GR"/>
              </w:rPr>
            </w:pPr>
            <w:bookmarkStart w:id="207" w:name="_Hlk107911127"/>
            <w:r>
              <w:rPr>
                <w:lang w:val="el-GR"/>
              </w:rPr>
              <w:t>Περιγραφή του οργανωτικού σχήματος και του συστήματος λειτουργίας και διοίκησης της ομάδας έργου</w:t>
            </w:r>
            <w:bookmarkEnd w:id="207"/>
            <w:r w:rsidR="007E59BD">
              <w:rPr>
                <w:lang w:val="el-GR"/>
              </w:rPr>
              <w:t xml:space="preserve"> </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3BC765A1" w14:textId="77777777" w:rsidR="00F73A2C" w:rsidRDefault="00F73A2C" w:rsidP="00F73A2C">
            <w:pPr>
              <w:spacing w:line="360" w:lineRule="auto"/>
              <w:ind w:right="-220"/>
              <w:rPr>
                <w:lang w:val="el-GR"/>
              </w:rPr>
            </w:pPr>
            <w:r>
              <w:rPr>
                <w:lang w:val="el-GR"/>
              </w:rPr>
              <w:t>20%</w:t>
            </w:r>
          </w:p>
        </w:tc>
        <w:tc>
          <w:tcPr>
            <w:tcW w:w="1101" w:type="pct"/>
            <w:tcBorders>
              <w:top w:val="single" w:sz="4" w:space="0" w:color="000000"/>
              <w:left w:val="single" w:sz="4" w:space="0" w:color="000000"/>
              <w:bottom w:val="single" w:sz="4" w:space="0" w:color="000000"/>
              <w:right w:val="single" w:sz="4" w:space="0" w:color="000000"/>
            </w:tcBorders>
          </w:tcPr>
          <w:p w14:paraId="50AC7962" w14:textId="77777777" w:rsidR="00F73A2C" w:rsidRDefault="007E59BD" w:rsidP="00F73A2C">
            <w:pPr>
              <w:spacing w:line="360" w:lineRule="auto"/>
              <w:ind w:right="-220"/>
              <w:rPr>
                <w:lang w:val="el-GR"/>
              </w:rPr>
            </w:pPr>
            <w:r>
              <w:rPr>
                <w:lang w:val="el-GR"/>
              </w:rPr>
              <w:t xml:space="preserve">Παράρτημα Ι </w:t>
            </w:r>
          </w:p>
          <w:p w14:paraId="1AF1E2AF" w14:textId="11AE4EE2" w:rsidR="007E59BD" w:rsidRDefault="002929C8" w:rsidP="002929C8">
            <w:pPr>
              <w:spacing w:line="360" w:lineRule="auto"/>
              <w:ind w:right="28"/>
              <w:rPr>
                <w:lang w:val="el-GR"/>
              </w:rPr>
            </w:pPr>
            <w:r>
              <w:rPr>
                <w:lang w:val="el-GR"/>
              </w:rPr>
              <w:t xml:space="preserve">Ενότητες </w:t>
            </w:r>
            <w:hyperlink w:anchor="_Μέθοδοι_και_Τεχνικές" w:history="1">
              <w:r w:rsidRPr="00A20374">
                <w:rPr>
                  <w:rStyle w:val="-"/>
                  <w:lang w:val="el-GR"/>
                </w:rPr>
                <w:t>6.1</w:t>
              </w:r>
            </w:hyperlink>
            <w:r>
              <w:rPr>
                <w:lang w:val="el-GR"/>
              </w:rPr>
              <w:t xml:space="preserve">, </w:t>
            </w:r>
            <w:hyperlink w:anchor="_Διοίκηση_και_Οργάνωση" w:history="1">
              <w:r w:rsidRPr="00A20374">
                <w:rPr>
                  <w:rStyle w:val="-"/>
                  <w:lang w:val="el-GR"/>
                </w:rPr>
                <w:t>6.2</w:t>
              </w:r>
            </w:hyperlink>
            <w:r>
              <w:rPr>
                <w:lang w:val="el-GR"/>
              </w:rPr>
              <w:t xml:space="preserve">, </w:t>
            </w:r>
            <w:hyperlink w:anchor="_Τεκμηρίωση_προσόντων_ομάδας" w:history="1">
              <w:r w:rsidRPr="00A20374">
                <w:rPr>
                  <w:rStyle w:val="-"/>
                  <w:lang w:val="el-GR"/>
                </w:rPr>
                <w:t>6.3</w:t>
              </w:r>
            </w:hyperlink>
          </w:p>
        </w:tc>
      </w:tr>
      <w:tr w:rsidR="00F73A2C" w14:paraId="1FFB6094" w14:textId="60F70FA8" w:rsidTr="00706D52">
        <w:trPr>
          <w:jc w:val="center"/>
        </w:trPr>
        <w:tc>
          <w:tcPr>
            <w:tcW w:w="808" w:type="pct"/>
            <w:tcBorders>
              <w:top w:val="single" w:sz="4" w:space="0" w:color="000000"/>
              <w:left w:val="single" w:sz="4" w:space="0" w:color="000000"/>
              <w:bottom w:val="single" w:sz="4" w:space="0" w:color="000000"/>
              <w:right w:val="nil"/>
            </w:tcBorders>
            <w:vAlign w:val="center"/>
            <w:hideMark/>
          </w:tcPr>
          <w:p w14:paraId="75813EA6" w14:textId="77777777" w:rsidR="00F73A2C" w:rsidRDefault="00F73A2C" w:rsidP="00F73A2C">
            <w:pPr>
              <w:suppressAutoHyphens w:val="0"/>
              <w:spacing w:after="0" w:line="360" w:lineRule="auto"/>
              <w:rPr>
                <w:lang w:val="el-GR"/>
              </w:rPr>
            </w:pPr>
            <w:r>
              <w:rPr>
                <w:lang w:val="el-GR"/>
              </w:rPr>
              <w:t>Κ6</w:t>
            </w:r>
          </w:p>
        </w:tc>
        <w:tc>
          <w:tcPr>
            <w:tcW w:w="2337" w:type="pct"/>
            <w:tcBorders>
              <w:top w:val="single" w:sz="4" w:space="0" w:color="000000"/>
              <w:left w:val="single" w:sz="4" w:space="0" w:color="000000"/>
              <w:bottom w:val="single" w:sz="4" w:space="0" w:color="000000"/>
              <w:right w:val="nil"/>
            </w:tcBorders>
            <w:vAlign w:val="center"/>
            <w:hideMark/>
          </w:tcPr>
          <w:p w14:paraId="7A4D629C" w14:textId="77777777" w:rsidR="00F73A2C" w:rsidRDefault="00F73A2C" w:rsidP="00F73A2C">
            <w:pPr>
              <w:spacing w:line="360" w:lineRule="auto"/>
              <w:rPr>
                <w:lang w:val="el-GR"/>
              </w:rPr>
            </w:pPr>
            <w:r>
              <w:rPr>
                <w:lang w:val="el-GR"/>
              </w:rPr>
              <w:t>Περιγραφή των διαδικασιών επικοινωνίας της ομάδας έργου με τα στελέχη της αναθέτουσας αρχής και τους υπόλοιπους σχετιζόμενους με την υλοποίηση της σύμβασης - Οργάνωση υλοποίησης έργου – Χρονοδιάγραμμα - Παραδοτέα</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05CCE1B4" w14:textId="77777777" w:rsidR="00F73A2C" w:rsidRDefault="00F73A2C" w:rsidP="00F73A2C">
            <w:pPr>
              <w:spacing w:line="360" w:lineRule="auto"/>
              <w:ind w:right="-220"/>
              <w:rPr>
                <w:lang w:val="el-GR"/>
              </w:rPr>
            </w:pPr>
            <w:r>
              <w:rPr>
                <w:lang w:val="el-GR"/>
              </w:rPr>
              <w:t>5%</w:t>
            </w:r>
          </w:p>
        </w:tc>
        <w:tc>
          <w:tcPr>
            <w:tcW w:w="1101" w:type="pct"/>
            <w:tcBorders>
              <w:top w:val="single" w:sz="4" w:space="0" w:color="000000"/>
              <w:left w:val="single" w:sz="4" w:space="0" w:color="000000"/>
              <w:bottom w:val="single" w:sz="4" w:space="0" w:color="000000"/>
              <w:right w:val="single" w:sz="4" w:space="0" w:color="000000"/>
            </w:tcBorders>
          </w:tcPr>
          <w:p w14:paraId="6426157A" w14:textId="77777777" w:rsidR="00F73A2C" w:rsidRDefault="007E59BD" w:rsidP="00F73A2C">
            <w:pPr>
              <w:spacing w:line="360" w:lineRule="auto"/>
              <w:ind w:right="-220"/>
              <w:rPr>
                <w:lang w:val="el-GR"/>
              </w:rPr>
            </w:pPr>
            <w:r>
              <w:rPr>
                <w:lang w:val="el-GR"/>
              </w:rPr>
              <w:t xml:space="preserve">Παράρτημα Ι </w:t>
            </w:r>
          </w:p>
          <w:p w14:paraId="1F3CBB40" w14:textId="2E2A00CF" w:rsidR="001315C7" w:rsidRPr="00706D52" w:rsidRDefault="007E59BD" w:rsidP="002929C8">
            <w:pPr>
              <w:spacing w:line="360" w:lineRule="auto"/>
              <w:ind w:right="170"/>
              <w:rPr>
                <w:lang w:val="en-US"/>
              </w:rPr>
            </w:pPr>
            <w:r>
              <w:rPr>
                <w:lang w:val="el-GR"/>
              </w:rPr>
              <w:t xml:space="preserve">Ενότητες </w:t>
            </w:r>
            <w:hyperlink w:anchor="_Σχέδιο_και_Σύστημα" w:history="1">
              <w:r w:rsidRPr="00A20374">
                <w:rPr>
                  <w:rStyle w:val="-"/>
                  <w:lang w:val="el-GR"/>
                </w:rPr>
                <w:t>6.</w:t>
              </w:r>
              <w:r w:rsidR="002929C8" w:rsidRPr="00A20374">
                <w:rPr>
                  <w:rStyle w:val="-"/>
                  <w:lang w:val="el-GR"/>
                </w:rPr>
                <w:t>4</w:t>
              </w:r>
            </w:hyperlink>
            <w:r w:rsidR="002929C8">
              <w:rPr>
                <w:lang w:val="el-GR"/>
              </w:rPr>
              <w:t xml:space="preserve">, </w:t>
            </w:r>
            <w:hyperlink w:anchor="_Χρονοδιάγραμμα" w:history="1">
              <w:r w:rsidR="001315C7" w:rsidRPr="00A20374">
                <w:rPr>
                  <w:rStyle w:val="-"/>
                  <w:lang w:val="el-GR"/>
                </w:rPr>
                <w:t>7.1</w:t>
              </w:r>
            </w:hyperlink>
            <w:r w:rsidR="001315C7">
              <w:rPr>
                <w:lang w:val="el-GR"/>
              </w:rPr>
              <w:t xml:space="preserve"> και </w:t>
            </w:r>
            <w:hyperlink w:anchor="_Παραδοτέα_έργου" w:history="1">
              <w:r w:rsidR="001315C7" w:rsidRPr="00A20374">
                <w:rPr>
                  <w:rStyle w:val="-"/>
                  <w:lang w:val="el-GR"/>
                </w:rPr>
                <w:t>7.2</w:t>
              </w:r>
            </w:hyperlink>
          </w:p>
          <w:p w14:paraId="0120997F" w14:textId="1E9D9A7F" w:rsidR="007E59BD" w:rsidRDefault="007E59BD" w:rsidP="00F73A2C">
            <w:pPr>
              <w:spacing w:line="360" w:lineRule="auto"/>
              <w:ind w:right="-220"/>
              <w:rPr>
                <w:lang w:val="el-GR"/>
              </w:rPr>
            </w:pPr>
            <w:r>
              <w:rPr>
                <w:lang w:val="el-GR"/>
              </w:rPr>
              <w:t xml:space="preserve"> </w:t>
            </w:r>
          </w:p>
        </w:tc>
      </w:tr>
      <w:tr w:rsidR="00F73A2C" w14:paraId="71CEE3CA" w14:textId="119F15FD" w:rsidTr="00706D52">
        <w:trPr>
          <w:trHeight w:val="471"/>
          <w:jc w:val="center"/>
        </w:trPr>
        <w:tc>
          <w:tcPr>
            <w:tcW w:w="3145" w:type="pct"/>
            <w:gridSpan w:val="2"/>
            <w:tcBorders>
              <w:top w:val="single" w:sz="4" w:space="0" w:color="000000"/>
              <w:left w:val="single" w:sz="4" w:space="0" w:color="000000"/>
              <w:bottom w:val="single" w:sz="4" w:space="0" w:color="000000"/>
              <w:right w:val="single" w:sz="4" w:space="0" w:color="000000"/>
            </w:tcBorders>
            <w:vAlign w:val="center"/>
            <w:hideMark/>
          </w:tcPr>
          <w:p w14:paraId="09B4CB5C" w14:textId="77777777" w:rsidR="00F73A2C" w:rsidRDefault="00F73A2C" w:rsidP="00F73A2C">
            <w:pPr>
              <w:spacing w:line="360" w:lineRule="auto"/>
              <w:rPr>
                <w:i/>
                <w:lang w:val="el-GR"/>
              </w:rPr>
            </w:pPr>
            <w:r>
              <w:rPr>
                <w:b/>
                <w:lang w:val="el-GR"/>
              </w:rPr>
              <w:t xml:space="preserve">ΑΘΡΟΙΣΜΑ ΣΥΝΟΛΟΥ ΣΥΝΤΕΛΕΣΤΩΝ ΒΑΡΥΤΗΤΑΣ                                                                          </w:t>
            </w:r>
          </w:p>
        </w:tc>
        <w:tc>
          <w:tcPr>
            <w:tcW w:w="754" w:type="pct"/>
            <w:tcBorders>
              <w:top w:val="single" w:sz="4" w:space="0" w:color="000000"/>
              <w:left w:val="single" w:sz="4" w:space="0" w:color="000000"/>
              <w:bottom w:val="single" w:sz="4" w:space="0" w:color="000000"/>
              <w:right w:val="single" w:sz="4" w:space="0" w:color="000000"/>
            </w:tcBorders>
            <w:vAlign w:val="center"/>
            <w:hideMark/>
          </w:tcPr>
          <w:p w14:paraId="77EA47BC" w14:textId="77777777" w:rsidR="00F73A2C" w:rsidRDefault="00F73A2C" w:rsidP="00F73A2C">
            <w:pPr>
              <w:spacing w:line="360" w:lineRule="auto"/>
              <w:rPr>
                <w:i/>
                <w:lang w:val="el-GR"/>
              </w:rPr>
            </w:pPr>
            <w:r>
              <w:rPr>
                <w:b/>
                <w:lang w:val="el-GR"/>
              </w:rPr>
              <w:t>100%</w:t>
            </w:r>
          </w:p>
        </w:tc>
        <w:tc>
          <w:tcPr>
            <w:tcW w:w="1101" w:type="pct"/>
            <w:tcBorders>
              <w:top w:val="single" w:sz="4" w:space="0" w:color="000000"/>
              <w:left w:val="single" w:sz="4" w:space="0" w:color="000000"/>
              <w:bottom w:val="single" w:sz="4" w:space="0" w:color="000000"/>
              <w:right w:val="single" w:sz="4" w:space="0" w:color="000000"/>
            </w:tcBorders>
          </w:tcPr>
          <w:p w14:paraId="1F1B58B0" w14:textId="77777777" w:rsidR="00F73A2C" w:rsidRDefault="00F73A2C" w:rsidP="00F73A2C">
            <w:pPr>
              <w:spacing w:line="360" w:lineRule="auto"/>
              <w:rPr>
                <w:b/>
                <w:lang w:val="el-GR"/>
              </w:rPr>
            </w:pPr>
          </w:p>
        </w:tc>
      </w:tr>
    </w:tbl>
    <w:p w14:paraId="2905BD30" w14:textId="77777777" w:rsidR="00786A1B" w:rsidRDefault="00786A1B" w:rsidP="005F687C">
      <w:pPr>
        <w:spacing w:line="360" w:lineRule="auto"/>
        <w:rPr>
          <w:rFonts w:ascii="Calibri" w:hAnsi="Calibri" w:cs="Calibri"/>
          <w:lang w:val="el-GR"/>
        </w:rPr>
      </w:pPr>
    </w:p>
    <w:p w14:paraId="5C379734" w14:textId="77777777" w:rsidR="00786A1B" w:rsidRPr="00F735DA" w:rsidRDefault="00786A1B" w:rsidP="005F687C">
      <w:pPr>
        <w:spacing w:before="120" w:line="360" w:lineRule="auto"/>
        <w:rPr>
          <w:b/>
          <w:i/>
          <w:lang w:val="el-GR"/>
        </w:rPr>
      </w:pPr>
      <w:r w:rsidRPr="00033BA0">
        <w:rPr>
          <w:b/>
          <w:i/>
          <w:lang w:val="el-GR"/>
        </w:rPr>
        <w:lastRenderedPageBreak/>
        <w:t xml:space="preserve">Επεξήγηση Κριτηρίων: </w:t>
      </w:r>
    </w:p>
    <w:p w14:paraId="5BB08BA4" w14:textId="77777777" w:rsidR="00786A1B" w:rsidRDefault="00786A1B" w:rsidP="005F687C">
      <w:pPr>
        <w:spacing w:line="360" w:lineRule="auto"/>
        <w:rPr>
          <w:b/>
          <w:bCs/>
          <w:lang w:val="el-GR"/>
        </w:rPr>
      </w:pPr>
      <w:r>
        <w:rPr>
          <w:b/>
          <w:bCs/>
          <w:lang w:val="el-GR"/>
        </w:rPr>
        <w:t xml:space="preserve">Κ1: </w:t>
      </w:r>
      <w:r>
        <w:rPr>
          <w:lang w:val="el-GR"/>
        </w:rPr>
        <w:t>Σαφήνεια και πληρότητα της προσφοράς ως προς τη συνολική αντίληψη του αντικειμένου και της σκοπιμότητας του έργου / Κατανόηση του περιβάλλοντος έργου</w:t>
      </w:r>
    </w:p>
    <w:p w14:paraId="1EEA060C" w14:textId="77777777" w:rsidR="00786A1B" w:rsidRDefault="00786A1B" w:rsidP="005F687C">
      <w:pPr>
        <w:spacing w:line="360" w:lineRule="auto"/>
        <w:rPr>
          <w:lang w:val="el-GR"/>
        </w:rPr>
      </w:pPr>
      <w:r>
        <w:rPr>
          <w:lang w:val="el-GR"/>
        </w:rPr>
        <w:t xml:space="preserve">Αξιολογείται: </w:t>
      </w:r>
      <w:bookmarkStart w:id="208" w:name="_Hlk109820418"/>
    </w:p>
    <w:p w14:paraId="12F6AA51" w14:textId="77777777" w:rsidR="00786A1B" w:rsidRDefault="00786A1B" w:rsidP="005F687C">
      <w:pPr>
        <w:spacing w:line="360" w:lineRule="auto"/>
        <w:rPr>
          <w:lang w:val="el-GR"/>
        </w:rPr>
      </w:pPr>
      <w:r>
        <w:rPr>
          <w:lang w:val="el-GR"/>
        </w:rPr>
        <w:t>Η σαφήνεια και η πληρότητα της προσφοράς αναφορικά με:</w:t>
      </w:r>
    </w:p>
    <w:bookmarkEnd w:id="208"/>
    <w:p w14:paraId="1BF0A27F" w14:textId="77777777" w:rsidR="00786A1B" w:rsidRDefault="00786A1B" w:rsidP="005F687C">
      <w:pPr>
        <w:numPr>
          <w:ilvl w:val="0"/>
          <w:numId w:val="27"/>
        </w:numPr>
        <w:suppressAutoHyphens w:val="0"/>
        <w:spacing w:after="0" w:line="360" w:lineRule="auto"/>
        <w:rPr>
          <w:lang w:val="el-GR"/>
        </w:rPr>
      </w:pPr>
      <w:r>
        <w:rPr>
          <w:lang w:val="el-GR"/>
        </w:rPr>
        <w:t xml:space="preserve">την κατανόηση ειδικών απαιτήσεων – ιδιαιτεροτήτων, </w:t>
      </w:r>
    </w:p>
    <w:p w14:paraId="79969708" w14:textId="77777777" w:rsidR="00786A1B" w:rsidRDefault="00786A1B" w:rsidP="005F687C">
      <w:pPr>
        <w:numPr>
          <w:ilvl w:val="0"/>
          <w:numId w:val="27"/>
        </w:numPr>
        <w:suppressAutoHyphens w:val="0"/>
        <w:spacing w:after="0" w:line="360" w:lineRule="auto"/>
        <w:rPr>
          <w:lang w:val="el-GR"/>
        </w:rPr>
      </w:pPr>
      <w:r>
        <w:rPr>
          <w:lang w:val="el-GR"/>
        </w:rPr>
        <w:t xml:space="preserve">την αναγνώριση κρίσιμων παραγόντων επιτυχίας, </w:t>
      </w:r>
    </w:p>
    <w:p w14:paraId="212D1741" w14:textId="77777777" w:rsidR="00786A1B" w:rsidRDefault="00786A1B" w:rsidP="005F687C">
      <w:pPr>
        <w:numPr>
          <w:ilvl w:val="0"/>
          <w:numId w:val="27"/>
        </w:numPr>
        <w:suppressAutoHyphens w:val="0"/>
        <w:spacing w:after="0" w:line="360" w:lineRule="auto"/>
        <w:rPr>
          <w:lang w:val="el-GR"/>
        </w:rPr>
      </w:pPr>
      <w:r>
        <w:rPr>
          <w:lang w:val="el-GR"/>
        </w:rPr>
        <w:t>τον εντοπισμό ενδεχόμενων προβλημάτων/ κινδύνων και τις προτάσεις αντιμετώπισης αυτών</w:t>
      </w:r>
    </w:p>
    <w:p w14:paraId="59E1CA24" w14:textId="77777777" w:rsidR="00786A1B" w:rsidRDefault="00786A1B" w:rsidP="005F687C">
      <w:pPr>
        <w:spacing w:line="360" w:lineRule="auto"/>
        <w:rPr>
          <w:b/>
          <w:bCs/>
          <w:lang w:val="el-GR"/>
        </w:rPr>
      </w:pPr>
    </w:p>
    <w:p w14:paraId="4614A364" w14:textId="77777777" w:rsidR="00786A1B" w:rsidRDefault="00786A1B" w:rsidP="005F687C">
      <w:pPr>
        <w:spacing w:line="360" w:lineRule="auto"/>
        <w:rPr>
          <w:b/>
          <w:bCs/>
          <w:lang w:val="el-GR"/>
        </w:rPr>
      </w:pPr>
      <w:r>
        <w:rPr>
          <w:b/>
          <w:bCs/>
          <w:lang w:val="el-GR"/>
        </w:rPr>
        <w:t xml:space="preserve">Κ2: </w:t>
      </w:r>
      <w:r>
        <w:rPr>
          <w:lang w:val="el-GR"/>
        </w:rPr>
        <w:t>Σαφήνεια, πληρότητα ανάλυσης, καταλληλόλητα τεχνολογικής προσέγγισης, βαθμός προσαρμογής και κατανόηση απαιτήσεων λειτουργικών και τεχνικών προδιαγραφών</w:t>
      </w:r>
    </w:p>
    <w:p w14:paraId="20CD04C7" w14:textId="77777777" w:rsidR="00786A1B" w:rsidRDefault="00786A1B" w:rsidP="005F687C">
      <w:pPr>
        <w:spacing w:line="360" w:lineRule="auto"/>
        <w:rPr>
          <w:lang w:val="el-GR"/>
        </w:rPr>
      </w:pPr>
      <w:r>
        <w:rPr>
          <w:lang w:val="el-GR"/>
        </w:rPr>
        <w:t>Αξιολογείται:</w:t>
      </w:r>
    </w:p>
    <w:p w14:paraId="743D0AC6" w14:textId="77777777" w:rsidR="00786A1B" w:rsidRDefault="00786A1B" w:rsidP="005F687C">
      <w:pPr>
        <w:numPr>
          <w:ilvl w:val="0"/>
          <w:numId w:val="28"/>
        </w:numPr>
        <w:suppressAutoHyphens w:val="0"/>
        <w:spacing w:after="160" w:line="360" w:lineRule="auto"/>
        <w:rPr>
          <w:lang w:val="el-GR"/>
        </w:rPr>
      </w:pPr>
      <w:r>
        <w:rPr>
          <w:lang w:val="el-GR"/>
        </w:rPr>
        <w:t>η σαφήνεια και πληρότητα ανάλυσης τ</w:t>
      </w:r>
      <w:r w:rsidR="00D90618">
        <w:rPr>
          <w:lang w:val="el-GR"/>
        </w:rPr>
        <w:t>ου προσφερόμενου εξοπλισμού και λογισμικού</w:t>
      </w:r>
      <w:r>
        <w:rPr>
          <w:lang w:val="el-GR"/>
        </w:rPr>
        <w:t xml:space="preserve">, </w:t>
      </w:r>
    </w:p>
    <w:p w14:paraId="64D34EE1" w14:textId="77777777" w:rsidR="00786A1B" w:rsidRDefault="00786A1B" w:rsidP="005F687C">
      <w:pPr>
        <w:numPr>
          <w:ilvl w:val="0"/>
          <w:numId w:val="28"/>
        </w:numPr>
        <w:suppressAutoHyphens w:val="0"/>
        <w:spacing w:after="160" w:line="360" w:lineRule="auto"/>
        <w:rPr>
          <w:lang w:val="el-GR"/>
        </w:rPr>
      </w:pPr>
      <w:r>
        <w:rPr>
          <w:lang w:val="el-GR"/>
        </w:rPr>
        <w:t>η καταλληλότητα τεχνολογικής προσέγγισης και ο βαθμός προσαρμογής</w:t>
      </w:r>
    </w:p>
    <w:p w14:paraId="242699F3" w14:textId="77777777" w:rsidR="005A42BD" w:rsidRDefault="005A42BD" w:rsidP="005F687C">
      <w:pPr>
        <w:widowControl w:val="0"/>
        <w:spacing w:line="360" w:lineRule="auto"/>
        <w:rPr>
          <w:bCs/>
        </w:rPr>
      </w:pPr>
      <w:bookmarkStart w:id="209" w:name="_Hlk172489235"/>
      <w:r w:rsidRPr="00753F8D">
        <w:rPr>
          <w:bCs/>
          <w:lang w:val="el-GR"/>
        </w:rPr>
        <w:t xml:space="preserve">Ειδικά για τα συστήματα </w:t>
      </w:r>
      <w:r w:rsidRPr="007D5D86">
        <w:rPr>
          <w:bCs/>
        </w:rPr>
        <w:t>LIDAR</w:t>
      </w:r>
      <w:r w:rsidRPr="00753F8D">
        <w:rPr>
          <w:bCs/>
          <w:lang w:val="el-GR"/>
        </w:rPr>
        <w:t>, βαθμολογούνται τα τεχνικά χαρακτηριστικά, δηλαδή η εμβέλεια, η ταχύτητα περιστροφής και η γωνιακή ακρίβεια περιστροφής</w:t>
      </w:r>
      <w:bookmarkEnd w:id="209"/>
      <w:r w:rsidRPr="00753F8D">
        <w:rPr>
          <w:bCs/>
          <w:lang w:val="el-GR"/>
        </w:rPr>
        <w:t xml:space="preserve">. </w:t>
      </w:r>
      <w:r>
        <w:rPr>
          <w:bCs/>
        </w:rPr>
        <w:t>Πιο συγκεκριμένα:</w:t>
      </w:r>
    </w:p>
    <w:p w14:paraId="77ECB55F" w14:textId="77777777" w:rsidR="005A42BD" w:rsidRPr="00753F8D" w:rsidRDefault="005A42BD" w:rsidP="005F687C">
      <w:pPr>
        <w:pStyle w:val="aff"/>
        <w:widowControl w:val="0"/>
        <w:numPr>
          <w:ilvl w:val="0"/>
          <w:numId w:val="130"/>
        </w:numPr>
        <w:suppressAutoHyphens w:val="0"/>
        <w:spacing w:after="0" w:line="360" w:lineRule="auto"/>
        <w:contextualSpacing w:val="0"/>
        <w:rPr>
          <w:bCs/>
          <w:lang w:val="el-GR"/>
        </w:rPr>
      </w:pPr>
      <w:r w:rsidRPr="00753F8D">
        <w:rPr>
          <w:bCs/>
          <w:lang w:val="el-GR"/>
        </w:rPr>
        <w:t>Ο υποψήφιος που προσφέρει τη μέγιστη τιμή εμβέλειας λαμβάνει δέκα (10) επιπλέον πόντους στη βαθμολογία του κριτηρίου, εφόσον η εμβέλεια είναι μεγαλύτερη από την ελάχιστη ζητούμενη. Υποψήφιοι που προσφέρουν σύστημα με μέγιστη εμβέλεια μεγαλύτερη της ελάχιστης ζητούμενης από τη διακήρυξη αλλά μικρότερη από τον υποψήφιο που προσφέρει τη μέγιστη τιμή, λαμβάνουν βαθμολογία κατ' αναλογία των δύο ακραίων τιμών.</w:t>
      </w:r>
    </w:p>
    <w:p w14:paraId="4EF70342" w14:textId="77777777" w:rsidR="005A42BD" w:rsidRPr="00753F8D" w:rsidRDefault="005A42BD" w:rsidP="005F687C">
      <w:pPr>
        <w:pStyle w:val="aff"/>
        <w:widowControl w:val="0"/>
        <w:numPr>
          <w:ilvl w:val="0"/>
          <w:numId w:val="130"/>
        </w:numPr>
        <w:suppressAutoHyphens w:val="0"/>
        <w:spacing w:after="0" w:line="360" w:lineRule="auto"/>
        <w:contextualSpacing w:val="0"/>
        <w:rPr>
          <w:bCs/>
          <w:lang w:val="el-GR"/>
        </w:rPr>
      </w:pPr>
      <w:r w:rsidRPr="00753F8D">
        <w:rPr>
          <w:bCs/>
          <w:lang w:val="el-GR"/>
        </w:rPr>
        <w:t xml:space="preserve">Ο υποψήφιος που προσφέρει τη μέγιστη τιμή ταχύτητας περιστροφής λαμβάνει δέκα (10) επιπλέον πόντους στη βαθμολογία του κριτηρίου, εφόσον η ταχύτητα περιστροφής είναι μεγαλύτερη από την ελάχιστη ζητούμενη. Υποψήφιοι που προσφέρουν σύστημα με ταχύτητα περιστροφής μεγαλύτερη της ελάχιστης ζητούμενης από τη διακήρυξη αλλά μικρότερη από τον υποψήφιο που προσφέρει τη μέγιστη τιμή, λαμβάνουν βαθμολογία κατ' αναλογία των δύο ακραίων τιμών. </w:t>
      </w:r>
    </w:p>
    <w:p w14:paraId="7544DDA7" w14:textId="77777777" w:rsidR="005A42BD" w:rsidRPr="00753F8D" w:rsidRDefault="005A42BD" w:rsidP="005F687C">
      <w:pPr>
        <w:pStyle w:val="aff"/>
        <w:widowControl w:val="0"/>
        <w:numPr>
          <w:ilvl w:val="0"/>
          <w:numId w:val="130"/>
        </w:numPr>
        <w:suppressAutoHyphens w:val="0"/>
        <w:spacing w:after="0" w:line="360" w:lineRule="auto"/>
        <w:contextualSpacing w:val="0"/>
        <w:rPr>
          <w:bCs/>
          <w:lang w:val="el-GR"/>
        </w:rPr>
      </w:pPr>
      <w:r w:rsidRPr="00753F8D">
        <w:rPr>
          <w:bCs/>
          <w:lang w:val="el-GR"/>
        </w:rPr>
        <w:t xml:space="preserve">Ο υποψήφιος που προσφέρει τη μέγιστη γωνιακή ακρίβεια περιστροφής λαμβάνει δέκα (10) επιπλέον πόντους στη βαθμολογία του κριτηρίου, εφόσον η γωνιακή ακρίβεια περιστροφής </w:t>
      </w:r>
      <w:r w:rsidRPr="00753F8D">
        <w:rPr>
          <w:bCs/>
          <w:lang w:val="el-GR"/>
        </w:rPr>
        <w:lastRenderedPageBreak/>
        <w:t xml:space="preserve">είναι μεγαλύτερη από την ελάχιστη ζητούμενη. Υποψήφιοι που προσφέρουν σύστημα με γωνιακή ακρίβεια περιστροφής μεγαλύτερη της ελάχιστης ζητούμενης από τη διακήρυξη αλλά μικρότερη από τον υποψήφιο που προσφέρει τη μέγιστη τιμή, λαμβάνουν βαθμολογία κατ' αναλογία των δύο ακραίων τιμών. </w:t>
      </w:r>
    </w:p>
    <w:p w14:paraId="1985FECF" w14:textId="77777777" w:rsidR="00786A1B" w:rsidRDefault="00786A1B" w:rsidP="005F687C">
      <w:pPr>
        <w:widowControl w:val="0"/>
        <w:suppressAutoHyphens w:val="0"/>
        <w:spacing w:after="0" w:line="360" w:lineRule="auto"/>
        <w:rPr>
          <w:b/>
          <w:bCs/>
          <w:lang w:val="el-GR"/>
        </w:rPr>
      </w:pPr>
    </w:p>
    <w:p w14:paraId="448D0259" w14:textId="77777777" w:rsidR="00786A1B" w:rsidRDefault="00786A1B" w:rsidP="005F687C">
      <w:pPr>
        <w:widowControl w:val="0"/>
        <w:suppressAutoHyphens w:val="0"/>
        <w:spacing w:after="0" w:line="360" w:lineRule="auto"/>
        <w:rPr>
          <w:b/>
          <w:bCs/>
          <w:lang w:val="el-GR"/>
        </w:rPr>
      </w:pPr>
      <w:r>
        <w:rPr>
          <w:b/>
          <w:bCs/>
          <w:lang w:val="el-GR"/>
        </w:rPr>
        <w:t xml:space="preserve">Κ3: </w:t>
      </w:r>
      <w:r>
        <w:rPr>
          <w:lang w:val="el-GR"/>
        </w:rPr>
        <w:t>Σαφήνεια και πληρότητα της προσφοράς ως προς τη  συνολική αντίληψη και κατανόηση των οριζόντιων απαιτήσεων</w:t>
      </w:r>
    </w:p>
    <w:p w14:paraId="709FDE2E" w14:textId="77777777" w:rsidR="00786A1B" w:rsidRDefault="00786A1B" w:rsidP="005F687C">
      <w:pPr>
        <w:widowControl w:val="0"/>
        <w:suppressAutoHyphens w:val="0"/>
        <w:spacing w:after="0" w:line="360" w:lineRule="auto"/>
        <w:rPr>
          <w:lang w:val="el-GR"/>
        </w:rPr>
      </w:pPr>
      <w:r>
        <w:rPr>
          <w:lang w:val="el-GR"/>
        </w:rPr>
        <w:t>Αξιολογείται:</w:t>
      </w:r>
    </w:p>
    <w:p w14:paraId="401B8059" w14:textId="77777777" w:rsidR="00786A1B" w:rsidRDefault="00786A1B" w:rsidP="005F687C">
      <w:pPr>
        <w:spacing w:line="360" w:lineRule="auto"/>
        <w:rPr>
          <w:lang w:val="el-GR"/>
        </w:rPr>
      </w:pPr>
      <w:r>
        <w:rPr>
          <w:lang w:val="el-GR"/>
        </w:rPr>
        <w:t>Η σαφήνεια και η πληρότητα της προσφοράς αναφορικά με:</w:t>
      </w:r>
    </w:p>
    <w:p w14:paraId="7A17B710" w14:textId="77777777" w:rsidR="00786A1B" w:rsidRDefault="00786A1B" w:rsidP="005F687C">
      <w:pPr>
        <w:widowControl w:val="0"/>
        <w:numPr>
          <w:ilvl w:val="0"/>
          <w:numId w:val="29"/>
        </w:numPr>
        <w:suppressAutoHyphens w:val="0"/>
        <w:spacing w:after="0" w:line="360" w:lineRule="auto"/>
        <w:rPr>
          <w:lang w:val="el-GR"/>
        </w:rPr>
      </w:pPr>
      <w:r>
        <w:rPr>
          <w:lang w:val="el-GR"/>
        </w:rPr>
        <w:t>την ολοκληρωμένη αντίληψη και κατανόηση των οριζόντιων απαιτήσεων του έργου.</w:t>
      </w:r>
    </w:p>
    <w:p w14:paraId="7AD6CDC1" w14:textId="77777777" w:rsidR="00786A1B" w:rsidRDefault="00786A1B" w:rsidP="005F687C">
      <w:pPr>
        <w:widowControl w:val="0"/>
        <w:suppressAutoHyphens w:val="0"/>
        <w:spacing w:after="0" w:line="360" w:lineRule="auto"/>
        <w:rPr>
          <w:b/>
          <w:bCs/>
          <w:lang w:val="el-GR"/>
        </w:rPr>
      </w:pPr>
    </w:p>
    <w:p w14:paraId="1DA06984" w14:textId="77777777" w:rsidR="00786A1B" w:rsidRDefault="00786A1B" w:rsidP="005F687C">
      <w:pPr>
        <w:widowControl w:val="0"/>
        <w:suppressAutoHyphens w:val="0"/>
        <w:spacing w:after="0" w:line="360" w:lineRule="auto"/>
        <w:rPr>
          <w:b/>
          <w:bCs/>
          <w:lang w:val="el-GR"/>
        </w:rPr>
      </w:pPr>
      <w:r>
        <w:rPr>
          <w:b/>
          <w:bCs/>
          <w:lang w:val="el-GR"/>
        </w:rPr>
        <w:t xml:space="preserve">Κ4: </w:t>
      </w:r>
      <w:r>
        <w:rPr>
          <w:lang w:val="el-GR"/>
        </w:rPr>
        <w:t>Σαφήνεια, πληρότητα ανάλυσης και κατανόηση απαιτήσεων των προσφερόμενων υπηρεσιών</w:t>
      </w:r>
    </w:p>
    <w:p w14:paraId="2DFC9EEF" w14:textId="77777777" w:rsidR="00786A1B" w:rsidRDefault="00786A1B" w:rsidP="005F687C">
      <w:pPr>
        <w:widowControl w:val="0"/>
        <w:suppressAutoHyphens w:val="0"/>
        <w:spacing w:after="0" w:line="360" w:lineRule="auto"/>
        <w:rPr>
          <w:lang w:val="el-GR"/>
        </w:rPr>
      </w:pPr>
      <w:r>
        <w:rPr>
          <w:lang w:val="el-GR"/>
        </w:rPr>
        <w:t>Αξιολογείται:</w:t>
      </w:r>
    </w:p>
    <w:p w14:paraId="4F69F038" w14:textId="77777777" w:rsidR="00786A1B" w:rsidRDefault="00786A1B" w:rsidP="005F687C">
      <w:pPr>
        <w:numPr>
          <w:ilvl w:val="0"/>
          <w:numId w:val="30"/>
        </w:numPr>
        <w:suppressAutoHyphens w:val="0"/>
        <w:spacing w:after="0" w:line="360" w:lineRule="auto"/>
        <w:rPr>
          <w:lang w:val="el-GR"/>
        </w:rPr>
      </w:pPr>
      <w:r>
        <w:rPr>
          <w:lang w:val="el-GR"/>
        </w:rPr>
        <w:t xml:space="preserve">η μεθοδολογία </w:t>
      </w:r>
      <w:r w:rsidR="005979C3">
        <w:rPr>
          <w:lang w:val="el-GR"/>
        </w:rPr>
        <w:t>εκπόνησης μελετών</w:t>
      </w:r>
      <w:r>
        <w:rPr>
          <w:lang w:val="el-GR"/>
        </w:rPr>
        <w:t xml:space="preserve">, </w:t>
      </w:r>
    </w:p>
    <w:p w14:paraId="2E31736E" w14:textId="77777777" w:rsidR="00786A1B" w:rsidRDefault="00786A1B" w:rsidP="005F687C">
      <w:pPr>
        <w:numPr>
          <w:ilvl w:val="0"/>
          <w:numId w:val="30"/>
        </w:numPr>
        <w:suppressAutoHyphens w:val="0"/>
        <w:spacing w:after="0" w:line="360" w:lineRule="auto"/>
        <w:rPr>
          <w:lang w:val="el-GR"/>
        </w:rPr>
      </w:pPr>
      <w:r>
        <w:rPr>
          <w:lang w:val="el-GR"/>
        </w:rPr>
        <w:t>η μεθοδολογία τεκμηρίωσης,</w:t>
      </w:r>
    </w:p>
    <w:p w14:paraId="3A2609B2" w14:textId="77777777" w:rsidR="00786A1B" w:rsidRDefault="00786A1B" w:rsidP="005F687C">
      <w:pPr>
        <w:numPr>
          <w:ilvl w:val="0"/>
          <w:numId w:val="30"/>
        </w:numPr>
        <w:suppressAutoHyphens w:val="0"/>
        <w:spacing w:after="0" w:line="360" w:lineRule="auto"/>
        <w:rPr>
          <w:lang w:val="el-GR"/>
        </w:rPr>
      </w:pPr>
      <w:r>
        <w:rPr>
          <w:lang w:val="el-GR"/>
        </w:rPr>
        <w:t>η κατανόηση και η ολοκληρωμένη εφαρμογή των απαιτήσεων της διακήρυξης στις υπηρεσίες εκπαίδευσης, πιλοτικής υποστήριξης.</w:t>
      </w:r>
    </w:p>
    <w:p w14:paraId="604EB71F" w14:textId="77777777" w:rsidR="00786A1B" w:rsidRDefault="00786A1B" w:rsidP="005F687C">
      <w:pPr>
        <w:spacing w:line="360" w:lineRule="auto"/>
        <w:rPr>
          <w:b/>
          <w:bCs/>
          <w:lang w:val="el-GR"/>
        </w:rPr>
      </w:pPr>
    </w:p>
    <w:p w14:paraId="46D408B6" w14:textId="77777777" w:rsidR="00786A1B" w:rsidRDefault="00786A1B" w:rsidP="005F687C">
      <w:pPr>
        <w:spacing w:line="360" w:lineRule="auto"/>
        <w:rPr>
          <w:b/>
          <w:bCs/>
          <w:lang w:val="el-GR"/>
        </w:rPr>
      </w:pPr>
      <w:r>
        <w:rPr>
          <w:b/>
          <w:bCs/>
          <w:lang w:val="el-GR"/>
        </w:rPr>
        <w:t xml:space="preserve">Κ5: </w:t>
      </w:r>
      <w:r>
        <w:rPr>
          <w:lang w:val="el-GR"/>
        </w:rPr>
        <w:t>Περιγραφή του οργανωτικού σχήματος και του συστήματος λειτουργίας και διοίκησης της ομάδας έργου</w:t>
      </w:r>
    </w:p>
    <w:p w14:paraId="4F5F0FE6" w14:textId="77777777" w:rsidR="00786A1B" w:rsidRDefault="00786A1B" w:rsidP="005F687C">
      <w:pPr>
        <w:spacing w:line="360" w:lineRule="auto"/>
        <w:rPr>
          <w:lang w:val="el-GR"/>
        </w:rPr>
      </w:pPr>
      <w:r>
        <w:rPr>
          <w:lang w:val="el-GR"/>
        </w:rPr>
        <w:t>Αξιολογείται:</w:t>
      </w:r>
    </w:p>
    <w:p w14:paraId="0CF1C5F8" w14:textId="78794450" w:rsidR="00786A1B" w:rsidRDefault="00786A1B" w:rsidP="005F687C">
      <w:pPr>
        <w:numPr>
          <w:ilvl w:val="0"/>
          <w:numId w:val="31"/>
        </w:numPr>
        <w:suppressAutoHyphens w:val="0"/>
        <w:spacing w:after="0" w:line="360" w:lineRule="auto"/>
        <w:rPr>
          <w:lang w:val="el-GR"/>
        </w:rPr>
      </w:pPr>
      <w:r>
        <w:rPr>
          <w:lang w:val="el-GR"/>
        </w:rPr>
        <w:t>η οργάνωση</w:t>
      </w:r>
      <w:r w:rsidR="00B757A9">
        <w:rPr>
          <w:lang w:val="el-GR"/>
        </w:rPr>
        <w:t xml:space="preserve"> </w:t>
      </w:r>
      <w:r>
        <w:rPr>
          <w:lang w:val="el-GR"/>
        </w:rPr>
        <w:t>της ομάδας έργου που θα εκτελέσει τη σύμβαση,</w:t>
      </w:r>
    </w:p>
    <w:p w14:paraId="324485A6" w14:textId="77777777" w:rsidR="00786A1B" w:rsidRDefault="00786A1B" w:rsidP="005F687C">
      <w:pPr>
        <w:numPr>
          <w:ilvl w:val="0"/>
          <w:numId w:val="31"/>
        </w:numPr>
        <w:suppressAutoHyphens w:val="0"/>
        <w:spacing w:after="0" w:line="360" w:lineRule="auto"/>
        <w:rPr>
          <w:lang w:val="el-GR"/>
        </w:rPr>
      </w:pPr>
      <w:r>
        <w:rPr>
          <w:lang w:val="el-GR"/>
        </w:rPr>
        <w:t>το προτεινόμενο σχήμα διοίκησης έργου, ρόλοι, αρμοδιότητες και επιμέρους καθήκοντα,</w:t>
      </w:r>
    </w:p>
    <w:p w14:paraId="09C800E2" w14:textId="77777777" w:rsidR="00786A1B" w:rsidRDefault="00786A1B" w:rsidP="005F687C">
      <w:pPr>
        <w:numPr>
          <w:ilvl w:val="0"/>
          <w:numId w:val="31"/>
        </w:numPr>
        <w:suppressAutoHyphens w:val="0"/>
        <w:spacing w:after="0" w:line="360" w:lineRule="auto"/>
        <w:rPr>
          <w:lang w:val="el-GR"/>
        </w:rPr>
      </w:pPr>
      <w:r>
        <w:rPr>
          <w:lang w:val="el-GR"/>
        </w:rPr>
        <w:t>οι τρόποι διασφάλισης ποιότητας και τα συγκεκριμένα μέτρα ή διαδικασίες για το παρόν έργο,</w:t>
      </w:r>
    </w:p>
    <w:p w14:paraId="58D68DD4" w14:textId="77777777" w:rsidR="00786A1B" w:rsidRDefault="00786A1B" w:rsidP="005F687C">
      <w:pPr>
        <w:widowControl w:val="0"/>
        <w:suppressAutoHyphens w:val="0"/>
        <w:spacing w:after="0" w:line="360" w:lineRule="auto"/>
        <w:rPr>
          <w:lang w:val="el-GR"/>
        </w:rPr>
      </w:pPr>
    </w:p>
    <w:p w14:paraId="3A0BF2E8" w14:textId="77777777" w:rsidR="00786A1B" w:rsidRDefault="00786A1B" w:rsidP="005F687C">
      <w:pPr>
        <w:widowControl w:val="0"/>
        <w:suppressAutoHyphens w:val="0"/>
        <w:spacing w:after="0" w:line="360" w:lineRule="auto"/>
        <w:rPr>
          <w:b/>
          <w:bCs/>
          <w:lang w:val="el-GR"/>
        </w:rPr>
      </w:pPr>
      <w:r>
        <w:rPr>
          <w:b/>
          <w:bCs/>
          <w:lang w:val="el-GR"/>
        </w:rPr>
        <w:t xml:space="preserve">Κ6: </w:t>
      </w:r>
      <w:r>
        <w:rPr>
          <w:lang w:val="el-GR"/>
        </w:rPr>
        <w:t>Περιγραφή των διαδικασιών επικοινωνίας της ομάδας έργου με τα στελέχη της αναθέτουσας αρχής και τους υπόλοιπους σχετιζόμενους με την υλοποίηση της σύμβασης - Οργάνωση υλοποίησης έργου – Χρονοδιάγραμμα - Παραδοτέα</w:t>
      </w:r>
    </w:p>
    <w:p w14:paraId="77726F8A" w14:textId="77777777" w:rsidR="00786A1B" w:rsidRDefault="00786A1B" w:rsidP="005F687C">
      <w:pPr>
        <w:widowControl w:val="0"/>
        <w:suppressAutoHyphens w:val="0"/>
        <w:spacing w:after="0" w:line="360" w:lineRule="auto"/>
        <w:rPr>
          <w:lang w:val="el-GR"/>
        </w:rPr>
      </w:pPr>
      <w:r>
        <w:rPr>
          <w:lang w:val="el-GR"/>
        </w:rPr>
        <w:t>Αξιολογείται:</w:t>
      </w:r>
    </w:p>
    <w:p w14:paraId="7C2E0959" w14:textId="77777777" w:rsidR="00786A1B" w:rsidRDefault="00786A1B" w:rsidP="005F687C">
      <w:pPr>
        <w:widowControl w:val="0"/>
        <w:numPr>
          <w:ilvl w:val="0"/>
          <w:numId w:val="32"/>
        </w:numPr>
        <w:suppressAutoHyphens w:val="0"/>
        <w:spacing w:after="0" w:line="360" w:lineRule="auto"/>
        <w:rPr>
          <w:lang w:val="el-GR"/>
        </w:rPr>
      </w:pPr>
      <w:r>
        <w:rPr>
          <w:lang w:val="el-GR"/>
        </w:rPr>
        <w:t xml:space="preserve">Η καταλληλότητα και επάρκεια των διαδικασιών επικοινωνίας της ομάδας έργου με τα αρμόδια τμήματα/μονάδες/στελέχη της αναθέτουσας αρχής αλλά και με τους λοιπούς φορείς που </w:t>
      </w:r>
      <w:r>
        <w:rPr>
          <w:lang w:val="el-GR"/>
        </w:rPr>
        <w:lastRenderedPageBreak/>
        <w:t>σχετίζονται  με την υλοποίηση/εκτέλεση της σύμβασης,</w:t>
      </w:r>
    </w:p>
    <w:p w14:paraId="0D29A43B" w14:textId="77777777" w:rsidR="00786A1B" w:rsidRDefault="00786A1B" w:rsidP="005F687C">
      <w:pPr>
        <w:numPr>
          <w:ilvl w:val="0"/>
          <w:numId w:val="32"/>
        </w:numPr>
        <w:suppressAutoHyphens w:val="0"/>
        <w:spacing w:after="0" w:line="360" w:lineRule="auto"/>
        <w:rPr>
          <w:lang w:val="el-GR"/>
        </w:rPr>
      </w:pPr>
      <w:r>
        <w:rPr>
          <w:lang w:val="el-GR"/>
        </w:rPr>
        <w:t>η οργάνωση του έργου – φάσεις έργου – παραδοτέα,</w:t>
      </w:r>
    </w:p>
    <w:p w14:paraId="118E1985" w14:textId="77777777" w:rsidR="00786A1B" w:rsidRDefault="00786A1B" w:rsidP="005F687C">
      <w:pPr>
        <w:numPr>
          <w:ilvl w:val="0"/>
          <w:numId w:val="32"/>
        </w:numPr>
        <w:suppressAutoHyphens w:val="0"/>
        <w:spacing w:after="0" w:line="360" w:lineRule="auto"/>
        <w:rPr>
          <w:lang w:val="el-GR"/>
        </w:rPr>
      </w:pPr>
      <w:r>
        <w:rPr>
          <w:lang w:val="el-GR"/>
        </w:rPr>
        <w:t>η ρεαλιστικότητα του χρονοδιαγράμματος.</w:t>
      </w:r>
    </w:p>
    <w:p w14:paraId="1375ABA2" w14:textId="77777777" w:rsidR="004717A5" w:rsidRPr="00603221" w:rsidRDefault="004717A5" w:rsidP="005F687C">
      <w:pPr>
        <w:pStyle w:val="41"/>
        <w:spacing w:line="360" w:lineRule="auto"/>
        <w:rPr>
          <w:rFonts w:cs="Tahoma"/>
          <w:szCs w:val="22"/>
          <w:u w:val="single"/>
          <w:lang w:val="el-GR"/>
        </w:rPr>
      </w:pPr>
      <w:bookmarkStart w:id="210" w:name="_Toc97194292"/>
      <w:bookmarkStart w:id="211" w:name="_Toc173761374"/>
      <w:bookmarkEnd w:id="205"/>
      <w:bookmarkEnd w:id="206"/>
      <w:r w:rsidRPr="00603221">
        <w:rPr>
          <w:rFonts w:cs="Tahoma"/>
          <w:szCs w:val="22"/>
          <w:u w:val="single"/>
          <w:lang w:val="el-GR"/>
        </w:rPr>
        <w:t>Βαθμολόγηση Τεχνικών Προσφορών</w:t>
      </w:r>
      <w:bookmarkEnd w:id="210"/>
      <w:bookmarkEnd w:id="211"/>
    </w:p>
    <w:p w14:paraId="24460EB1" w14:textId="5055A194" w:rsidR="00C71722" w:rsidRPr="00603221" w:rsidRDefault="00C71722" w:rsidP="005F687C">
      <w:pPr>
        <w:spacing w:line="360" w:lineRule="auto"/>
        <w:rPr>
          <w:lang w:val="el-GR"/>
        </w:rPr>
      </w:pPr>
      <w:r w:rsidRPr="00603221">
        <w:rPr>
          <w:lang w:val="el-GR"/>
        </w:rPr>
        <w:t xml:space="preserve">Η Βαθμολόγηση των τεχνικών προσφορών θα γίνει σύμφωνα με τα “Κριτήρια Αξιολόγησης”, όπως αυτά προσδιορίζονται στον πίνακα της παρ.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496542191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2.3.1</w:t>
      </w:r>
      <w:r>
        <w:fldChar w:fldCharType="end"/>
      </w:r>
      <w:r w:rsidRPr="00603221">
        <w:rPr>
          <w:lang w:val="el-GR"/>
        </w:rPr>
        <w:t>.</w:t>
      </w:r>
    </w:p>
    <w:p w14:paraId="2EAE4F8E" w14:textId="77777777" w:rsidR="008338F0" w:rsidRPr="00603221" w:rsidRDefault="003355E7" w:rsidP="005F687C">
      <w:pPr>
        <w:spacing w:line="360" w:lineRule="auto"/>
        <w:rPr>
          <w:lang w:val="el-GR"/>
        </w:rPr>
      </w:pPr>
      <w:r w:rsidRPr="00603221">
        <w:rPr>
          <w:lang w:val="el-GR"/>
        </w:rPr>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120 βαθμούς όταν υπερκαλύπτονται οι απαιτήσεις του συγκεκριμένου κριτηρίου</w:t>
      </w:r>
      <w:r w:rsidRPr="00603221">
        <w:rPr>
          <w:rStyle w:val="18"/>
          <w:b/>
          <w:sz w:val="22"/>
          <w:szCs w:val="22"/>
          <w:lang w:val="el-GR"/>
        </w:rPr>
        <w:t>.</w:t>
      </w:r>
    </w:p>
    <w:p w14:paraId="702EB75A" w14:textId="77777777" w:rsidR="008338F0" w:rsidRPr="00603221" w:rsidRDefault="003355E7" w:rsidP="005F687C">
      <w:pPr>
        <w:spacing w:line="360" w:lineRule="auto"/>
        <w:rPr>
          <w:lang w:val="el-GR"/>
        </w:rPr>
      </w:pPr>
      <w:r w:rsidRPr="00603221">
        <w:rPr>
          <w:lang w:val="el-GR"/>
        </w:rPr>
        <w:t xml:space="preserve">Κάθε κριτήριο αξιολόγησης βαθμολογείται αυτόνομα με βάση τα στοιχεία της προσφοράς. </w:t>
      </w:r>
    </w:p>
    <w:p w14:paraId="4B3CDD73" w14:textId="29CBF653" w:rsidR="0001217D" w:rsidRPr="00603221" w:rsidRDefault="00414212" w:rsidP="005F687C">
      <w:pPr>
        <w:spacing w:line="360" w:lineRule="auto"/>
        <w:rPr>
          <w:i/>
          <w:color w:val="5B9BD5"/>
          <w:lang w:val="el-GR"/>
        </w:rPr>
      </w:pPr>
      <w:bookmarkStart w:id="212" w:name="_Hlk126496186"/>
      <w:r w:rsidRPr="00603221">
        <w:rPr>
          <w:lang w:val="el-GR"/>
        </w:rPr>
        <w:t>Βαθμολογία</w:t>
      </w:r>
      <w:r w:rsidR="0001217D" w:rsidRPr="00603221">
        <w:rPr>
          <w:lang w:val="el-GR"/>
        </w:rPr>
        <w:t xml:space="preserve"> μικρότερη από 100 βαθμούς (ήτοι </w:t>
      </w:r>
      <w:r w:rsidR="00683396" w:rsidRPr="00603221">
        <w:rPr>
          <w:lang w:val="el-GR"/>
        </w:rPr>
        <w:t>προσφορά</w:t>
      </w:r>
      <w:r w:rsidR="006100D7">
        <w:rPr>
          <w:lang w:val="el-GR"/>
        </w:rPr>
        <w:t xml:space="preserve"> </w:t>
      </w:r>
      <w:r w:rsidR="0001217D" w:rsidRPr="00603221">
        <w:rPr>
          <w:lang w:val="el-GR"/>
        </w:rPr>
        <w:t>που δεν καλύπτ</w:t>
      </w:r>
      <w:r w:rsidRPr="00603221">
        <w:rPr>
          <w:lang w:val="el-GR"/>
        </w:rPr>
        <w:t>ει</w:t>
      </w:r>
      <w:r w:rsidR="0001217D" w:rsidRPr="00603221">
        <w:rPr>
          <w:lang w:val="el-GR"/>
        </w:rPr>
        <w:t>/παρουσιάζ</w:t>
      </w:r>
      <w:r w:rsidRPr="00603221">
        <w:rPr>
          <w:lang w:val="el-GR"/>
        </w:rPr>
        <w:t>ει</w:t>
      </w:r>
      <w:r w:rsidR="0001217D" w:rsidRPr="00603221">
        <w:rPr>
          <w:lang w:val="el-GR"/>
        </w:rPr>
        <w:t xml:space="preserve"> αποκλίσεις από τις τεχνικές προδιαγραφές της παρούσας) επιφέρ</w:t>
      </w:r>
      <w:r w:rsidRPr="00603221">
        <w:rPr>
          <w:lang w:val="el-GR"/>
        </w:rPr>
        <w:t>ει</w:t>
      </w:r>
      <w:r w:rsidR="0001217D" w:rsidRPr="00603221">
        <w:rPr>
          <w:lang w:val="el-GR"/>
        </w:rPr>
        <w:t xml:space="preserve"> την απόρριψη της προσφοράς.</w:t>
      </w:r>
    </w:p>
    <w:bookmarkEnd w:id="212"/>
    <w:p w14:paraId="79085206" w14:textId="77777777" w:rsidR="008338F0" w:rsidRPr="00603221" w:rsidRDefault="003355E7" w:rsidP="005F687C">
      <w:pPr>
        <w:spacing w:line="360" w:lineRule="auto"/>
        <w:rPr>
          <w:lang w:val="el-GR"/>
        </w:rPr>
      </w:pPr>
      <w:r w:rsidRPr="00603221">
        <w:rPr>
          <w:lang w:val="el-GR"/>
        </w:rPr>
        <w:t xml:space="preserve">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w:t>
      </w:r>
      <w:r w:rsidR="00EB4B2B" w:rsidRPr="00603221">
        <w:rPr>
          <w:lang w:val="el-GR"/>
        </w:rPr>
        <w:t>(Β</w:t>
      </w:r>
      <w:r w:rsidR="00EB4B2B" w:rsidRPr="00603221">
        <w:rPr>
          <w:vertAlign w:val="subscript"/>
        </w:rPr>
        <w:t>i</w:t>
      </w:r>
      <w:r w:rsidR="00EB4B2B" w:rsidRPr="00603221">
        <w:rPr>
          <w:lang w:val="el-GR"/>
        </w:rPr>
        <w:t>)</w:t>
      </w:r>
      <w:r w:rsidRPr="00603221">
        <w:rPr>
          <w:lang w:val="el-GR"/>
        </w:rPr>
        <w:t>θα προκύπτει από το άθροισμα των σταθμισμένων βαθμολογιών όλων των κριτηρίων.</w:t>
      </w:r>
    </w:p>
    <w:p w14:paraId="4F3FBACC" w14:textId="7B6D9DDC" w:rsidR="00611C19" w:rsidRPr="00641C65" w:rsidRDefault="00611C19" w:rsidP="005F687C">
      <w:pPr>
        <w:spacing w:line="360" w:lineRule="auto"/>
        <w:rPr>
          <w:lang w:val="el-GR"/>
        </w:rPr>
      </w:pPr>
      <w:bookmarkStart w:id="213" w:name="_Hlk49962342"/>
      <w:r w:rsidRPr="00641C65">
        <w:rPr>
          <w:lang w:val="el-GR"/>
        </w:rPr>
        <w:t xml:space="preserve">Η συνολική βαθμολογία της τεχνικής προσφοράς υπολογίζεται με βάση τον παρακάτω τύπο: </w:t>
      </w:r>
    </w:p>
    <w:p w14:paraId="5AEDFF72" w14:textId="77777777" w:rsidR="00611C19" w:rsidRPr="00DA7B10" w:rsidRDefault="00611C19" w:rsidP="005F687C">
      <w:pPr>
        <w:spacing w:line="360" w:lineRule="auto"/>
      </w:pPr>
      <w:r w:rsidRPr="00252398">
        <w:t>Β = σ1χΚ1 + σ2χΚ2 +……+σνχΚν</w:t>
      </w:r>
      <w:bookmarkEnd w:id="213"/>
    </w:p>
    <w:p w14:paraId="776DA25C" w14:textId="77777777" w:rsidR="0001217D" w:rsidRPr="00603221" w:rsidRDefault="0001217D" w:rsidP="005F687C">
      <w:pPr>
        <w:pStyle w:val="41"/>
        <w:spacing w:line="360" w:lineRule="auto"/>
        <w:rPr>
          <w:rFonts w:cs="Tahoma"/>
          <w:szCs w:val="22"/>
          <w:u w:val="single"/>
          <w:lang w:val="el-GR"/>
        </w:rPr>
      </w:pPr>
      <w:bookmarkStart w:id="214" w:name="_Toc97194293"/>
      <w:bookmarkStart w:id="215" w:name="_Toc173761375"/>
      <w:r w:rsidRPr="00603221">
        <w:rPr>
          <w:rFonts w:cs="Tahoma"/>
          <w:szCs w:val="22"/>
          <w:u w:val="single"/>
          <w:lang w:val="el-GR"/>
        </w:rPr>
        <w:t>Κατάταξη προσφορών</w:t>
      </w:r>
      <w:bookmarkEnd w:id="214"/>
      <w:bookmarkEnd w:id="215"/>
    </w:p>
    <w:p w14:paraId="43FA9D7B" w14:textId="221FAC5B" w:rsidR="0001217D" w:rsidRPr="00603221" w:rsidRDefault="0001217D" w:rsidP="005F687C">
      <w:pPr>
        <w:spacing w:line="360" w:lineRule="auto"/>
        <w:rPr>
          <w:lang w:val="el-GR"/>
        </w:rPr>
      </w:pPr>
      <w:r w:rsidRPr="00603221">
        <w:rPr>
          <w:lang w:val="el-GR"/>
        </w:rPr>
        <w:t xml:space="preserve">Πλέον συμφέρουσα από οικονομική άποψη προσφορά είναι εκείνη που παρουσιάζει </w:t>
      </w:r>
      <w:r w:rsidR="003D4759" w:rsidRPr="003D4759">
        <w:rPr>
          <w:lang w:val="el-GR"/>
        </w:rPr>
        <w:t>τον μικρότερο λόγο της προσφερθείσας τιμής προς την βαθμολογία της (ήτοι αυτή στην οποία το Λ είναι ο μικρότερος αριθμός), σύμφωνα με τον τύπο που ακολουθεί.</w:t>
      </w:r>
    </w:p>
    <w:tbl>
      <w:tblPr>
        <w:tblW w:w="0" w:type="auto"/>
        <w:jc w:val="center"/>
        <w:tblLayout w:type="fixed"/>
        <w:tblLook w:val="0000" w:firstRow="0" w:lastRow="0" w:firstColumn="0" w:lastColumn="0" w:noHBand="0" w:noVBand="0"/>
      </w:tblPr>
      <w:tblGrid>
        <w:gridCol w:w="450"/>
        <w:gridCol w:w="436"/>
        <w:gridCol w:w="4161"/>
      </w:tblGrid>
      <w:tr w:rsidR="003D4759" w:rsidRPr="003D4759" w14:paraId="6C2A0B9A" w14:textId="77777777" w:rsidTr="003D4759">
        <w:trPr>
          <w:cantSplit/>
          <w:jc w:val="center"/>
        </w:trPr>
        <w:tc>
          <w:tcPr>
            <w:tcW w:w="450" w:type="dxa"/>
            <w:vMerge w:val="restart"/>
            <w:shd w:val="clear" w:color="auto" w:fill="auto"/>
            <w:vAlign w:val="center"/>
          </w:tcPr>
          <w:p w14:paraId="61A1B98C" w14:textId="77777777" w:rsidR="003D4759" w:rsidRPr="003D4759" w:rsidRDefault="003D4759" w:rsidP="003D4759">
            <w:pPr>
              <w:rPr>
                <w:rFonts w:eastAsia="Times New Roman"/>
                <w:b/>
                <w:lang w:val="el-GR"/>
              </w:rPr>
            </w:pPr>
            <w:r w:rsidRPr="003D4759">
              <w:rPr>
                <w:rFonts w:eastAsia="Times New Roman"/>
                <w:b/>
                <w:bCs/>
                <w:lang w:val="el-GR"/>
              </w:rPr>
              <w:t>Λ</w:t>
            </w:r>
          </w:p>
        </w:tc>
        <w:tc>
          <w:tcPr>
            <w:tcW w:w="436" w:type="dxa"/>
            <w:vMerge w:val="restart"/>
            <w:shd w:val="clear" w:color="auto" w:fill="auto"/>
            <w:vAlign w:val="center"/>
          </w:tcPr>
          <w:p w14:paraId="14580834" w14:textId="77777777" w:rsidR="003D4759" w:rsidRPr="003D4759" w:rsidRDefault="003D4759" w:rsidP="003D4759">
            <w:pPr>
              <w:rPr>
                <w:rFonts w:eastAsia="Times New Roman"/>
                <w:b/>
                <w:bCs/>
                <w:lang w:val="el-GR"/>
              </w:rPr>
            </w:pPr>
            <w:r w:rsidRPr="003D4759">
              <w:rPr>
                <w:rFonts w:eastAsia="Times New Roman"/>
                <w:b/>
                <w:lang w:val="el-GR"/>
              </w:rPr>
              <w:t>=</w:t>
            </w:r>
          </w:p>
        </w:tc>
        <w:tc>
          <w:tcPr>
            <w:tcW w:w="4161" w:type="dxa"/>
            <w:tcBorders>
              <w:bottom w:val="single" w:sz="4" w:space="0" w:color="000000"/>
            </w:tcBorders>
            <w:shd w:val="clear" w:color="auto" w:fill="auto"/>
            <w:vAlign w:val="center"/>
          </w:tcPr>
          <w:p w14:paraId="103F6C4A" w14:textId="77777777" w:rsidR="003D4759" w:rsidRPr="003D4759" w:rsidRDefault="003D4759" w:rsidP="003D4759">
            <w:pPr>
              <w:spacing w:before="240"/>
              <w:jc w:val="center"/>
              <w:rPr>
                <w:rFonts w:eastAsia="Times New Roman"/>
                <w:lang w:val="el-GR"/>
              </w:rPr>
            </w:pPr>
            <w:r w:rsidRPr="003D4759">
              <w:rPr>
                <w:rFonts w:eastAsia="Times New Roman"/>
                <w:b/>
                <w:bCs/>
                <w:lang w:val="el-GR"/>
              </w:rPr>
              <w:t>Προσφερθείσα τιμή(</w:t>
            </w:r>
            <w:r w:rsidRPr="003D4759">
              <w:rPr>
                <w:rFonts w:eastAsia="Times New Roman"/>
                <w:b/>
                <w:lang w:val="el-GR"/>
              </w:rPr>
              <w:t>Κ</w:t>
            </w:r>
            <w:r w:rsidRPr="003D4759">
              <w:rPr>
                <w:rFonts w:eastAsia="Times New Roman"/>
                <w:b/>
                <w:vertAlign w:val="subscript"/>
              </w:rPr>
              <w:t>i</w:t>
            </w:r>
            <w:r w:rsidRPr="003D4759">
              <w:rPr>
                <w:rFonts w:eastAsia="Times New Roman"/>
                <w:b/>
                <w:lang w:val="el-GR"/>
              </w:rPr>
              <w:t>)</w:t>
            </w:r>
          </w:p>
        </w:tc>
      </w:tr>
      <w:tr w:rsidR="003D4759" w:rsidRPr="00B447A2" w14:paraId="40AD67C9" w14:textId="77777777" w:rsidTr="003D4759">
        <w:trPr>
          <w:cantSplit/>
          <w:jc w:val="center"/>
        </w:trPr>
        <w:tc>
          <w:tcPr>
            <w:tcW w:w="450" w:type="dxa"/>
            <w:vMerge/>
            <w:shd w:val="clear" w:color="auto" w:fill="auto"/>
            <w:vAlign w:val="center"/>
          </w:tcPr>
          <w:p w14:paraId="240C000B" w14:textId="77777777" w:rsidR="003D4759" w:rsidRPr="003D4759" w:rsidRDefault="003D4759" w:rsidP="003D4759">
            <w:pPr>
              <w:snapToGrid w:val="0"/>
              <w:rPr>
                <w:rFonts w:eastAsia="Times New Roman"/>
                <w:b/>
                <w:lang w:val="en-US"/>
              </w:rPr>
            </w:pPr>
          </w:p>
        </w:tc>
        <w:tc>
          <w:tcPr>
            <w:tcW w:w="436" w:type="dxa"/>
            <w:vMerge/>
            <w:shd w:val="clear" w:color="auto" w:fill="auto"/>
            <w:vAlign w:val="center"/>
          </w:tcPr>
          <w:p w14:paraId="7B6A6B74" w14:textId="77777777" w:rsidR="003D4759" w:rsidRPr="003D4759" w:rsidRDefault="003D4759" w:rsidP="003D4759">
            <w:pPr>
              <w:snapToGrid w:val="0"/>
              <w:rPr>
                <w:rFonts w:eastAsia="Times New Roman"/>
                <w:b/>
                <w:lang w:val="el-GR"/>
              </w:rPr>
            </w:pPr>
          </w:p>
        </w:tc>
        <w:tc>
          <w:tcPr>
            <w:tcW w:w="4161" w:type="dxa"/>
            <w:tcBorders>
              <w:top w:val="single" w:sz="4" w:space="0" w:color="000000"/>
            </w:tcBorders>
            <w:shd w:val="clear" w:color="auto" w:fill="auto"/>
            <w:vAlign w:val="center"/>
          </w:tcPr>
          <w:p w14:paraId="3CA92997" w14:textId="77777777" w:rsidR="003D4759" w:rsidRPr="003D4759" w:rsidRDefault="003D4759" w:rsidP="003D4759">
            <w:pPr>
              <w:jc w:val="center"/>
              <w:rPr>
                <w:rFonts w:eastAsia="Times New Roman"/>
                <w:lang w:val="el-GR"/>
              </w:rPr>
            </w:pPr>
            <w:r w:rsidRPr="003D4759">
              <w:rPr>
                <w:rFonts w:eastAsia="Times New Roman"/>
                <w:b/>
                <w:lang w:val="el-GR"/>
              </w:rPr>
              <w:t>Τελική βαθμολογία τεχνικής προσφοράς (Β</w:t>
            </w:r>
            <w:r w:rsidRPr="003D4759">
              <w:rPr>
                <w:rFonts w:eastAsia="Times New Roman"/>
                <w:b/>
                <w:vertAlign w:val="subscript"/>
              </w:rPr>
              <w:t>i</w:t>
            </w:r>
            <w:r w:rsidRPr="003D4759">
              <w:rPr>
                <w:rFonts w:eastAsia="Times New Roman"/>
                <w:b/>
                <w:lang w:val="el-GR"/>
              </w:rPr>
              <w:t>)</w:t>
            </w:r>
          </w:p>
        </w:tc>
      </w:tr>
    </w:tbl>
    <w:p w14:paraId="292C382C" w14:textId="41EB5EBA" w:rsidR="00DA7B10" w:rsidRDefault="00DA7B10" w:rsidP="005F687C">
      <w:pPr>
        <w:tabs>
          <w:tab w:val="left" w:pos="1080"/>
        </w:tabs>
        <w:spacing w:line="360" w:lineRule="auto"/>
        <w:ind w:left="284"/>
        <w:rPr>
          <w:lang w:val="el-GR"/>
        </w:rPr>
      </w:pPr>
    </w:p>
    <w:p w14:paraId="2073B8BE" w14:textId="77777777" w:rsidR="00DA7B10" w:rsidRDefault="00DA7B10" w:rsidP="005F687C">
      <w:pPr>
        <w:spacing w:line="360" w:lineRule="auto"/>
        <w:rPr>
          <w:b/>
          <w:u w:val="single"/>
          <w:lang w:val="el-GR"/>
        </w:rPr>
      </w:pPr>
    </w:p>
    <w:p w14:paraId="1FC76574" w14:textId="77777777" w:rsidR="005910DB" w:rsidRPr="00F913E2" w:rsidRDefault="005910DB" w:rsidP="005F687C">
      <w:pPr>
        <w:spacing w:after="0" w:line="360" w:lineRule="auto"/>
        <w:rPr>
          <w:lang w:val="el-GR"/>
        </w:rPr>
      </w:pPr>
    </w:p>
    <w:p w14:paraId="3F8BC3D8" w14:textId="77777777" w:rsidR="007F03FD" w:rsidRPr="00F913E2" w:rsidRDefault="007F03FD" w:rsidP="005F687C">
      <w:pPr>
        <w:spacing w:line="360" w:lineRule="auto"/>
        <w:rPr>
          <w:b/>
          <w:bCs/>
          <w:u w:val="single"/>
          <w:lang w:val="el-GR"/>
        </w:rPr>
      </w:pPr>
      <w:r w:rsidRPr="00F913E2">
        <w:rPr>
          <w:b/>
          <w:bCs/>
          <w:u w:val="single"/>
          <w:lang w:val="el-GR"/>
        </w:rPr>
        <w:lastRenderedPageBreak/>
        <w:t xml:space="preserve">Διευκρινήσεις: </w:t>
      </w:r>
    </w:p>
    <w:p w14:paraId="6FE511DA" w14:textId="77777777" w:rsidR="007F03FD" w:rsidRPr="00603221" w:rsidRDefault="007F03FD" w:rsidP="005F687C">
      <w:pPr>
        <w:numPr>
          <w:ilvl w:val="0"/>
          <w:numId w:val="10"/>
        </w:numPr>
        <w:suppressAutoHyphens w:val="0"/>
        <w:spacing w:line="360" w:lineRule="auto"/>
        <w:rPr>
          <w:lang w:val="el-GR"/>
        </w:rPr>
      </w:pPr>
      <w:r w:rsidRPr="00603221">
        <w:rPr>
          <w:lang w:val="el-GR"/>
        </w:rPr>
        <w:t>το κόστος συντήρησης</w:t>
      </w:r>
      <w:r w:rsidRPr="00603221">
        <w:rPr>
          <w:b/>
          <w:lang w:val="el-GR"/>
        </w:rPr>
        <w:t xml:space="preserve"> περιλαμβάνεται στον προϋπολογισμό του Έργου ως δικαίωμα προαίρεσης.</w:t>
      </w:r>
    </w:p>
    <w:p w14:paraId="41EAD6F9" w14:textId="0EC299D2" w:rsidR="007F03FD" w:rsidRDefault="00AF5283" w:rsidP="005F687C">
      <w:pPr>
        <w:numPr>
          <w:ilvl w:val="0"/>
          <w:numId w:val="10"/>
        </w:numPr>
        <w:suppressAutoHyphens w:val="0"/>
        <w:spacing w:line="360" w:lineRule="auto"/>
        <w:rPr>
          <w:lang w:val="el-GR"/>
        </w:rPr>
      </w:pPr>
      <w:r>
        <w:rPr>
          <w:lang w:val="el-GR"/>
        </w:rPr>
        <w:t>τ</w:t>
      </w:r>
      <w:r w:rsidR="007F03FD" w:rsidRPr="00603221">
        <w:rPr>
          <w:lang w:val="el-GR"/>
        </w:rPr>
        <w:t xml:space="preserve">ο ετήσιο κόστος συντήρησης που θα ορίζει ο υποψήφιος Ανάδοχος στην Προσφορά του, θα είναι </w:t>
      </w:r>
      <w:r w:rsidRPr="00603221">
        <w:rPr>
          <w:lang w:val="el-GR"/>
        </w:rPr>
        <w:t>σταθερ</w:t>
      </w:r>
      <w:r>
        <w:rPr>
          <w:lang w:val="el-GR"/>
        </w:rPr>
        <w:t>ό</w:t>
      </w:r>
      <w:r w:rsidRPr="00603221">
        <w:rPr>
          <w:lang w:val="el-GR"/>
        </w:rPr>
        <w:t xml:space="preserve"> </w:t>
      </w:r>
      <w:r w:rsidR="007F03FD" w:rsidRPr="00603221">
        <w:rPr>
          <w:lang w:val="el-GR"/>
        </w:rPr>
        <w:t xml:space="preserve">για το σύνολο των ετών συντήρησης και για κάθε έτος δεν θα υπερβαίνει το </w:t>
      </w:r>
      <w:r w:rsidR="00E97A38">
        <w:rPr>
          <w:lang w:val="el-GR"/>
        </w:rPr>
        <w:t>10</w:t>
      </w:r>
      <w:r w:rsidR="007F03FD" w:rsidRPr="00603221">
        <w:rPr>
          <w:lang w:val="el-GR"/>
        </w:rPr>
        <w:t>%</w:t>
      </w:r>
      <w:r w:rsidR="00E97A38">
        <w:rPr>
          <w:lang w:val="el-GR"/>
        </w:rPr>
        <w:t xml:space="preserve"> του συνολικού κόστους που θα έχει ορίσει ο υποψήφιος Ανάδοχος στην Προσφορά του (</w:t>
      </w:r>
      <w:r w:rsidR="00E97A38">
        <w:rPr>
          <w:lang w:val="el-GR"/>
        </w:rPr>
        <w:fldChar w:fldCharType="begin"/>
      </w:r>
      <w:r w:rsidR="00E97A38">
        <w:rPr>
          <w:lang w:val="el-GR"/>
        </w:rPr>
        <w:instrText xml:space="preserve"> REF _Ref510087099 \h </w:instrText>
      </w:r>
      <w:r w:rsidR="00E97A38">
        <w:rPr>
          <w:lang w:val="el-GR"/>
        </w:rPr>
      </w:r>
      <w:r w:rsidR="00E97A38">
        <w:rPr>
          <w:lang w:val="el-GR"/>
        </w:rPr>
        <w:fldChar w:fldCharType="separate"/>
      </w:r>
      <w:r w:rsidR="00E97A38">
        <w:rPr>
          <w:rStyle w:val="Heading2Char"/>
          <w:bCs/>
          <w:lang w:val="el-GR"/>
        </w:rPr>
        <w:t>*</w:t>
      </w:r>
      <w:r w:rsidR="00E97A38" w:rsidRPr="00C03843">
        <w:rPr>
          <w:rStyle w:val="Heading2Char"/>
          <w:bCs/>
          <w:lang w:val="el-GR"/>
        </w:rPr>
        <w:t>ΠΑΡΑΡΤΗΜΑ VI – Υπόδειγμα Οικονομικής Προσφοράς</w:t>
      </w:r>
      <w:r w:rsidR="00E97A38">
        <w:rPr>
          <w:lang w:val="el-GR"/>
        </w:rPr>
        <w:fldChar w:fldCharType="end"/>
      </w:r>
      <w:r w:rsidR="00E97A38">
        <w:rPr>
          <w:lang w:val="el-GR"/>
        </w:rPr>
        <w:t xml:space="preserve"> </w:t>
      </w:r>
      <w:r w:rsidR="00E97A38">
        <w:rPr>
          <w:lang w:val="el-GR"/>
        </w:rPr>
        <w:fldChar w:fldCharType="begin"/>
      </w:r>
      <w:r w:rsidR="00E97A38">
        <w:rPr>
          <w:lang w:val="el-GR"/>
        </w:rPr>
        <w:instrText xml:space="preserve"> REF _Ref514757501 \n \h </w:instrText>
      </w:r>
      <w:r w:rsidR="00E97A38">
        <w:rPr>
          <w:lang w:val="el-GR"/>
        </w:rPr>
      </w:r>
      <w:r w:rsidR="00E97A38">
        <w:rPr>
          <w:lang w:val="el-GR"/>
        </w:rPr>
        <w:fldChar w:fldCharType="separate"/>
      </w:r>
      <w:r w:rsidR="00E97A38">
        <w:rPr>
          <w:lang w:val="el-GR"/>
        </w:rPr>
        <w:t>5</w:t>
      </w:r>
      <w:r w:rsidR="00E97A38">
        <w:rPr>
          <w:lang w:val="el-GR"/>
        </w:rPr>
        <w:fldChar w:fldCharType="end"/>
      </w:r>
      <w:r w:rsidR="00E97A38">
        <w:rPr>
          <w:lang w:val="el-GR"/>
        </w:rPr>
        <w:t>)</w:t>
      </w:r>
      <w:r w:rsidR="007F03FD" w:rsidRPr="00603221">
        <w:rPr>
          <w:lang w:val="el-GR"/>
        </w:rPr>
        <w:t>.</w:t>
      </w:r>
    </w:p>
    <w:p w14:paraId="7359A7F4" w14:textId="77777777" w:rsidR="00C75BE7" w:rsidRPr="00603221" w:rsidRDefault="00C75BE7" w:rsidP="00753F8D">
      <w:pPr>
        <w:suppressAutoHyphens w:val="0"/>
        <w:spacing w:line="360" w:lineRule="auto"/>
        <w:ind w:left="720"/>
        <w:rPr>
          <w:lang w:val="el-GR"/>
        </w:rPr>
      </w:pPr>
    </w:p>
    <w:p w14:paraId="65C176E3" w14:textId="1548FE33" w:rsidR="00C75BE7" w:rsidRPr="00753F8D" w:rsidRDefault="00C75BE7" w:rsidP="00EF03D9">
      <w:pPr>
        <w:pStyle w:val="32"/>
        <w:spacing w:line="360" w:lineRule="auto"/>
        <w:ind w:left="142" w:hanging="142"/>
      </w:pPr>
      <w:bookmarkStart w:id="216" w:name="_Toc74907634"/>
      <w:bookmarkStart w:id="217" w:name="_Toc110611689"/>
      <w:bookmarkStart w:id="218" w:name="_Toc173761376"/>
      <w:r w:rsidRPr="00B05044">
        <w:t>Ανάθεση συμβάσεων που βασίζονται στη συμφωνία-πλαίσιο (“εκτελεστικές συμβάσεις”)</w:t>
      </w:r>
      <w:bookmarkEnd w:id="216"/>
      <w:bookmarkEnd w:id="217"/>
      <w:bookmarkEnd w:id="218"/>
      <w:r>
        <w:t xml:space="preserve"> </w:t>
      </w:r>
    </w:p>
    <w:p w14:paraId="49FAC359" w14:textId="77777777" w:rsidR="00C75BE7" w:rsidRDefault="00C75BE7" w:rsidP="005F687C">
      <w:pPr>
        <w:pStyle w:val="Default"/>
        <w:spacing w:line="360" w:lineRule="auto"/>
        <w:jc w:val="both"/>
        <w:rPr>
          <w:rFonts w:ascii="Calibri" w:hAnsi="Calibri" w:cs="Calibri"/>
          <w:color w:val="auto"/>
          <w:sz w:val="22"/>
        </w:rPr>
      </w:pPr>
    </w:p>
    <w:p w14:paraId="342501DA" w14:textId="410479FA" w:rsidR="00C75BE7" w:rsidRDefault="00C75BE7" w:rsidP="005F687C">
      <w:pPr>
        <w:pStyle w:val="normalwithoutspacing"/>
        <w:spacing w:line="360" w:lineRule="auto"/>
      </w:pPr>
      <w:r>
        <w:t xml:space="preserve">Οι εκτελεστικές συμβάσεις ανατίθενται σύμφωνα με τους όρους και τις προϋποθέσεις της συμφωνίας-πλαίσιο. </w:t>
      </w:r>
      <w:r w:rsidRPr="00BF4414">
        <w:t xml:space="preserve">Για την ανάθεση των συμβάσεων αυτών, ισχύουν τα αναφερόμενα </w:t>
      </w:r>
      <w:r>
        <w:t xml:space="preserve">στην παράγραφο </w:t>
      </w:r>
      <w:r>
        <w:fldChar w:fldCharType="begin"/>
      </w:r>
      <w:r>
        <w:instrText xml:space="preserve"> REF _Ref104148795 \r \h </w:instrText>
      </w:r>
      <w:r w:rsidR="005F687C">
        <w:instrText xml:space="preserve"> \* MERGEFORMAT </w:instrText>
      </w:r>
      <w:r>
        <w:fldChar w:fldCharType="separate"/>
      </w:r>
      <w:r w:rsidR="00C306E4">
        <w:t>6.1</w:t>
      </w:r>
      <w:r>
        <w:fldChar w:fldCharType="end"/>
      </w:r>
      <w:r>
        <w:t xml:space="preserve"> της παρούσας </w:t>
      </w:r>
    </w:p>
    <w:p w14:paraId="6945F52E" w14:textId="2F487149" w:rsidR="00221291" w:rsidRPr="00603221" w:rsidRDefault="00221291" w:rsidP="005F687C">
      <w:pPr>
        <w:suppressAutoHyphens w:val="0"/>
        <w:spacing w:after="0" w:line="360" w:lineRule="auto"/>
        <w:jc w:val="left"/>
        <w:rPr>
          <w:lang w:val="el-GR"/>
        </w:rPr>
      </w:pPr>
    </w:p>
    <w:p w14:paraId="3BDBE70A" w14:textId="77777777" w:rsidR="004629AE" w:rsidRPr="00603221" w:rsidRDefault="004629AE" w:rsidP="005F687C">
      <w:pPr>
        <w:spacing w:line="360" w:lineRule="auto"/>
        <w:rPr>
          <w:lang w:val="el-GR"/>
        </w:rPr>
      </w:pPr>
    </w:p>
    <w:p w14:paraId="7E3B31BC" w14:textId="77777777" w:rsidR="008338F0" w:rsidRPr="00603221" w:rsidRDefault="003355E7" w:rsidP="00EF03D9">
      <w:pPr>
        <w:pStyle w:val="22"/>
        <w:spacing w:line="360" w:lineRule="auto"/>
        <w:ind w:left="142" w:hanging="142"/>
        <w:rPr>
          <w:rFonts w:cs="Tahoma"/>
          <w:lang w:val="el-GR"/>
        </w:rPr>
      </w:pPr>
      <w:r w:rsidRPr="00603221">
        <w:rPr>
          <w:rFonts w:cs="Tahoma"/>
          <w:lang w:val="el-GR"/>
        </w:rPr>
        <w:tab/>
      </w:r>
      <w:bookmarkStart w:id="219" w:name="_Toc97194296"/>
      <w:bookmarkStart w:id="220" w:name="_Toc97194435"/>
      <w:bookmarkStart w:id="221" w:name="_Toc173761377"/>
      <w:r w:rsidRPr="00603221">
        <w:rPr>
          <w:rFonts w:cs="Tahoma"/>
          <w:lang w:val="el-GR"/>
        </w:rPr>
        <w:t>Κατάρτιση - Περιεχόμενο Προσφορών</w:t>
      </w:r>
      <w:bookmarkEnd w:id="219"/>
      <w:bookmarkEnd w:id="220"/>
      <w:bookmarkEnd w:id="221"/>
    </w:p>
    <w:p w14:paraId="3FF007F6" w14:textId="77777777" w:rsidR="008338F0" w:rsidRPr="00603221" w:rsidRDefault="003355E7" w:rsidP="00EF03D9">
      <w:pPr>
        <w:pStyle w:val="32"/>
        <w:spacing w:line="360" w:lineRule="auto"/>
        <w:ind w:left="142" w:hanging="142"/>
      </w:pPr>
      <w:bookmarkStart w:id="222" w:name="_Ref496542253"/>
      <w:bookmarkStart w:id="223" w:name="_Toc97194297"/>
      <w:bookmarkStart w:id="224" w:name="_Toc97194436"/>
      <w:bookmarkStart w:id="225" w:name="_Toc173761378"/>
      <w:r w:rsidRPr="00603221">
        <w:t>Γενικοί όροι υποβολής προσφορών</w:t>
      </w:r>
      <w:bookmarkEnd w:id="222"/>
      <w:bookmarkEnd w:id="223"/>
      <w:bookmarkEnd w:id="224"/>
      <w:bookmarkEnd w:id="225"/>
    </w:p>
    <w:p w14:paraId="766E3C35" w14:textId="5F67331B" w:rsidR="008338F0" w:rsidRPr="00603221" w:rsidRDefault="003355E7" w:rsidP="005F687C">
      <w:pPr>
        <w:spacing w:line="360" w:lineRule="auto"/>
        <w:rPr>
          <w:lang w:val="el-GR"/>
        </w:rPr>
      </w:pPr>
      <w:r w:rsidRPr="00603221">
        <w:rPr>
          <w:lang w:val="el-GR"/>
        </w:rPr>
        <w:t xml:space="preserve">Οι προσφορές υποβάλλονται με βάση τις απαιτήσεις της </w:t>
      </w:r>
      <w:r w:rsidR="00893B0F" w:rsidRPr="00603221">
        <w:rPr>
          <w:lang w:val="el-GR"/>
        </w:rPr>
        <w:t xml:space="preserve">παρούσας </w:t>
      </w:r>
      <w:r w:rsidRPr="00603221">
        <w:rPr>
          <w:lang w:val="el-GR"/>
        </w:rPr>
        <w:t>Διακήρυξης, για</w:t>
      </w:r>
      <w:r w:rsidR="0034619C">
        <w:rPr>
          <w:lang w:val="el-GR"/>
        </w:rPr>
        <w:t xml:space="preserve"> </w:t>
      </w:r>
      <w:r w:rsidRPr="00603221">
        <w:rPr>
          <w:lang w:val="el-GR"/>
        </w:rPr>
        <w:t>όλες τις περιγραφόμενες υπηρεσίες</w:t>
      </w:r>
      <w:r w:rsidR="0034619C">
        <w:rPr>
          <w:lang w:val="el-GR"/>
        </w:rPr>
        <w:t xml:space="preserve">, </w:t>
      </w:r>
      <w:r w:rsidR="0034619C" w:rsidRPr="0034619C">
        <w:rPr>
          <w:lang w:val="el-GR"/>
        </w:rPr>
        <w:t>και για το σύνολο της προκηρυχθείσας ποσότητας της προμήθειας ανά είδος</w:t>
      </w:r>
      <w:r w:rsidRPr="00603221">
        <w:rPr>
          <w:lang w:val="el-GR"/>
        </w:rPr>
        <w:t xml:space="preserve">. </w:t>
      </w:r>
    </w:p>
    <w:p w14:paraId="7E08C745" w14:textId="77777777" w:rsidR="008338F0" w:rsidRDefault="003355E7" w:rsidP="005F687C">
      <w:pPr>
        <w:spacing w:line="360" w:lineRule="auto"/>
        <w:rPr>
          <w:i/>
          <w:iCs/>
          <w:color w:val="5B9BD5"/>
          <w:lang w:val="el-GR"/>
        </w:rPr>
      </w:pPr>
      <w:r w:rsidRPr="00603221">
        <w:rPr>
          <w:lang w:val="el-GR"/>
        </w:rPr>
        <w:t xml:space="preserve">Δεν επιτρέπονται εναλλακτικές προσφορές </w:t>
      </w:r>
      <w:r w:rsidR="00893B0F" w:rsidRPr="00603221">
        <w:rPr>
          <w:i/>
          <w:iCs/>
          <w:color w:val="5B9BD5"/>
          <w:lang w:val="el-GR"/>
        </w:rPr>
        <w:t>.</w:t>
      </w:r>
    </w:p>
    <w:p w14:paraId="31D19263" w14:textId="77777777" w:rsidR="002B2F6A" w:rsidRDefault="002B2F6A" w:rsidP="005F687C">
      <w:pPr>
        <w:spacing w:line="360" w:lineRule="auto"/>
        <w:rPr>
          <w:rFonts w:cs="Helvetica"/>
          <w:color w:val="000000"/>
          <w:lang w:val="el-GR" w:eastAsia="el-GR"/>
        </w:rPr>
      </w:pPr>
      <w:r>
        <w:rPr>
          <w:rFonts w:cs="Helvetica"/>
          <w:color w:val="000000"/>
          <w:lang w:val="el-GR" w:eastAsia="el-GR"/>
        </w:rPr>
        <w:t xml:space="preserve">Η ένωση οικονομικών φορέων υποβάλλει κοινή προσφορά, η οποία υπογράφεται υποχρεωτικά </w:t>
      </w:r>
      <w:r>
        <w:rPr>
          <w:lang w:val="el-GR"/>
        </w:rPr>
        <w:t xml:space="preserve">ηλεκτρονικά </w:t>
      </w:r>
      <w:r>
        <w:rPr>
          <w:rFonts w:cs="Helvetica"/>
          <w:color w:val="000000"/>
          <w:lang w:val="el-GR" w:eastAsia="el-GR"/>
        </w:rPr>
        <w:t xml:space="preserve">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w:t>
      </w:r>
      <w:r>
        <w:rPr>
          <w:rFonts w:cs="Helvetica"/>
          <w:color w:val="000000"/>
          <w:lang w:val="el-GR" w:eastAsia="el-GR"/>
        </w:rPr>
        <w:lastRenderedPageBreak/>
        <w:t>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r>
        <w:rPr>
          <w:rStyle w:val="WW-FootnoteReference7"/>
          <w:rFonts w:cs="Helvetica"/>
          <w:color w:val="000000"/>
          <w:lang w:val="el-GR" w:eastAsia="el-GR"/>
        </w:rPr>
        <w:footnoteReference w:id="8"/>
      </w:r>
      <w:r>
        <w:rPr>
          <w:rFonts w:cs="Helvetica"/>
          <w:color w:val="000000"/>
          <w:lang w:val="el-GR" w:eastAsia="el-GR"/>
        </w:rPr>
        <w:t>.</w:t>
      </w:r>
    </w:p>
    <w:p w14:paraId="3CCCFA78" w14:textId="77777777" w:rsidR="0034619C" w:rsidRDefault="00553AD3" w:rsidP="005F687C">
      <w:pPr>
        <w:spacing w:line="360" w:lineRule="auto"/>
        <w:rPr>
          <w:lang w:val="el-GR"/>
        </w:rPr>
      </w:pPr>
      <w:r w:rsidRPr="005B7461">
        <w:rPr>
          <w:lang w:val="el-GR"/>
        </w:rPr>
        <w:t xml:space="preserve">Η εν λόγω δήλωση περιλαμβάνεται </w:t>
      </w:r>
      <w:r w:rsidR="0034619C">
        <w:rPr>
          <w:lang w:val="el-GR"/>
        </w:rPr>
        <w:t>καταρχήν σ</w:t>
      </w:r>
      <w:r w:rsidRPr="005B7461">
        <w:rPr>
          <w:lang w:val="el-GR"/>
        </w:rPr>
        <w:t>το ΕΕΕΣ (Μέρος ΙΙ. Ενότητα Α)</w:t>
      </w:r>
      <w:r w:rsidR="0034619C">
        <w:rPr>
          <w:lang w:val="el-GR"/>
        </w:rPr>
        <w:t xml:space="preserve"> που μπορεί να διευκρινίζεται στη συνοδευτική αυτού υπεύθυνη δήλωση που δύναται να υποβάλλουν τα μέλη της ένωσης και η εξουσιοδότηση χορηγείται με πρόσφορο έγγραφο παροχής πληρεξουσιότητας, (ιδιωτικό συμφωνητικό σύστασης ένωσης οικονομικών φορέων/ ορισμού κοινού εκπροσώπου τους, ή αντίστοιχα πρακτικά των ιδιωτικών συμβουλίων των μελών της ένωσης) το οποίο (έγγραφο) πρέπει να υποβάλλεται με την προσφορά. </w:t>
      </w:r>
    </w:p>
    <w:p w14:paraId="5C47B7F3" w14:textId="35824FB4" w:rsidR="0034619C" w:rsidRDefault="0034619C" w:rsidP="005F687C">
      <w:pPr>
        <w:spacing w:line="360" w:lineRule="auto"/>
        <w:rPr>
          <w:lang w:val="el-GR"/>
        </w:rPr>
      </w:pPr>
      <w:r>
        <w:rPr>
          <w:lang w:val="el-GR"/>
        </w:rPr>
        <w:t>Ο σύμφωνα ε τα παραπάνω, ορισμός εκπροσώπου της ένωσης οικονομικών φορέων έναντι της αναθέτουσας αρχής, καλύπτει και τη δυνατότητα αυτού να υπογράφει τη προδικαστική προσφυγή του άρθρου 3.4 της παρούσας, εκπροσωπώντας όλα τα μέλη της ένωσης.</w:t>
      </w:r>
    </w:p>
    <w:p w14:paraId="50681519" w14:textId="6C1FE52F" w:rsidR="002B2F6A" w:rsidRDefault="002B2F6A" w:rsidP="005F687C">
      <w:pPr>
        <w:spacing w:line="360" w:lineRule="auto"/>
        <w:rPr>
          <w:lang w:val="el-GR"/>
        </w:rPr>
      </w:pPr>
      <w:r w:rsidRPr="00CB7A20">
        <w:rPr>
          <w:rFonts w:cs="Helvetica"/>
          <w:color w:val="000000"/>
          <w:lang w:val="el-GR" w:eastAsia="el-GR"/>
        </w:rPr>
        <w:t>Οι οικονομικοί φορείς μπορούν να αποσύρουν την προσφορά τους</w:t>
      </w:r>
      <w:r w:rsidR="00E24534">
        <w:rPr>
          <w:rFonts w:cs="Helvetica"/>
          <w:color w:val="000000"/>
          <w:lang w:val="el-GR" w:eastAsia="el-GR"/>
        </w:rPr>
        <w:t xml:space="preserve"> και να την υποβάλλει εκ νέου έως την κατά περίπτωση καταληκτική ημερομηνία υποβολής προσφορών, χωρίς να απαιτούνται ενέργειες, όπως το αίτημά τους, μέσω της λειτουργικότητας «Επικοινωνία» του ΕΣΗΔΗΣ</w:t>
      </w:r>
      <w:r w:rsidR="00E24534">
        <w:rPr>
          <w:rStyle w:val="ab"/>
          <w:rFonts w:cs="Helvetica"/>
          <w:color w:val="000000"/>
          <w:lang w:val="el-GR" w:eastAsia="el-GR"/>
        </w:rPr>
        <w:footnoteReference w:id="9"/>
      </w:r>
      <w:r w:rsidRPr="00CB7A20">
        <w:rPr>
          <w:rFonts w:cs="Helvetica"/>
          <w:color w:val="000000"/>
          <w:lang w:val="el-GR" w:eastAsia="el-GR"/>
        </w:rPr>
        <w:t xml:space="preserve"> </w:t>
      </w:r>
      <w:r w:rsidR="00E24534">
        <w:rPr>
          <w:rFonts w:cs="Helvetica"/>
          <w:color w:val="000000"/>
          <w:lang w:val="el-GR" w:eastAsia="el-GR"/>
        </w:rPr>
        <w:t>προς την Αναθέτουσα Αρχή, καθώς και σχετικές ενέργειες απόσυρσης («αποκλεισμού») της προσφοράς από χρήστη της Αναθέτουσας Αρχής.</w:t>
      </w:r>
    </w:p>
    <w:p w14:paraId="43FE4DDA" w14:textId="77777777" w:rsidR="002B2F6A" w:rsidRPr="002B2F6A" w:rsidRDefault="002B2F6A" w:rsidP="005F687C">
      <w:pPr>
        <w:spacing w:line="360" w:lineRule="auto"/>
        <w:rPr>
          <w:color w:val="000000"/>
          <w:lang w:val="el-GR" w:eastAsia="el-GR"/>
        </w:rPr>
      </w:pPr>
    </w:p>
    <w:p w14:paraId="0DFD8202" w14:textId="77777777" w:rsidR="008338F0" w:rsidRPr="00603221" w:rsidRDefault="003355E7" w:rsidP="00EF03D9">
      <w:pPr>
        <w:pStyle w:val="32"/>
        <w:spacing w:line="360" w:lineRule="auto"/>
        <w:ind w:left="142" w:hanging="142"/>
      </w:pPr>
      <w:bookmarkStart w:id="226" w:name="_Toc74566860"/>
      <w:bookmarkStart w:id="227" w:name="_Χρόνος_και_Τρόπος"/>
      <w:bookmarkStart w:id="228" w:name="_Ref496542299"/>
      <w:bookmarkStart w:id="229" w:name="_Toc97194298"/>
      <w:bookmarkStart w:id="230" w:name="_Toc97194437"/>
      <w:bookmarkStart w:id="231" w:name="_Toc173761379"/>
      <w:bookmarkEnd w:id="226"/>
      <w:bookmarkEnd w:id="227"/>
      <w:r w:rsidRPr="00603221">
        <w:t>Χρόνος και Τρόπος υποβολής προσφορών</w:t>
      </w:r>
      <w:bookmarkEnd w:id="228"/>
      <w:bookmarkEnd w:id="229"/>
      <w:bookmarkEnd w:id="230"/>
      <w:bookmarkEnd w:id="231"/>
    </w:p>
    <w:p w14:paraId="51714A16" w14:textId="77777777" w:rsidR="008338F0" w:rsidRDefault="008338F0" w:rsidP="005F687C">
      <w:pPr>
        <w:spacing w:line="360" w:lineRule="auto"/>
        <w:rPr>
          <w:lang w:val="el-GR"/>
        </w:rPr>
      </w:pPr>
    </w:p>
    <w:p w14:paraId="02341326" w14:textId="15E00DAA" w:rsidR="004B759E" w:rsidRPr="00821852" w:rsidRDefault="000F0E29" w:rsidP="005F687C">
      <w:pPr>
        <w:spacing w:line="360" w:lineRule="auto"/>
        <w:rPr>
          <w:b/>
          <w:bCs/>
          <w:lang w:val="el-GR"/>
        </w:rPr>
      </w:pPr>
      <w:bookmarkStart w:id="232" w:name="_Toc74566862"/>
      <w:bookmarkStart w:id="233" w:name="_Toc97194299"/>
      <w:bookmarkEnd w:id="232"/>
      <w:r w:rsidRPr="00A55A72">
        <w:rPr>
          <w:rFonts w:cs="Times New Roman"/>
          <w:b/>
          <w:bCs/>
          <w:szCs w:val="28"/>
          <w:lang w:val="el-GR"/>
        </w:rPr>
        <w:t>2.4.2.1</w:t>
      </w:r>
      <w:r w:rsidRPr="000F0E29">
        <w:rPr>
          <w:b/>
          <w:bCs/>
          <w:lang w:val="el-GR"/>
        </w:rPr>
        <w:t xml:space="preserve"> </w:t>
      </w:r>
      <w:r w:rsidR="00893B0F" w:rsidRPr="00821852">
        <w:rPr>
          <w:lang w:val="el-GR"/>
        </w:rPr>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w:t>
      </w:r>
      <w:r w:rsidR="00D15740">
        <w:rPr>
          <w:lang w:val="el-GR"/>
        </w:rPr>
        <w:t xml:space="preserve"> </w:t>
      </w:r>
      <w:r w:rsidR="00893B0F" w:rsidRPr="00821852">
        <w:rPr>
          <w:lang w:val="el-GR"/>
        </w:rPr>
        <w:t>(</w:t>
      </w:r>
      <w:r w:rsidR="00F41119" w:rsidRPr="00821852">
        <w:rPr>
          <w:lang w:val="el-GR"/>
        </w:rPr>
        <w:t xml:space="preserve">άρθρο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40979373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1.5</w:t>
      </w:r>
      <w:r>
        <w:fldChar w:fldCharType="end"/>
      </w:r>
      <w:r w:rsidR="00893B0F" w:rsidRPr="00821852">
        <w:rPr>
          <w:lang w:val="el-GR"/>
        </w:rPr>
        <w:t xml:space="preserve">), στην </w:t>
      </w:r>
      <w:r w:rsidR="00893B0F" w:rsidRPr="00821852">
        <w:rPr>
          <w:color w:val="000000"/>
          <w:lang w:val="el-GR"/>
        </w:rPr>
        <w:t>Ελληνική</w:t>
      </w:r>
      <w:r w:rsidR="00893B0F" w:rsidRPr="00821852">
        <w:rPr>
          <w:lang w:val="el-GR"/>
        </w:rPr>
        <w:t xml:space="preserve"> Γλώσσα, σε ηλεκτρονικό φάκελο, σύμφωνα με τα αναφερόμενα στο ν.4412/2016 , </w:t>
      </w:r>
      <w:r w:rsidR="004B759E" w:rsidRPr="00821852">
        <w:rPr>
          <w:lang w:val="el-GR"/>
        </w:rPr>
        <w:t>ιδίως στα άρθρα 36 και 37 των διατάξεων της παρ. 5 του άρθρου 36 του ν.4412/2016 εκδοθείσα με αρ. 64233</w:t>
      </w:r>
      <w:r w:rsidR="00D15740">
        <w:rPr>
          <w:lang w:val="el-GR"/>
        </w:rPr>
        <w:t xml:space="preserve"> </w:t>
      </w:r>
      <w:r w:rsidR="004B759E" w:rsidRPr="00821852">
        <w:rPr>
          <w:lang w:val="el-GR"/>
        </w:rPr>
        <w:t>(</w:t>
      </w:r>
      <w:r w:rsidR="004B759E">
        <w:rPr>
          <w:lang w:val="el-GR"/>
        </w:rPr>
        <w:t xml:space="preserve">ΦΕΚ </w:t>
      </w:r>
      <w:r w:rsidR="004B759E" w:rsidRPr="00821852">
        <w:rPr>
          <w:lang w:val="el-GR"/>
        </w:rPr>
        <w:t xml:space="preserve">Β’ </w:t>
      </w:r>
      <w:r w:rsidR="004B759E">
        <w:rPr>
          <w:lang w:val="el-GR"/>
        </w:rPr>
        <w:t>2453/9-06-2021</w:t>
      </w:r>
      <w:r w:rsidR="004B759E" w:rsidRPr="00821852">
        <w:rPr>
          <w:lang w:val="el-GR"/>
        </w:rPr>
        <w:t xml:space="preserve">)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w:t>
      </w:r>
      <w:r w:rsidR="004B759E" w:rsidRPr="00821852">
        <w:rPr>
          <w:lang w:val="el-GR"/>
        </w:rPr>
        <w:lastRenderedPageBreak/>
        <w:t>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bookmarkEnd w:id="233"/>
      <w:r w:rsidR="005647D1">
        <w:rPr>
          <w:lang w:val="el-GR"/>
        </w:rPr>
        <w:t>.</w:t>
      </w:r>
    </w:p>
    <w:p w14:paraId="22CF5486" w14:textId="410319D6" w:rsidR="004B759E" w:rsidRDefault="004B759E" w:rsidP="005F687C">
      <w:pPr>
        <w:spacing w:line="360" w:lineRule="auto"/>
        <w:rPr>
          <w:b/>
          <w:bCs/>
          <w:lang w:val="el-GR"/>
        </w:rPr>
      </w:pPr>
      <w:r w:rsidRPr="00B73C6B">
        <w:rPr>
          <w:color w:val="000000"/>
          <w:lang w:val="el-GR"/>
        </w:rPr>
        <w:t>Για τη συμμετοχή στο</w:t>
      </w:r>
      <w:r w:rsidR="00D47563">
        <w:rPr>
          <w:color w:val="000000"/>
          <w:lang w:val="el-GR"/>
        </w:rPr>
        <w:t>ν</w:t>
      </w:r>
      <w:r w:rsidRPr="00B73C6B">
        <w:rPr>
          <w:color w:val="000000"/>
          <w:lang w:val="el-GR"/>
        </w:rPr>
        <w:t xml:space="preserve">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w:t>
      </w:r>
      <w:r w:rsidR="00D15740">
        <w:rPr>
          <w:color w:val="000000"/>
          <w:lang w:val="el-GR"/>
        </w:rPr>
        <w:t xml:space="preserve"> πάροχο</w:t>
      </w:r>
      <w:r w:rsidRPr="00B73C6B">
        <w:rPr>
          <w:color w:val="000000"/>
          <w:lang w:val="el-GR"/>
        </w:rPr>
        <w:t xml:space="preserve">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69E23061" w14:textId="68566EC9" w:rsidR="004B759E" w:rsidRPr="00A334BA" w:rsidRDefault="000F0E29" w:rsidP="005F687C">
      <w:pPr>
        <w:spacing w:line="360" w:lineRule="auto"/>
        <w:rPr>
          <w:lang w:val="el-GR"/>
        </w:rPr>
      </w:pPr>
      <w:bookmarkStart w:id="234" w:name="_Toc97194300"/>
      <w:r w:rsidRPr="00A55A72">
        <w:rPr>
          <w:rFonts w:cs="Times New Roman"/>
          <w:b/>
          <w:bCs/>
          <w:szCs w:val="28"/>
          <w:lang w:val="el-GR"/>
        </w:rPr>
        <w:t>2.4.2.2</w:t>
      </w:r>
      <w:r w:rsidR="005A42BD">
        <w:rPr>
          <w:b/>
          <w:bCs/>
          <w:lang w:val="el-GR"/>
        </w:rPr>
        <w:t xml:space="preserve"> </w:t>
      </w:r>
      <w:r w:rsidR="00893B0F" w:rsidRPr="00821852">
        <w:rPr>
          <w:lang w:val="el-GR"/>
        </w:rPr>
        <w:t xml:space="preserve">Ο χρόνος υποβολής της προσφοράς </w:t>
      </w:r>
      <w:r w:rsidR="004B759E" w:rsidRPr="00821852">
        <w:rPr>
          <w:lang w:val="el-GR"/>
        </w:rPr>
        <w:t>μέσω του ΕΣΗΔΗΣ βεβαιώνεται αυτόματα από το ΕΣΗΔΗΣ με υπηρεσίες χρονοσήμανσης, σύμφωνα με τα οριζόμενα στο άρθρο 37</w:t>
      </w:r>
      <w:r w:rsidR="005A42BD">
        <w:rPr>
          <w:lang w:val="el-GR"/>
        </w:rPr>
        <w:t xml:space="preserve"> </w:t>
      </w:r>
      <w:r w:rsidR="004B759E" w:rsidRPr="00821852">
        <w:rPr>
          <w:lang w:val="el-GR"/>
        </w:rPr>
        <w:t>του ν. 4412/2016 και τις διατάξεις του άρθρου 10 της ως άνω κοινής υπουργικής απόφασης.</w:t>
      </w:r>
      <w:bookmarkEnd w:id="234"/>
    </w:p>
    <w:p w14:paraId="2566E79C" w14:textId="77777777" w:rsidR="004B759E" w:rsidRDefault="004B759E" w:rsidP="005F687C">
      <w:pPr>
        <w:spacing w:after="0" w:line="360" w:lineRule="auto"/>
        <w:rPr>
          <w:lang w:val="el-GR"/>
        </w:rPr>
      </w:pPr>
      <w:r>
        <w:rPr>
          <w:lang w:val="el-GR"/>
        </w:rPr>
        <w:t xml:space="preserve">Μετά την παρέλευση της καταληκτικής ημερομηνίας και ώρας, δεν υπάρχει η δυνατότητα υποβολής προσφοράς στο ΕΣΗΔΗΣ. </w:t>
      </w:r>
      <w:r>
        <w:rPr>
          <w:rFonts w:cs="Helvetica"/>
          <w:color w:val="000000"/>
          <w:lang w:val="el-GR"/>
        </w:rPr>
        <w:t>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5740D29F" w14:textId="52802991" w:rsidR="004B759E" w:rsidRPr="00A334BA" w:rsidRDefault="000F0E29" w:rsidP="005F687C">
      <w:pPr>
        <w:spacing w:line="360" w:lineRule="auto"/>
        <w:rPr>
          <w:lang w:val="el-GR"/>
        </w:rPr>
      </w:pPr>
      <w:bookmarkStart w:id="235" w:name="_Toc74566865"/>
      <w:bookmarkStart w:id="236" w:name="_Toc97194301"/>
      <w:bookmarkEnd w:id="235"/>
      <w:r w:rsidRPr="00A55A72">
        <w:rPr>
          <w:rFonts w:cs="Times New Roman"/>
          <w:b/>
          <w:bCs/>
          <w:szCs w:val="28"/>
          <w:lang w:val="el-GR"/>
        </w:rPr>
        <w:t>2.4.2.3</w:t>
      </w:r>
      <w:r w:rsidR="005A42BD">
        <w:rPr>
          <w:b/>
          <w:bCs/>
          <w:lang w:val="el-GR"/>
        </w:rPr>
        <w:t xml:space="preserve"> </w:t>
      </w:r>
      <w:r w:rsidR="004B759E" w:rsidRPr="00821852">
        <w:rPr>
          <w:lang w:val="el-GR"/>
        </w:rPr>
        <w:t>Οι οικονομικοί φορείς υποβάλλουν με την προσφορά τους τα ακόλουθα</w:t>
      </w:r>
      <w:r w:rsidR="00CA3957">
        <w:rPr>
          <w:lang w:val="el-GR"/>
        </w:rPr>
        <w:t>,</w:t>
      </w:r>
      <w:r w:rsidR="004B759E" w:rsidRPr="00821852">
        <w:rPr>
          <w:lang w:val="el-GR"/>
        </w:rPr>
        <w:t xml:space="preserve"> σύμφωνα με τις διατάξεις του άρθρου 13 της Κ.Υ.Α. ΕΣΗΔΗΣ Προμήθειες και Υπηρεσίες:</w:t>
      </w:r>
      <w:bookmarkEnd w:id="236"/>
    </w:p>
    <w:p w14:paraId="6CDD1100" w14:textId="5DE626B0" w:rsidR="004B759E" w:rsidRDefault="004B759E" w:rsidP="005F687C">
      <w:pPr>
        <w:spacing w:line="360" w:lineRule="auto"/>
        <w:rPr>
          <w:lang w:val="el-GR"/>
        </w:rPr>
      </w:pPr>
      <w:r>
        <w:rPr>
          <w:lang w:val="el-GR"/>
        </w:rPr>
        <w:t>(α) 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w:t>
      </w:r>
      <w:r w:rsidR="00D15740">
        <w:rPr>
          <w:lang w:val="el-GR"/>
        </w:rPr>
        <w:t xml:space="preserve"> </w:t>
      </w:r>
      <w:r>
        <w:rPr>
          <w:lang w:val="el-GR"/>
        </w:rPr>
        <w:t>σύμφωνα με τις διατάξεις της κείμενης νομοθεσίας και την παρούσα.</w:t>
      </w:r>
    </w:p>
    <w:p w14:paraId="77E214C6" w14:textId="77777777" w:rsidR="004B759E" w:rsidRDefault="004B759E" w:rsidP="005F687C">
      <w:pPr>
        <w:spacing w:line="360" w:lineRule="auto"/>
        <w:rPr>
          <w:lang w:val="el-GR"/>
        </w:rPr>
      </w:pPr>
      <w:r>
        <w:rPr>
          <w:lang w:val="el-GR"/>
        </w:rPr>
        <w:t xml:space="preserve">(β) 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3743DFCC" w14:textId="589E1533" w:rsidR="004B759E" w:rsidRDefault="004B759E" w:rsidP="005F687C">
      <w:pPr>
        <w:spacing w:line="360" w:lineRule="auto"/>
        <w:rPr>
          <w:lang w:val="el-GR"/>
        </w:rPr>
      </w:pPr>
      <w:r>
        <w:rPr>
          <w:lang w:val="el-GR"/>
        </w:rPr>
        <w:t xml:space="preserve">Από τον Οικονομικό Φορέα σημαίνονται, με χρήση </w:t>
      </w:r>
      <w:r w:rsidR="005A42BD">
        <w:rPr>
          <w:lang w:val="el-GR"/>
        </w:rPr>
        <w:t xml:space="preserve">της </w:t>
      </w:r>
      <w:r w:rsidRPr="007B3A65">
        <w:rPr>
          <w:lang w:val="el-GR"/>
        </w:rPr>
        <w:t xml:space="preserve">σχετικής λειτουργικότητας του </w:t>
      </w:r>
      <w:r>
        <w:rPr>
          <w:lang w:val="el-GR"/>
        </w:rPr>
        <w:t>ΕΣΗΔΗΣ</w:t>
      </w:r>
      <w:r w:rsidRPr="007B3A65">
        <w:rPr>
          <w:lang w:val="el-GR"/>
        </w:rPr>
        <w:t>,</w:t>
      </w:r>
      <w:r>
        <w:rPr>
          <w:lang w:val="el-GR"/>
        </w:rP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41ED764B" w14:textId="77777777" w:rsidR="004B759E" w:rsidRDefault="00AA2F17" w:rsidP="005F687C">
      <w:pPr>
        <w:spacing w:line="360" w:lineRule="auto"/>
        <w:rPr>
          <w:lang w:val="el-GR"/>
        </w:rPr>
      </w:pPr>
      <w:r w:rsidRPr="00AA2F17">
        <w:rPr>
          <w:lang w:val="el-GR"/>
        </w:rPr>
        <w:lastRenderedPageBreak/>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4DDFE546" w14:textId="77777777" w:rsidR="00D472F0" w:rsidRPr="00D472F0" w:rsidRDefault="00D472F0" w:rsidP="005F687C">
      <w:pPr>
        <w:spacing w:line="360" w:lineRule="auto"/>
        <w:rPr>
          <w:lang w:val="el-GR"/>
        </w:rPr>
      </w:pPr>
      <w:bookmarkStart w:id="237" w:name="_Ref75869622"/>
      <w:bookmarkStart w:id="238" w:name="_Toc97194302"/>
    </w:p>
    <w:p w14:paraId="216B99F4" w14:textId="247D2904" w:rsidR="00201A77" w:rsidRPr="00201A77" w:rsidRDefault="000F0E29" w:rsidP="005F687C">
      <w:pPr>
        <w:spacing w:line="360" w:lineRule="auto"/>
        <w:rPr>
          <w:lang w:val="el-GR"/>
        </w:rPr>
      </w:pPr>
      <w:r w:rsidRPr="00A55A72">
        <w:rPr>
          <w:rFonts w:cs="Times New Roman"/>
          <w:b/>
          <w:bCs/>
          <w:szCs w:val="28"/>
          <w:lang w:val="el-GR"/>
        </w:rPr>
        <w:t>2.4.2.4</w:t>
      </w:r>
      <w:r w:rsidR="005A42BD">
        <w:rPr>
          <w:b/>
          <w:bCs/>
          <w:lang w:val="el-GR"/>
        </w:rPr>
        <w:t xml:space="preserve"> </w:t>
      </w:r>
      <w:r w:rsidR="00486D17" w:rsidRPr="00201A77">
        <w:rPr>
          <w:lang w:val="el-GR"/>
        </w:rPr>
        <w:t>Εφόσον οι Οικονομικοί Φορείς καταχωρίσουν τα σχετικά στοιχεία, με</w:t>
      </w:r>
      <w:r w:rsidR="00D15740">
        <w:rPr>
          <w:lang w:val="el-GR"/>
        </w:rPr>
        <w:t xml:space="preserve"> </w:t>
      </w:r>
      <w:r w:rsidR="00486D17" w:rsidRPr="00201A77">
        <w:rPr>
          <w:lang w:val="el-GR"/>
        </w:rPr>
        <w:t>τα</w:t>
      </w:r>
      <w:r w:rsidR="00D15740">
        <w:rPr>
          <w:lang w:val="el-GR"/>
        </w:rPr>
        <w:t xml:space="preserve"> </w:t>
      </w:r>
      <w:r w:rsidR="00486D17" w:rsidRPr="00201A77">
        <w:rPr>
          <w:lang w:val="el-GR"/>
        </w:rPr>
        <w:t>δεδομένα και συνημμένα ηλεκτρονικά αρχεία που</w:t>
      </w:r>
      <w:r w:rsidR="005A42BD">
        <w:rPr>
          <w:lang w:val="el-GR"/>
        </w:rPr>
        <w:t xml:space="preserve"> </w:t>
      </w:r>
      <w:r w:rsidR="00486D17" w:rsidRPr="00201A77">
        <w:rPr>
          <w:lang w:val="el-GR"/>
        </w:rPr>
        <w:t>αφορούν δικαιολογητικά συμμετοχής-τεχνικής προσφοράς και οικονομικής προσφοράς στο ΕΣΗΔΗΣ, στην συνέχεια, μέσω σχετικής λειτουργικότητας,</w:t>
      </w:r>
      <w:r w:rsidR="00D15740">
        <w:rPr>
          <w:lang w:val="el-GR"/>
        </w:rPr>
        <w:t xml:space="preserve"> </w:t>
      </w:r>
      <w:r w:rsidR="00486D17" w:rsidRPr="00201A77">
        <w:rPr>
          <w:lang w:val="el-GR"/>
        </w:rPr>
        <w:t>εξάγουν αναφορές (εκτυπώσεις) σε μορφή ηλεκτρονικών αρχείων με μορφότυπο PDF, τα οποία</w:t>
      </w:r>
      <w:r w:rsidR="005A42BD">
        <w:rPr>
          <w:lang w:val="el-GR"/>
        </w:rPr>
        <w:t xml:space="preserve"> </w:t>
      </w:r>
      <w:r w:rsidR="00486D17" w:rsidRPr="00201A77">
        <w:rPr>
          <w:lang w:val="el-GR"/>
        </w:rPr>
        <w:t xml:space="preserve">αποτελούν συνοπτική αποτύπωση των καταχωρισμένων στοιχείων. Τα ηλεκτρονικά αρχεία των εν λόγω αναφορών (εκτυπώσεων) υπογράφονται ψηφιακά, σύμφωνα με τις προβλεπόμενες διατάξεις (περ. β της παρ. 2 του άρθρου 37) και επισυνάπτονται από τον Οικονομικό Φορέα στους αντίστοιχους υποφακέλους. Επισημαίνεται ότι η εξαγωγή και η επισύναψη των </w:t>
      </w:r>
      <w:r w:rsidR="00D15740" w:rsidRPr="00201A77">
        <w:rPr>
          <w:lang w:val="el-GR"/>
        </w:rPr>
        <w:t>προαναφερθ</w:t>
      </w:r>
      <w:r w:rsidR="00D15740">
        <w:rPr>
          <w:lang w:val="el-GR"/>
        </w:rPr>
        <w:t>εισ</w:t>
      </w:r>
      <w:r w:rsidR="00D15740" w:rsidRPr="00201A77">
        <w:rPr>
          <w:lang w:val="el-GR"/>
        </w:rPr>
        <w:t>ών</w:t>
      </w:r>
      <w:r w:rsidR="00486D17" w:rsidRPr="00201A77">
        <w:rPr>
          <w:lang w:val="el-GR"/>
        </w:rPr>
        <w:t xml:space="preserve"> αναφορών (εκτυπώσεων) δύναται να πραγματοποιείται για κάθε υποφακέλο</w:t>
      </w:r>
      <w:r w:rsidR="005A42BD">
        <w:rPr>
          <w:lang w:val="el-GR"/>
        </w:rPr>
        <w:t xml:space="preserve"> </w:t>
      </w:r>
      <w:r w:rsidR="00486D17" w:rsidRPr="00201A77">
        <w:rPr>
          <w:lang w:val="el-GR"/>
        </w:rPr>
        <w:t>ξεχωριστά, από τη στιγμή που έχει ολοκληρωθεί η καταχώριση των στοιχείων σε αυτόν</w:t>
      </w:r>
      <w:r w:rsidR="00486D17" w:rsidRPr="00201A77">
        <w:rPr>
          <w:vertAlign w:val="superscript"/>
          <w:lang w:val="el-GR"/>
        </w:rPr>
        <w:footnoteReference w:id="10"/>
      </w:r>
      <w:r w:rsidR="00486D17" w:rsidRPr="00821852">
        <w:rPr>
          <w:lang w:val="el-GR"/>
        </w:rPr>
        <w:t>.</w:t>
      </w:r>
      <w:bookmarkStart w:id="239" w:name="_Toc74566867"/>
      <w:bookmarkStart w:id="240" w:name="_Toc74566868"/>
      <w:bookmarkStart w:id="241" w:name="_Toc74566869"/>
      <w:bookmarkStart w:id="242" w:name="_Toc74566870"/>
      <w:bookmarkEnd w:id="239"/>
      <w:bookmarkEnd w:id="240"/>
      <w:bookmarkEnd w:id="241"/>
      <w:bookmarkEnd w:id="242"/>
      <w:r w:rsidR="00893B0F" w:rsidRPr="00821852">
        <w:rPr>
          <w:lang w:val="el-GR"/>
        </w:rPr>
        <w:t>Οι οικονομικοί φορείς συντάσσουν την τεχνική και οικονομική τους προσφορά</w:t>
      </w:r>
      <w:r w:rsidR="00CA1F25" w:rsidRPr="00821852">
        <w:rPr>
          <w:lang w:val="el-GR"/>
        </w:rPr>
        <w:t xml:space="preserve"> σύμφωνα με τις απαιτήσεις της παρούσας </w:t>
      </w:r>
      <w:r w:rsidR="004255F2" w:rsidRPr="00753F8D">
        <w:rPr>
          <w:lang w:val="el-GR"/>
        </w:rPr>
        <w:t>ΠΑΡΑΡΤΗΜΑ V – Υπόδειγμα Τεχνικής Προσφοράς</w:t>
      </w:r>
      <w:r w:rsidR="005A42BD" w:rsidRPr="00753F8D">
        <w:rPr>
          <w:lang w:val="el-GR"/>
        </w:rPr>
        <w:t xml:space="preserve"> </w:t>
      </w:r>
      <w:r w:rsidR="00AE32CA" w:rsidRPr="00791597">
        <w:rPr>
          <w:lang w:val="el-GR"/>
        </w:rPr>
        <w:t>&amp;</w:t>
      </w:r>
      <w:r w:rsidR="005A42BD" w:rsidRPr="005A42BD">
        <w:rPr>
          <w:lang w:val="el-GR"/>
        </w:rPr>
        <w:t xml:space="preserve"> </w:t>
      </w:r>
      <w:r w:rsidR="004255F2" w:rsidRPr="00753F8D">
        <w:rPr>
          <w:lang w:val="el-GR"/>
        </w:rPr>
        <w:t>ΠΑΡΑΡΤΗΜΑ VI – Υπόδειγμα Οικονομικής Προσφοράς</w:t>
      </w:r>
      <w:r w:rsidR="005A42BD" w:rsidRPr="00753F8D">
        <w:rPr>
          <w:lang w:val="el-GR"/>
        </w:rPr>
        <w:t xml:space="preserve"> </w:t>
      </w:r>
      <w:r w:rsidR="00201A77" w:rsidRPr="00F1538B">
        <w:rPr>
          <w:lang w:val="el-GR"/>
        </w:rPr>
        <w:t>δεδομένου ότι δεν έχουν αποτυπωθεί πλήρως στις ηλεκτρονικές φόρμες του ΕΣΗΔΗΣ και στη συνέχεια υπογράφονται ηλεκτρονικά και υποβάλλονται στο ΕΣΗΔΗΣ.</w:t>
      </w:r>
      <w:bookmarkEnd w:id="237"/>
      <w:bookmarkEnd w:id="238"/>
    </w:p>
    <w:p w14:paraId="37FDF238" w14:textId="77777777" w:rsidR="00FC039B" w:rsidRPr="00FC039B" w:rsidRDefault="00FC039B" w:rsidP="005F687C">
      <w:pPr>
        <w:spacing w:line="360" w:lineRule="auto"/>
        <w:rPr>
          <w:lang w:val="el-GR"/>
        </w:rPr>
      </w:pPr>
    </w:p>
    <w:p w14:paraId="24421A40" w14:textId="7BFF040B" w:rsidR="004E36A7" w:rsidRPr="00821852" w:rsidRDefault="000F0E29" w:rsidP="005F687C">
      <w:pPr>
        <w:spacing w:line="360" w:lineRule="auto"/>
        <w:rPr>
          <w:lang w:val="el-GR"/>
        </w:rPr>
      </w:pPr>
      <w:bookmarkStart w:id="243" w:name="_Toc74566872"/>
      <w:bookmarkStart w:id="244" w:name="_Toc74566873"/>
      <w:bookmarkStart w:id="245" w:name="_Toc97194304"/>
      <w:bookmarkEnd w:id="243"/>
      <w:bookmarkEnd w:id="244"/>
      <w:r w:rsidRPr="00A55A72">
        <w:rPr>
          <w:rFonts w:cs="Times New Roman"/>
          <w:b/>
          <w:bCs/>
          <w:szCs w:val="28"/>
          <w:lang w:val="el-GR"/>
        </w:rPr>
        <w:t>2.4.2.5</w:t>
      </w:r>
      <w:r w:rsidR="005A42BD">
        <w:rPr>
          <w:b/>
          <w:bCs/>
          <w:lang w:val="el-GR"/>
        </w:rPr>
        <w:t xml:space="preserve"> </w:t>
      </w:r>
      <w:r w:rsidR="004E36A7" w:rsidRPr="00821852">
        <w:rPr>
          <w:lang w:val="el-GR"/>
        </w:rPr>
        <w:t>Ειδικότερα, όσον αφορά τα συνημμένα ηλεκτρονικά αρχεία της προσφοράς, οι Οικονομικοί Φορείς τα καταχωρίζουν στους ανωτέρω (υπο)φακέλους μέσω του Υποσυστήματος, ως εξής :</w:t>
      </w:r>
      <w:bookmarkEnd w:id="245"/>
    </w:p>
    <w:p w14:paraId="16F5BCCE" w14:textId="77777777" w:rsidR="004E36A7" w:rsidRPr="008A2283" w:rsidRDefault="004E36A7" w:rsidP="005F687C">
      <w:pPr>
        <w:spacing w:line="360" w:lineRule="auto"/>
        <w:rPr>
          <w:color w:val="000000"/>
          <w:lang w:val="el-GR"/>
        </w:rPr>
      </w:pPr>
      <w:bookmarkStart w:id="246" w:name="_Hlk71366084"/>
      <w:r w:rsidRPr="008A2283">
        <w:rPr>
          <w:color w:val="000000"/>
          <w:lang w:val="el-GR"/>
        </w:rPr>
        <w:t xml:space="preserve">Τα έγγραφα που καταχωρίζονται στην ηλεκτρονική προσφορά, </w:t>
      </w:r>
      <w:r>
        <w:rPr>
          <w:color w:val="000000"/>
          <w:lang w:val="el-GR"/>
        </w:rPr>
        <w:t xml:space="preserve">και δεν απαιτείται να προσκομισθούν και σε έντυπη μορφή, </w:t>
      </w:r>
      <w:r w:rsidRPr="008A2283">
        <w:rPr>
          <w:color w:val="000000"/>
          <w:lang w:val="el-GR"/>
        </w:rPr>
        <w:t>γίνονται αποδεκτά κατά περίπτωση, σύμφωνα με τα προβλεπόμενα στις διατάξεις</w:t>
      </w:r>
      <w:r w:rsidRPr="00F95471">
        <w:rPr>
          <w:color w:val="000000"/>
          <w:lang w:val="el-GR"/>
        </w:rPr>
        <w:t>:</w:t>
      </w:r>
    </w:p>
    <w:p w14:paraId="6C58DD1C" w14:textId="77777777" w:rsidR="004E36A7" w:rsidRPr="00CB7A20" w:rsidRDefault="004E36A7" w:rsidP="005F687C">
      <w:pPr>
        <w:spacing w:line="360" w:lineRule="auto"/>
        <w:rPr>
          <w:color w:val="000000"/>
          <w:lang w:val="el-GR"/>
        </w:rPr>
      </w:pPr>
      <w:r w:rsidRPr="00CB7A20">
        <w:rPr>
          <w:color w:val="000000"/>
          <w:lang w:val="el-GR"/>
        </w:rPr>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CB7A20">
        <w:rPr>
          <w:color w:val="000000"/>
          <w:lang w:val="en-US"/>
        </w:rPr>
        <w:t>e</w:t>
      </w:r>
      <w:r w:rsidRPr="00CB7A20">
        <w:rPr>
          <w:color w:val="000000"/>
          <w:lang w:val="el-GR"/>
        </w:rPr>
        <w:t>-</w:t>
      </w:r>
      <w:r w:rsidRPr="00CB7A20">
        <w:rPr>
          <w:color w:val="000000"/>
          <w:lang w:val="en-US"/>
        </w:rPr>
        <w:t>Apostille</w:t>
      </w:r>
    </w:p>
    <w:p w14:paraId="282776CE" w14:textId="77777777" w:rsidR="004E36A7" w:rsidRPr="00CB7A20" w:rsidRDefault="004E36A7" w:rsidP="005F687C">
      <w:pPr>
        <w:spacing w:line="360" w:lineRule="auto"/>
        <w:rPr>
          <w:color w:val="000000"/>
          <w:lang w:val="el-GR"/>
        </w:rPr>
      </w:pPr>
      <w:r w:rsidRPr="00CB7A20">
        <w:rPr>
          <w:color w:val="000000"/>
          <w:lang w:val="el-GR"/>
        </w:rPr>
        <w:lastRenderedPageBreak/>
        <w:t xml:space="preserve">β) είτε των άρθρων 15 και 27 του ν. 4727/2020 (Α΄ 184) περί ηλεκτρονικών ιδιωτικών εγγράφων που φέρουν ηλεκτρονική υπογραφή ή σφραγίδα </w:t>
      </w:r>
    </w:p>
    <w:p w14:paraId="0D058B97" w14:textId="77777777" w:rsidR="004E36A7" w:rsidRPr="00CB7A20" w:rsidRDefault="004E36A7" w:rsidP="005F687C">
      <w:pPr>
        <w:spacing w:line="360" w:lineRule="auto"/>
        <w:rPr>
          <w:color w:val="000000"/>
          <w:lang w:val="el-GR"/>
        </w:rPr>
      </w:pPr>
      <w:r w:rsidRPr="00CB7A20">
        <w:rPr>
          <w:color w:val="000000"/>
          <w:lang w:val="el-GR"/>
        </w:rPr>
        <w:t>γ) είτε του άρθρου 11 του ν. 2690/1999 (Α΄ 45),</w:t>
      </w:r>
    </w:p>
    <w:p w14:paraId="28C8CFA9" w14:textId="77777777" w:rsidR="004E36A7" w:rsidRPr="00CB7A20" w:rsidRDefault="004E36A7" w:rsidP="005F687C">
      <w:pPr>
        <w:spacing w:line="360" w:lineRule="auto"/>
        <w:rPr>
          <w:color w:val="000000"/>
          <w:lang w:val="el-GR"/>
        </w:rPr>
      </w:pPr>
      <w:r w:rsidRPr="00CB7A20">
        <w:rPr>
          <w:color w:val="000000"/>
          <w:lang w:val="el-GR"/>
        </w:rPr>
        <w:t>δ) είτε της παρ. 2 του άρθρου 37 του ν. 4412/2016, περί χρήσης ηλεκτρονικών υπογραφών σε ηλεκτρονικές διαδικασίες δημοσίων συμβάσεων,</w:t>
      </w:r>
    </w:p>
    <w:p w14:paraId="3AD35BE3" w14:textId="77777777" w:rsidR="004E36A7" w:rsidRDefault="004E36A7" w:rsidP="005F687C">
      <w:pPr>
        <w:spacing w:line="360" w:lineRule="auto"/>
        <w:rPr>
          <w:color w:val="000000"/>
          <w:lang w:val="el-GR"/>
        </w:rPr>
      </w:pPr>
      <w:r w:rsidRPr="00CB7A20">
        <w:rPr>
          <w:color w:val="000000"/>
          <w:lang w:val="el-GR"/>
        </w:rPr>
        <w:t xml:space="preserve">ε) είτε της παρ. 8 του άρθρου 92 του ν. 4412/2016, περί συνυποβολής υπεύθυνης δήλωσης στην περίπτωση απλής φωτοτυπίας ιδιωτικών εγγράφων. </w:t>
      </w:r>
    </w:p>
    <w:p w14:paraId="5978F6F8" w14:textId="77777777" w:rsidR="004E36A7" w:rsidRPr="008A2283" w:rsidRDefault="004E36A7" w:rsidP="005F687C">
      <w:pPr>
        <w:spacing w:line="360" w:lineRule="auto"/>
        <w:rPr>
          <w:color w:val="000000"/>
          <w:lang w:val="el-GR"/>
        </w:rPr>
      </w:pPr>
      <w:r>
        <w:rPr>
          <w:color w:val="000000"/>
          <w:lang w:val="el-GR"/>
        </w:rPr>
        <w:t xml:space="preserve">Επιπλέον, δεν προσκομίζονται σε έντυπη μορφή τα ΦΕΚ και </w:t>
      </w:r>
      <w:r w:rsidRPr="00BC6F28">
        <w:rPr>
          <w:color w:val="000000"/>
          <w:lang w:val="el-GR"/>
        </w:rPr>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rPr>
          <w:color w:val="000000"/>
          <w:lang w:val="el-GR"/>
        </w:rPr>
        <w:t>.</w:t>
      </w:r>
    </w:p>
    <w:p w14:paraId="10A76A54" w14:textId="77777777" w:rsidR="004E36A7" w:rsidRDefault="004E36A7" w:rsidP="005F687C">
      <w:pPr>
        <w:spacing w:after="144" w:line="360" w:lineRule="auto"/>
        <w:rPr>
          <w:b/>
          <w:strike/>
          <w:color w:val="000000"/>
          <w:lang w:val="el-GR"/>
        </w:rPr>
      </w:pPr>
      <w:r w:rsidRPr="008A2283">
        <w:rPr>
          <w:color w:val="000000"/>
          <w:lang w:val="el-GR"/>
        </w:rPr>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026E2E">
        <w:rPr>
          <w:b/>
          <w:color w:val="000000"/>
          <w:lang w:val="el-GR"/>
        </w:rPr>
        <w:t xml:space="preserve">. </w:t>
      </w:r>
      <w:bookmarkEnd w:id="246"/>
    </w:p>
    <w:p w14:paraId="01A6D104" w14:textId="1A54925E" w:rsidR="000674D2" w:rsidRPr="00CB7A20" w:rsidRDefault="000674D2" w:rsidP="005F687C">
      <w:pPr>
        <w:spacing w:line="360" w:lineRule="auto"/>
        <w:rPr>
          <w:lang w:val="el-GR"/>
        </w:rPr>
      </w:pPr>
      <w:r w:rsidRPr="00CB7A20">
        <w:rPr>
          <w:lang w:val="el-GR"/>
        </w:rPr>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00977162">
        <w:rPr>
          <w:lang w:val="el-GR"/>
        </w:rPr>
        <w:t xml:space="preserve"> </w:t>
      </w:r>
      <w:r w:rsidRPr="00CB7A20">
        <w:rPr>
          <w:lang w:val="el-GR"/>
        </w:rPr>
        <w:t>Τέτοια στοιχεία και δικαιολογητικά ενδεικτικά είναι :</w:t>
      </w:r>
    </w:p>
    <w:p w14:paraId="4B54F3FB" w14:textId="5FC75D02" w:rsidR="000674D2" w:rsidRPr="00CB7A20" w:rsidRDefault="00EA48AC" w:rsidP="005F687C">
      <w:pPr>
        <w:spacing w:line="360" w:lineRule="auto"/>
        <w:rPr>
          <w:lang w:val="el-GR"/>
        </w:rPr>
      </w:pPr>
      <w:r>
        <w:rPr>
          <w:lang w:val="el-GR"/>
        </w:rPr>
        <w:t>α</w:t>
      </w:r>
      <w:r w:rsidR="000674D2" w:rsidRPr="00CB7A20">
        <w:rPr>
          <w:lang w:val="el-GR"/>
        </w:rPr>
        <w:t xml:space="preserve">) αυτά που δεν υπάγονται στις διατάξεις του άρθρου 11 παρ. 2 του ν. 2690/1999, </w:t>
      </w:r>
    </w:p>
    <w:p w14:paraId="1520B0B0" w14:textId="36583D10" w:rsidR="000674D2" w:rsidRPr="00CB7A20" w:rsidRDefault="00EA48AC" w:rsidP="005F687C">
      <w:pPr>
        <w:spacing w:line="360" w:lineRule="auto"/>
        <w:rPr>
          <w:lang w:val="el-GR"/>
        </w:rPr>
      </w:pPr>
      <w:r>
        <w:rPr>
          <w:lang w:val="el-GR"/>
        </w:rPr>
        <w:t>β</w:t>
      </w:r>
      <w:r w:rsidR="000674D2" w:rsidRPr="00CB7A20">
        <w:rPr>
          <w:lang w:val="el-GR"/>
        </w:rPr>
        <w:t>) ιδιωτικά έγγραφα τα οποία δεν</w:t>
      </w:r>
      <w:r w:rsidR="005A42BD">
        <w:rPr>
          <w:lang w:val="el-GR"/>
        </w:rPr>
        <w:t xml:space="preserve"> </w:t>
      </w:r>
      <w:r w:rsidR="000674D2" w:rsidRPr="00CB7A20">
        <w:rPr>
          <w:lang w:val="el-GR"/>
        </w:rPr>
        <w:t>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222714E0" w14:textId="28536B0B" w:rsidR="000674D2" w:rsidRPr="00CB7A20" w:rsidRDefault="00EA48AC" w:rsidP="005F687C">
      <w:pPr>
        <w:spacing w:line="360" w:lineRule="auto"/>
        <w:rPr>
          <w:lang w:val="el-GR"/>
        </w:rPr>
      </w:pPr>
      <w:r>
        <w:rPr>
          <w:lang w:val="el-GR"/>
        </w:rPr>
        <w:t>γ</w:t>
      </w:r>
      <w:r w:rsidR="000674D2" w:rsidRPr="00CB7A20">
        <w:rPr>
          <w:lang w:val="el-GR"/>
        </w:rPr>
        <w:t>) τα αλλοδαπά δημόσια έντυπα έγγραφα που φέρουν την επισημείωση της Χάγης (Apostille), ή προξενική θεώρηση και δεν έχουν επικυρωθεί</w:t>
      </w:r>
      <w:r w:rsidR="005A42BD">
        <w:rPr>
          <w:lang w:val="el-GR"/>
        </w:rPr>
        <w:t xml:space="preserve"> </w:t>
      </w:r>
      <w:r w:rsidR="000674D2" w:rsidRPr="00CB7A20">
        <w:rPr>
          <w:lang w:val="el-GR"/>
        </w:rPr>
        <w:t xml:space="preserve">από δικηγόρο. </w:t>
      </w:r>
    </w:p>
    <w:p w14:paraId="50588D0C" w14:textId="77777777" w:rsidR="000674D2" w:rsidRPr="00FA593B" w:rsidRDefault="000674D2" w:rsidP="005F687C">
      <w:pPr>
        <w:spacing w:line="360" w:lineRule="auto"/>
        <w:rPr>
          <w:lang w:val="el-GR"/>
        </w:rPr>
      </w:pPr>
      <w:r w:rsidRPr="00CB7A20">
        <w:rPr>
          <w:lang w:val="el-GR"/>
        </w:rPr>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7027DD9F" w14:textId="77777777" w:rsidR="000674D2" w:rsidRDefault="000674D2" w:rsidP="005F687C">
      <w:pPr>
        <w:spacing w:line="360" w:lineRule="auto"/>
        <w:rPr>
          <w:lang w:val="el-GR"/>
        </w:rPr>
      </w:pPr>
      <w:r>
        <w:rPr>
          <w:lang w:val="el-GR"/>
        </w:rPr>
        <w:t>Σ</w:t>
      </w:r>
      <w:r w:rsidRPr="008178FF">
        <w:rPr>
          <w:lang w:val="el-GR"/>
        </w:rPr>
        <w:t xml:space="preserve">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w:t>
      </w:r>
      <w:r w:rsidRPr="008178FF">
        <w:rPr>
          <w:lang w:val="el-GR"/>
        </w:rPr>
        <w:lastRenderedPageBreak/>
        <w:t>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rPr>
          <w:lang w:val="el-GR"/>
        </w:rPr>
        <w:t>,</w:t>
      </w:r>
      <w:r w:rsidRPr="008178FF">
        <w:rPr>
          <w:lang w:val="el-GR"/>
        </w:rPr>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p>
    <w:p w14:paraId="446E1BEA" w14:textId="30D6FFF5" w:rsidR="000674D2" w:rsidRPr="00CE38E4" w:rsidRDefault="00977162" w:rsidP="005F687C">
      <w:pPr>
        <w:spacing w:line="360" w:lineRule="auto"/>
        <w:rPr>
          <w:lang w:val="el-GR"/>
        </w:rPr>
      </w:pPr>
      <w:r>
        <w:rPr>
          <w:lang w:val="el-GR"/>
        </w:rPr>
        <w:t>Επίσης</w:t>
      </w:r>
      <w:r w:rsidR="000674D2" w:rsidRPr="00CB7A20">
        <w:rPr>
          <w:lang w:val="el-GR"/>
        </w:rPr>
        <w:t>,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4F31C34A" w14:textId="77777777" w:rsidR="000674D2" w:rsidRPr="00CB7A20" w:rsidRDefault="000674D2" w:rsidP="005F687C">
      <w:pPr>
        <w:spacing w:line="360" w:lineRule="auto"/>
        <w:rPr>
          <w:lang w:val="el-GR"/>
        </w:rPr>
      </w:pPr>
      <w:r w:rsidRPr="00CB7A20">
        <w:rPr>
          <w:lang w:val="el-GR"/>
        </w:rPr>
        <w:t>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w:t>
      </w:r>
    </w:p>
    <w:p w14:paraId="431DBB35" w14:textId="77777777" w:rsidR="000674D2" w:rsidRPr="00CB7A20" w:rsidRDefault="000674D2" w:rsidP="005F687C">
      <w:pPr>
        <w:spacing w:line="360" w:lineRule="auto"/>
        <w:rPr>
          <w:lang w:val="el-GR"/>
        </w:rPr>
      </w:pPr>
      <w:r w:rsidRPr="00CB7A20">
        <w:rPr>
          <w:lang w:val="el-GR"/>
        </w:rPr>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66A3CB79" w14:textId="51404DD0" w:rsidR="000674D2" w:rsidRDefault="000674D2" w:rsidP="005F687C">
      <w:pPr>
        <w:spacing w:line="360" w:lineRule="auto"/>
        <w:rPr>
          <w:color w:val="00B050"/>
          <w:lang w:val="el-GR"/>
        </w:rPr>
      </w:pPr>
      <w:r w:rsidRPr="00CB7A20">
        <w:rPr>
          <w:lang w:val="el-GR"/>
        </w:rPr>
        <w:t xml:space="preserve"> Στην περίπτωση που επιλεγεί η αποστολή του φακέλου της εγγύησης συμμετοχής ταχυδρομικώς,ο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w:t>
      </w:r>
      <w:r w:rsidR="00CF697E">
        <w:rPr>
          <w:lang w:val="el-GR"/>
        </w:rPr>
        <w:t>ο</w:t>
      </w:r>
      <w:r w:rsidRPr="00CB7A20">
        <w:rPr>
          <w:lang w:val="el-GR"/>
        </w:rPr>
        <w:t xml:space="preserve"> σχετικό αποδεικτικό στοιχείο προσκόμισης (αποδεικτικό κατάθεσης σε υπηρεσίες ταχυδρομείου- ταχυμεταφορών),προκειμένου να </w:t>
      </w:r>
      <w:r w:rsidRPr="00CB7A20">
        <w:rPr>
          <w:lang w:val="el-GR"/>
        </w:rPr>
        <w:lastRenderedPageBreak/>
        <w:t>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rPr>
          <w:lang w:val="el-GR"/>
        </w:rPr>
        <w:t>.</w:t>
      </w:r>
    </w:p>
    <w:p w14:paraId="34C1DE63" w14:textId="77777777" w:rsidR="00CA1F25" w:rsidRPr="00603221" w:rsidRDefault="00CA1F25" w:rsidP="005F687C">
      <w:pPr>
        <w:spacing w:line="360" w:lineRule="auto"/>
        <w:rPr>
          <w:i/>
          <w:iCs/>
          <w:color w:val="5B9BD5"/>
          <w:lang w:val="el-GR"/>
        </w:rPr>
      </w:pPr>
    </w:p>
    <w:p w14:paraId="0C7D585B" w14:textId="77777777" w:rsidR="008338F0" w:rsidRPr="005A1609" w:rsidRDefault="003355E7" w:rsidP="00EF03D9">
      <w:pPr>
        <w:pStyle w:val="32"/>
        <w:spacing w:line="360" w:lineRule="auto"/>
        <w:ind w:left="142" w:hanging="142"/>
      </w:pPr>
      <w:bookmarkStart w:id="247" w:name="_Ref496542340"/>
      <w:bookmarkStart w:id="248" w:name="_Toc97194305"/>
      <w:bookmarkStart w:id="249" w:name="_Toc97194438"/>
      <w:bookmarkStart w:id="250" w:name="_Toc173761380"/>
      <w:r w:rsidRPr="00603221">
        <w:t>Περιεχόμενα Φακέλου «Δικαιολογητικά Συμμετοχής - Τεχνική Προσφορά»</w:t>
      </w:r>
      <w:bookmarkEnd w:id="247"/>
      <w:bookmarkEnd w:id="248"/>
      <w:bookmarkEnd w:id="249"/>
      <w:bookmarkEnd w:id="250"/>
    </w:p>
    <w:p w14:paraId="3FB34D1C" w14:textId="6550B9AB" w:rsidR="002C7E9A" w:rsidRPr="003329FF" w:rsidRDefault="00E342C4" w:rsidP="005F687C">
      <w:pPr>
        <w:pStyle w:val="41"/>
        <w:spacing w:line="360" w:lineRule="auto"/>
        <w:rPr>
          <w:rStyle w:val="Heading4Char"/>
          <w:rFonts w:ascii="Tahoma" w:eastAsia="SimSun" w:hAnsi="Tahoma" w:cs="Tahoma"/>
          <w:b/>
          <w:bCs/>
          <w:sz w:val="22"/>
        </w:rPr>
      </w:pPr>
      <w:bookmarkStart w:id="251" w:name="_Toc74566876"/>
      <w:bookmarkStart w:id="252" w:name="_Ref55324286"/>
      <w:bookmarkStart w:id="253" w:name="_Toc97194306"/>
      <w:bookmarkStart w:id="254" w:name="_Toc173761381"/>
      <w:bookmarkEnd w:id="251"/>
      <w:r>
        <w:rPr>
          <w:rStyle w:val="Heading4Char"/>
          <w:rFonts w:ascii="Tahoma" w:eastAsia="SimSun" w:hAnsi="Tahoma" w:cs="Tahoma"/>
          <w:b/>
          <w:bCs/>
          <w:sz w:val="22"/>
          <w:lang w:val="el-GR"/>
        </w:rPr>
        <w:t>Δικαιολογητικά Συμμετοχής</w:t>
      </w:r>
      <w:bookmarkEnd w:id="252"/>
      <w:bookmarkEnd w:id="253"/>
      <w:bookmarkEnd w:id="254"/>
    </w:p>
    <w:p w14:paraId="5CA211E6" w14:textId="0A2036AA" w:rsidR="007702DC" w:rsidRDefault="007702DC" w:rsidP="005F687C">
      <w:pPr>
        <w:spacing w:line="360" w:lineRule="auto"/>
        <w:rPr>
          <w:lang w:val="el-GR"/>
        </w:rPr>
      </w:pPr>
      <w:r w:rsidRPr="00BD7E89">
        <w:rPr>
          <w:lang w:val="el-GR"/>
        </w:rPr>
        <w:t xml:space="preserve">Τα στοιχεία και δικαιολογητικά για τη συμμετοχή των προσφερόντων στη διαγωνιστική διαδικασία περιλαμβάνουν με ποινή αποκλεισμού τα ακόλουθα στοιχεία: </w:t>
      </w:r>
    </w:p>
    <w:p w14:paraId="50957F84" w14:textId="77777777" w:rsidR="007702DC" w:rsidRDefault="007702DC" w:rsidP="005F687C">
      <w:pPr>
        <w:spacing w:line="360" w:lineRule="auto"/>
        <w:ind w:left="284" w:hanging="284"/>
        <w:rPr>
          <w:lang w:val="el-GR"/>
        </w:rPr>
      </w:pPr>
      <w:r w:rsidRPr="00BD7E89">
        <w:rPr>
          <w:lang w:val="el-GR"/>
        </w:rPr>
        <w:t xml:space="preserve">α)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36008F89" w14:textId="53B1247C" w:rsidR="00CD4F51" w:rsidRPr="000679D9" w:rsidRDefault="00B84C22" w:rsidP="005F687C">
      <w:pPr>
        <w:spacing w:line="360" w:lineRule="auto"/>
        <w:ind w:left="284" w:hanging="284"/>
        <w:rPr>
          <w:lang w:val="el-GR"/>
        </w:rPr>
      </w:pPr>
      <w:bookmarkStart w:id="255" w:name="_Hlk118712689"/>
      <w:r>
        <w:rPr>
          <w:lang w:val="el-GR"/>
        </w:rPr>
        <w:t>β</w:t>
      </w:r>
      <w:r w:rsidR="00CD4F51" w:rsidRPr="000679D9">
        <w:rPr>
          <w:lang w:val="el-GR"/>
        </w:rPr>
        <w:t xml:space="preserve">) </w:t>
      </w:r>
      <w:r w:rsidR="009F688B" w:rsidRPr="000679D9">
        <w:rPr>
          <w:lang w:val="el-GR"/>
        </w:rPr>
        <w:t>Υπεύθυνη Δήλωση σύμφωνα με τον Κανονισμό (ΕΕ) 2022/576 του Συμβουλίου της 8ης Απριλίου 2022, για την τροποποίηση του Κανονισμού (ΕΕ) αριθ. 833/2014 σχετικά με περιοριστικά μέτρα λόγω ενεργειών της Ρωσίας που αποσταθεροποιούν την κατάσταση στην Ουκρανία, στην οποία θα αναφέρεται ρητά η μη συμμετοχή</w:t>
      </w:r>
      <w:r w:rsidR="005A42BD">
        <w:rPr>
          <w:lang w:val="el-GR"/>
        </w:rPr>
        <w:t xml:space="preserve"> </w:t>
      </w:r>
      <w:r w:rsidR="009F688B" w:rsidRPr="000679D9">
        <w:rPr>
          <w:lang w:val="el-GR"/>
        </w:rPr>
        <w:t xml:space="preserve">φυσικού ή νομικού προσώπου στην εταιρεία που θα συμμετάσχει στην παρούσα σύμβαση, </w:t>
      </w:r>
      <w:r w:rsidR="00CD4F51" w:rsidRPr="000679D9">
        <w:rPr>
          <w:lang w:val="el-GR"/>
        </w:rPr>
        <w:t xml:space="preserve">σύμφωνα με το </w:t>
      </w:r>
      <w:r w:rsidR="00492A53">
        <w:rPr>
          <w:lang w:val="el-GR"/>
        </w:rPr>
        <w:fldChar w:fldCharType="begin"/>
      </w:r>
      <w:r w:rsidR="009F688B">
        <w:rPr>
          <w:lang w:val="el-GR"/>
        </w:rPr>
        <w:instrText xml:space="preserve"> REF _Ref494118533 \h </w:instrText>
      </w:r>
      <w:r w:rsidR="005F687C">
        <w:rPr>
          <w:lang w:val="el-GR"/>
        </w:rPr>
        <w:instrText xml:space="preserve"> \* MERGEFORMAT </w:instrText>
      </w:r>
      <w:r w:rsidR="00492A53">
        <w:rPr>
          <w:lang w:val="el-GR"/>
        </w:rPr>
      </w:r>
      <w:r w:rsidR="00492A53">
        <w:rPr>
          <w:lang w:val="el-GR"/>
        </w:rPr>
        <w:fldChar w:fldCharType="separate"/>
      </w:r>
      <w:r w:rsidR="00C306E4" w:rsidRPr="009427CC">
        <w:rPr>
          <w:lang w:val="el-GR"/>
        </w:rPr>
        <w:t xml:space="preserve">ΠΑΡΑΡΤΗΜΑ </w:t>
      </w:r>
      <w:r w:rsidR="00C306E4" w:rsidRPr="00C306E4">
        <w:t>VI</w:t>
      </w:r>
      <w:r w:rsidR="00C306E4" w:rsidRPr="009427CC">
        <w:rPr>
          <w:lang w:val="el-GR"/>
        </w:rPr>
        <w:t>Ι – Άλλες Δηλώσεις</w:t>
      </w:r>
      <w:r w:rsidR="00492A53">
        <w:rPr>
          <w:lang w:val="el-GR"/>
        </w:rPr>
        <w:fldChar w:fldCharType="end"/>
      </w:r>
      <w:r w:rsidR="00CD4F51" w:rsidRPr="000679D9">
        <w:rPr>
          <w:lang w:val="el-GR"/>
        </w:rPr>
        <w:t>.</w:t>
      </w:r>
    </w:p>
    <w:bookmarkEnd w:id="255"/>
    <w:p w14:paraId="4E8F4E9D" w14:textId="73C886B9" w:rsidR="00197834" w:rsidRPr="00197834" w:rsidRDefault="00197834" w:rsidP="005F687C">
      <w:pPr>
        <w:spacing w:line="360" w:lineRule="auto"/>
        <w:rPr>
          <w:lang w:val="el-GR"/>
        </w:rPr>
      </w:pPr>
      <w:r w:rsidRPr="00197834">
        <w:rPr>
          <w:lang w:val="el-GR"/>
        </w:rPr>
        <w:t>Οι προσφέροντες συμπληρώνουν το σχετικό υπόδειγμα ΕΕΕΣ,</w:t>
      </w:r>
      <w:r w:rsidR="00C77144">
        <w:rPr>
          <w:lang w:val="el-GR"/>
        </w:rPr>
        <w:t xml:space="preserve"> </w:t>
      </w:r>
      <w:r w:rsidRPr="00197834">
        <w:rPr>
          <w:lang w:val="el-GR"/>
        </w:rPr>
        <w:t xml:space="preserve">το οποίο αποτελεί αναπόσπαστο μέρος της παρούσας </w:t>
      </w:r>
      <w:r w:rsidRPr="00D74C42">
        <w:rPr>
          <w:lang w:val="el-GR"/>
        </w:rPr>
        <w:t>διακήρυξης (</w:t>
      </w:r>
      <w:r w:rsidR="004255F2" w:rsidRPr="00D74C42">
        <w:rPr>
          <w:lang w:val="el-GR"/>
        </w:rPr>
        <w:t>ΠΑΡΑΡΤΗΜΑ ΙΙI – ΕΥΡΩΠΑΙΚΟ ΕΝΙΑΙΟ ΕΓΓΡΑΦΟ ΣΥΜΒΑΣΗΣ (ΕΕΕΣ)</w:t>
      </w:r>
      <w:r w:rsidR="00D74C42">
        <w:rPr>
          <w:lang w:val="el-GR"/>
        </w:rPr>
        <w:t xml:space="preserve"> </w:t>
      </w:r>
      <w:r w:rsidRPr="00D74C42">
        <w:rPr>
          <w:lang w:val="el-GR"/>
        </w:rPr>
        <w:t>ως</w:t>
      </w:r>
      <w:r w:rsidRPr="00197834">
        <w:rPr>
          <w:lang w:val="el-GR"/>
        </w:rPr>
        <w:t xml:space="preserve"> Παράρτημα</w:t>
      </w:r>
      <w:r w:rsidR="005A42BD">
        <w:rPr>
          <w:lang w:val="el-GR"/>
        </w:rPr>
        <w:t xml:space="preserve"> </w:t>
      </w:r>
      <w:r w:rsidRPr="00197834">
        <w:rPr>
          <w:lang w:val="el-GR"/>
        </w:rPr>
        <w:t xml:space="preserve">αυτής. </w:t>
      </w:r>
    </w:p>
    <w:p w14:paraId="6AC7C0B0" w14:textId="0AA9F6BD" w:rsidR="00197834" w:rsidRPr="00197834" w:rsidRDefault="00197834" w:rsidP="005F687C">
      <w:pPr>
        <w:spacing w:line="360" w:lineRule="auto"/>
        <w:rPr>
          <w:lang w:val="el-GR"/>
        </w:rPr>
      </w:pPr>
      <w:r w:rsidRPr="00197834">
        <w:rPr>
          <w:lang w:val="el-GR"/>
        </w:rPr>
        <w:t>Η συμπλήρωσή του δύναται να πραγματοποιηθεί με χρήση του υποσυστήματος Promitheus ESPDint, προσβάσιμου μέσω της Διαδικτυακής Πύλης (</w:t>
      </w:r>
      <w:hyperlink r:id="rId35" w:history="1">
        <w:r w:rsidR="00C77144" w:rsidRPr="001571D8">
          <w:rPr>
            <w:rStyle w:val="-"/>
            <w:lang w:val="el-GR"/>
          </w:rPr>
          <w:t>https://espd.eprocurement.gov.gr/</w:t>
        </w:r>
      </w:hyperlink>
      <w:r w:rsidR="00C77144">
        <w:rPr>
          <w:u w:val="single"/>
          <w:lang w:val="el-GR"/>
        </w:rPr>
        <w:t xml:space="preserve"> </w:t>
      </w:r>
      <w:r w:rsidRPr="00197834">
        <w:rPr>
          <w:lang w:val="el-GR"/>
        </w:rPr>
        <w:t>)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p>
    <w:p w14:paraId="0C38101C" w14:textId="03153832" w:rsidR="00D705C7" w:rsidRDefault="00197834" w:rsidP="005F687C">
      <w:pPr>
        <w:spacing w:line="360" w:lineRule="auto"/>
        <w:rPr>
          <w:lang w:val="el-GR"/>
        </w:rPr>
      </w:pPr>
      <w:r w:rsidRPr="00197834">
        <w:rPr>
          <w:lang w:val="el-GR"/>
        </w:rPr>
        <w:t>Το συμπληρωμένο από τον Οικονομικό Φορέα ΕΕΕΣ,</w:t>
      </w:r>
      <w:r w:rsidR="00C77144">
        <w:rPr>
          <w:lang w:val="el-GR"/>
        </w:rPr>
        <w:t xml:space="preserve"> </w:t>
      </w:r>
      <w:r w:rsidR="00C77144" w:rsidRPr="00C77144">
        <w:rPr>
          <w:lang w:val="el-GR"/>
        </w:rPr>
        <w:t>(συμπεριλαμβανομένων των διακριτών ΕΕΕΣ από δανείζοντες εμπειρία ή υπεργολάβους, σύμφωνα με την παράγραφο 2.2.8),</w:t>
      </w:r>
      <w:r w:rsidRPr="00197834">
        <w:rPr>
          <w:lang w:val="el-GR"/>
        </w:rPr>
        <w:t xml:space="preserve"> καθώς και η τυχόν συνοδευτική αυτού υπεύθυνη δήλωση, υποβάλλονται σύμφωνα με την περίπτωση </w:t>
      </w:r>
      <w:r w:rsidR="00C77144">
        <w:rPr>
          <w:lang w:val="el-GR"/>
        </w:rPr>
        <w:t xml:space="preserve">β’ ή </w:t>
      </w:r>
      <w:r w:rsidRPr="00197834">
        <w:rPr>
          <w:lang w:val="el-GR"/>
        </w:rPr>
        <w:t>δ΄ της παραγράφου 2.4.2.5 της παρούσας, σε ψηφιακά υπογεγραμμένο ηλεκτρονικό αρχείο με μορφότυπο PDF.</w:t>
      </w:r>
    </w:p>
    <w:p w14:paraId="5DCEB280" w14:textId="4843B610" w:rsidR="00D705C7" w:rsidRPr="00821852" w:rsidRDefault="00D705C7" w:rsidP="005F687C">
      <w:pPr>
        <w:spacing w:line="360" w:lineRule="auto"/>
        <w:rPr>
          <w:lang w:val="el-GR"/>
        </w:rPr>
      </w:pPr>
      <w:r w:rsidRPr="00821852">
        <w:rPr>
          <w:lang w:val="el-GR"/>
        </w:rPr>
        <w:lastRenderedPageBreak/>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36" w:history="1">
        <w:r w:rsidR="00C77144" w:rsidRPr="001571D8">
          <w:rPr>
            <w:rStyle w:val="-"/>
            <w:lang w:val="el-GR"/>
          </w:rPr>
          <w:t>https://espd.eprocurement.gov.gr/</w:t>
        </w:r>
      </w:hyperlink>
      <w:r w:rsidR="00C77144">
        <w:rPr>
          <w:u w:val="single"/>
          <w:lang w:val="el-GR"/>
        </w:rPr>
        <w:t xml:space="preserve"> </w:t>
      </w:r>
      <w:r w:rsidRPr="00821852">
        <w:rPr>
          <w:lang w:val="el-GR"/>
        </w:rPr>
        <w:t>) του ΟΠΣ ΕΣΗΔΗΣ.</w:t>
      </w:r>
    </w:p>
    <w:p w14:paraId="5DA2B868" w14:textId="77777777" w:rsidR="00606EF6" w:rsidRPr="00603221" w:rsidRDefault="00606EF6" w:rsidP="005F687C">
      <w:pPr>
        <w:spacing w:line="360" w:lineRule="auto"/>
        <w:rPr>
          <w:lang w:val="el-GR"/>
        </w:rPr>
      </w:pPr>
      <w:r w:rsidRPr="00821852">
        <w:rPr>
          <w:lang w:val="el-GR"/>
        </w:rPr>
        <w:t>Οι ενώσεις οικονομικών φορέων που υποβάλλουν κοινή προσφορά, υποβάλλουν το ΕΕΕΣ για κάθε οικονομικό φορέα που συμμετέχει στην ένωση.</w:t>
      </w:r>
    </w:p>
    <w:p w14:paraId="46895ACD" w14:textId="77777777" w:rsidR="00606EF6" w:rsidRPr="00603221" w:rsidRDefault="00606EF6" w:rsidP="005F687C">
      <w:pPr>
        <w:spacing w:line="360" w:lineRule="auto"/>
        <w:rPr>
          <w:b/>
          <w:u w:val="single"/>
          <w:lang w:val="el-GR"/>
        </w:rPr>
      </w:pPr>
    </w:p>
    <w:p w14:paraId="1E6D4F54" w14:textId="77777777" w:rsidR="00704D1F" w:rsidRPr="00603221" w:rsidRDefault="00704D1F" w:rsidP="005F687C">
      <w:pPr>
        <w:spacing w:line="360" w:lineRule="auto"/>
        <w:rPr>
          <w:b/>
          <w:u w:val="single"/>
          <w:lang w:val="el-GR"/>
        </w:rPr>
      </w:pPr>
      <w:r w:rsidRPr="00603221">
        <w:rPr>
          <w:b/>
          <w:u w:val="single"/>
          <w:lang w:val="el-GR"/>
        </w:rPr>
        <w:t>ΕΕΕΣ</w:t>
      </w:r>
    </w:p>
    <w:p w14:paraId="62890FB9" w14:textId="6B98FB6B" w:rsidR="00704D1F" w:rsidRPr="00603221" w:rsidRDefault="00704D1F" w:rsidP="005F687C">
      <w:pPr>
        <w:suppressAutoHyphens w:val="0"/>
        <w:autoSpaceDE w:val="0"/>
        <w:autoSpaceDN w:val="0"/>
        <w:adjustRightInd w:val="0"/>
        <w:spacing w:after="0" w:line="360" w:lineRule="auto"/>
        <w:rPr>
          <w:lang w:val="el-GR" w:eastAsia="el-GR"/>
        </w:rPr>
      </w:pPr>
      <w:r w:rsidRPr="00603221">
        <w:rPr>
          <w:lang w:val="el-GR" w:eastAsia="el-GR"/>
        </w:rPr>
        <w:t xml:space="preserve">Οι υποψήφιοι οικονομικοί </w:t>
      </w:r>
      <w:r w:rsidR="000C0C05">
        <w:rPr>
          <w:lang w:val="el-GR" w:eastAsia="el-GR"/>
        </w:rPr>
        <w:t xml:space="preserve">φορείς </w:t>
      </w:r>
      <w:r w:rsidRPr="00603221">
        <w:rPr>
          <w:lang w:val="el-GR" w:eastAsia="el-GR"/>
        </w:rPr>
        <w:t xml:space="preserve">υποβάλουν το ΕΕΕΣ, εντός του φακέλου των δικαιολογητικών συμμετοχής, ψηφιακά υπογεγραμμένο από τον </w:t>
      </w:r>
      <w:r w:rsidR="00796046" w:rsidRPr="00603221">
        <w:rPr>
          <w:lang w:val="el-GR" w:eastAsia="el-GR"/>
        </w:rPr>
        <w:t xml:space="preserve">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w:t>
      </w:r>
      <w:r w:rsidR="005A42BD">
        <w:rPr>
          <w:lang w:val="el-GR" w:eastAsia="el-GR"/>
        </w:rPr>
        <w:t xml:space="preserve">της </w:t>
      </w:r>
      <w:r w:rsidR="00796046" w:rsidRPr="00603221">
        <w:rPr>
          <w:lang w:val="el-GR" w:eastAsia="el-GR"/>
        </w:rPr>
        <w:t>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r w:rsidRPr="00603221">
        <w:rPr>
          <w:lang w:val="el-GR" w:eastAsia="el-GR"/>
        </w:rPr>
        <w:t xml:space="preserve">). </w:t>
      </w:r>
    </w:p>
    <w:p w14:paraId="3F2D0D9D" w14:textId="77777777" w:rsidR="00704D1F" w:rsidRPr="00603221" w:rsidRDefault="00704D1F" w:rsidP="005F687C">
      <w:pPr>
        <w:spacing w:line="360" w:lineRule="auto"/>
        <w:rPr>
          <w:b/>
          <w:u w:val="single"/>
          <w:lang w:val="el-GR"/>
        </w:rPr>
      </w:pPr>
    </w:p>
    <w:p w14:paraId="3E701EF8" w14:textId="372DFC61" w:rsidR="008338F0" w:rsidRPr="00603221" w:rsidRDefault="003355E7" w:rsidP="005F687C">
      <w:pPr>
        <w:spacing w:line="360" w:lineRule="auto"/>
        <w:rPr>
          <w:lang w:val="el-GR"/>
        </w:rPr>
      </w:pPr>
      <w:r w:rsidRPr="00603221">
        <w:rPr>
          <w:lang w:val="el-GR"/>
        </w:rPr>
        <w:t>Οι προσφέροντες συμπληρώνουν το σχετικό πρότυπο ΕΕΕΣ</w:t>
      </w:r>
      <w:r w:rsidR="005A42BD">
        <w:rPr>
          <w:lang w:val="el-GR"/>
        </w:rPr>
        <w:t xml:space="preserve"> </w:t>
      </w:r>
      <w:r w:rsidRPr="00603221">
        <w:rPr>
          <w:lang w:val="el-GR"/>
        </w:rPr>
        <w:t xml:space="preserve">το οποίο έχει αναρτηθεί, σε μορφή αρχείων τύπου XML και PDF, στη διαδικτυακή πύλη www.promitheus.gov.gr του ΕΣΗΔΗΣ και αποτελεί αναπόσπαστο τμήμα της διακήρυξης </w:t>
      </w:r>
      <w:r w:rsidR="004255F2" w:rsidRPr="00D74C42">
        <w:rPr>
          <w:color w:val="000099"/>
          <w:lang w:val="el-GR"/>
        </w:rPr>
        <w:t>ΠΑΡΑΡΤΗΜΑ ΙΙI – ΕΥΡΩΠΑΙΚΟ ΕΝΙΑΙΟ ΕΓΓΡΑΦΟ ΣΥΜΒΑΣΗΣ (ΕΕΕΣ)</w:t>
      </w:r>
      <w:r w:rsidRPr="00D74C42">
        <w:rPr>
          <w:lang w:val="el-GR"/>
        </w:rPr>
        <w:t>.</w:t>
      </w:r>
      <w:r w:rsidRPr="00603221">
        <w:rPr>
          <w:lang w:val="el-GR"/>
        </w:rPr>
        <w:t xml:space="preserve"> </w:t>
      </w:r>
    </w:p>
    <w:p w14:paraId="6E60EF40" w14:textId="7A37DB71" w:rsidR="00D9390F" w:rsidRPr="00603221" w:rsidRDefault="00D9390F" w:rsidP="005F687C">
      <w:pPr>
        <w:spacing w:line="360" w:lineRule="auto"/>
        <w:rPr>
          <w:lang w:val="el-GR"/>
        </w:rPr>
      </w:pPr>
      <w:r w:rsidRPr="00603221">
        <w:rPr>
          <w:lang w:val="el-GR"/>
        </w:rPr>
        <w:t xml:space="preserve">Επισημαίνονται τα ακόλουθα, </w:t>
      </w:r>
      <w:r w:rsidR="004E535D" w:rsidRPr="00603221">
        <w:rPr>
          <w:lang w:val="el-GR"/>
        </w:rPr>
        <w:t xml:space="preserve">αναφορικά με την </w:t>
      </w:r>
      <w:r w:rsidR="00542891" w:rsidRPr="00603221">
        <w:rPr>
          <w:lang w:val="el-GR"/>
        </w:rPr>
        <w:t xml:space="preserve">συμπλήρωση και </w:t>
      </w:r>
      <w:r w:rsidR="004E535D" w:rsidRPr="00603221">
        <w:rPr>
          <w:lang w:val="el-GR"/>
        </w:rPr>
        <w:t xml:space="preserve">υποβολή </w:t>
      </w:r>
      <w:r w:rsidRPr="00603221">
        <w:rPr>
          <w:lang w:val="el-GR"/>
        </w:rPr>
        <w:t>του</w:t>
      </w:r>
      <w:r w:rsidR="005A42BD">
        <w:rPr>
          <w:lang w:val="el-GR"/>
        </w:rPr>
        <w:t xml:space="preserve"> </w:t>
      </w:r>
      <w:r w:rsidRPr="00603221">
        <w:rPr>
          <w:lang w:val="el-GR"/>
        </w:rPr>
        <w:t>ΕΕΕΣ:</w:t>
      </w:r>
    </w:p>
    <w:p w14:paraId="17C75E51" w14:textId="77777777" w:rsidR="00AC6490" w:rsidRPr="00603221" w:rsidRDefault="00D9390F" w:rsidP="005F687C">
      <w:pPr>
        <w:spacing w:line="360" w:lineRule="auto"/>
        <w:rPr>
          <w:u w:val="single"/>
          <w:lang w:val="el-GR" w:eastAsia="el-GR"/>
        </w:rPr>
      </w:pPr>
      <w:r w:rsidRPr="00603221">
        <w:rPr>
          <w:lang w:val="el-GR"/>
        </w:rPr>
        <w:t xml:space="preserve">α. </w:t>
      </w:r>
      <w:r w:rsidR="00AC6490" w:rsidRPr="00603221">
        <w:rPr>
          <w:u w:val="single"/>
          <w:lang w:val="el-GR" w:eastAsia="el-GR"/>
        </w:rPr>
        <w:t xml:space="preserve">ΕΕΕΣ –Οικονομικού Φορέα </w:t>
      </w:r>
    </w:p>
    <w:p w14:paraId="567A0AD6" w14:textId="6D131F7F" w:rsidR="00D9390F" w:rsidRPr="00603221" w:rsidRDefault="00D9390F" w:rsidP="005F687C">
      <w:pPr>
        <w:spacing w:line="360" w:lineRule="auto"/>
        <w:rPr>
          <w:lang w:val="el-GR"/>
        </w:rPr>
      </w:pPr>
      <w:r w:rsidRPr="00603221">
        <w:rPr>
          <w:lang w:val="el-GR"/>
        </w:rPr>
        <w:t>Στην περίπτωση που ένας οικονομικός φορέας συμμετέχει μόνος του στο διαγωνισμό και δεν στηρίζεται</w:t>
      </w:r>
      <w:r w:rsidR="005A42BD">
        <w:rPr>
          <w:lang w:val="el-GR"/>
        </w:rPr>
        <w:t xml:space="preserve"> </w:t>
      </w:r>
      <w:r w:rsidRPr="00603221">
        <w:rPr>
          <w:lang w:val="el-GR"/>
        </w:rPr>
        <w:t>στις ικανότητες άλλων οντοτήτων προκειμένου να ανταποκριθεί στα κριτήρια επιλογής, συμπληρώνει</w:t>
      </w:r>
      <w:r w:rsidR="005A42BD">
        <w:rPr>
          <w:lang w:val="el-GR"/>
        </w:rPr>
        <w:t xml:space="preserve"> </w:t>
      </w:r>
      <w:r w:rsidRPr="00603221">
        <w:rPr>
          <w:lang w:val="el-GR"/>
        </w:rPr>
        <w:t>και υποβάλλει ένα (1) ΕΕΕΣ.</w:t>
      </w:r>
    </w:p>
    <w:p w14:paraId="22FEA38A" w14:textId="77777777" w:rsidR="00730FB9" w:rsidRPr="00603221" w:rsidRDefault="00D9390F" w:rsidP="005F687C">
      <w:pPr>
        <w:spacing w:line="360" w:lineRule="auto"/>
        <w:rPr>
          <w:u w:val="single"/>
          <w:lang w:val="el-GR"/>
        </w:rPr>
      </w:pPr>
      <w:r w:rsidRPr="00603221">
        <w:rPr>
          <w:u w:val="single"/>
          <w:lang w:val="el-GR"/>
        </w:rPr>
        <w:t>β.</w:t>
      </w:r>
      <w:r w:rsidR="00730FB9" w:rsidRPr="00603221">
        <w:rPr>
          <w:u w:val="single"/>
          <w:lang w:val="el-GR" w:eastAsia="el-GR"/>
        </w:rPr>
        <w:t xml:space="preserve"> ΕΕΕΣ – Στήριξη Οικονομικού Φορέα στις ικανότητες άλλων </w:t>
      </w:r>
      <w:r w:rsidR="00730FB9" w:rsidRPr="00603221">
        <w:rPr>
          <w:u w:val="single"/>
          <w:lang w:val="el-GR"/>
        </w:rPr>
        <w:t>φορέων</w:t>
      </w:r>
    </w:p>
    <w:p w14:paraId="1DD498E9" w14:textId="66F21D19" w:rsidR="004E535D" w:rsidRPr="00603221" w:rsidRDefault="00D9390F" w:rsidP="005F687C">
      <w:pPr>
        <w:spacing w:line="360" w:lineRule="auto"/>
        <w:rPr>
          <w:lang w:val="el-GR"/>
        </w:rPr>
      </w:pPr>
      <w:r w:rsidRPr="00603221">
        <w:rPr>
          <w:lang w:val="el-GR"/>
        </w:rPr>
        <w:t>Στην περίπτωση που ένας οικονομικός φορέας στηρίζεται</w:t>
      </w:r>
      <w:r w:rsidR="005A42BD">
        <w:rPr>
          <w:lang w:val="el-GR"/>
        </w:rPr>
        <w:t xml:space="preserve"> </w:t>
      </w:r>
      <w:r w:rsidRPr="00603221">
        <w:rPr>
          <w:lang w:val="el-GR"/>
        </w:rPr>
        <w:t>στις ικανότητες μίας ή περισσότερων άλλων οντοτήτων προκειμένου να ανταποκριθεί στα κριτήρια</w:t>
      </w:r>
      <w:r w:rsidR="004067EE">
        <w:rPr>
          <w:lang w:val="el-GR"/>
        </w:rPr>
        <w:t xml:space="preserve"> </w:t>
      </w:r>
      <w:r w:rsidRPr="00603221">
        <w:rPr>
          <w:lang w:val="el-GR"/>
        </w:rPr>
        <w:t>επιλογής,</w:t>
      </w:r>
      <w:r w:rsidR="004E535D" w:rsidRPr="00603221">
        <w:rPr>
          <w:lang w:val="el-GR"/>
        </w:rPr>
        <w:t xml:space="preserve">με την προσφορά </w:t>
      </w:r>
      <w:r w:rsidR="00BA1D8E" w:rsidRPr="00603221">
        <w:rPr>
          <w:lang w:val="el-GR"/>
        </w:rPr>
        <w:t>υποβάλλεται</w:t>
      </w:r>
      <w:r w:rsidR="004E535D" w:rsidRPr="00603221">
        <w:rPr>
          <w:lang w:val="el-GR"/>
        </w:rPr>
        <w:t xml:space="preserve"> χωριστό ΕΕΕΣ, που </w:t>
      </w:r>
      <w:r w:rsidR="00BA1D8E" w:rsidRPr="00603221">
        <w:rPr>
          <w:lang w:val="el-GR"/>
        </w:rPr>
        <w:t>συμπληρώνεται</w:t>
      </w:r>
      <w:r w:rsidR="004E535D" w:rsidRPr="00603221">
        <w:rPr>
          <w:lang w:val="el-GR"/>
        </w:rPr>
        <w:t xml:space="preserve"> και υπογράφεται ψηφιακά από τον τρίτο/ους, συμπληρώνοντας:</w:t>
      </w:r>
    </w:p>
    <w:p w14:paraId="7FFAE9D3" w14:textId="4BEA85D2" w:rsidR="00704D1F" w:rsidRPr="00603221" w:rsidRDefault="00704D1F" w:rsidP="005F687C">
      <w:pPr>
        <w:pStyle w:val="aff"/>
        <w:numPr>
          <w:ilvl w:val="0"/>
          <w:numId w:val="5"/>
        </w:numPr>
        <w:spacing w:line="360" w:lineRule="auto"/>
        <w:rPr>
          <w:lang w:val="el-GR" w:eastAsia="el-GR"/>
        </w:rPr>
      </w:pPr>
      <w:r w:rsidRPr="00603221">
        <w:rPr>
          <w:lang w:val="el-GR"/>
        </w:rPr>
        <w:lastRenderedPageBreak/>
        <w:t xml:space="preserve">τις ενότητες των Α και Β του Μέρους ΙΙ , το Μέρος ΙΙΙ , </w:t>
      </w:r>
      <w:r w:rsidR="00730FB9" w:rsidRPr="00603221">
        <w:rPr>
          <w:lang w:val="el-GR"/>
        </w:rPr>
        <w:t xml:space="preserve">το Μέρος </w:t>
      </w:r>
      <w:r w:rsidR="00730FB9" w:rsidRPr="00603221">
        <w:rPr>
          <w:lang w:eastAsia="el-GR"/>
        </w:rPr>
        <w:t>IV</w:t>
      </w:r>
      <w:r w:rsidR="005A42BD">
        <w:rPr>
          <w:lang w:val="el-GR" w:eastAsia="el-GR"/>
        </w:rPr>
        <w:t xml:space="preserve"> </w:t>
      </w:r>
      <w:r w:rsidRPr="00603221">
        <w:rPr>
          <w:lang w:val="el-GR"/>
        </w:rPr>
        <w:t xml:space="preserve">σχετικά με τις ικανότητες που δανείζει στον υποψήφιο οικονομικό φορέα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 </w:t>
      </w:r>
    </w:p>
    <w:p w14:paraId="57E932EB" w14:textId="77777777" w:rsidR="004E535D" w:rsidRPr="00603221" w:rsidRDefault="004E535D" w:rsidP="005F687C">
      <w:pPr>
        <w:spacing w:line="360" w:lineRule="auto"/>
        <w:rPr>
          <w:lang w:val="el-GR" w:eastAsia="el-GR"/>
        </w:rPr>
      </w:pPr>
      <w:r w:rsidRPr="00603221">
        <w:rPr>
          <w:lang w:val="el-GR" w:eastAsia="el-GR"/>
        </w:rPr>
        <w:t xml:space="preserve">Για την υπογραφή του ΕΕΕΣ του τρίτου/ων ισχύουν τα ανωτέρω αναφερόμενα για την υπογραφή του ΕΕΕΣ του προσφέροντος. </w:t>
      </w:r>
    </w:p>
    <w:p w14:paraId="28535789" w14:textId="77777777" w:rsidR="00730FB9" w:rsidRPr="00603221" w:rsidRDefault="00D9390F" w:rsidP="005F687C">
      <w:pPr>
        <w:spacing w:line="360" w:lineRule="auto"/>
        <w:rPr>
          <w:u w:val="single"/>
          <w:lang w:val="el-GR" w:eastAsia="el-GR"/>
        </w:rPr>
      </w:pPr>
      <w:r w:rsidRPr="00603221">
        <w:rPr>
          <w:u w:val="single"/>
          <w:lang w:val="el-GR"/>
        </w:rPr>
        <w:t xml:space="preserve">γ. </w:t>
      </w:r>
      <w:r w:rsidR="00730FB9" w:rsidRPr="00603221">
        <w:rPr>
          <w:u w:val="single"/>
          <w:lang w:val="el-GR"/>
        </w:rPr>
        <w:t>ΕΕΕΣ</w:t>
      </w:r>
      <w:r w:rsidR="00730FB9" w:rsidRPr="00603221">
        <w:rPr>
          <w:u w:val="single"/>
          <w:lang w:val="el-GR" w:eastAsia="el-GR"/>
        </w:rPr>
        <w:t xml:space="preserve"> - Ενώσεις οικονομικών φορέων Κοινοπραξίες </w:t>
      </w:r>
      <w:r w:rsidR="00542891" w:rsidRPr="00603221">
        <w:rPr>
          <w:u w:val="single"/>
          <w:lang w:val="el-GR" w:eastAsia="el-GR"/>
        </w:rPr>
        <w:t>κλπ</w:t>
      </w:r>
    </w:p>
    <w:p w14:paraId="2051E768" w14:textId="71533134" w:rsidR="00D9390F" w:rsidRPr="00603221" w:rsidRDefault="00D9390F" w:rsidP="005F687C">
      <w:pPr>
        <w:spacing w:line="360" w:lineRule="auto"/>
        <w:rPr>
          <w:lang w:val="el-GR"/>
        </w:rPr>
      </w:pPr>
      <w:r w:rsidRPr="00603221">
        <w:rPr>
          <w:lang w:val="el-GR"/>
        </w:rPr>
        <w:t>Στην περίπτωση συμμετοχής στο διαγωνισμό από κοινού οικονομικών φορέων (λ.χ ενώσεων,</w:t>
      </w:r>
      <w:r w:rsidR="005A42BD">
        <w:rPr>
          <w:lang w:val="el-GR"/>
        </w:rPr>
        <w:t xml:space="preserve"> </w:t>
      </w:r>
      <w:r w:rsidRPr="00603221">
        <w:rPr>
          <w:lang w:val="el-GR"/>
        </w:rPr>
        <w:t xml:space="preserve">κοινοπραξιών, συνεταιρισμών κλπ), </w:t>
      </w:r>
      <w:r w:rsidR="00A01EC2" w:rsidRPr="00603221">
        <w:rPr>
          <w:lang w:val="el-GR"/>
        </w:rPr>
        <w:t>υποβάλλεται χωριστό ΕΕΕΣ</w:t>
      </w:r>
      <w:r w:rsidR="005A42BD">
        <w:rPr>
          <w:lang w:val="el-GR"/>
        </w:rPr>
        <w:t xml:space="preserve"> </w:t>
      </w:r>
      <w:r w:rsidRPr="00603221">
        <w:rPr>
          <w:lang w:val="el-GR"/>
        </w:rPr>
        <w:t>για κάθε έναν συμμετέχοντα οικονομικό φορέα</w:t>
      </w:r>
      <w:r w:rsidR="00A01EC2" w:rsidRPr="00603221">
        <w:rPr>
          <w:lang w:val="el-GR"/>
        </w:rPr>
        <w:t>.</w:t>
      </w:r>
    </w:p>
    <w:p w14:paraId="012742F2" w14:textId="77777777" w:rsidR="00730FB9" w:rsidRPr="00603221" w:rsidRDefault="00730FB9" w:rsidP="005F687C">
      <w:pPr>
        <w:spacing w:line="360" w:lineRule="auto"/>
        <w:rPr>
          <w:u w:val="single"/>
          <w:lang w:val="el-GR" w:eastAsia="el-GR"/>
        </w:rPr>
      </w:pPr>
      <w:r w:rsidRPr="00603221">
        <w:rPr>
          <w:u w:val="single"/>
          <w:lang w:val="el-GR" w:eastAsia="el-GR"/>
        </w:rPr>
        <w:t>δ. ΕΕΕΣ - Υπεργολάβοι:</w:t>
      </w:r>
    </w:p>
    <w:p w14:paraId="5A40004D" w14:textId="77777777" w:rsidR="00730FB9" w:rsidRPr="00603221" w:rsidRDefault="00730FB9" w:rsidP="005F687C">
      <w:pPr>
        <w:spacing w:line="360" w:lineRule="auto"/>
        <w:rPr>
          <w:lang w:val="el-GR"/>
        </w:rPr>
      </w:pPr>
      <w:r w:rsidRPr="00603221">
        <w:rPr>
          <w:lang w:val="el-GR"/>
        </w:rPr>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val="el-GR" w:eastAsia="el-GR"/>
        </w:rPr>
        <w:t xml:space="preserve">καθώς και το Μέρος </w:t>
      </w:r>
      <w:r w:rsidRPr="00603221">
        <w:rPr>
          <w:lang w:val="en-US" w:eastAsia="el-GR"/>
        </w:rPr>
        <w:t>VI</w:t>
      </w:r>
      <w:r w:rsidRPr="00603221">
        <w:rPr>
          <w:lang w:val="el-GR" w:eastAsia="el-GR"/>
        </w:rPr>
        <w:t xml:space="preserve"> Τελικές Δηλώσεις</w:t>
      </w:r>
      <w:r w:rsidRPr="00603221">
        <w:rPr>
          <w:lang w:val="el-GR"/>
        </w:rPr>
        <w:t xml:space="preserve">. </w:t>
      </w:r>
    </w:p>
    <w:p w14:paraId="64586143" w14:textId="77777777" w:rsidR="00A83646" w:rsidRDefault="00730FB9" w:rsidP="005F687C">
      <w:pPr>
        <w:spacing w:line="360" w:lineRule="auto"/>
        <w:rPr>
          <w:lang w:val="el-GR"/>
        </w:rPr>
      </w:pPr>
      <w:r w:rsidRPr="00603221">
        <w:rPr>
          <w:lang w:val="el-GR" w:eastAsia="el-GR"/>
        </w:rPr>
        <w:t>Για την υπογραφή του ΕΕΕΣ του υπεργολάβου ισχύουν και εφαρμόζονται τα ανωτέρω αναφερόμενα για την υπογραφή του ΕΕΕΣ του προσφέροντος.</w:t>
      </w:r>
    </w:p>
    <w:p w14:paraId="2D984419" w14:textId="15E15C58" w:rsidR="00FB65FD" w:rsidRDefault="00A83646" w:rsidP="005F687C">
      <w:pPr>
        <w:spacing w:line="360" w:lineRule="auto"/>
        <w:rPr>
          <w:lang w:val="el-GR"/>
        </w:rPr>
      </w:pPr>
      <w:r>
        <w:rPr>
          <w:lang w:val="el-GR"/>
        </w:rPr>
        <w:t xml:space="preserve">Αναφορικά με την Υπεύθυνη Δήλωση του σημείου γ) επισημαίνεται ότι η υποβολή της, </w:t>
      </w:r>
      <w:r w:rsidR="00B86EA0">
        <w:rPr>
          <w:lang w:val="el-GR"/>
        </w:rPr>
        <w:t>είναι υποχρεωτική</w:t>
      </w:r>
      <w:r>
        <w:rPr>
          <w:lang w:val="el-GR"/>
        </w:rPr>
        <w:t xml:space="preserve"> από τους οικονομικούς φορείς </w:t>
      </w:r>
      <w:r w:rsidR="00B86EA0">
        <w:rPr>
          <w:lang w:val="el-GR"/>
        </w:rPr>
        <w:t xml:space="preserve">που είναι υπόχρεοι υποβολής </w:t>
      </w:r>
      <w:r w:rsidR="00B86EA0" w:rsidRPr="00611A5E">
        <w:rPr>
          <w:lang w:val="el-GR"/>
        </w:rPr>
        <w:t>ΕΕΕΣ</w:t>
      </w:r>
      <w:r w:rsidR="005A42BD">
        <w:rPr>
          <w:lang w:val="el-GR"/>
        </w:rPr>
        <w:t xml:space="preserve"> </w:t>
      </w:r>
      <w:r>
        <w:rPr>
          <w:lang w:val="el-GR"/>
        </w:rPr>
        <w:t xml:space="preserve">σύμφωνα με τα </w:t>
      </w:r>
      <w:r w:rsidR="007A7FF2" w:rsidRPr="00611A5E">
        <w:rPr>
          <w:lang w:val="el-GR"/>
        </w:rPr>
        <w:t>ως άνω αναφερόμενα για το ΕΕΕΣ.</w:t>
      </w:r>
    </w:p>
    <w:p w14:paraId="4579371E" w14:textId="77777777" w:rsidR="00064589" w:rsidRPr="00603221" w:rsidRDefault="00064589" w:rsidP="005F687C">
      <w:pPr>
        <w:spacing w:line="360" w:lineRule="auto"/>
        <w:rPr>
          <w:b/>
          <w:bCs/>
          <w:lang w:val="el-GR"/>
        </w:rPr>
      </w:pPr>
    </w:p>
    <w:p w14:paraId="5644510A" w14:textId="77777777" w:rsidR="002C7E9A" w:rsidRPr="00603221" w:rsidRDefault="002C7E9A" w:rsidP="005F687C">
      <w:pPr>
        <w:pStyle w:val="41"/>
        <w:spacing w:line="360" w:lineRule="auto"/>
        <w:rPr>
          <w:rFonts w:cs="Tahoma"/>
          <w:szCs w:val="22"/>
          <w:lang w:val="el-GR"/>
        </w:rPr>
      </w:pPr>
      <w:bookmarkStart w:id="256" w:name="_Toc97194307"/>
      <w:bookmarkStart w:id="257" w:name="_Toc173761382"/>
      <w:r w:rsidRPr="00603221">
        <w:rPr>
          <w:rFonts w:cs="Tahoma"/>
          <w:szCs w:val="22"/>
          <w:lang w:val="el-GR"/>
        </w:rPr>
        <w:t>Τεχνική Προσφορά</w:t>
      </w:r>
      <w:bookmarkEnd w:id="256"/>
      <w:bookmarkEnd w:id="257"/>
    </w:p>
    <w:p w14:paraId="1BCB642B" w14:textId="2F95660A" w:rsidR="002A6293" w:rsidRPr="00603221" w:rsidRDefault="007A3AC0" w:rsidP="002A6293">
      <w:pPr>
        <w:spacing w:line="360" w:lineRule="auto"/>
        <w:rPr>
          <w:lang w:val="el-GR"/>
        </w:rPr>
      </w:pPr>
      <w:r w:rsidRPr="00603221">
        <w:rPr>
          <w:lang w:val="en-US"/>
        </w:rPr>
        <w:t>H</w:t>
      </w:r>
      <w:r w:rsidRPr="00603221">
        <w:rPr>
          <w:lang w:val="el-GR"/>
        </w:rPr>
        <w:t xml:space="preserve"> τεχνική προσφορά καλύπτει όλες τις απαιτήσεις και τις προδιαγραφές της παρούσας και συγκεκριμένα των Παραρτημάτων</w:t>
      </w:r>
      <w:r w:rsidR="005A42BD">
        <w:rPr>
          <w:lang w:val="el-GR"/>
        </w:rPr>
        <w:t xml:space="preserve"> </w:t>
      </w:r>
      <w:r w:rsidR="002A6293" w:rsidRPr="002A6293">
        <w:rPr>
          <w:lang w:val="el-GR"/>
        </w:rPr>
        <w:t>ΠΑΡΑΡΤΗΜΑ Ι – Αναλυτική Περιγραφή Φυσικού και Οικονομικού Αντικειμένου της Σύμβασης &amp; ΠΑΡΑΡΤΗΜΑ ΙΙ –Πίνακες Συμμόρφωσης</w:t>
      </w:r>
    </w:p>
    <w:p w14:paraId="15E5CFFE" w14:textId="311284C2" w:rsidR="007A3AC0" w:rsidRPr="00D472F0" w:rsidRDefault="007A3AC0" w:rsidP="005F687C">
      <w:pPr>
        <w:spacing w:line="360" w:lineRule="auto"/>
        <w:rPr>
          <w:lang w:val="el-GR"/>
        </w:rPr>
      </w:pPr>
      <w:r w:rsidRPr="00603221">
        <w:rPr>
          <w:lang w:val="el-GR"/>
        </w:rPr>
        <w:t>τ</w:t>
      </w:r>
      <w:r w:rsidR="00F07297">
        <w:rPr>
          <w:lang w:val="el-GR"/>
        </w:rPr>
        <w:t>η</w:t>
      </w:r>
      <w:r w:rsidRPr="00603221">
        <w:rPr>
          <w:lang w:val="el-GR"/>
        </w:rPr>
        <w:t>ς παρούσας</w:t>
      </w:r>
      <w:r w:rsidR="00B57EA7">
        <w:rPr>
          <w:lang w:val="el-GR"/>
        </w:rPr>
        <w:t xml:space="preserve"> </w:t>
      </w:r>
      <w:r w:rsidRPr="00603221">
        <w:rPr>
          <w:lang w:val="el-GR"/>
        </w:rPr>
        <w:t xml:space="preserve">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w:t>
      </w:r>
      <w:r w:rsidRPr="00603221">
        <w:rPr>
          <w:lang w:val="el-GR"/>
        </w:rPr>
        <w:lastRenderedPageBreak/>
        <w:t>αξιολογηθεί η καταλληλόλητα των προσφερόμενων υπηρεσιών, με βάση το κριτήριο ανάθεσης, σύμφωνα με τα αναλυτικώς αναφερόμενα στ</w:t>
      </w:r>
      <w:r w:rsidR="00F07297">
        <w:rPr>
          <w:lang w:val="el-GR"/>
        </w:rPr>
        <w:t>α</w:t>
      </w:r>
      <w:r w:rsidRPr="00603221">
        <w:rPr>
          <w:lang w:val="el-GR"/>
        </w:rPr>
        <w:t xml:space="preserve"> ως άνω Παρ</w:t>
      </w:r>
      <w:r w:rsidR="00F07297">
        <w:rPr>
          <w:lang w:val="el-GR"/>
        </w:rPr>
        <w:t>α</w:t>
      </w:r>
      <w:r w:rsidRPr="00603221">
        <w:rPr>
          <w:lang w:val="el-GR"/>
        </w:rPr>
        <w:t>ρτ</w:t>
      </w:r>
      <w:r w:rsidR="00F07297">
        <w:rPr>
          <w:lang w:val="el-GR"/>
        </w:rPr>
        <w:t>ή</w:t>
      </w:r>
      <w:r w:rsidRPr="00603221">
        <w:rPr>
          <w:lang w:val="el-GR"/>
        </w:rPr>
        <w:t>μα</w:t>
      </w:r>
      <w:r w:rsidR="00F07297">
        <w:rPr>
          <w:lang w:val="el-GR"/>
        </w:rPr>
        <w:t>τα</w:t>
      </w:r>
      <w:r w:rsidR="00D472F0">
        <w:rPr>
          <w:lang w:val="el-GR"/>
        </w:rPr>
        <w:t>.</w:t>
      </w:r>
    </w:p>
    <w:p w14:paraId="2C68F135" w14:textId="18B75E26" w:rsidR="007A3AC0" w:rsidRPr="00791597" w:rsidRDefault="007A3AC0" w:rsidP="005F687C">
      <w:pPr>
        <w:suppressAutoHyphens w:val="0"/>
        <w:spacing w:line="360" w:lineRule="auto"/>
        <w:rPr>
          <w:lang w:val="el-GR"/>
        </w:rPr>
      </w:pPr>
      <w:r w:rsidRPr="00603221">
        <w:rPr>
          <w:u w:val="single"/>
          <w:lang w:val="el-GR"/>
        </w:rPr>
        <w:t xml:space="preserve">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w:t>
      </w:r>
      <w:r w:rsidR="00C84B11" w:rsidRPr="00603221">
        <w:rPr>
          <w:lang w:val="el-GR"/>
        </w:rPr>
        <w:t xml:space="preserve">σύμφωνα με </w:t>
      </w:r>
      <w:r w:rsidR="00C84B11" w:rsidRPr="00791597">
        <w:rPr>
          <w:lang w:val="el-GR"/>
        </w:rPr>
        <w:t xml:space="preserve">το </w:t>
      </w:r>
      <w:r w:rsidR="004255F2" w:rsidRPr="00753F8D">
        <w:rPr>
          <w:lang w:val="el-GR"/>
        </w:rPr>
        <w:t xml:space="preserve">ΠΑΡΑΡΤΗΜΑ </w:t>
      </w:r>
      <w:r w:rsidR="004255F2" w:rsidRPr="00753F8D">
        <w:t>V</w:t>
      </w:r>
      <w:r w:rsidR="004255F2" w:rsidRPr="00753F8D">
        <w:rPr>
          <w:lang w:val="el-GR"/>
        </w:rPr>
        <w:t xml:space="preserve"> – Υπόδειγμα Τεχνικής Προσφοράς</w:t>
      </w:r>
      <w:r w:rsidR="00C84B11" w:rsidRPr="00791597">
        <w:rPr>
          <w:lang w:val="el-GR"/>
        </w:rPr>
        <w:t xml:space="preserve"> της παρ</w:t>
      </w:r>
      <w:r w:rsidR="003A206A" w:rsidRPr="008F11E7">
        <w:rPr>
          <w:lang w:val="el-GR"/>
        </w:rPr>
        <w:t>ο</w:t>
      </w:r>
      <w:r w:rsidR="00C84B11" w:rsidRPr="008F11E7">
        <w:rPr>
          <w:lang w:val="el-GR"/>
        </w:rPr>
        <w:t>ύσας διακήρυξης</w:t>
      </w:r>
      <w:r w:rsidR="003A206A" w:rsidRPr="008F11E7">
        <w:rPr>
          <w:u w:val="single"/>
          <w:lang w:val="el-GR"/>
        </w:rPr>
        <w:t xml:space="preserve"> (</w:t>
      </w:r>
      <w:r w:rsidRPr="008F11E7">
        <w:rPr>
          <w:lang w:val="el-GR"/>
        </w:rPr>
        <w:t>σε συμπιεσμένη μορφή</w:t>
      </w:r>
      <w:r w:rsidR="003A206A" w:rsidRPr="008F11E7">
        <w:rPr>
          <w:lang w:val="el-GR"/>
        </w:rPr>
        <w:t xml:space="preserve"> και</w:t>
      </w:r>
      <w:r w:rsidRPr="008F11E7">
        <w:rPr>
          <w:lang w:val="el-GR"/>
        </w:rPr>
        <w:t xml:space="preserve"> κατά προτίμηση</w:t>
      </w:r>
      <w:r w:rsidR="003A206A" w:rsidRPr="008F11E7">
        <w:rPr>
          <w:lang w:val="el-GR"/>
        </w:rPr>
        <w:t xml:space="preserve"> σε</w:t>
      </w:r>
      <w:r w:rsidRPr="008F11E7">
        <w:rPr>
          <w:lang w:val="el-GR"/>
        </w:rPr>
        <w:t xml:space="preserve"> ένα (1) αρχείο </w:t>
      </w:r>
      <w:r w:rsidRPr="008F11E7">
        <w:rPr>
          <w:lang w:val="en-US"/>
        </w:rPr>
        <w:t>pdf</w:t>
      </w:r>
      <w:r w:rsidR="003A206A" w:rsidRPr="008F11E7">
        <w:rPr>
          <w:lang w:val="el-GR"/>
        </w:rPr>
        <w:t>).</w:t>
      </w:r>
      <w:r w:rsidR="0034186C" w:rsidRPr="008F11E7">
        <w:rPr>
          <w:lang w:val="el-GR"/>
        </w:rPr>
        <w:t>Επιπλέον ο</w:t>
      </w:r>
      <w:r w:rsidRPr="008F11E7">
        <w:rPr>
          <w:lang w:val="el-GR"/>
        </w:rPr>
        <w:t>ι οικονομικοί φορείς αναφέρουν</w:t>
      </w:r>
      <w:r w:rsidR="0034186C" w:rsidRPr="008F11E7">
        <w:rPr>
          <w:lang w:val="el-GR"/>
        </w:rPr>
        <w:t xml:space="preserve"> στην τεχνική προσφορά </w:t>
      </w:r>
      <w:r w:rsidR="008F11E7">
        <w:rPr>
          <w:lang w:val="el-GR"/>
        </w:rPr>
        <w:t xml:space="preserve">τους </w:t>
      </w:r>
      <w:r w:rsidRPr="00791597">
        <w:rPr>
          <w:lang w:val="el-GR"/>
        </w:rPr>
        <w:t>το τμήμα της σύμβασης που προτίθενται να αναθέσουν υπό μορφή υπεργολαβίας σε τρίτους, καθώς και τους υπεργολάβους που προτείνουν.</w:t>
      </w:r>
    </w:p>
    <w:p w14:paraId="50FA3EFE" w14:textId="77777777" w:rsidR="008338F0" w:rsidRPr="008F11E7" w:rsidRDefault="008338F0" w:rsidP="005F687C">
      <w:pPr>
        <w:spacing w:line="360" w:lineRule="auto"/>
        <w:rPr>
          <w:lang w:val="el-GR"/>
        </w:rPr>
      </w:pPr>
    </w:p>
    <w:p w14:paraId="2B4F6DB7" w14:textId="77777777" w:rsidR="008338F0" w:rsidRPr="008F11E7" w:rsidRDefault="003355E7" w:rsidP="00EF03D9">
      <w:pPr>
        <w:pStyle w:val="32"/>
        <w:spacing w:line="360" w:lineRule="auto"/>
        <w:ind w:left="142" w:hanging="142"/>
      </w:pPr>
      <w:bookmarkStart w:id="258" w:name="_Ref496542376"/>
      <w:bookmarkStart w:id="259" w:name="_Toc97194308"/>
      <w:bookmarkStart w:id="260" w:name="_Toc97194439"/>
      <w:bookmarkStart w:id="261" w:name="_Toc173761383"/>
      <w:bookmarkStart w:id="262" w:name="_Hlk172489986"/>
      <w:r w:rsidRPr="008F11E7">
        <w:t>Περιεχόμενα Φακέλου «Οικονομική Προσφορά» / Τρόπος σύνταξης και υποβολής οικονομικών προσφορών</w:t>
      </w:r>
      <w:bookmarkEnd w:id="258"/>
      <w:bookmarkEnd w:id="259"/>
      <w:bookmarkEnd w:id="260"/>
      <w:bookmarkEnd w:id="261"/>
    </w:p>
    <w:bookmarkEnd w:id="262"/>
    <w:p w14:paraId="2130DE59" w14:textId="77777777" w:rsidR="001E3C20" w:rsidRPr="008F11E7" w:rsidRDefault="001E3C20" w:rsidP="005F687C">
      <w:pPr>
        <w:autoSpaceDE w:val="0"/>
        <w:autoSpaceDN w:val="0"/>
        <w:adjustRightInd w:val="0"/>
        <w:spacing w:after="0" w:line="360" w:lineRule="auto"/>
        <w:rPr>
          <w:lang w:val="el-GR"/>
        </w:rPr>
      </w:pPr>
    </w:p>
    <w:p w14:paraId="6ACEC024" w14:textId="5A295019" w:rsidR="001E3C20" w:rsidRPr="00603221" w:rsidRDefault="001E3C20" w:rsidP="005F687C">
      <w:pPr>
        <w:autoSpaceDE w:val="0"/>
        <w:autoSpaceDN w:val="0"/>
        <w:adjustRightInd w:val="0"/>
        <w:spacing w:after="0" w:line="360" w:lineRule="auto"/>
        <w:rPr>
          <w:lang w:val="el-GR"/>
        </w:rPr>
      </w:pPr>
      <w:r w:rsidRPr="008F11E7">
        <w:rPr>
          <w:lang w:val="el-GR" w:eastAsia="el-GR"/>
        </w:rPr>
        <w:t xml:space="preserve">Η οικονομική προσφορά συντάσσεται </w:t>
      </w:r>
      <w:r w:rsidR="00F42E1F" w:rsidRPr="008F11E7">
        <w:rPr>
          <w:lang w:val="el-GR" w:eastAsia="el-GR"/>
        </w:rPr>
        <w:t xml:space="preserve">με βάση το κριτήριο ανάθεσης και </w:t>
      </w:r>
      <w:r w:rsidRPr="008F11E7">
        <w:rPr>
          <w:lang w:val="el-GR" w:eastAsia="el-GR"/>
        </w:rPr>
        <w:t xml:space="preserve">σύμφωνα με το υπόδειγμα </w:t>
      </w:r>
      <w:r w:rsidR="007D2CC2" w:rsidRPr="008F11E7">
        <w:rPr>
          <w:lang w:val="el-GR" w:eastAsia="el-GR"/>
        </w:rPr>
        <w:t>που παρέχεται σ</w:t>
      </w:r>
      <w:r w:rsidRPr="008F11E7">
        <w:rPr>
          <w:lang w:val="el-GR" w:eastAsia="el-GR"/>
        </w:rPr>
        <w:t>το</w:t>
      </w:r>
      <w:r w:rsidR="008F11E7">
        <w:rPr>
          <w:lang w:val="el-GR" w:eastAsia="el-GR"/>
        </w:rPr>
        <w:t xml:space="preserve"> </w:t>
      </w:r>
      <w:r w:rsidR="004255F2" w:rsidRPr="00753F8D">
        <w:rPr>
          <w:lang w:val="el-GR"/>
        </w:rPr>
        <w:t xml:space="preserve">ΠΑΡΑΡΤΗΜΑ </w:t>
      </w:r>
      <w:r w:rsidR="004255F2" w:rsidRPr="00753F8D">
        <w:t>VI</w:t>
      </w:r>
      <w:r w:rsidR="004255F2" w:rsidRPr="00753F8D">
        <w:rPr>
          <w:lang w:val="el-GR"/>
        </w:rPr>
        <w:t xml:space="preserve"> – Υπόδειγμα Οικονομικής Προσφοράς</w:t>
      </w:r>
      <w:r w:rsidRPr="00791597">
        <w:rPr>
          <w:lang w:val="el-GR" w:eastAsia="el-GR"/>
        </w:rPr>
        <w:t xml:space="preserve"> της παρούσας</w:t>
      </w:r>
      <w:r w:rsidRPr="00603221">
        <w:rPr>
          <w:lang w:val="el-GR" w:eastAsia="el-GR"/>
        </w:rPr>
        <w:t xml:space="preserve"> Διακήρυξης και υποβάλλεται </w:t>
      </w:r>
      <w:r w:rsidRPr="00603221">
        <w:rPr>
          <w:lang w:val="el-GR"/>
        </w:rPr>
        <w:t>ηλεκτρονικά</w:t>
      </w:r>
      <w:r w:rsidR="001852F3" w:rsidRPr="00603221">
        <w:rPr>
          <w:lang w:val="el-GR"/>
        </w:rPr>
        <w:t xml:space="preserve"> σε μορφή αρχείου .</w:t>
      </w:r>
      <w:r w:rsidR="001852F3" w:rsidRPr="00603221">
        <w:rPr>
          <w:lang w:val="en-US"/>
        </w:rPr>
        <w:t>pdf</w:t>
      </w:r>
      <w:r w:rsidR="001852F3" w:rsidRPr="00603221">
        <w:rPr>
          <w:lang w:val="el-GR"/>
        </w:rPr>
        <w:t xml:space="preserve"> ψηφιακά υπογεγραμμένη, </w:t>
      </w:r>
      <w:r w:rsidRPr="00603221">
        <w:rPr>
          <w:lang w:val="el-GR"/>
        </w:rPr>
        <w:t xml:space="preserve">στον Υποφάκελο «Οικονομική Προσφορά». </w:t>
      </w:r>
    </w:p>
    <w:p w14:paraId="684F9590" w14:textId="1AB319F5" w:rsidR="00585042" w:rsidRPr="00821852" w:rsidRDefault="00585042" w:rsidP="005F687C">
      <w:pPr>
        <w:spacing w:line="360" w:lineRule="auto"/>
        <w:rPr>
          <w:lang w:val="el-GR"/>
        </w:rPr>
      </w:pPr>
      <w:r w:rsidRPr="00EE75CB">
        <w:rPr>
          <w:lang w:val="el-GR" w:eastAsia="el-GR"/>
        </w:rPr>
        <w:t>Η τιμή δίνεται σε ευρώ ανά</w:t>
      </w:r>
      <w:r w:rsidR="004067EE">
        <w:rPr>
          <w:lang w:val="el-GR" w:eastAsia="el-GR"/>
        </w:rPr>
        <w:t xml:space="preserve"> μονάδα (€)</w:t>
      </w:r>
      <w:r w:rsidRPr="00EE75CB">
        <w:rPr>
          <w:lang w:val="el-GR" w:eastAsia="el-GR"/>
        </w:rPr>
        <w:t>.</w:t>
      </w:r>
    </w:p>
    <w:p w14:paraId="5029AED8" w14:textId="64DF0E05" w:rsidR="008338F0" w:rsidRPr="00603221" w:rsidRDefault="003355E7" w:rsidP="005F687C">
      <w:pPr>
        <w:spacing w:line="360" w:lineRule="auto"/>
        <w:rPr>
          <w:lang w:val="el-GR"/>
        </w:rPr>
      </w:pPr>
      <w:r w:rsidRPr="00603221">
        <w:rPr>
          <w:lang w:val="el-GR"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στα</w:t>
      </w:r>
      <w:r w:rsidR="008F11E7">
        <w:rPr>
          <w:lang w:val="el-GR" w:eastAsia="el-GR"/>
        </w:rPr>
        <w:t xml:space="preserve"> </w:t>
      </w:r>
      <w:r w:rsidR="001852F3" w:rsidRPr="00603221">
        <w:rPr>
          <w:lang w:val="el-GR" w:eastAsia="el-GR"/>
        </w:rPr>
        <w:t xml:space="preserve">της παρούσας. </w:t>
      </w:r>
      <w:r w:rsidRPr="00603221">
        <w:rPr>
          <w:rStyle w:val="WW-FootnoteReference9"/>
          <w:lang w:val="el-GR" w:eastAsia="el-GR"/>
        </w:rPr>
        <w:t>.</w:t>
      </w:r>
    </w:p>
    <w:p w14:paraId="6A258622" w14:textId="77777777" w:rsidR="008338F0" w:rsidRPr="00603221" w:rsidRDefault="003355E7" w:rsidP="005F687C">
      <w:pPr>
        <w:spacing w:line="360" w:lineRule="auto"/>
        <w:rPr>
          <w:lang w:val="el-GR"/>
        </w:rPr>
      </w:pPr>
      <w:r w:rsidRPr="00603221">
        <w:rPr>
          <w:lang w:val="el-GR"/>
        </w:rPr>
        <w:t xml:space="preserve">Οι υπέρ τρίτων κρατήσεις υπόκεινται στο εκάστοτε ισχύον αναλογικό τέλος χαρτοσήμου και </w:t>
      </w:r>
      <w:r w:rsidR="00043D44" w:rsidRPr="00603221">
        <w:rPr>
          <w:lang w:val="el-GR"/>
        </w:rPr>
        <w:t>στην επ’ αυτού εισφορά υπέρ ΟΓΑ.</w:t>
      </w:r>
    </w:p>
    <w:p w14:paraId="3C97B53F" w14:textId="77777777" w:rsidR="008338F0" w:rsidRPr="00603221" w:rsidRDefault="003355E7" w:rsidP="005F687C">
      <w:pPr>
        <w:spacing w:line="360" w:lineRule="auto"/>
        <w:rPr>
          <w:lang w:val="el-GR"/>
        </w:rPr>
      </w:pPr>
      <w:r w:rsidRPr="00603221">
        <w:rPr>
          <w:lang w:val="el-GR"/>
        </w:rPr>
        <w:t xml:space="preserve">Οι προσφερόμενες τιμές είναι σταθερές καθ’ όλη τη διάρκεια της σύμβασης και δεν αναπροσαρμόζονται </w:t>
      </w:r>
    </w:p>
    <w:p w14:paraId="23110522" w14:textId="77777777" w:rsidR="001852F3" w:rsidRPr="00603221" w:rsidRDefault="003355E7" w:rsidP="005F687C">
      <w:pPr>
        <w:spacing w:line="360" w:lineRule="auto"/>
        <w:rPr>
          <w:lang w:val="el-GR"/>
        </w:rPr>
      </w:pPr>
      <w:r w:rsidRPr="00603221">
        <w:rPr>
          <w:lang w:val="el-GR"/>
        </w:rPr>
        <w:t xml:space="preserve">Ως απαράδεκτες θα απορρίπτονται προσφορές στις οποίες: </w:t>
      </w:r>
    </w:p>
    <w:p w14:paraId="5EFEBB9F" w14:textId="7DF2C0E5" w:rsidR="001852F3" w:rsidRPr="00603221" w:rsidRDefault="003355E7" w:rsidP="005F687C">
      <w:pPr>
        <w:spacing w:line="360" w:lineRule="auto"/>
        <w:rPr>
          <w:lang w:val="el-GR"/>
        </w:rPr>
      </w:pPr>
      <w:r w:rsidRPr="00603221">
        <w:rPr>
          <w:lang w:val="el-GR"/>
        </w:rPr>
        <w:t>α) δεν δίνεται τιμή σε ΕΥΡΩ ή που καθορίζεται</w:t>
      </w:r>
      <w:r w:rsidR="008F11E7">
        <w:rPr>
          <w:lang w:val="el-GR"/>
        </w:rPr>
        <w:t xml:space="preserve"> </w:t>
      </w:r>
      <w:r w:rsidRPr="00603221">
        <w:rPr>
          <w:lang w:val="el-GR"/>
        </w:rPr>
        <w:t xml:space="preserve">σχέση ΕΥΡΩ προς ξένο νόμισμα, </w:t>
      </w:r>
    </w:p>
    <w:p w14:paraId="6D70AD88" w14:textId="77777777" w:rsidR="001852F3" w:rsidRPr="00603221" w:rsidRDefault="003355E7" w:rsidP="005F687C">
      <w:pPr>
        <w:spacing w:line="360" w:lineRule="auto"/>
        <w:rPr>
          <w:lang w:val="el-GR"/>
        </w:rPr>
      </w:pPr>
      <w:r w:rsidRPr="00603221">
        <w:rPr>
          <w:lang w:val="el-GR"/>
        </w:rPr>
        <w:t xml:space="preserve">β) δεν προκύπτει με σαφήνεια η προσφερόμενη τιμή, με την επιφύλαξη </w:t>
      </w:r>
      <w:r w:rsidR="00C25AFF">
        <w:rPr>
          <w:lang w:val="el-GR"/>
        </w:rPr>
        <w:t xml:space="preserve">του </w:t>
      </w:r>
      <w:r w:rsidRPr="00603221">
        <w:rPr>
          <w:lang w:val="el-GR"/>
        </w:rPr>
        <w:t xml:space="preserve">άρθρου 102 του ν. 4412/2016 </w:t>
      </w:r>
      <w:bookmarkStart w:id="263" w:name="_Hlk67667045"/>
      <w:r w:rsidR="00C25AFF" w:rsidRPr="00C25AFF">
        <w:rPr>
          <w:lang w:val="el-GR"/>
        </w:rPr>
        <w:t>όπως τροποποιήθηκε με το άρθρο 42 του ν. 4782/Α36/9-3-2021</w:t>
      </w:r>
      <w:bookmarkEnd w:id="263"/>
      <w:r w:rsidRPr="00603221">
        <w:rPr>
          <w:lang w:val="el-GR"/>
        </w:rPr>
        <w:t>και</w:t>
      </w:r>
    </w:p>
    <w:p w14:paraId="16BE3464" w14:textId="77777777" w:rsidR="008338F0" w:rsidRPr="00603221" w:rsidRDefault="003355E7" w:rsidP="005F687C">
      <w:pPr>
        <w:spacing w:line="360" w:lineRule="auto"/>
        <w:rPr>
          <w:lang w:val="el-GR"/>
        </w:rPr>
      </w:pPr>
      <w:r w:rsidRPr="00603221">
        <w:rPr>
          <w:lang w:val="el-GR"/>
        </w:rPr>
        <w:lastRenderedPageBreak/>
        <w:t xml:space="preserve"> γ) η τιμή υπερβαίνει τον προϋπολογισμό της σύμβασης που καθορίζεται </w:t>
      </w:r>
      <w:r w:rsidR="001852F3" w:rsidRPr="00603221">
        <w:rPr>
          <w:lang w:val="el-GR"/>
        </w:rPr>
        <w:t>στην</w:t>
      </w:r>
      <w:r w:rsidRPr="00603221">
        <w:rPr>
          <w:lang w:val="el-GR"/>
        </w:rPr>
        <w:t xml:space="preserve">παρούσα διακήρυξη. </w:t>
      </w:r>
    </w:p>
    <w:p w14:paraId="19ECAF15" w14:textId="7B05F8B4" w:rsidR="001852F3" w:rsidRPr="00603221" w:rsidRDefault="003355E7" w:rsidP="005F687C">
      <w:pPr>
        <w:spacing w:line="360" w:lineRule="auto"/>
        <w:rPr>
          <w:b/>
          <w:bCs/>
          <w:i/>
          <w:iCs/>
          <w:color w:val="5B9BD5"/>
          <w:lang w:val="el-GR"/>
        </w:rPr>
      </w:pPr>
      <w:r w:rsidRPr="00603221">
        <w:rPr>
          <w:lang w:val="el-GR"/>
        </w:rPr>
        <w:t xml:space="preserve">Στην οικονομική προσφορά θα πρέπει να επιλέγεται με σαφήνεια ένας από τους τρόπους πληρωμής που περιγράφονται στην παρ.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496607306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5.1</w:t>
      </w:r>
      <w:r>
        <w:fldChar w:fldCharType="end"/>
      </w:r>
      <w:r w:rsidRPr="00603221">
        <w:rPr>
          <w:lang w:val="el-GR"/>
        </w:rPr>
        <w:t xml:space="preserve"> της παρούσας διακήρυξης.</w:t>
      </w:r>
    </w:p>
    <w:p w14:paraId="2805686F" w14:textId="77777777" w:rsidR="00D472F0" w:rsidRPr="00D472F0" w:rsidRDefault="00D472F0" w:rsidP="005F687C">
      <w:pPr>
        <w:spacing w:line="360" w:lineRule="auto"/>
        <w:rPr>
          <w:lang w:val="el-GR"/>
        </w:rPr>
      </w:pPr>
    </w:p>
    <w:p w14:paraId="72843FD1" w14:textId="77777777" w:rsidR="008338F0" w:rsidRPr="00603221" w:rsidRDefault="003355E7" w:rsidP="00EF03D9">
      <w:pPr>
        <w:pStyle w:val="32"/>
        <w:spacing w:line="360" w:lineRule="auto"/>
        <w:ind w:left="142" w:hanging="142"/>
      </w:pPr>
      <w:bookmarkStart w:id="264" w:name="_Ref496542395"/>
      <w:bookmarkStart w:id="265" w:name="_Ref496542431"/>
      <w:bookmarkStart w:id="266" w:name="_Toc97194309"/>
      <w:bookmarkStart w:id="267" w:name="_Toc97194440"/>
      <w:bookmarkStart w:id="268" w:name="_Toc173761384"/>
      <w:r w:rsidRPr="00603221">
        <w:t>Χρόνος ισχύος των προσφορών</w:t>
      </w:r>
      <w:bookmarkEnd w:id="264"/>
      <w:bookmarkEnd w:id="265"/>
      <w:bookmarkEnd w:id="266"/>
      <w:bookmarkEnd w:id="267"/>
      <w:bookmarkEnd w:id="268"/>
    </w:p>
    <w:p w14:paraId="5691186E" w14:textId="5C29C755" w:rsidR="00263C2C" w:rsidRPr="00603221" w:rsidRDefault="003355E7" w:rsidP="005F687C">
      <w:pPr>
        <w:spacing w:line="360" w:lineRule="auto"/>
        <w:rPr>
          <w:lang w:val="el-GR" w:eastAsia="el-GR"/>
        </w:rPr>
      </w:pPr>
      <w:r w:rsidRPr="00603221">
        <w:rPr>
          <w:lang w:val="el-GR" w:eastAsia="el-GR"/>
        </w:rPr>
        <w:t xml:space="preserve">Οι υποβαλλόμενες προσφορές ισχύουν και δεσμεύουν τους οικονομικούς φορείς για διάστημα </w:t>
      </w:r>
      <w:r w:rsidR="00263C2C" w:rsidRPr="009567C7">
        <w:rPr>
          <w:iCs/>
          <w:lang w:val="el-GR" w:eastAsia="el-GR"/>
        </w:rPr>
        <w:t>δώδεκα (12) μηνών</w:t>
      </w:r>
      <w:r w:rsidR="008F11E7">
        <w:rPr>
          <w:iCs/>
          <w:lang w:val="el-GR" w:eastAsia="el-GR"/>
        </w:rPr>
        <w:t xml:space="preserve"> </w:t>
      </w:r>
      <w:r w:rsidRPr="00603221">
        <w:rPr>
          <w:lang w:val="el-GR" w:eastAsia="el-GR"/>
        </w:rPr>
        <w:t xml:space="preserve">από την επόμενη </w:t>
      </w:r>
      <w:r w:rsidR="00AE21AF" w:rsidRPr="00603221">
        <w:rPr>
          <w:lang w:val="el-GR" w:eastAsia="el-GR"/>
        </w:rPr>
        <w:t>της καταληκτικής ημερομηνίας υποβολής τους</w:t>
      </w:r>
      <w:r w:rsidR="00AE21AF">
        <w:rPr>
          <w:lang w:val="el-GR" w:eastAsia="el-GR"/>
        </w:rPr>
        <w:t>.</w:t>
      </w:r>
    </w:p>
    <w:p w14:paraId="17631632" w14:textId="77777777" w:rsidR="008338F0" w:rsidRPr="00603221" w:rsidRDefault="003355E7" w:rsidP="005F687C">
      <w:pPr>
        <w:spacing w:line="360" w:lineRule="auto"/>
        <w:rPr>
          <w:lang w:val="el-GR" w:eastAsia="el-GR"/>
        </w:rPr>
      </w:pPr>
      <w:r w:rsidRPr="00603221">
        <w:rPr>
          <w:lang w:val="el-GR" w:eastAsia="el-GR"/>
        </w:rPr>
        <w:t>Προσφορά η οποία ορίζει χρόνο ισχύος μικρότερο από τον ανωτέρω προβλεπόμενο απορρίπτεται.</w:t>
      </w:r>
    </w:p>
    <w:p w14:paraId="4F5734A9" w14:textId="6DC8D896" w:rsidR="000527FB" w:rsidRDefault="003355E7" w:rsidP="005F687C">
      <w:pPr>
        <w:spacing w:line="360" w:lineRule="auto"/>
        <w:rPr>
          <w:lang w:val="el-GR" w:eastAsia="el-GR"/>
        </w:rPr>
      </w:pPr>
      <w:r w:rsidRPr="00603221">
        <w:rPr>
          <w:lang w:val="el-GR"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w:t>
      </w:r>
      <w:r w:rsidRPr="00603221">
        <w:rPr>
          <w:lang w:val="el-GR"/>
        </w:rPr>
        <w:t xml:space="preserve">την παράγραφο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496542081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color w:val="000000"/>
          <w:lang w:val="el-GR"/>
        </w:rPr>
        <w:t>2.2.2</w:t>
      </w:r>
      <w:r>
        <w:fldChar w:fldCharType="end"/>
      </w:r>
      <w:r w:rsidRPr="00603221">
        <w:rPr>
          <w:lang w:val="el-GR" w:eastAsia="el-GR"/>
        </w:rPr>
        <w:t xml:space="preserve"> της παρούσας, κατ' ανώτατο όριο για χρονικό διάστημα ίσο με την προβλεπόμενη ως άνω αρχική διάρκεια.</w:t>
      </w:r>
      <w:r w:rsidR="004067EE">
        <w:rPr>
          <w:lang w:val="el-GR" w:eastAsia="el-GR"/>
        </w:rPr>
        <w:t xml:space="preserve"> </w:t>
      </w:r>
      <w:r w:rsidR="000527FB" w:rsidRPr="00744F87">
        <w:rPr>
          <w:lang w:val="el-GR" w:eastAsia="el-GR"/>
        </w:rPr>
        <w:t xml:space="preserve">Σε περίπτωση αιτήματος της αναθέτουσας αρχής για παράταση της ισχύος της προσφοράς, </w:t>
      </w:r>
      <w:r w:rsidR="004067EE">
        <w:rPr>
          <w:lang w:val="el-GR" w:eastAsia="el-GR"/>
        </w:rPr>
        <w:t>οι  προσφορές των οικονομικών φορέων</w:t>
      </w:r>
      <w:r w:rsidR="000527FB" w:rsidRPr="00744F87">
        <w:rPr>
          <w:lang w:val="el-GR" w:eastAsia="el-GR"/>
        </w:rPr>
        <w:t>, που αποδέχτηκαν την παράταση, πριν τη λήξη ισχύος των προσφορών τους, οι προσφορές ισχύουν και τους δεσμεύουν</w:t>
      </w:r>
      <w:r w:rsidR="008F11E7">
        <w:rPr>
          <w:lang w:val="el-GR" w:eastAsia="el-GR"/>
        </w:rPr>
        <w:t xml:space="preserve"> </w:t>
      </w:r>
      <w:r w:rsidR="000527FB" w:rsidRPr="00744F87">
        <w:rPr>
          <w:lang w:val="el-GR" w:eastAsia="el-GR"/>
        </w:rPr>
        <w:t>για το επιπλέον αυτό χρονικό διάστημα.</w:t>
      </w:r>
    </w:p>
    <w:p w14:paraId="5F8C0F95" w14:textId="50AEC8CA" w:rsidR="007D2CC2" w:rsidRPr="0029687F" w:rsidRDefault="003355E7" w:rsidP="005F687C">
      <w:pPr>
        <w:spacing w:line="360" w:lineRule="auto"/>
        <w:rPr>
          <w:lang w:val="el-GR"/>
        </w:rPr>
      </w:pPr>
      <w:r w:rsidRPr="00603221">
        <w:rPr>
          <w:lang w:val="el-GR" w:eastAsia="el-GR"/>
        </w:rPr>
        <w:t xml:space="preserve">Μετά τη λήξη και του παραπάνω ανώτατου </w:t>
      </w:r>
      <w:r w:rsidR="0024420D">
        <w:rPr>
          <w:lang w:val="el-GR" w:eastAsia="el-GR"/>
        </w:rPr>
        <w:t xml:space="preserve">χρονικού </w:t>
      </w:r>
      <w:r w:rsidRPr="00603221">
        <w:rPr>
          <w:lang w:val="el-GR" w:eastAsia="el-GR"/>
        </w:rPr>
        <w:t xml:space="preserve">ορίου χρόνου παράτασης ισχύος της προσφοράς, τα αποτελέσματα της διαδικασίας ανάθεσης ματαιώνονται, εκτός </w:t>
      </w:r>
      <w:r w:rsidR="0024420D">
        <w:rPr>
          <w:lang w:val="el-GR" w:eastAsia="el-GR"/>
        </w:rPr>
        <w:t>εά</w:t>
      </w:r>
      <w:r w:rsidRPr="00603221">
        <w:rPr>
          <w:lang w:val="el-GR" w:eastAsia="el-GR"/>
        </w:rPr>
        <w:t xml:space="preserve">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w:t>
      </w:r>
      <w:r w:rsidR="0024420D">
        <w:rPr>
          <w:lang w:val="el-GR" w:eastAsia="el-GR"/>
        </w:rPr>
        <w:t>τον χρόνο ισχύος της</w:t>
      </w:r>
      <w:r w:rsidRPr="00603221">
        <w:rPr>
          <w:lang w:val="el-GR" w:eastAsia="el-GR"/>
        </w:rPr>
        <w:t xml:space="preserve"> προσφορά</w:t>
      </w:r>
      <w:r w:rsidR="0024420D">
        <w:rPr>
          <w:lang w:val="el-GR" w:eastAsia="el-GR"/>
        </w:rPr>
        <w:t>ς</w:t>
      </w:r>
      <w:r w:rsidRPr="00603221">
        <w:rPr>
          <w:lang w:val="el-GR" w:eastAsia="el-GR"/>
        </w:rPr>
        <w:t xml:space="preserve"> και τη</w:t>
      </w:r>
      <w:r w:rsidR="0024420D">
        <w:rPr>
          <w:lang w:val="el-GR" w:eastAsia="el-GR"/>
        </w:rPr>
        <w:t>ς</w:t>
      </w:r>
      <w:r w:rsidRPr="00603221">
        <w:rPr>
          <w:lang w:val="el-GR" w:eastAsia="el-GR"/>
        </w:rPr>
        <w:t xml:space="preserve"> εγγύηση</w:t>
      </w:r>
      <w:r w:rsidR="0024420D">
        <w:rPr>
          <w:lang w:val="el-GR" w:eastAsia="el-GR"/>
        </w:rPr>
        <w:t>ς</w:t>
      </w:r>
      <w:r w:rsidRPr="00603221">
        <w:rPr>
          <w:lang w:val="el-GR" w:eastAsia="el-GR"/>
        </w:rPr>
        <w:t xml:space="preserve"> συμμετοχής τους, εφόσον τους ζητηθεί πριν την πάροδο του ανωτέρω ανώτατου ορίου παράτασης είτε όχι. Στην τελευταία περίπτωση, η διαδικασία συνεχίζεται με όσους παρέτειναν </w:t>
      </w:r>
      <w:r w:rsidR="0024420D">
        <w:rPr>
          <w:lang w:val="el-GR" w:eastAsia="el-GR"/>
        </w:rPr>
        <w:t>τον χρόνο ισχύος των προσφορών</w:t>
      </w:r>
      <w:r w:rsidRPr="00603221">
        <w:rPr>
          <w:lang w:val="el-GR" w:eastAsia="el-GR"/>
        </w:rPr>
        <w:t xml:space="preserve"> τους και αποκλείονται οι λοιποί οικονομικοί φορείς</w:t>
      </w:r>
      <w:bookmarkStart w:id="269" w:name="_Hlk9420445"/>
      <w:r w:rsidRPr="00603221">
        <w:rPr>
          <w:lang w:val="el-GR" w:eastAsia="el-GR"/>
        </w:rPr>
        <w:t>.</w:t>
      </w:r>
      <w:r w:rsidR="008F11E7">
        <w:rPr>
          <w:lang w:val="el-GR" w:eastAsia="el-GR"/>
        </w:rPr>
        <w:t xml:space="preserve"> </w:t>
      </w:r>
      <w:r w:rsidR="003528AF" w:rsidRPr="009567C7">
        <w:rPr>
          <w:lang w:val="el-GR" w:eastAsia="el-GR"/>
        </w:rPr>
        <w:t>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w:t>
      </w:r>
      <w:r w:rsidR="00EA518A">
        <w:rPr>
          <w:lang w:val="el-GR" w:eastAsia="el-GR"/>
        </w:rPr>
        <w:t xml:space="preserve"> </w:t>
      </w:r>
      <w:r w:rsidR="007D2CC2" w:rsidRPr="009567C7">
        <w:rPr>
          <w:lang w:val="el-GR" w:eastAsia="el-GR"/>
        </w:rPr>
        <w:t>Στην τελευταία περίπτωση, η διαδικασία συνεχίζεται με όσους παρ</w:t>
      </w:r>
      <w:r w:rsidR="0024420D">
        <w:rPr>
          <w:lang w:val="el-GR" w:eastAsia="el-GR"/>
        </w:rPr>
        <w:t>α</w:t>
      </w:r>
      <w:r w:rsidR="007D2CC2" w:rsidRPr="009567C7">
        <w:rPr>
          <w:lang w:val="el-GR" w:eastAsia="el-GR"/>
        </w:rPr>
        <w:t>τε</w:t>
      </w:r>
      <w:r w:rsidR="0024420D">
        <w:rPr>
          <w:lang w:val="el-GR" w:eastAsia="el-GR"/>
        </w:rPr>
        <w:t>ί</w:t>
      </w:r>
      <w:r w:rsidR="007D2CC2" w:rsidRPr="009567C7">
        <w:rPr>
          <w:lang w:val="el-GR" w:eastAsia="el-GR"/>
        </w:rPr>
        <w:t>ν</w:t>
      </w:r>
      <w:r w:rsidR="0024420D">
        <w:rPr>
          <w:lang w:val="el-GR" w:eastAsia="el-GR"/>
        </w:rPr>
        <w:t>ου</w:t>
      </w:r>
      <w:r w:rsidR="007D2CC2" w:rsidRPr="009567C7">
        <w:rPr>
          <w:lang w:val="el-GR" w:eastAsia="el-GR"/>
        </w:rPr>
        <w:t xml:space="preserve">ν </w:t>
      </w:r>
      <w:r w:rsidR="0024420D">
        <w:rPr>
          <w:lang w:val="el-GR" w:eastAsia="el-GR"/>
        </w:rPr>
        <w:t>τον χρόνο ισχύος της προσφοράς τους</w:t>
      </w:r>
      <w:r w:rsidR="007D2CC2" w:rsidRPr="009567C7">
        <w:rPr>
          <w:lang w:val="el-GR" w:eastAsia="el-GR"/>
        </w:rPr>
        <w:t>.</w:t>
      </w:r>
    </w:p>
    <w:p w14:paraId="1B3EBF51" w14:textId="77777777" w:rsidR="003528AF" w:rsidRPr="009567C7" w:rsidRDefault="003528AF" w:rsidP="005F687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lang w:val="el-GR" w:eastAsia="el-GR"/>
        </w:rPr>
      </w:pPr>
    </w:p>
    <w:bookmarkEnd w:id="269"/>
    <w:p w14:paraId="513E4763" w14:textId="77777777" w:rsidR="008338F0" w:rsidRPr="00603221" w:rsidRDefault="008338F0" w:rsidP="005F687C">
      <w:pPr>
        <w:spacing w:line="360" w:lineRule="auto"/>
        <w:rPr>
          <w:lang w:val="el-GR"/>
        </w:rPr>
      </w:pPr>
    </w:p>
    <w:p w14:paraId="5D458D4F" w14:textId="77777777" w:rsidR="008338F0" w:rsidRPr="00603221" w:rsidRDefault="003355E7" w:rsidP="00EF03D9">
      <w:pPr>
        <w:pStyle w:val="32"/>
        <w:spacing w:line="360" w:lineRule="auto"/>
        <w:ind w:left="142" w:hanging="142"/>
      </w:pPr>
      <w:bookmarkStart w:id="270" w:name="_Ref67613193"/>
      <w:bookmarkStart w:id="271" w:name="_Toc97194310"/>
      <w:bookmarkStart w:id="272" w:name="_Toc97194441"/>
      <w:bookmarkStart w:id="273" w:name="_Toc173761385"/>
      <w:r w:rsidRPr="00603221">
        <w:t>Λόγοι απόρριψης προσφορών</w:t>
      </w:r>
      <w:bookmarkEnd w:id="270"/>
      <w:bookmarkEnd w:id="271"/>
      <w:bookmarkEnd w:id="272"/>
      <w:bookmarkEnd w:id="273"/>
    </w:p>
    <w:p w14:paraId="504B0290" w14:textId="77777777" w:rsidR="00D6202B" w:rsidRDefault="00D6202B" w:rsidP="005F687C">
      <w:pPr>
        <w:spacing w:line="360" w:lineRule="auto"/>
        <w:rPr>
          <w:lang w:val="en-US"/>
        </w:rPr>
      </w:pPr>
    </w:p>
    <w:p w14:paraId="68AE399C" w14:textId="3E3DF2BF" w:rsidR="00DE6525" w:rsidRPr="00603221" w:rsidRDefault="00DE6525" w:rsidP="005F687C">
      <w:pPr>
        <w:spacing w:line="360" w:lineRule="auto"/>
        <w:rPr>
          <w:lang w:val="el-GR"/>
        </w:rPr>
      </w:pPr>
      <w:r w:rsidRPr="00603221">
        <w:rPr>
          <w:lang w:val="en-US"/>
        </w:rPr>
        <w:t>H</w:t>
      </w:r>
      <w:r w:rsidRPr="00603221">
        <w:rPr>
          <w:lang w:val="el-GR"/>
        </w:rPr>
        <w:t xml:space="preserve"> αναθέτουσα αρχή με βάση τα αποτελέσματα του ελέγχου και της αξιολόγησης των προσφορών, απορρίπτει</w:t>
      </w:r>
      <w:r w:rsidR="00122AAF">
        <w:rPr>
          <w:lang w:val="el-GR"/>
        </w:rPr>
        <w:t xml:space="preserve"> </w:t>
      </w:r>
      <w:r w:rsidRPr="00603221">
        <w:rPr>
          <w:lang w:val="el-GR"/>
        </w:rPr>
        <w:t>προσφορά:</w:t>
      </w:r>
    </w:p>
    <w:p w14:paraId="2ECFE95D" w14:textId="024ADC92" w:rsidR="007F6B64" w:rsidRDefault="007F6B64" w:rsidP="005F687C">
      <w:pPr>
        <w:pStyle w:val="aff"/>
        <w:numPr>
          <w:ilvl w:val="0"/>
          <w:numId w:val="166"/>
        </w:numPr>
        <w:spacing w:before="120" w:line="360" w:lineRule="auto"/>
        <w:rPr>
          <w:lang w:val="el-GR"/>
        </w:rPr>
      </w:pPr>
      <w:r w:rsidRPr="00333B63">
        <w:rPr>
          <w:lang w:val="el-GR"/>
        </w:rPr>
        <w:t>η οποία, με την επιφύλαξη του άρθρου 102 του ν. 4412/2016 περί συμπλήρωσης</w:t>
      </w:r>
      <w:r>
        <w:rPr>
          <w:lang w:val="el-GR"/>
        </w:rPr>
        <w:t xml:space="preserve">, </w:t>
      </w:r>
      <w:r w:rsidR="00A334BA" w:rsidRPr="007F6B64">
        <w:rPr>
          <w:lang w:val="el-GR"/>
        </w:rPr>
        <w:t>αποκλίνει από απαράβατους όρους περί σύνταξης και υποβολής της προσφοράς, ή δεν υποβάλλεται</w:t>
      </w:r>
      <w:r w:rsidR="008F11E7" w:rsidRPr="007F6B64">
        <w:rPr>
          <w:lang w:val="el-GR"/>
        </w:rPr>
        <w:t xml:space="preserve"> </w:t>
      </w:r>
      <w:r w:rsidR="00DE6525" w:rsidRPr="007F6B64">
        <w:rPr>
          <w:lang w:val="el-GR"/>
        </w:rPr>
        <w:t xml:space="preserve">εμπρόθεσμα, με τον τρόπο και με το περιεχόμενο που ορίζεται </w:t>
      </w:r>
      <w:r w:rsidR="00FE1B6B" w:rsidRPr="007F6B64">
        <w:rPr>
          <w:lang w:val="el-GR"/>
        </w:rPr>
        <w:t>στην παρούσα</w:t>
      </w:r>
      <w:r w:rsidR="00DE6525" w:rsidRPr="007F6B64">
        <w:rPr>
          <w:lang w:val="el-GR"/>
        </w:rPr>
        <w:t xml:space="preserve"> και συγκεκριμένα στις παραγράφους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496542253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2.4.1</w:t>
      </w:r>
      <w:r w:rsidR="00A334BA">
        <w:fldChar w:fldCharType="end"/>
      </w:r>
      <w:r w:rsidR="00DE6525" w:rsidRPr="007F6B64">
        <w:rPr>
          <w:lang w:val="el-GR"/>
        </w:rPr>
        <w:t xml:space="preserve"> (Γενικοί όροι υποβολής προσφορών),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496542299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2.4.2</w:t>
      </w:r>
      <w:r w:rsidR="00A334BA">
        <w:fldChar w:fldCharType="end"/>
      </w:r>
      <w:r w:rsidR="00DE6525" w:rsidRPr="007F6B64">
        <w:rPr>
          <w:lang w:val="el-GR"/>
        </w:rPr>
        <w:t xml:space="preserve"> (Χρόνος και τρόπος υποβολής προσφορών),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496542340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2.4.3</w:t>
      </w:r>
      <w:r w:rsidR="00A334BA">
        <w:fldChar w:fldCharType="end"/>
      </w:r>
      <w:r w:rsidR="00DE6525" w:rsidRPr="007F6B64">
        <w:rPr>
          <w:lang w:val="el-GR"/>
        </w:rPr>
        <w:t xml:space="preserve"> (Περιεχόμενο φακέλων δικαιολογητικών συμμετοχής, τεχνικής προσφοράς),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496542376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2.4.4</w:t>
      </w:r>
      <w:r w:rsidR="00A334BA">
        <w:fldChar w:fldCharType="end"/>
      </w:r>
      <w:r w:rsidR="00DE6525" w:rsidRPr="007F6B64">
        <w:rPr>
          <w:lang w:val="el-GR"/>
        </w:rPr>
        <w:t xml:space="preserve"> (Περιεχόμενο φακέλου οικονομικής προσφοράς, τρόπος σύνταξης και </w:t>
      </w:r>
      <w:r w:rsidR="00043D44" w:rsidRPr="007F6B64">
        <w:rPr>
          <w:lang w:val="el-GR"/>
        </w:rPr>
        <w:t>υποβολής οικονομικών προσφορών</w:t>
      </w:r>
      <w:r>
        <w:rPr>
          <w:lang w:val="el-GR"/>
        </w:rPr>
        <w:t>, ειδικά ως προς τους όρους, οι οποίοι ρητώς έχουν καθοριστεί επί ποινή αποκλεισμού, στην παρούσα διακήρυξη</w:t>
      </w:r>
      <w:r w:rsidR="00043D44" w:rsidRPr="007F6B64">
        <w:rPr>
          <w:lang w:val="el-GR"/>
        </w:rPr>
        <w:t>)</w:t>
      </w:r>
      <w:r w:rsidR="00DE6525" w:rsidRPr="007F6B64">
        <w:rPr>
          <w:lang w:val="el-GR"/>
        </w:rPr>
        <w:t xml:space="preserve">,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496542395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2.4.5</w:t>
      </w:r>
      <w:r w:rsidR="00A334BA">
        <w:fldChar w:fldCharType="end"/>
      </w:r>
      <w:r w:rsidR="00DE6525" w:rsidRPr="007F6B64">
        <w:rPr>
          <w:lang w:val="el-GR"/>
        </w:rPr>
        <w:t xml:space="preserve"> (Χρόνος ισχύος προσφορών),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496542534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3.1</w:t>
      </w:r>
      <w:r w:rsidR="00A334BA">
        <w:fldChar w:fldCharType="end"/>
      </w:r>
      <w:r w:rsidR="00DE6525" w:rsidRPr="007F6B64">
        <w:rPr>
          <w:lang w:val="el-GR"/>
        </w:rPr>
        <w:t xml:space="preserve"> (Αποσφράγιση και αξιολόγηση προσφορών), </w:t>
      </w:r>
      <w:r w:rsidR="00A334BA">
        <w:fldChar w:fldCharType="begin"/>
      </w:r>
      <w:r w:rsidR="00A334BA" w:rsidRPr="007F6B64">
        <w:rPr>
          <w:lang w:val="el-GR"/>
        </w:rPr>
        <w:instrText xml:space="preserve"> </w:instrText>
      </w:r>
      <w:r w:rsidR="00A334BA">
        <w:instrText>REF</w:instrText>
      </w:r>
      <w:r w:rsidR="00A334BA" w:rsidRPr="007F6B64">
        <w:rPr>
          <w:lang w:val="el-GR"/>
        </w:rPr>
        <w:instrText xml:space="preserve"> _</w:instrText>
      </w:r>
      <w:r w:rsidR="00A334BA">
        <w:instrText>Ref</w:instrText>
      </w:r>
      <w:r w:rsidR="00A334BA" w:rsidRPr="007F6B64">
        <w:rPr>
          <w:lang w:val="el-GR"/>
        </w:rPr>
        <w:instrText>496542592 \</w:instrText>
      </w:r>
      <w:r w:rsidR="00A334BA">
        <w:instrText>r</w:instrText>
      </w:r>
      <w:r w:rsidR="00A334BA" w:rsidRPr="007F6B64">
        <w:rPr>
          <w:lang w:val="el-GR"/>
        </w:rPr>
        <w:instrText xml:space="preserve"> \</w:instrText>
      </w:r>
      <w:r w:rsidR="00A334BA">
        <w:instrText>h</w:instrText>
      </w:r>
      <w:r w:rsidR="00A334BA" w:rsidRPr="007F6B64">
        <w:rPr>
          <w:lang w:val="el-GR"/>
        </w:rPr>
        <w:instrText xml:space="preserve">  \* </w:instrText>
      </w:r>
      <w:r w:rsidR="00A334BA">
        <w:instrText>MERGEFORMAT</w:instrText>
      </w:r>
      <w:r w:rsidR="00A334BA" w:rsidRPr="007F6B64">
        <w:rPr>
          <w:lang w:val="el-GR"/>
        </w:rPr>
        <w:instrText xml:space="preserve"> </w:instrText>
      </w:r>
      <w:r w:rsidR="00A334BA">
        <w:fldChar w:fldCharType="separate"/>
      </w:r>
      <w:r w:rsidR="00C306E4" w:rsidRPr="00C306E4">
        <w:rPr>
          <w:lang w:val="el-GR"/>
        </w:rPr>
        <w:t>3.2</w:t>
      </w:r>
      <w:r w:rsidR="00A334BA">
        <w:fldChar w:fldCharType="end"/>
      </w:r>
      <w:r w:rsidR="00DE6525" w:rsidRPr="007F6B64">
        <w:rPr>
          <w:lang w:val="el-GR"/>
        </w:rPr>
        <w:t xml:space="preserve"> (Πρόσκληση υποβολής δικαιολογητικών προσωρινού αναδόχου) της παρούσας,</w:t>
      </w:r>
    </w:p>
    <w:p w14:paraId="43769319" w14:textId="77777777" w:rsidR="007F6B64" w:rsidRDefault="00DE6525" w:rsidP="005F687C">
      <w:pPr>
        <w:pStyle w:val="aff"/>
        <w:numPr>
          <w:ilvl w:val="0"/>
          <w:numId w:val="166"/>
        </w:numPr>
        <w:spacing w:before="120" w:line="360" w:lineRule="auto"/>
        <w:rPr>
          <w:lang w:val="el-GR"/>
        </w:rPr>
      </w:pPr>
      <w:r w:rsidRPr="007F6B64">
        <w:rPr>
          <w:lang w:val="el-GR"/>
        </w:rPr>
        <w:t xml:space="preserve">η οποία περιέχει </w:t>
      </w:r>
      <w:r w:rsidR="00854F57" w:rsidRPr="007F6B64">
        <w:rPr>
          <w:lang w:val="el-GR"/>
        </w:rPr>
        <w:t xml:space="preserve">ατελείς, ελλιπείς, ασαφείς </w:t>
      </w:r>
      <w:r w:rsidR="00FA03E7" w:rsidRPr="007F6B64">
        <w:rPr>
          <w:lang w:val="el-GR"/>
        </w:rPr>
        <w:t xml:space="preserve">ή 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3.1.1 της παρούσας </w:t>
      </w:r>
      <w:r w:rsidR="007F6B64" w:rsidRPr="007F6B64">
        <w:rPr>
          <w:lang w:val="el-GR"/>
        </w:rPr>
        <w:t>Δ</w:t>
      </w:r>
      <w:r w:rsidR="00FA03E7" w:rsidRPr="007F6B64">
        <w:rPr>
          <w:lang w:val="el-GR"/>
        </w:rPr>
        <w:t>ιακήρυξης,</w:t>
      </w:r>
    </w:p>
    <w:p w14:paraId="134A3F5C" w14:textId="4F36E9FA" w:rsidR="007F6B64" w:rsidRDefault="00DE6525" w:rsidP="005F687C">
      <w:pPr>
        <w:pStyle w:val="aff"/>
        <w:numPr>
          <w:ilvl w:val="0"/>
          <w:numId w:val="166"/>
        </w:numPr>
        <w:spacing w:before="120" w:line="360" w:lineRule="auto"/>
        <w:rPr>
          <w:lang w:val="el-GR"/>
        </w:rPr>
      </w:pPr>
      <w:r w:rsidRPr="007F6B64">
        <w:rPr>
          <w:lang w:val="el-GR"/>
        </w:rPr>
        <w:t xml:space="preserve">για την οποία ο προσφέρων δεν </w:t>
      </w:r>
      <w:r w:rsidR="007F6B64" w:rsidRPr="007F6B64">
        <w:rPr>
          <w:lang w:val="el-GR"/>
        </w:rPr>
        <w:t>παρέχει</w:t>
      </w:r>
      <w:r w:rsidRPr="007F6B64">
        <w:rPr>
          <w:lang w:val="el-GR"/>
        </w:rPr>
        <w:t xml:space="preserve"> τις απαιτούμενες εξηγήσεις, εντός της προκαθορισμένης προθεσμίας ή η εξήγηση δεν είναι αποδεκτή από την αναθέτουσα αρχή σύμφωνα με την παράγραφο </w:t>
      </w:r>
      <w:r>
        <w:fldChar w:fldCharType="begin"/>
      </w:r>
      <w:r w:rsidRPr="007F6B64">
        <w:rPr>
          <w:lang w:val="el-GR"/>
        </w:rPr>
        <w:instrText xml:space="preserve"> </w:instrText>
      </w:r>
      <w:r>
        <w:instrText>REF</w:instrText>
      </w:r>
      <w:r w:rsidRPr="007F6B64">
        <w:rPr>
          <w:lang w:val="el-GR"/>
        </w:rPr>
        <w:instrText xml:space="preserve"> _</w:instrText>
      </w:r>
      <w:r>
        <w:instrText>Ref</w:instrText>
      </w:r>
      <w:r w:rsidRPr="007F6B64">
        <w:rPr>
          <w:lang w:val="el-GR"/>
        </w:rPr>
        <w:instrText>496542486 \</w:instrText>
      </w:r>
      <w:r>
        <w:instrText>r</w:instrText>
      </w:r>
      <w:r w:rsidRPr="007F6B64">
        <w:rPr>
          <w:lang w:val="el-GR"/>
        </w:rPr>
        <w:instrText xml:space="preserve"> \</w:instrText>
      </w:r>
      <w:r>
        <w:instrText>h</w:instrText>
      </w:r>
      <w:r w:rsidRPr="007F6B64">
        <w:rPr>
          <w:lang w:val="el-GR"/>
        </w:rPr>
        <w:instrText xml:space="preserve">  \* </w:instrText>
      </w:r>
      <w:r>
        <w:instrText>MERGEFORMAT</w:instrText>
      </w:r>
      <w:r w:rsidRPr="007F6B64">
        <w:rPr>
          <w:lang w:val="el-GR"/>
        </w:rPr>
        <w:instrText xml:space="preserve"> </w:instrText>
      </w:r>
      <w:r>
        <w:fldChar w:fldCharType="separate"/>
      </w:r>
      <w:r w:rsidR="00C306E4" w:rsidRPr="00C306E4">
        <w:rPr>
          <w:lang w:val="el-GR"/>
        </w:rPr>
        <w:t>3.1.1</w:t>
      </w:r>
      <w:r>
        <w:fldChar w:fldCharType="end"/>
      </w:r>
      <w:r w:rsidRPr="007F6B64">
        <w:rPr>
          <w:lang w:val="el-GR"/>
        </w:rPr>
        <w:t xml:space="preserve">. της παρούσας </w:t>
      </w:r>
      <w:r w:rsidR="00FA03E7" w:rsidRPr="007F6B64">
        <w:rPr>
          <w:lang w:val="el-GR"/>
        </w:rPr>
        <w:t>και τα άρθρα 102 και 103 του ν. 4412/2016</w:t>
      </w:r>
      <w:r w:rsidRPr="007F6B64">
        <w:rPr>
          <w:lang w:val="el-GR"/>
        </w:rPr>
        <w:t>,</w:t>
      </w:r>
    </w:p>
    <w:p w14:paraId="0070774C" w14:textId="77777777" w:rsidR="007F6B64" w:rsidRDefault="00DE6525" w:rsidP="005F687C">
      <w:pPr>
        <w:pStyle w:val="aff"/>
        <w:numPr>
          <w:ilvl w:val="0"/>
          <w:numId w:val="166"/>
        </w:numPr>
        <w:spacing w:before="120" w:line="360" w:lineRule="auto"/>
        <w:rPr>
          <w:lang w:val="el-GR"/>
        </w:rPr>
      </w:pPr>
      <w:r w:rsidRPr="007F6B64">
        <w:rPr>
          <w:lang w:val="el-GR"/>
        </w:rPr>
        <w:t>η οποία είναι εναλλακτική προσφορά</w:t>
      </w:r>
      <w:r w:rsidR="00EE75CB" w:rsidRPr="007F6B64">
        <w:rPr>
          <w:lang w:val="el-GR"/>
        </w:rPr>
        <w:t>.</w:t>
      </w:r>
    </w:p>
    <w:p w14:paraId="2A8284A5" w14:textId="0AD2E300" w:rsidR="007F6B64" w:rsidRDefault="00DE6525" w:rsidP="005F687C">
      <w:pPr>
        <w:pStyle w:val="aff"/>
        <w:numPr>
          <w:ilvl w:val="0"/>
          <w:numId w:val="166"/>
        </w:numPr>
        <w:spacing w:before="120" w:line="360" w:lineRule="auto"/>
        <w:rPr>
          <w:lang w:val="el-GR"/>
        </w:rPr>
      </w:pPr>
      <w:r w:rsidRPr="007F6B64">
        <w:rPr>
          <w:lang w:val="el-GR"/>
        </w:rPr>
        <w:t xml:space="preserve">η οποία υποβάλλεται από έναν προσφέροντα που έχει υποβάλει δύο ή περισσότερες προσφορές Ο περιορισμός αυτός ισχύει, υπό τους όρους της παραγράφου </w:t>
      </w:r>
      <w:r>
        <w:fldChar w:fldCharType="begin"/>
      </w:r>
      <w:r w:rsidRPr="007F6B64">
        <w:rPr>
          <w:lang w:val="el-GR"/>
        </w:rPr>
        <w:instrText xml:space="preserve"> </w:instrText>
      </w:r>
      <w:r>
        <w:instrText>REF</w:instrText>
      </w:r>
      <w:r w:rsidRPr="007F6B64">
        <w:rPr>
          <w:lang w:val="el-GR"/>
        </w:rPr>
        <w:instrText xml:space="preserve"> _</w:instrText>
      </w:r>
      <w:r>
        <w:instrText>Ref</w:instrText>
      </w:r>
      <w:r w:rsidRPr="007F6B64">
        <w:rPr>
          <w:lang w:val="el-GR"/>
        </w:rPr>
        <w:instrText>496540586 \</w:instrText>
      </w:r>
      <w:r>
        <w:instrText>r</w:instrText>
      </w:r>
      <w:r w:rsidRPr="007F6B64">
        <w:rPr>
          <w:lang w:val="el-GR"/>
        </w:rPr>
        <w:instrText xml:space="preserve"> \</w:instrText>
      </w:r>
      <w:r>
        <w:instrText>h</w:instrText>
      </w:r>
      <w:r w:rsidRPr="007F6B64">
        <w:rPr>
          <w:lang w:val="el-GR"/>
        </w:rPr>
        <w:instrText xml:space="preserve">  \* </w:instrText>
      </w:r>
      <w:r>
        <w:instrText>MERGEFORMAT</w:instrText>
      </w:r>
      <w:r w:rsidRPr="007F6B64">
        <w:rPr>
          <w:lang w:val="el-GR"/>
        </w:rPr>
        <w:instrText xml:space="preserve"> </w:instrText>
      </w:r>
      <w:r>
        <w:fldChar w:fldCharType="separate"/>
      </w:r>
      <w:r w:rsidR="00C306E4" w:rsidRPr="00C306E4">
        <w:rPr>
          <w:lang w:val="el-GR"/>
        </w:rPr>
        <w:t>2.2.3.3</w:t>
      </w:r>
      <w:r>
        <w:fldChar w:fldCharType="end"/>
      </w:r>
      <w:r w:rsidRPr="007F6B64">
        <w:rPr>
          <w:lang w:val="el-GR"/>
        </w:rPr>
        <w:t xml:space="preserve"> περ.</w:t>
      </w:r>
      <w:r w:rsidR="00C86983">
        <w:rPr>
          <w:lang w:val="el-GR"/>
        </w:rPr>
        <w:t xml:space="preserve"> </w:t>
      </w:r>
      <w:r w:rsidRPr="007F6B64">
        <w:rPr>
          <w:lang w:val="el-GR"/>
        </w:rPr>
        <w:t>γ της παρούσας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w:t>
      </w:r>
    </w:p>
    <w:p w14:paraId="70B31667" w14:textId="77777777" w:rsidR="007F6B64" w:rsidRDefault="00DE6525" w:rsidP="005F687C">
      <w:pPr>
        <w:pStyle w:val="aff"/>
        <w:numPr>
          <w:ilvl w:val="0"/>
          <w:numId w:val="166"/>
        </w:numPr>
        <w:spacing w:before="120" w:line="360" w:lineRule="auto"/>
        <w:rPr>
          <w:lang w:val="el-GR"/>
        </w:rPr>
      </w:pPr>
      <w:r w:rsidRPr="007F6B64">
        <w:rPr>
          <w:lang w:val="el-GR"/>
        </w:rPr>
        <w:lastRenderedPageBreak/>
        <w:t>η οποία είναι υπό αίρεση,</w:t>
      </w:r>
    </w:p>
    <w:p w14:paraId="0AAC7CA6" w14:textId="77777777" w:rsidR="00C86983" w:rsidRDefault="00DE6525" w:rsidP="005F687C">
      <w:pPr>
        <w:pStyle w:val="aff"/>
        <w:numPr>
          <w:ilvl w:val="0"/>
          <w:numId w:val="166"/>
        </w:numPr>
        <w:spacing w:before="120" w:line="360" w:lineRule="auto"/>
        <w:rPr>
          <w:lang w:val="el-GR"/>
        </w:rPr>
      </w:pPr>
      <w:r w:rsidRPr="007F6B64">
        <w:rPr>
          <w:lang w:val="el-GR"/>
        </w:rPr>
        <w:t>η οποία θέτει όρο αναπροσαρμογής,</w:t>
      </w:r>
      <w:r w:rsidR="007F6B64" w:rsidRPr="007F6B64">
        <w:rPr>
          <w:lang w:val="el-GR"/>
        </w:rPr>
        <w:t xml:space="preserve"> </w:t>
      </w:r>
      <w:r w:rsidR="0030554F" w:rsidRPr="007F6B64">
        <w:rPr>
          <w:lang w:val="el-GR"/>
        </w:rPr>
        <w:t xml:space="preserve">πλην των αναφερομένων στην παρ. </w:t>
      </w:r>
      <w:hyperlink w:anchor="_Αναπροσαρμογή_τιμής" w:history="1">
        <w:r w:rsidR="0030554F" w:rsidRPr="00C86983">
          <w:rPr>
            <w:rStyle w:val="-"/>
            <w:lang w:val="el-GR"/>
          </w:rPr>
          <w:t>6.5 Αναπροσαρμογή Τιμής</w:t>
        </w:r>
      </w:hyperlink>
    </w:p>
    <w:p w14:paraId="0336B85B" w14:textId="77777777" w:rsidR="00C86983" w:rsidRDefault="00250252" w:rsidP="005F687C">
      <w:pPr>
        <w:pStyle w:val="aff"/>
        <w:numPr>
          <w:ilvl w:val="0"/>
          <w:numId w:val="166"/>
        </w:numPr>
        <w:spacing w:before="120" w:line="360" w:lineRule="auto"/>
        <w:rPr>
          <w:lang w:val="el-GR"/>
        </w:rPr>
      </w:pPr>
      <w:r w:rsidRPr="00C86983">
        <w:rPr>
          <w:lang w:val="el-GR"/>
        </w:rPr>
        <w:t xml:space="preserve">η οποία εμφανίζει οποιοδήποτε στοιχείο του </w:t>
      </w:r>
      <w:r w:rsidR="007F6B64" w:rsidRPr="00C86983">
        <w:rPr>
          <w:lang w:val="el-GR"/>
        </w:rPr>
        <w:t>προσφερόμενου</w:t>
      </w:r>
      <w:r w:rsidRPr="00C86983">
        <w:rPr>
          <w:lang w:val="el-GR"/>
        </w:rPr>
        <w:t xml:space="preserve">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02925E15" w14:textId="77777777" w:rsidR="00C86983" w:rsidRDefault="00FA03E7" w:rsidP="005F687C">
      <w:pPr>
        <w:pStyle w:val="aff"/>
        <w:numPr>
          <w:ilvl w:val="0"/>
          <w:numId w:val="166"/>
        </w:numPr>
        <w:spacing w:before="120" w:line="360" w:lineRule="auto"/>
        <w:rPr>
          <w:lang w:val="el-GR"/>
        </w:rPr>
      </w:pPr>
      <w:r w:rsidRPr="00C86983">
        <w:rPr>
          <w:lang w:val="el-GR"/>
        </w:rPr>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w:t>
      </w:r>
      <w:r w:rsidR="008F11E7" w:rsidRPr="00C86983">
        <w:rPr>
          <w:lang w:val="el-GR"/>
        </w:rPr>
        <w:t xml:space="preserve"> </w:t>
      </w:r>
      <w:r w:rsidRPr="00C86983">
        <w:rPr>
          <w:lang w:val="el-GR"/>
        </w:rPr>
        <w:t>σε αυτήν, στην περίπτωση που η προσφορά του φαίνεται ασυνήθιστα χαμηλή σε σχέση με τις υπηρεσίες, σύμφωνα με την παρ. 1 του άρθρου 88 του ν.4412/2016,</w:t>
      </w:r>
    </w:p>
    <w:p w14:paraId="06C8A836" w14:textId="77777777" w:rsidR="00C86983" w:rsidRDefault="00957A03" w:rsidP="005F687C">
      <w:pPr>
        <w:pStyle w:val="aff"/>
        <w:numPr>
          <w:ilvl w:val="0"/>
          <w:numId w:val="166"/>
        </w:numPr>
        <w:spacing w:before="120" w:line="360" w:lineRule="auto"/>
        <w:rPr>
          <w:lang w:val="el-GR"/>
        </w:rPr>
      </w:pPr>
      <w:r w:rsidRPr="00C86983">
        <w:rPr>
          <w:lang w:val="el-GR"/>
        </w:rPr>
        <w:t>εφόσον διαπιστωθεί ότι είναι ασυνήθιστα χαμηλή διότι δε συμμορφώνεται με τις ισχύουσες</w:t>
      </w:r>
      <w:r w:rsidR="008F11E7" w:rsidRPr="00C86983">
        <w:rPr>
          <w:lang w:val="el-GR"/>
        </w:rPr>
        <w:t xml:space="preserve"> </w:t>
      </w:r>
      <w:r w:rsidRPr="00C86983">
        <w:rPr>
          <w:lang w:val="el-GR"/>
        </w:rPr>
        <w:t>υποχρεώσεις της παρ. 2 του άρθρου 18 του ν.4412/2016,</w:t>
      </w:r>
    </w:p>
    <w:p w14:paraId="2F5A44C5" w14:textId="22086974" w:rsidR="00C86983" w:rsidRDefault="00957A03" w:rsidP="005F687C">
      <w:pPr>
        <w:pStyle w:val="aff"/>
        <w:numPr>
          <w:ilvl w:val="0"/>
          <w:numId w:val="166"/>
        </w:numPr>
        <w:spacing w:before="120" w:line="360" w:lineRule="auto"/>
        <w:rPr>
          <w:lang w:val="el-GR"/>
        </w:rPr>
      </w:pPr>
      <w:r w:rsidRPr="00C86983">
        <w:rPr>
          <w:lang w:val="el-GR"/>
        </w:rPr>
        <w:t>η οποία παρουσιάζει αποκλίσεις ως προς τους όρους και τις τεχνικές προδιαγραφές της σύμβασης,</w:t>
      </w:r>
      <w:r w:rsidR="00C86983" w:rsidRPr="00C86983">
        <w:rPr>
          <w:lang w:val="el-GR"/>
        </w:rPr>
        <w:t xml:space="preserve"> που έχουν ρητώς καθοριστεί, επί ποινή αποκλεισμού, στην παρούσα Διακήρυξη</w:t>
      </w:r>
      <w:r w:rsidR="00420E68">
        <w:rPr>
          <w:lang w:val="el-GR"/>
        </w:rPr>
        <w:t>,</w:t>
      </w:r>
    </w:p>
    <w:p w14:paraId="365AA8AE" w14:textId="77777777" w:rsidR="00C86983" w:rsidRDefault="00957A03" w:rsidP="005F687C">
      <w:pPr>
        <w:pStyle w:val="aff"/>
        <w:numPr>
          <w:ilvl w:val="0"/>
          <w:numId w:val="166"/>
        </w:numPr>
        <w:spacing w:before="120" w:line="360" w:lineRule="auto"/>
        <w:rPr>
          <w:lang w:val="el-GR"/>
        </w:rPr>
      </w:pPr>
      <w:r w:rsidRPr="00C86983">
        <w:rPr>
          <w:lang w:val="el-GR"/>
        </w:rPr>
        <w:t xml:space="preserve">η οποία παρουσιάζει ελλείψεις ως προς τα δικαιολογητικά που ζητούνται από τα έγγραφα της παρούσας </w:t>
      </w:r>
      <w:r w:rsidR="00C86983">
        <w:rPr>
          <w:lang w:val="el-GR"/>
        </w:rPr>
        <w:t>Δ</w:t>
      </w:r>
      <w:r w:rsidRPr="00C86983">
        <w:rPr>
          <w:lang w:val="el-GR"/>
        </w:rPr>
        <w:t>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6C51AD7E" w14:textId="77777777" w:rsidR="00C86983" w:rsidRDefault="00957A03" w:rsidP="005F687C">
      <w:pPr>
        <w:pStyle w:val="aff"/>
        <w:numPr>
          <w:ilvl w:val="0"/>
          <w:numId w:val="166"/>
        </w:numPr>
        <w:spacing w:before="120" w:line="360" w:lineRule="auto"/>
        <w:rPr>
          <w:lang w:val="el-GR"/>
        </w:rPr>
      </w:pPr>
      <w:r w:rsidRPr="00C86983">
        <w:rPr>
          <w:lang w:val="el-GR"/>
        </w:rPr>
        <w:t>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w:t>
      </w:r>
      <w:r w:rsidR="00E337F5" w:rsidRPr="00C86983">
        <w:rPr>
          <w:lang w:val="el-GR"/>
        </w:rPr>
        <w:t>έως 2.2.7</w:t>
      </w:r>
      <w:r w:rsidRPr="00C86983">
        <w:rPr>
          <w:lang w:val="el-GR"/>
        </w:rPr>
        <w:t>, περί κριτηρίων επιλογής,</w:t>
      </w:r>
    </w:p>
    <w:p w14:paraId="284E0AC3" w14:textId="77777777" w:rsidR="00C86983" w:rsidRDefault="00957A03" w:rsidP="005F687C">
      <w:pPr>
        <w:pStyle w:val="aff"/>
        <w:numPr>
          <w:ilvl w:val="0"/>
          <w:numId w:val="166"/>
        </w:numPr>
        <w:spacing w:before="120" w:line="360" w:lineRule="auto"/>
        <w:rPr>
          <w:lang w:val="el-GR"/>
        </w:rPr>
      </w:pPr>
      <w:r w:rsidRPr="00C86983">
        <w:rPr>
          <w:lang w:val="el-GR"/>
        </w:rPr>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r w:rsidR="00780065" w:rsidRPr="00C86983">
        <w:rPr>
          <w:lang w:val="el-GR"/>
        </w:rPr>
        <w:t>,</w:t>
      </w:r>
      <w:bookmarkStart w:id="274" w:name="_Hlk126499328"/>
    </w:p>
    <w:p w14:paraId="27BAE1CF" w14:textId="77777777" w:rsidR="00D2061B" w:rsidRDefault="00250252" w:rsidP="005F687C">
      <w:pPr>
        <w:pStyle w:val="aff"/>
        <w:numPr>
          <w:ilvl w:val="0"/>
          <w:numId w:val="166"/>
        </w:numPr>
        <w:spacing w:before="120" w:line="360" w:lineRule="auto"/>
        <w:rPr>
          <w:lang w:val="el-GR"/>
        </w:rPr>
      </w:pPr>
      <w:r w:rsidRPr="00C86983">
        <w:rPr>
          <w:lang w:val="el-GR"/>
        </w:rPr>
        <w:t>η οποία παρουσιάζει διαφορές μεταξύ των Πινάκων Οικονομικής Προσφοράς χωρίς τιμές και των αντιστοίχων Πινάκων Οικονομικής Προσφοράς με τιμές,</w:t>
      </w:r>
      <w:bookmarkEnd w:id="274"/>
    </w:p>
    <w:p w14:paraId="28B9290B" w14:textId="0F18066B" w:rsidR="00C86983" w:rsidRPr="00D2061B" w:rsidRDefault="00250252" w:rsidP="005F687C">
      <w:pPr>
        <w:pStyle w:val="aff"/>
        <w:numPr>
          <w:ilvl w:val="0"/>
          <w:numId w:val="166"/>
        </w:numPr>
        <w:spacing w:before="120" w:line="360" w:lineRule="auto"/>
        <w:ind w:left="851" w:hanging="491"/>
        <w:rPr>
          <w:lang w:val="el-GR"/>
        </w:rPr>
      </w:pPr>
      <w:r w:rsidRPr="00D2061B">
        <w:rPr>
          <w:lang w:val="el-GR"/>
        </w:rPr>
        <w:t xml:space="preserve">της οποίας το συνολικό τίμημα υπερβαίνει τον προϋπολογισμό του Έργου, </w:t>
      </w:r>
      <w:bookmarkStart w:id="275" w:name="_Hlk126499378"/>
    </w:p>
    <w:p w14:paraId="13301AEF" w14:textId="0A1A2990" w:rsidR="00250252" w:rsidRPr="00D2061B" w:rsidRDefault="004E79B7" w:rsidP="005F687C">
      <w:pPr>
        <w:pStyle w:val="aff"/>
        <w:numPr>
          <w:ilvl w:val="0"/>
          <w:numId w:val="166"/>
        </w:numPr>
        <w:spacing w:before="120" w:line="360" w:lineRule="auto"/>
        <w:rPr>
          <w:lang w:val="el-GR"/>
        </w:rPr>
      </w:pPr>
      <w:r w:rsidRPr="00D2061B">
        <w:rPr>
          <w:lang w:val="el-GR"/>
        </w:rPr>
        <w:t>που η προσφερόμενη εγγύηση είναι μικρότερης χρονικής διάρκειας από την ελάχιστη ζητούμενη και δεν καλύπτει το σύνολο της προσφερόμενης λύσης.</w:t>
      </w:r>
      <w:bookmarkEnd w:id="275"/>
    </w:p>
    <w:p w14:paraId="3786013E" w14:textId="77777777" w:rsidR="008338F0" w:rsidRPr="00603221" w:rsidRDefault="003355E7" w:rsidP="005F687C">
      <w:pPr>
        <w:pStyle w:val="10"/>
        <w:spacing w:line="360" w:lineRule="auto"/>
        <w:rPr>
          <w:rFonts w:cs="Tahoma"/>
          <w:sz w:val="22"/>
          <w:szCs w:val="22"/>
        </w:rPr>
      </w:pPr>
      <w:bookmarkStart w:id="276" w:name="_Toc97194442"/>
      <w:bookmarkStart w:id="277" w:name="_Toc173761386"/>
      <w:r w:rsidRPr="00603221">
        <w:rPr>
          <w:rFonts w:cs="Tahoma"/>
          <w:sz w:val="22"/>
          <w:szCs w:val="22"/>
        </w:rPr>
        <w:lastRenderedPageBreak/>
        <w:t>ΔΙΕΝΕΡΓΕΙΑ ΔΙΑΔΙΚΑΣΙΑΣ - ΑΞΙΟΛΟΓΗΣΗ ΠΡΟΣΦΟΡΩΝ</w:t>
      </w:r>
      <w:bookmarkEnd w:id="276"/>
      <w:bookmarkEnd w:id="277"/>
    </w:p>
    <w:p w14:paraId="2AEA66C4" w14:textId="77777777" w:rsidR="008338F0" w:rsidRPr="00603221" w:rsidRDefault="003355E7" w:rsidP="005F687C">
      <w:pPr>
        <w:pStyle w:val="22"/>
        <w:spacing w:line="360" w:lineRule="auto"/>
        <w:rPr>
          <w:rFonts w:cs="Tahoma"/>
          <w:lang w:val="el-GR"/>
        </w:rPr>
      </w:pPr>
      <w:r w:rsidRPr="00603221">
        <w:rPr>
          <w:rFonts w:cs="Tahoma"/>
          <w:lang w:val="el-GR"/>
        </w:rPr>
        <w:tab/>
      </w:r>
      <w:bookmarkStart w:id="278" w:name="_Ref496542534"/>
      <w:bookmarkStart w:id="279" w:name="_Toc97194311"/>
      <w:bookmarkStart w:id="280" w:name="_Toc97194443"/>
      <w:bookmarkStart w:id="281" w:name="_Toc173761387"/>
      <w:r w:rsidRPr="00603221">
        <w:rPr>
          <w:rFonts w:cs="Tahoma"/>
          <w:lang w:val="el-GR"/>
        </w:rPr>
        <w:t>Αποσφράγιση και αξιολόγηση προσφορών</w:t>
      </w:r>
      <w:bookmarkEnd w:id="278"/>
      <w:bookmarkEnd w:id="279"/>
      <w:bookmarkEnd w:id="280"/>
      <w:bookmarkEnd w:id="281"/>
    </w:p>
    <w:p w14:paraId="7D752C5D" w14:textId="77777777" w:rsidR="008338F0" w:rsidRPr="00603221" w:rsidRDefault="003355E7" w:rsidP="00EF03D9">
      <w:pPr>
        <w:pStyle w:val="32"/>
        <w:spacing w:line="360" w:lineRule="auto"/>
        <w:ind w:left="142" w:firstLine="0"/>
      </w:pPr>
      <w:bookmarkStart w:id="282" w:name="_Ref496542486"/>
      <w:bookmarkStart w:id="283" w:name="_Toc97194312"/>
      <w:bookmarkStart w:id="284" w:name="_Toc97194444"/>
      <w:bookmarkStart w:id="285" w:name="_Toc173761388"/>
      <w:r w:rsidRPr="00603221">
        <w:t>Ηλεκτρονική αποσφράγιση προσφορών</w:t>
      </w:r>
      <w:bookmarkEnd w:id="282"/>
      <w:bookmarkEnd w:id="283"/>
      <w:bookmarkEnd w:id="284"/>
      <w:bookmarkEnd w:id="285"/>
    </w:p>
    <w:p w14:paraId="1333F0B6" w14:textId="5B74BE45" w:rsidR="00B23FCC" w:rsidRDefault="00B23FCC" w:rsidP="005F687C">
      <w:pPr>
        <w:spacing w:line="360" w:lineRule="auto"/>
        <w:rPr>
          <w:lang w:val="el-GR"/>
        </w:rPr>
      </w:pPr>
      <w:r w:rsidRPr="00603221">
        <w:rPr>
          <w:lang w:val="el-GR"/>
        </w:rPr>
        <w:t>Το πιστοποιημένο στο ΕΣΗΔΗΣ, για την αποσφράγιση των</w:t>
      </w:r>
      <w:r w:rsidR="006F3005">
        <w:rPr>
          <w:lang w:val="el-GR"/>
        </w:rPr>
        <w:t xml:space="preserve"> </w:t>
      </w:r>
      <w:r w:rsidRPr="00603221">
        <w:rPr>
          <w:lang w:val="el-GR"/>
        </w:rPr>
        <w:t>προσφορών</w:t>
      </w:r>
      <w:r w:rsidR="006F3005">
        <w:rPr>
          <w:lang w:val="el-GR"/>
        </w:rPr>
        <w:t xml:space="preserve"> </w:t>
      </w:r>
      <w:r w:rsidRPr="00603221">
        <w:rPr>
          <w:lang w:val="el-GR"/>
        </w:rPr>
        <w:t>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4AA63296" w14:textId="3D4FD444" w:rsidR="00032BBA" w:rsidRPr="006B5AA1" w:rsidRDefault="00032BBA" w:rsidP="005F687C">
      <w:pPr>
        <w:widowControl w:val="0"/>
        <w:numPr>
          <w:ilvl w:val="0"/>
          <w:numId w:val="3"/>
        </w:numPr>
        <w:spacing w:after="60" w:line="360" w:lineRule="auto"/>
        <w:textAlignment w:val="baseline"/>
        <w:rPr>
          <w:kern w:val="1"/>
          <w:lang w:val="el-GR" w:eastAsia="ar-SA"/>
        </w:rPr>
      </w:pPr>
      <w:r w:rsidRPr="00032BBA">
        <w:rPr>
          <w:kern w:val="1"/>
          <w:lang w:val="el-GR" w:eastAsia="ar-SA"/>
        </w:rPr>
        <w:t xml:space="preserve">Ηλεκτρονική Αποσφράγιση του (υπό)φακέλου «Δικαιολογητικά Συμμετοχής-Τεχνική Προσφορά», </w:t>
      </w:r>
      <w:r w:rsidRPr="006B5AA1">
        <w:rPr>
          <w:lang w:val="el-GR"/>
        </w:rPr>
        <w:t xml:space="preserve">τέσσερις (4) εργάσιμες ημέρες μετά την καταληκτική ημερομηνία προσφορών </w:t>
      </w:r>
      <w:r w:rsidR="00D74C42" w:rsidRPr="00987032">
        <w:rPr>
          <w:lang w:val="el-GR"/>
        </w:rPr>
        <w:t xml:space="preserve">ήτοι </w:t>
      </w:r>
      <w:r w:rsidR="00D74C42" w:rsidRPr="00987032">
        <w:rPr>
          <w:b/>
          <w:color w:val="000000"/>
          <w:lang w:val="el-GR"/>
        </w:rPr>
        <w:t>20-09-2024</w:t>
      </w:r>
      <w:r w:rsidR="00D74C42" w:rsidRPr="00987032">
        <w:rPr>
          <w:lang w:val="el-GR"/>
        </w:rPr>
        <w:t xml:space="preserve">, ημέρα </w:t>
      </w:r>
      <w:r w:rsidR="00D74C42" w:rsidRPr="00987032">
        <w:rPr>
          <w:b/>
          <w:bCs/>
          <w:lang w:val="el-GR"/>
        </w:rPr>
        <w:t>Παρασκευή</w:t>
      </w:r>
      <w:r w:rsidR="00D74C42" w:rsidRPr="00987032">
        <w:rPr>
          <w:lang w:val="el-GR"/>
        </w:rPr>
        <w:t xml:space="preserve"> και ώρα </w:t>
      </w:r>
      <w:r w:rsidR="00D74C42" w:rsidRPr="00987032">
        <w:rPr>
          <w:b/>
          <w:bCs/>
          <w:lang w:val="el-GR"/>
        </w:rPr>
        <w:t>14:00</w:t>
      </w:r>
      <w:r w:rsidRPr="00D74C42">
        <w:rPr>
          <w:lang w:val="el-GR"/>
        </w:rPr>
        <w:t>.</w:t>
      </w:r>
    </w:p>
    <w:p w14:paraId="64EF6E5F" w14:textId="77777777" w:rsidR="00032BBA" w:rsidRPr="00032BBA" w:rsidRDefault="00032BBA" w:rsidP="005F687C">
      <w:pPr>
        <w:numPr>
          <w:ilvl w:val="0"/>
          <w:numId w:val="3"/>
        </w:numPr>
        <w:spacing w:after="60" w:line="360" w:lineRule="auto"/>
        <w:textAlignment w:val="baseline"/>
        <w:rPr>
          <w:kern w:val="1"/>
          <w:lang w:val="el-GR" w:eastAsia="ar-SA"/>
        </w:rPr>
      </w:pPr>
      <w:r w:rsidRPr="00032BBA">
        <w:rPr>
          <w:kern w:val="1"/>
          <w:lang w:val="el-GR" w:eastAsia="ar-SA"/>
        </w:rPr>
        <w:t>Ηλεκτρονική Αποσφράγιση του (υπό)φακέλου «Οικονομική Προσφορά», κατά την ημερομηνία και ώρα που θα ορίσει η Αναθέτουσα Αρχή</w:t>
      </w:r>
    </w:p>
    <w:p w14:paraId="506A1019" w14:textId="77777777" w:rsidR="00032BBA" w:rsidRPr="00CE73AA" w:rsidRDefault="00032BBA" w:rsidP="005F687C">
      <w:pPr>
        <w:spacing w:after="60" w:line="360" w:lineRule="auto"/>
        <w:textAlignment w:val="baseline"/>
        <w:rPr>
          <w:kern w:val="1"/>
          <w:lang w:val="el-GR" w:eastAsia="ar-SA"/>
        </w:rPr>
      </w:pPr>
      <w:r w:rsidRPr="00CE73AA">
        <w:rPr>
          <w:kern w:val="1"/>
          <w:lang w:val="el-GR"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0FF863E7" w14:textId="77777777" w:rsidR="00032BBA" w:rsidRPr="00032BBA" w:rsidRDefault="00032BBA" w:rsidP="005F687C">
      <w:pPr>
        <w:spacing w:line="360" w:lineRule="auto"/>
        <w:rPr>
          <w:lang w:val="el-GR"/>
        </w:rPr>
      </w:pPr>
    </w:p>
    <w:p w14:paraId="471D6012" w14:textId="77777777" w:rsidR="008338F0" w:rsidRPr="00603221" w:rsidRDefault="003355E7" w:rsidP="00EF03D9">
      <w:pPr>
        <w:pStyle w:val="32"/>
        <w:spacing w:line="360" w:lineRule="auto"/>
        <w:ind w:left="142" w:firstLine="0"/>
      </w:pPr>
      <w:bookmarkStart w:id="286" w:name="_Toc74566885"/>
      <w:bookmarkStart w:id="287" w:name="_Toc74566886"/>
      <w:bookmarkStart w:id="288" w:name="_Toc74566887"/>
      <w:bookmarkStart w:id="289" w:name="_Toc74566888"/>
      <w:bookmarkStart w:id="290" w:name="_Toc74566889"/>
      <w:bookmarkStart w:id="291" w:name="_Toc74566890"/>
      <w:bookmarkStart w:id="292" w:name="_Toc74566891"/>
      <w:bookmarkStart w:id="293" w:name="_Toc74566892"/>
      <w:bookmarkStart w:id="294" w:name="_Ref40981105"/>
      <w:bookmarkStart w:id="295" w:name="_Ref40981122"/>
      <w:bookmarkStart w:id="296" w:name="_Ref40981155"/>
      <w:bookmarkStart w:id="297" w:name="_Toc97194313"/>
      <w:bookmarkStart w:id="298" w:name="_Toc97194445"/>
      <w:bookmarkStart w:id="299" w:name="_Toc173761389"/>
      <w:bookmarkEnd w:id="286"/>
      <w:bookmarkEnd w:id="287"/>
      <w:bookmarkEnd w:id="288"/>
      <w:bookmarkEnd w:id="289"/>
      <w:bookmarkEnd w:id="290"/>
      <w:bookmarkEnd w:id="291"/>
      <w:bookmarkEnd w:id="292"/>
      <w:bookmarkEnd w:id="293"/>
      <w:r w:rsidRPr="00603221">
        <w:t>Αξιολόγηση προσφορών</w:t>
      </w:r>
      <w:bookmarkEnd w:id="294"/>
      <w:bookmarkEnd w:id="295"/>
      <w:bookmarkEnd w:id="296"/>
      <w:bookmarkEnd w:id="297"/>
      <w:bookmarkEnd w:id="298"/>
      <w:bookmarkEnd w:id="299"/>
    </w:p>
    <w:p w14:paraId="4CFB737F" w14:textId="2DC158AB" w:rsidR="006119DB" w:rsidRDefault="006119DB" w:rsidP="005F687C">
      <w:pPr>
        <w:spacing w:line="360" w:lineRule="auto"/>
        <w:textAlignment w:val="baseline"/>
        <w:rPr>
          <w:lang w:val="el-GR"/>
        </w:rPr>
      </w:pPr>
      <w:r w:rsidRPr="00821852">
        <w:rPr>
          <w:lang w:val="el-GR"/>
        </w:rPr>
        <w:t xml:space="preserve">Μετά την </w:t>
      </w:r>
      <w:r w:rsidR="00420E68">
        <w:rPr>
          <w:lang w:val="el-GR"/>
        </w:rPr>
        <w:t xml:space="preserve">κατά περίπτωση </w:t>
      </w:r>
      <w:r w:rsidRPr="00821852">
        <w:rPr>
          <w:lang w:val="el-GR"/>
        </w:rPr>
        <w:t xml:space="preserve">ηλεκτρονική αποσφράγιση των προσφορών η Αναθέτουσα Αρχή προβαίνει στην αξιολόγηση αυτών μέσω των αρμόδιων πιστοποιημένων στο Σύστημα </w:t>
      </w:r>
      <w:r w:rsidR="00F005B4">
        <w:rPr>
          <w:lang w:val="el-GR"/>
        </w:rPr>
        <w:t xml:space="preserve">ΕΣΗΔΗΣ </w:t>
      </w:r>
      <w:r w:rsidRPr="00821852">
        <w:rPr>
          <w:lang w:val="el-GR"/>
        </w:rPr>
        <w:t>οργάνων της, εφαρμοζόμενων κατά τα λοιπά των κειμένων διατάξεων.</w:t>
      </w:r>
    </w:p>
    <w:p w14:paraId="658AAA9F" w14:textId="208EF4C0" w:rsidR="00482B15" w:rsidRPr="00CE73AA" w:rsidRDefault="00482B15" w:rsidP="005F687C">
      <w:pPr>
        <w:spacing w:line="360" w:lineRule="auto"/>
        <w:textAlignment w:val="baseline"/>
        <w:rPr>
          <w:kern w:val="1"/>
          <w:lang w:val="el-GR" w:eastAsia="ar-SA"/>
        </w:rPr>
      </w:pPr>
      <w:r w:rsidRPr="00CE73AA">
        <w:rPr>
          <w:kern w:val="1"/>
          <w:lang w:val="el-GR"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w:t>
      </w:r>
      <w:r w:rsidRPr="00CE73AA">
        <w:rPr>
          <w:lang w:val="el-GR" w:eastAsia="ar-SA"/>
        </w:rPr>
        <w:t xml:space="preserve"> Η συμπλήρωση ή η αποσαφήνιση ζητείται και γίνεται αποδεκτή υπό την προϋπόθεση ότι δεν </w:t>
      </w:r>
      <w:r w:rsidRPr="00CE73AA">
        <w:rPr>
          <w:kern w:val="1"/>
          <w:lang w:val="el-GR" w:eastAsia="ar-SA"/>
        </w:rPr>
        <w:t xml:space="preserve">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w:t>
      </w:r>
      <w:r w:rsidRPr="00CE73AA">
        <w:rPr>
          <w:kern w:val="1"/>
          <w:lang w:val="el-GR" w:eastAsia="ar-SA"/>
        </w:rPr>
        <w:lastRenderedPageBreak/>
        <w:t>σχέση με το πέρας της καταληκτικής</w:t>
      </w:r>
      <w:r w:rsidR="008F11E7">
        <w:rPr>
          <w:kern w:val="1"/>
          <w:lang w:val="el-GR" w:eastAsia="ar-SA"/>
        </w:rPr>
        <w:t xml:space="preserve"> </w:t>
      </w:r>
      <w:r w:rsidRPr="00CE73AA">
        <w:rPr>
          <w:kern w:val="1"/>
          <w:lang w:val="el-GR"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13C08DA6" w14:textId="77777777" w:rsidR="00E57533" w:rsidRDefault="00E57533" w:rsidP="005F687C">
      <w:pPr>
        <w:spacing w:line="360" w:lineRule="auto"/>
        <w:textAlignment w:val="baseline"/>
        <w:rPr>
          <w:rFonts w:eastAsia="Calibri"/>
          <w:i/>
          <w:iCs/>
          <w:color w:val="5B9BD5"/>
          <w:kern w:val="1"/>
          <w:lang w:val="el-GR" w:eastAsia="el-GR"/>
        </w:rPr>
      </w:pPr>
      <w:r>
        <w:rPr>
          <w:kern w:val="1"/>
          <w:lang w:val="el-GR"/>
        </w:rPr>
        <w:t>Ειδικότερα :</w:t>
      </w:r>
    </w:p>
    <w:p w14:paraId="55560C01" w14:textId="795D48F5" w:rsidR="00130942" w:rsidRDefault="00B84C22" w:rsidP="005F687C">
      <w:pPr>
        <w:spacing w:line="360" w:lineRule="auto"/>
        <w:textAlignment w:val="baseline"/>
        <w:rPr>
          <w:kern w:val="1"/>
          <w:lang w:val="el-GR"/>
        </w:rPr>
      </w:pPr>
      <w:r>
        <w:rPr>
          <w:kern w:val="1"/>
          <w:lang w:val="el-GR"/>
        </w:rPr>
        <w:t>α</w:t>
      </w:r>
      <w:r w:rsidR="00130942" w:rsidRPr="00911940">
        <w:rPr>
          <w:kern w:val="1"/>
          <w:lang w:val="el-GR"/>
        </w:rPr>
        <w:t xml:space="preserve">) </w:t>
      </w:r>
      <w:r>
        <w:rPr>
          <w:kern w:val="1"/>
          <w:lang w:val="el-GR"/>
        </w:rPr>
        <w:t>Η</w:t>
      </w:r>
      <w:r w:rsidR="00130942" w:rsidRPr="00911940">
        <w:rPr>
          <w:kern w:val="1"/>
          <w:lang w:val="el-GR"/>
        </w:rPr>
        <w:t xml:space="preserve"> Επιτροπή Διαγωνισμού προβαίνει αρχικά στον έλεγχο των δικαιολογητικών συμμετοχής </w:t>
      </w:r>
      <w:r w:rsidR="00420E68">
        <w:rPr>
          <w:kern w:val="1"/>
          <w:lang w:val="el-GR"/>
        </w:rPr>
        <w:t>ακολούθως</w:t>
      </w:r>
      <w:r w:rsidR="00130942" w:rsidRPr="00911940">
        <w:rPr>
          <w:kern w:val="1"/>
          <w:lang w:val="el-GR"/>
        </w:rPr>
        <w:t xml:space="preserve"> στην αξιολόγηση και βαθμολόγηση των τεχνικών προσφορών των προσφερόντων, τα δικαιολογητικά συμμετοχής </w:t>
      </w:r>
      <w:r w:rsidR="00420E68">
        <w:rPr>
          <w:kern w:val="1"/>
          <w:lang w:val="el-GR"/>
        </w:rPr>
        <w:t xml:space="preserve">των οποίων </w:t>
      </w:r>
      <w:r w:rsidR="00130942" w:rsidRPr="00911940">
        <w:rPr>
          <w:kern w:val="1"/>
          <w:lang w:val="el-GR"/>
        </w:rPr>
        <w:t>έκρινε πλήρη.</w:t>
      </w:r>
      <w:r w:rsidR="00420E68">
        <w:rPr>
          <w:kern w:val="1"/>
          <w:lang w:val="el-GR"/>
        </w:rPr>
        <w:t xml:space="preserve"> </w:t>
      </w:r>
      <w:r w:rsidR="00130942">
        <w:rPr>
          <w:kern w:val="1"/>
          <w:lang w:val="el-GR"/>
        </w:rPr>
        <w:t>Η αξιολόγηση και βαθμολόγηση γίνονται σύμφωνα με τα σχετικώς προβλεπόμενα στον ν.4412/2016</w:t>
      </w:r>
      <w:r w:rsidR="008F11E7">
        <w:rPr>
          <w:kern w:val="1"/>
          <w:lang w:val="el-GR"/>
        </w:rPr>
        <w:t xml:space="preserve"> </w:t>
      </w:r>
      <w:r w:rsidR="00130942">
        <w:rPr>
          <w:kern w:val="1"/>
          <w:lang w:val="el-GR"/>
        </w:rPr>
        <w:t>και τους όρους της παρούσας</w:t>
      </w:r>
      <w:r w:rsidR="001A705E">
        <w:rPr>
          <w:kern w:val="1"/>
          <w:lang w:val="el-GR"/>
        </w:rPr>
        <w:t xml:space="preserve"> και η</w:t>
      </w:r>
      <w:r w:rsidR="00130942" w:rsidRPr="00176884">
        <w:rPr>
          <w:kern w:val="1"/>
          <w:lang w:val="el-GR"/>
        </w:rPr>
        <w:t xml:space="preserve"> δια</w:t>
      </w:r>
      <w:r w:rsidR="00130942" w:rsidRPr="0014575C">
        <w:rPr>
          <w:kern w:val="1"/>
          <w:lang w:val="el-GR"/>
        </w:rPr>
        <w:t>δικασία αξιολόγησης ολοκληρώνεται με την καταχώριση</w:t>
      </w:r>
      <w:r w:rsidR="001A705E">
        <w:rPr>
          <w:kern w:val="1"/>
          <w:lang w:val="el-GR"/>
        </w:rPr>
        <w:t xml:space="preserve"> </w:t>
      </w:r>
      <w:r w:rsidR="00130942" w:rsidRPr="0014575C">
        <w:rPr>
          <w:kern w:val="1"/>
          <w:lang w:val="el-GR"/>
        </w:rPr>
        <w:t>σε πρακτικό των προσφερόντων</w:t>
      </w:r>
      <w:r w:rsidR="00130942" w:rsidRPr="00176884">
        <w:rPr>
          <w:kern w:val="1"/>
          <w:lang w:val="el-GR"/>
        </w:rPr>
        <w:t xml:space="preserve">, </w:t>
      </w:r>
      <w:r w:rsidR="00130942" w:rsidRPr="0014575C">
        <w:rPr>
          <w:kern w:val="1"/>
          <w:lang w:val="el-GR"/>
        </w:rPr>
        <w:t>των αποτελεσμάτων</w:t>
      </w:r>
      <w:r w:rsidR="00420E68">
        <w:rPr>
          <w:kern w:val="1"/>
          <w:lang w:val="el-GR"/>
        </w:rPr>
        <w:t xml:space="preserve"> </w:t>
      </w:r>
      <w:r w:rsidR="00130942" w:rsidRPr="0014575C">
        <w:rPr>
          <w:kern w:val="1"/>
          <w:lang w:val="el-GR"/>
        </w:rPr>
        <w:t>του ελέγχου και της αξιολόγησης των δικαιολογητικών</w:t>
      </w:r>
      <w:r w:rsidR="008F11E7">
        <w:rPr>
          <w:kern w:val="1"/>
          <w:lang w:val="el-GR"/>
        </w:rPr>
        <w:t xml:space="preserve"> </w:t>
      </w:r>
      <w:r w:rsidR="00130942" w:rsidRPr="0014575C">
        <w:rPr>
          <w:kern w:val="1"/>
          <w:lang w:val="el-GR"/>
        </w:rPr>
        <w:t>συμμετοχής</w:t>
      </w:r>
      <w:r w:rsidR="00130942">
        <w:rPr>
          <w:kern w:val="1"/>
          <w:lang w:val="el-GR"/>
        </w:rPr>
        <w:t xml:space="preserve">, των αποτελεσμάτων της αξιολόγησης </w:t>
      </w:r>
      <w:r w:rsidR="00130942" w:rsidRPr="0014575C">
        <w:rPr>
          <w:kern w:val="1"/>
          <w:lang w:val="el-GR"/>
        </w:rPr>
        <w:t>των τεχνικών προσφορών</w:t>
      </w:r>
      <w:r w:rsidR="00130942">
        <w:rPr>
          <w:kern w:val="1"/>
          <w:lang w:val="el-GR"/>
        </w:rPr>
        <w:t xml:space="preserve">, </w:t>
      </w:r>
      <w:r w:rsidR="00420E68">
        <w:rPr>
          <w:kern w:val="1"/>
          <w:lang w:val="el-GR"/>
        </w:rPr>
        <w:t xml:space="preserve">και </w:t>
      </w:r>
      <w:r w:rsidR="00130942">
        <w:rPr>
          <w:kern w:val="1"/>
          <w:lang w:val="el-GR"/>
        </w:rPr>
        <w:t xml:space="preserve">της βαθμολόγησης των αποδεκτών τεχνικών προσφορών με βάση τα κριτήρια αξιολόγησης των παραγράφων 2.3.1 και 2.3.2 της παρούσας. </w:t>
      </w:r>
    </w:p>
    <w:p w14:paraId="611755FB" w14:textId="718B6B61" w:rsidR="00130942" w:rsidRPr="00BD65F6" w:rsidRDefault="00130942" w:rsidP="005F687C">
      <w:pPr>
        <w:spacing w:line="360" w:lineRule="auto"/>
        <w:textAlignment w:val="baseline"/>
        <w:rPr>
          <w:kern w:val="1"/>
          <w:lang w:val="el-GR" w:eastAsia="el-GR"/>
        </w:rPr>
      </w:pPr>
      <w:r w:rsidRPr="00BD65F6">
        <w:rPr>
          <w:kern w:val="1"/>
          <w:lang w:val="el-GR"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w:t>
      </w:r>
      <w:r w:rsidR="008F11E7">
        <w:rPr>
          <w:kern w:val="1"/>
          <w:lang w:val="el-GR" w:eastAsia="el-GR"/>
        </w:rPr>
        <w:t xml:space="preserve"> </w:t>
      </w:r>
      <w:r w:rsidRPr="00BD65F6">
        <w:rPr>
          <w:kern w:val="1"/>
          <w:lang w:val="el-GR" w:eastAsia="el-GR"/>
        </w:rPr>
        <w:t>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574A734C" w14:textId="77777777" w:rsidR="00130942" w:rsidRPr="00345415" w:rsidRDefault="00130942" w:rsidP="005F687C">
      <w:pPr>
        <w:spacing w:line="360" w:lineRule="auto"/>
        <w:textAlignment w:val="baseline"/>
        <w:rPr>
          <w:kern w:val="1"/>
          <w:lang w:val="el-GR"/>
        </w:rPr>
      </w:pPr>
      <w:r w:rsidRPr="00BD65F6">
        <w:rPr>
          <w:kern w:val="1"/>
          <w:lang w:val="el-GR" w:eastAsia="el-GR"/>
        </w:rPr>
        <w:t>Κατά της εν λόγω απόφασης χωρεί προδικαστική προσφυγή, σύμφωνα με τα οριζόμενα στ</w:t>
      </w:r>
      <w:r>
        <w:rPr>
          <w:kern w:val="1"/>
          <w:lang w:val="el-GR" w:eastAsia="el-GR"/>
        </w:rPr>
        <w:t>ην παράγραφο</w:t>
      </w:r>
      <w:r w:rsidRPr="00BD65F6">
        <w:rPr>
          <w:kern w:val="1"/>
          <w:lang w:val="el-GR" w:eastAsia="el-GR"/>
        </w:rPr>
        <w:t xml:space="preserve"> 3.4 της παρούσας.</w:t>
      </w:r>
    </w:p>
    <w:p w14:paraId="5E3600C7" w14:textId="77777777" w:rsidR="00130942" w:rsidRDefault="00130942" w:rsidP="005F687C">
      <w:pPr>
        <w:spacing w:line="360" w:lineRule="auto"/>
        <w:textAlignment w:val="baseline"/>
        <w:rPr>
          <w:kern w:val="1"/>
          <w:lang w:val="el-GR"/>
        </w:rPr>
      </w:pPr>
      <w:r>
        <w:rPr>
          <w:kern w:val="1"/>
          <w:lang w:val="el-GR"/>
        </w:rP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58C8A7C9" w14:textId="47B24F07" w:rsidR="00130942" w:rsidRDefault="00130942" w:rsidP="005F687C">
      <w:pPr>
        <w:suppressAutoHyphens w:val="0"/>
        <w:autoSpaceDE w:val="0"/>
        <w:autoSpaceDN w:val="0"/>
        <w:adjustRightInd w:val="0"/>
        <w:spacing w:after="0" w:line="360" w:lineRule="auto"/>
        <w:rPr>
          <w:kern w:val="1"/>
          <w:lang w:val="el-GR"/>
        </w:rPr>
      </w:pPr>
      <w:r>
        <w:rPr>
          <w:kern w:val="1"/>
          <w:lang w:val="el-GR"/>
        </w:rPr>
        <w:t xml:space="preserve">δ) </w:t>
      </w:r>
      <w:r w:rsidRPr="004E592B">
        <w:rPr>
          <w:kern w:val="1"/>
          <w:lang w:val="el-GR"/>
        </w:rPr>
        <w:t xml:space="preserve">Η Επιτροπή Διαγωνισμού προβαίνει στην αξιολόγηση των οικονομικών προσφορών που αποσφραγίστηκαν και συντάσσει πρακτικό στο οποίο </w:t>
      </w:r>
      <w:r w:rsidR="001A705E">
        <w:rPr>
          <w:kern w:val="1"/>
          <w:lang w:val="el-GR"/>
        </w:rPr>
        <w:t>καταχωρίζονται</w:t>
      </w:r>
      <w:r w:rsidRPr="004E592B">
        <w:rPr>
          <w:kern w:val="1"/>
          <w:lang w:val="el-GR"/>
        </w:rPr>
        <w:t xml:space="preserve">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w:t>
      </w:r>
    </w:p>
    <w:p w14:paraId="24D9AD87" w14:textId="1D6C1642" w:rsidR="00130942" w:rsidRPr="00CE73AA" w:rsidRDefault="00130942" w:rsidP="005F687C">
      <w:pPr>
        <w:spacing w:line="360" w:lineRule="auto"/>
        <w:textAlignment w:val="baseline"/>
        <w:rPr>
          <w:kern w:val="1"/>
          <w:lang w:val="el-GR" w:eastAsia="el-GR"/>
        </w:rPr>
      </w:pPr>
      <w:r w:rsidRPr="00CE73AA">
        <w:rPr>
          <w:kern w:val="1"/>
          <w:lang w:val="el-GR"/>
        </w:rPr>
        <w:t>Εάν οι προσφορές φαίνονται ασυνήθιστα χαμηλές σε σχέση με το αντικείμενο της σύμβασης, η αναθέτουσα αρχή απαιτεί από τους οικονομικούς φορείς,</w:t>
      </w:r>
      <w:r w:rsidR="001A705E">
        <w:rPr>
          <w:kern w:val="1"/>
          <w:lang w:val="el-GR"/>
        </w:rPr>
        <w:t xml:space="preserve"> </w:t>
      </w:r>
      <w:r w:rsidRPr="00CE73AA">
        <w:rPr>
          <w:kern w:val="1"/>
          <w:lang w:val="el-GR"/>
        </w:rPr>
        <w:t xml:space="preserve">μέσω της λειτουργικότητας της </w:t>
      </w:r>
      <w:r w:rsidRPr="00CE73AA">
        <w:rPr>
          <w:kern w:val="1"/>
          <w:lang w:val="el-GR"/>
        </w:rPr>
        <w:lastRenderedPageBreak/>
        <w:t xml:space="preserve">«Επικοινωνίας»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w:t>
      </w:r>
      <w:r w:rsidR="001A705E">
        <w:rPr>
          <w:kern w:val="1"/>
          <w:lang w:val="el-GR"/>
        </w:rPr>
        <w:t xml:space="preserve">με </w:t>
      </w:r>
      <w:r w:rsidRPr="00CE73AA">
        <w:rPr>
          <w:kern w:val="1"/>
          <w:lang w:val="el-GR"/>
        </w:rPr>
        <w:t>τα παρεχόμενα στοιχεία δεν εξηγ</w:t>
      </w:r>
      <w:r w:rsidR="001A705E">
        <w:rPr>
          <w:kern w:val="1"/>
          <w:lang w:val="el-GR"/>
        </w:rPr>
        <w:t>είται</w:t>
      </w:r>
      <w:r w:rsidRPr="00CE73AA">
        <w:rPr>
          <w:kern w:val="1"/>
          <w:lang w:val="el-GR"/>
        </w:rPr>
        <w:t xml:space="preserve"> κατά τρόπο ικανοποιητικό το χαμηλό επίπεδο της τιμής ή του κόστους που προτείνεται, η προσφορά απορρίπτεται ως μη κανονική</w:t>
      </w:r>
      <w:r w:rsidRPr="00F70008">
        <w:rPr>
          <w:kern w:val="1"/>
          <w:lang w:val="el-GR"/>
        </w:rPr>
        <w:t xml:space="preserve">. </w:t>
      </w:r>
    </w:p>
    <w:p w14:paraId="4DE2CFE9" w14:textId="396CC91C" w:rsidR="00130942" w:rsidRPr="00A72F25" w:rsidRDefault="00130942" w:rsidP="005F687C">
      <w:pPr>
        <w:spacing w:line="360" w:lineRule="auto"/>
        <w:textAlignment w:val="baseline"/>
        <w:rPr>
          <w:lang w:val="el-GR"/>
        </w:rPr>
      </w:pPr>
      <w:r>
        <w:rPr>
          <w:kern w:val="1"/>
          <w:lang w:val="el-GR"/>
        </w:rPr>
        <w:t xml:space="preserve">Στην περίπτωση ισοδύναμων προφορών, δηλαδή προσφορών με την ίδια συνολική τελική βαθμολογία </w:t>
      </w:r>
      <w:r w:rsidRPr="00A72F25">
        <w:rPr>
          <w:kern w:val="1"/>
          <w:lang w:val="el-GR"/>
        </w:rPr>
        <w:t>μεταξύ</w:t>
      </w:r>
      <w:r>
        <w:rPr>
          <w:kern w:val="1"/>
          <w:lang w:val="el-GR"/>
        </w:rPr>
        <w:t xml:space="preserve"> δύο ή </w:t>
      </w:r>
      <w:r w:rsidR="001A705E">
        <w:rPr>
          <w:kern w:val="1"/>
          <w:lang w:val="el-GR"/>
        </w:rPr>
        <w:t>περισσότερων</w:t>
      </w:r>
      <w:r>
        <w:rPr>
          <w:kern w:val="1"/>
          <w:lang w:val="el-GR"/>
        </w:rPr>
        <w:t xml:space="preserve"> προσφερόντων, η ανάθεση γίνεται</w:t>
      </w:r>
      <w:r w:rsidRPr="00A72F25">
        <w:rPr>
          <w:kern w:val="1"/>
          <w:lang w:val="el-GR"/>
        </w:rPr>
        <w:t xml:space="preserve"> στ</w:t>
      </w:r>
      <w:r w:rsidR="001A705E">
        <w:rPr>
          <w:kern w:val="1"/>
          <w:lang w:val="el-GR"/>
        </w:rPr>
        <w:t>ον</w:t>
      </w:r>
      <w:r w:rsidRPr="00A72F25">
        <w:rPr>
          <w:kern w:val="1"/>
          <w:lang w:val="el-GR"/>
        </w:rPr>
        <w:t xml:space="preserve"> προσφ</w:t>
      </w:r>
      <w:r w:rsidR="001A705E">
        <w:rPr>
          <w:kern w:val="1"/>
          <w:lang w:val="el-GR"/>
        </w:rPr>
        <w:t>έροντα</w:t>
      </w:r>
      <w:r w:rsidRPr="00A72F25">
        <w:rPr>
          <w:kern w:val="1"/>
          <w:lang w:val="el-GR"/>
        </w:rPr>
        <w:t xml:space="preserve"> με τη μεγαλύτερη βαθμολογία τεχνικής προσφοράς. </w:t>
      </w:r>
    </w:p>
    <w:p w14:paraId="114EFC82" w14:textId="5829F074" w:rsidR="00130942" w:rsidRDefault="00130942" w:rsidP="005F687C">
      <w:pPr>
        <w:spacing w:line="360" w:lineRule="auto"/>
        <w:textAlignment w:val="baseline"/>
        <w:rPr>
          <w:rFonts w:eastAsia="Calibri"/>
          <w:i/>
          <w:color w:val="5B9BD5"/>
          <w:kern w:val="1"/>
          <w:lang w:val="el-GR" w:eastAsia="el-GR"/>
        </w:rPr>
      </w:pPr>
      <w:r>
        <w:rPr>
          <w:kern w:val="1"/>
          <w:lang w:val="el-GR"/>
        </w:rPr>
        <w:t xml:space="preserve">Αν οι ισοδύναμες προσφορές έχουν την </w:t>
      </w:r>
      <w:r w:rsidRPr="00BF6D04">
        <w:rPr>
          <w:kern w:val="1"/>
          <w:lang w:val="el-GR"/>
        </w:rPr>
        <w:t>ίδια βαθμολογία τεχνικής προσφοράς</w:t>
      </w:r>
      <w:r>
        <w:rPr>
          <w:rStyle w:val="WW-FootnoteReference19"/>
          <w:kern w:val="1"/>
          <w:lang w:val="el-GR"/>
        </w:rPr>
        <w:footnoteReference w:id="11"/>
      </w:r>
      <w:r w:rsidR="008F11E7">
        <w:rPr>
          <w:kern w:val="1"/>
          <w:lang w:val="el-GR"/>
        </w:rPr>
        <w:t xml:space="preserve"> </w:t>
      </w:r>
      <w:r>
        <w:rPr>
          <w:kern w:val="1"/>
          <w:lang w:val="el-GR"/>
        </w:rP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1E39B90E" w14:textId="5DFB47F1" w:rsidR="00130942" w:rsidRDefault="00130942" w:rsidP="005F687C">
      <w:pPr>
        <w:spacing w:line="360" w:lineRule="auto"/>
        <w:textAlignment w:val="baseline"/>
        <w:rPr>
          <w:kern w:val="1"/>
          <w:lang w:val="el-GR" w:eastAsia="el-GR"/>
        </w:rPr>
      </w:pPr>
      <w:r w:rsidRPr="00BD65F6">
        <w:rPr>
          <w:kern w:val="1"/>
          <w:lang w:val="el-GR" w:eastAsia="el-GR"/>
        </w:rPr>
        <w:t>Στη συνέχεια</w:t>
      </w:r>
      <w:r>
        <w:rPr>
          <w:kern w:val="1"/>
          <w:lang w:val="el-GR" w:eastAsia="el-GR"/>
        </w:rPr>
        <w:t>,</w:t>
      </w:r>
      <w:r w:rsidRPr="00BD65F6">
        <w:rPr>
          <w:kern w:val="1"/>
          <w:lang w:val="el-GR" w:eastAsia="el-GR"/>
        </w:rPr>
        <w:t xml:space="preserve"> εφόσον το αποφαινόμενο όργανο της αναθέτουσας αρχής εγκρίνει το ανωτέρω πρακτικό</w:t>
      </w:r>
      <w:r>
        <w:rPr>
          <w:kern w:val="1"/>
          <w:lang w:val="el-GR" w:eastAsia="el-GR"/>
        </w:rPr>
        <w:t xml:space="preserve"> κατάταξης των προσφορών</w:t>
      </w:r>
      <w:r w:rsidRPr="00BD65F6">
        <w:rPr>
          <w:kern w:val="1"/>
          <w:lang w:val="el-GR" w:eastAsia="el-GR"/>
        </w:rPr>
        <w:t xml:space="preserve">, εκδίδεται απόφαση για τα αποτελέσματα του </w:t>
      </w:r>
      <w:r>
        <w:rPr>
          <w:kern w:val="1"/>
          <w:lang w:val="el-GR" w:eastAsia="el-GR"/>
        </w:rPr>
        <w:t xml:space="preserve">εν λόγω </w:t>
      </w:r>
      <w:r w:rsidRPr="00BD65F6">
        <w:rPr>
          <w:kern w:val="1"/>
          <w:lang w:val="el-GR" w:eastAsia="el-GR"/>
        </w:rPr>
        <w:t>σταδίου</w:t>
      </w:r>
      <w:r w:rsidR="008F11E7">
        <w:rPr>
          <w:kern w:val="1"/>
          <w:lang w:val="el-GR" w:eastAsia="el-GR"/>
        </w:rPr>
        <w:t xml:space="preserve"> </w:t>
      </w:r>
      <w:r w:rsidRPr="00BD65F6">
        <w:rPr>
          <w:kern w:val="1"/>
          <w:lang w:val="el-GR" w:eastAsia="el-GR"/>
        </w:rPr>
        <w:t>και η αναθέτουσα</w:t>
      </w:r>
      <w:r w:rsidR="008F11E7">
        <w:rPr>
          <w:kern w:val="1"/>
          <w:lang w:val="el-GR" w:eastAsia="el-GR"/>
        </w:rPr>
        <w:t xml:space="preserve"> </w:t>
      </w:r>
      <w:r w:rsidRPr="00BD65F6">
        <w:rPr>
          <w:kern w:val="1"/>
          <w:lang w:val="el-GR"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kern w:val="1"/>
          <w:lang w:val="el-GR" w:eastAsia="el-GR"/>
        </w:rPr>
        <w:t>προσφέροντα</w:t>
      </w:r>
      <w:r w:rsidRPr="00BD65F6">
        <w:rPr>
          <w:kern w:val="1"/>
          <w:lang w:val="el-GR" w:eastAsia="el-GR"/>
        </w:rPr>
        <w:t>, στον οποίον πρόκειται να γίνει η κατακύρωση («προσωρινός ανάδοχος»), να υποβάλει τα δικαιολογητικά κατακύρωσης, σύμφωνα</w:t>
      </w:r>
      <w:r w:rsidR="008F11E7">
        <w:rPr>
          <w:kern w:val="1"/>
          <w:lang w:val="el-GR" w:eastAsia="el-GR"/>
        </w:rPr>
        <w:t xml:space="preserve"> </w:t>
      </w:r>
      <w:r w:rsidRPr="00BD65F6">
        <w:rPr>
          <w:kern w:val="1"/>
          <w:lang w:val="el-GR" w:eastAsia="el-GR"/>
        </w:rPr>
        <w:t>με όσα ορίζονται στο άρθρο 103</w:t>
      </w:r>
      <w:r>
        <w:rPr>
          <w:kern w:val="1"/>
          <w:lang w:val="el-GR" w:eastAsia="el-GR"/>
        </w:rPr>
        <w:t xml:space="preserve"> και την παρ. 3.2 της παρούσας</w:t>
      </w:r>
      <w:r w:rsidRPr="00BD65F6">
        <w:rPr>
          <w:kern w:val="1"/>
          <w:lang w:val="el-GR"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063DEE9C" w14:textId="738DE56A" w:rsidR="0084517C" w:rsidRPr="006F23A6" w:rsidRDefault="0084517C" w:rsidP="005F687C">
      <w:pPr>
        <w:spacing w:line="360" w:lineRule="auto"/>
        <w:textAlignment w:val="baseline"/>
        <w:rPr>
          <w:color w:val="000000"/>
          <w:shd w:val="clear" w:color="auto" w:fill="FFFFFF"/>
          <w:lang w:val="el-GR"/>
        </w:rPr>
      </w:pPr>
      <w:r w:rsidRPr="00BD65F6">
        <w:rPr>
          <w:color w:val="000000"/>
          <w:shd w:val="clear" w:color="auto" w:fill="FFFFFF"/>
          <w:lang w:val="el-GR"/>
        </w:rPr>
        <w:t xml:space="preserve">Σε κάθε περίπτωση, όταν έχει υποβληθεί </w:t>
      </w:r>
      <w:r w:rsidR="006E1FD6">
        <w:rPr>
          <w:color w:val="000000"/>
          <w:shd w:val="clear" w:color="auto" w:fill="FFFFFF"/>
          <w:lang w:val="el-GR"/>
        </w:rPr>
        <w:t xml:space="preserve">εξ΄ αρχής </w:t>
      </w:r>
      <w:r w:rsidRPr="00BD65F6">
        <w:rPr>
          <w:color w:val="000000"/>
          <w:shd w:val="clear" w:color="auto" w:fill="FFFFFF"/>
          <w:lang w:val="el-GR"/>
        </w:rPr>
        <w:t xml:space="preserve">μία προσφορά, </w:t>
      </w:r>
      <w:r w:rsidRPr="00AC41D3">
        <w:rPr>
          <w:color w:val="000000"/>
          <w:shd w:val="clear" w:color="auto" w:fill="FFFFFF"/>
          <w:lang w:val="el-GR"/>
        </w:rPr>
        <w:t>τα αποτελέσματα όλων των</w:t>
      </w:r>
      <w:r w:rsidR="008F11E7">
        <w:rPr>
          <w:color w:val="000000"/>
          <w:shd w:val="clear" w:color="auto" w:fill="FFFFFF"/>
          <w:lang w:val="el-GR"/>
        </w:rPr>
        <w:t xml:space="preserve"> </w:t>
      </w:r>
      <w:r w:rsidRPr="00AC41D3">
        <w:rPr>
          <w:color w:val="000000"/>
          <w:shd w:val="clear" w:color="auto" w:fill="FFFFFF"/>
          <w:lang w:val="el-GR"/>
        </w:rPr>
        <w:t>σταδίων της διαδικασ</w:t>
      </w:r>
      <w:r w:rsidRPr="00BD65F6">
        <w:rPr>
          <w:color w:val="000000"/>
          <w:shd w:val="clear" w:color="auto" w:fill="FFFFFF"/>
          <w:lang w:val="el-GR"/>
        </w:rPr>
        <w:t>ίας ανάθεσης, ήτοι Δικαιολογητικών Συμμετοχής, Τεχνικής Προσφοράς και Οικονομικής Προσφοράς, επικυρώ</w:t>
      </w:r>
      <w:r w:rsidRPr="00AC41D3">
        <w:rPr>
          <w:color w:val="000000"/>
          <w:shd w:val="clear" w:color="auto" w:fill="FFFFFF"/>
          <w:lang w:val="el-GR"/>
        </w:rPr>
        <w:t>νονται με την απόφαση κατακύρωσης του άρθρου 105</w:t>
      </w:r>
      <w:r>
        <w:rPr>
          <w:color w:val="000000"/>
          <w:shd w:val="clear" w:color="auto" w:fill="FFFFFF"/>
          <w:lang w:val="el-GR"/>
        </w:rPr>
        <w:t xml:space="preserve"> του ν. 4412/2016, σύμφωνα με την παράγραφο 3.3 της παρούσας,</w:t>
      </w:r>
      <w:r w:rsidR="006E1FD6">
        <w:rPr>
          <w:color w:val="000000"/>
          <w:shd w:val="clear" w:color="auto" w:fill="FFFFFF"/>
          <w:lang w:val="el-GR"/>
        </w:rPr>
        <w:t xml:space="preserve"> </w:t>
      </w:r>
      <w:r w:rsidRPr="00AC41D3">
        <w:rPr>
          <w:color w:val="000000"/>
          <w:shd w:val="clear" w:color="auto" w:fill="FFFFFF"/>
          <w:lang w:val="el-GR"/>
        </w:rPr>
        <w:t>που εκδίδεται μετά το πέρας και</w:t>
      </w:r>
      <w:r w:rsidR="006E1FD6">
        <w:rPr>
          <w:color w:val="000000"/>
          <w:shd w:val="clear" w:color="auto" w:fill="FFFFFF"/>
          <w:lang w:val="el-GR"/>
        </w:rPr>
        <w:t xml:space="preserve"> </w:t>
      </w:r>
      <w:r w:rsidRPr="00AC41D3">
        <w:rPr>
          <w:color w:val="000000"/>
          <w:shd w:val="clear" w:color="auto" w:fill="FFFFFF"/>
          <w:lang w:val="el-GR"/>
        </w:rPr>
        <w:t>του τελευταίου σταδίου της διαδικασίας</w:t>
      </w:r>
      <w:r w:rsidRPr="00BD65F6">
        <w:rPr>
          <w:color w:val="000000"/>
          <w:shd w:val="clear" w:color="auto" w:fill="FFFFFF"/>
          <w:lang w:val="el-GR"/>
        </w:rPr>
        <w:t xml:space="preserve">. </w:t>
      </w:r>
      <w:r w:rsidRPr="004F5118">
        <w:rPr>
          <w:color w:val="000000"/>
          <w:shd w:val="clear" w:color="auto" w:fill="FFFFFF"/>
          <w:lang w:val="el-GR"/>
        </w:rPr>
        <w:t xml:space="preserve">Κατά της ανωτέρω απόφασης χωρεί προδικαστική προσφυγή </w:t>
      </w:r>
      <w:r w:rsidRPr="004F5118">
        <w:rPr>
          <w:color w:val="000000"/>
          <w:shd w:val="clear" w:color="auto" w:fill="FFFFFF"/>
          <w:lang w:val="el-GR"/>
        </w:rPr>
        <w:lastRenderedPageBreak/>
        <w:t>ενώπιον</w:t>
      </w:r>
      <w:r w:rsidR="006E1FD6">
        <w:rPr>
          <w:color w:val="000000"/>
          <w:shd w:val="clear" w:color="auto" w:fill="FFFFFF"/>
          <w:lang w:val="el-GR"/>
        </w:rPr>
        <w:t xml:space="preserve"> </w:t>
      </w:r>
      <w:r w:rsidRPr="004F5118">
        <w:rPr>
          <w:color w:val="000000"/>
          <w:shd w:val="clear" w:color="auto" w:fill="FFFFFF"/>
          <w:lang w:val="el-GR"/>
        </w:rPr>
        <w:t xml:space="preserve">της </w:t>
      </w:r>
      <w:r w:rsidR="00602A33" w:rsidRPr="00603221">
        <w:rPr>
          <w:lang w:val="el-GR"/>
        </w:rPr>
        <w:t>Ενιαίας Αρχής Δημοσίων Συμβάσεων</w:t>
      </w:r>
      <w:r w:rsidR="00602A33">
        <w:rPr>
          <w:lang w:val="el-GR"/>
        </w:rPr>
        <w:t xml:space="preserve"> (</w:t>
      </w:r>
      <w:r w:rsidR="00602A33" w:rsidRPr="006B704A">
        <w:rPr>
          <w:lang w:val="el-GR"/>
        </w:rPr>
        <w:t>Ε.Α.ΔΗ.ΣΥ.)</w:t>
      </w:r>
      <w:r w:rsidRPr="004F5118">
        <w:rPr>
          <w:color w:val="000000"/>
          <w:shd w:val="clear" w:color="auto" w:fill="FFFFFF"/>
          <w:lang w:val="el-GR"/>
        </w:rPr>
        <w:t>σύμφωνα με όσα προβλέπονται στην παράγραφο 3.4 της παρούσας</w:t>
      </w:r>
      <w:r>
        <w:rPr>
          <w:rStyle w:val="ab"/>
          <w:color w:val="000000"/>
          <w:shd w:val="clear" w:color="auto" w:fill="FFFFFF"/>
          <w:lang w:val="el-GR"/>
        </w:rPr>
        <w:footnoteReference w:id="12"/>
      </w:r>
      <w:r w:rsidRPr="004F5118">
        <w:rPr>
          <w:color w:val="000000"/>
          <w:shd w:val="clear" w:color="auto" w:fill="FFFFFF"/>
          <w:lang w:val="el-GR"/>
        </w:rPr>
        <w:t>.</w:t>
      </w:r>
    </w:p>
    <w:p w14:paraId="1F783DB5" w14:textId="21C52582" w:rsidR="00130942" w:rsidRDefault="00130942" w:rsidP="005F687C">
      <w:pPr>
        <w:suppressAutoHyphens w:val="0"/>
        <w:spacing w:after="0" w:line="360" w:lineRule="auto"/>
        <w:jc w:val="left"/>
        <w:rPr>
          <w:lang w:val="el-GR"/>
        </w:rPr>
      </w:pPr>
    </w:p>
    <w:p w14:paraId="62E4006C" w14:textId="77777777" w:rsidR="00E03665" w:rsidRPr="00603221" w:rsidRDefault="00E03665" w:rsidP="005F687C">
      <w:pPr>
        <w:spacing w:line="360" w:lineRule="auto"/>
        <w:rPr>
          <w:lang w:val="el-GR"/>
        </w:rPr>
      </w:pPr>
      <w:bookmarkStart w:id="300" w:name="__RefHeading___Toc491950129"/>
      <w:bookmarkEnd w:id="300"/>
    </w:p>
    <w:p w14:paraId="5FF12DDD" w14:textId="77777777" w:rsidR="008338F0" w:rsidRDefault="003355E7" w:rsidP="005F687C">
      <w:pPr>
        <w:pStyle w:val="22"/>
        <w:spacing w:line="360" w:lineRule="auto"/>
        <w:rPr>
          <w:rFonts w:cs="Tahoma"/>
          <w:lang w:val="el-GR"/>
        </w:rPr>
      </w:pPr>
      <w:bookmarkStart w:id="301" w:name="_Πρόσκληση_υποβολής_δικαιολογητικών"/>
      <w:bookmarkEnd w:id="301"/>
      <w:r w:rsidRPr="00603221">
        <w:rPr>
          <w:rFonts w:cs="Tahoma"/>
          <w:lang w:val="el-GR"/>
        </w:rPr>
        <w:tab/>
      </w:r>
      <w:bookmarkStart w:id="302" w:name="_Ref496542592"/>
      <w:bookmarkStart w:id="303" w:name="_Ref67613215"/>
      <w:bookmarkStart w:id="304" w:name="_Toc97194314"/>
      <w:bookmarkStart w:id="305" w:name="_Toc97194446"/>
      <w:bookmarkStart w:id="306" w:name="_Toc173761390"/>
      <w:r w:rsidRPr="00603221">
        <w:rPr>
          <w:rFonts w:cs="Tahoma"/>
          <w:lang w:val="el-GR"/>
        </w:rPr>
        <w:t xml:space="preserve">Πρόσκληση υποβολής </w:t>
      </w:r>
      <w:r w:rsidR="00BB3801" w:rsidRPr="00603221">
        <w:rPr>
          <w:rFonts w:cs="Tahoma"/>
          <w:lang w:val="el-GR"/>
        </w:rPr>
        <w:t>δικαιολογητικών προσωρινού αναδόχου</w:t>
      </w:r>
      <w:r w:rsidRPr="00603221">
        <w:rPr>
          <w:rFonts w:cs="Tahoma"/>
          <w:lang w:val="el-GR"/>
        </w:rPr>
        <w:t xml:space="preserve">- Δικαιολογητικά </w:t>
      </w:r>
      <w:bookmarkEnd w:id="302"/>
      <w:r w:rsidR="00BB3801" w:rsidRPr="00603221">
        <w:rPr>
          <w:rFonts w:cs="Tahoma"/>
          <w:lang w:val="el-GR"/>
        </w:rPr>
        <w:t>προσωρινού αναδόχου</w:t>
      </w:r>
      <w:bookmarkEnd w:id="303"/>
      <w:bookmarkEnd w:id="304"/>
      <w:bookmarkEnd w:id="305"/>
      <w:bookmarkEnd w:id="306"/>
    </w:p>
    <w:p w14:paraId="42795013" w14:textId="03817EDE" w:rsidR="00130942" w:rsidRDefault="00095840" w:rsidP="005F687C">
      <w:pPr>
        <w:spacing w:line="360" w:lineRule="auto"/>
        <w:rPr>
          <w:lang w:val="el-GR"/>
        </w:rPr>
      </w:pPr>
      <w:r w:rsidRPr="00EE0640">
        <w:rPr>
          <w:lang w:val="el-GR"/>
        </w:rPr>
        <w:t>Μετά την αξιολόγηση των προσφορών, η</w:t>
      </w:r>
      <w:r w:rsidRPr="00B07A1A">
        <w:rPr>
          <w:lang w:val="el-GR"/>
        </w:rPr>
        <w:t xml:space="preserve"> αναθέτουσα αρχή </w:t>
      </w:r>
      <w:r w:rsidR="00130942" w:rsidRPr="00CE73AA">
        <w:rPr>
          <w:lang w:val="el-GR" w:eastAsia="ar-SA"/>
        </w:rPr>
        <w:t>αποστέλλει σχετική ηλεκτρονική</w:t>
      </w:r>
      <w:r w:rsidR="008F11E7">
        <w:rPr>
          <w:lang w:val="el-GR" w:eastAsia="ar-SA"/>
        </w:rPr>
        <w:t xml:space="preserve"> </w:t>
      </w:r>
      <w:r w:rsidR="00130942" w:rsidRPr="00CE73AA">
        <w:rPr>
          <w:lang w:val="el-GR" w:eastAsia="ar-SA"/>
        </w:rPr>
        <w:t>πρόσκληση</w:t>
      </w:r>
      <w:r w:rsidR="008F11E7">
        <w:rPr>
          <w:lang w:val="el-GR" w:eastAsia="ar-SA"/>
        </w:rPr>
        <w:t xml:space="preserve"> </w:t>
      </w:r>
      <w:r w:rsidR="00130942">
        <w:rPr>
          <w:lang w:val="el-GR"/>
        </w:rPr>
        <w:t>σ</w:t>
      </w:r>
      <w:r w:rsidRPr="00B07A1A">
        <w:rPr>
          <w:lang w:val="el-GR"/>
        </w:rPr>
        <w:t xml:space="preserve">τον </w:t>
      </w:r>
      <w:r w:rsidRPr="00782EAD">
        <w:rPr>
          <w:lang w:val="el-GR"/>
        </w:rPr>
        <w:t xml:space="preserve">προσφέροντα, στον οποίο πρόκειται να γίνει η κατακύρωση («προσωρινό ανάδοχο»), </w:t>
      </w:r>
      <w:r w:rsidR="00130942" w:rsidRPr="00CE73AA">
        <w:rPr>
          <w:lang w:val="el-GR" w:eastAsia="ar-SA"/>
        </w:rPr>
        <w:t>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w:t>
      </w:r>
      <w:r w:rsidR="008F11E7">
        <w:rPr>
          <w:lang w:val="el-GR" w:eastAsia="ar-SA"/>
        </w:rPr>
        <w:t xml:space="preserve"> </w:t>
      </w:r>
      <w:r w:rsidR="00130942" w:rsidRPr="00CE73AA">
        <w:rPr>
          <w:lang w:val="el-GR" w:eastAsia="ar-SA"/>
        </w:rPr>
        <w:t xml:space="preserve">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w:t>
      </w:r>
      <w:r w:rsidR="006E1FD6">
        <w:rPr>
          <w:lang w:val="el-GR" w:eastAsia="ar-SA"/>
        </w:rPr>
        <w:t>Δ</w:t>
      </w:r>
      <w:r w:rsidR="00130942" w:rsidRPr="00CE73AA">
        <w:rPr>
          <w:lang w:val="el-GR" w:eastAsia="ar-SA"/>
        </w:rPr>
        <w:t xml:space="preserve">ιακήρυξης, ως αποδεικτικά στοιχεία για τη μη συνδρομή των λόγων αποκλεισμού της παραγράφου 2.2.3 της </w:t>
      </w:r>
      <w:r w:rsidR="006E1FD6">
        <w:rPr>
          <w:lang w:val="el-GR" w:eastAsia="ar-SA"/>
        </w:rPr>
        <w:t>Δ</w:t>
      </w:r>
      <w:r w:rsidR="00130942" w:rsidRPr="00CE73AA">
        <w:rPr>
          <w:lang w:val="el-GR" w:eastAsia="ar-SA"/>
        </w:rPr>
        <w:t>ιακήρυξης, καθώς και για την πλήρωση των κριτηρίων ποιοτικής επιλογής των παραγράφων 2.2.4 - 2.2.8</w:t>
      </w:r>
      <w:r w:rsidR="006E1FD6">
        <w:rPr>
          <w:lang w:val="el-GR" w:eastAsia="ar-SA"/>
        </w:rPr>
        <w:t xml:space="preserve"> </w:t>
      </w:r>
      <w:r w:rsidR="00130942" w:rsidRPr="00CE73AA">
        <w:rPr>
          <w:lang w:val="el-GR" w:eastAsia="ar-SA"/>
        </w:rPr>
        <w:t>τ</w:t>
      </w:r>
      <w:r w:rsidR="006E1FD6">
        <w:rPr>
          <w:lang w:val="el-GR" w:eastAsia="ar-SA"/>
        </w:rPr>
        <w:t>η</w:t>
      </w:r>
      <w:r w:rsidR="00130942" w:rsidRPr="00CE73AA">
        <w:rPr>
          <w:lang w:val="el-GR" w:eastAsia="ar-SA"/>
        </w:rPr>
        <w:t>ς.</w:t>
      </w:r>
    </w:p>
    <w:p w14:paraId="4301CC1C" w14:textId="0561AC71" w:rsidR="00084419" w:rsidRPr="00CE73AA" w:rsidRDefault="00084419" w:rsidP="005F687C">
      <w:pPr>
        <w:spacing w:line="360" w:lineRule="auto"/>
        <w:rPr>
          <w:color w:val="000000"/>
          <w:lang w:val="el-GR" w:eastAsia="ar-SA"/>
        </w:rPr>
      </w:pPr>
      <w:r w:rsidRPr="00CE73AA">
        <w:rPr>
          <w:color w:val="000000"/>
          <w:lang w:val="el-GR" w:eastAsia="ar-SA"/>
        </w:rPr>
        <w:t xml:space="preserve">Ειδικότερα, το σύνολο των στοιχείων και δικαιολογητικών της ως άνω παραγράφου αποστέλλονται από </w:t>
      </w:r>
      <w:r w:rsidR="006E1FD6" w:rsidRPr="006E1FD6">
        <w:rPr>
          <w:color w:val="000000"/>
          <w:lang w:val="el-GR" w:eastAsia="ar-SA"/>
        </w:rPr>
        <w:t xml:space="preserve">τον προσωρινό ανάδοχο </w:t>
      </w:r>
      <w:r w:rsidRPr="00CE73AA">
        <w:rPr>
          <w:color w:val="000000"/>
          <w:lang w:val="el-GR" w:eastAsia="ar-SA"/>
        </w:rPr>
        <w:t>σε μορφή ηλεκτρονικών αρχείων με μορφότυπο PDF, σύμφωνα με τα ειδικώς οριζόμενα στην παράγραφο 2.4.2.5 της παρούσας.</w:t>
      </w:r>
    </w:p>
    <w:p w14:paraId="37001488" w14:textId="30FB16E0" w:rsidR="00084419" w:rsidRPr="00CE73AA" w:rsidRDefault="00084419" w:rsidP="005F687C">
      <w:pPr>
        <w:spacing w:line="360" w:lineRule="auto"/>
        <w:rPr>
          <w:strike/>
          <w:lang w:val="el-GR" w:eastAsia="ar-SA"/>
        </w:rPr>
      </w:pPr>
      <w:r w:rsidRPr="00911940">
        <w:rPr>
          <w:lang w:val="el-GR" w:eastAsia="ar-SA"/>
        </w:rPr>
        <w:t>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προσκομισ</w:t>
      </w:r>
      <w:r w:rsidR="00EA5F55">
        <w:rPr>
          <w:lang w:val="el-GR" w:eastAsia="ar-SA"/>
        </w:rPr>
        <w:t>τ</w:t>
      </w:r>
      <w:r w:rsidRPr="00911940">
        <w:rPr>
          <w:lang w:val="el-GR" w:eastAsia="ar-SA"/>
        </w:rPr>
        <w:t>ούν σε έντυπη μορφή (ως πρωτότυπα ή ακριβή αντίγραφα)</w:t>
      </w:r>
      <w:r w:rsidRPr="00911940">
        <w:rPr>
          <w:color w:val="000000"/>
          <w:lang w:val="el-GR" w:eastAsia="ar-SA"/>
        </w:rPr>
        <w:t>, σύμφωνα με τα προβλεπόμενα στις διατάξεις της ως άνω παραγράφου 2.4.2.5</w:t>
      </w:r>
      <w:r w:rsidRPr="00911940">
        <w:rPr>
          <w:lang w:val="el-GR" w:eastAsia="ar-SA"/>
        </w:rPr>
        <w:t>.</w:t>
      </w:r>
    </w:p>
    <w:p w14:paraId="19206E64" w14:textId="55F6A5F2" w:rsidR="00294393" w:rsidRPr="00CE73AA" w:rsidRDefault="00294393" w:rsidP="005F687C">
      <w:pPr>
        <w:spacing w:line="360" w:lineRule="auto"/>
        <w:rPr>
          <w:lang w:val="el-GR" w:eastAsia="ar-SA"/>
        </w:rPr>
      </w:pPr>
      <w:r w:rsidRPr="00CE73AA">
        <w:rPr>
          <w:lang w:val="el-GR" w:eastAsia="ar-SA"/>
        </w:rPr>
        <w:t>Αν δεν προσκομισ</w:t>
      </w:r>
      <w:r w:rsidR="00EA5F55">
        <w:rPr>
          <w:lang w:val="el-GR" w:eastAsia="ar-SA"/>
        </w:rPr>
        <w:t>τ</w:t>
      </w:r>
      <w:r w:rsidRPr="00CE73AA">
        <w:rPr>
          <w:lang w:val="el-GR" w:eastAsia="ar-SA"/>
        </w:rPr>
        <w:t>ούν τα παραπάνω δικαιολογητικά ή υπάρχουν ελλείψεις σε αυτά που υπoβλήθηκαν,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w:t>
      </w:r>
      <w:r>
        <w:rPr>
          <w:lang w:val="el-GR" w:eastAsia="ar-SA"/>
        </w:rPr>
        <w:t>,</w:t>
      </w:r>
      <w:r w:rsidRPr="00CE73AA">
        <w:rPr>
          <w:lang w:val="el-GR" w:eastAsia="ar-SA"/>
        </w:rPr>
        <w:t xml:space="preserve"> </w:t>
      </w:r>
      <w:r w:rsidR="00EA5F55">
        <w:rPr>
          <w:lang w:val="el-GR" w:eastAsia="ar-SA"/>
        </w:rPr>
        <w:t xml:space="preserve">κατά το </w:t>
      </w:r>
      <w:r w:rsidRPr="00CE73AA">
        <w:rPr>
          <w:lang w:val="el-GR" w:eastAsia="ar-SA"/>
        </w:rPr>
        <w:t xml:space="preserve">άρθρο </w:t>
      </w:r>
      <w:r w:rsidRPr="00CE73AA">
        <w:rPr>
          <w:lang w:val="el-GR" w:eastAsia="ar-SA"/>
        </w:rPr>
        <w:lastRenderedPageBreak/>
        <w:t>102 του ν. 4412/2016, εντός δέκα (10) ημερών από την κοινοποίηση της σχετικής πρόσκλησης σε αυτόν.</w:t>
      </w:r>
    </w:p>
    <w:p w14:paraId="0C37A2A9" w14:textId="2A00DEDD" w:rsidR="00294393" w:rsidRPr="00CE73AA" w:rsidRDefault="00294393" w:rsidP="005F687C">
      <w:pPr>
        <w:spacing w:line="360" w:lineRule="auto"/>
        <w:rPr>
          <w:lang w:val="el-GR" w:eastAsia="ar-SA"/>
        </w:rPr>
      </w:pPr>
      <w:r w:rsidRPr="00CE73AA">
        <w:rPr>
          <w:lang w:val="el-GR" w:eastAsia="ar-SA"/>
        </w:rPr>
        <w:t>Ο προσωρινός ανάδοχος δύναται να υποβάλει</w:t>
      </w:r>
      <w:r w:rsidR="00EA5F55">
        <w:rPr>
          <w:lang w:val="el-GR" w:eastAsia="ar-SA"/>
        </w:rPr>
        <w:t xml:space="preserve"> προς την Αναθέτουσα Αρχή</w:t>
      </w:r>
      <w:r w:rsidRPr="00CE73AA">
        <w:rPr>
          <w:lang w:val="el-GR" w:eastAsia="ar-SA"/>
        </w:rPr>
        <w:t xml:space="preserve">, μέσω της λειτουργικότητας της «Επικοινωνίας» του ηλεκτρονικού διαγωνισμού στο ΕΣΗΔΗΣ, </w:t>
      </w:r>
      <w:r w:rsidR="00EA5F55">
        <w:rPr>
          <w:lang w:val="el-GR" w:eastAsia="ar-SA"/>
        </w:rPr>
        <w:t>αίτημα,</w:t>
      </w:r>
      <w:r w:rsidRPr="00CE73AA">
        <w:rPr>
          <w:lang w:val="el-GR" w:eastAsia="ar-SA"/>
        </w:rPr>
        <w:t xml:space="preserve">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w:t>
      </w:r>
      <w:r w:rsidR="00EA5F55">
        <w:rPr>
          <w:lang w:val="el-GR" w:eastAsia="ar-SA"/>
        </w:rPr>
        <w:t>του</w:t>
      </w:r>
      <w:r w:rsidR="0044449D">
        <w:rPr>
          <w:lang w:val="el-GR" w:eastAsia="ar-SA"/>
        </w:rPr>
        <w:t>ς</w:t>
      </w:r>
      <w:r w:rsidRPr="00CE73AA">
        <w:rPr>
          <w:lang w:val="el-GR" w:eastAsia="ar-SA"/>
        </w:rPr>
        <w:t>, για όσο χρόνο απαιτηθεί για τη χορήγησή τους από τις αρμόδιες δημόσιες αρχές</w:t>
      </w:r>
      <w:r w:rsidRPr="00911940">
        <w:rPr>
          <w:lang w:val="el-GR" w:eastAsia="ar-SA"/>
        </w:rPr>
        <w:t xml:space="preserve">. Ο προσωρινός ανάδοχος μπορεί να αξιοποιεί τη δυνατότητα αυτή τόσο εντός </w:t>
      </w:r>
      <w:r w:rsidR="008F11E7">
        <w:rPr>
          <w:lang w:val="el-GR" w:eastAsia="ar-SA"/>
        </w:rPr>
        <w:t xml:space="preserve">της </w:t>
      </w:r>
      <w:r w:rsidRPr="00911940">
        <w:rPr>
          <w:lang w:val="el-GR" w:eastAsia="ar-SA"/>
        </w:rPr>
        <w:t xml:space="preserve">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w:t>
      </w:r>
      <w:r w:rsidR="0044449D">
        <w:rPr>
          <w:lang w:val="el-GR" w:eastAsia="ar-SA"/>
        </w:rPr>
        <w:t xml:space="preserve">όπως </w:t>
      </w:r>
      <w:r w:rsidRPr="00911940">
        <w:rPr>
          <w:lang w:val="el-GR" w:eastAsia="ar-SA"/>
        </w:rPr>
        <w:t>προβλέπεται</w:t>
      </w:r>
      <w:r w:rsidR="0044449D">
        <w:rPr>
          <w:lang w:val="el-GR" w:eastAsia="ar-SA"/>
        </w:rPr>
        <w:t xml:space="preserve"> ανωτέρω</w:t>
      </w:r>
      <w:r w:rsidRPr="00911940">
        <w:rPr>
          <w:lang w:val="el-GR" w:eastAsia="ar-SA"/>
        </w:rPr>
        <w:t>.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val="el-GR" w:eastAsia="ar-SA"/>
        </w:rPr>
        <w:t xml:space="preserve"> ή αιτήσεων συμμετοχής και πριν από το στάδιο κατακύρωσης, κατ΄ εφαρμογή της διάταξης του πρώτου εδαφίου της παρ. 5 του άρθρου 79</w:t>
      </w:r>
      <w:r w:rsidR="008F11E7">
        <w:rPr>
          <w:lang w:val="el-GR" w:eastAsia="ar-SA"/>
        </w:rPr>
        <w:t xml:space="preserve"> </w:t>
      </w:r>
      <w:r w:rsidRPr="00CE73AA">
        <w:rPr>
          <w:lang w:val="el-GR" w:eastAsia="ar-SA"/>
        </w:rPr>
        <w:t>του ν. 4412/2016, τηρουμένων των αρχών της ίσης μεταχείρισης και της διαφάνειας.</w:t>
      </w:r>
    </w:p>
    <w:p w14:paraId="4D67E6F0" w14:textId="1F675EDB" w:rsidR="00294393" w:rsidRPr="00CE73AA" w:rsidRDefault="00294393" w:rsidP="005F687C">
      <w:pPr>
        <w:spacing w:line="360" w:lineRule="auto"/>
        <w:rPr>
          <w:lang w:val="el-GR" w:eastAsia="ar-SA"/>
        </w:rPr>
      </w:pPr>
      <w:r w:rsidRPr="00CE73AA">
        <w:rPr>
          <w:lang w:val="el-GR" w:eastAsia="ar-SA"/>
        </w:rPr>
        <w:t>Απορρίπτεται η προσφορά του προσωρινού αναδόχου,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26137236" w14:textId="77777777" w:rsidR="00DD0F6F" w:rsidRPr="00CE73AA" w:rsidRDefault="00DD0F6F" w:rsidP="005F687C">
      <w:pPr>
        <w:spacing w:line="360" w:lineRule="auto"/>
        <w:rPr>
          <w:lang w:val="el-GR" w:eastAsia="ar-SA"/>
        </w:rPr>
      </w:pPr>
      <w:r w:rsidRPr="00CE73AA">
        <w:rPr>
          <w:lang w:val="el-GR" w:eastAsia="ar-SA"/>
        </w:rPr>
        <w:t xml:space="preserve">i) κατά τον έλεγχο των παραπάνω δικαιολογητικών διαπιστωθεί ότι τα στοιχεία που δηλώθηκαν μετο Ευρωπαϊκό Ενιαίο Έγγραφο Σύμβασης (ΕΕΕΣ)είναι εκ προθέσεως απατηλά, ή έχουν υποβληθεί πλαστά αποδεικτικά στοιχεία, ή </w:t>
      </w:r>
    </w:p>
    <w:p w14:paraId="5311401B" w14:textId="77777777" w:rsidR="00DD0F6F" w:rsidRPr="00CE73AA" w:rsidRDefault="00DD0F6F" w:rsidP="005F687C">
      <w:pPr>
        <w:spacing w:line="360" w:lineRule="auto"/>
        <w:rPr>
          <w:lang w:val="el-GR" w:eastAsia="ar-SA"/>
        </w:rPr>
      </w:pPr>
      <w:r w:rsidRPr="00CE73AA">
        <w:rPr>
          <w:lang w:val="el-GR" w:eastAsia="ar-SA"/>
        </w:rPr>
        <w:t xml:space="preserve">ii)δεν υποβληθούν στο προκαθορισμένο χρονικό διάστημα τα απαιτούμενα πρωτότυπα ή αντίγραφα των παραπάνω δικαιολογητικών, ή </w:t>
      </w:r>
    </w:p>
    <w:p w14:paraId="57D53861" w14:textId="03D5E9FB" w:rsidR="00DD0F6F" w:rsidRPr="00CE73AA" w:rsidRDefault="00DD0F6F" w:rsidP="005F687C">
      <w:pPr>
        <w:spacing w:line="360" w:lineRule="auto"/>
        <w:rPr>
          <w:lang w:val="el-GR" w:eastAsia="ar-SA"/>
        </w:rPr>
      </w:pPr>
      <w:r w:rsidRPr="00CE73AA">
        <w:rPr>
          <w:lang w:val="el-GR" w:eastAsia="ar-SA"/>
        </w:rPr>
        <w:t xml:space="preserve">iii) 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w:t>
      </w:r>
      <w:r w:rsidR="0044449D">
        <w:rPr>
          <w:lang w:val="el-GR" w:eastAsia="ar-SA"/>
        </w:rPr>
        <w:t>περισσότερων</w:t>
      </w:r>
      <w:r w:rsidRPr="00CE73AA">
        <w:rPr>
          <w:lang w:val="el-GR" w:eastAsia="ar-SA"/>
        </w:rPr>
        <w:t xml:space="preserve"> από τις απαιτήσεις των κριτηρίων ποιοτικής επιλογής σύμφωνα με τις παραγράφους 2.2.4 έως 2.2.8 (κριτήρια ποιοτικής επιλογής) της παρούσας, </w:t>
      </w:r>
    </w:p>
    <w:p w14:paraId="1530D16B" w14:textId="77777777" w:rsidR="00B84C22" w:rsidRDefault="00DD0F6F" w:rsidP="005F687C">
      <w:pPr>
        <w:spacing w:line="360" w:lineRule="auto"/>
        <w:rPr>
          <w:lang w:val="el-GR" w:eastAsia="ar-SA"/>
        </w:rPr>
      </w:pPr>
      <w:r w:rsidRPr="00CE73AA">
        <w:rPr>
          <w:lang w:val="el-GR"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008F11E7">
        <w:rPr>
          <w:lang w:val="el-GR" w:eastAsia="ar-SA"/>
        </w:rPr>
        <w:t xml:space="preserve"> </w:t>
      </w:r>
      <w:r w:rsidRPr="00CE73AA">
        <w:rPr>
          <w:lang w:val="el-GR" w:eastAsia="ar-SA"/>
        </w:rPr>
        <w:t xml:space="preserve">το Ευρωπαϊκό Ενιαίο Έγγραφο </w:t>
      </w:r>
      <w:r w:rsidRPr="00CE73AA">
        <w:rPr>
          <w:lang w:val="el-GR" w:eastAsia="ar-SA"/>
        </w:rPr>
        <w:lastRenderedPageBreak/>
        <w:t>Σύμβασης (ΕΕΕΣ) ότι πληροί,</w:t>
      </w:r>
      <w:r w:rsidR="0044449D">
        <w:rPr>
          <w:lang w:val="el-GR" w:eastAsia="ar-SA"/>
        </w:rPr>
        <w:t xml:space="preserve"> </w:t>
      </w:r>
      <w:r w:rsidRPr="00CE73AA">
        <w:rPr>
          <w:lang w:val="el-GR" w:eastAsia="ar-SA"/>
        </w:rPr>
        <w:t xml:space="preserve">οι οποίες μεταβολές </w:t>
      </w:r>
      <w:r w:rsidR="0044449D">
        <w:rPr>
          <w:lang w:val="el-GR" w:eastAsia="ar-SA"/>
        </w:rPr>
        <w:t xml:space="preserve">είτε </w:t>
      </w:r>
      <w:r w:rsidRPr="00CE73AA">
        <w:rPr>
          <w:lang w:val="el-GR" w:eastAsia="ar-SA"/>
        </w:rPr>
        <w:t>επήλθαν</w:t>
      </w:r>
      <w:r w:rsidR="0044449D">
        <w:rPr>
          <w:lang w:val="el-GR" w:eastAsia="ar-SA"/>
        </w:rPr>
        <w:t xml:space="preserve"> είτε </w:t>
      </w:r>
      <w:r w:rsidRPr="00CE73AA">
        <w:rPr>
          <w:lang w:val="el-GR" w:eastAsia="ar-SA"/>
        </w:rPr>
        <w:t xml:space="preserve">έλαβε γνώση </w:t>
      </w:r>
      <w:r w:rsidR="0044449D">
        <w:rPr>
          <w:lang w:val="el-GR" w:eastAsia="ar-SA"/>
        </w:rPr>
        <w:t xml:space="preserve">αυτών </w:t>
      </w:r>
      <w:r w:rsidRPr="00CE73AA">
        <w:rPr>
          <w:lang w:val="el-GR" w:eastAsia="ar-SA"/>
        </w:rPr>
        <w:t>μετά τη δήλωση και μέχρι την ημέρα της σύναψης της σύμβασης (οψιγενείς μεταβολές)</w:t>
      </w:r>
      <w:r w:rsidR="00B84C22">
        <w:rPr>
          <w:lang w:val="el-GR" w:eastAsia="ar-SA"/>
        </w:rPr>
        <w:t>.</w:t>
      </w:r>
    </w:p>
    <w:p w14:paraId="2E9812E0" w14:textId="690148E9" w:rsidR="00DD0F6F" w:rsidRPr="00CE73AA" w:rsidRDefault="00DD0F6F" w:rsidP="005F687C">
      <w:pPr>
        <w:spacing w:line="360" w:lineRule="auto"/>
        <w:rPr>
          <w:lang w:val="el-GR" w:eastAsia="ar-SA"/>
        </w:rPr>
      </w:pPr>
      <w:r w:rsidRPr="00CE73AA">
        <w:rPr>
          <w:lang w:val="el-GR" w:eastAsia="ar-SA"/>
        </w:rPr>
        <w:t xml:space="preserve">Αν κανένας από τους προσφέροντες δεν υποβάλλει αληθή ή ακριβή δήλωση </w:t>
      </w:r>
      <w:r w:rsidRPr="00CE73AA">
        <w:rPr>
          <w:b/>
          <w:lang w:val="el-GR" w:eastAsia="ar-SA"/>
        </w:rPr>
        <w:t>ή</w:t>
      </w:r>
      <w:r w:rsidRPr="00CE73AA">
        <w:rPr>
          <w:lang w:val="el-GR" w:eastAsia="ar-SA"/>
        </w:rPr>
        <w:t xml:space="preserve"> δεν προσκομίσει ένα ή περισσότερα από τα απαιτούμενα έγγραφα και δικαιολογητικά </w:t>
      </w:r>
      <w:r w:rsidRPr="00CE73AA">
        <w:rPr>
          <w:b/>
          <w:lang w:val="el-GR" w:eastAsia="ar-SA"/>
        </w:rPr>
        <w:t>ή</w:t>
      </w:r>
      <w:r w:rsidRPr="00CE73AA">
        <w:rPr>
          <w:lang w:val="el-GR" w:eastAsia="ar-SA"/>
        </w:rPr>
        <w:t xml:space="preserve"> δεν αποδείξει ότι: α) δεν βρίσκεται σε μία από τις καταστάσεις της παραγράφου 2.2.3 της παρούσας </w:t>
      </w:r>
      <w:r w:rsidR="0044449D">
        <w:rPr>
          <w:lang w:val="el-GR" w:eastAsia="ar-SA"/>
        </w:rPr>
        <w:t>Δ</w:t>
      </w:r>
      <w:r w:rsidRPr="00CE73AA">
        <w:rPr>
          <w:lang w:val="el-GR" w:eastAsia="ar-SA"/>
        </w:rPr>
        <w:t xml:space="preserve">ιακήρυξης και β) πληροί τα σχετικά κριτήρια ποιοτικής επιλογής τα οποία έχουν καθοριστεί σύμφωνα με τις παραγράφους 2.2.4 -2.2.8 της παρούσας </w:t>
      </w:r>
      <w:r w:rsidR="0044449D">
        <w:rPr>
          <w:lang w:val="el-GR" w:eastAsia="ar-SA"/>
        </w:rPr>
        <w:t>Δ</w:t>
      </w:r>
      <w:r w:rsidRPr="00CE73AA">
        <w:rPr>
          <w:lang w:val="el-GR" w:eastAsia="ar-SA"/>
        </w:rPr>
        <w:t xml:space="preserve">ιακήρυξης, η διαδικασία ματαιώνεται. </w:t>
      </w:r>
    </w:p>
    <w:p w14:paraId="1B18FA89" w14:textId="1C88F0FD" w:rsidR="00DD0F6F" w:rsidRDefault="00DD0F6F" w:rsidP="005F687C">
      <w:pPr>
        <w:spacing w:line="360" w:lineRule="auto"/>
        <w:rPr>
          <w:lang w:val="el-GR" w:eastAsia="ar-SA"/>
        </w:rPr>
      </w:pPr>
      <w:r w:rsidRPr="00CE73AA">
        <w:rPr>
          <w:lang w:val="el-GR"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sidR="008F11E7">
        <w:rPr>
          <w:lang w:val="el-GR" w:eastAsia="ar-SA"/>
        </w:rPr>
        <w:t xml:space="preserve"> </w:t>
      </w:r>
      <w:r w:rsidRPr="00CE73AA">
        <w:rPr>
          <w:lang w:val="el-GR" w:eastAsia="ar-SA"/>
        </w:rPr>
        <w:t xml:space="preserve">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7E49EB6D" w14:textId="7A8B60E9" w:rsidR="008338F0" w:rsidRDefault="003355E7" w:rsidP="005F687C">
      <w:pPr>
        <w:pStyle w:val="22"/>
        <w:spacing w:line="360" w:lineRule="auto"/>
        <w:rPr>
          <w:rFonts w:cs="Tahoma"/>
          <w:lang w:val="el-GR"/>
        </w:rPr>
      </w:pPr>
      <w:bookmarkStart w:id="307" w:name="_Toc74566895"/>
      <w:bookmarkStart w:id="308" w:name="_Toc74566896"/>
      <w:bookmarkStart w:id="309" w:name="_Toc74566897"/>
      <w:bookmarkStart w:id="310" w:name="_Toc74566898"/>
      <w:bookmarkStart w:id="311" w:name="_Toc74566899"/>
      <w:bookmarkStart w:id="312" w:name="_Toc74566900"/>
      <w:bookmarkStart w:id="313" w:name="_Toc74566901"/>
      <w:bookmarkStart w:id="314" w:name="_Toc74566902"/>
      <w:bookmarkStart w:id="315" w:name="_Toc74566903"/>
      <w:bookmarkStart w:id="316" w:name="_Toc74566904"/>
      <w:bookmarkStart w:id="317" w:name="_Toc74566905"/>
      <w:bookmarkStart w:id="318" w:name="_Toc74566906"/>
      <w:bookmarkStart w:id="319" w:name="_Toc74566907"/>
      <w:bookmarkStart w:id="320" w:name="_Toc74566908"/>
      <w:bookmarkStart w:id="321" w:name="_Toc74566909"/>
      <w:bookmarkStart w:id="322" w:name="_Toc74566910"/>
      <w:bookmarkStart w:id="323" w:name="_Toc74566911"/>
      <w:bookmarkStart w:id="324" w:name="_Toc74566912"/>
      <w:bookmarkStart w:id="325" w:name="_Toc74566913"/>
      <w:bookmarkStart w:id="326" w:name="_Toc74566914"/>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03221">
        <w:rPr>
          <w:rFonts w:cs="Tahoma"/>
          <w:lang w:val="el-GR"/>
        </w:rPr>
        <w:tab/>
      </w:r>
      <w:bookmarkStart w:id="327" w:name="_Toc97194315"/>
      <w:bookmarkStart w:id="328" w:name="_Toc97194447"/>
      <w:bookmarkStart w:id="329" w:name="_Ref113958813"/>
      <w:bookmarkStart w:id="330" w:name="_Ref113958825"/>
      <w:bookmarkStart w:id="331" w:name="_Ref113958826"/>
      <w:bookmarkStart w:id="332" w:name="_Ref151371133"/>
      <w:bookmarkStart w:id="333" w:name="_Ref151371141"/>
      <w:bookmarkStart w:id="334" w:name="_Toc173761391"/>
      <w:r w:rsidRPr="00603221">
        <w:rPr>
          <w:rFonts w:cs="Tahoma"/>
          <w:lang w:val="el-GR"/>
        </w:rPr>
        <w:t xml:space="preserve">Κατακύρωση - σύναψη </w:t>
      </w:r>
      <w:bookmarkEnd w:id="327"/>
      <w:bookmarkEnd w:id="328"/>
      <w:bookmarkEnd w:id="329"/>
      <w:bookmarkEnd w:id="330"/>
      <w:bookmarkEnd w:id="331"/>
      <w:bookmarkEnd w:id="332"/>
      <w:bookmarkEnd w:id="333"/>
      <w:r w:rsidR="00142273">
        <w:rPr>
          <w:rFonts w:cs="Tahoma"/>
          <w:lang w:val="el-GR"/>
        </w:rPr>
        <w:t>συμφωνίας – πλαίσιο</w:t>
      </w:r>
      <w:bookmarkEnd w:id="334"/>
      <w:r w:rsidR="00142273">
        <w:rPr>
          <w:rFonts w:cs="Tahoma"/>
          <w:lang w:val="el-GR"/>
        </w:rPr>
        <w:t xml:space="preserve"> </w:t>
      </w:r>
    </w:p>
    <w:p w14:paraId="48A69A48" w14:textId="5B589DCA" w:rsidR="00B84C22" w:rsidRDefault="00035295" w:rsidP="00F41D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eastAsia="ar-SA"/>
        </w:rPr>
      </w:pPr>
      <w:r>
        <w:rPr>
          <w:lang w:val="el-GR" w:eastAsia="ar-SA"/>
        </w:rPr>
        <w:t xml:space="preserve">3.3.1 </w:t>
      </w:r>
      <w:r w:rsidR="00B84C22">
        <w:rPr>
          <w:lang w:val="el-GR" w:eastAsia="ar-SA"/>
        </w:rPr>
        <w:t xml:space="preserve">Τα αποτελέσματα του ελέγχου των παραπάνω δικαιολογητικών και της εισήγησης της Επιτροπής επικυρώνονται με την απόφαση κατακύρωσης, στην οποία ενσωματώνεται η απόφαση έγκρισης των πρακτικών των περ. α &amp; β της παρ. 2 του άρθρου 100 του ν. 4412/2016 (περί αξιολόγησης των δικαιολογητικών συμμετοχής, της τεχνικής και της οικονομικής προσφοράς). </w:t>
      </w:r>
    </w:p>
    <w:p w14:paraId="3A7996E5" w14:textId="03192500" w:rsidR="00B84C22" w:rsidRDefault="00B84C22" w:rsidP="00F41D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eastAsia="ar-SA"/>
        </w:rPr>
      </w:pPr>
      <w:r>
        <w:rPr>
          <w:lang w:val="el-GR" w:eastAsia="ar-SA"/>
        </w:rPr>
        <w:t>Η αναθέτουσα αρχή κοινοποιεί, μέσω της λειτουργικότητας της «Επικοινωνίας, σε όλους τους οικονομικούς φορείς που έλαβαν μέρος στη διαδικασία ανάθεσης της συμφωνίας</w:t>
      </w:r>
      <w:r w:rsidRPr="004237B7">
        <w:rPr>
          <w:lang w:val="el-GR" w:eastAsia="ar-SA"/>
        </w:rPr>
        <w:t>-πλαίσιο</w:t>
      </w:r>
      <w:r w:rsidRPr="00F41D89">
        <w:rPr>
          <w:lang w:val="el-GR" w:eastAsia="ar-SA"/>
        </w:rPr>
        <w:t>,</w:t>
      </w:r>
      <w:r>
        <w:rPr>
          <w:lang w:val="el-GR" w:eastAsia="ar-SA"/>
        </w:rPr>
        <w:t xml:space="preserve"> την απόφαση κατακύρωσης, στην οποία </w:t>
      </w:r>
      <w:r w:rsidRPr="00F02C95">
        <w:rPr>
          <w:lang w:val="el-GR" w:eastAsia="ar-SA"/>
        </w:rPr>
        <w:t xml:space="preserve">αναφέρονται υποχρεωτικά οι προθεσμίες για την αναστολή της σύναψης σύμβασης, σύμφωνα με τα άρθρα 360 έως 372 του </w:t>
      </w:r>
      <w:r>
        <w:rPr>
          <w:lang w:val="el-GR" w:eastAsia="ar-SA"/>
        </w:rPr>
        <w:t>ν. 4412/2016,</w:t>
      </w:r>
      <w:r w:rsidRPr="00F02C95">
        <w:rPr>
          <w:lang w:val="el-GR" w:eastAsia="ar-SA"/>
        </w:rPr>
        <w:t xml:space="preserve"> </w:t>
      </w:r>
      <w:r>
        <w:rPr>
          <w:lang w:val="el-GR" w:eastAsia="ar-SA"/>
        </w:rPr>
        <w:t xml:space="preserve"> μαζί με αντίγραφο όλων των πρακτικών της διαδικασίας ελέγχου και αξιολόγησης των προσφορών, </w:t>
      </w:r>
      <w:r w:rsidRPr="000B1B03">
        <w:rPr>
          <w:lang w:val="el-GR" w:eastAsia="ar-SA"/>
        </w:rPr>
        <w:t>και επιπλέον αναρτά τα δικαιολογητικά του</w:t>
      </w:r>
      <w:r>
        <w:rPr>
          <w:lang w:val="el-GR" w:eastAsia="ar-SA"/>
        </w:rPr>
        <w:t>/των</w:t>
      </w:r>
      <w:r w:rsidRPr="000B1B03">
        <w:rPr>
          <w:lang w:val="el-GR" w:eastAsia="ar-SA"/>
        </w:rPr>
        <w:t xml:space="preserve"> προσωρινού</w:t>
      </w:r>
      <w:r>
        <w:rPr>
          <w:lang w:val="el-GR" w:eastAsia="ar-SA"/>
        </w:rPr>
        <w:t>/ών</w:t>
      </w:r>
      <w:r w:rsidRPr="000B1B03">
        <w:rPr>
          <w:lang w:val="el-GR" w:eastAsia="ar-SA"/>
        </w:rPr>
        <w:t xml:space="preserve"> αναδόχου</w:t>
      </w:r>
      <w:r>
        <w:rPr>
          <w:lang w:val="el-GR" w:eastAsia="ar-SA"/>
        </w:rPr>
        <w:t>/ων</w:t>
      </w:r>
      <w:r w:rsidRPr="000B1B03">
        <w:rPr>
          <w:lang w:val="el-GR" w:eastAsia="ar-SA"/>
        </w:rPr>
        <w:t xml:space="preserve"> στα «Συνημμένα Ηλεκτρονικού Διαγωνισμού».</w:t>
      </w:r>
    </w:p>
    <w:p w14:paraId="659EA7C1" w14:textId="0E29E7C3" w:rsidR="00B84C22" w:rsidRDefault="00B84C22" w:rsidP="00F41D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eastAsia="ar-SA"/>
        </w:rPr>
      </w:pPr>
      <w:r w:rsidRPr="000B1B03">
        <w:rPr>
          <w:lang w:val="el-GR" w:eastAsia="ar-SA"/>
        </w:rPr>
        <w:t>Μετά την έκδοση και κοινοποίηση της απόφασης κατακύρωσης,</w:t>
      </w:r>
      <w:r>
        <w:rPr>
          <w:lang w:val="el-GR" w:eastAsia="ar-SA"/>
        </w:rPr>
        <w:t xml:space="preserve"> </w:t>
      </w:r>
      <w:r w:rsidRPr="000B1B03">
        <w:rPr>
          <w:lang w:val="el-GR" w:eastAsia="ar-SA"/>
        </w:rPr>
        <w:t>οι προσφέροντες λαμβάνουν γνώση των λοιπών συμμετεχόντων στη διαδικασία</w:t>
      </w:r>
      <w:r>
        <w:rPr>
          <w:lang w:val="el-GR" w:eastAsia="ar-SA"/>
        </w:rPr>
        <w:t xml:space="preserve"> </w:t>
      </w:r>
      <w:r w:rsidRPr="000B1B03">
        <w:rPr>
          <w:lang w:val="el-GR" w:eastAsia="ar-SA"/>
        </w:rPr>
        <w:t>και των στοιχείων που υποβλήθηκαν από αυτούς,  με ενέργειες της αναθέτουσας αρχής</w:t>
      </w:r>
      <w:r>
        <w:rPr>
          <w:lang w:val="el-GR" w:eastAsia="ar-SA"/>
        </w:rPr>
        <w:t xml:space="preserve">. </w:t>
      </w:r>
      <w:r w:rsidRPr="000B1B03">
        <w:rPr>
          <w:lang w:val="el-GR" w:eastAsia="ar-SA"/>
        </w:rPr>
        <w:t>Κατά της απόφασης κατακύρωσης χωρεί προδικαστική προσφυγή ενώπιον της ΑΕΠΠ</w:t>
      </w:r>
      <w:r>
        <w:rPr>
          <w:lang w:val="el-GR" w:eastAsia="ar-SA"/>
        </w:rPr>
        <w:t>, σύμφωνα με την παράγραφο 3.4 της παρούσας</w:t>
      </w:r>
      <w:r w:rsidRPr="000B1B03">
        <w:rPr>
          <w:lang w:val="el-GR" w:eastAsia="ar-SA"/>
        </w:rPr>
        <w:t xml:space="preserve">. </w:t>
      </w:r>
      <w:r w:rsidRPr="00AB05A2">
        <w:rPr>
          <w:lang w:val="el-GR" w:eastAsia="ar-SA"/>
        </w:rPr>
        <w:t>Δεν επιτρέπεται η άσκηση άλλης διοικητικής προσφυγής κατά της ανωτέρω απόφασης</w:t>
      </w:r>
      <w:r w:rsidRPr="00155140">
        <w:rPr>
          <w:lang w:val="el-GR" w:eastAsia="ar-SA"/>
        </w:rPr>
        <w:t>.</w:t>
      </w:r>
    </w:p>
    <w:p w14:paraId="69BA2103" w14:textId="77777777" w:rsidR="00B84C22" w:rsidRDefault="00B84C22" w:rsidP="005F687C">
      <w:pPr>
        <w:spacing w:line="360" w:lineRule="auto"/>
        <w:rPr>
          <w:lang w:val="el-GR" w:eastAsia="ar-SA"/>
        </w:rPr>
      </w:pPr>
    </w:p>
    <w:p w14:paraId="62DA4AD8" w14:textId="77777777" w:rsidR="00B84C22" w:rsidRDefault="00035295" w:rsidP="005F687C">
      <w:pPr>
        <w:spacing w:line="360" w:lineRule="auto"/>
        <w:rPr>
          <w:lang w:val="el-GR" w:eastAsia="ar-SA"/>
        </w:rPr>
      </w:pPr>
      <w:r>
        <w:rPr>
          <w:lang w:val="el-GR" w:eastAsia="ar-SA"/>
        </w:rPr>
        <w:lastRenderedPageBreak/>
        <w:t xml:space="preserve">3.3.2 </w:t>
      </w:r>
    </w:p>
    <w:p w14:paraId="3C9C4481" w14:textId="77777777" w:rsidR="00B84C22" w:rsidRPr="00B84C22" w:rsidRDefault="00B84C22" w:rsidP="00B84C22">
      <w:pPr>
        <w:spacing w:line="360" w:lineRule="auto"/>
        <w:rPr>
          <w:lang w:val="el-GR" w:eastAsia="ar-SA"/>
        </w:rPr>
      </w:pPr>
      <w:r w:rsidRPr="00B84C22">
        <w:rPr>
          <w:lang w:val="el-GR" w:eastAsia="ar-SA"/>
        </w:rPr>
        <w:t>Η απόφαση κατακύρωσης καθίσταται οριστική, εφόσον συντρέξουν οι ακόλουθες προϋποθέσεις σωρευτικά:</w:t>
      </w:r>
    </w:p>
    <w:p w14:paraId="51FCE879" w14:textId="77777777" w:rsidR="00B84C22" w:rsidRPr="00B84C22" w:rsidRDefault="00B84C22" w:rsidP="00B84C22">
      <w:pPr>
        <w:spacing w:line="360" w:lineRule="auto"/>
        <w:rPr>
          <w:lang w:val="el-GR" w:eastAsia="ar-SA"/>
        </w:rPr>
      </w:pPr>
      <w:r w:rsidRPr="00B84C22">
        <w:rPr>
          <w:lang w:val="el-GR" w:eastAsia="ar-SA"/>
        </w:rPr>
        <w:t xml:space="preserve">α) κοινοποιηθεί η απόφαση κατακύρωσης σε όλους τους οικονομικούς φορείς που δεν έχουν αποκλειστεί οριστικά </w:t>
      </w:r>
    </w:p>
    <w:p w14:paraId="6E6F3B1A" w14:textId="77777777" w:rsidR="00B84C22" w:rsidRPr="00B84C22" w:rsidRDefault="00B84C22" w:rsidP="00B84C22">
      <w:pPr>
        <w:spacing w:line="360" w:lineRule="auto"/>
        <w:rPr>
          <w:lang w:val="el-GR" w:eastAsia="ar-SA"/>
        </w:rPr>
      </w:pPr>
      <w:r w:rsidRPr="00B84C22">
        <w:rPr>
          <w:lang w:val="el-GR" w:eastAsia="ar-SA"/>
        </w:rPr>
        <w:t>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  στο τελευταίο εδάφιο της παρ. 4 του άρθρου 372 του ν.4412/2016,</w:t>
      </w:r>
    </w:p>
    <w:p w14:paraId="3C3B49C9" w14:textId="77777777" w:rsidR="00B84C22" w:rsidRPr="00B84C22" w:rsidRDefault="00B84C22" w:rsidP="00B84C22">
      <w:pPr>
        <w:spacing w:line="360" w:lineRule="auto"/>
        <w:rPr>
          <w:lang w:val="el-GR" w:eastAsia="ar-SA"/>
        </w:rPr>
      </w:pPr>
      <w:r w:rsidRPr="00B84C22">
        <w:rPr>
          <w:lang w:val="el-GR" w:eastAsia="ar-SA"/>
        </w:rPr>
        <w:t>γ) ολοκληρωθεί επιτυχώς ο προσυμβατικός έλεγχος από το Ελεγκτικό Συνέδριο, σύμφωνα με τα άρθρα 324 έως 327 του ν. 4700/2020, εφόσον απαιτείται ,</w:t>
      </w:r>
    </w:p>
    <w:p w14:paraId="498A68E1" w14:textId="77777777" w:rsidR="00B84C22" w:rsidRPr="00B84C22" w:rsidRDefault="00B84C22" w:rsidP="00B84C22">
      <w:pPr>
        <w:spacing w:line="360" w:lineRule="auto"/>
        <w:rPr>
          <w:lang w:val="el-GR" w:eastAsia="ar-SA"/>
        </w:rPr>
      </w:pPr>
      <w:r w:rsidRPr="00B84C22">
        <w:rPr>
          <w:lang w:val="el-GR" w:eastAsia="ar-SA"/>
        </w:rPr>
        <w:t>και</w:t>
      </w:r>
    </w:p>
    <w:p w14:paraId="5DE656CE" w14:textId="77777777" w:rsidR="00B84C22" w:rsidRPr="00B84C22" w:rsidRDefault="00B84C22" w:rsidP="00B84C22">
      <w:pPr>
        <w:spacing w:line="360" w:lineRule="auto"/>
        <w:rPr>
          <w:lang w:val="el-GR" w:eastAsia="ar-SA"/>
        </w:rPr>
      </w:pPr>
      <w:r w:rsidRPr="00B84C22">
        <w:rPr>
          <w:lang w:val="el-GR" w:eastAsia="ar-SA"/>
        </w:rPr>
        <w:t>δ) ο/οι προσωρινός/οί ανάδοχος/οι, υποβάλλει/ουν, στην περίπτωση που απαιτείται και έπειτα από σχετική πρόσκληση, υπεύθυνη δήλωση, που υπογράφεται σύμφωνα με όσα ορίζονται στο άρθρο 79Α του ν. 4412/2016, στην οποία δηλώνεται ότι, δεν έχουν επέλθει στο πρόσωπό του οψιγενείς μεταβολές κατά την έννοια του άρθρου 104 του ν. 4412/2016 και μόνον στην περίπτωση του προσυμβατικού ελέγχου ή της άσκησης προδικαστικής προσφυγής κατά της απόφασης κατακύρωσης. Η υπεύθυνη δήλωση ελέγχεται από την αναθέτουσα αρχή και μνημονεύεται στο συμφωνητικό. Εφόσον δηλωθούν οψιγενείς μεταβολές, η δήλωση ελέγχεται από την Επιτροπή Διαγωνισμού, η οποία εισηγείται προς το αρμόδιο αποφαινόμενο όργανο.</w:t>
      </w:r>
    </w:p>
    <w:p w14:paraId="6911D81F" w14:textId="77777777" w:rsidR="00B84C22" w:rsidRPr="00B84C22" w:rsidRDefault="00B84C22" w:rsidP="00B84C22">
      <w:pPr>
        <w:spacing w:line="360" w:lineRule="auto"/>
        <w:rPr>
          <w:lang w:val="el-GR" w:eastAsia="ar-SA"/>
        </w:rPr>
      </w:pPr>
      <w:r w:rsidRPr="00B84C22">
        <w:rPr>
          <w:lang w:val="el-GR" w:eastAsia="ar-SA"/>
        </w:rPr>
        <w:t>Μετά από την οριστικοποίηση της απόφασης κατακύρωσης η αναθέτουσα αρχή προσκαλεί τον/τους ανάδοχο/ους, μέσω της λειτουργικότητας της «Επικοινωνίας» του ηλεκτρονικού διαγωνισμού στο ΕΣΗΔΗΣ, να προσέλθει/ουν για υπογραφή του συμφωνητικού της συμφωνίας-πλαίσιο , θέτοντάς του/τους προθεσμία δεκαπέντε (15) ημερών από την κοινοποίηση της σχετικής ειδικής πρόσκλησης. Η συμφωνία-πλαίσιο θεωρείται συναφθείσα με την κοινοποίηση της πρόσκλησης του προηγούμενου εδαφίου στον/στους ανάδοχο/ους.</w:t>
      </w:r>
    </w:p>
    <w:p w14:paraId="5EAEDBDF" w14:textId="3DA6B0C7" w:rsidR="00B84C22" w:rsidRPr="00B84C22" w:rsidRDefault="00B84C22" w:rsidP="00B84C22">
      <w:pPr>
        <w:spacing w:line="360" w:lineRule="auto"/>
        <w:rPr>
          <w:lang w:val="el-GR" w:eastAsia="ar-SA"/>
        </w:rPr>
      </w:pPr>
      <w:r w:rsidRPr="00B84C22">
        <w:rPr>
          <w:lang w:val="el-GR" w:eastAsia="ar-SA"/>
        </w:rPr>
        <w:lastRenderedPageBreak/>
        <w:t>Πριν την υπογραφή της συμφωνίας-πλαίσιο υποβάλλεται η Υπεύθυνη δήλωση της κοινής απόφασης των Υπουργών Ανάπτυξης και Επικρατείας 20977/23-8-2007 (Β’ 1673) «Δικαιολογητικά για την τήρηση των μητρώων του ν. 3310/2005 όπως τροποποιήθηκε με το ν. 3414/2005»  .</w:t>
      </w:r>
    </w:p>
    <w:p w14:paraId="7535E7A1" w14:textId="1888DE58" w:rsidR="00B84C22" w:rsidRPr="00B84C22" w:rsidRDefault="00B84C22" w:rsidP="00B84C22">
      <w:pPr>
        <w:spacing w:line="360" w:lineRule="auto"/>
        <w:rPr>
          <w:lang w:val="el-GR" w:eastAsia="ar-SA"/>
        </w:rPr>
      </w:pPr>
      <w:r w:rsidRPr="00B84C22">
        <w:rPr>
          <w:lang w:val="el-GR" w:eastAsia="ar-SA"/>
        </w:rPr>
        <w:t>Στην περίπτωση που ο/οι ανάδοχος/οι δεν προσέλθει/ουν να υπογράψει/ουν το ως άνω συμφωνητικό μέσα στην τεθείσα προθεσμία, με την επιφύλαξη αντικειμενικών λόγων ανωτέρας βίας, κηρύσσεται/ονται έκπτωτος/οι,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Στην περίπτωση αυτή,  η αναθέτουσα αρχή μπορεί να αναζητήσει αποζημίωση, ιδίως δυνάμει των άρθρων 197 και 198 ΑΚ.</w:t>
      </w:r>
    </w:p>
    <w:p w14:paraId="4B0DA2BC" w14:textId="488E317A" w:rsidR="006119DB" w:rsidRPr="006119DB" w:rsidRDefault="00B84C22" w:rsidP="00B84C22">
      <w:pPr>
        <w:spacing w:line="360" w:lineRule="auto"/>
        <w:rPr>
          <w:lang w:val="el-GR"/>
        </w:rPr>
      </w:pPr>
      <w:r w:rsidRPr="00B84C22">
        <w:rPr>
          <w:lang w:val="el-GR" w:eastAsia="ar-SA"/>
        </w:rPr>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ο/οι ανάδοχος/οι δικαιούται/νται να απέχει/ουν από την υπογραφή του συμφωνητικού, καθώς και να αναζητήσει/ουν αποζημίωση ιδίως δυνάμει των άρθρων 197 και 198 ΑΚ.</w:t>
      </w:r>
    </w:p>
    <w:p w14:paraId="6528D6EC" w14:textId="77777777" w:rsidR="008338F0" w:rsidRPr="00603221" w:rsidRDefault="003355E7" w:rsidP="005F687C">
      <w:pPr>
        <w:pStyle w:val="22"/>
        <w:spacing w:line="360" w:lineRule="auto"/>
        <w:rPr>
          <w:rFonts w:cs="Tahoma"/>
          <w:lang w:val="el-GR"/>
        </w:rPr>
      </w:pPr>
      <w:bookmarkStart w:id="335" w:name="_Toc74566916"/>
      <w:bookmarkStart w:id="336" w:name="_Toc74566917"/>
      <w:bookmarkStart w:id="337" w:name="_Toc74566918"/>
      <w:bookmarkStart w:id="338" w:name="_Toc74566919"/>
      <w:bookmarkStart w:id="339" w:name="_Toc74566920"/>
      <w:bookmarkStart w:id="340" w:name="_Toc74566921"/>
      <w:bookmarkStart w:id="341" w:name="_Toc74566922"/>
      <w:bookmarkStart w:id="342" w:name="_Toc74566923"/>
      <w:bookmarkStart w:id="343" w:name="_Toc74566924"/>
      <w:bookmarkStart w:id="344" w:name="_Toc74566925"/>
      <w:bookmarkStart w:id="345" w:name="_Toc74566926"/>
      <w:bookmarkStart w:id="346" w:name="_Προδικαστικές_Προσφυγές_-"/>
      <w:bookmarkStart w:id="347" w:name="_Toc97194316"/>
      <w:bookmarkStart w:id="348" w:name="_Toc97194448"/>
      <w:bookmarkStart w:id="349" w:name="_Ref151371302"/>
      <w:bookmarkStart w:id="350" w:name="_Ref151371311"/>
      <w:bookmarkStart w:id="351" w:name="_Ref496542648"/>
      <w:bookmarkStart w:id="352" w:name="_Ref496542669"/>
      <w:bookmarkStart w:id="353" w:name="_Toc173761392"/>
      <w:bookmarkEnd w:id="335"/>
      <w:bookmarkEnd w:id="336"/>
      <w:bookmarkEnd w:id="337"/>
      <w:bookmarkEnd w:id="338"/>
      <w:bookmarkEnd w:id="339"/>
      <w:bookmarkEnd w:id="340"/>
      <w:bookmarkEnd w:id="341"/>
      <w:bookmarkEnd w:id="342"/>
      <w:bookmarkEnd w:id="343"/>
      <w:bookmarkEnd w:id="344"/>
      <w:bookmarkEnd w:id="345"/>
      <w:bookmarkEnd w:id="346"/>
      <w:r w:rsidRPr="00603221">
        <w:rPr>
          <w:rFonts w:cs="Tahoma"/>
          <w:lang w:val="el-GR"/>
        </w:rPr>
        <w:t xml:space="preserve">Προδικαστικές Προσφυγές - </w:t>
      </w:r>
      <w:r w:rsidR="005B1D5A" w:rsidRPr="005B1D5A">
        <w:rPr>
          <w:rFonts w:cs="Tahoma"/>
          <w:lang w:val="el-GR"/>
        </w:rPr>
        <w:t>Προσωρινή και Οριστική Δικαστική Προστασία</w:t>
      </w:r>
      <w:bookmarkEnd w:id="347"/>
      <w:bookmarkEnd w:id="348"/>
      <w:bookmarkEnd w:id="349"/>
      <w:bookmarkEnd w:id="350"/>
      <w:bookmarkEnd w:id="351"/>
      <w:bookmarkEnd w:id="352"/>
      <w:bookmarkEnd w:id="353"/>
    </w:p>
    <w:p w14:paraId="6AC9F74B" w14:textId="700C9FDF" w:rsidR="005B1D5A" w:rsidRPr="00020B6A" w:rsidRDefault="005B1D5A" w:rsidP="005F687C">
      <w:pPr>
        <w:spacing w:line="360" w:lineRule="auto"/>
        <w:rPr>
          <w:color w:val="000000"/>
          <w:lang w:val="el-GR"/>
        </w:rPr>
      </w:pPr>
      <w:r w:rsidRPr="00020B6A">
        <w:rPr>
          <w:color w:val="000000"/>
          <w:lang w:val="el-GR"/>
        </w:rPr>
        <w:t xml:space="preserve">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w:t>
      </w:r>
      <w:r w:rsidR="00D246C2" w:rsidRPr="00603221">
        <w:rPr>
          <w:lang w:val="el-GR"/>
        </w:rPr>
        <w:t>Ενιαία Αρχή Δημοσίων Συμβάσεων</w:t>
      </w:r>
      <w:r w:rsidR="00D246C2">
        <w:rPr>
          <w:lang w:val="el-GR"/>
        </w:rPr>
        <w:t xml:space="preserve"> (</w:t>
      </w:r>
      <w:r w:rsidR="00602A33" w:rsidRPr="006B704A">
        <w:rPr>
          <w:lang w:val="el-GR"/>
        </w:rPr>
        <w:t>Ε.Α.ΔΗ.ΣΥ.</w:t>
      </w:r>
      <w:r w:rsidR="00D246C2">
        <w:rPr>
          <w:lang w:val="el-GR"/>
        </w:rPr>
        <w:t xml:space="preserve">) </w:t>
      </w:r>
      <w:r w:rsidRPr="00020B6A">
        <w:rPr>
          <w:color w:val="000000"/>
          <w:lang w:val="el-GR"/>
        </w:rPr>
        <w:t>, σύμφωνα με τα ειδικότερα οριζόμενα στα άρθρα 34</w:t>
      </w:r>
      <w:r w:rsidR="00784C4F" w:rsidRPr="00784C4F">
        <w:rPr>
          <w:color w:val="000000"/>
          <w:lang w:val="el-GR"/>
        </w:rPr>
        <w:t>6</w:t>
      </w:r>
      <w:r w:rsidR="008F11E7">
        <w:rPr>
          <w:color w:val="000000"/>
          <w:lang w:val="el-GR"/>
        </w:rPr>
        <w:t xml:space="preserve"> </w:t>
      </w:r>
      <w:r w:rsidRPr="00020B6A">
        <w:rPr>
          <w:color w:val="000000"/>
          <w:lang w:val="el-GR"/>
        </w:rPr>
        <w:t>επ.</w:t>
      </w:r>
      <w:r w:rsidR="00905175" w:rsidRPr="00905175">
        <w:rPr>
          <w:color w:val="000000"/>
          <w:lang w:val="el-GR"/>
        </w:rPr>
        <w:t xml:space="preserve"> </w:t>
      </w:r>
      <w:r w:rsidR="00905175">
        <w:rPr>
          <w:color w:val="000000"/>
          <w:lang w:val="el-GR"/>
        </w:rPr>
        <w:t>του</w:t>
      </w:r>
      <w:r w:rsidRPr="00020B6A">
        <w:rPr>
          <w:color w:val="000000"/>
          <w:lang w:val="el-GR"/>
        </w:rPr>
        <w:t xml:space="preserve"> </w:t>
      </w:r>
      <w:r>
        <w:rPr>
          <w:color w:val="000000"/>
          <w:lang w:val="el-GR"/>
        </w:rPr>
        <w:t>ν</w:t>
      </w:r>
      <w:r w:rsidRPr="00020B6A">
        <w:rPr>
          <w:color w:val="000000"/>
          <w:lang w:val="el-GR"/>
        </w:rPr>
        <w:t>. 4412/2016 και 1</w:t>
      </w:r>
      <w:r w:rsidR="008F11E7">
        <w:rPr>
          <w:color w:val="000000"/>
          <w:lang w:val="el-GR"/>
        </w:rPr>
        <w:t xml:space="preserve"> </w:t>
      </w:r>
      <w:r w:rsidRPr="00020B6A">
        <w:rPr>
          <w:color w:val="000000"/>
          <w:lang w:val="el-GR"/>
        </w:rPr>
        <w:t xml:space="preserve">επ. </w:t>
      </w:r>
      <w:r w:rsidR="00905175">
        <w:rPr>
          <w:color w:val="000000"/>
          <w:lang w:val="el-GR"/>
        </w:rPr>
        <w:t xml:space="preserve">του </w:t>
      </w:r>
      <w:r>
        <w:rPr>
          <w:color w:val="000000"/>
          <w:lang w:val="el-GR"/>
        </w:rPr>
        <w:t>π</w:t>
      </w:r>
      <w:r w:rsidRPr="00020B6A">
        <w:rPr>
          <w:color w:val="000000"/>
          <w:lang w:val="el-GR"/>
        </w:rPr>
        <w:t>.</w:t>
      </w:r>
      <w:r>
        <w:rPr>
          <w:color w:val="000000"/>
          <w:lang w:val="el-GR"/>
        </w:rPr>
        <w:t>δ</w:t>
      </w:r>
      <w:r w:rsidR="00905175">
        <w:rPr>
          <w:color w:val="000000"/>
          <w:lang w:val="el-GR"/>
        </w:rPr>
        <w:t>/τος</w:t>
      </w:r>
      <w:r w:rsidRPr="00020B6A">
        <w:rPr>
          <w:color w:val="000000"/>
          <w:lang w:val="el-GR"/>
        </w:rPr>
        <w:t xml:space="preserve"> 39/2017, </w:t>
      </w:r>
      <w:r w:rsidR="00905175">
        <w:rPr>
          <w:color w:val="000000"/>
          <w:lang w:val="el-GR"/>
        </w:rPr>
        <w:t>ασκώντας</w:t>
      </w:r>
      <w:r w:rsidRPr="00020B6A">
        <w:rPr>
          <w:color w:val="000000"/>
          <w:lang w:val="el-GR"/>
        </w:rPr>
        <w:t xml:space="preserve">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6120F719" w14:textId="1230D34E" w:rsidR="005B1D5A" w:rsidRPr="00020B6A" w:rsidRDefault="005B1D5A" w:rsidP="005F687C">
      <w:pPr>
        <w:spacing w:line="360" w:lineRule="auto"/>
        <w:rPr>
          <w:color w:val="000000"/>
          <w:lang w:val="el-GR"/>
        </w:rPr>
      </w:pPr>
      <w:r w:rsidRPr="00020B6A">
        <w:rPr>
          <w:color w:val="000000"/>
          <w:lang w:val="el-GR"/>
        </w:rPr>
        <w:t xml:space="preserve">Σε περίπτωση </w:t>
      </w:r>
      <w:r w:rsidR="001E296E">
        <w:rPr>
          <w:color w:val="000000"/>
          <w:lang w:val="el-GR"/>
        </w:rPr>
        <w:t>προσφυγής</w:t>
      </w:r>
      <w:r w:rsidRPr="00020B6A">
        <w:rPr>
          <w:color w:val="000000"/>
          <w:lang w:val="el-GR"/>
        </w:rPr>
        <w:t xml:space="preserve"> κατά πράξης της αναθέτουσας αρχής, η προθεσμία για την άσκηση της προδικαστικής προσφυγής είναι:</w:t>
      </w:r>
    </w:p>
    <w:p w14:paraId="48B467DA" w14:textId="24BD79EF" w:rsidR="005B1D5A" w:rsidRPr="00020B6A" w:rsidRDefault="005B1D5A" w:rsidP="005F687C">
      <w:pPr>
        <w:spacing w:line="360" w:lineRule="auto"/>
        <w:rPr>
          <w:color w:val="000000"/>
          <w:lang w:val="el-GR"/>
        </w:rPr>
      </w:pPr>
      <w:r w:rsidRPr="00020B6A">
        <w:rPr>
          <w:color w:val="000000"/>
          <w:lang w:val="el-GR"/>
        </w:rPr>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w:t>
      </w:r>
    </w:p>
    <w:p w14:paraId="4C00F401" w14:textId="77777777" w:rsidR="005B1D5A" w:rsidRPr="00020B6A" w:rsidRDefault="005B1D5A" w:rsidP="005F687C">
      <w:pPr>
        <w:spacing w:line="360" w:lineRule="auto"/>
        <w:rPr>
          <w:color w:val="000000"/>
          <w:lang w:val="el-GR"/>
        </w:rPr>
      </w:pPr>
      <w:r w:rsidRPr="00020B6A">
        <w:rPr>
          <w:color w:val="000000"/>
          <w:lang w:val="el-GR"/>
        </w:rPr>
        <w:lastRenderedPageBreak/>
        <w:t>(β) δεκαπέντε (15) ημέρες από την κοινοποίηση της προσβαλλόμενης πράξης σε αυτόν αν χρησιμοποιήθηκαν άλλα μέσα επικοινωνίας, άλλως</w:t>
      </w:r>
    </w:p>
    <w:p w14:paraId="5B9DB416" w14:textId="77777777" w:rsidR="00ED783C" w:rsidRPr="00D12FA1" w:rsidRDefault="005B1D5A" w:rsidP="005F687C">
      <w:pPr>
        <w:spacing w:line="360" w:lineRule="auto"/>
        <w:rPr>
          <w:color w:val="000000"/>
          <w:lang w:val="el-GR"/>
        </w:rPr>
      </w:pPr>
      <w:r w:rsidRPr="00020B6A">
        <w:rPr>
          <w:color w:val="000000"/>
          <w:lang w:val="el-GR"/>
        </w:rPr>
        <w:t xml:space="preserve">(γ) δέκα (10) ημέρες από την πλήρη, πραγματική ή τεκμαιρόμενη, γνώση της πράξης που βλάπτει τα συμφέροντα του ενδιαφερόμενου οικονομικού φορέα. </w:t>
      </w:r>
      <w:r w:rsidRPr="009F79ED">
        <w:rPr>
          <w:color w:val="000000"/>
          <w:lang w:val="el-GR"/>
        </w:rPr>
        <w:t>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00ED783C" w:rsidRPr="00D12FA1">
        <w:rPr>
          <w:color w:val="000000"/>
          <w:lang w:val="el-GR"/>
        </w:rPr>
        <w:t>.</w:t>
      </w:r>
    </w:p>
    <w:p w14:paraId="4C129525" w14:textId="77777777" w:rsidR="005B1D5A" w:rsidRDefault="005B1D5A" w:rsidP="005F687C">
      <w:pPr>
        <w:spacing w:line="360" w:lineRule="auto"/>
        <w:rPr>
          <w:color w:val="000000"/>
          <w:lang w:val="el-GR"/>
        </w:rPr>
      </w:pPr>
      <w:r w:rsidRPr="00020B6A">
        <w:rPr>
          <w:color w:val="000000"/>
          <w:lang w:val="el-GR"/>
        </w:rPr>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r>
        <w:rPr>
          <w:rStyle w:val="ab"/>
          <w:color w:val="000000"/>
          <w:lang w:val="el-GR"/>
        </w:rPr>
        <w:footnoteReference w:id="13"/>
      </w:r>
      <w:r w:rsidRPr="00020B6A">
        <w:rPr>
          <w:color w:val="000000"/>
          <w:lang w:val="el-GR"/>
        </w:rPr>
        <w:t xml:space="preserve"> .</w:t>
      </w:r>
    </w:p>
    <w:p w14:paraId="7FF08E85" w14:textId="2828D9B5" w:rsidR="005B1D5A" w:rsidRPr="00020B6A" w:rsidRDefault="005B1D5A" w:rsidP="005F687C">
      <w:pPr>
        <w:spacing w:line="360" w:lineRule="auto"/>
        <w:rPr>
          <w:color w:val="000000"/>
          <w:lang w:val="el-GR"/>
        </w:rPr>
      </w:pPr>
      <w:r>
        <w:rPr>
          <w:color w:val="000000"/>
          <w:lang w:val="el-GR"/>
        </w:rPr>
        <w:t xml:space="preserve">Οι προθεσμίες </w:t>
      </w:r>
      <w:r w:rsidR="00905175">
        <w:rPr>
          <w:color w:val="000000"/>
          <w:lang w:val="el-GR"/>
        </w:rPr>
        <w:t>άσκησης</w:t>
      </w:r>
      <w:r>
        <w:rPr>
          <w:color w:val="000000"/>
          <w:lang w:val="el-GR"/>
        </w:rPr>
        <w:t xml:space="preserve"> των προδικαστικών προσφυγών και των παρεμβάσεων</w:t>
      </w:r>
      <w:r w:rsidRPr="0034590B">
        <w:rPr>
          <w:color w:val="000000"/>
          <w:lang w:val="el-GR"/>
        </w:rPr>
        <w:t xml:space="preserve"> αρχίζουν την επομένη της ημέρας της προαναφερθείσας κατά περίπτωση κοινοποίησης ή </w:t>
      </w:r>
      <w:r>
        <w:rPr>
          <w:color w:val="000000"/>
          <w:lang w:val="el-GR"/>
        </w:rPr>
        <w:t>γνώσης</w:t>
      </w:r>
      <w:r w:rsidR="00905175">
        <w:rPr>
          <w:color w:val="000000"/>
          <w:lang w:val="el-GR"/>
        </w:rPr>
        <w:t xml:space="preserve"> </w:t>
      </w:r>
      <w:r>
        <w:rPr>
          <w:color w:val="000000"/>
          <w:lang w:val="el-GR"/>
        </w:rPr>
        <w:t xml:space="preserve">και </w:t>
      </w:r>
      <w:r w:rsidRPr="0034590B">
        <w:rPr>
          <w:color w:val="000000"/>
          <w:lang w:val="el-GR"/>
        </w:rPr>
        <w:t>λήγουν όταν περάσει ολόκληρη η τελευταία ημέρα και ώρα 23:59:59 και, αν αυτή είναι εξαιρετέα ή Σάββατο, όταν περάσει ολόκληρη η ε</w:t>
      </w:r>
      <w:r w:rsidR="00905175">
        <w:rPr>
          <w:color w:val="000000"/>
          <w:lang w:val="el-GR"/>
        </w:rPr>
        <w:t>πόμενη</w:t>
      </w:r>
      <w:r w:rsidRPr="0034590B">
        <w:rPr>
          <w:color w:val="000000"/>
          <w:lang w:val="el-GR"/>
        </w:rPr>
        <w:t xml:space="preserve"> εργάσιμη </w:t>
      </w:r>
      <w:r>
        <w:rPr>
          <w:color w:val="000000"/>
          <w:lang w:val="el-GR"/>
        </w:rPr>
        <w:t xml:space="preserve">ημέρα </w:t>
      </w:r>
      <w:r w:rsidRPr="0034590B">
        <w:rPr>
          <w:color w:val="000000"/>
          <w:lang w:val="el-GR"/>
        </w:rPr>
        <w:t>και ώρα 23:59:59</w:t>
      </w:r>
      <w:r>
        <w:rPr>
          <w:rStyle w:val="ab"/>
          <w:color w:val="000000"/>
          <w:lang w:val="el-GR"/>
        </w:rPr>
        <w:footnoteReference w:id="14"/>
      </w:r>
      <w:r>
        <w:rPr>
          <w:color w:val="000000"/>
          <w:lang w:val="el-GR"/>
        </w:rPr>
        <w:t>.</w:t>
      </w:r>
    </w:p>
    <w:p w14:paraId="4A987B9A" w14:textId="792AC95E" w:rsidR="005B1D5A" w:rsidRPr="00353578" w:rsidRDefault="005B1D5A" w:rsidP="005F687C">
      <w:pPr>
        <w:spacing w:line="360" w:lineRule="auto"/>
        <w:rPr>
          <w:color w:val="000000"/>
          <w:lang w:val="el-GR"/>
        </w:rPr>
      </w:pPr>
      <w:r w:rsidRPr="00353578">
        <w:rPr>
          <w:color w:val="000000"/>
          <w:lang w:val="el-GR"/>
        </w:rPr>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00905175">
        <w:rPr>
          <w:color w:val="000000"/>
          <w:lang w:val="el-GR"/>
        </w:rPr>
        <w:t xml:space="preserve"> </w:t>
      </w:r>
      <w:r w:rsidRPr="00D27292">
        <w:rPr>
          <w:color w:val="000000"/>
          <w:lang w:val="el-GR"/>
        </w:rPr>
        <w:t xml:space="preserve">σύμφωνα με </w:t>
      </w:r>
      <w:r>
        <w:rPr>
          <w:color w:val="000000"/>
          <w:lang w:val="el-GR"/>
        </w:rPr>
        <w:t>το άρθρο 18 της Κ.Υ.Α. Προμήθειες και Υπηρεσίες.</w:t>
      </w:r>
    </w:p>
    <w:p w14:paraId="56CAA361" w14:textId="0DEAF628" w:rsidR="005B1D5A" w:rsidRPr="00020B6A" w:rsidRDefault="005B1D5A" w:rsidP="005F687C">
      <w:pPr>
        <w:spacing w:line="360" w:lineRule="auto"/>
        <w:rPr>
          <w:color w:val="000000"/>
          <w:lang w:val="el-GR"/>
        </w:rPr>
      </w:pPr>
      <w:r w:rsidRPr="00020B6A">
        <w:rPr>
          <w:color w:val="000000"/>
          <w:lang w:val="el-GR"/>
        </w:rPr>
        <w:t>Για το παραδεκτό της άσκησης της προδικαστικής προσφυγής κατατίθεται από τον προσφεύγοντα</w:t>
      </w:r>
      <w:r w:rsidR="00905175">
        <w:rPr>
          <w:color w:val="000000"/>
          <w:lang w:val="el-GR"/>
        </w:rPr>
        <w:t xml:space="preserve"> παράβολο</w:t>
      </w:r>
      <w:r w:rsidRPr="00020B6A">
        <w:rPr>
          <w:color w:val="000000"/>
          <w:lang w:val="el-GR"/>
        </w:rPr>
        <w:t xml:space="preserve"> υπέρ του Ελληνικού Δημοσίου, σύμφωνα με όσα ορίζονται στο άρθρο 363 Ν. 4412/2016</w:t>
      </w:r>
      <w:bookmarkStart w:id="354" w:name="_Hlk126503539"/>
      <w:r w:rsidR="008F11E7">
        <w:rPr>
          <w:color w:val="000000"/>
          <w:lang w:val="el-GR"/>
        </w:rPr>
        <w:t xml:space="preserve"> </w:t>
      </w:r>
      <w:r w:rsidR="000A7747">
        <w:rPr>
          <w:color w:val="000000"/>
          <w:lang w:val="el-GR"/>
        </w:rPr>
        <w:t xml:space="preserve">όπως τροποποιήθηκε με το άρθρο 135 </w:t>
      </w:r>
      <w:r w:rsidR="00905175">
        <w:rPr>
          <w:color w:val="000000"/>
          <w:lang w:val="el-GR"/>
        </w:rPr>
        <w:t>του ν</w:t>
      </w:r>
      <w:r w:rsidR="000A7747">
        <w:rPr>
          <w:color w:val="000000"/>
          <w:lang w:val="el-GR"/>
        </w:rPr>
        <w:t>. 4782/2021</w:t>
      </w:r>
      <w:bookmarkEnd w:id="354"/>
      <w:r w:rsidRPr="00020B6A">
        <w:rPr>
          <w:color w:val="000000"/>
          <w:lang w:val="el-GR"/>
        </w:rPr>
        <w:t xml:space="preserve">. Η επιστροφή του παραβόλου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w:t>
      </w:r>
      <w:r w:rsidR="00D246C2" w:rsidRPr="006B704A">
        <w:rPr>
          <w:lang w:val="el-GR"/>
        </w:rPr>
        <w:t>Ε.Α.ΔΗ.ΣΥ.</w:t>
      </w:r>
      <w:r w:rsidR="00905175">
        <w:rPr>
          <w:lang w:val="el-GR"/>
        </w:rPr>
        <w:t xml:space="preserve"> </w:t>
      </w:r>
      <w:r w:rsidRPr="00020B6A">
        <w:rPr>
          <w:color w:val="000000"/>
          <w:lang w:val="el-GR"/>
        </w:rPr>
        <w:t>επί της προσφυγής, γ) σε περίπτωση παραίτησης του προσφεύγον</w:t>
      </w:r>
      <w:r w:rsidR="00905175">
        <w:rPr>
          <w:color w:val="000000"/>
          <w:lang w:val="el-GR"/>
        </w:rPr>
        <w:t>τος</w:t>
      </w:r>
      <w:r w:rsidRPr="00020B6A">
        <w:rPr>
          <w:color w:val="000000"/>
          <w:lang w:val="el-GR"/>
        </w:rPr>
        <w:t xml:space="preserve"> από την προσφυγή του έως και δέκα (10) ημέρες από την κατάθεση της προσφυγής. </w:t>
      </w:r>
    </w:p>
    <w:p w14:paraId="36EA9150" w14:textId="09F21C00" w:rsidR="005B1D5A" w:rsidRPr="00020B6A" w:rsidRDefault="005B1D5A" w:rsidP="005F687C">
      <w:pPr>
        <w:spacing w:line="360" w:lineRule="auto"/>
        <w:rPr>
          <w:color w:val="000000"/>
          <w:lang w:val="el-GR"/>
        </w:rPr>
      </w:pPr>
      <w:r w:rsidRPr="00020B6A">
        <w:rPr>
          <w:color w:val="000000"/>
          <w:lang w:val="el-GR"/>
        </w:rPr>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w:t>
      </w:r>
      <w:r w:rsidR="00ED4715" w:rsidRPr="006B704A">
        <w:rPr>
          <w:lang w:val="el-GR"/>
        </w:rPr>
        <w:t>Ε.Α.ΔΗ.ΣΥ.</w:t>
      </w:r>
      <w:r w:rsidR="00905175">
        <w:rPr>
          <w:lang w:val="el-GR"/>
        </w:rPr>
        <w:t xml:space="preserve"> </w:t>
      </w:r>
      <w:r w:rsidRPr="00020B6A">
        <w:rPr>
          <w:color w:val="000000"/>
          <w:lang w:val="el-GR"/>
        </w:rPr>
        <w:t>μετά από άσκηση προδικαστικής προσφυγής, σύμφωνα με τ</w:t>
      </w:r>
      <w:r w:rsidR="00905175">
        <w:rPr>
          <w:color w:val="000000"/>
          <w:lang w:val="el-GR"/>
        </w:rPr>
        <w:t>α</w:t>
      </w:r>
      <w:r w:rsidRPr="00020B6A">
        <w:rPr>
          <w:color w:val="000000"/>
          <w:lang w:val="el-GR"/>
        </w:rPr>
        <w:t xml:space="preserve"> άρθρ</w:t>
      </w:r>
      <w:r w:rsidR="00905175">
        <w:rPr>
          <w:color w:val="000000"/>
          <w:lang w:val="el-GR"/>
        </w:rPr>
        <w:t>α</w:t>
      </w:r>
      <w:r w:rsidRPr="00020B6A">
        <w:rPr>
          <w:color w:val="000000"/>
          <w:lang w:val="el-GR"/>
        </w:rPr>
        <w:t xml:space="preserve"> 368 του </w:t>
      </w:r>
      <w:r>
        <w:rPr>
          <w:color w:val="000000"/>
          <w:lang w:val="el-GR"/>
        </w:rPr>
        <w:t>ν</w:t>
      </w:r>
      <w:r w:rsidRPr="00020B6A">
        <w:rPr>
          <w:color w:val="000000"/>
          <w:lang w:val="el-GR"/>
        </w:rPr>
        <w:t xml:space="preserve">. 4412/2016 και 20 </w:t>
      </w:r>
      <w:r>
        <w:rPr>
          <w:color w:val="000000"/>
          <w:lang w:val="el-GR"/>
        </w:rPr>
        <w:t>π</w:t>
      </w:r>
      <w:r w:rsidRPr="00020B6A">
        <w:rPr>
          <w:color w:val="000000"/>
          <w:lang w:val="el-GR"/>
        </w:rPr>
        <w:t>.</w:t>
      </w:r>
      <w:r>
        <w:rPr>
          <w:color w:val="000000"/>
          <w:lang w:val="el-GR"/>
        </w:rPr>
        <w:t>δ</w:t>
      </w:r>
      <w:r w:rsidR="00905175">
        <w:rPr>
          <w:color w:val="000000"/>
          <w:lang w:val="el-GR"/>
        </w:rPr>
        <w:t>/τος</w:t>
      </w:r>
      <w:r w:rsidRPr="00020B6A">
        <w:rPr>
          <w:color w:val="000000"/>
          <w:lang w:val="el-GR"/>
        </w:rPr>
        <w:t xml:space="preserve"> 39/2017. Όμως, μόνη η άσκηση της προδικαστικής προσφυγής δεν κωλύει την πρόοδο της </w:t>
      </w:r>
      <w:r w:rsidRPr="00020B6A">
        <w:rPr>
          <w:color w:val="000000"/>
          <w:lang w:val="el-GR"/>
        </w:rPr>
        <w:lastRenderedPageBreak/>
        <w:t xml:space="preserve">διαγωνιστικής διαδικασίας, υπό την επιφύλαξη χορήγησης από το Κλιμάκιο προσωρινής προστασίας σύμφωνα με το άρθρο 366 παρ. 1-2 </w:t>
      </w:r>
      <w:r w:rsidR="00905175">
        <w:rPr>
          <w:color w:val="000000"/>
          <w:lang w:val="el-GR"/>
        </w:rPr>
        <w:t xml:space="preserve">του </w:t>
      </w:r>
      <w:r>
        <w:rPr>
          <w:color w:val="000000"/>
          <w:lang w:val="el-GR"/>
        </w:rPr>
        <w:t>ν</w:t>
      </w:r>
      <w:r w:rsidRPr="00020B6A">
        <w:rPr>
          <w:color w:val="000000"/>
          <w:lang w:val="el-GR"/>
        </w:rPr>
        <w:t xml:space="preserve">. 4412/2016 και 15 παρ. 1-4 </w:t>
      </w:r>
      <w:r w:rsidR="00905175">
        <w:rPr>
          <w:color w:val="000000"/>
          <w:lang w:val="el-GR"/>
        </w:rPr>
        <w:t xml:space="preserve">του </w:t>
      </w:r>
      <w:r>
        <w:rPr>
          <w:color w:val="000000"/>
          <w:lang w:val="el-GR"/>
        </w:rPr>
        <w:t>π</w:t>
      </w:r>
      <w:r w:rsidRPr="00020B6A">
        <w:rPr>
          <w:color w:val="000000"/>
          <w:lang w:val="el-GR"/>
        </w:rPr>
        <w:t>.</w:t>
      </w:r>
      <w:r>
        <w:rPr>
          <w:color w:val="000000"/>
          <w:lang w:val="el-GR"/>
        </w:rPr>
        <w:t>δ</w:t>
      </w:r>
      <w:r w:rsidR="00905175">
        <w:rPr>
          <w:color w:val="000000"/>
          <w:lang w:val="el-GR"/>
        </w:rPr>
        <w:t>/τος</w:t>
      </w:r>
      <w:r w:rsidRPr="00020B6A">
        <w:rPr>
          <w:color w:val="000000"/>
          <w:lang w:val="el-GR"/>
        </w:rPr>
        <w:t xml:space="preserve"> 39/2017. </w:t>
      </w:r>
    </w:p>
    <w:p w14:paraId="5FD57211" w14:textId="77777777" w:rsidR="005B1D5A" w:rsidRPr="0052232F" w:rsidRDefault="005B1D5A" w:rsidP="005F687C">
      <w:pPr>
        <w:spacing w:line="360" w:lineRule="auto"/>
        <w:rPr>
          <w:color w:val="000000"/>
          <w:lang w:val="el-GR"/>
        </w:rPr>
      </w:pPr>
      <w:r w:rsidRPr="0052232F">
        <w:rPr>
          <w:color w:val="000000"/>
          <w:lang w:val="el-GR"/>
        </w:rPr>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1A85E55F" w14:textId="726453AD" w:rsidR="005B1D5A" w:rsidRPr="00020B6A" w:rsidRDefault="005B1D5A" w:rsidP="005F687C">
      <w:pPr>
        <w:spacing w:line="360" w:lineRule="auto"/>
        <w:rPr>
          <w:color w:val="000000"/>
          <w:lang w:val="el-GR"/>
        </w:rPr>
      </w:pPr>
      <w:r w:rsidRPr="00020B6A">
        <w:rPr>
          <w:color w:val="000000"/>
          <w:lang w:val="el-GR"/>
        </w:rPr>
        <w:t>Μετά την, κατά τα ως άνω, ηλεκτρονική κατάθεση της προδικαστικής προσφυγής η αναθέτουσα αρχή</w:t>
      </w:r>
      <w:r>
        <w:rPr>
          <w:color w:val="000000"/>
          <w:lang w:val="el-GR"/>
        </w:rPr>
        <w:t>,</w:t>
      </w:r>
      <w:r w:rsidR="00905175">
        <w:rPr>
          <w:color w:val="000000"/>
          <w:lang w:val="el-GR"/>
        </w:rPr>
        <w:t xml:space="preserve"> </w:t>
      </w:r>
      <w:r w:rsidRPr="0034590B">
        <w:rPr>
          <w:color w:val="000000"/>
          <w:lang w:val="el-GR"/>
        </w:rPr>
        <w:t xml:space="preserve">μέσω της λειτουργίας </w:t>
      </w:r>
      <w:r>
        <w:rPr>
          <w:color w:val="000000"/>
          <w:lang w:val="el-GR"/>
        </w:rPr>
        <w:t>«</w:t>
      </w:r>
      <w:r w:rsidRPr="0034590B">
        <w:rPr>
          <w:color w:val="000000"/>
          <w:lang w:val="el-GR"/>
        </w:rPr>
        <w:t>Επικοινωνία»</w:t>
      </w:r>
      <w:r w:rsidRPr="00020B6A">
        <w:rPr>
          <w:color w:val="000000"/>
          <w:lang w:val="el-GR"/>
        </w:rPr>
        <w:t xml:space="preserve">: </w:t>
      </w:r>
    </w:p>
    <w:p w14:paraId="1DBD3645" w14:textId="5A345A8D" w:rsidR="005B1D5A" w:rsidRPr="00020B6A" w:rsidRDefault="005B1D5A" w:rsidP="005F687C">
      <w:pPr>
        <w:spacing w:line="360" w:lineRule="auto"/>
        <w:rPr>
          <w:color w:val="000000"/>
          <w:lang w:val="el-GR"/>
        </w:rPr>
      </w:pPr>
      <w:r w:rsidRPr="00020B6A">
        <w:rPr>
          <w:color w:val="000000"/>
          <w:lang w:val="el-GR"/>
        </w:rPr>
        <w:t xml:space="preserve">α) Κοινοποιεί την προσφυγή το αργότερο έως την </w:t>
      </w:r>
      <w:r w:rsidR="00905175">
        <w:rPr>
          <w:color w:val="000000"/>
          <w:lang w:val="el-GR"/>
        </w:rPr>
        <w:t>επόμενη</w:t>
      </w:r>
      <w:r w:rsidRPr="00020B6A">
        <w:rPr>
          <w:color w:val="000000"/>
          <w:lang w:val="el-GR"/>
        </w:rPr>
        <w:t xml:space="preserve"> εργάσιμη ημέρα από την κατάθεσή της σε κάθε ενδιαφερόμενο τρίτο, ο οποίος μπορεί να θίγεται από την αποδοχή της, προκειμένου να ασκήσει το, προβλεπόμενο από τα άρθρα 362 παρ. 3 και 7 </w:t>
      </w:r>
      <w:r>
        <w:rPr>
          <w:color w:val="000000"/>
          <w:lang w:val="el-GR"/>
        </w:rPr>
        <w:t>π</w:t>
      </w:r>
      <w:r w:rsidRPr="00020B6A">
        <w:rPr>
          <w:color w:val="000000"/>
          <w:lang w:val="el-GR"/>
        </w:rPr>
        <w:t>.</w:t>
      </w:r>
      <w:r>
        <w:rPr>
          <w:color w:val="000000"/>
          <w:lang w:val="el-GR"/>
        </w:rPr>
        <w:t>δ</w:t>
      </w:r>
      <w:r w:rsidR="004240CF">
        <w:rPr>
          <w:color w:val="000000"/>
          <w:lang w:val="el-GR"/>
        </w:rPr>
        <w:t>/τος</w:t>
      </w:r>
      <w:r w:rsidRPr="00020B6A">
        <w:rPr>
          <w:color w:val="000000"/>
          <w:lang w:val="el-GR"/>
        </w:rPr>
        <w:t xml:space="preserve">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r w:rsidR="005F3636">
        <w:rPr>
          <w:color w:val="000000"/>
          <w:lang w:val="el-GR"/>
        </w:rPr>
        <w:t xml:space="preserve"> </w:t>
      </w:r>
    </w:p>
    <w:p w14:paraId="7ED7B6DA" w14:textId="77777777" w:rsidR="005B1D5A" w:rsidRPr="00020B6A" w:rsidRDefault="005B1D5A" w:rsidP="005F687C">
      <w:pPr>
        <w:spacing w:line="360" w:lineRule="auto"/>
        <w:rPr>
          <w:color w:val="000000"/>
          <w:lang w:val="el-GR"/>
        </w:rPr>
      </w:pPr>
      <w:r w:rsidRPr="00020B6A">
        <w:rPr>
          <w:color w:val="000000"/>
          <w:lang w:val="el-GR"/>
        </w:rPr>
        <w:t xml:space="preserve">β) Διαβιβάζει στην </w:t>
      </w:r>
      <w:r w:rsidR="00ED4715" w:rsidRPr="006B704A">
        <w:rPr>
          <w:lang w:val="el-GR"/>
        </w:rPr>
        <w:t>Ε.Α.ΔΗ.ΣΥ.</w:t>
      </w:r>
      <w:r w:rsidRPr="00020B6A">
        <w:rPr>
          <w:color w:val="000000"/>
          <w:lang w:val="el-GR"/>
        </w:rPr>
        <w:t>,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348EB578" w14:textId="4374C3B4" w:rsidR="005B1D5A" w:rsidRPr="00020B6A" w:rsidRDefault="005B1D5A" w:rsidP="005F687C">
      <w:pPr>
        <w:spacing w:line="360" w:lineRule="auto"/>
        <w:rPr>
          <w:color w:val="000000"/>
          <w:lang w:val="el-GR"/>
        </w:rPr>
      </w:pPr>
      <w:r w:rsidRPr="00020B6A">
        <w:rPr>
          <w:color w:val="000000"/>
          <w:lang w:val="el-GR"/>
        </w:rPr>
        <w:t xml:space="preserve">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w:t>
      </w:r>
      <w:r w:rsidR="00905175">
        <w:rPr>
          <w:color w:val="000000"/>
          <w:lang w:val="el-GR"/>
        </w:rPr>
        <w:t>επόμενη</w:t>
      </w:r>
      <w:r w:rsidRPr="00020B6A">
        <w:rPr>
          <w:color w:val="000000"/>
          <w:lang w:val="el-GR"/>
        </w:rPr>
        <w:t xml:space="preserve"> εργάσιμη ημέρα από την κατάθεσή τους.</w:t>
      </w:r>
    </w:p>
    <w:p w14:paraId="61D48233" w14:textId="797C0FF5" w:rsidR="005B1D5A" w:rsidRPr="00020B6A" w:rsidRDefault="005B1D5A" w:rsidP="005F687C">
      <w:pPr>
        <w:spacing w:line="360" w:lineRule="auto"/>
        <w:rPr>
          <w:color w:val="000000"/>
          <w:lang w:val="el-GR"/>
        </w:rPr>
      </w:pPr>
      <w:r w:rsidRPr="00020B6A">
        <w:rPr>
          <w:color w:val="000000"/>
          <w:lang w:val="el-GR"/>
        </w:rPr>
        <w:t>δ)</w:t>
      </w:r>
      <w:r w:rsidR="00905175">
        <w:rPr>
          <w:color w:val="000000"/>
          <w:lang w:val="el-GR"/>
        </w:rPr>
        <w:t xml:space="preserve"> </w:t>
      </w:r>
      <w:r w:rsidRPr="00020B6A">
        <w:rPr>
          <w:color w:val="000000"/>
          <w:lang w:val="el-GR"/>
        </w:rPr>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3093D4EA" w14:textId="7184B3F8" w:rsidR="005B1D5A" w:rsidRPr="00020B6A" w:rsidRDefault="005B1D5A" w:rsidP="005F687C">
      <w:pPr>
        <w:spacing w:line="360" w:lineRule="auto"/>
        <w:rPr>
          <w:color w:val="000000"/>
          <w:lang w:val="el-GR"/>
        </w:rPr>
      </w:pPr>
      <w:r w:rsidRPr="00020B6A">
        <w:rPr>
          <w:color w:val="000000"/>
          <w:lang w:val="el-GR"/>
        </w:rPr>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rPr>
          <w:color w:val="000000"/>
          <w:lang w:val="el-GR"/>
        </w:rPr>
        <w:t>ν</w:t>
      </w:r>
      <w:r w:rsidRPr="00020B6A">
        <w:rPr>
          <w:color w:val="000000"/>
          <w:lang w:val="el-GR"/>
        </w:rPr>
        <w:t>. 4412/2016 κατά των εκτελεστών πράξεων ή παραλείψεων της αναθέτουσας αρχής.</w:t>
      </w:r>
    </w:p>
    <w:p w14:paraId="3FDF4103" w14:textId="0411E5E9" w:rsidR="00905175" w:rsidRDefault="005B1D5A" w:rsidP="005F687C">
      <w:pPr>
        <w:spacing w:line="360" w:lineRule="auto"/>
        <w:rPr>
          <w:lang w:val="el-GR"/>
        </w:rPr>
      </w:pPr>
      <w:r w:rsidRPr="00020B6A">
        <w:rPr>
          <w:color w:val="000000"/>
          <w:lang w:val="el-GR"/>
        </w:rPr>
        <w:t xml:space="preserve">Β. Όποιος έχει έννομο συμφέρον μπορεί να ζητήσει, </w:t>
      </w:r>
      <w:r w:rsidR="00F1538B" w:rsidRPr="007C4E1D">
        <w:rPr>
          <w:color w:val="000000"/>
          <w:lang w:val="el-GR" w:eastAsia="ar-SA"/>
        </w:rPr>
        <w:t>με το ίδιο δικόγραφο</w:t>
      </w:r>
      <w:r w:rsidR="008F11E7">
        <w:rPr>
          <w:color w:val="000000"/>
          <w:lang w:val="el-GR" w:eastAsia="ar-SA"/>
        </w:rPr>
        <w:t xml:space="preserve"> </w:t>
      </w:r>
      <w:r w:rsidRPr="00020B6A">
        <w:rPr>
          <w:color w:val="000000"/>
          <w:lang w:val="el-GR"/>
        </w:rPr>
        <w:t xml:space="preserve">εφαρμοζόμενων αναλογικά των διατάξεων του </w:t>
      </w:r>
      <w:r>
        <w:rPr>
          <w:color w:val="000000"/>
          <w:lang w:val="el-GR"/>
        </w:rPr>
        <w:t>π</w:t>
      </w:r>
      <w:r w:rsidRPr="00020B6A">
        <w:rPr>
          <w:color w:val="000000"/>
          <w:lang w:val="el-GR"/>
        </w:rPr>
        <w:t>.</w:t>
      </w:r>
      <w:r>
        <w:rPr>
          <w:color w:val="000000"/>
          <w:lang w:val="el-GR"/>
        </w:rPr>
        <w:t>δ</w:t>
      </w:r>
      <w:r w:rsidR="00905175">
        <w:rPr>
          <w:color w:val="000000"/>
          <w:lang w:val="el-GR"/>
        </w:rPr>
        <w:t>/τος</w:t>
      </w:r>
      <w:r w:rsidRPr="00020B6A">
        <w:rPr>
          <w:color w:val="000000"/>
          <w:lang w:val="el-GR"/>
        </w:rPr>
        <w:t xml:space="preserve"> 18/1989, την αναστολή εκτέλεσης της απόφασης της </w:t>
      </w:r>
      <w:bookmarkStart w:id="355" w:name="_Hlk114820631"/>
      <w:r w:rsidR="00ED4715" w:rsidRPr="006B704A">
        <w:rPr>
          <w:lang w:val="el-GR"/>
        </w:rPr>
        <w:t>Ε.Α.ΔΗ.ΣΥ.</w:t>
      </w:r>
      <w:bookmarkEnd w:id="355"/>
      <w:r w:rsidR="00905175">
        <w:rPr>
          <w:lang w:val="el-GR"/>
        </w:rPr>
        <w:t xml:space="preserve"> </w:t>
      </w:r>
      <w:r w:rsidRPr="00020B6A">
        <w:rPr>
          <w:color w:val="000000"/>
          <w:lang w:val="el-GR"/>
        </w:rPr>
        <w:t xml:space="preserve">και την ακύρωσή της ενώπιον του </w:t>
      </w:r>
      <w:r w:rsidR="00905175">
        <w:rPr>
          <w:color w:val="000000"/>
          <w:lang w:val="el-GR"/>
        </w:rPr>
        <w:t>αρμόδιου</w:t>
      </w:r>
      <w:r w:rsidRPr="00020B6A">
        <w:rPr>
          <w:color w:val="000000"/>
          <w:lang w:val="el-GR"/>
        </w:rPr>
        <w:t xml:space="preserve"> </w:t>
      </w:r>
      <w:r w:rsidR="00905175">
        <w:rPr>
          <w:color w:val="000000"/>
          <w:lang w:val="el-GR"/>
        </w:rPr>
        <w:t xml:space="preserve">Διοικητικού </w:t>
      </w:r>
      <w:r w:rsidR="00F1538B" w:rsidRPr="007C4E1D">
        <w:rPr>
          <w:color w:val="000000"/>
          <w:lang w:val="el-GR" w:eastAsia="ar-SA"/>
        </w:rPr>
        <w:t>Δικαστηρίου</w:t>
      </w:r>
      <w:r w:rsidR="006F28CC">
        <w:rPr>
          <w:color w:val="000000"/>
          <w:lang w:val="el-GR" w:eastAsia="ar-SA"/>
        </w:rPr>
        <w:t xml:space="preserve"> (Συμβούλιο της Επικρατείας)</w:t>
      </w:r>
      <w:r w:rsidR="00905175">
        <w:rPr>
          <w:color w:val="000000"/>
          <w:lang w:val="el-GR" w:eastAsia="ar-SA"/>
        </w:rPr>
        <w:t xml:space="preserve"> </w:t>
      </w:r>
      <w:r w:rsidR="000A7747">
        <w:rPr>
          <w:lang w:val="el-GR"/>
        </w:rPr>
        <w:t>της παρ. 3 του αρθ. 372 Ν.4412/2016, όπως ισχύει</w:t>
      </w:r>
      <w:r w:rsidR="00EE75CB">
        <w:rPr>
          <w:lang w:val="el-GR"/>
        </w:rPr>
        <w:t xml:space="preserve">. </w:t>
      </w:r>
    </w:p>
    <w:p w14:paraId="325BEE8C" w14:textId="229E6D51" w:rsidR="00F1538B" w:rsidRDefault="00F1538B" w:rsidP="005F687C">
      <w:pPr>
        <w:spacing w:line="360" w:lineRule="auto"/>
        <w:rPr>
          <w:color w:val="000000"/>
          <w:lang w:val="el-GR"/>
        </w:rPr>
      </w:pPr>
      <w:r w:rsidRPr="007C4E1D">
        <w:rPr>
          <w:color w:val="000000"/>
          <w:lang w:val="el-GR" w:eastAsia="ar-SA"/>
        </w:rPr>
        <w:lastRenderedPageBreak/>
        <w:t xml:space="preserve">Το αυτό ισχύει και σε περίπτωση σιωπηρής απόρριψης της προδικαστικής προσφυγής από την </w:t>
      </w:r>
      <w:r w:rsidR="00592F60" w:rsidRPr="006B704A">
        <w:rPr>
          <w:lang w:val="el-GR"/>
        </w:rPr>
        <w:t>Ε.Α.ΔΗ.ΣΥ.</w:t>
      </w:r>
      <w:r w:rsidR="005B1D5A" w:rsidRPr="00020B6A">
        <w:rPr>
          <w:color w:val="000000"/>
          <w:lang w:val="el-GR"/>
        </w:rPr>
        <w:t xml:space="preserve"> Δικαίωμα άσκησης </w:t>
      </w:r>
      <w:r w:rsidRPr="007C4E1D">
        <w:rPr>
          <w:color w:val="000000"/>
          <w:lang w:val="el-GR" w:eastAsia="ar-SA"/>
        </w:rPr>
        <w:t>του ως άνω ένδικου βοηθήματος</w:t>
      </w:r>
      <w:r w:rsidR="005B1D5A" w:rsidRPr="00020B6A">
        <w:rPr>
          <w:color w:val="000000"/>
          <w:lang w:val="el-GR"/>
        </w:rPr>
        <w:t xml:space="preserve"> έχει και η αναθέτουσα αρχή αν η </w:t>
      </w:r>
      <w:r w:rsidR="00592F60" w:rsidRPr="006B704A">
        <w:rPr>
          <w:lang w:val="el-GR"/>
        </w:rPr>
        <w:t>Ε.Α.ΔΗ.ΣΥ.</w:t>
      </w:r>
      <w:r w:rsidR="00905175">
        <w:rPr>
          <w:lang w:val="el-GR"/>
        </w:rPr>
        <w:t xml:space="preserve"> </w:t>
      </w:r>
      <w:r w:rsidR="005B1D5A" w:rsidRPr="00020B6A">
        <w:rPr>
          <w:color w:val="000000"/>
          <w:lang w:val="el-GR"/>
        </w:rPr>
        <w:t>κάνει δεκτή την προδικαστική προσφυγή</w:t>
      </w:r>
      <w:r>
        <w:rPr>
          <w:color w:val="000000"/>
          <w:lang w:val="el-GR"/>
        </w:rPr>
        <w:t xml:space="preserve">, </w:t>
      </w:r>
      <w:r w:rsidRPr="007C4E1D">
        <w:rPr>
          <w:color w:val="000000"/>
          <w:lang w:val="el-GR" w:eastAsia="ar-SA"/>
        </w:rPr>
        <w:t>αλλά και αυτός του οποίου έχει γίνει εν μέρει δεκτή η προδικαστική προσφυγή</w:t>
      </w:r>
      <w:r>
        <w:rPr>
          <w:color w:val="000000"/>
          <w:lang w:val="el-GR" w:eastAsia="ar-SA"/>
        </w:rPr>
        <w:t>.</w:t>
      </w:r>
    </w:p>
    <w:p w14:paraId="0BDB4D06" w14:textId="4B4B4B8E" w:rsidR="005B1D5A" w:rsidRPr="00020B6A" w:rsidRDefault="005B1D5A" w:rsidP="005F687C">
      <w:pPr>
        <w:spacing w:line="360" w:lineRule="auto"/>
        <w:rPr>
          <w:color w:val="000000"/>
          <w:lang w:val="el-GR"/>
        </w:rPr>
      </w:pPr>
      <w:r w:rsidRPr="00020B6A">
        <w:rPr>
          <w:color w:val="000000"/>
          <w:lang w:val="el-GR"/>
        </w:rPr>
        <w:t xml:space="preserve">Με </w:t>
      </w:r>
      <w:r w:rsidR="00072601" w:rsidRPr="007C4E1D">
        <w:rPr>
          <w:color w:val="000000"/>
          <w:lang w:val="el-GR" w:eastAsia="ar-SA"/>
        </w:rPr>
        <w:t xml:space="preserve">την απόφαση της </w:t>
      </w:r>
      <w:r w:rsidR="00ED4715" w:rsidRPr="006B704A">
        <w:rPr>
          <w:lang w:val="el-GR"/>
        </w:rPr>
        <w:t>Ε.Α.ΔΗ.ΣΥ.</w:t>
      </w:r>
      <w:r w:rsidR="00905175">
        <w:rPr>
          <w:color w:val="000000"/>
          <w:lang w:val="el-GR"/>
        </w:rPr>
        <w:t xml:space="preserve"> </w:t>
      </w:r>
      <w:r w:rsidRPr="00020B6A">
        <w:rPr>
          <w:color w:val="000000"/>
          <w:lang w:val="el-GR"/>
        </w:rPr>
        <w:t xml:space="preserve">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00072601" w:rsidRPr="007C4E1D">
        <w:rPr>
          <w:color w:val="000000"/>
          <w:lang w:val="el-GR" w:eastAsia="ar-SA"/>
        </w:rPr>
        <w:t>ως άνω αίτησης στο Δικαστήριο.</w:t>
      </w:r>
    </w:p>
    <w:p w14:paraId="7726A2B0" w14:textId="32D47107" w:rsidR="00072601" w:rsidRDefault="00072601" w:rsidP="005F687C">
      <w:pPr>
        <w:spacing w:line="360" w:lineRule="auto"/>
        <w:rPr>
          <w:color w:val="000000"/>
          <w:lang w:val="el-GR"/>
        </w:rPr>
      </w:pPr>
      <w:r w:rsidRPr="007C4E1D">
        <w:rPr>
          <w:color w:val="000000"/>
          <w:lang w:val="el-GR" w:eastAsia="ar-SA"/>
        </w:rPr>
        <w:t xml:space="preserve">Η αίτηση αναστολής και ακύρωσης περιλαμβάνει μόνο αιτιάσεις που είχαν προταθεί με την προδικαστική προσφυγή ή αφορούν στη διαδικασία ενώπιον της </w:t>
      </w:r>
      <w:r w:rsidR="00592F60" w:rsidRPr="006B704A">
        <w:rPr>
          <w:lang w:val="el-GR"/>
        </w:rPr>
        <w:t>Ε.Α.ΔΗ.ΣΥ.</w:t>
      </w:r>
      <w:r w:rsidR="00905175">
        <w:rPr>
          <w:lang w:val="el-GR"/>
        </w:rPr>
        <w:t xml:space="preserve"> </w:t>
      </w:r>
      <w:r w:rsidRPr="007C4E1D">
        <w:rPr>
          <w:color w:val="000000"/>
          <w:lang w:val="el-GR" w:eastAsia="ar-SA"/>
        </w:rPr>
        <w:t>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b"/>
          <w:color w:val="000000"/>
          <w:lang w:val="el-GR"/>
        </w:rPr>
        <w:footnoteReference w:id="15"/>
      </w:r>
    </w:p>
    <w:p w14:paraId="203C2D08" w14:textId="5A1B623C" w:rsidR="00072601" w:rsidRDefault="005B1D5A" w:rsidP="005F687C">
      <w:pPr>
        <w:spacing w:line="360" w:lineRule="auto"/>
        <w:rPr>
          <w:color w:val="000000"/>
          <w:lang w:val="el-GR"/>
        </w:rPr>
      </w:pPr>
      <w:r w:rsidRPr="00020B6A">
        <w:rPr>
          <w:color w:val="000000"/>
          <w:lang w:val="el-GR"/>
        </w:rPr>
        <w:t xml:space="preserve">Η </w:t>
      </w:r>
      <w:r w:rsidR="00072601">
        <w:rPr>
          <w:color w:val="000000"/>
          <w:lang w:val="el-GR"/>
        </w:rPr>
        <w:t xml:space="preserve">ως άνω </w:t>
      </w:r>
      <w:r w:rsidRPr="00020B6A">
        <w:rPr>
          <w:color w:val="000000"/>
          <w:lang w:val="el-GR"/>
        </w:rPr>
        <w:t xml:space="preserve">αίτηση κατατίθεται στο </w:t>
      </w:r>
      <w:r w:rsidR="00072601">
        <w:rPr>
          <w:color w:val="000000"/>
          <w:lang w:val="el-GR"/>
        </w:rPr>
        <w:t>αρμόδιο</w:t>
      </w:r>
      <w:r w:rsidRPr="00020B6A">
        <w:rPr>
          <w:color w:val="000000"/>
          <w:lang w:val="el-GR"/>
        </w:rPr>
        <w:t xml:space="preserve"> </w:t>
      </w:r>
      <w:r w:rsidR="00FA7EF3">
        <w:rPr>
          <w:color w:val="000000"/>
          <w:lang w:val="el-GR"/>
        </w:rPr>
        <w:t>Δ</w:t>
      </w:r>
      <w:r w:rsidRPr="00020B6A">
        <w:rPr>
          <w:color w:val="000000"/>
          <w:lang w:val="el-GR"/>
        </w:rPr>
        <w:t xml:space="preserve">ικαστήριο μέσα σε προθεσμία δέκα (10) ημερών από κοινοποίηση ή την πλήρη γνώση της απόφασης </w:t>
      </w:r>
      <w:r w:rsidR="00072601" w:rsidRPr="007C4E1D">
        <w:rPr>
          <w:color w:val="000000"/>
          <w:lang w:val="el-GR" w:eastAsia="ar-SA"/>
        </w:rPr>
        <w:t>ή από την παρέλευση της προθεσμίας για την έκδοση της απόφασης</w:t>
      </w:r>
      <w:r w:rsidR="008F11E7">
        <w:rPr>
          <w:color w:val="000000"/>
          <w:lang w:val="el-GR" w:eastAsia="ar-SA"/>
        </w:rPr>
        <w:t xml:space="preserve"> </w:t>
      </w:r>
      <w:r w:rsidRPr="00020B6A">
        <w:rPr>
          <w:color w:val="000000"/>
          <w:lang w:val="el-GR"/>
        </w:rPr>
        <w:t>επί της προδικαστικής προσφυγής</w:t>
      </w:r>
      <w:r w:rsidR="00072601">
        <w:rPr>
          <w:color w:val="000000"/>
          <w:lang w:val="el-GR"/>
        </w:rPr>
        <w:t>, ενώ</w:t>
      </w:r>
      <w:r w:rsidR="00905175">
        <w:rPr>
          <w:color w:val="000000"/>
          <w:lang w:val="el-GR"/>
        </w:rPr>
        <w:t xml:space="preserve"> </w:t>
      </w:r>
      <w:r w:rsidRPr="00020B6A">
        <w:rPr>
          <w:color w:val="000000"/>
          <w:lang w:val="el-GR"/>
        </w:rPr>
        <w:t xml:space="preserve">η </w:t>
      </w:r>
      <w:r w:rsidR="00072601">
        <w:rPr>
          <w:color w:val="000000"/>
          <w:lang w:val="el-GR"/>
        </w:rPr>
        <w:t>δικάσιμος για την εκδίκαση</w:t>
      </w:r>
      <w:r w:rsidRPr="00020B6A">
        <w:rPr>
          <w:color w:val="000000"/>
          <w:lang w:val="el-GR"/>
        </w:rPr>
        <w:t xml:space="preserve"> της αίτησης ακύρωσης </w:t>
      </w:r>
      <w:r w:rsidR="00072601" w:rsidRPr="007C4E1D">
        <w:rPr>
          <w:color w:val="000000"/>
          <w:lang w:val="el-GR" w:eastAsia="ar-SA"/>
        </w:rPr>
        <w:t>δεν πρέπει να απέχει πέραν των εξήντα (60) ημερών από την κατάθεση του δικογράφου</w:t>
      </w:r>
      <w:r w:rsidR="00072601">
        <w:rPr>
          <w:color w:val="000000"/>
          <w:lang w:val="el-GR"/>
        </w:rPr>
        <w:t>.</w:t>
      </w:r>
      <w:r w:rsidR="00072601">
        <w:rPr>
          <w:rStyle w:val="ab"/>
          <w:color w:val="000000"/>
          <w:lang w:val="el-GR"/>
        </w:rPr>
        <w:footnoteReference w:id="16"/>
      </w:r>
    </w:p>
    <w:p w14:paraId="3F983F62" w14:textId="79AB390C" w:rsidR="00160FCE" w:rsidRDefault="00072601" w:rsidP="005F687C">
      <w:pPr>
        <w:spacing w:line="360" w:lineRule="auto"/>
        <w:rPr>
          <w:color w:val="000000"/>
          <w:lang w:val="el-GR" w:eastAsia="ar-SA"/>
        </w:rPr>
      </w:pPr>
      <w:r>
        <w:rPr>
          <w:color w:val="000000"/>
          <w:lang w:val="el-GR"/>
        </w:rPr>
        <w:t xml:space="preserve">Αντίγραφο της </w:t>
      </w:r>
      <w:r w:rsidR="009D5082" w:rsidRPr="007C4E1D">
        <w:rPr>
          <w:color w:val="000000"/>
          <w:lang w:val="el-GR" w:eastAsia="ar-SA"/>
        </w:rPr>
        <w:t xml:space="preserve">αίτησης με κλήση κοινοποιείται με τη φροντίδα του αιτούντος </w:t>
      </w:r>
      <w:r w:rsidR="00FA7EF3">
        <w:rPr>
          <w:color w:val="000000"/>
          <w:lang w:val="el-GR" w:eastAsia="ar-SA"/>
        </w:rPr>
        <w:t>σ</w:t>
      </w:r>
      <w:r w:rsidR="009D5082" w:rsidRPr="007C4E1D">
        <w:rPr>
          <w:color w:val="000000"/>
          <w:lang w:val="el-GR" w:eastAsia="ar-SA"/>
        </w:rPr>
        <w:t>την</w:t>
      </w:r>
      <w:r w:rsidR="00905175">
        <w:rPr>
          <w:color w:val="000000"/>
          <w:lang w:val="el-GR" w:eastAsia="ar-SA"/>
        </w:rPr>
        <w:t xml:space="preserve"> </w:t>
      </w:r>
      <w:r w:rsidR="00592F60" w:rsidRPr="006B704A">
        <w:rPr>
          <w:lang w:val="el-GR"/>
        </w:rPr>
        <w:t>Ε.Α.ΔΗ.ΣΥ</w:t>
      </w:r>
      <w:r w:rsidR="009D5082" w:rsidRPr="007C4E1D">
        <w:rPr>
          <w:color w:val="000000"/>
          <w:lang w:val="el-GR" w:eastAsia="ar-SA"/>
        </w:rPr>
        <w:t>.,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005B1D5A" w:rsidRPr="00020B6A">
        <w:rPr>
          <w:color w:val="000000"/>
          <w:lang w:val="el-GR"/>
        </w:rPr>
        <w:t xml:space="preserve"> της </w:t>
      </w:r>
      <w:r w:rsidR="009D5082" w:rsidRPr="007C4E1D">
        <w:rPr>
          <w:color w:val="000000"/>
          <w:lang w:val="el-GR"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005B1D5A" w:rsidRPr="00020B6A">
        <w:rPr>
          <w:color w:val="000000"/>
          <w:lang w:val="el-GR"/>
        </w:rPr>
        <w:t xml:space="preserve"> της </w:t>
      </w:r>
      <w:r w:rsidR="009D5082" w:rsidRPr="007C4E1D">
        <w:rPr>
          <w:color w:val="000000"/>
          <w:lang w:val="el-GR" w:eastAsia="ar-SA"/>
        </w:rPr>
        <w:t>ως άνω</w:t>
      </w:r>
      <w:r w:rsidR="005B1D5A" w:rsidRPr="00020B6A">
        <w:rPr>
          <w:color w:val="000000"/>
          <w:lang w:val="el-GR"/>
        </w:rPr>
        <w:t xml:space="preserve"> πράξης, </w:t>
      </w:r>
      <w:r w:rsidR="009D5082" w:rsidRPr="007C4E1D">
        <w:rPr>
          <w:color w:val="000000"/>
          <w:lang w:val="el-GR" w:eastAsia="ar-SA"/>
        </w:rPr>
        <w:t>του Δικαστηρίου. Εντός αποκλειστικής προθεσμίας</w:t>
      </w:r>
      <w:r w:rsidR="005B1D5A" w:rsidRPr="00020B6A">
        <w:rPr>
          <w:color w:val="000000"/>
          <w:lang w:val="el-GR"/>
        </w:rPr>
        <w:t xml:space="preserve"> δέκα (10) ημερών από την </w:t>
      </w:r>
      <w:r w:rsidR="00160FCE" w:rsidRPr="007C4E1D">
        <w:rPr>
          <w:color w:val="000000"/>
          <w:lang w:val="el-GR" w:eastAsia="ar-SA"/>
        </w:rPr>
        <w:t>ως άνω κοινοποίηση της αίτησης κατατίθεται η παρέμβαση και διαβιβάζονται ο φάκελος και οι απόψεις των παθητικώς νομιμοποιούμενων.</w:t>
      </w:r>
      <w:r w:rsidR="00160FCE">
        <w:rPr>
          <w:color w:val="000000"/>
          <w:lang w:val="el-GR" w:eastAsia="ar-SA"/>
        </w:rPr>
        <w:t xml:space="preserve"> Εντός </w:t>
      </w:r>
      <w:r w:rsidR="005B1D5A" w:rsidRPr="00020B6A">
        <w:rPr>
          <w:color w:val="000000"/>
          <w:lang w:val="el-GR"/>
        </w:rPr>
        <w:t xml:space="preserve">της </w:t>
      </w:r>
      <w:r w:rsidR="00160FCE" w:rsidRPr="007C4E1D">
        <w:rPr>
          <w:color w:val="000000"/>
          <w:lang w:val="el-GR" w:eastAsia="ar-SA"/>
        </w:rPr>
        <w:t>ίδιας προθεσμίας κατατίθενται στο Δικαστήριο και τα στοιχεία που υποστηρίζουν τους ισχυρισμούς των διαδίκων.</w:t>
      </w:r>
    </w:p>
    <w:p w14:paraId="4EC46446" w14:textId="0C9D9628" w:rsidR="005B1D5A" w:rsidRPr="00020B6A" w:rsidRDefault="00160FCE" w:rsidP="005F687C">
      <w:pPr>
        <w:spacing w:line="360" w:lineRule="auto"/>
        <w:rPr>
          <w:color w:val="000000"/>
          <w:lang w:val="el-GR"/>
        </w:rPr>
      </w:pPr>
      <w:r w:rsidRPr="007C4E1D">
        <w:rPr>
          <w:color w:val="000000"/>
          <w:lang w:val="el-GR" w:eastAsia="ar-SA"/>
        </w:rPr>
        <w:t>Επιπρόσθετα, η παρέμβαση κοινοποιείται με επιμέλεια του παρεμβαίνοντος στα λοιπά μέρη</w:t>
      </w:r>
      <w:r w:rsidR="00905175">
        <w:rPr>
          <w:color w:val="000000"/>
          <w:lang w:val="el-GR" w:eastAsia="ar-SA"/>
        </w:rPr>
        <w:t xml:space="preserve"> </w:t>
      </w:r>
      <w:r w:rsidR="005B1D5A" w:rsidRPr="00020B6A">
        <w:rPr>
          <w:color w:val="000000"/>
          <w:lang w:val="el-GR"/>
        </w:rPr>
        <w:t xml:space="preserve">της </w:t>
      </w:r>
      <w:r w:rsidRPr="007C4E1D">
        <w:rPr>
          <w:color w:val="000000"/>
          <w:lang w:val="el-GR" w:eastAsia="ar-SA"/>
        </w:rPr>
        <w:t xml:space="preserve">δίκης εντός δύο (2) ημερών από την κατάθεσή της, αλλιώς λογίζεται ως απαράδεκτη. Το διατακτικό της </w:t>
      </w:r>
      <w:r w:rsidRPr="007C4E1D">
        <w:rPr>
          <w:color w:val="000000"/>
          <w:lang w:val="el-GR" w:eastAsia="ar-SA"/>
        </w:rPr>
        <w:lastRenderedPageBreak/>
        <w:t>δικαστικής απόφασης εκδίδεται εντός δεκαπέντε (15) ημερών από τη συζήτηση της αίτησης ή από την προθεσμία για την υποβολή υπομνημάτων.</w:t>
      </w:r>
    </w:p>
    <w:p w14:paraId="5B710883" w14:textId="0779AE3A" w:rsidR="00C90A04" w:rsidRDefault="005B1D5A" w:rsidP="005F687C">
      <w:pPr>
        <w:spacing w:line="360" w:lineRule="auto"/>
        <w:rPr>
          <w:color w:val="000000"/>
          <w:lang w:val="el-GR" w:eastAsia="ar-SA"/>
        </w:rPr>
      </w:pPr>
      <w:r w:rsidRPr="00827575">
        <w:rPr>
          <w:color w:val="000000"/>
          <w:lang w:val="el-GR"/>
        </w:rPr>
        <w:t xml:space="preserve">Η προθεσμία για την άσκηση και η άσκηση της αίτησης ενώπιον του </w:t>
      </w:r>
      <w:r w:rsidR="00B64073">
        <w:rPr>
          <w:color w:val="000000"/>
          <w:lang w:val="el-GR"/>
        </w:rPr>
        <w:t>αρμόδιου</w:t>
      </w:r>
      <w:r w:rsidRPr="00827575">
        <w:rPr>
          <w:color w:val="000000"/>
          <w:lang w:val="el-GR"/>
        </w:rPr>
        <w:t xml:space="preserve"> </w:t>
      </w:r>
      <w:r w:rsidR="00B64073">
        <w:rPr>
          <w:color w:val="000000"/>
          <w:lang w:val="el-GR"/>
        </w:rPr>
        <w:t>Δ</w:t>
      </w:r>
      <w:r w:rsidRPr="00827575">
        <w:rPr>
          <w:color w:val="000000"/>
          <w:lang w:val="el-GR"/>
        </w:rPr>
        <w:t xml:space="preserve">ικαστηρίου κωλύουν τη σύναψη της σύμβασης μέχρι την έκδοση της οριστικής δικαστικής απόφασης, εκτός εάν με προσωρινή διαταγή </w:t>
      </w:r>
      <w:r w:rsidR="00160FCE" w:rsidRPr="007C4E1D">
        <w:rPr>
          <w:color w:val="000000"/>
          <w:lang w:val="el-GR" w:eastAsia="ar-SA"/>
        </w:rPr>
        <w:t>ο αρμόδιος δικαστής</w:t>
      </w:r>
      <w:r w:rsidR="008F11E7">
        <w:rPr>
          <w:color w:val="000000"/>
          <w:lang w:val="el-GR" w:eastAsia="ar-SA"/>
        </w:rPr>
        <w:t xml:space="preserve"> </w:t>
      </w:r>
      <w:r w:rsidRPr="00827575">
        <w:rPr>
          <w:color w:val="000000"/>
          <w:lang w:val="el-GR"/>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sidR="00160FCE">
        <w:rPr>
          <w:color w:val="000000"/>
          <w:lang w:val="el-GR"/>
        </w:rPr>
        <w:t xml:space="preserve"> την</w:t>
      </w:r>
      <w:r w:rsidRPr="00827575">
        <w:rPr>
          <w:color w:val="000000"/>
          <w:lang w:val="el-GR"/>
        </w:rPr>
        <w:t xml:space="preserve"> προσωρινή διαταγή </w:t>
      </w:r>
      <w:r w:rsidR="00160FCE" w:rsidRPr="007C4E1D">
        <w:rPr>
          <w:color w:val="000000"/>
          <w:lang w:val="el-GR" w:eastAsia="ar-SA"/>
        </w:rPr>
        <w:t>ο αρμόδιος δικαστής</w:t>
      </w:r>
      <w:r w:rsidR="008F11E7">
        <w:rPr>
          <w:color w:val="000000"/>
          <w:lang w:val="el-GR" w:eastAsia="ar-SA"/>
        </w:rPr>
        <w:t xml:space="preserve"> </w:t>
      </w:r>
      <w:r w:rsidRPr="00827575">
        <w:rPr>
          <w:color w:val="000000"/>
          <w:lang w:val="el-GR"/>
        </w:rPr>
        <w:t>αποφανθεί διαφορετικά.</w:t>
      </w:r>
      <w:r w:rsidR="00160FCE">
        <w:rPr>
          <w:rStyle w:val="ab"/>
          <w:color w:val="000000"/>
          <w:lang w:val="el-GR"/>
        </w:rPr>
        <w:footnoteReference w:id="17"/>
      </w:r>
      <w:r w:rsidR="00160FCE" w:rsidRPr="007C4E1D">
        <w:rPr>
          <w:color w:val="000000"/>
          <w:lang w:val="el-GR" w:eastAsia="ar-SA"/>
        </w:rPr>
        <w:t xml:space="preserve"> Για την άσκηση της </w:t>
      </w:r>
      <w:r w:rsidR="00B64073">
        <w:rPr>
          <w:color w:val="000000"/>
          <w:lang w:val="el-GR" w:eastAsia="ar-SA"/>
        </w:rPr>
        <w:t>αίτησης</w:t>
      </w:r>
      <w:r w:rsidR="00160FCE" w:rsidRPr="007C4E1D">
        <w:rPr>
          <w:color w:val="000000"/>
          <w:lang w:val="el-GR" w:eastAsia="ar-SA"/>
        </w:rPr>
        <w:t xml:space="preserve"> κατατίθεται παράβολο, σύμφωνα με τα ειδικότερα οριζόμενα στο άρθ</w:t>
      </w:r>
      <w:r w:rsidR="00160FCE">
        <w:rPr>
          <w:color w:val="000000"/>
          <w:lang w:val="el-GR" w:eastAsia="ar-SA"/>
        </w:rPr>
        <w:t>ρο 372 παρ. 5 του Ν. 4412/2016.</w:t>
      </w:r>
    </w:p>
    <w:p w14:paraId="1A607BB5" w14:textId="71D083AB" w:rsidR="00160FCE" w:rsidRPr="007C4E1D" w:rsidRDefault="00160FCE" w:rsidP="005F687C">
      <w:pPr>
        <w:widowControl w:val="0"/>
        <w:spacing w:before="120" w:line="360" w:lineRule="auto"/>
        <w:textAlignment w:val="baseline"/>
        <w:rPr>
          <w:color w:val="000000"/>
          <w:lang w:val="el-GR" w:eastAsia="ar-SA"/>
        </w:rPr>
      </w:pPr>
      <w:r w:rsidRPr="007C4E1D">
        <w:rPr>
          <w:color w:val="000000"/>
          <w:lang w:val="el-GR" w:eastAsia="ar-SA"/>
        </w:rPr>
        <w:t>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w:t>
      </w:r>
      <w:r w:rsidR="00905175">
        <w:rPr>
          <w:color w:val="000000"/>
          <w:lang w:val="el-GR" w:eastAsia="ar-SA"/>
        </w:rPr>
        <w:t>/τος</w:t>
      </w:r>
      <w:r w:rsidRPr="007C4E1D">
        <w:rPr>
          <w:color w:val="000000"/>
          <w:lang w:val="el-GR" w:eastAsia="ar-SA"/>
        </w:rPr>
        <w:t xml:space="preserve"> 18/1989. </w:t>
      </w:r>
    </w:p>
    <w:p w14:paraId="02769ABC" w14:textId="266DEB22" w:rsidR="00160FCE" w:rsidRPr="007C4E1D" w:rsidRDefault="00160FCE" w:rsidP="005F687C">
      <w:pPr>
        <w:widowControl w:val="0"/>
        <w:spacing w:before="120" w:line="360" w:lineRule="auto"/>
        <w:textAlignment w:val="baseline"/>
        <w:rPr>
          <w:color w:val="000000"/>
          <w:lang w:val="el-GR" w:eastAsia="ar-SA"/>
        </w:rPr>
      </w:pPr>
      <w:r w:rsidRPr="007C4E1D">
        <w:rPr>
          <w:color w:val="000000"/>
          <w:lang w:val="el-GR" w:eastAsia="ar-SA"/>
        </w:rPr>
        <w:t xml:space="preserve">Αν το </w:t>
      </w:r>
      <w:r w:rsidR="00B64073">
        <w:rPr>
          <w:color w:val="000000"/>
          <w:lang w:val="el-GR" w:eastAsia="ar-SA"/>
        </w:rPr>
        <w:t>Δ</w:t>
      </w:r>
      <w:r w:rsidRPr="007C4E1D">
        <w:rPr>
          <w:color w:val="000000"/>
          <w:lang w:val="el-GR" w:eastAsia="ar-SA"/>
        </w:rPr>
        <w:t>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1B1AD8D2" w14:textId="559296F2" w:rsidR="00160FCE" w:rsidRDefault="00160FCE" w:rsidP="005F687C">
      <w:pPr>
        <w:spacing w:line="360" w:lineRule="auto"/>
        <w:rPr>
          <w:color w:val="000000"/>
          <w:lang w:val="el-GR" w:eastAsia="ar-SA"/>
        </w:rPr>
      </w:pPr>
      <w:r w:rsidRPr="007C4E1D">
        <w:rPr>
          <w:color w:val="000000"/>
          <w:lang w:val="el-GR" w:eastAsia="ar-SA"/>
        </w:rPr>
        <w:t>Με την επιφύλαξη των διατάξεων του ν. 4412/2016, για την εκδίκαση των διαφορών του παρόντος άρθρου εφαρμόζονται οι διατάξεις του π.δ</w:t>
      </w:r>
      <w:r w:rsidR="00905175">
        <w:rPr>
          <w:color w:val="000000"/>
          <w:lang w:val="el-GR" w:eastAsia="ar-SA"/>
        </w:rPr>
        <w:t>/τος</w:t>
      </w:r>
      <w:r w:rsidRPr="007C4E1D">
        <w:rPr>
          <w:color w:val="000000"/>
          <w:lang w:val="el-GR" w:eastAsia="ar-SA"/>
        </w:rPr>
        <w:t xml:space="preserve"> 18/1989.</w:t>
      </w:r>
    </w:p>
    <w:p w14:paraId="6FFC9E72" w14:textId="77777777" w:rsidR="008338F0" w:rsidRPr="00603221" w:rsidRDefault="003355E7" w:rsidP="005F687C">
      <w:pPr>
        <w:pStyle w:val="22"/>
        <w:spacing w:line="360" w:lineRule="auto"/>
        <w:rPr>
          <w:rFonts w:cs="Tahoma"/>
          <w:lang w:val="el-GR"/>
        </w:rPr>
      </w:pPr>
      <w:r w:rsidRPr="00603221">
        <w:rPr>
          <w:rFonts w:cs="Tahoma"/>
          <w:lang w:val="el-GR"/>
        </w:rPr>
        <w:tab/>
      </w:r>
      <w:bookmarkStart w:id="356" w:name="_Toc97194317"/>
      <w:bookmarkStart w:id="357" w:name="_Toc97194449"/>
      <w:bookmarkStart w:id="358" w:name="_Toc173761393"/>
      <w:r w:rsidRPr="00603221">
        <w:rPr>
          <w:rFonts w:cs="Tahoma"/>
          <w:lang w:val="el-GR"/>
        </w:rPr>
        <w:t>Ματαίωση Διαδικασίας</w:t>
      </w:r>
      <w:bookmarkEnd w:id="356"/>
      <w:bookmarkEnd w:id="357"/>
      <w:bookmarkEnd w:id="358"/>
    </w:p>
    <w:p w14:paraId="4957680F" w14:textId="77777777" w:rsidR="00921D35" w:rsidRDefault="00921D35" w:rsidP="005F687C">
      <w:pPr>
        <w:spacing w:line="360" w:lineRule="auto"/>
        <w:rPr>
          <w:lang w:val="el-GR"/>
        </w:rPr>
      </w:pPr>
      <w:r>
        <w:rPr>
          <w:lang w:val="el-GR"/>
        </w:rP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393FEFFA" w14:textId="06FD0963" w:rsidR="00921D35" w:rsidRDefault="00921D35" w:rsidP="005F687C">
      <w:pPr>
        <w:spacing w:line="360" w:lineRule="auto"/>
        <w:rPr>
          <w:lang w:val="el-GR"/>
        </w:rPr>
      </w:pPr>
      <w:r>
        <w:rPr>
          <w:lang w:val="el-GR"/>
        </w:rPr>
        <w:lastRenderedPageBreak/>
        <w:t xml:space="preserve">Ειδικότερα, η αναθέτουσα αρχή ματαιώνει τη διαδικασία </w:t>
      </w:r>
      <w:r w:rsidRPr="007515FD">
        <w:rPr>
          <w:lang w:val="el-GR"/>
        </w:rPr>
        <w:t xml:space="preserve">σύναψης </w:t>
      </w:r>
      <w:r>
        <w:rPr>
          <w:lang w:val="el-GR"/>
        </w:rPr>
        <w:t>όταν αυτή αποβεί</w:t>
      </w:r>
      <w:r w:rsidRPr="007515FD">
        <w:rPr>
          <w:lang w:val="el-GR"/>
        </w:rPr>
        <w:t xml:space="preserve"> άγονη είτε λόγω μη</w:t>
      </w:r>
      <w:r w:rsidR="008F11E7">
        <w:rPr>
          <w:lang w:val="el-GR"/>
        </w:rPr>
        <w:t xml:space="preserve"> </w:t>
      </w:r>
      <w:r w:rsidRPr="007515FD">
        <w:rPr>
          <w:lang w:val="el-GR"/>
        </w:rPr>
        <w:t>υποβολής προσφοράς είτε λόγω απόρριψης όλων των</w:t>
      </w:r>
      <w:r w:rsidR="008F11E7">
        <w:rPr>
          <w:lang w:val="el-GR"/>
        </w:rPr>
        <w:t xml:space="preserve"> </w:t>
      </w:r>
      <w:r w:rsidRPr="007515FD">
        <w:rPr>
          <w:lang w:val="el-GR"/>
        </w:rPr>
        <w:t>προσφορών</w:t>
      </w:r>
      <w:r>
        <w:rPr>
          <w:lang w:val="el-GR"/>
        </w:rPr>
        <w:t xml:space="preserve">, καθώς και </w:t>
      </w:r>
      <w:r w:rsidRPr="007515FD">
        <w:rPr>
          <w:lang w:val="el-GR"/>
        </w:rPr>
        <w:t xml:space="preserve">στην περίπτωση του </w:t>
      </w:r>
      <w:r w:rsidR="00B64073">
        <w:rPr>
          <w:lang w:val="el-GR"/>
        </w:rPr>
        <w:t>δεύτερου</w:t>
      </w:r>
      <w:r w:rsidRPr="007515FD">
        <w:rPr>
          <w:lang w:val="el-GR"/>
        </w:rPr>
        <w:t xml:space="preserve"> εδαφίου της παρ. 7 του</w:t>
      </w:r>
      <w:r w:rsidR="008F11E7">
        <w:rPr>
          <w:lang w:val="el-GR"/>
        </w:rPr>
        <w:t xml:space="preserve"> </w:t>
      </w:r>
      <w:r w:rsidRPr="007515FD">
        <w:rPr>
          <w:lang w:val="el-GR"/>
        </w:rPr>
        <w:t>άρθρου 105, περί κατακύρωσης και σύναψης σύμβασης</w:t>
      </w:r>
      <w:r>
        <w:rPr>
          <w:lang w:val="el-GR"/>
        </w:rPr>
        <w:t>.</w:t>
      </w:r>
    </w:p>
    <w:p w14:paraId="64E60C34" w14:textId="5DF03539" w:rsidR="00921D35" w:rsidRDefault="00921D35" w:rsidP="005F687C">
      <w:pPr>
        <w:spacing w:line="360" w:lineRule="auto"/>
        <w:rPr>
          <w:lang w:val="el-GR"/>
        </w:rPr>
      </w:pPr>
      <w:r>
        <w:rPr>
          <w:lang w:val="el-GR"/>
        </w:rPr>
        <w:t>Επίσης μπορεί να ματαιώσει τη διαδικασία:</w:t>
      </w:r>
      <w:r w:rsidR="00B64073">
        <w:rPr>
          <w:lang w:val="el-GR"/>
        </w:rPr>
        <w:t xml:space="preserve"> </w:t>
      </w:r>
      <w:r w:rsidRPr="007515FD">
        <w:rPr>
          <w:lang w:val="el-GR"/>
        </w:rPr>
        <w:t>α) λόγω παράτυπης διεξαγωγής της διαδικασίας ανά</w:t>
      </w:r>
      <w:r>
        <w:rPr>
          <w:lang w:val="el-GR"/>
        </w:rPr>
        <w:t xml:space="preserve">θεσης, εκτός εάν μπορεί να θεραπεύσει το </w:t>
      </w:r>
      <w:r w:rsidRPr="00C41D65">
        <w:rPr>
          <w:lang w:val="el-GR"/>
        </w:rPr>
        <w:t xml:space="preserve">σφάλμα ή </w:t>
      </w:r>
      <w:r>
        <w:rPr>
          <w:lang w:val="el-GR"/>
        </w:rPr>
        <w:t>την</w:t>
      </w:r>
      <w:r w:rsidRPr="00C41D65">
        <w:rPr>
          <w:lang w:val="el-GR"/>
        </w:rPr>
        <w:t xml:space="preserve"> παράλειψη</w:t>
      </w:r>
      <w:r>
        <w:rPr>
          <w:lang w:val="el-GR"/>
        </w:rPr>
        <w:t xml:space="preserve"> σύμφωνα με την παρ. 3 του άρθρου 106, </w:t>
      </w:r>
      <w:r w:rsidRPr="007515FD">
        <w:rPr>
          <w:lang w:val="el-GR"/>
        </w:rPr>
        <w:t xml:space="preserve">β) </w:t>
      </w:r>
      <w:r w:rsidR="00B64073">
        <w:rPr>
          <w:lang w:val="el-GR"/>
        </w:rPr>
        <w:t>εά</w:t>
      </w:r>
      <w:r w:rsidRPr="007515FD">
        <w:rPr>
          <w:lang w:val="el-GR"/>
        </w:rPr>
        <w:t>ν οι οικονομικές</w:t>
      </w:r>
      <w:r>
        <w:rPr>
          <w:lang w:val="el-GR"/>
        </w:rPr>
        <w:t xml:space="preserve"> και τεχνικές παράμετροι που σχε</w:t>
      </w:r>
      <w:r w:rsidRPr="007515FD">
        <w:rPr>
          <w:lang w:val="el-GR"/>
        </w:rPr>
        <w:t>τίζονται με τη διαδικασία ανάθεσης άλλαξαν ουσιωδώς</w:t>
      </w:r>
      <w:r w:rsidR="00B64073">
        <w:rPr>
          <w:lang w:val="el-GR"/>
        </w:rPr>
        <w:t xml:space="preserve"> </w:t>
      </w:r>
      <w:r w:rsidRPr="007515FD">
        <w:rPr>
          <w:lang w:val="el-GR"/>
        </w:rPr>
        <w:t>και η εκτέλεση του συμβατικού αντικειμένου δεν ενδιαφέρει πλέον την αναθέτουσα αρχή ή τον φορέα για τον</w:t>
      </w:r>
      <w:r w:rsidR="00B64073">
        <w:rPr>
          <w:lang w:val="el-GR"/>
        </w:rPr>
        <w:t xml:space="preserve"> </w:t>
      </w:r>
      <w:r w:rsidRPr="007515FD">
        <w:rPr>
          <w:lang w:val="el-GR"/>
        </w:rPr>
        <w:t>οποίο προορίζεται το υπό ανάθεση αντικείμενο</w:t>
      </w:r>
      <w:r>
        <w:rPr>
          <w:lang w:val="el-GR"/>
        </w:rPr>
        <w:t xml:space="preserve">, </w:t>
      </w:r>
      <w:r w:rsidRPr="00C41D65">
        <w:rPr>
          <w:lang w:val="el-GR"/>
        </w:rPr>
        <w:t xml:space="preserve">γ) </w:t>
      </w:r>
      <w:r w:rsidR="00B64073">
        <w:rPr>
          <w:lang w:val="el-GR"/>
        </w:rPr>
        <w:t>εά</w:t>
      </w:r>
      <w:r w:rsidRPr="00C41D65">
        <w:rPr>
          <w:lang w:val="el-GR"/>
        </w:rPr>
        <w:t>ν λόγω ανωτέρας βίας, δεν είναι δυνατή η κανονική</w:t>
      </w:r>
      <w:r w:rsidR="008F11E7">
        <w:rPr>
          <w:lang w:val="el-GR"/>
        </w:rPr>
        <w:t xml:space="preserve"> </w:t>
      </w:r>
      <w:r w:rsidRPr="00C41D65">
        <w:rPr>
          <w:lang w:val="el-GR"/>
        </w:rPr>
        <w:t>εκτέλεση της σύμβασης,</w:t>
      </w:r>
      <w:r w:rsidR="008F11E7">
        <w:rPr>
          <w:lang w:val="el-GR"/>
        </w:rPr>
        <w:t xml:space="preserve"> </w:t>
      </w:r>
      <w:r w:rsidRPr="00C41D65">
        <w:rPr>
          <w:lang w:val="el-GR"/>
        </w:rPr>
        <w:t xml:space="preserve">δ) </w:t>
      </w:r>
      <w:r w:rsidR="00B64073">
        <w:rPr>
          <w:lang w:val="el-GR"/>
        </w:rPr>
        <w:t>εά</w:t>
      </w:r>
      <w:r w:rsidRPr="00C41D65">
        <w:rPr>
          <w:lang w:val="el-GR"/>
        </w:rPr>
        <w:t>ν η επιλεγείσα προσφορά κριθεί ως μη συμφέρουσα από οικονομική άποψη,</w:t>
      </w:r>
      <w:r w:rsidR="00B64073">
        <w:rPr>
          <w:lang w:val="el-GR"/>
        </w:rPr>
        <w:t xml:space="preserve"> </w:t>
      </w:r>
      <w:r w:rsidRPr="00C41D65">
        <w:rPr>
          <w:lang w:val="el-GR"/>
        </w:rPr>
        <w:t>ε) στην περίπτωση των παρ. 3 και 4 του άρθρου 97,περί χρόνου ισχύος προσφορών,</w:t>
      </w:r>
      <w:r w:rsidR="008F11E7">
        <w:rPr>
          <w:lang w:val="el-GR"/>
        </w:rPr>
        <w:t xml:space="preserve"> </w:t>
      </w:r>
      <w:r w:rsidRPr="00C41D65">
        <w:rPr>
          <w:lang w:val="el-GR"/>
        </w:rPr>
        <w:t>στ) για άλλους επιτακτικούς λόγους δημοσίου συμφέροντος, όπως ιδίως, δημόσιας υγείας ή προστασίας</w:t>
      </w:r>
      <w:r w:rsidR="008F11E7">
        <w:rPr>
          <w:lang w:val="el-GR"/>
        </w:rPr>
        <w:t xml:space="preserve"> </w:t>
      </w:r>
      <w:r w:rsidRPr="00C41D65">
        <w:rPr>
          <w:lang w:val="el-GR"/>
        </w:rPr>
        <w:t>του περιβάλλοντος.</w:t>
      </w:r>
    </w:p>
    <w:p w14:paraId="686F248B" w14:textId="77777777" w:rsidR="00F371B3" w:rsidRPr="00603221" w:rsidRDefault="00F371B3" w:rsidP="005F687C">
      <w:pPr>
        <w:spacing w:line="360" w:lineRule="auto"/>
        <w:rPr>
          <w:lang w:val="el-GR"/>
        </w:rPr>
      </w:pPr>
    </w:p>
    <w:p w14:paraId="0AD9D9CB" w14:textId="77777777" w:rsidR="008338F0" w:rsidRPr="00603221" w:rsidRDefault="003355E7" w:rsidP="005F687C">
      <w:pPr>
        <w:pStyle w:val="10"/>
        <w:spacing w:line="360" w:lineRule="auto"/>
        <w:rPr>
          <w:rFonts w:cs="Tahoma"/>
          <w:sz w:val="22"/>
          <w:szCs w:val="22"/>
        </w:rPr>
      </w:pPr>
      <w:bookmarkStart w:id="359" w:name="_Toc97194450"/>
      <w:bookmarkStart w:id="360" w:name="_Toc173761394"/>
      <w:r w:rsidRPr="00603221">
        <w:rPr>
          <w:rFonts w:cs="Tahoma"/>
          <w:sz w:val="22"/>
          <w:szCs w:val="22"/>
        </w:rPr>
        <w:lastRenderedPageBreak/>
        <w:t>ΟΡΟΙ ΕΚΤΕΛΕΣΗΣ ΤΗΣ ΣΥΜΒΑΣΗΣ</w:t>
      </w:r>
      <w:bookmarkEnd w:id="359"/>
      <w:bookmarkEnd w:id="360"/>
    </w:p>
    <w:p w14:paraId="6284E66F" w14:textId="77777777" w:rsidR="008338F0" w:rsidRPr="00603221" w:rsidRDefault="003355E7" w:rsidP="005F687C">
      <w:pPr>
        <w:pStyle w:val="22"/>
        <w:spacing w:line="360" w:lineRule="auto"/>
        <w:rPr>
          <w:rFonts w:cs="Tahoma"/>
          <w:lang w:val="el-GR"/>
        </w:rPr>
      </w:pPr>
      <w:r w:rsidRPr="00603221">
        <w:rPr>
          <w:rFonts w:cs="Tahoma"/>
          <w:lang w:val="el-GR"/>
        </w:rPr>
        <w:tab/>
      </w:r>
      <w:bookmarkStart w:id="361" w:name="_Ref496542746"/>
      <w:bookmarkStart w:id="362" w:name="_Toc97194318"/>
      <w:bookmarkStart w:id="363" w:name="_Toc97194451"/>
      <w:bookmarkStart w:id="364" w:name="_Toc173761395"/>
      <w:r w:rsidRPr="00603221">
        <w:rPr>
          <w:rFonts w:cs="Tahoma"/>
          <w:lang w:val="el-GR"/>
        </w:rPr>
        <w:t>Εγγυήσεις(καλής εκτέλεσης, προκαταβολής</w:t>
      </w:r>
      <w:r w:rsidR="00B143DA" w:rsidRPr="00603221">
        <w:rPr>
          <w:rFonts w:cs="Tahoma"/>
          <w:lang w:val="el-GR"/>
        </w:rPr>
        <w:t xml:space="preserve">, </w:t>
      </w:r>
      <w:bookmarkStart w:id="365" w:name="_Hlk55903790"/>
      <w:r w:rsidR="00B143DA" w:rsidRPr="00603221">
        <w:rPr>
          <w:rFonts w:cs="Tahoma"/>
          <w:lang w:val="el-GR"/>
        </w:rPr>
        <w:t>καλής λειτουργίας</w:t>
      </w:r>
      <w:bookmarkEnd w:id="365"/>
      <w:r w:rsidRPr="00603221">
        <w:rPr>
          <w:rFonts w:cs="Tahoma"/>
          <w:lang w:val="el-GR"/>
        </w:rPr>
        <w:t>)</w:t>
      </w:r>
      <w:bookmarkEnd w:id="361"/>
      <w:bookmarkEnd w:id="362"/>
      <w:bookmarkEnd w:id="363"/>
      <w:bookmarkEnd w:id="364"/>
    </w:p>
    <w:p w14:paraId="1F89182D" w14:textId="6805426D" w:rsidR="008338F0" w:rsidRPr="001055FB" w:rsidRDefault="003355E7" w:rsidP="00EF03D9">
      <w:pPr>
        <w:pStyle w:val="32"/>
        <w:spacing w:line="360" w:lineRule="auto"/>
        <w:ind w:left="0" w:firstLine="0"/>
      </w:pPr>
      <w:bookmarkStart w:id="366" w:name="_Toc173761396"/>
      <w:r w:rsidRPr="00C75BE7">
        <w:t>Εγγύηση</w:t>
      </w:r>
      <w:r w:rsidRPr="001055FB">
        <w:t xml:space="preserve"> καλής εκτέλεσης</w:t>
      </w:r>
      <w:bookmarkEnd w:id="366"/>
      <w:r w:rsidR="00417A19" w:rsidRPr="001055FB">
        <w:t xml:space="preserve"> </w:t>
      </w:r>
    </w:p>
    <w:p w14:paraId="697146BE" w14:textId="6FE931F0" w:rsidR="008338F0" w:rsidRPr="00603221" w:rsidRDefault="003355E7" w:rsidP="005F687C">
      <w:pPr>
        <w:spacing w:line="360" w:lineRule="auto"/>
        <w:rPr>
          <w:i/>
          <w:color w:val="5B9BD5"/>
          <w:lang w:val="el-GR" w:eastAsia="el-GR"/>
        </w:rPr>
      </w:pPr>
      <w:r w:rsidRPr="00603221">
        <w:rPr>
          <w:lang w:val="el-GR"/>
        </w:rPr>
        <w:t xml:space="preserve">Για την υπογραφή της </w:t>
      </w:r>
      <w:r w:rsidR="00C75BE7">
        <w:rPr>
          <w:lang w:val="el-GR"/>
        </w:rPr>
        <w:t>συμφωνίας-πλαίσιο</w:t>
      </w:r>
      <w:r w:rsidR="00C75BE7" w:rsidRPr="00603221">
        <w:rPr>
          <w:lang w:val="el-GR"/>
        </w:rPr>
        <w:t xml:space="preserve"> </w:t>
      </w:r>
      <w:r w:rsidRPr="00603221">
        <w:rPr>
          <w:lang w:val="el-GR"/>
        </w:rPr>
        <w:t xml:space="preserve">απαιτείται η παροχή εγγύησης καλής εκτέλεσης, σύμφωνα με το άρθρο 72 παρ. </w:t>
      </w:r>
      <w:r w:rsidR="00015953" w:rsidRPr="001055FB">
        <w:rPr>
          <w:lang w:val="el-GR"/>
        </w:rPr>
        <w:t>4</w:t>
      </w:r>
      <w:r w:rsidRPr="00603221">
        <w:rPr>
          <w:lang w:val="el-GR"/>
        </w:rPr>
        <w:t xml:space="preserve"> του ν. 4412/2016, το ύψος της οποίας ανέρχεται σε ποσοστό </w:t>
      </w:r>
      <w:r w:rsidR="006546C5">
        <w:rPr>
          <w:lang w:val="el-GR"/>
        </w:rPr>
        <w:t>0,5</w:t>
      </w:r>
      <w:r w:rsidRPr="00603221">
        <w:rPr>
          <w:lang w:val="el-GR"/>
        </w:rPr>
        <w:t xml:space="preserve">% επί της </w:t>
      </w:r>
      <w:r w:rsidR="00921D35">
        <w:rPr>
          <w:lang w:val="el-GR"/>
        </w:rPr>
        <w:t xml:space="preserve">εκτιμώμενης </w:t>
      </w:r>
      <w:r w:rsidR="00C75BE7">
        <w:rPr>
          <w:lang w:val="el-GR"/>
        </w:rPr>
        <w:t xml:space="preserve">συνολικής </w:t>
      </w:r>
      <w:r w:rsidRPr="00603221">
        <w:rPr>
          <w:lang w:val="el-GR"/>
        </w:rPr>
        <w:t xml:space="preserve">αξίας της </w:t>
      </w:r>
      <w:r w:rsidR="00C75BE7">
        <w:rPr>
          <w:lang w:val="el-GR"/>
        </w:rPr>
        <w:t>συμφωνίας-πλαίσιο</w:t>
      </w:r>
      <w:r w:rsidRPr="00603221">
        <w:rPr>
          <w:lang w:val="el-GR"/>
        </w:rPr>
        <w:t>,</w:t>
      </w:r>
      <w:r w:rsidR="008F11E7">
        <w:rPr>
          <w:lang w:val="el-GR"/>
        </w:rPr>
        <w:t xml:space="preserve"> </w:t>
      </w:r>
      <w:r w:rsidR="00421C3D">
        <w:rPr>
          <w:lang w:val="el-GR"/>
        </w:rPr>
        <w:t>μη συμπεριλαμβανομένου</w:t>
      </w:r>
      <w:r w:rsidR="008F11E7">
        <w:rPr>
          <w:lang w:val="el-GR"/>
        </w:rPr>
        <w:t xml:space="preserve"> </w:t>
      </w:r>
      <w:r w:rsidRPr="00603221">
        <w:rPr>
          <w:lang w:val="el-GR"/>
        </w:rPr>
        <w:t>ΦΠΑ</w:t>
      </w:r>
      <w:r w:rsidR="00186BF5">
        <w:rPr>
          <w:lang w:val="el-GR"/>
        </w:rPr>
        <w:t xml:space="preserve"> και των δικαιωμάτων προαίρεσης</w:t>
      </w:r>
      <w:r w:rsidRPr="00603221">
        <w:rPr>
          <w:lang w:val="el-GR"/>
        </w:rPr>
        <w:t xml:space="preserve">, </w:t>
      </w:r>
      <w:r w:rsidR="0087631A" w:rsidRPr="00603221">
        <w:rPr>
          <w:lang w:val="el-GR"/>
        </w:rPr>
        <w:t xml:space="preserve">με χρόνο ισχύος </w:t>
      </w:r>
      <w:r w:rsidR="001052FD" w:rsidRPr="001052FD">
        <w:rPr>
          <w:lang w:val="el-GR"/>
        </w:rPr>
        <w:t>τριάντα</w:t>
      </w:r>
      <w:r w:rsidR="0087631A" w:rsidRPr="001052FD">
        <w:rPr>
          <w:lang w:val="el-GR"/>
        </w:rPr>
        <w:t xml:space="preserve"> (</w:t>
      </w:r>
      <w:r w:rsidR="001052FD" w:rsidRPr="001052FD">
        <w:rPr>
          <w:lang w:val="el-GR"/>
        </w:rPr>
        <w:t>30</w:t>
      </w:r>
      <w:r w:rsidR="0087631A" w:rsidRPr="001052FD">
        <w:rPr>
          <w:lang w:val="el-GR"/>
        </w:rPr>
        <w:t>) μήνες</w:t>
      </w:r>
      <w:r w:rsidR="008F11E7">
        <w:rPr>
          <w:lang w:val="el-GR"/>
        </w:rPr>
        <w:t xml:space="preserve"> </w:t>
      </w:r>
      <w:r w:rsidRPr="00603221">
        <w:rPr>
          <w:lang w:val="el-GR"/>
        </w:rPr>
        <w:t xml:space="preserve">και </w:t>
      </w:r>
      <w:r w:rsidR="00186BF5">
        <w:rPr>
          <w:lang w:val="el-GR"/>
        </w:rPr>
        <w:t xml:space="preserve">η οποία </w:t>
      </w:r>
      <w:r w:rsidRPr="00603221">
        <w:rPr>
          <w:lang w:val="el-GR"/>
        </w:rPr>
        <w:t xml:space="preserve">κατατίθεται </w:t>
      </w:r>
      <w:r w:rsidR="00186BF5" w:rsidRPr="00841073">
        <w:rPr>
          <w:lang w:val="el-GR"/>
        </w:rPr>
        <w:t>μέχρι και την υπογραφή του συμφωνητικού</w:t>
      </w:r>
      <w:bookmarkStart w:id="367" w:name="_Hlk494198985"/>
      <w:r w:rsidR="00EE75CB">
        <w:rPr>
          <w:lang w:val="el-GR"/>
        </w:rPr>
        <w:t>.</w:t>
      </w:r>
    </w:p>
    <w:bookmarkEnd w:id="367"/>
    <w:p w14:paraId="39B3E368" w14:textId="7ECB669C" w:rsidR="008338F0" w:rsidRDefault="003355E7" w:rsidP="006546C5">
      <w:pPr>
        <w:spacing w:line="360" w:lineRule="auto"/>
        <w:rPr>
          <w:lang w:val="el-GR"/>
        </w:rPr>
      </w:pPr>
      <w:r w:rsidRPr="00603221">
        <w:rPr>
          <w:lang w:val="el-GR"/>
        </w:rPr>
        <w:t xml:space="preserve">Η εγγύηση καλής εκτέλεσης, προκειμένου να γίνει αποδεκτή , πρέπει να περιλαμβάνει κατ' ελάχιστον </w:t>
      </w:r>
      <w:r w:rsidR="00921D35">
        <w:rPr>
          <w:lang w:val="el-GR"/>
        </w:rPr>
        <w:t xml:space="preserve">κατ' ελάχιστον τα αναφερόμενα στην παρ. 12 του άρθρου 72 του ν. 4412/2016 στοιχεία, πλην αυτού της περ. η (βλ. </w:t>
      </w:r>
      <w:r w:rsidRPr="00603221">
        <w:rPr>
          <w:lang w:val="el-GR"/>
        </w:rPr>
        <w:t xml:space="preserve">παράγραφο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496625091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2.1.5</w:t>
      </w:r>
      <w:r>
        <w:fldChar w:fldCharType="end"/>
      </w:r>
      <w:r w:rsidR="00B765DD" w:rsidRPr="00603221">
        <w:rPr>
          <w:lang w:val="el-GR"/>
        </w:rPr>
        <w:t xml:space="preserve"> της παρούσας</w:t>
      </w:r>
      <w:r w:rsidR="00921D35">
        <w:rPr>
          <w:lang w:val="el-GR"/>
        </w:rPr>
        <w:t xml:space="preserve">)και, επιπλέον, τον τίτλο και τον αριθμό της σχετικής σύμβασης, εφόσον ο τελευταίος είναι γνωστός </w:t>
      </w:r>
      <w:r w:rsidRPr="00603221">
        <w:rPr>
          <w:lang w:val="el-GR"/>
        </w:rPr>
        <w:t>σύμφων</w:t>
      </w:r>
      <w:r w:rsidR="00921D35">
        <w:rPr>
          <w:lang w:val="el-GR"/>
        </w:rPr>
        <w:t>α</w:t>
      </w:r>
      <w:r w:rsidRPr="00603221">
        <w:rPr>
          <w:lang w:val="el-GR"/>
        </w:rPr>
        <w:t xml:space="preserve"> με το </w:t>
      </w:r>
      <w:r w:rsidR="00C90A04" w:rsidRPr="00603221">
        <w:rPr>
          <w:lang w:val="el-GR"/>
        </w:rPr>
        <w:t xml:space="preserve">αντίστοιχο </w:t>
      </w:r>
      <w:r w:rsidRPr="00603221">
        <w:rPr>
          <w:lang w:val="el-GR"/>
        </w:rPr>
        <w:t xml:space="preserve">υπόδειγμα που περιλαμβάνεται στο </w:t>
      </w:r>
      <w:r w:rsidR="006546C5" w:rsidRPr="006546C5">
        <w:rPr>
          <w:lang w:val="el-GR"/>
        </w:rPr>
        <w:t>ΠΑΡΑΡΤΗΜΑ VIII – Υποδείγματα Εγγυητικών Επιστολών</w:t>
      </w:r>
      <w:r w:rsidR="006546C5">
        <w:rPr>
          <w:lang w:val="el-GR"/>
        </w:rPr>
        <w:t xml:space="preserve"> </w:t>
      </w:r>
      <w:r w:rsidRPr="00603221">
        <w:rPr>
          <w:lang w:val="el-GR"/>
        </w:rPr>
        <w:t>της Διακήρυξης και τα οριζόμενα στο άρθρο 72 του ν. 4412/2016.</w:t>
      </w:r>
    </w:p>
    <w:p w14:paraId="48173881" w14:textId="7808AA8F" w:rsidR="00F911F1" w:rsidRPr="00F911F1" w:rsidRDefault="00F911F1" w:rsidP="00F911F1">
      <w:pPr>
        <w:spacing w:line="360" w:lineRule="auto"/>
        <w:rPr>
          <w:lang w:val="el-GR"/>
        </w:rPr>
      </w:pPr>
      <w:r w:rsidRPr="00F911F1">
        <w:rPr>
          <w:lang w:val="el-GR"/>
        </w:rPr>
        <w:t>Η εγγύηση καλής εκτέλεσης της συμφωνίας - πλαίσιο καλύπτει συνολικά και χωρίς διακρίσεις την εφαρμογή όλων των όρων της συμφωνίας - πλαίσιο και κάθε απαίτηση της Αναθέτουσας Αρχής έναντι του αντισυμβαλλόμενου.</w:t>
      </w:r>
    </w:p>
    <w:p w14:paraId="3DDF989C" w14:textId="0206C651" w:rsidR="00F911F1" w:rsidRPr="00F911F1" w:rsidRDefault="00F911F1" w:rsidP="00F911F1">
      <w:pPr>
        <w:spacing w:line="360" w:lineRule="auto"/>
        <w:rPr>
          <w:lang w:val="el-GR"/>
        </w:rPr>
      </w:pPr>
      <w:r w:rsidRPr="00F911F1">
        <w:rPr>
          <w:lang w:val="el-GR"/>
        </w:rPr>
        <w:t xml:space="preserve">Σε περίπτωση τροποποίησης της συμφωνίας - πλαίσιο κατά την παράγραφο </w:t>
      </w:r>
      <w:r w:rsidR="00DD200E">
        <w:rPr>
          <w:lang w:val="el-GR"/>
        </w:rPr>
        <w:t xml:space="preserve">4.5 </w:t>
      </w:r>
      <w:r w:rsidRPr="00F911F1">
        <w:rPr>
          <w:lang w:val="el-GR"/>
        </w:rPr>
        <w:t xml:space="preserve">της Διακήρυξης, η οποία συνεπάγεται αύξηση της συμβατικής αξίας, </w:t>
      </w:r>
      <w:r w:rsidR="00717320">
        <w:rPr>
          <w:lang w:val="el-GR"/>
        </w:rPr>
        <w:t>ο</w:t>
      </w:r>
      <w:r w:rsidR="00717320" w:rsidRPr="00F911F1">
        <w:rPr>
          <w:lang w:val="el-GR"/>
        </w:rPr>
        <w:t xml:space="preserve"> αντισυμβαλλόμενο</w:t>
      </w:r>
      <w:r w:rsidR="00717320">
        <w:rPr>
          <w:lang w:val="el-GR"/>
        </w:rPr>
        <w:t>ς</w:t>
      </w:r>
      <w:r w:rsidR="00717320" w:rsidRPr="00F911F1">
        <w:rPr>
          <w:lang w:val="el-GR"/>
        </w:rPr>
        <w:t xml:space="preserve"> </w:t>
      </w:r>
      <w:r w:rsidRPr="00F911F1">
        <w:rPr>
          <w:lang w:val="el-GR"/>
        </w:rPr>
        <w:t xml:space="preserve">είναι </w:t>
      </w:r>
      <w:r w:rsidR="00717320" w:rsidRPr="00F911F1">
        <w:rPr>
          <w:lang w:val="el-GR"/>
        </w:rPr>
        <w:t>υποχρεωμένο</w:t>
      </w:r>
      <w:r w:rsidR="00717320">
        <w:rPr>
          <w:lang w:val="el-GR"/>
        </w:rPr>
        <w:t>ς</w:t>
      </w:r>
      <w:r w:rsidR="00717320" w:rsidRPr="00F911F1">
        <w:rPr>
          <w:lang w:val="el-GR"/>
        </w:rPr>
        <w:t xml:space="preserve"> </w:t>
      </w:r>
      <w:r w:rsidRPr="00F911F1">
        <w:rPr>
          <w:lang w:val="el-GR"/>
        </w:rPr>
        <w:t xml:space="preserve">να </w:t>
      </w:r>
      <w:r w:rsidR="00717320" w:rsidRPr="00F911F1">
        <w:rPr>
          <w:lang w:val="el-GR"/>
        </w:rPr>
        <w:t>καταθέσ</w:t>
      </w:r>
      <w:r w:rsidR="00717320">
        <w:rPr>
          <w:lang w:val="el-GR"/>
        </w:rPr>
        <w:t>ει</w:t>
      </w:r>
      <w:r w:rsidR="00717320" w:rsidRPr="00F911F1">
        <w:rPr>
          <w:lang w:val="el-GR"/>
        </w:rPr>
        <w:t xml:space="preserve"> </w:t>
      </w:r>
      <w:r w:rsidRPr="00F911F1">
        <w:rPr>
          <w:lang w:val="el-GR"/>
        </w:rPr>
        <w:t xml:space="preserve">πριν την τροποποίηση, συμπληρωματική εγγύηση καλής εκτέλεσης το ύψος της οποίας ανέρχεται σε ποσοστό 0,5% επί του ποσού της αύξησης, εκτός ΦΠΑ. </w:t>
      </w:r>
    </w:p>
    <w:p w14:paraId="45EE7A27" w14:textId="77777777" w:rsidR="00F911F1" w:rsidRPr="00F911F1" w:rsidRDefault="00F911F1" w:rsidP="00F911F1">
      <w:pPr>
        <w:spacing w:line="360" w:lineRule="auto"/>
        <w:rPr>
          <w:lang w:val="el-GR"/>
        </w:rPr>
      </w:pPr>
      <w:r w:rsidRPr="00F911F1">
        <w:rPr>
          <w:lang w:val="el-GR"/>
        </w:rPr>
        <w:t>Η εγγύηση καλής εκτέλεσης αποδεσμεύεται ισόποσα και αναλογικά κατ’ έτος, σε σχέση με το χρόνο συνολικής διάρκειας της συμφωνίας – πλαίσιο και αποδεσμεύεται οριστικά μετά τη λήξη της ισχύος της συμφωνίας – πλαίσιο.</w:t>
      </w:r>
    </w:p>
    <w:p w14:paraId="3C8CA519" w14:textId="68D11011" w:rsidR="00737DCC" w:rsidRDefault="00F911F1" w:rsidP="00F911F1">
      <w:pPr>
        <w:spacing w:line="360" w:lineRule="auto"/>
        <w:rPr>
          <w:lang w:val="el-GR"/>
        </w:rPr>
      </w:pPr>
      <w:r w:rsidRPr="00F911F1">
        <w:rPr>
          <w:lang w:val="el-GR"/>
        </w:rPr>
        <w:t>Η εγγύηση καλής εκτέλεσης καταπίπτει σε περίπτωση παράβασης των όρων της συμφωνίας - πλαίσιο, όπως αυτή ειδικότερα ορίζει.</w:t>
      </w:r>
    </w:p>
    <w:p w14:paraId="4E437508" w14:textId="012FD084" w:rsidR="009D3BDA" w:rsidRDefault="009D3BDA" w:rsidP="005F687C">
      <w:pPr>
        <w:spacing w:line="360" w:lineRule="auto"/>
        <w:rPr>
          <w:lang w:val="el-GR"/>
        </w:rPr>
      </w:pPr>
    </w:p>
    <w:p w14:paraId="11F05837" w14:textId="7DD4CC7B" w:rsidR="00417A19" w:rsidRPr="008D70B8" w:rsidRDefault="00240072" w:rsidP="00EF03D9">
      <w:pPr>
        <w:pStyle w:val="32"/>
        <w:spacing w:line="360" w:lineRule="auto"/>
        <w:ind w:left="142" w:hanging="142"/>
      </w:pPr>
      <w:bookmarkStart w:id="368" w:name="_Toc169459997"/>
      <w:bookmarkStart w:id="369" w:name="_Toc169460861"/>
      <w:bookmarkStart w:id="370" w:name="_Toc171416929"/>
      <w:bookmarkStart w:id="371" w:name="_Toc171417387"/>
      <w:bookmarkStart w:id="372" w:name="_Toc173761397"/>
      <w:bookmarkEnd w:id="368"/>
      <w:bookmarkEnd w:id="369"/>
      <w:bookmarkEnd w:id="370"/>
      <w:bookmarkEnd w:id="371"/>
      <w:r w:rsidRPr="00240072">
        <w:lastRenderedPageBreak/>
        <w:t>Εγγύηση καλής εκτέλεσης εκτελεστικών συμβάσεων</w:t>
      </w:r>
      <w:bookmarkEnd w:id="372"/>
      <w:r w:rsidRPr="00240072">
        <w:t xml:space="preserve"> </w:t>
      </w:r>
    </w:p>
    <w:p w14:paraId="11B17703" w14:textId="77777777" w:rsidR="00DD200E" w:rsidRPr="00ED6EE5" w:rsidRDefault="00DD200E" w:rsidP="00DD200E">
      <w:pPr>
        <w:rPr>
          <w:lang w:val="el-GR"/>
        </w:rPr>
      </w:pPr>
      <w:r w:rsidRPr="00ED6EE5">
        <w:rPr>
          <w:lang w:val="el-GR"/>
        </w:rPr>
        <w:t xml:space="preserve">Για την υπογραφή των επιμέρους εκτελεστικών συμβάσεων, απαιτείται η παροχή εγγύησης καλής εκτέλεσης, σύμφωνα με το άρθρο 72 παρ. </w:t>
      </w:r>
      <w:r>
        <w:rPr>
          <w:lang w:val="el-GR"/>
        </w:rPr>
        <w:t>4 και 6</w:t>
      </w:r>
      <w:r w:rsidRPr="00ED6EE5">
        <w:rPr>
          <w:lang w:val="el-GR"/>
        </w:rPr>
        <w:t xml:space="preserve"> του ν. 4412/2016, το ύψος της οποίας ανέρχεται σε ποσοστό 4% επί της εκτιμώμενης αξίας της σύμβασης, μη συμπεριλαμβανομένου ΦΠΑ, και με χρόνο ισχύος  ίσο με τη διάρκεια υλοποίησής της εκάστοτε εκτελεστικής σύμβασης και κατατίθεται μέχρι και την υπογραφή του συμφωνητικού . </w:t>
      </w:r>
    </w:p>
    <w:p w14:paraId="602F59EC" w14:textId="5F2866C4" w:rsidR="00DD200E" w:rsidRPr="00ED6EE5" w:rsidRDefault="00DD200E" w:rsidP="00DD200E">
      <w:pPr>
        <w:rPr>
          <w:lang w:val="el-GR"/>
        </w:rPr>
      </w:pPr>
      <w:r w:rsidRPr="00ED6EE5">
        <w:rPr>
          <w:lang w:val="el-GR"/>
        </w:rPr>
        <w:t>Η εγγύηση καλής εκτέλεσης, προκειμένου να γίνει αποδεκτή , πρέπει να περιλαμβάνε</w:t>
      </w:r>
      <w:r>
        <w:rPr>
          <w:lang w:val="el-GR"/>
        </w:rPr>
        <w:t xml:space="preserve">ι κατ' ελάχιστον </w:t>
      </w:r>
      <w:r w:rsidRPr="00ED6EE5">
        <w:rPr>
          <w:lang w:val="el-GR"/>
        </w:rPr>
        <w:t xml:space="preserve">τα αναφερόμενα στην παρ. 12 του άρθρου 72 του ν. 4412/2016 στοιχεία, (βλ. παράγραφο </w:t>
      </w:r>
      <w:r w:rsidR="00D74C42" w:rsidRPr="00D74C42">
        <w:rPr>
          <w:lang w:val="el-GR"/>
        </w:rPr>
        <w:t>2.1.5</w:t>
      </w:r>
      <w:r>
        <w:rPr>
          <w:lang w:val="el-GR"/>
        </w:rPr>
        <w:t xml:space="preserve"> </w:t>
      </w:r>
      <w:r w:rsidRPr="00ED6EE5">
        <w:rPr>
          <w:lang w:val="el-GR"/>
        </w:rPr>
        <w:t>της παρούσας) και, επιπλέον, τον αριθμό και τον τίτλο της συμφωνίας – πλαίσιο και τον τίτλο και τον αριθμό της σχετικής εκτελεστικής σύμβασης, εφ</w:t>
      </w:r>
      <w:r>
        <w:rPr>
          <w:lang w:val="el-GR"/>
        </w:rPr>
        <w:t>όσον ο τελευταίος είναι γνωστός</w:t>
      </w:r>
      <w:r w:rsidRPr="00ED6EE5">
        <w:rPr>
          <w:lang w:val="el-GR"/>
        </w:rPr>
        <w:t xml:space="preserve">. Εφόσον παρέχεται με εγγυητική επιστολή τράπεζας το περιεχόμενό της πρέπει να είναι σύμφωνο με το αντίστοιχο υπόδειγμα που </w:t>
      </w:r>
      <w:r w:rsidRPr="00764DEC">
        <w:rPr>
          <w:lang w:val="el-GR"/>
        </w:rPr>
        <w:t xml:space="preserve">περιλαμβάνεται στο </w:t>
      </w:r>
      <w:r w:rsidRPr="006546C5">
        <w:rPr>
          <w:lang w:val="el-GR"/>
        </w:rPr>
        <w:t>ΠΑΡΑΡΤΗΜΑ VIII – Υποδείγματα Εγγυητικών Επιστολών</w:t>
      </w:r>
      <w:r>
        <w:rPr>
          <w:lang w:val="el-GR"/>
        </w:rPr>
        <w:t xml:space="preserve">  </w:t>
      </w:r>
      <w:r w:rsidRPr="00ED6EE5">
        <w:rPr>
          <w:lang w:val="el-GR"/>
        </w:rPr>
        <w:t>της Διακήρυξης και τα οριζόμενα στο άρθρο 72 του ν. 4412/2016.</w:t>
      </w:r>
    </w:p>
    <w:p w14:paraId="1399968B" w14:textId="77777777" w:rsidR="00DD200E" w:rsidRPr="00ED6EE5" w:rsidRDefault="00DD200E" w:rsidP="00DD200E">
      <w:pPr>
        <w:rPr>
          <w:lang w:val="el-GR"/>
        </w:rPr>
      </w:pPr>
      <w:r w:rsidRPr="00ED6EE5">
        <w:rPr>
          <w:lang w:val="el-GR"/>
        </w:rPr>
        <w:t xml:space="preserve">Η εγγύηση καλής εκτέλεσης της εκάστοτε εκτελεστικής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063103E1" w14:textId="6B0D8C55" w:rsidR="00DD200E" w:rsidRDefault="00DD200E" w:rsidP="00DD200E">
      <w:pPr>
        <w:rPr>
          <w:lang w:val="el-GR"/>
        </w:rPr>
      </w:pPr>
      <w:r w:rsidRPr="00ED6EE5">
        <w:rPr>
          <w:lang w:val="el-GR"/>
        </w:rPr>
        <w:t>Σε περίπτωση τροποποίησης της εκάστοτε εκτελεστικής σύμβασης κατά την παράγραφο</w:t>
      </w:r>
      <w:r>
        <w:rPr>
          <w:lang w:val="el-GR"/>
        </w:rPr>
        <w:t xml:space="preserve"> 4.5</w:t>
      </w:r>
      <w:r w:rsidRPr="00ED6EE5">
        <w:rPr>
          <w:lang w:val="el-GR"/>
        </w:rPr>
        <w:t xml:space="preserve">,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216E76C1" w14:textId="77777777" w:rsidR="00DD200E" w:rsidRPr="00BF4414" w:rsidRDefault="00DD200E" w:rsidP="00DD200E">
      <w:pPr>
        <w:rPr>
          <w:lang w:val="el-GR"/>
        </w:rPr>
      </w:pPr>
      <w:r w:rsidRPr="00BF4414">
        <w:rPr>
          <w:lang w:val="el-GR"/>
        </w:rPr>
        <w:t>Η εγγύηση καλής εκτέλεσης καταπίπτει σε περίπτωση παράβασης των όρων της εκτελεστικής σύμβασης ή/και της συμφωνίας - πλαίσιο, όπως αυτή ειδικότερα ορίζει.</w:t>
      </w:r>
    </w:p>
    <w:p w14:paraId="25CE7D71" w14:textId="77777777" w:rsidR="00DD200E" w:rsidRDefault="00DD200E" w:rsidP="00DD200E">
      <w:pPr>
        <w:rPr>
          <w:lang w:val="el-GR"/>
        </w:rPr>
      </w:pPr>
      <w:r w:rsidRPr="00BF4414">
        <w:rPr>
          <w:lang w:val="el-GR"/>
        </w:rPr>
        <w:t xml:space="preserve">Στην περίπτωση χορήγησης προκαταβολής για την εκτελεστική σύμβαση </w:t>
      </w:r>
      <w:r>
        <w:rPr>
          <w:lang w:val="el-GR"/>
        </w:rPr>
        <w:t xml:space="preserve">η διάρκειά της θα είναι ίση </w:t>
      </w:r>
      <w:r w:rsidRPr="00BF4414">
        <w:rPr>
          <w:lang w:val="el-GR"/>
        </w:rPr>
        <w:t>με τη διάρκεια υλοποίησής</w:t>
      </w:r>
      <w:r>
        <w:rPr>
          <w:lang w:val="el-GR"/>
        </w:rPr>
        <w:t>,</w:t>
      </w:r>
      <w:r w:rsidRPr="00BF4414">
        <w:rPr>
          <w:lang w:val="el-GR"/>
        </w:rPr>
        <w:t xml:space="preserve"> της εκάστοτε εκτελεστικής σύμβασης</w:t>
      </w:r>
    </w:p>
    <w:p w14:paraId="7DAF1BC8" w14:textId="6E634999" w:rsidR="00DD200E" w:rsidRPr="00ED6EE5" w:rsidRDefault="00DD200E" w:rsidP="00DD200E">
      <w:pPr>
        <w:rPr>
          <w:lang w:val="el-GR"/>
        </w:rPr>
      </w:pPr>
      <w:r w:rsidRPr="00ED6EE5">
        <w:rPr>
          <w:lang w:val="el-GR"/>
        </w:rPr>
        <w:t xml:space="preserve">Στην περίπτωση χορήγησης προκαταβολής, σύμφωνα με την παράγραφο </w:t>
      </w:r>
      <w:r w:rsidR="00D74C42" w:rsidRPr="00D74C42">
        <w:rPr>
          <w:lang w:val="el-GR"/>
        </w:rPr>
        <w:t xml:space="preserve">5.1 </w:t>
      </w:r>
      <w:r w:rsidRPr="00ED6EE5">
        <w:rPr>
          <w:lang w:val="el-GR"/>
        </w:rPr>
        <w:t xml:space="preserve">της παρούσας, απαιτείται από τον ανάδοχο «εγγύηση προκαταβολής» για ποσό ίσο με αυτό της προκαταβολής, σύμφωνα με το υπόδειγμα που </w:t>
      </w:r>
      <w:r w:rsidRPr="00764DEC">
        <w:rPr>
          <w:lang w:val="el-GR"/>
        </w:rPr>
        <w:t xml:space="preserve">περιλαμβάνεται στο </w:t>
      </w:r>
      <w:r w:rsidRPr="006546C5">
        <w:rPr>
          <w:lang w:val="el-GR"/>
        </w:rPr>
        <w:t>ΠΑΡΑΡΤΗΜΑ VIII – Υποδείγματα Εγγυητικών Επιστολών</w:t>
      </w:r>
      <w:r>
        <w:rPr>
          <w:lang w:val="el-GR"/>
        </w:rPr>
        <w:t xml:space="preserve"> </w:t>
      </w:r>
      <w:r w:rsidRPr="00ED6EE5">
        <w:rPr>
          <w:lang w:val="el-GR"/>
        </w:rPr>
        <w:t xml:space="preserve">της Διακήρυξης. Η προκαταβολή και η εγγύηση προκαταβολής μπορούν να χορηγούνται τμηματικά, σύμφωνα με την παράγραφο </w:t>
      </w:r>
      <w:r w:rsidR="00343B5B" w:rsidRPr="00343B5B">
        <w:rPr>
          <w:lang w:val="el-GR"/>
        </w:rPr>
        <w:t>5.1</w:t>
      </w:r>
      <w:r>
        <w:rPr>
          <w:lang w:val="el-GR"/>
        </w:rPr>
        <w:t xml:space="preserve"> </w:t>
      </w:r>
      <w:r w:rsidRPr="00ED6EE5">
        <w:rPr>
          <w:lang w:val="el-GR"/>
        </w:rPr>
        <w:t xml:space="preserve">της παρούσας (τρόπος πληρωμής). </w:t>
      </w:r>
    </w:p>
    <w:p w14:paraId="41C9CFA7" w14:textId="77777777" w:rsidR="00DD200E" w:rsidRPr="00ED6EE5" w:rsidRDefault="00DD200E" w:rsidP="00DD200E">
      <w:pPr>
        <w:rPr>
          <w:lang w:val="el-GR"/>
        </w:rPr>
      </w:pPr>
      <w:r w:rsidRPr="00ED6EE5">
        <w:rPr>
          <w:lang w:val="el-GR"/>
        </w:rPr>
        <w:t xml:space="preserve">Η/Οι εγγύηση/εις καλής εκτέλεσης επιστρέφεται/ονται στο σύνολό του/ς μετά από την ποσοτική και ποιοτική παραλαβή του συνόλου του αντικειμένου της </w:t>
      </w:r>
      <w:r>
        <w:rPr>
          <w:lang w:val="el-GR"/>
        </w:rPr>
        <w:t xml:space="preserve">εκάστοτε εκτελεστικής </w:t>
      </w:r>
      <w:r w:rsidRPr="00ED6EE5">
        <w:rPr>
          <w:lang w:val="el-GR"/>
        </w:rPr>
        <w:t>σύμβασης.</w:t>
      </w:r>
    </w:p>
    <w:p w14:paraId="76300737" w14:textId="77777777" w:rsidR="00DD200E" w:rsidRPr="00ED6EE5" w:rsidRDefault="00DD200E" w:rsidP="00DD200E">
      <w:pPr>
        <w:rPr>
          <w:lang w:val="el-GR"/>
        </w:rPr>
      </w:pPr>
      <w:r w:rsidRPr="00ED6EE5">
        <w:rPr>
          <w:lang w:val="el-GR"/>
        </w:rPr>
        <w:t xml:space="preserve">Η απόσβεση της προκαταβολής πραγματοποιείται και η εγγύηση προκαταβολής επιστρέφεται μετά από την οριστική ποσοτική και ποιοτική παραλαβή των υπηρεσιών. </w:t>
      </w:r>
    </w:p>
    <w:p w14:paraId="2B91C91C" w14:textId="77777777" w:rsidR="00DD200E" w:rsidRPr="0044374A" w:rsidRDefault="00DD200E" w:rsidP="00DD200E">
      <w:pPr>
        <w:rPr>
          <w:lang w:val="el-GR"/>
        </w:rPr>
      </w:pPr>
      <w:r w:rsidRPr="00ED6EE5">
        <w:rPr>
          <w:lang w:val="el-GR"/>
        </w:rPr>
        <w:t>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Αν οι υπηρεσίες είναι διαιρετές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w:t>
      </w:r>
    </w:p>
    <w:p w14:paraId="275283EB" w14:textId="31291FB0" w:rsidR="00976CBB" w:rsidRPr="00603221" w:rsidRDefault="00240072" w:rsidP="005F687C">
      <w:pPr>
        <w:suppressAutoHyphens w:val="0"/>
        <w:spacing w:line="360" w:lineRule="auto"/>
        <w:rPr>
          <w:lang w:val="el-GR"/>
        </w:rPr>
      </w:pPr>
      <w:r w:rsidRPr="00753F8D">
        <w:rPr>
          <w:rFonts w:eastAsia="Tahoma"/>
          <w:lang w:val="el-GR"/>
        </w:rPr>
        <w:lastRenderedPageBreak/>
        <w:t xml:space="preserve">. </w:t>
      </w:r>
    </w:p>
    <w:p w14:paraId="239BA537" w14:textId="77777777" w:rsidR="008338F0" w:rsidRPr="00603221" w:rsidRDefault="003355E7" w:rsidP="005F687C">
      <w:pPr>
        <w:pStyle w:val="22"/>
        <w:spacing w:line="360" w:lineRule="auto"/>
        <w:rPr>
          <w:rFonts w:cs="Tahoma"/>
          <w:lang w:val="el-GR"/>
        </w:rPr>
      </w:pPr>
      <w:r w:rsidRPr="00603221">
        <w:rPr>
          <w:rFonts w:cs="Tahoma"/>
          <w:lang w:val="el-GR"/>
        </w:rPr>
        <w:tab/>
      </w:r>
      <w:bookmarkStart w:id="373" w:name="_Toc97194319"/>
      <w:bookmarkStart w:id="374" w:name="_Toc97194452"/>
      <w:bookmarkStart w:id="375" w:name="_Toc173761398"/>
      <w:r w:rsidRPr="00603221">
        <w:rPr>
          <w:rFonts w:cs="Tahoma"/>
          <w:lang w:val="el-GR"/>
        </w:rPr>
        <w:t>Συμβατικό πλαίσιο – Εφαρμοστέα νομοθεσία</w:t>
      </w:r>
      <w:bookmarkEnd w:id="373"/>
      <w:bookmarkEnd w:id="374"/>
      <w:bookmarkEnd w:id="375"/>
    </w:p>
    <w:p w14:paraId="251DF677" w14:textId="29E235F9" w:rsidR="008338F0" w:rsidRPr="00603221" w:rsidRDefault="003355E7" w:rsidP="005F687C">
      <w:pPr>
        <w:spacing w:line="360" w:lineRule="auto"/>
        <w:rPr>
          <w:lang w:val="el-GR"/>
        </w:rPr>
      </w:pPr>
      <w:r w:rsidRPr="00603221">
        <w:rPr>
          <w:lang w:val="el-GR"/>
        </w:rPr>
        <w:t xml:space="preserve">Κατά την εκτέλεση της σύμβασης εφαρμόζονται οι διατάξεις του ν. 4412/2016, οι όροι της παρούσας </w:t>
      </w:r>
      <w:r w:rsidR="00F84AA0">
        <w:rPr>
          <w:lang w:val="el-GR"/>
        </w:rPr>
        <w:t>Δ</w:t>
      </w:r>
      <w:r w:rsidRPr="00603221">
        <w:rPr>
          <w:lang w:val="el-GR"/>
        </w:rPr>
        <w:t xml:space="preserve">ιακήρυξης και συμπληρωματικά ο Αστικός Κώδικας. </w:t>
      </w:r>
    </w:p>
    <w:p w14:paraId="0984F1A6" w14:textId="77777777" w:rsidR="008338F0" w:rsidRPr="00603221" w:rsidRDefault="003355E7" w:rsidP="005F687C">
      <w:pPr>
        <w:pStyle w:val="22"/>
        <w:spacing w:line="360" w:lineRule="auto"/>
        <w:rPr>
          <w:rFonts w:cs="Tahoma"/>
          <w:lang w:val="el-GR"/>
        </w:rPr>
      </w:pPr>
      <w:r w:rsidRPr="00603221">
        <w:rPr>
          <w:rFonts w:cs="Tahoma"/>
          <w:lang w:val="el-GR"/>
        </w:rPr>
        <w:tab/>
      </w:r>
      <w:bookmarkStart w:id="376" w:name="_Ref89075849"/>
      <w:bookmarkStart w:id="377" w:name="_Toc97194320"/>
      <w:bookmarkStart w:id="378" w:name="_Toc97194453"/>
      <w:bookmarkStart w:id="379" w:name="_Toc173761399"/>
      <w:r w:rsidRPr="00603221">
        <w:rPr>
          <w:rFonts w:cs="Tahoma"/>
          <w:lang w:val="el-GR"/>
        </w:rPr>
        <w:t>Όροι εκτέλεσης της σύμβασης</w:t>
      </w:r>
      <w:bookmarkEnd w:id="376"/>
      <w:bookmarkEnd w:id="377"/>
      <w:bookmarkEnd w:id="378"/>
      <w:bookmarkEnd w:id="379"/>
    </w:p>
    <w:p w14:paraId="4C372C8B" w14:textId="6DA5E3B6" w:rsidR="008338F0" w:rsidRPr="00603221" w:rsidRDefault="003355E7" w:rsidP="005F687C">
      <w:pPr>
        <w:spacing w:line="360" w:lineRule="auto"/>
        <w:rPr>
          <w:lang w:val="el-GR"/>
        </w:rPr>
      </w:pPr>
      <w:r w:rsidRPr="00603221">
        <w:rPr>
          <w:lang w:val="el-GR"/>
        </w:rPr>
        <w:t xml:space="preserve">Κατά την εκτέλεση της </w:t>
      </w:r>
      <w:r w:rsidR="00240072">
        <w:rPr>
          <w:lang w:val="el-GR"/>
        </w:rPr>
        <w:t>συμφωνίας πλαίσιο</w:t>
      </w:r>
      <w:r w:rsidR="00240072" w:rsidRPr="00603221">
        <w:rPr>
          <w:lang w:val="el-GR"/>
        </w:rPr>
        <w:t xml:space="preserve"> </w:t>
      </w:r>
      <w:r w:rsidRPr="00603221">
        <w:rPr>
          <w:lang w:val="el-GR"/>
        </w:rPr>
        <w:t xml:space="preserve">ο ανάδοχος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w:t>
      </w:r>
      <w:r w:rsidR="003A092F">
        <w:rPr>
          <w:lang w:val="el-GR"/>
        </w:rPr>
        <w:t>δικαίου</w:t>
      </w:r>
      <w:r w:rsidRPr="00603221">
        <w:rPr>
          <w:lang w:val="el-GR"/>
        </w:rPr>
        <w:t xml:space="preserve">, οι οποίες απαριθμούνται στο Παράρτημα Χ του Προσαρτήματος Α του ν. 4412/2016. </w:t>
      </w:r>
    </w:p>
    <w:p w14:paraId="7BB4B605" w14:textId="77777777" w:rsidR="008338F0" w:rsidRPr="00603221" w:rsidRDefault="003355E7" w:rsidP="005F687C">
      <w:pPr>
        <w:spacing w:line="360" w:lineRule="auto"/>
        <w:rPr>
          <w:lang w:val="el-GR"/>
        </w:rPr>
      </w:pPr>
      <w:r w:rsidRPr="00603221">
        <w:rPr>
          <w:lang w:val="el-GR"/>
        </w:rPr>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4F824F7D" w14:textId="5B82D216" w:rsidR="006A67B9" w:rsidRPr="00B825C3" w:rsidRDefault="00BB0AC2" w:rsidP="005F687C">
      <w:pPr>
        <w:spacing w:line="360" w:lineRule="auto"/>
        <w:rPr>
          <w:rFonts w:eastAsia="Calibri"/>
          <w:lang w:val="el-GR"/>
        </w:rPr>
      </w:pPr>
      <w:r w:rsidRPr="00BB0AC2">
        <w:rPr>
          <w:lang w:val="el-GR"/>
        </w:rPr>
        <w:t>Κατά την εκτέλεση της σύμβασης ο Ανάδοχος θα πρέπει να τηρεί τις υποχρεώσεις που προκύπτουν από τον επικοινωνιακό οδηγό ΕΣΠΑ 2021-2027 (ενδεικτικά αναφέρονται: σήμανση χώρων υλοποίησης Υποέργων/ παραδοτέων/ εκπαιδευτικού υλικού/ χώρων εκπαίδευσης/ εξοπλισμού/ λογισμικού/ εφαρμογών/ ιστοσελίδων) (βλ. odigos epikoinonias_landscape_v6 (espa.gr)).</w:t>
      </w:r>
      <w:r w:rsidR="006A67B9" w:rsidRPr="00B825C3">
        <w:rPr>
          <w:rFonts w:eastAsia="Calibri"/>
          <w:lang w:val="el-GR"/>
        </w:rPr>
        <w:t xml:space="preserve">Ο ανάδοχος δεσμεύεται ότι: </w:t>
      </w:r>
    </w:p>
    <w:p w14:paraId="55305EA7" w14:textId="4DC5ADC0" w:rsidR="006A67B9" w:rsidRPr="00DD50E7" w:rsidRDefault="006A67B9" w:rsidP="005F687C">
      <w:pPr>
        <w:spacing w:line="360" w:lineRule="auto"/>
        <w:rPr>
          <w:rFonts w:eastAsia="Calibri"/>
          <w:lang w:val="el-GR"/>
        </w:rPr>
      </w:pPr>
      <w:r w:rsidRPr="00DD50E7">
        <w:rPr>
          <w:rFonts w:eastAsia="Calibri"/>
          <w:lang w:val="el-GR"/>
        </w:rPr>
        <w:t xml:space="preserve">α) σε όλα τα στάδια που προηγήθηκαν της </w:t>
      </w:r>
      <w:r w:rsidR="00240072">
        <w:rPr>
          <w:lang w:val="el-GR"/>
        </w:rPr>
        <w:t>συμφωνίας πλαίσιο</w:t>
      </w:r>
      <w:r w:rsidR="00240072" w:rsidRPr="00603221">
        <w:rPr>
          <w:lang w:val="el-GR"/>
        </w:rPr>
        <w:t xml:space="preserve"> </w:t>
      </w:r>
      <w:r w:rsidRPr="00DD50E7">
        <w:rPr>
          <w:rFonts w:eastAsia="Calibri"/>
          <w:lang w:val="el-GR"/>
        </w:rPr>
        <w:t xml:space="preserve">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3BAC0A41" w14:textId="6DECB8FC" w:rsidR="006A67B9" w:rsidRPr="00DD50E7" w:rsidRDefault="006A67B9" w:rsidP="005F687C">
      <w:pPr>
        <w:spacing w:line="360" w:lineRule="auto"/>
        <w:rPr>
          <w:rFonts w:eastAsia="Calibri"/>
          <w:lang w:val="el-GR"/>
        </w:rPr>
      </w:pPr>
      <w:r w:rsidRPr="00DD50E7">
        <w:rPr>
          <w:rFonts w:eastAsia="Calibri"/>
          <w:lang w:val="el-GR"/>
        </w:rPr>
        <w:t xml:space="preserve">β) ότι θα δηλώσει αμελλητί στην αναθέτουσα αρχή, </w:t>
      </w:r>
      <w:r w:rsidR="00F84AA0">
        <w:rPr>
          <w:rFonts w:eastAsia="Calibri"/>
          <w:lang w:val="el-GR"/>
        </w:rPr>
        <w:t>αφότου</w:t>
      </w:r>
      <w:r w:rsidRPr="00DD50E7">
        <w:rPr>
          <w:rFonts w:eastAsia="Calibri"/>
          <w:lang w:val="el-GR"/>
        </w:rPr>
        <w:t xml:space="preserve">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F84AA0">
        <w:rPr>
          <w:rFonts w:eastAsia="Calibri"/>
          <w:lang w:val="el-GR"/>
        </w:rPr>
        <w:t>νόμιμων</w:t>
      </w:r>
      <w:r w:rsidRPr="00DD50E7">
        <w:rPr>
          <w:rFonts w:eastAsia="Calibri"/>
          <w:lang w:val="el-GR"/>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w:t>
      </w:r>
      <w:r w:rsidR="00F84AA0">
        <w:rPr>
          <w:rFonts w:eastAsia="Calibri"/>
          <w:lang w:val="el-GR"/>
        </w:rPr>
        <w:t>Α</w:t>
      </w:r>
      <w:r w:rsidRPr="00DD50E7">
        <w:rPr>
          <w:rFonts w:eastAsia="Calibri"/>
          <w:lang w:val="el-GR"/>
        </w:rPr>
        <w:t xml:space="preserve">ναθέτουσας </w:t>
      </w:r>
      <w:r w:rsidR="00F84AA0">
        <w:rPr>
          <w:rFonts w:eastAsia="Calibri"/>
          <w:lang w:val="el-GR"/>
        </w:rPr>
        <w:t>Α</w:t>
      </w:r>
      <w:r w:rsidRPr="00DD50E7">
        <w:rPr>
          <w:rFonts w:eastAsia="Calibri"/>
          <w:lang w:val="el-GR"/>
        </w:rPr>
        <w:t xml:space="preserve">χής που εμπλέκονται καθ’ οιονδήποτε τρόπο στη διαδικασία εκτέλεσης της σύμβασης ή/και μπορούν να επηρεάσουν την </w:t>
      </w:r>
      <w:r w:rsidRPr="00DD50E7">
        <w:rPr>
          <w:rFonts w:eastAsia="Calibri"/>
          <w:lang w:val="el-GR"/>
        </w:rPr>
        <w:lastRenderedPageBreak/>
        <w:t xml:space="preserve">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 </w:t>
      </w:r>
    </w:p>
    <w:p w14:paraId="5212346E" w14:textId="26798AF0" w:rsidR="006A67B9" w:rsidRDefault="006A67B9" w:rsidP="005F687C">
      <w:pPr>
        <w:spacing w:line="360" w:lineRule="auto"/>
        <w:rPr>
          <w:rFonts w:eastAsia="Calibri"/>
          <w:lang w:val="el-GR"/>
        </w:rPr>
      </w:pPr>
      <w:r w:rsidRPr="00DD50E7">
        <w:rPr>
          <w:rFonts w:eastAsia="Calibri"/>
          <w:lang w:val="el-GR"/>
        </w:rPr>
        <w:t xml:space="preserve">Οι υποχρεώσεις και οι απαγορεύσεις της ρήτρας αυτής </w:t>
      </w:r>
      <w:r w:rsidR="00F84AA0">
        <w:rPr>
          <w:rFonts w:eastAsia="Calibri"/>
          <w:lang w:val="el-GR"/>
        </w:rPr>
        <w:t>στην περίπτωση που</w:t>
      </w:r>
      <w:r w:rsidRPr="00DD50E7">
        <w:rPr>
          <w:rFonts w:eastAsia="Calibri"/>
          <w:lang w:val="el-GR"/>
        </w:rPr>
        <w:t xml:space="preserve"> ο ανάδοχος είναι ένωση, για όλα τα μέλη της ένωσης, </w:t>
      </w:r>
      <w:r w:rsidR="00F84AA0">
        <w:rPr>
          <w:rFonts w:eastAsia="Calibri"/>
          <w:lang w:val="el-GR"/>
        </w:rPr>
        <w:t xml:space="preserve">ισχύουν </w:t>
      </w:r>
      <w:r w:rsidRPr="00DD50E7">
        <w:rPr>
          <w:rFonts w:eastAsia="Calibri"/>
          <w:lang w:val="el-GR"/>
        </w:rPr>
        <w:t xml:space="preserve">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 </w:t>
      </w:r>
    </w:p>
    <w:p w14:paraId="1F72517B" w14:textId="7756A9AF" w:rsidR="006C03D6" w:rsidRPr="00DD50E7" w:rsidRDefault="006C03D6" w:rsidP="005F687C">
      <w:pPr>
        <w:spacing w:line="360" w:lineRule="auto"/>
        <w:rPr>
          <w:rFonts w:eastAsia="Calibri"/>
          <w:lang w:val="el-GR"/>
        </w:rPr>
      </w:pPr>
      <w:bookmarkStart w:id="380" w:name="_Hlk118481772"/>
      <w:r w:rsidRPr="003B1C19">
        <w:rPr>
          <w:lang w:val="el-GR"/>
        </w:rPr>
        <w:t xml:space="preserve">Οι υποχρεώσεις και οι απαγορεύσεις της ρήτρας αυτής ισχύουν, </w:t>
      </w:r>
      <w:r>
        <w:rPr>
          <w:lang w:val="el-GR"/>
        </w:rPr>
        <w:t xml:space="preserve">και στην περίπτωση που </w:t>
      </w:r>
      <w:r w:rsidRPr="003B1C19">
        <w:rPr>
          <w:lang w:val="el-GR"/>
        </w:rPr>
        <w:t>ο ανάδοχος είναι ένωση, για όλα τα μέλη της ένωσης, καθώς και για τους υπεργολάβους που χρησιμοποιεί.</w:t>
      </w:r>
      <w:r w:rsidR="008F11E7">
        <w:rPr>
          <w:lang w:val="el-GR"/>
        </w:rPr>
        <w:t xml:space="preserve"> </w:t>
      </w:r>
      <w:r>
        <w:rPr>
          <w:lang w:val="el-GR"/>
        </w:rPr>
        <w:t xml:space="preserve">Ο ανάδοχος όλα τα μέλη της ένωσης και τυχόν υπεργολάβοι δεσμεύονται ότι θα τηρούν τους όρους που περιγράφονται στο </w:t>
      </w:r>
      <w:r w:rsidRPr="00EE75CB">
        <w:rPr>
          <w:highlight w:val="yellow"/>
          <w:cs/>
          <w:lang w:val="el-GR"/>
        </w:rPr>
        <w:t>‎‎</w:t>
      </w:r>
      <w:r w:rsidRPr="00753F8D">
        <w:rPr>
          <w:lang w:val="el-GR"/>
        </w:rPr>
        <w:t xml:space="preserve">ΠΑΡΑΡΤΗΜΑ </w:t>
      </w:r>
      <w:r w:rsidRPr="00753F8D">
        <w:t>X</w:t>
      </w:r>
      <w:r w:rsidRPr="00753F8D">
        <w:rPr>
          <w:lang w:val="el-GR"/>
        </w:rPr>
        <w:t xml:space="preserve"> – Ρήτρα Ακεραιότητας</w:t>
      </w:r>
      <w:r w:rsidR="008F11E7" w:rsidRPr="00753F8D">
        <w:rPr>
          <w:lang w:val="el-GR"/>
        </w:rPr>
        <w:t xml:space="preserve"> </w:t>
      </w:r>
      <w:r w:rsidRPr="00791597">
        <w:rPr>
          <w:rFonts w:hint="cs"/>
          <w:cs/>
          <w:lang w:val="el-GR"/>
        </w:rPr>
        <w:t>η</w:t>
      </w:r>
      <w:r>
        <w:rPr>
          <w:rFonts w:hint="cs"/>
          <w:cs/>
          <w:lang w:val="el-GR"/>
        </w:rPr>
        <w:t xml:space="preserve"> οποία θα περιληφθεί στη σύμβαση</w:t>
      </w:r>
      <w:bookmarkEnd w:id="380"/>
      <w:r>
        <w:rPr>
          <w:rFonts w:hint="cs"/>
          <w:cs/>
          <w:lang w:val="el-GR"/>
        </w:rPr>
        <w:t>.</w:t>
      </w:r>
    </w:p>
    <w:p w14:paraId="7FAC9646" w14:textId="0B611441" w:rsidR="00523EEE" w:rsidRPr="00603221" w:rsidRDefault="00C15414" w:rsidP="005F687C">
      <w:pPr>
        <w:spacing w:line="360" w:lineRule="auto"/>
        <w:rPr>
          <w:lang w:val="el-GR"/>
        </w:rPr>
      </w:pPr>
      <w:r w:rsidRPr="006A67B9">
        <w:rPr>
          <w:lang w:val="el-GR"/>
        </w:rPr>
        <w:t>Κατά την εκτέλεση</w:t>
      </w:r>
      <w:r w:rsidRPr="00603221">
        <w:rPr>
          <w:lang w:val="el-GR"/>
        </w:rPr>
        <w:t xml:space="preserve"> της </w:t>
      </w:r>
      <w:r w:rsidR="00240072">
        <w:rPr>
          <w:lang w:val="el-GR"/>
        </w:rPr>
        <w:t>συμφωνίας πλαίσιο</w:t>
      </w:r>
      <w:r w:rsidR="00240072" w:rsidRPr="00603221">
        <w:rPr>
          <w:lang w:val="el-GR"/>
        </w:rPr>
        <w:t xml:space="preserve"> </w:t>
      </w:r>
      <w:r w:rsidRPr="00603221">
        <w:rPr>
          <w:lang w:val="el-GR"/>
        </w:rPr>
        <w:t>ο</w:t>
      </w:r>
      <w:r w:rsidR="00240072">
        <w:rPr>
          <w:lang w:val="el-GR"/>
        </w:rPr>
        <w:t xml:space="preserve"> </w:t>
      </w:r>
      <w:r w:rsidR="004B7E25" w:rsidRPr="00603221">
        <w:rPr>
          <w:lang w:val="el-GR"/>
        </w:rPr>
        <w:t>α</w:t>
      </w:r>
      <w:r w:rsidR="00523EEE" w:rsidRPr="00603221">
        <w:rPr>
          <w:lang w:val="el-GR"/>
        </w:rPr>
        <w:t>νάδοχος δε δικαιούται να εκχωρεί τ</w:t>
      </w:r>
      <w:r w:rsidR="00993706" w:rsidRPr="00603221">
        <w:rPr>
          <w:lang w:val="el-GR"/>
        </w:rPr>
        <w:t xml:space="preserve">ο συμβατικό τίμημα σε </w:t>
      </w:r>
      <w:r w:rsidR="00523EEE" w:rsidRPr="00603221">
        <w:rPr>
          <w:lang w:val="el-GR"/>
        </w:rPr>
        <w:t xml:space="preserve">οποιοδήποτε τρίτο, </w:t>
      </w:r>
      <w:r w:rsidR="00993706" w:rsidRPr="00603221">
        <w:rPr>
          <w:lang w:val="el-GR"/>
        </w:rPr>
        <w:t>χωρίς την έγγραφη έγκριση της Α</w:t>
      </w:r>
      <w:r w:rsidRPr="00603221">
        <w:rPr>
          <w:lang w:val="el-GR"/>
        </w:rPr>
        <w:t>ναθέτουσας Αρχής</w:t>
      </w:r>
      <w:r w:rsidR="00993706" w:rsidRPr="00603221">
        <w:rPr>
          <w:lang w:val="el-GR"/>
        </w:rPr>
        <w:t>.</w:t>
      </w:r>
      <w:r w:rsidR="00523EEE" w:rsidRPr="00603221">
        <w:rPr>
          <w:lang w:val="el-GR"/>
        </w:rPr>
        <w:t xml:space="preserve"> Εάν το συμβατικό τίμημα εκχωρηθεί εν όλω ή εν μέρει σε Τράπεζα, κατά τα ως άνω</w:t>
      </w:r>
      <w:r w:rsidRPr="00603221">
        <w:rPr>
          <w:lang w:val="el-GR"/>
        </w:rPr>
        <w:t xml:space="preserve"> αναφερόμενα</w:t>
      </w:r>
      <w:r w:rsidR="00523EEE" w:rsidRPr="00603221">
        <w:rPr>
          <w:lang w:val="el-GR"/>
        </w:rPr>
        <w:t>,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w:t>
      </w:r>
      <w:r w:rsidR="008F11E7">
        <w:rPr>
          <w:lang w:val="el-GR"/>
        </w:rPr>
        <w:t xml:space="preserve"> </w:t>
      </w:r>
      <w:r w:rsidR="00523EEE" w:rsidRPr="00603221">
        <w:rPr>
          <w:lang w:val="el-GR"/>
        </w:rPr>
        <w:t>δεν έχει καμία ευθύνη έναντι της εκδοχέως Τράπεζας.</w:t>
      </w:r>
    </w:p>
    <w:p w14:paraId="1B0DFD48" w14:textId="0BE00D70" w:rsidR="001B56F1" w:rsidRPr="00603221" w:rsidRDefault="004B7E25" w:rsidP="005F687C">
      <w:pPr>
        <w:suppressAutoHyphens w:val="0"/>
        <w:spacing w:after="200" w:line="360" w:lineRule="auto"/>
        <w:rPr>
          <w:lang w:val="el-GR"/>
        </w:rPr>
      </w:pPr>
      <w:r w:rsidRPr="00603221">
        <w:rPr>
          <w:lang w:val="el-GR"/>
        </w:rPr>
        <w:t xml:space="preserve">Κατά την εκτέλεση της </w:t>
      </w:r>
      <w:r w:rsidR="00240072">
        <w:rPr>
          <w:lang w:val="el-GR"/>
        </w:rPr>
        <w:t>συμφωνίας πλαίσιο</w:t>
      </w:r>
      <w:r w:rsidR="00240072" w:rsidRPr="00603221">
        <w:rPr>
          <w:lang w:val="el-GR"/>
        </w:rPr>
        <w:t xml:space="preserve"> </w:t>
      </w:r>
      <w:r w:rsidRPr="00603221">
        <w:rPr>
          <w:lang w:val="el-GR"/>
        </w:rPr>
        <w:t>ο</w:t>
      </w:r>
      <w:r w:rsidR="008F11E7">
        <w:rPr>
          <w:lang w:val="el-GR"/>
        </w:rPr>
        <w:t xml:space="preserve"> </w:t>
      </w:r>
      <w:r w:rsidRPr="00603221">
        <w:rPr>
          <w:lang w:val="el-GR"/>
        </w:rPr>
        <w:t>α</w:t>
      </w:r>
      <w:r w:rsidR="001B56F1" w:rsidRPr="00603221">
        <w:rPr>
          <w:lang w:val="el-GR"/>
        </w:rPr>
        <w:t>νάδοχος εγγυάται τη διάθεση του αναφερ</w:t>
      </w:r>
      <w:r w:rsidR="005F3636">
        <w:rPr>
          <w:lang w:val="el-GR"/>
        </w:rPr>
        <w:t>όμε</w:t>
      </w:r>
      <w:r w:rsidR="001B56F1" w:rsidRPr="00603221">
        <w:rPr>
          <w:lang w:val="el-GR"/>
        </w:rPr>
        <w:t xml:space="preserve">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w:t>
      </w:r>
      <w:r w:rsidRPr="00603221">
        <w:rPr>
          <w:lang w:val="el-GR"/>
        </w:rPr>
        <w:t>Αναθέτουσας Αρχής</w:t>
      </w:r>
      <w:r w:rsidR="001B56F1" w:rsidRPr="00603221">
        <w:rPr>
          <w:lang w:val="el-GR"/>
        </w:rPr>
        <w:t xml:space="preserve"> ή των εκάστοτε υποδεικνυομένων από αυτήν προσώπων. Σε αντίθετη περίπτωση, η </w:t>
      </w:r>
      <w:r w:rsidRPr="00603221">
        <w:rPr>
          <w:lang w:val="el-GR"/>
        </w:rPr>
        <w:t>Αναθέτουσα Αρχή</w:t>
      </w:r>
      <w:r w:rsidR="008F11E7">
        <w:rPr>
          <w:lang w:val="el-GR"/>
        </w:rPr>
        <w:t xml:space="preserve"> </w:t>
      </w:r>
      <w:r w:rsidR="001B56F1" w:rsidRPr="00603221">
        <w:rPr>
          <w:lang w:val="el-GR"/>
        </w:rPr>
        <w:t xml:space="preserve">δύναται να ζητήσει την αντικατάσταση μέλους της Ομάδας Έργου του </w:t>
      </w:r>
      <w:r w:rsidRPr="00603221">
        <w:rPr>
          <w:lang w:val="el-GR"/>
        </w:rPr>
        <w:t>α</w:t>
      </w:r>
      <w:r w:rsidR="001B56F1" w:rsidRPr="00603221">
        <w:rPr>
          <w:lang w:val="el-GR"/>
        </w:rPr>
        <w:t xml:space="preserve">ναδόχου, οπότε ο </w:t>
      </w:r>
      <w:r w:rsidRPr="00603221">
        <w:rPr>
          <w:lang w:val="el-GR"/>
        </w:rPr>
        <w:t>α</w:t>
      </w:r>
      <w:r w:rsidR="001B56F1" w:rsidRPr="00603221">
        <w:rPr>
          <w:lang w:val="el-GR"/>
        </w:rPr>
        <w:t xml:space="preserve">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w:t>
      </w:r>
      <w:r w:rsidRPr="00603221">
        <w:rPr>
          <w:lang w:val="el-GR"/>
        </w:rPr>
        <w:t xml:space="preserve">Αναθέτουσας Αρχής </w:t>
      </w:r>
      <w:r w:rsidR="001B56F1" w:rsidRPr="00603221">
        <w:rPr>
          <w:lang w:val="el-GR"/>
        </w:rPr>
        <w:t xml:space="preserve">και μόνο με άλλο πρόσωπο </w:t>
      </w:r>
      <w:r w:rsidR="00F415C7" w:rsidRPr="009D5173">
        <w:rPr>
          <w:lang w:val="el-GR"/>
        </w:rPr>
        <w:t xml:space="preserve">το οποίο </w:t>
      </w:r>
      <w:r w:rsidR="00F415C7">
        <w:rPr>
          <w:lang w:val="el-GR"/>
        </w:rPr>
        <w:t xml:space="preserve">θα </w:t>
      </w:r>
      <w:r w:rsidR="00F415C7" w:rsidRPr="009D5173">
        <w:rPr>
          <w:lang w:val="el-GR"/>
        </w:rPr>
        <w:t xml:space="preserve">πληροί τους όρους της </w:t>
      </w:r>
      <w:r w:rsidR="00F415C7">
        <w:rPr>
          <w:lang w:val="el-GR"/>
        </w:rPr>
        <w:t xml:space="preserve">παρ. 2.2.6 της </w:t>
      </w:r>
      <w:r w:rsidR="00F415C7" w:rsidRPr="009D5173">
        <w:rPr>
          <w:lang w:val="el-GR"/>
        </w:rPr>
        <w:t xml:space="preserve">διακήρυξης και </w:t>
      </w:r>
      <w:r w:rsidR="00F415C7">
        <w:rPr>
          <w:lang w:val="el-GR"/>
        </w:rPr>
        <w:t xml:space="preserve">θα </w:t>
      </w:r>
      <w:r w:rsidR="00F415C7" w:rsidRPr="009D5173">
        <w:rPr>
          <w:lang w:val="el-GR"/>
        </w:rPr>
        <w:t>διαθέτει την απαιτούμενη εμπειρία, τεχνογνωσία και ικανότητα ώστε να ανταποκριθεί πλήρως στις απαιτήσεις της προς αντικατάσταση θέσης της Ομάδας Έργου</w:t>
      </w:r>
      <w:r w:rsidR="001B56F1" w:rsidRPr="00603221">
        <w:rPr>
          <w:lang w:val="el-GR"/>
        </w:rPr>
        <w:t xml:space="preserve">. Ο Ανάδοχος υποχρεούται να ειδοποιήσει την </w:t>
      </w:r>
      <w:r w:rsidR="001B56F1" w:rsidRPr="003329FF">
        <w:rPr>
          <w:bCs/>
          <w:lang w:val="el-GR"/>
        </w:rPr>
        <w:t xml:space="preserve">ΚτΠ </w:t>
      </w:r>
      <w:r w:rsidR="00E41FE4">
        <w:rPr>
          <w:bCs/>
          <w:lang w:val="el-GR"/>
        </w:rPr>
        <w:t>Μ.</w:t>
      </w:r>
      <w:r w:rsidR="001B56F1" w:rsidRPr="003329FF">
        <w:rPr>
          <w:bCs/>
          <w:lang w:val="el-GR"/>
        </w:rPr>
        <w:t>Α.Ε.</w:t>
      </w:r>
      <w:r w:rsidR="001B56F1" w:rsidRPr="00C9790A">
        <w:rPr>
          <w:bCs/>
          <w:lang w:val="el-GR"/>
        </w:rPr>
        <w:t xml:space="preserve"> εγγράφως </w:t>
      </w:r>
      <w:r w:rsidR="001B56F1" w:rsidRPr="003329FF">
        <w:rPr>
          <w:bCs/>
          <w:lang w:val="el-GR"/>
        </w:rPr>
        <w:t>δεκαπέντε (15)</w:t>
      </w:r>
      <w:r w:rsidR="00240072">
        <w:rPr>
          <w:bCs/>
          <w:lang w:val="el-GR"/>
        </w:rPr>
        <w:t xml:space="preserve"> </w:t>
      </w:r>
      <w:r w:rsidR="001B56F1" w:rsidRPr="00603221">
        <w:rPr>
          <w:lang w:val="el-GR"/>
        </w:rPr>
        <w:t xml:space="preserve">ημέρες πριν από την αντικατάσταση. </w:t>
      </w:r>
    </w:p>
    <w:p w14:paraId="02BA84C2" w14:textId="77777777" w:rsidR="001B56F1" w:rsidRPr="00603221" w:rsidRDefault="001B56F1" w:rsidP="005F687C">
      <w:pPr>
        <w:suppressAutoHyphens w:val="0"/>
        <w:spacing w:after="200" w:line="360" w:lineRule="auto"/>
        <w:rPr>
          <w:lang w:val="el-GR"/>
        </w:rPr>
      </w:pPr>
      <w:r w:rsidRPr="00603221">
        <w:rPr>
          <w:lang w:val="el-GR"/>
        </w:rPr>
        <w:lastRenderedPageBreak/>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4883B289" w14:textId="77777777" w:rsidR="004B7E25" w:rsidRDefault="004B7E25" w:rsidP="005F687C">
      <w:pPr>
        <w:suppressAutoHyphens w:val="0"/>
        <w:spacing w:after="200" w:line="360" w:lineRule="auto"/>
        <w:rPr>
          <w:lang w:val="el-GR"/>
        </w:rPr>
      </w:pPr>
      <w:r w:rsidRPr="00603221">
        <w:rPr>
          <w:lang w:val="el-GR"/>
        </w:rPr>
        <w:t xml:space="preserve">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w:t>
      </w:r>
      <w:r w:rsidR="00331981" w:rsidRPr="00603221">
        <w:rPr>
          <w:lang w:val="el-GR"/>
        </w:rPr>
        <w:t>Αναθέτουσας Αρχής</w:t>
      </w:r>
      <w:r w:rsidRPr="00603221">
        <w:rPr>
          <w:lang w:val="el-GR"/>
        </w:rPr>
        <w:t xml:space="preserve">. Σε αντίθετη περίπτωση, η </w:t>
      </w:r>
      <w:r w:rsidR="00331981" w:rsidRPr="00603221">
        <w:rPr>
          <w:lang w:val="el-GR"/>
        </w:rPr>
        <w:t xml:space="preserve">Αναθέτουσα Αρχή </w:t>
      </w:r>
      <w:r w:rsidRPr="00603221">
        <w:rPr>
          <w:lang w:val="el-GR"/>
        </w:rPr>
        <w:t xml:space="preserve">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w:t>
      </w:r>
      <w:r w:rsidR="00331981" w:rsidRPr="00603221">
        <w:rPr>
          <w:lang w:val="el-GR"/>
        </w:rPr>
        <w:t>Αναθέτουσας Αρχής</w:t>
      </w:r>
      <w:r w:rsidRPr="00603221">
        <w:rPr>
          <w:lang w:val="el-GR"/>
        </w:rPr>
        <w:t xml:space="preserve">.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w:t>
      </w:r>
      <w:r w:rsidR="00331981" w:rsidRPr="00603221">
        <w:rPr>
          <w:lang w:val="el-GR"/>
        </w:rPr>
        <w:t xml:space="preserve">Αναθέτουσας Αρχής </w:t>
      </w:r>
      <w:r w:rsidRPr="00603221">
        <w:rPr>
          <w:lang w:val="el-GR"/>
        </w:rPr>
        <w:t>και οι Εγγυητικές Επιστολές Προκαταβολής και Καλής Εκτέλεσης που προβλέπονται στη Σύμβαση.</w:t>
      </w:r>
    </w:p>
    <w:p w14:paraId="7F65041D" w14:textId="77777777" w:rsidR="00343BB2" w:rsidRPr="00033BA0" w:rsidRDefault="00343BB2" w:rsidP="005F687C">
      <w:pPr>
        <w:spacing w:line="360" w:lineRule="auto"/>
        <w:rPr>
          <w:lang w:val="el-GR"/>
        </w:rPr>
      </w:pPr>
      <w:r w:rsidRPr="00033BA0">
        <w:rPr>
          <w:lang w:val="el-GR"/>
        </w:rPr>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615BD547" w14:textId="77777777" w:rsidR="00343BB2" w:rsidRPr="00033BA0" w:rsidRDefault="00343BB2" w:rsidP="005F687C">
      <w:pPr>
        <w:spacing w:line="360" w:lineRule="auto"/>
        <w:rPr>
          <w:lang w:val="el-GR"/>
        </w:rPr>
      </w:pPr>
      <w:r w:rsidRPr="00033BA0">
        <w:rPr>
          <w:lang w:val="el-GR"/>
        </w:rPr>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1B11F1AB" w14:textId="77777777" w:rsidR="00343BB2" w:rsidRPr="00033BA0" w:rsidRDefault="00343BB2" w:rsidP="005F687C">
      <w:pPr>
        <w:spacing w:line="360" w:lineRule="auto"/>
        <w:rPr>
          <w:lang w:val="el-GR"/>
        </w:rPr>
      </w:pPr>
      <w:r w:rsidRPr="00033BA0">
        <w:rPr>
          <w:lang w:val="el-GR"/>
        </w:rPr>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1A70DDAD" w14:textId="77777777" w:rsidR="00343BB2" w:rsidRPr="00033BA0" w:rsidRDefault="00343BB2" w:rsidP="005F687C">
      <w:pPr>
        <w:spacing w:line="360" w:lineRule="auto"/>
        <w:rPr>
          <w:lang w:val="el-GR"/>
        </w:rPr>
      </w:pPr>
      <w:r w:rsidRPr="00033BA0">
        <w:rPr>
          <w:lang w:val="el-GR"/>
        </w:rPr>
        <w:t xml:space="preserve">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w:t>
      </w:r>
      <w:r w:rsidRPr="00033BA0">
        <w:rPr>
          <w:lang w:val="el-GR"/>
        </w:rPr>
        <w:lastRenderedPageBreak/>
        <w:t>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76F5044B" w14:textId="77777777" w:rsidR="00343BB2" w:rsidRPr="00033BA0" w:rsidRDefault="00343BB2" w:rsidP="005F687C">
      <w:pPr>
        <w:spacing w:line="360" w:lineRule="auto"/>
        <w:rPr>
          <w:lang w:val="el-GR"/>
        </w:rPr>
      </w:pPr>
      <w:r w:rsidRPr="00033BA0">
        <w:rPr>
          <w:lang w:val="el-GR"/>
        </w:rPr>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30B2B845" w14:textId="77777777" w:rsidR="00343BB2" w:rsidRPr="00033BA0" w:rsidRDefault="00343BB2" w:rsidP="005F687C">
      <w:pPr>
        <w:spacing w:line="360" w:lineRule="auto"/>
        <w:rPr>
          <w:lang w:val="el-GR"/>
        </w:rPr>
      </w:pPr>
      <w:r w:rsidRPr="00033BA0">
        <w:rPr>
          <w:lang w:val="el-GR"/>
        </w:rPr>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5353EED4" w14:textId="77777777" w:rsidR="00343BB2" w:rsidRPr="00033BA0" w:rsidRDefault="00343BB2" w:rsidP="005F687C">
      <w:pPr>
        <w:spacing w:line="360" w:lineRule="auto"/>
        <w:rPr>
          <w:lang w:val="el-GR"/>
        </w:rPr>
      </w:pPr>
      <w:r w:rsidRPr="00033BA0">
        <w:rPr>
          <w:lang w:val="el-GR"/>
        </w:rPr>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55FE2AF5" w14:textId="77777777" w:rsidR="00343BB2" w:rsidRPr="00033BA0" w:rsidRDefault="00343BB2" w:rsidP="005F687C">
      <w:pPr>
        <w:spacing w:line="360" w:lineRule="auto"/>
        <w:rPr>
          <w:lang w:val="el-GR"/>
        </w:rPr>
      </w:pPr>
      <w:r w:rsidRPr="00033BA0">
        <w:rPr>
          <w:lang w:val="el-GR"/>
        </w:rPr>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12C2E115" w14:textId="77777777" w:rsidR="00343BB2" w:rsidRPr="00033BA0" w:rsidRDefault="00343BB2" w:rsidP="005F687C">
      <w:pPr>
        <w:spacing w:line="360" w:lineRule="auto"/>
        <w:rPr>
          <w:lang w:val="el-GR"/>
        </w:rPr>
      </w:pPr>
      <w:r w:rsidRPr="00033BA0">
        <w:rPr>
          <w:lang w:val="el-GR"/>
        </w:rPr>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5941A191" w14:textId="77777777" w:rsidR="00343BB2" w:rsidRPr="00033BA0" w:rsidRDefault="00343BB2" w:rsidP="005F687C">
      <w:pPr>
        <w:spacing w:line="360" w:lineRule="auto"/>
        <w:rPr>
          <w:lang w:val="el-GR"/>
        </w:rPr>
      </w:pPr>
      <w:r w:rsidRPr="00033BA0">
        <w:rPr>
          <w:lang w:val="el-GR"/>
        </w:rPr>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45E027B2" w14:textId="77777777" w:rsidR="00343BB2" w:rsidRPr="00033BA0" w:rsidRDefault="00343BB2" w:rsidP="005F687C">
      <w:pPr>
        <w:spacing w:line="360" w:lineRule="auto"/>
        <w:rPr>
          <w:lang w:val="el-GR"/>
        </w:rPr>
      </w:pPr>
      <w:r w:rsidRPr="00033BA0">
        <w:rPr>
          <w:lang w:val="el-GR"/>
        </w:rPr>
        <w:t>Ειδικότερα :</w:t>
      </w:r>
    </w:p>
    <w:p w14:paraId="435FA058" w14:textId="77777777" w:rsidR="00343BB2" w:rsidRPr="00033BA0" w:rsidRDefault="00343BB2" w:rsidP="005F687C">
      <w:pPr>
        <w:spacing w:line="360" w:lineRule="auto"/>
        <w:rPr>
          <w:lang w:val="el-GR"/>
        </w:rPr>
      </w:pPr>
      <w:r w:rsidRPr="00033BA0">
        <w:rPr>
          <w:lang w:val="el-GR"/>
        </w:rPr>
        <w:t>α. 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46973127" w14:textId="0CEA09E9" w:rsidR="00343BB2" w:rsidRPr="00033BA0" w:rsidRDefault="00343BB2" w:rsidP="005F687C">
      <w:pPr>
        <w:spacing w:line="360" w:lineRule="auto"/>
        <w:rPr>
          <w:lang w:val="el-GR"/>
        </w:rPr>
      </w:pPr>
      <w:r w:rsidRPr="00033BA0">
        <w:rPr>
          <w:lang w:val="el-GR"/>
        </w:rPr>
        <w:lastRenderedPageBreak/>
        <w:t>β. Η</w:t>
      </w:r>
      <w:r w:rsidR="008F11E7">
        <w:rPr>
          <w:lang w:val="el-GR"/>
        </w:rPr>
        <w:t xml:space="preserve"> </w:t>
      </w:r>
      <w:r w:rsidRPr="00033BA0">
        <w:rPr>
          <w:lang w:val="el-GR"/>
        </w:rPr>
        <w:t xml:space="preserve">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31456F33" w14:textId="64DEF535" w:rsidR="00343BB2" w:rsidRPr="00033BA0" w:rsidRDefault="00343BB2" w:rsidP="005F687C">
      <w:pPr>
        <w:spacing w:line="360" w:lineRule="auto"/>
        <w:rPr>
          <w:lang w:val="el-GR"/>
        </w:rPr>
      </w:pPr>
      <w:r w:rsidRPr="00033BA0">
        <w:rPr>
          <w:lang w:val="el-GR"/>
        </w:rPr>
        <w:t>γ. 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w:t>
      </w:r>
      <w:r w:rsidR="008F11E7">
        <w:rPr>
          <w:lang w:val="el-GR"/>
        </w:rPr>
        <w:t xml:space="preserve"> </w:t>
      </w:r>
      <w:r w:rsidRPr="00033BA0">
        <w:rPr>
          <w:lang w:val="el-GR"/>
        </w:rPr>
        <w:t xml:space="preserve">ισχύουσα νομοθεσία για την προστασία δεδομένων προσωπικού χαρακτήρα (ιδίως Γενικός Κανονισμός Προστασίας Δεδομένων – 2016/679/ΕΕ), όπως ερμηνεύεται ιδίως από </w:t>
      </w:r>
      <w:r w:rsidR="008F11E7">
        <w:rPr>
          <w:lang w:val="el-GR"/>
        </w:rPr>
        <w:t xml:space="preserve">τις </w:t>
      </w:r>
      <w:r w:rsidRPr="00033BA0">
        <w:rPr>
          <w:lang w:val="el-GR"/>
        </w:rPr>
        <w:t>Αποφάσεις ή Γνωμοδοτήσεις της Αρχής Προστασίας Δεδομένων Προσωπικού Χαρακτήρα - ΑΠΔΠΧ) και του Ευρωπαϊκού Συμβουλίου Προστασίας Δεδομένων.</w:t>
      </w:r>
    </w:p>
    <w:p w14:paraId="4FC7BCAF" w14:textId="77777777" w:rsidR="00343BB2" w:rsidRPr="00033BA0" w:rsidRDefault="00343BB2" w:rsidP="005F687C">
      <w:pPr>
        <w:spacing w:line="360" w:lineRule="auto"/>
        <w:rPr>
          <w:lang w:val="el-GR"/>
        </w:rPr>
      </w:pPr>
      <w:r w:rsidRPr="00033BA0">
        <w:rPr>
          <w:lang w:val="el-GR"/>
        </w:rPr>
        <w:t>δ. 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3C9E7884" w14:textId="77777777" w:rsidR="00343BB2" w:rsidRPr="00033BA0" w:rsidRDefault="00343BB2" w:rsidP="005F687C">
      <w:pPr>
        <w:spacing w:line="360" w:lineRule="auto"/>
        <w:rPr>
          <w:lang w:val="el-GR"/>
        </w:rPr>
      </w:pPr>
      <w:r w:rsidRPr="00033BA0">
        <w:rPr>
          <w:lang w:val="el-GR"/>
        </w:rPr>
        <w:t xml:space="preserve">ε. 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 </w:t>
      </w:r>
    </w:p>
    <w:p w14:paraId="26822BDB" w14:textId="06420595" w:rsidR="00343BB2" w:rsidRPr="00603221" w:rsidRDefault="0068097D" w:rsidP="005F687C">
      <w:pPr>
        <w:suppressAutoHyphens w:val="0"/>
        <w:spacing w:after="200" w:line="360" w:lineRule="auto"/>
        <w:rPr>
          <w:lang w:val="el-GR"/>
        </w:rPr>
      </w:pPr>
      <w:r w:rsidRPr="0068097D">
        <w:rPr>
          <w:lang w:val="el-GR"/>
        </w:rPr>
        <w:t>Εάν μετά την κατακύρωση του Διαγωνισμού και πριν από την παράδοση του έτοιμου λογισμικού βάσει του αντικειμένου της σύμβασης, στο πλαίσιο πρότασης επικαιροποίησης, έχουν ανακοινωθεί νεότερα μοντέλα/ εκδόσεις, τα οποία, σύμφωνα με τον κατασκευαστή τους, αντικαθιστούν τα αντίστοιχα προσφερόμενα και είναι αποδεδειγμένα ιδίων ή καλύτερων προδιαγραφών από εκείνα που προσφέρθηκαν και αξιολογήθηκαν, τότε ο Ανάδοχος δύναται να τα προμηθεύσει, και η ΚτΠ Μ.Α.Ε. δύναται να τα αποδεχθεί, αντί των προσφερθέντων.</w:t>
      </w:r>
    </w:p>
    <w:p w14:paraId="6AD94A78" w14:textId="77777777" w:rsidR="008338F0" w:rsidRPr="00603221" w:rsidRDefault="003355E7" w:rsidP="005F687C">
      <w:pPr>
        <w:pStyle w:val="22"/>
        <w:spacing w:line="360" w:lineRule="auto"/>
        <w:rPr>
          <w:rFonts w:cs="Tahoma"/>
          <w:lang w:val="el-GR"/>
        </w:rPr>
      </w:pPr>
      <w:r w:rsidRPr="00603221">
        <w:rPr>
          <w:rFonts w:cs="Tahoma"/>
          <w:lang w:val="el-GR"/>
        </w:rPr>
        <w:tab/>
      </w:r>
      <w:bookmarkStart w:id="381" w:name="_Toc97194321"/>
      <w:bookmarkStart w:id="382" w:name="_Toc97194454"/>
      <w:bookmarkStart w:id="383" w:name="_Toc173761400"/>
      <w:r w:rsidRPr="00603221">
        <w:rPr>
          <w:rFonts w:cs="Tahoma"/>
          <w:lang w:val="el-GR"/>
        </w:rPr>
        <w:t>Υπεργολαβία</w:t>
      </w:r>
      <w:bookmarkEnd w:id="381"/>
      <w:bookmarkEnd w:id="382"/>
      <w:bookmarkEnd w:id="383"/>
    </w:p>
    <w:p w14:paraId="2D0ADC99" w14:textId="505B601F" w:rsidR="008338F0" w:rsidRDefault="003355E7" w:rsidP="005F687C">
      <w:pPr>
        <w:spacing w:line="360" w:lineRule="auto"/>
        <w:rPr>
          <w:lang w:val="el-GR"/>
        </w:rPr>
      </w:pPr>
      <w:r w:rsidRPr="00603221">
        <w:rPr>
          <w:b/>
          <w:bCs/>
          <w:lang w:val="el-GR"/>
        </w:rPr>
        <w:t xml:space="preserve">4.4.1. </w:t>
      </w:r>
      <w:r w:rsidR="00240072" w:rsidRPr="00753F8D">
        <w:rPr>
          <w:lang w:val="el-GR"/>
        </w:rPr>
        <w:t xml:space="preserve">Ο συμβαλλόμενος στη συμφωνία-πλαίσιο/ανάδοχος της εκτελεστικής σύμβασης δεν </w:t>
      </w:r>
      <w:r w:rsidRPr="00603221">
        <w:rPr>
          <w:lang w:val="el-GR"/>
        </w:rPr>
        <w:t xml:space="preserve">απαλλάσσεται από τις συμβατικές του υποχρεώσεις και ευθύνες λόγω ανάθεσης της εκτέλεσης </w:t>
      </w:r>
      <w:r w:rsidRPr="00603221">
        <w:rPr>
          <w:lang w:val="el-GR"/>
        </w:rPr>
        <w:lastRenderedPageBreak/>
        <w:t xml:space="preserve">τμήματος/τμημάτων της σύμβασης σε υπεργολάβους. Η τήρηση των υποχρεώσεων της παρ. 2 του άρθρου 18 του ν. 4412/2016 από υπεργολάβους δεν αίρει την ευθύνη του κυρίου αναδόχου. </w:t>
      </w:r>
    </w:p>
    <w:p w14:paraId="14BDAEEE" w14:textId="1578DE1C" w:rsidR="008338F0" w:rsidRDefault="003355E7" w:rsidP="005F687C">
      <w:pPr>
        <w:spacing w:line="360" w:lineRule="auto"/>
        <w:rPr>
          <w:i/>
          <w:iCs/>
          <w:color w:val="5B9BD5"/>
          <w:spacing w:val="5"/>
          <w:kern w:val="1"/>
          <w:lang w:val="el-GR"/>
        </w:rPr>
      </w:pPr>
      <w:r w:rsidRPr="00603221">
        <w:rPr>
          <w:b/>
          <w:bCs/>
          <w:lang w:val="el-GR"/>
        </w:rPr>
        <w:t xml:space="preserve">4.4.2. </w:t>
      </w:r>
      <w:r w:rsidRPr="00603221">
        <w:rPr>
          <w:lang w:val="el-GR"/>
        </w:rPr>
        <w:t xml:space="preserve">Κατά την υπογραφή της </w:t>
      </w:r>
      <w:r w:rsidR="00240072">
        <w:rPr>
          <w:lang w:val="el-GR"/>
        </w:rPr>
        <w:t>συμφωνίας πλαίσιο</w:t>
      </w:r>
      <w:r w:rsidR="00240072" w:rsidRPr="00603221">
        <w:rPr>
          <w:lang w:val="el-GR"/>
        </w:rPr>
        <w:t xml:space="preserve"> </w:t>
      </w:r>
      <w:r w:rsidRPr="00603221">
        <w:rPr>
          <w:lang w:val="el-GR"/>
        </w:rPr>
        <w:t>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w:t>
      </w:r>
      <w:r w:rsidR="008F11E7">
        <w:rPr>
          <w:lang w:val="el-GR"/>
        </w:rPr>
        <w:t xml:space="preserve"> </w:t>
      </w:r>
      <w:r w:rsidRPr="00603221">
        <w:rPr>
          <w:lang w:val="el-GR"/>
        </w:rPr>
        <w:t>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008B6F89">
        <w:rPr>
          <w:lang w:val="el-GR"/>
        </w:rPr>
        <w:t>.</w:t>
      </w:r>
      <w:r w:rsidRPr="00603221">
        <w:rPr>
          <w:lang w:val="el-GR"/>
        </w:rPr>
        <w:t xml:space="preserve"> Σε περίπτωση διακοπής της συνεργασίας του </w:t>
      </w:r>
      <w:r w:rsidR="008B6F89">
        <w:rPr>
          <w:lang w:val="el-GR"/>
        </w:rPr>
        <w:t>α</w:t>
      </w:r>
      <w:r w:rsidRPr="00603221">
        <w:rPr>
          <w:lang w:val="el-GR"/>
        </w:rPr>
        <w:t>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w:t>
      </w:r>
    </w:p>
    <w:p w14:paraId="4BEC8FAA" w14:textId="77777777" w:rsidR="005A3530" w:rsidRPr="00603221" w:rsidRDefault="005A3530" w:rsidP="005F687C">
      <w:pPr>
        <w:spacing w:line="360" w:lineRule="auto"/>
        <w:rPr>
          <w:b/>
          <w:bCs/>
          <w:lang w:val="el-GR"/>
        </w:rPr>
      </w:pPr>
    </w:p>
    <w:p w14:paraId="4D50573B" w14:textId="18A1C9B4" w:rsidR="008338F0" w:rsidRPr="00603221" w:rsidRDefault="003355E7" w:rsidP="005F687C">
      <w:pPr>
        <w:spacing w:line="360" w:lineRule="auto"/>
        <w:rPr>
          <w:lang w:val="el-GR"/>
        </w:rPr>
      </w:pPr>
      <w:r w:rsidRPr="00603221">
        <w:rPr>
          <w:b/>
          <w:bCs/>
          <w:lang w:val="el-GR"/>
        </w:rPr>
        <w:t>4.4.3.</w:t>
      </w:r>
      <w:r w:rsidRPr="00603221">
        <w:rPr>
          <w:lang w:val="el-GR"/>
        </w:rPr>
        <w:t xml:space="preserve"> Η αναθέτουσα αρχή επαληθεύει τη συνδρομή των λόγων αποκλεισμού για τους υπεργολάβους, όπως αυτοί περιγράφονται στην παράγραφο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496541775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2.2.3</w:t>
      </w:r>
      <w:r>
        <w:fldChar w:fldCharType="end"/>
      </w:r>
      <w:r w:rsidRPr="00603221">
        <w:rPr>
          <w:lang w:val="el-GR"/>
        </w:rPr>
        <w:t xml:space="preserve"> και με τα αποδεικτικά μέσα της παραγράφου</w:t>
      </w:r>
      <w:r w:rsidR="008F11E7">
        <w:rPr>
          <w:lang w:val="el-GR"/>
        </w:rPr>
        <w:t xml:space="preserve"> </w:t>
      </w:r>
      <w:r w:rsidR="00492A53">
        <w:rPr>
          <w:lang w:val="el-GR"/>
        </w:rPr>
        <w:fldChar w:fldCharType="begin"/>
      </w:r>
      <w:r w:rsidR="00A30F24">
        <w:rPr>
          <w:lang w:val="el-GR"/>
        </w:rPr>
        <w:instrText xml:space="preserve"> REF _Ref40957856 \r \h </w:instrText>
      </w:r>
      <w:r w:rsidR="005F687C">
        <w:rPr>
          <w:lang w:val="el-GR"/>
        </w:rPr>
        <w:instrText xml:space="preserve"> \* MERGEFORMAT </w:instrText>
      </w:r>
      <w:r w:rsidR="00492A53">
        <w:rPr>
          <w:lang w:val="el-GR"/>
        </w:rPr>
      </w:r>
      <w:r w:rsidR="00492A53">
        <w:rPr>
          <w:lang w:val="el-GR"/>
        </w:rPr>
        <w:fldChar w:fldCharType="separate"/>
      </w:r>
      <w:r w:rsidR="00C306E4">
        <w:rPr>
          <w:lang w:val="el-GR"/>
        </w:rPr>
        <w:t>2.2.9.2</w:t>
      </w:r>
      <w:r w:rsidR="00492A53">
        <w:rPr>
          <w:lang w:val="el-GR"/>
        </w:rPr>
        <w:fldChar w:fldCharType="end"/>
      </w:r>
      <w:r w:rsidR="008F11E7">
        <w:rPr>
          <w:lang w:val="el-GR"/>
        </w:rPr>
        <w:t xml:space="preserve"> </w:t>
      </w:r>
      <w:r w:rsidRPr="00603221">
        <w:rPr>
          <w:lang w:val="el-GR"/>
        </w:rPr>
        <w:t>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8F11E7">
        <w:rPr>
          <w:lang w:val="el-GR"/>
        </w:rPr>
        <w:t xml:space="preserve"> </w:t>
      </w:r>
      <w:r w:rsidRPr="00603221">
        <w:rPr>
          <w:lang w:val="el-GR"/>
        </w:rPr>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δύναται να επαληθεύσει τους ως άνω λόγους και για τμήμα ή τμήματα της σύμβασης που υπολείπονται του ως άνω ποσοστού. </w:t>
      </w:r>
    </w:p>
    <w:p w14:paraId="1E2F508C" w14:textId="77777777" w:rsidR="008338F0" w:rsidRDefault="003355E7" w:rsidP="005F687C">
      <w:pPr>
        <w:spacing w:line="360" w:lineRule="auto"/>
        <w:rPr>
          <w:lang w:val="el-GR"/>
        </w:rPr>
      </w:pPr>
      <w:r w:rsidRPr="00603221">
        <w:rPr>
          <w:lang w:val="el-GR"/>
        </w:rPr>
        <w:t xml:space="preserve">Όταν από την ως άνω επαλήθευση προκύπτει ότι συντρέχουν λόγοι αποκλεισμού απαιτεί την αντικατάστασή του, κατά τα ειδικότερα αναφερόμενα στις παρ. 5 και 6 του άρθρου 131 του ν. 4412/2016. </w:t>
      </w:r>
    </w:p>
    <w:p w14:paraId="1831C3BC" w14:textId="77777777" w:rsidR="005A3530" w:rsidRDefault="005A3530" w:rsidP="005F687C">
      <w:pPr>
        <w:spacing w:line="360" w:lineRule="auto"/>
        <w:rPr>
          <w:lang w:val="el-GR"/>
        </w:rPr>
      </w:pPr>
    </w:p>
    <w:p w14:paraId="482EB19A" w14:textId="77777777" w:rsidR="005A3530" w:rsidRPr="00603221" w:rsidRDefault="005A3530" w:rsidP="005F687C">
      <w:pPr>
        <w:spacing w:line="360" w:lineRule="auto"/>
        <w:rPr>
          <w:b/>
          <w:bCs/>
          <w:lang w:val="el-GR"/>
        </w:rPr>
      </w:pPr>
    </w:p>
    <w:p w14:paraId="42604486" w14:textId="0C9C4573" w:rsidR="008338F0" w:rsidRPr="00603221" w:rsidRDefault="003355E7" w:rsidP="005F687C">
      <w:pPr>
        <w:pStyle w:val="22"/>
        <w:spacing w:line="360" w:lineRule="auto"/>
        <w:rPr>
          <w:rFonts w:cs="Tahoma"/>
          <w:lang w:val="el-GR"/>
        </w:rPr>
      </w:pPr>
      <w:r w:rsidRPr="00603221">
        <w:rPr>
          <w:rFonts w:cs="Tahoma"/>
          <w:lang w:val="el-GR"/>
        </w:rPr>
        <w:lastRenderedPageBreak/>
        <w:tab/>
      </w:r>
      <w:bookmarkStart w:id="384" w:name="_Ref496607258"/>
      <w:bookmarkStart w:id="385" w:name="_Toc97194322"/>
      <w:bookmarkStart w:id="386" w:name="_Toc97194455"/>
      <w:bookmarkStart w:id="387" w:name="_Toc173761401"/>
      <w:r w:rsidRPr="00603221">
        <w:rPr>
          <w:rFonts w:cs="Tahoma"/>
          <w:lang w:val="el-GR"/>
        </w:rPr>
        <w:t xml:space="preserve">Τροποποίηση </w:t>
      </w:r>
      <w:r w:rsidR="00240072">
        <w:rPr>
          <w:rFonts w:cs="Tahoma"/>
          <w:lang w:val="el-GR"/>
        </w:rPr>
        <w:t>συμφωνίας πλαίσιο</w:t>
      </w:r>
      <w:r w:rsidR="00240072" w:rsidRPr="00603221">
        <w:rPr>
          <w:rFonts w:cs="Tahoma"/>
          <w:lang w:val="el-GR"/>
        </w:rPr>
        <w:t xml:space="preserve"> </w:t>
      </w:r>
      <w:r w:rsidRPr="00603221">
        <w:rPr>
          <w:rFonts w:cs="Tahoma"/>
          <w:lang w:val="el-GR"/>
        </w:rPr>
        <w:t>κατά τη διάρκειά της</w:t>
      </w:r>
      <w:bookmarkEnd w:id="384"/>
      <w:bookmarkEnd w:id="385"/>
      <w:bookmarkEnd w:id="386"/>
      <w:bookmarkEnd w:id="387"/>
    </w:p>
    <w:p w14:paraId="0231B1E2" w14:textId="208DE7D7" w:rsidR="008338F0" w:rsidRPr="00603221" w:rsidRDefault="003355E7" w:rsidP="005F687C">
      <w:pPr>
        <w:spacing w:line="360" w:lineRule="auto"/>
        <w:rPr>
          <w:i/>
          <w:iCs/>
          <w:color w:val="5B9BD5"/>
          <w:spacing w:val="5"/>
          <w:kern w:val="1"/>
          <w:lang w:val="el-GR"/>
        </w:rPr>
      </w:pPr>
      <w:r w:rsidRPr="00603221">
        <w:rPr>
          <w:lang w:val="el-GR"/>
        </w:rPr>
        <w:t xml:space="preserve">Η </w:t>
      </w:r>
      <w:r w:rsidR="00240072">
        <w:rPr>
          <w:lang w:val="el-GR"/>
        </w:rPr>
        <w:t>συμφωνία πλαίσιο</w:t>
      </w:r>
      <w:r w:rsidR="00240072" w:rsidRPr="00603221">
        <w:rPr>
          <w:lang w:val="el-GR"/>
        </w:rPr>
        <w:t xml:space="preserve"> </w:t>
      </w:r>
      <w:r w:rsidRPr="00603221">
        <w:rPr>
          <w:lang w:val="el-GR"/>
        </w:rPr>
        <w:t>μπορεί να τροποποιείται κατά τη διάρκειά της, χωρίς να απαιτείται νέα διαδικασία σύναψης σύμβασης, σύμφωνα με τους όρους και τις προϋποθέσεις του άρθρου 132 του ν. 4412/2016 και κατόπιν γν</w:t>
      </w:r>
      <w:r w:rsidR="00E256F9" w:rsidRPr="00603221">
        <w:rPr>
          <w:lang w:val="el-GR"/>
        </w:rPr>
        <w:t>ωμοδότησης του αρμοδίου οργάνου</w:t>
      </w:r>
      <w:r w:rsidR="00186BF5">
        <w:rPr>
          <w:lang w:val="el-GR"/>
        </w:rPr>
        <w:t xml:space="preserve"> της Αναθέτουσας Αρχής</w:t>
      </w:r>
      <w:r w:rsidR="00E256F9" w:rsidRPr="00603221">
        <w:rPr>
          <w:lang w:val="el-GR"/>
        </w:rPr>
        <w:t>.</w:t>
      </w:r>
    </w:p>
    <w:p w14:paraId="4781DF7A" w14:textId="06B3ACAF" w:rsidR="00FE0D21" w:rsidRPr="00911940" w:rsidRDefault="00FE0D21" w:rsidP="005F687C">
      <w:pPr>
        <w:suppressAutoHyphens w:val="0"/>
        <w:spacing w:line="360" w:lineRule="auto"/>
        <w:rPr>
          <w:lang w:val="el-GR"/>
        </w:rPr>
      </w:pPr>
      <w:r w:rsidRPr="00911940">
        <w:rPr>
          <w:lang w:val="el-GR"/>
        </w:rPr>
        <w:t xml:space="preserve">Μετά τη λύση της </w:t>
      </w:r>
      <w:r w:rsidR="00D17BF8">
        <w:rPr>
          <w:lang w:val="el-GR"/>
        </w:rPr>
        <w:t>συμφωνίας πλαίσιο</w:t>
      </w:r>
      <w:r w:rsidR="00D17BF8" w:rsidRPr="00911940" w:rsidDel="00D17BF8">
        <w:rPr>
          <w:lang w:val="el-GR"/>
        </w:rPr>
        <w:t xml:space="preserve"> </w:t>
      </w:r>
      <w:r w:rsidRPr="00911940">
        <w:rPr>
          <w:lang w:val="el-GR"/>
        </w:rPr>
        <w:t xml:space="preserve">λόγω της έκπτωσης του αναδόχου, σύμφωνα με το άρθρο 203 του ν. 4412/2016 και την παράγραφο 5.2. της παρούσας, όπως και σε περίπτωση καταγγελίας για </w:t>
      </w:r>
      <w:r w:rsidR="00842722">
        <w:rPr>
          <w:lang w:val="el-GR"/>
        </w:rPr>
        <w:t xml:space="preserve">τους </w:t>
      </w:r>
      <w:r w:rsidRPr="00911940">
        <w:rPr>
          <w:lang w:val="el-GR"/>
        </w:rPr>
        <w:t xml:space="preserve">λόγους της παραγράφου 4.6, πλην αυτού της περ. (α), η αναθέτουσα αρχή δύναται να προσκαλέσει </w:t>
      </w:r>
      <w:bookmarkStart w:id="388" w:name="_Hlk126505992"/>
      <w:r w:rsidRPr="00911940">
        <w:rPr>
          <w:lang w:val="el-GR"/>
        </w:rPr>
        <w:t>τον επόμενο</w:t>
      </w:r>
      <w:bookmarkEnd w:id="388"/>
      <w:r w:rsidRPr="00911940">
        <w:rPr>
          <w:lang w:val="el-GR"/>
        </w:rPr>
        <w:t>, κατά σειρά κατάταξης οικονομικό φορέα που συμμετέχει</w:t>
      </w:r>
      <w:bookmarkStart w:id="389" w:name="_Hlk126506010"/>
      <w:r w:rsidRPr="00911940">
        <w:rPr>
          <w:lang w:val="el-GR"/>
        </w:rPr>
        <w:t xml:space="preserve">-ουν </w:t>
      </w:r>
      <w:bookmarkEnd w:id="389"/>
      <w:r w:rsidRPr="00911940">
        <w:rPr>
          <w:lang w:val="el-GR"/>
        </w:rPr>
        <w:t xml:space="preserve">στην παρούσα διαδικασία ανάθεσης της συγκεκριμένης </w:t>
      </w:r>
      <w:r w:rsidR="00D17BF8">
        <w:rPr>
          <w:lang w:val="el-GR"/>
        </w:rPr>
        <w:t>συμφωνίας πλαίσιο</w:t>
      </w:r>
      <w:r w:rsidR="00D17BF8" w:rsidRPr="00911940" w:rsidDel="00D17BF8">
        <w:rPr>
          <w:lang w:val="el-GR"/>
        </w:rPr>
        <w:t xml:space="preserve"> </w:t>
      </w:r>
      <w:r w:rsidRPr="00911940">
        <w:rPr>
          <w:lang w:val="el-GR"/>
        </w:rPr>
        <w:t xml:space="preserve">και να του προτείνει να αναλάβει το ανεκτέλεστο αντικείμενο της σύμβασης, με τους ίδιους όρους και προϋποθέσεις και σε τίμημα που δεν θα υπερβαίνει την προσφορά </w:t>
      </w:r>
      <w:bookmarkStart w:id="390" w:name="_Hlk126506094"/>
      <w:r w:rsidRPr="00911940">
        <w:rPr>
          <w:lang w:val="el-GR"/>
        </w:rPr>
        <w:t xml:space="preserve">που είχε υποβάλει ο έκπτωτος </w:t>
      </w:r>
      <w:bookmarkEnd w:id="390"/>
      <w:r w:rsidRPr="00911940">
        <w:rPr>
          <w:lang w:val="el-GR"/>
        </w:rPr>
        <w:t>(ρήτρα υποκατάστασης)</w:t>
      </w:r>
      <w:r w:rsidRPr="00911940">
        <w:rPr>
          <w:vertAlign w:val="superscript"/>
          <w:lang w:val="el-GR"/>
        </w:rPr>
        <w:footnoteReference w:id="18"/>
      </w:r>
      <w:r w:rsidRPr="00911940">
        <w:rPr>
          <w:vertAlign w:val="superscript"/>
          <w:lang w:val="el-GR"/>
        </w:rPr>
        <w:t>.</w:t>
      </w:r>
      <w:r w:rsidRPr="00911940">
        <w:rPr>
          <w:lang w:val="el-GR"/>
        </w:rPr>
        <w:t xml:space="preserve"> Η σύμβαση συνάπτεται, εφόσον εντός της τ</w:t>
      </w:r>
      <w:r w:rsidR="00CE2074">
        <w:rPr>
          <w:lang w:val="el-GR"/>
        </w:rPr>
        <w:t>αχ</w:t>
      </w:r>
      <w:r w:rsidRPr="00911940">
        <w:rPr>
          <w:lang w:val="el-GR"/>
        </w:rPr>
        <w:t xml:space="preserve">θείσας προθεσμίας περιέλθει στην αναθέτουσα αρχή έγγραφη και ανεπιφύλακτη αποδοχή της. Η άπρακτη πάροδος της προθεσμίας θεωρείται ως απόρριψη της </w:t>
      </w:r>
      <w:r w:rsidR="00CE2074">
        <w:rPr>
          <w:lang w:val="el-GR"/>
        </w:rPr>
        <w:t>πρόσκλησης</w:t>
      </w:r>
      <w:r w:rsidRPr="00911940">
        <w:rPr>
          <w:lang w:val="el-GR"/>
        </w:rPr>
        <w:t xml:space="preserve">. Αν </w:t>
      </w:r>
      <w:r w:rsidR="00CE2074">
        <w:rPr>
          <w:lang w:val="el-GR"/>
        </w:rPr>
        <w:t>ο ανωτέρο</w:t>
      </w:r>
      <w:r w:rsidRPr="00911940">
        <w:rPr>
          <w:lang w:val="el-GR"/>
        </w:rPr>
        <w:t xml:space="preserve"> δεν δεχθεί την πρόταση σύναψης σύμβασης, η αναθέτουσα αρχή προσκαλεί τον επόμενο υποψήφιο κατά σειρά κατάταξης, ακολουθώντας κατά τα λοιπά την ίδια διαδικασία.</w:t>
      </w:r>
    </w:p>
    <w:p w14:paraId="5C6723E3" w14:textId="77777777" w:rsidR="00FE0D21" w:rsidRPr="00603221" w:rsidRDefault="00FE0D21" w:rsidP="005F687C">
      <w:pPr>
        <w:suppressAutoHyphens w:val="0"/>
        <w:spacing w:line="360" w:lineRule="auto"/>
        <w:rPr>
          <w:lang w:val="el-GR"/>
        </w:rPr>
      </w:pPr>
    </w:p>
    <w:p w14:paraId="7BD8A0C4" w14:textId="77777777" w:rsidR="00B60E7A" w:rsidRPr="006A0637" w:rsidRDefault="00B60E7A" w:rsidP="00EF03D9">
      <w:pPr>
        <w:pStyle w:val="32"/>
        <w:spacing w:line="360" w:lineRule="auto"/>
        <w:ind w:left="0" w:firstLine="0"/>
      </w:pPr>
      <w:bookmarkStart w:id="391" w:name="_Toc97194323"/>
      <w:bookmarkStart w:id="392" w:name="_Toc97194456"/>
      <w:bookmarkStart w:id="393" w:name="_Ref109909770"/>
      <w:bookmarkStart w:id="394" w:name="_Toc173761402"/>
      <w:r w:rsidRPr="006A0637">
        <w:t>Δικαιώματα προαίρεσης</w:t>
      </w:r>
      <w:bookmarkEnd w:id="391"/>
      <w:bookmarkEnd w:id="392"/>
      <w:bookmarkEnd w:id="393"/>
      <w:bookmarkEnd w:id="394"/>
    </w:p>
    <w:p w14:paraId="409C6F39" w14:textId="3F301DC0" w:rsidR="00D75347" w:rsidRPr="006A0637" w:rsidRDefault="00D9353E" w:rsidP="005F687C">
      <w:pPr>
        <w:spacing w:line="360" w:lineRule="auto"/>
        <w:rPr>
          <w:lang w:val="el-GR"/>
        </w:rPr>
      </w:pPr>
      <w:r w:rsidRPr="006A0637">
        <w:rPr>
          <w:lang w:val="el-GR"/>
        </w:rPr>
        <w:t xml:space="preserve">Η αναθέτουσα αρχή διατηρεί </w:t>
      </w:r>
      <w:bookmarkStart w:id="395" w:name="_Hlk126506173"/>
      <w:r w:rsidRPr="006A0637">
        <w:rPr>
          <w:lang w:val="el-GR"/>
        </w:rPr>
        <w:t>τ</w:t>
      </w:r>
      <w:r w:rsidR="005A7600">
        <w:rPr>
          <w:lang w:val="el-GR"/>
        </w:rPr>
        <w:t>α</w:t>
      </w:r>
      <w:r w:rsidRPr="006A0637">
        <w:rPr>
          <w:lang w:val="el-GR"/>
        </w:rPr>
        <w:t xml:space="preserve"> κάτωθι δικαιώμα</w:t>
      </w:r>
      <w:r w:rsidR="005A7600">
        <w:rPr>
          <w:lang w:val="el-GR"/>
        </w:rPr>
        <w:t>τα</w:t>
      </w:r>
      <w:r w:rsidRPr="006A0637">
        <w:rPr>
          <w:lang w:val="el-GR"/>
        </w:rPr>
        <w:t xml:space="preserve"> προαίρεσης (σύμφωνο προαίρεσης Αστικού Κώδικα) τα οποία δύναται να ασκήσει </w:t>
      </w:r>
      <w:bookmarkEnd w:id="395"/>
      <w:r w:rsidRPr="006A0637">
        <w:rPr>
          <w:lang w:val="el-GR"/>
        </w:rPr>
        <w:t xml:space="preserve">με μονομερή δήλωση κατά τη διάρκεια εκτέλεσης της σύμβασης </w:t>
      </w:r>
      <w:r w:rsidRPr="006A0637">
        <w:rPr>
          <w:u w:val="single"/>
          <w:lang w:val="el-GR"/>
        </w:rPr>
        <w:t xml:space="preserve">και υπό την </w:t>
      </w:r>
      <w:r w:rsidR="00550D8B" w:rsidRPr="006A0637">
        <w:rPr>
          <w:u w:val="single"/>
          <w:lang w:val="el-GR"/>
        </w:rPr>
        <w:t>προϋπόθεση</w:t>
      </w:r>
      <w:bookmarkStart w:id="396" w:name="_Hlk126506222"/>
      <w:r w:rsidR="0043615C">
        <w:rPr>
          <w:u w:val="single"/>
          <w:lang w:val="el-GR"/>
        </w:rPr>
        <w:t xml:space="preserve">  </w:t>
      </w:r>
      <w:r w:rsidRPr="006A0637">
        <w:rPr>
          <w:u w:val="single"/>
          <w:lang w:val="el-GR"/>
        </w:rPr>
        <w:t xml:space="preserve">της </w:t>
      </w:r>
      <w:bookmarkEnd w:id="396"/>
      <w:r w:rsidR="00EE4000" w:rsidRPr="006A0637">
        <w:rPr>
          <w:u w:val="single"/>
          <w:lang w:val="el-GR"/>
        </w:rPr>
        <w:t xml:space="preserve">εξασφάλισης </w:t>
      </w:r>
      <w:r w:rsidRPr="006A0637">
        <w:rPr>
          <w:u w:val="single"/>
          <w:lang w:val="el-GR"/>
        </w:rPr>
        <w:t>χρηματοδότησης για την άσκησή του</w:t>
      </w:r>
      <w:r w:rsidR="007F477E">
        <w:rPr>
          <w:u w:val="single"/>
          <w:lang w:val="el-GR"/>
        </w:rPr>
        <w:t>ς</w:t>
      </w:r>
      <w:r w:rsidRPr="006A0637">
        <w:rPr>
          <w:lang w:val="el-GR"/>
        </w:rPr>
        <w:t>, συγκεκριμένα :</w:t>
      </w:r>
    </w:p>
    <w:p w14:paraId="3DFC66F0" w14:textId="4DE3BE65" w:rsidR="0043615C" w:rsidRPr="00CE2074" w:rsidRDefault="0043615C" w:rsidP="005F687C">
      <w:pPr>
        <w:spacing w:line="360" w:lineRule="auto"/>
        <w:rPr>
          <w:lang w:val="el-GR"/>
        </w:rPr>
      </w:pPr>
      <w:r w:rsidRPr="00753F8D">
        <w:rPr>
          <w:lang w:val="el-GR"/>
        </w:rPr>
        <w:t xml:space="preserve">Πριν τη λήξη της </w:t>
      </w:r>
      <w:r w:rsidR="00963FE0">
        <w:rPr>
          <w:lang w:val="el-GR"/>
        </w:rPr>
        <w:t>συμφωνίας πλαίσιο</w:t>
      </w:r>
      <w:r w:rsidRPr="00CE2074">
        <w:rPr>
          <w:lang w:val="el-GR"/>
        </w:rPr>
        <w:t xml:space="preserve">, ο Κύριος του Έργου δύναται να αποφασίσει την άσκηση δικαιώματος προαίρεσης συντήρησης έως του ποσού των τεσσάρων εκατομμυρίων πεντακοσίων είκοσι εννέα χιλιάδων εξήντα επτά ευρώ και εβδομήντα τεσσάρων λεπτών (4.529.067,74 €), πλέον ΦΠΑ ενός εκατομμυρίου ογδόντα έξι χιλιάδων εννιακοσίων εβδομήντα έξι </w:t>
      </w:r>
      <w:r w:rsidR="00E96B13">
        <w:rPr>
          <w:lang w:val="el-GR"/>
        </w:rPr>
        <w:t>ευρώ</w:t>
      </w:r>
      <w:r w:rsidRPr="00CE2074">
        <w:rPr>
          <w:lang w:val="el-GR"/>
        </w:rPr>
        <w:t xml:space="preserve"> και είκοσι έξι λεπτών </w:t>
      </w:r>
      <w:r w:rsidRPr="00CE2074">
        <w:rPr>
          <w:lang w:val="el-GR"/>
        </w:rPr>
        <w:lastRenderedPageBreak/>
        <w:t>(1.086.976,26 €), ήτοι συνολικά πέντε εκατομμυρίων εξακοσίων δέκα έξι χιλιάδων σαράντα τεσσάρων ευρώ (5.616.044,00 €).</w:t>
      </w:r>
    </w:p>
    <w:p w14:paraId="1705CE52" w14:textId="4831FD6F" w:rsidR="0043615C" w:rsidRPr="00CE2074" w:rsidRDefault="00963FE0" w:rsidP="005F687C">
      <w:pPr>
        <w:spacing w:line="360" w:lineRule="auto"/>
        <w:rPr>
          <w:lang w:val="el-GR"/>
        </w:rPr>
      </w:pPr>
      <w:r w:rsidRPr="00753F8D">
        <w:rPr>
          <w:lang w:val="el-GR"/>
        </w:rPr>
        <w:t>Κατά τη διάρκεια της συμφωνίας-πλαίσιο</w:t>
      </w:r>
      <w:r w:rsidR="0043615C" w:rsidRPr="00CE2074">
        <w:rPr>
          <w:lang w:val="el-GR"/>
        </w:rPr>
        <w:t>, ο Κύριος του Έργου δύναται να αποφασίσει την άσκηση δικαιώματος προαίρεσης αύξησης του φυσικού αντικειμένου έως του ποσού των δύο εκατομμυρίων διακοσίων εξή</w:t>
      </w:r>
      <w:r w:rsidR="00CE2074">
        <w:rPr>
          <w:lang w:val="el-GR"/>
        </w:rPr>
        <w:t>ντα</w:t>
      </w:r>
      <w:r w:rsidR="0043615C" w:rsidRPr="00CE2074">
        <w:rPr>
          <w:lang w:val="el-GR"/>
        </w:rPr>
        <w:t xml:space="preserve"> τεσσάρων χιλιάδων πεντακοσίων τριάντα τριών ευρώ και ογδόντα εφτά λεπτών (2.264.533,87 €), πλέον ΦΠΑ πεντακοσίων σαράντα τριών χιλιάδων τετρακοσίων ογδόντα οχτώ ευρώ και δεκατριών λεπτών (543.488,13 €), ήτοι συνολικά δύο εκατομμυρίων οχτακοσίων οχτώ χιλιάδων είκοσι δύο ευρώ (2.808.022,00 €), με χρονοδιάγραμμα υλοποίησης έως ένα (1) έτος από την άσκησή του.</w:t>
      </w:r>
    </w:p>
    <w:p w14:paraId="655FB6B9" w14:textId="693AA755" w:rsidR="00D75347" w:rsidRPr="00603221" w:rsidRDefault="00C87C2F" w:rsidP="005F687C">
      <w:pPr>
        <w:spacing w:line="360" w:lineRule="auto"/>
        <w:rPr>
          <w:lang w:val="el-GR"/>
        </w:rPr>
      </w:pPr>
      <w:r w:rsidRPr="00603221">
        <w:rPr>
          <w:lang w:val="el-GR"/>
        </w:rPr>
        <w:t xml:space="preserve">Στη συγκεκριμένη περίπτωση, υφίσταται μονομερές διαπλαστικό δικαίωμα της </w:t>
      </w:r>
      <w:r w:rsidR="00833988">
        <w:rPr>
          <w:lang w:val="el-GR"/>
        </w:rPr>
        <w:t>Α</w:t>
      </w:r>
      <w:r w:rsidRPr="00603221">
        <w:rPr>
          <w:lang w:val="el-GR"/>
        </w:rPr>
        <w:t xml:space="preserve">ναθέτουσας </w:t>
      </w:r>
      <w:r w:rsidR="00833988">
        <w:rPr>
          <w:lang w:val="el-GR"/>
        </w:rPr>
        <w:t>Α</w:t>
      </w:r>
      <w:r w:rsidRPr="00603221">
        <w:rPr>
          <w:lang w:val="el-GR"/>
        </w:rPr>
        <w:t>ρχής</w:t>
      </w:r>
      <w:r w:rsidR="00833988">
        <w:rPr>
          <w:lang w:val="el-GR"/>
        </w:rPr>
        <w:t>/Κυρίου του Έργου</w:t>
      </w:r>
      <w:r w:rsidRPr="00603221">
        <w:rPr>
          <w:lang w:val="el-GR"/>
        </w:rPr>
        <w:t xml:space="preserve"> να θέσει σε ενέργεια τη συμβατική σχέση, και μόνο με σχετική δήλωσή της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 </w:t>
      </w:r>
    </w:p>
    <w:p w14:paraId="23F1C31B" w14:textId="77777777" w:rsidR="00C87C2F" w:rsidRPr="00603221" w:rsidRDefault="00C87C2F" w:rsidP="005F687C">
      <w:pPr>
        <w:spacing w:line="360" w:lineRule="auto"/>
        <w:rPr>
          <w:lang w:val="el-GR"/>
        </w:rPr>
      </w:pPr>
      <w:r w:rsidRPr="00603221">
        <w:rPr>
          <w:lang w:val="el-GR"/>
        </w:rPr>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228C1AF3" w14:textId="77777777" w:rsidR="00163845" w:rsidRPr="00603221" w:rsidRDefault="00163845" w:rsidP="005F687C">
      <w:pPr>
        <w:spacing w:line="360" w:lineRule="auto"/>
        <w:rPr>
          <w:lang w:val="el-GR"/>
        </w:rPr>
      </w:pPr>
    </w:p>
    <w:p w14:paraId="73F291B3" w14:textId="77777777" w:rsidR="008338F0" w:rsidRPr="00603221" w:rsidRDefault="003355E7" w:rsidP="005F687C">
      <w:pPr>
        <w:pStyle w:val="22"/>
        <w:spacing w:line="360" w:lineRule="auto"/>
        <w:rPr>
          <w:rFonts w:cs="Tahoma"/>
          <w:lang w:val="el-GR"/>
        </w:rPr>
      </w:pPr>
      <w:r w:rsidRPr="00603221">
        <w:rPr>
          <w:rFonts w:cs="Tahoma"/>
          <w:lang w:val="el-GR"/>
        </w:rPr>
        <w:tab/>
      </w:r>
      <w:bookmarkStart w:id="397" w:name="_Toc97194324"/>
      <w:bookmarkStart w:id="398" w:name="_Toc97194457"/>
      <w:bookmarkStart w:id="399" w:name="_Ref118479492"/>
      <w:bookmarkStart w:id="400" w:name="_Ref118479515"/>
      <w:bookmarkStart w:id="401" w:name="_Toc173761403"/>
      <w:r w:rsidRPr="00603221">
        <w:rPr>
          <w:rFonts w:cs="Tahoma"/>
          <w:lang w:val="el-GR"/>
        </w:rPr>
        <w:t>Δικαίωμα μονομερούς λύσης της σύμβασης</w:t>
      </w:r>
      <w:bookmarkEnd w:id="397"/>
      <w:bookmarkEnd w:id="398"/>
      <w:bookmarkEnd w:id="399"/>
      <w:bookmarkEnd w:id="400"/>
      <w:bookmarkEnd w:id="401"/>
    </w:p>
    <w:p w14:paraId="3BCC6D6C" w14:textId="213425DA" w:rsidR="00FE0D21" w:rsidRPr="00C229F3" w:rsidRDefault="009649DC" w:rsidP="005F687C">
      <w:pPr>
        <w:spacing w:line="360" w:lineRule="auto"/>
        <w:rPr>
          <w:lang w:val="el-GR"/>
        </w:rPr>
      </w:pPr>
      <w:r w:rsidRPr="00603221">
        <w:rPr>
          <w:b/>
          <w:bCs/>
          <w:lang w:val="el-GR"/>
        </w:rPr>
        <w:t>4.6.1.</w:t>
      </w:r>
      <w:r w:rsidR="009C114B">
        <w:rPr>
          <w:b/>
          <w:bCs/>
          <w:lang w:val="el-GR"/>
        </w:rPr>
        <w:t xml:space="preserve"> </w:t>
      </w:r>
      <w:r w:rsidR="00FE0D21">
        <w:rPr>
          <w:lang w:val="el-GR"/>
        </w:rPr>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2C8EA991" w14:textId="77777777" w:rsidR="00FE0D21" w:rsidRPr="00C229F3" w:rsidRDefault="00FE0D21" w:rsidP="005F687C">
      <w:pPr>
        <w:spacing w:line="360" w:lineRule="auto"/>
        <w:rPr>
          <w:lang w:val="el-GR"/>
        </w:rPr>
      </w:pPr>
      <w:r>
        <w:rPr>
          <w:lang w:val="el-GR"/>
        </w:rPr>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780BF7A3" w14:textId="4F47943F" w:rsidR="00FE0D21" w:rsidRPr="00C229F3" w:rsidRDefault="00FE0D21" w:rsidP="005F687C">
      <w:pPr>
        <w:spacing w:line="360" w:lineRule="auto"/>
        <w:rPr>
          <w:lang w:val="el-GR"/>
        </w:rPr>
      </w:pPr>
      <w:r>
        <w:rPr>
          <w:lang w:val="el-GR"/>
        </w:rPr>
        <w:t>β)</w:t>
      </w:r>
      <w:r w:rsidR="009C114B">
        <w:rPr>
          <w:lang w:val="el-GR"/>
        </w:rPr>
        <w:t xml:space="preserve"> </w:t>
      </w:r>
      <w:r>
        <w:rPr>
          <w:lang w:val="el-GR"/>
        </w:rPr>
        <w:t>κατά το</w:t>
      </w:r>
      <w:r w:rsidR="009C114B">
        <w:rPr>
          <w:lang w:val="el-GR"/>
        </w:rPr>
        <w:t>ν</w:t>
      </w:r>
      <w:r>
        <w:rPr>
          <w:lang w:val="el-GR"/>
        </w:rPr>
        <w:t xml:space="preserve"> χρόνο της ανάθεσης της σύμβασης, </w:t>
      </w:r>
      <w:r w:rsidR="009C114B">
        <w:rPr>
          <w:lang w:val="el-GR"/>
        </w:rPr>
        <w:t xml:space="preserve">ο ανάδοχος, </w:t>
      </w:r>
      <w:r>
        <w:rPr>
          <w:lang w:val="el-GR"/>
        </w:rPr>
        <w:t>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7E2831DB" w14:textId="77777777" w:rsidR="00FE0D21" w:rsidRDefault="00FE0D21" w:rsidP="005F687C">
      <w:pPr>
        <w:spacing w:line="360" w:lineRule="auto"/>
        <w:rPr>
          <w:lang w:val="el-GR"/>
        </w:rPr>
      </w:pPr>
      <w:r>
        <w:rPr>
          <w:lang w:val="el-GR"/>
        </w:rP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670D9252" w14:textId="77777777" w:rsidR="00FE0D21" w:rsidRPr="005F0A0D" w:rsidRDefault="00FE0D21" w:rsidP="005F687C">
      <w:pPr>
        <w:spacing w:line="360" w:lineRule="auto"/>
        <w:rPr>
          <w:lang w:val="el-GR"/>
        </w:rPr>
      </w:pPr>
      <w:r w:rsidRPr="005F0A0D">
        <w:rPr>
          <w:lang w:val="el-GR"/>
        </w:rPr>
        <w:lastRenderedPageBreak/>
        <w:t xml:space="preserve">δ) ο ανάδοχος καταδικαστεί αμετάκλητα, κατά τη διάρκεια εκτέλεσης της σύμβασης, για ένα από τα </w:t>
      </w:r>
      <w:bookmarkStart w:id="402" w:name="_Hlk118481822"/>
      <w:r w:rsidRPr="005F0A0D">
        <w:rPr>
          <w:lang w:val="el-GR"/>
        </w:rPr>
        <w:t>αδικήματα που αναφέρονται στην παρ. 2.2.3.1 της παρούσας,</w:t>
      </w:r>
    </w:p>
    <w:p w14:paraId="0EB3460F" w14:textId="0F042D3D" w:rsidR="006C03D6" w:rsidRPr="005F0A0D" w:rsidRDefault="006C03D6" w:rsidP="005F687C">
      <w:pPr>
        <w:spacing w:line="360" w:lineRule="auto"/>
        <w:rPr>
          <w:lang w:val="el-GR"/>
        </w:rPr>
      </w:pPr>
      <w:r w:rsidRPr="005F0A0D">
        <w:rPr>
          <w:lang w:val="el-GR"/>
        </w:rPr>
        <w:t>ε)</w:t>
      </w:r>
      <w:r w:rsidR="009C114B">
        <w:rPr>
          <w:lang w:val="el-GR"/>
        </w:rPr>
        <w:t xml:space="preserve"> </w:t>
      </w:r>
      <w:r w:rsidRPr="005F0A0D">
        <w:rPr>
          <w:lang w:val="el-GR"/>
        </w:rPr>
        <w:t>ο ανάδοχος πτωχεύσει ή υπαχθεί σε διαδικασία ειδικής εκκαθάρισης ή τεθεί υπό αναγκαστική διαχείριση από εκκαθαριστή ή από το δικαστήριο ή υπαχθεί σε διαδικασία πτωχευτικού συμβιβασμού ή αναστείλει τις επιχειρηματικές του δραστηριότητες ή υπαχθεί σε διαδικασία εξυγίανσης και δεν τηρεί τους όρους αυτής ή εάν βρεθεί σε οποιαδήποτε ανάλογη κατάσταση, προκύπτουσα από παρόμοια διαδικασία, προβλεπόμενη σε εθνικές διατάξεις νόμου.</w:t>
      </w:r>
      <w:r w:rsidR="009C114B">
        <w:rPr>
          <w:lang w:val="el-GR"/>
        </w:rPr>
        <w:t xml:space="preserve"> </w:t>
      </w:r>
      <w:r w:rsidRPr="00911940">
        <w:rPr>
          <w:lang w:val="el-GR"/>
        </w:rPr>
        <w:t xml:space="preserve">Η αναθέτουσα αρχή μπορεί να μην καταγγείλει τη σύμβαση, υπό την προϋπόθεση ότι ο ανάδοχος </w:t>
      </w:r>
      <w:r w:rsidR="009C114B">
        <w:rPr>
          <w:lang w:val="el-GR"/>
        </w:rPr>
        <w:t>που</w:t>
      </w:r>
      <w:r w:rsidRPr="00911940">
        <w:rPr>
          <w:lang w:val="el-GR"/>
        </w:rPr>
        <w:t xml:space="preserve"> θα βρεθεί </w:t>
      </w:r>
      <w:r w:rsidR="009C114B">
        <w:rPr>
          <w:lang w:val="el-GR"/>
        </w:rPr>
        <w:t xml:space="preserve">από τις </w:t>
      </w:r>
      <w:r w:rsidRPr="00911940">
        <w:rPr>
          <w:lang w:val="el-GR"/>
        </w:rPr>
        <w:t>καταστάσε</w:t>
      </w:r>
      <w:r w:rsidR="009C114B">
        <w:rPr>
          <w:lang w:val="el-GR"/>
        </w:rPr>
        <w:t>ις</w:t>
      </w:r>
      <w:r w:rsidRPr="00911940">
        <w:rPr>
          <w:lang w:val="el-GR"/>
        </w:rPr>
        <w:t xml:space="preserve"> που αναφέρονται στην περίπτωση αυτή αποδεικνύει ότι είναι σε θέση να εκτελέσει τη σύμβαση, λαμβάνοντας υπόψη τις ισχύουσες διατάξεις και τα μέτρα για τη συνέχιση της επιχειρηματικής του </w:t>
      </w:r>
      <w:r w:rsidR="009C114B">
        <w:rPr>
          <w:lang w:val="el-GR"/>
        </w:rPr>
        <w:t>δραστηριότητας</w:t>
      </w:r>
      <w:r w:rsidRPr="00911940">
        <w:rPr>
          <w:lang w:val="el-GR"/>
        </w:rPr>
        <w:t>.</w:t>
      </w:r>
    </w:p>
    <w:p w14:paraId="0E936101" w14:textId="5519F86B" w:rsidR="006C03D6" w:rsidRDefault="006C03D6" w:rsidP="005F687C">
      <w:pPr>
        <w:spacing w:line="360" w:lineRule="auto"/>
        <w:rPr>
          <w:lang w:val="el-GR"/>
        </w:rPr>
      </w:pPr>
      <w:r w:rsidRPr="008F4C2F">
        <w:rPr>
          <w:lang w:val="el-GR"/>
        </w:rPr>
        <w:t xml:space="preserve">στ) ο ανάδοχος παραβεί αποδεδειγμένα τις υποχρεώσεις του που απορρέουν από την δέσμευση ακεραιότητας της παρ. </w:t>
      </w:r>
      <w:r>
        <w:rPr>
          <w:lang w:val="el-GR"/>
        </w:rPr>
        <w:t>4.3</w:t>
      </w:r>
      <w:r w:rsidRPr="008F4C2F">
        <w:rPr>
          <w:lang w:val="el-GR"/>
        </w:rPr>
        <w:t xml:space="preserve"> της παρούσας, </w:t>
      </w:r>
      <w:r w:rsidR="009C114B">
        <w:rPr>
          <w:lang w:val="el-GR"/>
        </w:rPr>
        <w:t>όπ</w:t>
      </w:r>
      <w:r w:rsidRPr="00AE326F">
        <w:rPr>
          <w:lang w:val="el-GR"/>
        </w:rPr>
        <w:t>ως αναλυτικά περιγράφ</w:t>
      </w:r>
      <w:r>
        <w:rPr>
          <w:lang w:val="el-GR"/>
        </w:rPr>
        <w:t xml:space="preserve">εται </w:t>
      </w:r>
      <w:r w:rsidRPr="00EB737A">
        <w:rPr>
          <w:lang w:val="el-GR"/>
        </w:rPr>
        <w:t xml:space="preserve">στο </w:t>
      </w:r>
      <w:r w:rsidRPr="00EB737A">
        <w:rPr>
          <w:cs/>
          <w:lang w:val="el-GR"/>
        </w:rPr>
        <w:t>‎</w:t>
      </w:r>
      <w:r w:rsidR="00492A53">
        <w:rPr>
          <w:cs/>
          <w:lang w:val="el-GR"/>
        </w:rPr>
        <w:fldChar w:fldCharType="begin"/>
      </w:r>
      <w:r>
        <w:rPr>
          <w:lang w:val="el-GR"/>
        </w:rPr>
        <w:instrText xml:space="preserve"> REF _Ref118477993 \h </w:instrText>
      </w:r>
      <w:r w:rsidR="005F687C">
        <w:rPr>
          <w:lang w:val="el-GR"/>
        </w:rPr>
        <w:instrText xml:space="preserve"> \* MERGEFORMAT </w:instrText>
      </w:r>
      <w:r w:rsidR="00492A53">
        <w:rPr>
          <w:cs/>
          <w:lang w:val="el-GR"/>
        </w:rPr>
      </w:r>
      <w:r w:rsidR="00492A53">
        <w:rPr>
          <w:cs/>
          <w:lang w:val="el-GR"/>
        </w:rPr>
        <w:fldChar w:fldCharType="separate"/>
      </w:r>
      <w:r w:rsidR="00C306E4" w:rsidRPr="006546C5">
        <w:rPr>
          <w:lang w:val="el-GR"/>
        </w:rPr>
        <w:t xml:space="preserve">ΠΑΡΑΡΤΗΜΑ </w:t>
      </w:r>
      <w:r w:rsidR="00C306E4" w:rsidRPr="00C306E4">
        <w:t>X</w:t>
      </w:r>
      <w:r w:rsidR="00C306E4" w:rsidRPr="006546C5">
        <w:rPr>
          <w:lang w:val="el-GR"/>
        </w:rPr>
        <w:t xml:space="preserve"> – Ρήτρα Ακεραιότητας</w:t>
      </w:r>
      <w:r w:rsidR="00492A53">
        <w:rPr>
          <w:cs/>
          <w:lang w:val="el-GR"/>
        </w:rPr>
        <w:fldChar w:fldCharType="end"/>
      </w:r>
      <w:r w:rsidR="00BC5F38">
        <w:rPr>
          <w:lang w:val="el-GR"/>
        </w:rPr>
        <w:t xml:space="preserve"> </w:t>
      </w:r>
      <w:r>
        <w:rPr>
          <w:lang w:val="el-GR"/>
        </w:rPr>
        <w:t>και θα περιληφθεί στη σύμβαση</w:t>
      </w:r>
      <w:r w:rsidRPr="00AE326F">
        <w:rPr>
          <w:lang w:val="el-GR"/>
        </w:rPr>
        <w:t>.</w:t>
      </w:r>
    </w:p>
    <w:p w14:paraId="13E6E76F" w14:textId="77777777" w:rsidR="005C5924" w:rsidRPr="00AE326F" w:rsidRDefault="005C5924" w:rsidP="005F687C">
      <w:pPr>
        <w:spacing w:line="360" w:lineRule="auto"/>
        <w:rPr>
          <w:lang w:val="el-GR"/>
        </w:rPr>
      </w:pPr>
    </w:p>
    <w:bookmarkEnd w:id="402"/>
    <w:p w14:paraId="46FD15A4" w14:textId="0A54A4CF" w:rsidR="009649DC" w:rsidRPr="00603221" w:rsidRDefault="009649DC" w:rsidP="005F687C">
      <w:pPr>
        <w:spacing w:line="360" w:lineRule="auto"/>
        <w:rPr>
          <w:b/>
          <w:bCs/>
          <w:lang w:val="el-GR"/>
        </w:rPr>
      </w:pPr>
    </w:p>
    <w:p w14:paraId="763409D8" w14:textId="2F6445ED" w:rsidR="008338F0" w:rsidRPr="000679D9" w:rsidRDefault="003355E7" w:rsidP="005F687C">
      <w:pPr>
        <w:pStyle w:val="10"/>
        <w:spacing w:line="360" w:lineRule="auto"/>
        <w:rPr>
          <w:rFonts w:cs="Tahoma"/>
          <w:sz w:val="22"/>
          <w:szCs w:val="22"/>
          <w:lang w:val="el-GR"/>
        </w:rPr>
      </w:pPr>
      <w:bookmarkStart w:id="403" w:name="_Toc97194458"/>
      <w:bookmarkStart w:id="404" w:name="_Toc173761404"/>
      <w:r w:rsidRPr="000679D9">
        <w:rPr>
          <w:rFonts w:cs="Tahoma"/>
          <w:sz w:val="22"/>
          <w:szCs w:val="22"/>
          <w:lang w:val="el-GR"/>
        </w:rPr>
        <w:lastRenderedPageBreak/>
        <w:t xml:space="preserve">ΕΙΔΙΚΟΙ ΟΡΟΙ ΕΚΤΕΛΕΣΗΣ </w:t>
      </w:r>
      <w:bookmarkEnd w:id="403"/>
      <w:r w:rsidR="005C5924">
        <w:rPr>
          <w:rFonts w:cs="Tahoma"/>
          <w:sz w:val="22"/>
          <w:szCs w:val="22"/>
          <w:lang w:val="el-GR"/>
        </w:rPr>
        <w:t>ΕΚΤΕΛΕΣΤΙΚΩΝ ΣΥΜΒΑΣΕΩΝ</w:t>
      </w:r>
      <w:bookmarkEnd w:id="404"/>
    </w:p>
    <w:p w14:paraId="456A986F" w14:textId="77777777" w:rsidR="008338F0" w:rsidRPr="00603221" w:rsidRDefault="003355E7" w:rsidP="005F687C">
      <w:pPr>
        <w:pStyle w:val="22"/>
        <w:spacing w:line="360" w:lineRule="auto"/>
        <w:rPr>
          <w:rFonts w:cs="Tahoma"/>
          <w:lang w:val="el-GR"/>
        </w:rPr>
      </w:pPr>
      <w:r w:rsidRPr="00603221">
        <w:rPr>
          <w:rFonts w:cs="Tahoma"/>
          <w:lang w:val="el-GR"/>
        </w:rPr>
        <w:tab/>
      </w:r>
      <w:bookmarkStart w:id="405" w:name="_Ref496607306"/>
      <w:bookmarkStart w:id="406" w:name="_Toc97194325"/>
      <w:bookmarkStart w:id="407" w:name="_Toc97194459"/>
      <w:bookmarkStart w:id="408" w:name="_Toc173761405"/>
      <w:r w:rsidRPr="00603221">
        <w:rPr>
          <w:rFonts w:cs="Tahoma"/>
          <w:lang w:val="el-GR"/>
        </w:rPr>
        <w:t>Τρόπος πληρωμής</w:t>
      </w:r>
      <w:bookmarkEnd w:id="405"/>
      <w:bookmarkEnd w:id="406"/>
      <w:bookmarkEnd w:id="407"/>
      <w:bookmarkEnd w:id="408"/>
    </w:p>
    <w:p w14:paraId="645C8091" w14:textId="521F5D71" w:rsidR="005C5924" w:rsidRPr="00603221" w:rsidRDefault="003355E7" w:rsidP="005F687C">
      <w:pPr>
        <w:spacing w:line="360" w:lineRule="auto"/>
        <w:rPr>
          <w:b/>
          <w:lang w:val="el-GR"/>
        </w:rPr>
      </w:pPr>
      <w:r w:rsidRPr="00985358">
        <w:rPr>
          <w:b/>
          <w:bCs/>
          <w:lang w:val="el-GR"/>
        </w:rPr>
        <w:t>5.1.1.</w:t>
      </w:r>
      <w:r w:rsidRPr="00603221">
        <w:rPr>
          <w:lang w:val="el-GR"/>
        </w:rPr>
        <w:t xml:space="preserve"> </w:t>
      </w:r>
      <w:r w:rsidR="005C5924" w:rsidRPr="005C5924">
        <w:rPr>
          <w:lang w:val="el-GR"/>
        </w:rPr>
        <w:t xml:space="preserve">Η πληρωμή του αναδόχου θα πραγματοποιηθεί με έναν από τους πιο κάτω τρόπους που θα προσδιορίζεται με συμφωνία μεταξύ του Αναδόχου και της Αναθέτουσας Αρχής σε κάθε Εκτελεστική Σύμβαση (με βάση την επιλογή του Αναδόχου): </w:t>
      </w:r>
    </w:p>
    <w:p w14:paraId="6D79DF31" w14:textId="3590E1B1" w:rsidR="007C6E3D" w:rsidRPr="00603221" w:rsidRDefault="0048569A" w:rsidP="005F687C">
      <w:pPr>
        <w:spacing w:line="360" w:lineRule="auto"/>
        <w:rPr>
          <w:lang w:val="el-GR"/>
        </w:rPr>
      </w:pPr>
      <w:r w:rsidRPr="00033BA0">
        <w:rPr>
          <w:lang w:val="el-GR"/>
        </w:rPr>
        <w:t>Στην περίπτωση που δεν έχει επιλεγεί με σαφήνεια ένας από τους κάτωθι τρόπους πληρωμής,</w:t>
      </w:r>
      <w:r w:rsidR="00BC5F38">
        <w:rPr>
          <w:lang w:val="el-GR"/>
        </w:rPr>
        <w:t xml:space="preserve"> </w:t>
      </w:r>
      <w:r w:rsidRPr="00033BA0">
        <w:rPr>
          <w:lang w:val="el-GR"/>
        </w:rPr>
        <w:t xml:space="preserve">θεωρείται ότι ο υποψήφιος Ανάδοχος αποδέχεται </w:t>
      </w:r>
      <w:r w:rsidR="00325734" w:rsidRPr="00603221">
        <w:rPr>
          <w:lang w:val="el-GR"/>
        </w:rPr>
        <w:t xml:space="preserve">τον τρόπο πληρωμής που θα επιλέξει η Αναθέτουσα </w:t>
      </w:r>
      <w:r w:rsidR="00325734">
        <w:rPr>
          <w:lang w:val="el-GR"/>
        </w:rPr>
        <w:t>Αρχή.</w:t>
      </w:r>
    </w:p>
    <w:p w14:paraId="7774396F" w14:textId="77777777" w:rsidR="007C6E3D" w:rsidRDefault="007C6E3D" w:rsidP="005F687C">
      <w:pPr>
        <w:spacing w:line="360" w:lineRule="auto"/>
        <w:rPr>
          <w:b/>
          <w:lang w:val="el-GR"/>
        </w:rPr>
      </w:pPr>
      <w:bookmarkStart w:id="409" w:name="_Hlk126506592"/>
      <w:r w:rsidRPr="00343B5B">
        <w:rPr>
          <w:b/>
          <w:lang w:val="el-GR"/>
        </w:rPr>
        <w:t>Τρόποι Πληρωμής:</w:t>
      </w:r>
      <w:r w:rsidRPr="00603221">
        <w:rPr>
          <w:b/>
          <w:lang w:val="el-GR"/>
        </w:rPr>
        <w:t xml:space="preserve"> </w:t>
      </w:r>
    </w:p>
    <w:tbl>
      <w:tblPr>
        <w:tblStyle w:val="aff0"/>
        <w:tblW w:w="9634" w:type="dxa"/>
        <w:tblLook w:val="04A0" w:firstRow="1" w:lastRow="0" w:firstColumn="1" w:lastColumn="0" w:noHBand="0" w:noVBand="1"/>
      </w:tblPr>
      <w:tblGrid>
        <w:gridCol w:w="456"/>
        <w:gridCol w:w="9178"/>
      </w:tblGrid>
      <w:tr w:rsidR="00105DBD" w:rsidRPr="00B447A2" w14:paraId="491BB98B" w14:textId="77777777" w:rsidTr="00D90618">
        <w:tc>
          <w:tcPr>
            <w:tcW w:w="456" w:type="dxa"/>
          </w:tcPr>
          <w:bookmarkEnd w:id="409"/>
          <w:p w14:paraId="40CC410C" w14:textId="77777777" w:rsidR="00105DBD" w:rsidRPr="001E54F6" w:rsidRDefault="00105DBD" w:rsidP="005F687C">
            <w:pPr>
              <w:spacing w:line="360" w:lineRule="auto"/>
              <w:rPr>
                <w:b/>
                <w:lang w:val="el-GR"/>
              </w:rPr>
            </w:pPr>
            <w:r w:rsidRPr="001E54F6">
              <w:rPr>
                <w:b/>
                <w:lang w:val="el-GR"/>
              </w:rPr>
              <w:t>1)</w:t>
            </w:r>
          </w:p>
        </w:tc>
        <w:tc>
          <w:tcPr>
            <w:tcW w:w="9178" w:type="dxa"/>
          </w:tcPr>
          <w:p w14:paraId="76E84E96" w14:textId="22419EC7" w:rsidR="00105DBD" w:rsidRDefault="00105DBD" w:rsidP="005F687C">
            <w:pPr>
              <w:spacing w:line="360" w:lineRule="auto"/>
              <w:rPr>
                <w:b/>
                <w:lang w:val="el-GR"/>
              </w:rPr>
            </w:pPr>
            <w:r w:rsidRPr="00603221">
              <w:rPr>
                <w:lang w:val="el-GR"/>
              </w:rPr>
              <w:t xml:space="preserve">Το </w:t>
            </w:r>
            <w:r w:rsidRPr="00603221">
              <w:rPr>
                <w:b/>
                <w:lang w:val="el-GR"/>
              </w:rPr>
              <w:t>100%</w:t>
            </w:r>
            <w:r w:rsidRPr="00603221">
              <w:rPr>
                <w:lang w:val="el-GR"/>
              </w:rPr>
              <w:t xml:space="preserve"> της συμβατικής αξίας μετά την οριστική παραλαβή </w:t>
            </w:r>
            <w:r w:rsidR="003D1FE8">
              <w:rPr>
                <w:lang w:val="el-GR"/>
              </w:rPr>
              <w:t xml:space="preserve">της προμήθειας και των παρεχόμενων </w:t>
            </w:r>
            <w:r w:rsidRPr="00603221">
              <w:rPr>
                <w:lang w:val="el-GR"/>
              </w:rPr>
              <w:t>των υπηρεσιών</w:t>
            </w:r>
          </w:p>
        </w:tc>
      </w:tr>
      <w:tr w:rsidR="00105DBD" w:rsidRPr="00B447A2" w14:paraId="26B5F968" w14:textId="77777777" w:rsidTr="00D90618">
        <w:tc>
          <w:tcPr>
            <w:tcW w:w="456" w:type="dxa"/>
          </w:tcPr>
          <w:p w14:paraId="47A9D673" w14:textId="77777777" w:rsidR="00105DBD" w:rsidRPr="001E54F6" w:rsidRDefault="00105DBD" w:rsidP="005F687C">
            <w:pPr>
              <w:spacing w:line="360" w:lineRule="auto"/>
              <w:rPr>
                <w:b/>
                <w:lang w:val="el-GR"/>
              </w:rPr>
            </w:pPr>
            <w:r w:rsidRPr="001E54F6">
              <w:rPr>
                <w:b/>
                <w:lang w:val="el-GR"/>
              </w:rPr>
              <w:t>2)</w:t>
            </w:r>
          </w:p>
        </w:tc>
        <w:tc>
          <w:tcPr>
            <w:tcW w:w="9178" w:type="dxa"/>
          </w:tcPr>
          <w:p w14:paraId="5994C228" w14:textId="3203F330" w:rsidR="00105DBD" w:rsidRDefault="00105DBD" w:rsidP="005F687C">
            <w:pPr>
              <w:pStyle w:val="aff"/>
              <w:numPr>
                <w:ilvl w:val="0"/>
                <w:numId w:val="20"/>
              </w:numPr>
              <w:spacing w:before="120" w:line="360" w:lineRule="auto"/>
              <w:rPr>
                <w:lang w:val="el-GR"/>
              </w:rPr>
            </w:pPr>
            <w:r w:rsidRPr="001E54F6">
              <w:rPr>
                <w:lang w:val="el-GR"/>
              </w:rPr>
              <w:t xml:space="preserve">Χορήγηση έντοκης προκαταβολής μέχρι </w:t>
            </w:r>
            <w:r w:rsidRPr="00A76EA6">
              <w:rPr>
                <w:lang w:val="el-GR"/>
              </w:rPr>
              <w:t>ποσοστού πενήντα τοις εκατό (50%)</w:t>
            </w:r>
            <w:r>
              <w:rPr>
                <w:lang w:val="el-GR"/>
              </w:rPr>
              <w:t>του</w:t>
            </w:r>
            <w:r w:rsidRPr="001E54F6">
              <w:rPr>
                <w:lang w:val="el-GR"/>
              </w:rPr>
              <w:t xml:space="preserve"> συμβατικ</w:t>
            </w:r>
            <w:r>
              <w:rPr>
                <w:lang w:val="el-GR"/>
              </w:rPr>
              <w:t>ού</w:t>
            </w:r>
            <w:r w:rsidR="0043615C">
              <w:rPr>
                <w:lang w:val="el-GR"/>
              </w:rPr>
              <w:t xml:space="preserve"> </w:t>
            </w:r>
            <w:r>
              <w:rPr>
                <w:lang w:val="el-GR"/>
              </w:rPr>
              <w:t xml:space="preserve">τιμήματος </w:t>
            </w:r>
            <w:r w:rsidRPr="001E54F6">
              <w:rPr>
                <w:lang w:val="el-GR"/>
              </w:rPr>
              <w:t xml:space="preserve">χωρίς Φ.Π.Α., με την κατάθεση </w:t>
            </w:r>
            <w:r>
              <w:rPr>
                <w:lang w:val="el-GR"/>
              </w:rPr>
              <w:t>ισόποσης</w:t>
            </w:r>
            <w:r w:rsidRPr="001E54F6">
              <w:rPr>
                <w:lang w:val="el-GR"/>
              </w:rPr>
              <w:t xml:space="preserve"> εγγύησης, σύμφωνα με τα οριζόμενα στο άρθρο 72§</w:t>
            </w:r>
            <w:r>
              <w:rPr>
                <w:lang w:val="el-GR"/>
              </w:rPr>
              <w:t>7</w:t>
            </w:r>
            <w:r w:rsidRPr="001E54F6">
              <w:rPr>
                <w:lang w:val="el-GR"/>
              </w:rPr>
              <w:t xml:space="preserve"> του ν. 4412/2016 και</w:t>
            </w:r>
            <w:r>
              <w:rPr>
                <w:lang w:val="el-GR"/>
              </w:rPr>
              <w:t xml:space="preserve"> της Παρ.</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496542746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4.1</w:t>
            </w:r>
            <w:r>
              <w:fldChar w:fldCharType="end"/>
            </w:r>
            <w:r w:rsidRPr="001E54F6">
              <w:rPr>
                <w:lang w:val="el-GR"/>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 </w:t>
            </w:r>
          </w:p>
          <w:p w14:paraId="3AE96434" w14:textId="77777777" w:rsidR="00105DBD" w:rsidRPr="001E54F6" w:rsidRDefault="00105DBD" w:rsidP="005F687C">
            <w:pPr>
              <w:pStyle w:val="aff"/>
              <w:numPr>
                <w:ilvl w:val="0"/>
                <w:numId w:val="20"/>
              </w:numPr>
              <w:spacing w:before="120" w:line="360" w:lineRule="auto"/>
              <w:rPr>
                <w:lang w:val="el-GR"/>
              </w:rPr>
            </w:pPr>
            <w:r w:rsidRPr="001E54F6">
              <w:rPr>
                <w:lang w:val="el-GR"/>
              </w:rPr>
              <w:t xml:space="preserve">Καταβολή </w:t>
            </w:r>
            <w:r w:rsidRPr="001E54F6">
              <w:rPr>
                <w:b/>
                <w:bCs/>
                <w:lang w:val="el-GR"/>
              </w:rPr>
              <w:t>του υπόλοιπου του συμβατικού τιμήματος</w:t>
            </w:r>
            <w:r w:rsidRPr="001E54F6">
              <w:rPr>
                <w:lang w:val="el-GR"/>
              </w:rPr>
              <w:t>, μετά την οριστική ποιοτική και ποσοτική παραλαβή του συνόλου του Έργου, αφού παρακρατηθεί ο με τον παραπάνω τρόπο υπολογισθείς τόκος.</w:t>
            </w:r>
          </w:p>
        </w:tc>
      </w:tr>
      <w:tr w:rsidR="00105DBD" w:rsidRPr="00B447A2" w14:paraId="6C2EE848" w14:textId="77777777" w:rsidTr="00D90618">
        <w:tc>
          <w:tcPr>
            <w:tcW w:w="456" w:type="dxa"/>
            <w:vAlign w:val="center"/>
          </w:tcPr>
          <w:p w14:paraId="2E2DCE71" w14:textId="77777777" w:rsidR="00105DBD" w:rsidRPr="001E54F6" w:rsidRDefault="00105DBD" w:rsidP="005F687C">
            <w:pPr>
              <w:spacing w:line="360" w:lineRule="auto"/>
              <w:jc w:val="left"/>
              <w:rPr>
                <w:b/>
                <w:lang w:val="el-GR"/>
              </w:rPr>
            </w:pPr>
            <w:bookmarkStart w:id="410" w:name="_Hlk59200699"/>
            <w:r>
              <w:rPr>
                <w:b/>
                <w:lang w:val="el-GR"/>
              </w:rPr>
              <w:t>3)</w:t>
            </w:r>
          </w:p>
        </w:tc>
        <w:tc>
          <w:tcPr>
            <w:tcW w:w="9178" w:type="dxa"/>
          </w:tcPr>
          <w:p w14:paraId="2E559FB7" w14:textId="6399EC78" w:rsidR="00105DBD" w:rsidRPr="00234A49" w:rsidRDefault="00105DBD" w:rsidP="005F687C">
            <w:pPr>
              <w:pStyle w:val="aff"/>
              <w:numPr>
                <w:ilvl w:val="0"/>
                <w:numId w:val="21"/>
              </w:numPr>
              <w:spacing w:before="120" w:line="360" w:lineRule="auto"/>
              <w:rPr>
                <w:lang w:val="el-GR"/>
              </w:rPr>
            </w:pPr>
            <w:r w:rsidRPr="001E54F6">
              <w:rPr>
                <w:lang w:val="el-GR"/>
              </w:rPr>
              <w:t xml:space="preserve">Χορήγηση έντοκης προκαταβολής μέχρι </w:t>
            </w:r>
            <w:r w:rsidRPr="006E2AC2">
              <w:rPr>
                <w:lang w:val="el-GR"/>
              </w:rPr>
              <w:t>ποσοστού τριάντα τοις εκατό (30%)</w:t>
            </w:r>
            <w:r w:rsidRPr="001E54F6">
              <w:rPr>
                <w:lang w:val="el-GR"/>
              </w:rPr>
              <w:t xml:space="preserve"> τ</w:t>
            </w:r>
            <w:r>
              <w:rPr>
                <w:lang w:val="el-GR"/>
              </w:rPr>
              <w:t>ου</w:t>
            </w:r>
            <w:r w:rsidRPr="001E54F6">
              <w:rPr>
                <w:lang w:val="el-GR"/>
              </w:rPr>
              <w:t xml:space="preserve"> συμβατικ</w:t>
            </w:r>
            <w:r>
              <w:rPr>
                <w:lang w:val="el-GR"/>
              </w:rPr>
              <w:t>ού</w:t>
            </w:r>
            <w:r w:rsidR="0043615C">
              <w:rPr>
                <w:lang w:val="el-GR"/>
              </w:rPr>
              <w:t xml:space="preserve"> </w:t>
            </w:r>
            <w:r>
              <w:rPr>
                <w:lang w:val="el-GR"/>
              </w:rPr>
              <w:t xml:space="preserve">τιμήματος </w:t>
            </w:r>
            <w:r w:rsidRPr="001E54F6">
              <w:rPr>
                <w:lang w:val="el-GR"/>
              </w:rPr>
              <w:t>χωρίς Φ.Π.Α., με την κατάθεση ισόποσης εγγύησης, σύμφωνα με τα οριζόμενα στο άρθρο 72§</w:t>
            </w:r>
            <w:r>
              <w:rPr>
                <w:lang w:val="el-GR"/>
              </w:rPr>
              <w:t>7</w:t>
            </w:r>
            <w:r w:rsidRPr="001E54F6">
              <w:rPr>
                <w:lang w:val="el-GR"/>
              </w:rPr>
              <w:t xml:space="preserve"> του ν. 4412/2016 και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496542746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4.1</w:t>
            </w:r>
            <w:r>
              <w:fldChar w:fldCharType="end"/>
            </w:r>
            <w:r w:rsidRPr="001E54F6">
              <w:rPr>
                <w:lang w:val="el-GR"/>
              </w:rPr>
              <w:t xml:space="preserve"> της παρούσας. Η παραπάνω προκαταβολή θα είναι έντοκη. Κατά την εξόφληση θα παρακρατείται τόκος επί της </w:t>
            </w:r>
            <w:r w:rsidRPr="001E54F6">
              <w:rPr>
                <w:lang w:val="el-GR"/>
              </w:rPr>
              <w:lastRenderedPageBreak/>
              <w:t xml:space="preserve">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w:t>
            </w:r>
            <w:r w:rsidRPr="00234A49">
              <w:rPr>
                <w:lang w:val="el-GR"/>
              </w:rPr>
              <w:t>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25DD0114" w14:textId="77777777" w:rsidR="00105DBD" w:rsidRPr="00234A49" w:rsidRDefault="00D90618" w:rsidP="005F687C">
            <w:pPr>
              <w:pStyle w:val="aff"/>
              <w:numPr>
                <w:ilvl w:val="0"/>
                <w:numId w:val="21"/>
              </w:numPr>
              <w:spacing w:before="120" w:line="360" w:lineRule="auto"/>
              <w:rPr>
                <w:lang w:val="el-GR"/>
              </w:rPr>
            </w:pPr>
            <w:r w:rsidRPr="00D90618">
              <w:rPr>
                <w:lang w:val="el-GR"/>
              </w:rPr>
              <w:t xml:space="preserve">Καταβολή </w:t>
            </w:r>
            <w:r>
              <w:rPr>
                <w:lang w:val="el-GR"/>
              </w:rPr>
              <w:t>τριμηνιαί</w:t>
            </w:r>
            <w:r w:rsidRPr="00D90618">
              <w:rPr>
                <w:lang w:val="el-GR"/>
              </w:rPr>
              <w:t xml:space="preserve">ων απολογιστικών πληρωμών που αντιστοιχούν στην αξία των παραδοτέων (εφαρμογές, εξοπλισμός, λογισμικό και Υπηρεσίες) που έχουν υποβληθεί και παραληφθεί </w:t>
            </w:r>
            <w:r w:rsidR="00105DBD" w:rsidRPr="00234A49">
              <w:rPr>
                <w:lang w:val="el-GR"/>
              </w:rPr>
              <w:t xml:space="preserve">αφού αφαιρεθεί : (i) ποσοστό της χορηγηθείσας προκαταβολής ίσο προς το ανωτέρω ποσοστό της πληρωμής που καταβάλλεται (αναλογική απόσβεση προκαταβολής), και (ii) ο αντίστοιχος τόκος της προκαταβολής, για χρονικό διάστημα από την ημερομηνία λήψεως της προκαταβολής μέχρι την εν λόγω τμηματική παραλαβή. </w:t>
            </w:r>
          </w:p>
          <w:p w14:paraId="2A7F2EB0" w14:textId="77777777" w:rsidR="00105DBD" w:rsidRPr="001E54F6" w:rsidRDefault="00105DBD" w:rsidP="005F687C">
            <w:pPr>
              <w:pStyle w:val="aff"/>
              <w:numPr>
                <w:ilvl w:val="0"/>
                <w:numId w:val="21"/>
              </w:numPr>
              <w:spacing w:before="120" w:line="360" w:lineRule="auto"/>
              <w:rPr>
                <w:lang w:val="el-GR"/>
              </w:rPr>
            </w:pPr>
            <w:r w:rsidRPr="001E54F6">
              <w:rPr>
                <w:lang w:val="el-GR"/>
              </w:rPr>
              <w:t xml:space="preserve">Καταβολή </w:t>
            </w:r>
            <w:r w:rsidRPr="001E54F6">
              <w:rPr>
                <w:b/>
                <w:bCs/>
                <w:lang w:val="el-GR"/>
              </w:rPr>
              <w:t>του υπόλοιπου του συμβατικού τιμήματος</w:t>
            </w:r>
            <w:r w:rsidRPr="001E54F6">
              <w:rPr>
                <w:lang w:val="el-GR"/>
              </w:rPr>
              <w:t xml:space="preserve">, μετά την οριστική ποιοτική και ποσοτική παραλαβή του συνόλου του Έργου, αφού αφαιρεθεί : (i) το υπόλοιπο ποσοστό της χορηγηθείσας προκαταβολής (αναλογική απόσβεση προκαταβολής), και (ii) τόκος επί της απομειωμένης από την προηγούμενη πληρωμή (γ) προκαταβολής και για το χρονικό διάστημα από την ημερομηνία του υπολογισμού τόκου της προηγούμενης τμηματικής πληρωμής μέχρι την οριστική ποιοτική και ποσοτική παραλαβή του Έργου. </w:t>
            </w:r>
          </w:p>
        </w:tc>
      </w:tr>
      <w:bookmarkEnd w:id="410"/>
    </w:tbl>
    <w:p w14:paraId="5E9203E5" w14:textId="77777777" w:rsidR="001E54F6" w:rsidRPr="00603221" w:rsidRDefault="001E54F6" w:rsidP="005F687C">
      <w:pPr>
        <w:spacing w:line="360" w:lineRule="auto"/>
        <w:rPr>
          <w:b/>
          <w:lang w:val="el-GR"/>
        </w:rPr>
      </w:pPr>
    </w:p>
    <w:p w14:paraId="22AC5E35" w14:textId="77777777" w:rsidR="0068732F" w:rsidRPr="00603221" w:rsidRDefault="0068732F" w:rsidP="005F687C">
      <w:pPr>
        <w:tabs>
          <w:tab w:val="left" w:pos="426"/>
        </w:tabs>
        <w:spacing w:line="360" w:lineRule="auto"/>
        <w:ind w:left="426" w:hanging="426"/>
        <w:rPr>
          <w:lang w:val="el-GR"/>
        </w:rPr>
      </w:pPr>
      <w:bookmarkStart w:id="411" w:name="_Hlk126506700"/>
      <w:r w:rsidRPr="00603221">
        <w:rPr>
          <w:lang w:val="el-GR"/>
        </w:rPr>
        <w:t xml:space="preserve">Επισημαίνεται ότι η παραπάνω προκαταβολή δύναται να χορηγηθεί και τμηματικά. </w:t>
      </w:r>
    </w:p>
    <w:bookmarkEnd w:id="411"/>
    <w:p w14:paraId="49A6CDF4" w14:textId="77777777" w:rsidR="008338F0" w:rsidRDefault="003355E7" w:rsidP="005F687C">
      <w:pPr>
        <w:spacing w:line="360" w:lineRule="auto"/>
        <w:rPr>
          <w:color w:val="FFFF00"/>
          <w:lang w:val="el-GR"/>
        </w:rPr>
      </w:pPr>
      <w:r w:rsidRPr="00603221">
        <w:rPr>
          <w:lang w:val="el-GR"/>
        </w:rPr>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καθώς και κάθε άλλου δικαιολογητικού που τυχόν ήθελε ζητηθεί από τις αρμόδιες υπηρεσίες που διενεργούν τον έλεγχο και την πληρωμή.</w:t>
      </w:r>
    </w:p>
    <w:p w14:paraId="1F37D40C" w14:textId="0C62D603" w:rsidR="00AB0E23" w:rsidRDefault="003355E7" w:rsidP="005F687C">
      <w:pPr>
        <w:spacing w:line="360" w:lineRule="auto"/>
        <w:rPr>
          <w:lang w:val="el-GR" w:eastAsia="el-GR"/>
        </w:rPr>
      </w:pPr>
      <w:r w:rsidRPr="00985358">
        <w:rPr>
          <w:b/>
          <w:bCs/>
          <w:lang w:val="el-GR"/>
        </w:rPr>
        <w:t>5.1.2.</w:t>
      </w:r>
      <w:r w:rsidRPr="00603221">
        <w:rPr>
          <w:lang w:val="el-GR"/>
        </w:rPr>
        <w:t xml:space="preserve"> </w:t>
      </w:r>
      <w:r w:rsidR="004A15FD">
        <w:rPr>
          <w:lang w:val="el-GR"/>
        </w:rPr>
        <w:t>Τον</w:t>
      </w:r>
      <w:r w:rsidRPr="00603221">
        <w:rPr>
          <w:lang w:val="el-GR"/>
        </w:rPr>
        <w:t xml:space="preserve"> Ανάδοχο βαρύνουν </w:t>
      </w:r>
      <w:r w:rsidRPr="00603221">
        <w:rPr>
          <w:lang w:val="el-GR" w:eastAsia="el-GR"/>
        </w:rPr>
        <w:t xml:space="preserve">οι υπέρ τρίτων κρατήσεις, ως και κάθε άλλη επιβάρυνση, σύμφωνα με την κείμενη νομοθεσία, μη συμπεριλαμβανομένου Φ.Π.Α., </w:t>
      </w:r>
      <w:bookmarkStart w:id="412" w:name="_Hlk126506906"/>
      <w:r w:rsidR="00AB0E23">
        <w:rPr>
          <w:lang w:val="el-GR" w:eastAsia="el-GR"/>
        </w:rPr>
        <w:t xml:space="preserve">για την </w:t>
      </w:r>
      <w:r w:rsidR="005A402F">
        <w:rPr>
          <w:lang w:val="el-GR" w:eastAsia="el-GR"/>
        </w:rPr>
        <w:t xml:space="preserve">παροχή των υπηρεσιών </w:t>
      </w:r>
      <w:bookmarkEnd w:id="412"/>
      <w:r w:rsidRPr="00603221">
        <w:rPr>
          <w:lang w:val="el-GR" w:eastAsia="el-GR"/>
        </w:rPr>
        <w:t xml:space="preserve">στον τόπο και με τον τρόπο που προβλέπεται στα έγγραφα της σύμβασης. </w:t>
      </w:r>
    </w:p>
    <w:p w14:paraId="3BCE91FF" w14:textId="77777777" w:rsidR="008338F0" w:rsidRDefault="003355E7" w:rsidP="005F687C">
      <w:pPr>
        <w:spacing w:line="360" w:lineRule="auto"/>
        <w:rPr>
          <w:lang w:val="el-GR"/>
        </w:rPr>
      </w:pPr>
      <w:r w:rsidRPr="00603221">
        <w:rPr>
          <w:lang w:val="el-GR" w:eastAsia="el-GR"/>
        </w:rPr>
        <w:t xml:space="preserve">Ιδίως βαρύνεται με τις </w:t>
      </w:r>
      <w:r w:rsidRPr="00603221">
        <w:rPr>
          <w:lang w:val="el-GR"/>
        </w:rPr>
        <w:t xml:space="preserve">ακόλουθες κρατήσεις: </w:t>
      </w:r>
    </w:p>
    <w:p w14:paraId="7EC3C1F8" w14:textId="76EEA91F" w:rsidR="00E97E4D" w:rsidRPr="00E97E4D" w:rsidRDefault="00E4164C" w:rsidP="005F687C">
      <w:pPr>
        <w:spacing w:line="360" w:lineRule="auto"/>
        <w:rPr>
          <w:lang w:val="el-GR"/>
        </w:rPr>
      </w:pPr>
      <w:bookmarkStart w:id="413" w:name="_Hlk126506986"/>
      <w:bookmarkStart w:id="414" w:name="_Hlk118712168"/>
      <w:r w:rsidRPr="00603221">
        <w:rPr>
          <w:lang w:val="el-GR"/>
        </w:rPr>
        <w:t xml:space="preserve">α) </w:t>
      </w:r>
      <w:r w:rsidR="00E97E4D">
        <w:rPr>
          <w:lang w:val="el-GR"/>
        </w:rPr>
        <w:t>Κ</w:t>
      </w:r>
      <w:r w:rsidR="00E97E4D" w:rsidRPr="00E97E4D">
        <w:rPr>
          <w:lang w:val="el-GR"/>
        </w:rPr>
        <w:t xml:space="preserve">ράτηση ύψους 0,1% </w:t>
      </w:r>
      <w:r w:rsidR="0019130F">
        <w:rPr>
          <w:lang w:val="el-GR"/>
        </w:rPr>
        <w:t>η οποία</w:t>
      </w:r>
      <w:r w:rsidR="00E97E4D" w:rsidRPr="00E97E4D">
        <w:rPr>
          <w:lang w:val="el-GR"/>
        </w:rPr>
        <w:t xml:space="preserve"> υπολογίζεται επί της αξίας κάθε πληρωμής προ φόρων και κρατήσεων της αρχικής, καθώς και κάθε συμπληρωματικής ή τροποποιητικής σύμβασης.</w:t>
      </w:r>
    </w:p>
    <w:p w14:paraId="36F53B3C" w14:textId="77777777" w:rsidR="00E97E4D" w:rsidRPr="00E97E4D" w:rsidRDefault="00E97E4D" w:rsidP="005F687C">
      <w:pPr>
        <w:spacing w:line="360" w:lineRule="auto"/>
        <w:rPr>
          <w:lang w:val="el-GR"/>
        </w:rPr>
      </w:pPr>
      <w:r w:rsidRPr="00E97E4D">
        <w:rPr>
          <w:lang w:val="el-GR"/>
        </w:rPr>
        <w:lastRenderedPageBreak/>
        <w:t>Το ποσό της κράτησης παρακρατείται από την αναθέτουσα αρχή στο όνομα και για λογαριασμό της Ενιαίας Αρχής Δημοσίων Συμβάσεων (Ε.Α.ΔΗ.ΣΥ. ) και κατατίθεται σε ειδικό τραπεζικό λογαριασμό</w:t>
      </w:r>
    </w:p>
    <w:p w14:paraId="78EE3540" w14:textId="6F0AFAE6" w:rsidR="00E97E4D" w:rsidRPr="00E97E4D" w:rsidRDefault="00E97E4D" w:rsidP="005F687C">
      <w:pPr>
        <w:spacing w:line="360" w:lineRule="auto"/>
        <w:rPr>
          <w:lang w:val="el-GR"/>
        </w:rPr>
      </w:pPr>
      <w:r w:rsidRPr="00E97E4D">
        <w:rPr>
          <w:lang w:val="el-GR"/>
        </w:rPr>
        <w:t>Τράπεζα της Ελλάδας:</w:t>
      </w:r>
      <w:r w:rsidR="004A15FD">
        <w:rPr>
          <w:lang w:val="el-GR"/>
        </w:rPr>
        <w:t xml:space="preserve"> </w:t>
      </w:r>
      <w:r w:rsidRPr="00E97E4D">
        <w:rPr>
          <w:lang w:val="el-GR"/>
        </w:rPr>
        <w:t>ΙΒΑΝ GR 2001000240000000026180286</w:t>
      </w:r>
    </w:p>
    <w:p w14:paraId="657DCAE3" w14:textId="77777777" w:rsidR="00B53859" w:rsidRDefault="00E97E4D" w:rsidP="005F687C">
      <w:pPr>
        <w:spacing w:line="360" w:lineRule="auto"/>
        <w:rPr>
          <w:lang w:val="el-GR"/>
        </w:rPr>
      </w:pPr>
      <w:r w:rsidRPr="00E97E4D">
        <w:rPr>
          <w:lang w:val="el-GR"/>
        </w:rPr>
        <w:t>Τράπεζα ΠΕΙΡΑΙΩΣ:ΙΒΑΝ GR 1901721360005136088985432</w:t>
      </w:r>
      <w:bookmarkEnd w:id="413"/>
    </w:p>
    <w:bookmarkEnd w:id="414"/>
    <w:p w14:paraId="25DD635F" w14:textId="77777777" w:rsidR="00E97E4D" w:rsidRPr="00685FDF" w:rsidRDefault="00E97E4D" w:rsidP="005F687C">
      <w:pPr>
        <w:spacing w:line="360" w:lineRule="auto"/>
        <w:rPr>
          <w:lang w:val="el-GR"/>
        </w:rPr>
      </w:pPr>
    </w:p>
    <w:p w14:paraId="393A057C" w14:textId="77777777" w:rsidR="008E30E2" w:rsidRDefault="003355E7" w:rsidP="005F687C">
      <w:pPr>
        <w:spacing w:line="360" w:lineRule="auto"/>
        <w:rPr>
          <w:lang w:val="el-GR"/>
        </w:rPr>
      </w:pPr>
      <w:r w:rsidRPr="00685FDF">
        <w:rPr>
          <w:lang w:val="el-GR"/>
        </w:rPr>
        <w:t xml:space="preserve">β) Κράτηση ύψους 0,02% υπέρ </w:t>
      </w:r>
      <w:r w:rsidR="00BB5BD6" w:rsidRPr="00685FDF">
        <w:rPr>
          <w:lang w:val="el-GR"/>
        </w:rPr>
        <w:t>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ν. 4412/2016.</w:t>
      </w:r>
      <w:r w:rsidR="008E30E2" w:rsidRPr="005A4C83">
        <w:rPr>
          <w:lang w:val="el-GR"/>
        </w:rPr>
        <w:t>Μέχρι την έκδοση της κοινής απόφασης της παρ. 6 του άρθρου 36 του ν. 4412/2016, η ως άνω κράτηση δεν επιβάλλεται</w:t>
      </w:r>
      <w:r w:rsidR="008E30E2">
        <w:rPr>
          <w:lang w:val="el-GR"/>
        </w:rPr>
        <w:t>.</w:t>
      </w:r>
    </w:p>
    <w:p w14:paraId="01F134F3" w14:textId="77777777" w:rsidR="006D30AC" w:rsidRDefault="006D30AC" w:rsidP="005F687C">
      <w:pPr>
        <w:spacing w:line="360" w:lineRule="auto"/>
        <w:rPr>
          <w:lang w:val="el-GR"/>
        </w:rPr>
      </w:pPr>
    </w:p>
    <w:p w14:paraId="1D890C05" w14:textId="77777777" w:rsidR="008338F0" w:rsidRDefault="003355E7" w:rsidP="005F687C">
      <w:pPr>
        <w:spacing w:line="360" w:lineRule="auto"/>
        <w:rPr>
          <w:lang w:val="el-GR"/>
        </w:rPr>
      </w:pPr>
      <w:r w:rsidRPr="00603221">
        <w:rPr>
          <w:lang w:val="el-GR"/>
        </w:rPr>
        <w:t>Οι υπέρ τρίτων κρατήσεις υπόκεινται στο εκάστοτε ισχύον αναλογικό τέλος χαρτοσήμου και στην επ’ αυτού εισφορά υπέρ ΟΓΑ.</w:t>
      </w:r>
    </w:p>
    <w:p w14:paraId="148722F6" w14:textId="77777777" w:rsidR="00985358" w:rsidRPr="005D3383" w:rsidRDefault="00985358" w:rsidP="00985358">
      <w:pPr>
        <w:rPr>
          <w:rFonts w:eastAsia="Times New Roman"/>
          <w:color w:val="5B9BD5"/>
          <w:spacing w:val="5"/>
          <w:kern w:val="1"/>
          <w:lang w:val="el-GR"/>
        </w:rPr>
      </w:pPr>
    </w:p>
    <w:p w14:paraId="7EFAC780" w14:textId="1ED27F4C" w:rsidR="00985358" w:rsidRPr="00985358" w:rsidRDefault="00985358" w:rsidP="00985358">
      <w:pPr>
        <w:rPr>
          <w:rFonts w:eastAsia="Times New Roman"/>
          <w:spacing w:val="5"/>
          <w:kern w:val="1"/>
          <w:lang w:val="el-GR"/>
        </w:rPr>
      </w:pPr>
      <w:r w:rsidRPr="00985358">
        <w:rPr>
          <w:rFonts w:eastAsia="Times New Roman"/>
          <w:b/>
          <w:bCs/>
          <w:spacing w:val="5"/>
          <w:kern w:val="1"/>
          <w:lang w:val="el-GR"/>
        </w:rPr>
        <w:t>5.1.3.</w:t>
      </w:r>
      <w:r w:rsidRPr="00985358">
        <w:rPr>
          <w:rFonts w:eastAsia="Times New Roman"/>
          <w:spacing w:val="5"/>
          <w:kern w:val="1"/>
          <w:lang w:val="el-GR"/>
        </w:rPr>
        <w:t xml:space="preserve"> Σε περίπτωση υποβολής ηλεκτρονικού τιμολογίου,  ο ανάδοχος συμπληρώνει  στο πεδίο BT-11: Στοιχείο αναφοράς αγαθού του Εθνικού Μορφότυπου Ηλεκτρονικού Τιμολογίου :</w:t>
      </w:r>
    </w:p>
    <w:p w14:paraId="5D11058F" w14:textId="09AAA2CF" w:rsidR="00985358" w:rsidRPr="00985358" w:rsidRDefault="00985358" w:rsidP="00985358">
      <w:pPr>
        <w:pStyle w:val="aff"/>
        <w:numPr>
          <w:ilvl w:val="0"/>
          <w:numId w:val="5"/>
        </w:numPr>
        <w:spacing w:line="360" w:lineRule="auto"/>
        <w:rPr>
          <w:lang w:val="el-GR"/>
        </w:rPr>
      </w:pPr>
      <w:r>
        <w:rPr>
          <w:lang w:val="el-GR"/>
        </w:rPr>
        <w:t>Τον κωδικοποιημένο Ενάριθμο</w:t>
      </w:r>
    </w:p>
    <w:p w14:paraId="38957072" w14:textId="77777777" w:rsidR="008338F0" w:rsidRPr="00603221" w:rsidRDefault="00331981" w:rsidP="005F687C">
      <w:pPr>
        <w:pStyle w:val="22"/>
        <w:spacing w:line="360" w:lineRule="auto"/>
        <w:rPr>
          <w:rFonts w:cs="Tahoma"/>
          <w:lang w:val="el-GR"/>
        </w:rPr>
      </w:pPr>
      <w:r w:rsidRPr="00603221">
        <w:rPr>
          <w:rFonts w:cs="Tahoma"/>
          <w:lang w:val="el-GR"/>
        </w:rPr>
        <w:tab/>
      </w:r>
      <w:bookmarkStart w:id="415" w:name="_Ref496607484"/>
      <w:bookmarkStart w:id="416" w:name="_Toc97194326"/>
      <w:bookmarkStart w:id="417" w:name="_Toc97194460"/>
      <w:bookmarkStart w:id="418" w:name="_Toc173761406"/>
      <w:r w:rsidRPr="00603221">
        <w:rPr>
          <w:rFonts w:cs="Tahoma"/>
          <w:lang w:val="el-GR"/>
        </w:rPr>
        <w:t>Κήρυξη οικονομικού φορέα έ</w:t>
      </w:r>
      <w:r w:rsidR="003355E7" w:rsidRPr="00603221">
        <w:rPr>
          <w:rFonts w:cs="Tahoma"/>
          <w:lang w:val="el-GR"/>
        </w:rPr>
        <w:t>κπτ</w:t>
      </w:r>
      <w:r w:rsidRPr="00603221">
        <w:rPr>
          <w:rFonts w:cs="Tahoma"/>
          <w:lang w:val="el-GR"/>
        </w:rPr>
        <w:t>ω</w:t>
      </w:r>
      <w:r w:rsidR="003355E7" w:rsidRPr="00603221">
        <w:rPr>
          <w:rFonts w:cs="Tahoma"/>
          <w:lang w:val="el-GR"/>
        </w:rPr>
        <w:t>του - Κυρώσεις</w:t>
      </w:r>
      <w:bookmarkEnd w:id="415"/>
      <w:bookmarkEnd w:id="416"/>
      <w:bookmarkEnd w:id="417"/>
      <w:bookmarkEnd w:id="418"/>
    </w:p>
    <w:p w14:paraId="5807A240" w14:textId="778BC75E" w:rsidR="008338F0" w:rsidRDefault="003355E7" w:rsidP="005F687C">
      <w:pPr>
        <w:suppressAutoHyphens w:val="0"/>
        <w:autoSpaceDE w:val="0"/>
        <w:spacing w:line="360" w:lineRule="auto"/>
        <w:rPr>
          <w:color w:val="5B9BD5"/>
          <w:spacing w:val="5"/>
          <w:lang w:val="el-GR"/>
        </w:rPr>
      </w:pPr>
      <w:bookmarkStart w:id="419" w:name="_Hlk118484476"/>
      <w:r w:rsidRPr="0016682E">
        <w:rPr>
          <w:b/>
          <w:bCs/>
          <w:lang w:val="el-GR"/>
        </w:rPr>
        <w:t>5.2.1.</w:t>
      </w:r>
      <w:r w:rsidRPr="00603221">
        <w:rPr>
          <w:lang w:val="el-GR"/>
        </w:rPr>
        <w:t xml:space="preserve"> Ο ανάδοχος, με την επιφύλαξη της συνδρομής λόγων ανωτέρας βίας, κηρύσσεται υποχρεωτικά έκπτωτος από την </w:t>
      </w:r>
      <w:r w:rsidR="00B53C4F">
        <w:rPr>
          <w:lang w:val="el-GR"/>
        </w:rPr>
        <w:t xml:space="preserve">εκτελεστική </w:t>
      </w:r>
      <w:r w:rsidRPr="00603221">
        <w:rPr>
          <w:lang w:val="el-GR"/>
        </w:rPr>
        <w:t>σύμβαση και από κάθε δικαίωμα που απορρέει από αυτήν</w:t>
      </w:r>
      <w:r w:rsidR="00D06965">
        <w:rPr>
          <w:lang w:val="el-GR"/>
        </w:rPr>
        <w:t>:</w:t>
      </w:r>
    </w:p>
    <w:p w14:paraId="37E84D1D" w14:textId="77777777" w:rsidR="002F345D" w:rsidRPr="0063173B" w:rsidRDefault="002F345D" w:rsidP="005F687C">
      <w:pPr>
        <w:suppressAutoHyphens w:val="0"/>
        <w:autoSpaceDE w:val="0"/>
        <w:spacing w:line="360" w:lineRule="auto"/>
        <w:rPr>
          <w:lang w:val="el-GR"/>
        </w:rPr>
      </w:pPr>
      <w:r w:rsidRPr="0063173B">
        <w:rPr>
          <w:lang w:val="el-GR"/>
        </w:rPr>
        <w:t>α) στην περίπτωση της παρ. 7 του άρθρου 105 περί κατακύρωσης και σύναψης σύμβασης</w:t>
      </w:r>
    </w:p>
    <w:p w14:paraId="65E31F89" w14:textId="77777777" w:rsidR="002F345D" w:rsidRDefault="002F345D" w:rsidP="005F687C">
      <w:pPr>
        <w:suppressAutoHyphens w:val="0"/>
        <w:autoSpaceDE w:val="0"/>
        <w:spacing w:line="360" w:lineRule="auto"/>
        <w:rPr>
          <w:lang w:val="el-GR"/>
        </w:rPr>
      </w:pPr>
      <w:r w:rsidRPr="0063173B">
        <w:rPr>
          <w:lang w:val="el-GR"/>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553DA7FB" w14:textId="4674289F" w:rsidR="002F345D" w:rsidRDefault="002F345D" w:rsidP="005F687C">
      <w:pPr>
        <w:suppressAutoHyphens w:val="0"/>
        <w:autoSpaceDE w:val="0"/>
        <w:spacing w:line="360" w:lineRule="auto"/>
        <w:rPr>
          <w:lang w:val="el-GR"/>
        </w:rPr>
      </w:pPr>
      <w:r>
        <w:rPr>
          <w:lang w:val="el-GR"/>
        </w:rPr>
        <w:t xml:space="preserve">γ) </w:t>
      </w:r>
      <w:r w:rsidRPr="00346054">
        <w:rPr>
          <w:lang w:val="el-GR"/>
        </w:rPr>
        <w:t>εφόσον δεν π</w:t>
      </w:r>
      <w:r>
        <w:rPr>
          <w:lang w:val="el-GR"/>
        </w:rPr>
        <w:t>αράσχει</w:t>
      </w:r>
      <w:r w:rsidRPr="00346054">
        <w:rPr>
          <w:lang w:val="el-GR"/>
        </w:rPr>
        <w:t xml:space="preserve"> τις υπηρεσίες ή δεν </w:t>
      </w:r>
      <w:r>
        <w:rPr>
          <w:lang w:val="el-GR"/>
        </w:rPr>
        <w:t>υποβάλει</w:t>
      </w:r>
      <w:r w:rsidRPr="00346054">
        <w:rPr>
          <w:lang w:val="el-GR"/>
        </w:rPr>
        <w:t xml:space="preserve"> τα παραδοτέα ή δεν </w:t>
      </w:r>
      <w:r>
        <w:rPr>
          <w:lang w:val="el-GR"/>
        </w:rPr>
        <w:t>προβεί</w:t>
      </w:r>
      <w:r w:rsidRPr="00346054">
        <w:rPr>
          <w:lang w:val="el-GR"/>
        </w:rPr>
        <w:t xml:space="preserve"> στην αντικατάστασή τους μέσα στον συμβατικό χρόνο ή στον χρόνο παράτασης που του </w:t>
      </w:r>
      <w:r w:rsidR="00985358">
        <w:rPr>
          <w:lang w:val="el-GR"/>
        </w:rPr>
        <w:t>χορηγήθηκε</w:t>
      </w:r>
      <w:r w:rsidRPr="00346054">
        <w:rPr>
          <w:lang w:val="el-GR"/>
        </w:rPr>
        <w:t xml:space="preserve">, </w:t>
      </w:r>
      <w:r w:rsidRPr="00346054">
        <w:rPr>
          <w:lang w:val="el-GR"/>
        </w:rPr>
        <w:lastRenderedPageBreak/>
        <w:t xml:space="preserve">σύμφωνα με τα </w:t>
      </w:r>
      <w:r w:rsidR="00985358">
        <w:rPr>
          <w:lang w:val="el-GR"/>
        </w:rPr>
        <w:t>προβλεπόμενα</w:t>
      </w:r>
      <w:r w:rsidRPr="00346054">
        <w:rPr>
          <w:lang w:val="el-GR"/>
        </w:rPr>
        <w:t xml:space="preserve"> στο άρθρο 217 περί διάρκειας σύμβασης παροχής υπηρεσίας</w:t>
      </w:r>
      <w:r w:rsidR="0043615C">
        <w:rPr>
          <w:lang w:val="el-GR"/>
        </w:rPr>
        <w:t xml:space="preserve"> </w:t>
      </w:r>
      <w:r w:rsidRPr="00346054">
        <w:rPr>
          <w:lang w:val="el-GR"/>
        </w:rPr>
        <w:t xml:space="preserve">με την επιφύλαξη της </w:t>
      </w:r>
      <w:r>
        <w:rPr>
          <w:lang w:val="el-GR"/>
        </w:rPr>
        <w:t>επόμενης παραγράφου</w:t>
      </w:r>
      <w:r w:rsidRPr="00346054">
        <w:rPr>
          <w:lang w:val="el-GR"/>
        </w:rPr>
        <w:t>.</w:t>
      </w:r>
    </w:p>
    <w:p w14:paraId="39622086" w14:textId="418CA662" w:rsidR="002F345D" w:rsidRPr="00346054" w:rsidRDefault="002F345D" w:rsidP="005F687C">
      <w:pPr>
        <w:suppressAutoHyphens w:val="0"/>
        <w:autoSpaceDE w:val="0"/>
        <w:spacing w:line="360" w:lineRule="auto"/>
        <w:rPr>
          <w:lang w:val="el-GR"/>
        </w:rPr>
      </w:pPr>
      <w:r w:rsidRPr="00346054">
        <w:rPr>
          <w:lang w:val="el-GR"/>
        </w:rPr>
        <w:t xml:space="preserve">Στην περίπτωση συνδρομής λόγου έκπτωσης του αναδόχου από </w:t>
      </w:r>
      <w:r>
        <w:rPr>
          <w:lang w:val="el-GR"/>
        </w:rPr>
        <w:t xml:space="preserve">τη </w:t>
      </w:r>
      <w:r w:rsidRPr="00346054">
        <w:rPr>
          <w:lang w:val="el-GR"/>
        </w:rPr>
        <w:t xml:space="preserve">σύμβαση κατά την </w:t>
      </w:r>
      <w:r>
        <w:rPr>
          <w:lang w:val="el-GR"/>
        </w:rPr>
        <w:t xml:space="preserve">ως άνω </w:t>
      </w:r>
      <w:r w:rsidRPr="00346054">
        <w:rPr>
          <w:lang w:val="el-GR"/>
        </w:rPr>
        <w:t xml:space="preserve">περίπτωση </w:t>
      </w:r>
      <w:r>
        <w:rPr>
          <w:lang w:val="el-GR"/>
        </w:rPr>
        <w:t>(γ)</w:t>
      </w:r>
      <w:r w:rsidRPr="00346054">
        <w:rPr>
          <w:lang w:val="el-GR"/>
        </w:rPr>
        <w:t xml:space="preserve">, η αναθέτουσα αρχή κοινοποιεί στον ανάδοχο ειδική όχληση, </w:t>
      </w:r>
      <w:r w:rsidR="00985358">
        <w:rPr>
          <w:lang w:val="el-GR"/>
        </w:rPr>
        <w:t>στ</w:t>
      </w:r>
      <w:r w:rsidRPr="00346054">
        <w:rPr>
          <w:lang w:val="el-GR"/>
        </w:rPr>
        <w:t>η</w:t>
      </w:r>
      <w:r w:rsidR="00985358">
        <w:rPr>
          <w:lang w:val="el-GR"/>
        </w:rPr>
        <w:t>ν</w:t>
      </w:r>
      <w:r w:rsidRPr="00346054">
        <w:rPr>
          <w:lang w:val="el-GR"/>
        </w:rPr>
        <w:t xml:space="preserve"> οποία μνημονεύει τις διατάξεις του άρθρου 203 του ν. 4412/2016</w:t>
      </w:r>
      <w:r w:rsidR="0043615C">
        <w:rPr>
          <w:lang w:val="el-GR"/>
        </w:rPr>
        <w:t xml:space="preserve"> </w:t>
      </w:r>
      <w:r w:rsidRPr="00346054">
        <w:rPr>
          <w:lang w:val="el-GR"/>
        </w:rPr>
        <w:t xml:space="preserve">και περιλαμβάνει συγκεκριμένη περιγραφή των ενεργειών στις οποίες οφείλει να προβεί ο ανάδοχος, προκειμένου να συμμορφωθεί, </w:t>
      </w:r>
      <w:bookmarkStart w:id="420" w:name="_Hlk126507153"/>
      <w:r w:rsidRPr="00346054">
        <w:rPr>
          <w:lang w:val="el-GR"/>
        </w:rPr>
        <w:t xml:space="preserve">μέσα σε προθεσμία </w:t>
      </w:r>
      <w:r>
        <w:rPr>
          <w:lang w:val="el-GR"/>
        </w:rPr>
        <w:t xml:space="preserve">που καθορίζεται με απόφαση της Αναθέτουσας Αρχής η οποία δεν μπορεί να είναι μικρότερη των δεκαπέντε (15) </w:t>
      </w:r>
      <w:r w:rsidRPr="00346054">
        <w:rPr>
          <w:lang w:val="el-GR"/>
        </w:rPr>
        <w:t>ημερών από την κοινοποίηση της ανωτέρω όχλησης.</w:t>
      </w:r>
      <w:r w:rsidR="0066090F">
        <w:rPr>
          <w:lang w:val="el-GR"/>
        </w:rPr>
        <w:t xml:space="preserve"> </w:t>
      </w:r>
      <w:r w:rsidRPr="00346054">
        <w:rPr>
          <w:lang w:val="el-GR"/>
        </w:rPr>
        <w:t xml:space="preserve">Αν η προθεσμία, που </w:t>
      </w:r>
      <w:r>
        <w:rPr>
          <w:lang w:val="el-GR"/>
        </w:rPr>
        <w:t>τ</w:t>
      </w:r>
      <w:r w:rsidR="00985358">
        <w:rPr>
          <w:lang w:val="el-GR"/>
        </w:rPr>
        <w:t xml:space="preserve">άχθηκε </w:t>
      </w:r>
      <w:r w:rsidRPr="00346054">
        <w:rPr>
          <w:lang w:val="el-GR"/>
        </w:rPr>
        <w:t>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bookmarkEnd w:id="420"/>
    </w:p>
    <w:p w14:paraId="04869471" w14:textId="6F85B5BD" w:rsidR="002F345D" w:rsidRDefault="002F345D" w:rsidP="005F687C">
      <w:pPr>
        <w:suppressAutoHyphens w:val="0"/>
        <w:autoSpaceDE w:val="0"/>
        <w:spacing w:line="360" w:lineRule="auto"/>
        <w:rPr>
          <w:lang w:val="el-GR"/>
        </w:rPr>
      </w:pPr>
      <w:r w:rsidRPr="00B73AC1">
        <w:rPr>
          <w:lang w:val="el-GR"/>
        </w:rPr>
        <w:t xml:space="preserve">Ο ανάδοχος δεν κηρύσσεται έκπτωτος για λόγους που </w:t>
      </w:r>
      <w:r w:rsidR="00985358">
        <w:rPr>
          <w:lang w:val="el-GR"/>
        </w:rPr>
        <w:t>ανάγονται</w:t>
      </w:r>
      <w:r w:rsidRPr="00B73AC1">
        <w:rPr>
          <w:lang w:val="el-GR"/>
        </w:rPr>
        <w:t xml:space="preserve"> σε υπαιτιότητα του φορέα εκτέλεσης της σύμβασης ή αν συντρέχουν λόγοι ανωτέρας βίας.</w:t>
      </w:r>
    </w:p>
    <w:p w14:paraId="39F96BC6" w14:textId="77777777" w:rsidR="002F345D" w:rsidRPr="00346054" w:rsidRDefault="002F345D" w:rsidP="005F687C">
      <w:pPr>
        <w:suppressAutoHyphens w:val="0"/>
        <w:autoSpaceDE w:val="0"/>
        <w:spacing w:line="360" w:lineRule="auto"/>
        <w:rPr>
          <w:spacing w:val="5"/>
          <w:lang w:val="el-GR"/>
        </w:rPr>
      </w:pPr>
      <w:r w:rsidRPr="00346054">
        <w:rPr>
          <w:spacing w:val="5"/>
          <w:lang w:val="el-GR"/>
        </w:rPr>
        <w:t xml:space="preserve">Στον </w:t>
      </w:r>
      <w:r>
        <w:rPr>
          <w:spacing w:val="5"/>
          <w:lang w:val="el-GR"/>
        </w:rPr>
        <w:t>ανάδοχο</w:t>
      </w:r>
      <w:r w:rsidRPr="00346054">
        <w:rPr>
          <w:spacing w:val="5"/>
          <w:lang w:val="el-GR"/>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30A851AA" w14:textId="77777777" w:rsidR="002F345D" w:rsidRPr="00346054" w:rsidRDefault="002F345D" w:rsidP="005F687C">
      <w:pPr>
        <w:suppressAutoHyphens w:val="0"/>
        <w:autoSpaceDE w:val="0"/>
        <w:spacing w:line="360" w:lineRule="auto"/>
        <w:rPr>
          <w:spacing w:val="5"/>
          <w:lang w:val="el-GR"/>
        </w:rPr>
      </w:pPr>
      <w:r w:rsidRPr="00346054">
        <w:rPr>
          <w:spacing w:val="5"/>
          <w:lang w:val="el-GR"/>
        </w:rPr>
        <w:t>α) ολική κατάπτωση της εγγύησης καλής εκτέλεσης της σύμβασης,</w:t>
      </w:r>
    </w:p>
    <w:p w14:paraId="4451AC37" w14:textId="77777777" w:rsidR="002F345D" w:rsidRDefault="002F345D" w:rsidP="005F687C">
      <w:pPr>
        <w:suppressAutoHyphens w:val="0"/>
        <w:autoSpaceDE w:val="0"/>
        <w:spacing w:line="360" w:lineRule="auto"/>
        <w:rPr>
          <w:spacing w:val="5"/>
          <w:lang w:val="el-GR"/>
        </w:rPr>
      </w:pPr>
      <w:r w:rsidRPr="00346054">
        <w:rPr>
          <w:spacing w:val="5"/>
          <w:lang w:val="el-GR"/>
        </w:rPr>
        <w:t xml:space="preserve">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bookmarkStart w:id="421" w:name="_Hlk126507284"/>
      <w:r>
        <w:rPr>
          <w:spacing w:val="5"/>
          <w:lang w:val="el-GR"/>
        </w:rPr>
        <w:t>εφόσον προβλέπεται προκαταβολή</w:t>
      </w:r>
      <w:bookmarkEnd w:id="421"/>
      <w:r>
        <w:rPr>
          <w:spacing w:val="5"/>
          <w:lang w:val="el-GR"/>
        </w:rPr>
        <w:t xml:space="preserve">. </w:t>
      </w:r>
    </w:p>
    <w:p w14:paraId="00D1B44D" w14:textId="77777777" w:rsidR="00985358" w:rsidRPr="00985358" w:rsidRDefault="00985358" w:rsidP="00985358">
      <w:pPr>
        <w:suppressAutoHyphens w:val="0"/>
        <w:autoSpaceDE w:val="0"/>
        <w:spacing w:after="0" w:line="360" w:lineRule="auto"/>
        <w:rPr>
          <w:spacing w:val="5"/>
          <w:lang w:val="el-GR"/>
        </w:rPr>
      </w:pPr>
      <w:r w:rsidRPr="00985358">
        <w:rPr>
          <w:spacing w:val="5"/>
          <w:lang w:val="el-GR"/>
        </w:rPr>
        <w:t xml:space="preserve">γ) Καταλογισμός του διαφέροντος, που προκύπτει εις βάρος της αναθέτουσας αρχής, εφόσον αυτή προμηθευτεί τα αγαθά, που δεν προσκομίστηκαν προσηκόντως από τον έκπτωτο οικονομικό φορέα, αναθέτοντας το ανεκτέλεστο αντικείμενο της σύμβασης στον επόμενο κατά σειρά κατάταξης οικονομικό φορέα που είχε λάβει μέρος στη διαδικασία ανάθεσης της σύμβασης. Αν ο οικονομικός φορέας του προηγούμενου εδαφίου δεν αποδεχθεί την ανάθεση της σύμβασης, </w:t>
      </w:r>
      <w:r w:rsidRPr="00985358">
        <w:rPr>
          <w:spacing w:val="5"/>
          <w:lang w:val="el-GR"/>
        </w:rPr>
        <w:lastRenderedPageBreak/>
        <w:t>η αναθέτουσα αρχή μπορεί να προμηθευτεί τα αγαθά, που δεν προσκομίστηκαν προσηκόντως από τον έκπτωτο οικονομικό φορέα, από τρίτο οικονομικό φορέα, είτε με διενέργεια νέας διαδικασίας ανάθεσης σύμβασης, είτε με προσφυγή στη διαδικασία διαπραγμάτευσης, χωρίς προηγούμενη δημοσίευση, εφόσον συντρέχουν οι προϋποθέσεις του άρθρου 32 του ν. 4412/2016. Το διαφέρον υπολογίζεται με τον ακόλουθο τύπο:</w:t>
      </w:r>
    </w:p>
    <w:p w14:paraId="07FE9371" w14:textId="77777777" w:rsidR="00985358" w:rsidRPr="00985358" w:rsidRDefault="00985358" w:rsidP="00985358">
      <w:pPr>
        <w:suppressAutoHyphens w:val="0"/>
        <w:autoSpaceDE w:val="0"/>
        <w:spacing w:after="0" w:line="360" w:lineRule="auto"/>
        <w:rPr>
          <w:spacing w:val="5"/>
          <w:lang w:val="el-GR"/>
        </w:rPr>
      </w:pPr>
      <w:r w:rsidRPr="00985358">
        <w:rPr>
          <w:spacing w:val="5"/>
          <w:lang w:val="el-GR"/>
        </w:rPr>
        <w:t>Δ = (ΤΚΤ ΤΚΕ) x Π Όπου: Δ = Διαφέρον που θα προκύψει εις βάρος της αναθέτουσας αρχής, εφόσον αυτή προμηθευτεί τα αγαθά που δεν προσκομίστηκαν προσηκόντως από τον έκπτωτο οικονομικό φορέα, σύμφωνα με τα ανωτέρω αναφερόμενα. Το διαφέρον λαμβάνει θετικές τιμές, αλλιώς θεωρείται ίσο με μηδέν.</w:t>
      </w:r>
    </w:p>
    <w:p w14:paraId="4C6B02A2" w14:textId="77777777" w:rsidR="00985358" w:rsidRPr="00985358" w:rsidRDefault="00985358" w:rsidP="00985358">
      <w:pPr>
        <w:suppressAutoHyphens w:val="0"/>
        <w:autoSpaceDE w:val="0"/>
        <w:spacing w:after="0" w:line="360" w:lineRule="auto"/>
        <w:rPr>
          <w:spacing w:val="5"/>
          <w:lang w:val="el-GR"/>
        </w:rPr>
      </w:pPr>
      <w:r w:rsidRPr="00985358">
        <w:rPr>
          <w:spacing w:val="5"/>
          <w:lang w:val="el-GR"/>
        </w:rPr>
        <w:t>ΤΚΤ = Τιμή κατακύρωσης της προμήθειας των αγαθών, που δεν προσκομίστηκαν προσηκόντως από τον έκπτωτο οικονομικό φορέα στον νέο ανάδοχο.</w:t>
      </w:r>
    </w:p>
    <w:p w14:paraId="4050E91D" w14:textId="77777777" w:rsidR="00985358" w:rsidRPr="00985358" w:rsidRDefault="00985358" w:rsidP="00985358">
      <w:pPr>
        <w:suppressAutoHyphens w:val="0"/>
        <w:autoSpaceDE w:val="0"/>
        <w:spacing w:after="0" w:line="360" w:lineRule="auto"/>
        <w:rPr>
          <w:spacing w:val="5"/>
          <w:lang w:val="el-GR"/>
        </w:rPr>
      </w:pPr>
      <w:r w:rsidRPr="00985358">
        <w:rPr>
          <w:spacing w:val="5"/>
          <w:lang w:val="el-GR"/>
        </w:rPr>
        <w:t>ΤΚΕ = Τιμή κατακύρωσης της προμήθειας των αγαθών, που δεν προσκομίστηκαν προσηκόντως από τον έκπτωτο οικονομικό φορέα, σύμφωνα με τη σύμβαση από την οποία κηρύχθηκε έκπτωτος ο οικονομικός φορέας.</w:t>
      </w:r>
    </w:p>
    <w:p w14:paraId="7B0BE109" w14:textId="6A1D81A9" w:rsidR="00985358" w:rsidRPr="00985358" w:rsidRDefault="00985358" w:rsidP="00985358">
      <w:pPr>
        <w:suppressAutoHyphens w:val="0"/>
        <w:autoSpaceDE w:val="0"/>
        <w:spacing w:after="0" w:line="360" w:lineRule="auto"/>
        <w:rPr>
          <w:i/>
          <w:iCs/>
          <w:spacing w:val="5"/>
          <w:lang w:val="el-GR"/>
        </w:rPr>
      </w:pPr>
      <w:r w:rsidRPr="00985358">
        <w:rPr>
          <w:spacing w:val="5"/>
          <w:lang w:val="el-GR"/>
        </w:rPr>
        <w:t>Π = Συντελεστής προσαύξησης προσδιορισμού της έμμεσης ζημίας που προκαλείται στην αναθέτουσα αρχή από την έκπτωση του αναδόχου ο οποίος λαμβάνει την τιμή</w:t>
      </w:r>
      <w:r w:rsidR="005C1020">
        <w:rPr>
          <w:spacing w:val="5"/>
          <w:lang w:val="el-GR"/>
        </w:rPr>
        <w:t xml:space="preserve"> 1,01</w:t>
      </w:r>
      <w:r w:rsidR="003E5851">
        <w:rPr>
          <w:spacing w:val="5"/>
          <w:lang w:val="el-GR"/>
        </w:rPr>
        <w:t xml:space="preserve"> </w:t>
      </w:r>
      <w:r w:rsidRPr="00985358">
        <w:rPr>
          <w:spacing w:val="5"/>
          <w:lang w:val="el-GR"/>
        </w:rPr>
        <w:t xml:space="preserve"> </w:t>
      </w:r>
    </w:p>
    <w:p w14:paraId="11C51EDE" w14:textId="77777777" w:rsidR="00985358" w:rsidRPr="00985358" w:rsidRDefault="00985358" w:rsidP="00985358">
      <w:pPr>
        <w:suppressAutoHyphens w:val="0"/>
        <w:autoSpaceDE w:val="0"/>
        <w:spacing w:after="0" w:line="360" w:lineRule="auto"/>
        <w:rPr>
          <w:spacing w:val="5"/>
          <w:lang w:val="el-GR"/>
        </w:rPr>
      </w:pPr>
      <w:r w:rsidRPr="00985358">
        <w:rPr>
          <w:spacing w:val="5"/>
          <w:lang w:val="el-GR"/>
        </w:rPr>
        <w:t>Ο καταλογισμός του διαφέροντος επιβάλλεται στον έκπτωτο οικονομικό φορέα με απόφαση της αναθέτουσας αρχής, που εκδίδεται σε αποκλειστική προθεσμία δεκαοκτώ (18) μηνών μετά την έκδοση και την κοινοποίηση της απόφασης κήρυξης εκπτώτου, και εφόσον κατακυρωθεί η προμήθεια των αγαθών που δεν προσκομίστηκαν προσηκόντως από τον έκπτωτο οικονομικό φορέα σε τρίτο οικονομικό φορέα. Για την είσπραξη του διαφέροντος από τον έκπτωτο οικονομικό φορέα μπορεί να εφαρμόζεται η διαδικασία του Κώδικα Είσπραξης Δημόσιων Εσόδων. Το διαφέρον εισπράττεται υπέρ της αναθέτουσας αρχής.</w:t>
      </w:r>
    </w:p>
    <w:p w14:paraId="5BAA699D" w14:textId="0324BA49" w:rsidR="00985358" w:rsidRDefault="00985358" w:rsidP="00AC1F39">
      <w:pPr>
        <w:suppressAutoHyphens w:val="0"/>
        <w:autoSpaceDE w:val="0"/>
        <w:spacing w:after="0" w:line="360" w:lineRule="auto"/>
        <w:rPr>
          <w:i/>
          <w:iCs/>
          <w:spacing w:val="5"/>
          <w:lang w:val="el-GR"/>
        </w:rPr>
      </w:pPr>
      <w:r w:rsidRPr="00985358">
        <w:rPr>
          <w:spacing w:val="5"/>
          <w:lang w:val="el-GR"/>
        </w:rPr>
        <w:t xml:space="preserve">δ) Επιπλέον, μπορεί να επιβληθεί προσωρινός αποκλεισμός του αναδόχου από το σύνολο των συμβάσεων προμηθειών ή υπηρεσιών των φορέων που εμπίπτουν στις διατάξεις του ν. 4412/2016 κατά τα ειδικότερα προβλεπόμενα στο άρθρο 74 του ως άνω νόμου, περί αποκλεισμού οικονομικού φορέα από δημόσιες συμβάσεις. </w:t>
      </w:r>
    </w:p>
    <w:p w14:paraId="40BE3A5D" w14:textId="2AB9B203" w:rsidR="0016682E" w:rsidRPr="0016682E" w:rsidRDefault="0016682E" w:rsidP="00985358">
      <w:pPr>
        <w:suppressAutoHyphens w:val="0"/>
        <w:autoSpaceDE w:val="0"/>
        <w:spacing w:after="0" w:line="360" w:lineRule="auto"/>
        <w:rPr>
          <w:b/>
          <w:bCs/>
          <w:u w:val="single"/>
          <w:lang w:val="el-GR"/>
        </w:rPr>
      </w:pPr>
      <w:r w:rsidRPr="0016682E">
        <w:rPr>
          <w:b/>
          <w:bCs/>
          <w:u w:val="single"/>
          <w:lang w:val="el-GR"/>
        </w:rPr>
        <w:t>5.2.2 Υλικά</w:t>
      </w:r>
    </w:p>
    <w:p w14:paraId="47DFB2DA"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Αν ο εξοπλισμός και το Λογισμικό φορτωθεί - παραδοθεί ή αντικατασταθεί μετά τη λήξη του συμβατικού χρόνου και μέχρι λήξης του χρόνου της παράτασης που χορηγήθηκε, σύμφωνα με το άρθρο 206 του Ν.4412/16, επιβάλλεται πρόστιμο 5% επί της συμβατικής αξίας της ποσότητας που παραδόθηκε εκπρόθεσμα.</w:t>
      </w:r>
    </w:p>
    <w:p w14:paraId="6BDD2DC2"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lastRenderedPageBreak/>
        <w:t>Το παραπάνω πρόστιμο υπολογίζεται επί της συμβατικής αξίας των εκπρόθεσμα παραδοθέντων υλικών, χωρίς ΦΠΑ. Εάν τα υλικά που παραδόθηκαν εκπρόθεσμα επηρεάζουν τη χρησιμοποίηση των υλικών που παραδόθηκαν εμπρόθεσμα, το πρόστιμο υπολογίζεται επί της συμβατικής αξίας της συνολικής ποσότητας αυτών.</w:t>
      </w:r>
    </w:p>
    <w:p w14:paraId="1F316024"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Κατά τον υπολογισμό του χρονικού διαστήματος της καθυστέρησης για φόρτωση- παράδοση ή αντικατάσταση των υλικών, με απόφαση του αποφαινομένου οργάνου, ύστερα από γνωμοδότηση του αρμοδίου οργάνου, δεν λαμβάνεται υπόψη ο χρόνος που παρήλθε πέραν του εύλογου, κατά τα διάφορα στάδια των διαδικασιών, για το οποίο δεν ευθύνεται ο ανάδοχος και παρατείνεται, αντίστοιχα, ο χρόνος φόρτωσης - παράδοσης.</w:t>
      </w:r>
    </w:p>
    <w:p w14:paraId="444217E0"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Εφόσον ο ανάδοχος έχει λάβει προκαταβολή, εκτός από το προβλεπόμενο κατά τα ανωτέρω πρόστιμο, καταλογίζεται σε βάρος του και τόκος επί του ποσού της προκαταβολής, που υπολογίζεται από την επόμενη της λήξης του συμβατικού χρόνου, μέχρι την προσκόμιση του συμβατικού υλικού, με το ισχύον κάθε φορά ανώτατο όριο του ποσοστού του τόκου υπερημερίας.</w:t>
      </w:r>
    </w:p>
    <w:p w14:paraId="369ABB33"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Η είσπραξη του προστίμου και των τόκων επί της προκαταβολής γίνεται με παρακράτηση από το ποσό πληρωμής του αναδόχου ή, σε περίπτωση ανεπάρκειας ή έλλειψης αυτού, με ισόποση κατάπτωση της εγγύησης καλής εκτέλεσης και προκαταβολής αντίστοιχα, εφόσον ο ανάδοχος δεν καταθέσει το απαιτούμενο ποσό.</w:t>
      </w:r>
    </w:p>
    <w:p w14:paraId="690C70A9"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Σε περίπτωση ένωσης οικονομικών φορέων, το πρόστιμο και οι τόκοι επιβάλλονται αναλόγως σε όλα τα μέλη της ένωσης.</w:t>
      </w:r>
    </w:p>
    <w:p w14:paraId="1D4AFB22" w14:textId="77777777" w:rsidR="0016682E" w:rsidRPr="0016682E" w:rsidRDefault="0016682E" w:rsidP="0016682E">
      <w:pPr>
        <w:suppressAutoHyphens w:val="0"/>
        <w:autoSpaceDE w:val="0"/>
        <w:rPr>
          <w:rFonts w:eastAsia="Times New Roman"/>
          <w:b/>
          <w:bCs/>
          <w:u w:val="single"/>
          <w:lang w:val="el-GR"/>
        </w:rPr>
      </w:pPr>
      <w:r w:rsidRPr="0016682E">
        <w:rPr>
          <w:rFonts w:eastAsia="Times New Roman"/>
          <w:b/>
          <w:bCs/>
          <w:u w:val="single"/>
          <w:lang w:val="el-GR"/>
        </w:rPr>
        <w:t xml:space="preserve">5.2.3 Υπηρεσίες </w:t>
      </w:r>
    </w:p>
    <w:p w14:paraId="609104DE"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βάρος του Αναδόχου ποινικές ρήτρες, με αιτιολογημένη απόφαση της Αναθέτουσας Αρχής, σύμφωνα με το Άρθρο 218 του Ν. 4412/2016.</w:t>
      </w:r>
    </w:p>
    <w:p w14:paraId="524F0E24"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Οι ποινικές ρήτρες υπολογίζονται ως εξής:</w:t>
      </w:r>
    </w:p>
    <w:p w14:paraId="3DDE4CAD"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14305B46"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1E2A386A"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54C305E2" w14:textId="77777777" w:rsidR="0016682E" w:rsidRPr="0016682E" w:rsidRDefault="0016682E" w:rsidP="0016682E">
      <w:pPr>
        <w:suppressAutoHyphens w:val="0"/>
        <w:autoSpaceDE w:val="0"/>
        <w:rPr>
          <w:rFonts w:eastAsia="Times New Roman"/>
          <w:lang w:val="el-GR"/>
        </w:rPr>
      </w:pPr>
      <w:r w:rsidRPr="0016682E">
        <w:rPr>
          <w:rFonts w:eastAsia="Times New Roman"/>
          <w:lang w:val="el-GR"/>
        </w:rPr>
        <w:t>Το ποσό των ποινικών ρητρών αφαιρείται/συμψηφίζεται από/με την αμοιβή του αναδόχου.</w:t>
      </w:r>
    </w:p>
    <w:p w14:paraId="033230B0" w14:textId="72483396" w:rsidR="009B11F9" w:rsidRPr="003744C0" w:rsidRDefault="0016682E" w:rsidP="0016682E">
      <w:pPr>
        <w:suppressAutoHyphens w:val="0"/>
        <w:autoSpaceDE w:val="0"/>
        <w:rPr>
          <w:i/>
          <w:iCs/>
          <w:color w:val="5B9BD5"/>
          <w:spacing w:val="5"/>
          <w:lang w:val="el-GR"/>
        </w:rPr>
      </w:pPr>
      <w:r w:rsidRPr="0016682E">
        <w:rPr>
          <w:rFonts w:eastAsia="Times New Roman"/>
          <w:lang w:val="el-GR"/>
        </w:rPr>
        <w:t xml:space="preserve">Η επιβολή ποινικών ρητρών δεν στερεί από την αναθέτουσα αρχή το δικαίωμα να κηρύξει τον </w:t>
      </w:r>
      <w:bookmarkEnd w:id="419"/>
      <w:r>
        <w:rPr>
          <w:rFonts w:eastAsia="Times New Roman"/>
          <w:lang w:val="el-GR"/>
        </w:rPr>
        <w:t>ανάδοχο έκπτωτο.</w:t>
      </w:r>
    </w:p>
    <w:p w14:paraId="55DD4DE2" w14:textId="77777777" w:rsidR="000C1AAF" w:rsidRPr="00603221" w:rsidRDefault="000C1AAF" w:rsidP="005F687C">
      <w:pPr>
        <w:suppressAutoHyphens w:val="0"/>
        <w:autoSpaceDE w:val="0"/>
        <w:spacing w:after="0" w:line="360" w:lineRule="auto"/>
        <w:rPr>
          <w:lang w:val="el-GR"/>
        </w:rPr>
      </w:pPr>
    </w:p>
    <w:p w14:paraId="2601BE94" w14:textId="77777777" w:rsidR="008338F0" w:rsidRPr="00603221" w:rsidRDefault="003355E7" w:rsidP="005F687C">
      <w:pPr>
        <w:pStyle w:val="22"/>
        <w:spacing w:line="360" w:lineRule="auto"/>
        <w:rPr>
          <w:rFonts w:cs="Tahoma"/>
          <w:lang w:val="el-GR"/>
        </w:rPr>
      </w:pPr>
      <w:r w:rsidRPr="00603221">
        <w:rPr>
          <w:rFonts w:cs="Tahoma"/>
          <w:lang w:val="el-GR"/>
        </w:rPr>
        <w:lastRenderedPageBreak/>
        <w:tab/>
      </w:r>
      <w:bookmarkStart w:id="422" w:name="_Ref55324340"/>
      <w:bookmarkStart w:id="423" w:name="_Toc97194327"/>
      <w:bookmarkStart w:id="424" w:name="_Toc97194461"/>
      <w:bookmarkStart w:id="425" w:name="_Toc173761407"/>
      <w:r w:rsidRPr="00603221">
        <w:rPr>
          <w:rFonts w:cs="Tahoma"/>
          <w:lang w:val="el-GR"/>
        </w:rPr>
        <w:t>Διοικητικές προσφυγές κατά τη διαδικασία εκτέλεσης</w:t>
      </w:r>
      <w:bookmarkEnd w:id="422"/>
      <w:bookmarkEnd w:id="423"/>
      <w:bookmarkEnd w:id="424"/>
      <w:bookmarkEnd w:id="425"/>
    </w:p>
    <w:p w14:paraId="2BF907B0" w14:textId="34EABCB1" w:rsidR="00672DE1" w:rsidRDefault="00672DE1" w:rsidP="005F687C">
      <w:pPr>
        <w:suppressAutoHyphens w:val="0"/>
        <w:autoSpaceDE w:val="0"/>
        <w:spacing w:line="360" w:lineRule="auto"/>
        <w:rPr>
          <w:lang w:val="el-GR"/>
        </w:rPr>
      </w:pPr>
      <w:r>
        <w:rPr>
          <w:lang w:val="el-GR"/>
        </w:rPr>
        <w:t xml:space="preserve">Ο ανάδοχος μπορεί κατά των αποφάσεων που επιβάλλουν σε βάρος του κυρώσεις, δυνάμει των όρων των άρθρων </w:t>
      </w:r>
      <w:r>
        <w:fldChar w:fldCharType="begin"/>
      </w:r>
      <w:r w:rsidRPr="00974AF2">
        <w:rPr>
          <w:lang w:val="el-GR"/>
        </w:rPr>
        <w:instrText xml:space="preserve"> </w:instrText>
      </w:r>
      <w:r>
        <w:instrText>REF</w:instrText>
      </w:r>
      <w:r w:rsidRPr="00974AF2">
        <w:rPr>
          <w:lang w:val="el-GR"/>
        </w:rPr>
        <w:instrText xml:space="preserve"> _</w:instrText>
      </w:r>
      <w:r>
        <w:instrText>Ref</w:instrText>
      </w:r>
      <w:r w:rsidRPr="00974AF2">
        <w:rPr>
          <w:lang w:val="el-GR"/>
        </w:rPr>
        <w:instrText>496607484 \</w:instrText>
      </w:r>
      <w:r>
        <w:instrText>r</w:instrText>
      </w:r>
      <w:r w:rsidRPr="00974AF2">
        <w:rPr>
          <w:lang w:val="el-GR"/>
        </w:rPr>
        <w:instrText xml:space="preserve"> \</w:instrText>
      </w:r>
      <w:r>
        <w:instrText>h</w:instrText>
      </w:r>
      <w:r w:rsidRPr="00974AF2">
        <w:rPr>
          <w:lang w:val="el-GR"/>
        </w:rPr>
        <w:instrText xml:space="preserve">  \* </w:instrText>
      </w:r>
      <w:r>
        <w:instrText>MERGEFORMAT</w:instrText>
      </w:r>
      <w:r w:rsidRPr="00974AF2">
        <w:rPr>
          <w:lang w:val="el-GR"/>
        </w:rPr>
        <w:instrText xml:space="preserve"> </w:instrText>
      </w:r>
      <w:r>
        <w:fldChar w:fldCharType="separate"/>
      </w:r>
      <w:r w:rsidR="00C306E4" w:rsidRPr="00C306E4">
        <w:rPr>
          <w:lang w:val="el-GR"/>
        </w:rPr>
        <w:t>5.2</w:t>
      </w:r>
      <w:r>
        <w:fldChar w:fldCharType="end"/>
      </w:r>
      <w:r>
        <w:rPr>
          <w:lang w:val="el-GR"/>
        </w:rPr>
        <w:t xml:space="preserve"> (Κήρυξη οικονομικού φορέα εκπτώτου - Κυρώσεις) και 6.4. (</w:t>
      </w:r>
      <w:r w:rsidRPr="006E6191">
        <w:rPr>
          <w:lang w:val="el-GR"/>
        </w:rPr>
        <w:t>Απόρριψη παραδοτέων – Αντικατάσταση</w:t>
      </w:r>
      <w:r>
        <w:rPr>
          <w:lang w:val="el-GR"/>
        </w:rPr>
        <w:t xml:space="preserve">), </w:t>
      </w:r>
      <w:r w:rsidRPr="001F7E31">
        <w:rPr>
          <w:lang w:val="el-GR"/>
        </w:rPr>
        <w:t>καθώς και κατ΄ εφαρμογή των συμβατικών όρων</w:t>
      </w:r>
      <w:r w:rsidR="007A1CF5">
        <w:rPr>
          <w:lang w:val="el-GR"/>
        </w:rPr>
        <w:t>,</w:t>
      </w:r>
      <w:r w:rsidRPr="001F7E31">
        <w:rPr>
          <w:lang w:val="el-GR"/>
        </w:rPr>
        <w:t xml:space="preserve">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w:t>
      </w:r>
      <w:r w:rsidR="00EB04C6">
        <w:rPr>
          <w:lang w:val="el-GR"/>
        </w:rPr>
        <w:t>ληθείσες κυρώσεις</w:t>
      </w:r>
      <w:r w:rsidRPr="001F7E31">
        <w:rPr>
          <w:lang w:val="el-GR"/>
        </w:rPr>
        <w:t xml:space="preserve">. </w:t>
      </w:r>
    </w:p>
    <w:p w14:paraId="6155FD35" w14:textId="330B38FE" w:rsidR="00672DE1" w:rsidRDefault="00672DE1" w:rsidP="00914518">
      <w:pPr>
        <w:suppressAutoHyphens w:val="0"/>
        <w:autoSpaceDE w:val="0"/>
        <w:spacing w:line="360" w:lineRule="auto"/>
        <w:rPr>
          <w:lang w:val="el-GR"/>
        </w:rPr>
      </w:pPr>
      <w:r w:rsidRPr="001F7E31">
        <w:rPr>
          <w:lang w:val="el-GR"/>
        </w:rPr>
        <w:t xml:space="preserve">Επί της προσφυγής αποφασίζει το αρμοδίως αποφαινόμενο όργανο, ύστερα από γνωμοδότηση του προβλεπόμενου </w:t>
      </w:r>
      <w:r w:rsidR="005052FB" w:rsidRPr="008B71A5">
        <w:rPr>
          <w:lang w:val="el-GR"/>
        </w:rPr>
        <w:t>της περίπτωσης</w:t>
      </w:r>
      <w:r w:rsidR="00EB04C6">
        <w:rPr>
          <w:lang w:val="el-GR"/>
        </w:rPr>
        <w:t xml:space="preserve"> β’ (περίπτωση σύμβασης προμηθειών) </w:t>
      </w:r>
      <w:r w:rsidR="005052FB" w:rsidRPr="008B71A5">
        <w:rPr>
          <w:lang w:val="el-GR"/>
        </w:rPr>
        <w:t xml:space="preserve"> </w:t>
      </w:r>
      <w:r w:rsidR="005052FB" w:rsidRPr="001F7E31">
        <w:rPr>
          <w:lang w:val="el-GR"/>
        </w:rPr>
        <w:t>δ΄</w:t>
      </w:r>
      <w:r w:rsidR="00EB04C6">
        <w:rPr>
          <w:lang w:val="el-GR"/>
        </w:rPr>
        <w:t xml:space="preserve">(περίπτωση σύμβασης υπηρεσιών) </w:t>
      </w:r>
      <w:r w:rsidR="005052FB" w:rsidRPr="001F7E31">
        <w:rPr>
          <w:lang w:val="el-GR"/>
        </w:rPr>
        <w:t xml:space="preserve"> της παραγράφου 11 </w:t>
      </w:r>
      <w:r w:rsidRPr="001F7E31">
        <w:rPr>
          <w:lang w:val="el-GR"/>
        </w:rPr>
        <w:t>του άρθρου 221</w:t>
      </w:r>
      <w:r>
        <w:rPr>
          <w:lang w:val="el-GR"/>
        </w:rPr>
        <w:t xml:space="preserve"> του ν.4412/2016 </w:t>
      </w:r>
      <w:r w:rsidRPr="001F7E31">
        <w:rPr>
          <w:lang w:val="el-GR"/>
        </w:rPr>
        <w:t xml:space="preserve">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w:t>
      </w:r>
      <w:r w:rsidR="00EB04C6">
        <w:rPr>
          <w:lang w:val="el-GR"/>
        </w:rPr>
        <w:t xml:space="preserve">αυτή </w:t>
      </w:r>
      <w:r w:rsidRPr="001F7E31">
        <w:rPr>
          <w:lang w:val="el-GR"/>
        </w:rPr>
        <w:t>απορριφθεί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385F5117" w14:textId="77777777" w:rsidR="005550B0" w:rsidRPr="00F82A8D" w:rsidRDefault="005550B0" w:rsidP="005F687C">
      <w:pPr>
        <w:pStyle w:val="22"/>
        <w:spacing w:line="360" w:lineRule="auto"/>
        <w:rPr>
          <w:rFonts w:cs="Tahoma"/>
          <w:b w:val="0"/>
          <w:lang w:val="el-GR"/>
        </w:rPr>
      </w:pPr>
      <w:bookmarkStart w:id="426" w:name="_Toc13748951"/>
      <w:r w:rsidRPr="00F82A8D">
        <w:rPr>
          <w:rFonts w:cs="Tahoma"/>
          <w:lang w:val="el-GR"/>
        </w:rPr>
        <w:tab/>
      </w:r>
      <w:bookmarkStart w:id="427" w:name="_Toc97194328"/>
      <w:bookmarkStart w:id="428" w:name="_Toc97194462"/>
      <w:bookmarkStart w:id="429" w:name="_Toc173761408"/>
      <w:r w:rsidRPr="00F82A8D">
        <w:rPr>
          <w:rFonts w:cs="Tahoma"/>
          <w:lang w:val="el-GR"/>
        </w:rPr>
        <w:t>Δικαστική επίλυση διαφορών</w:t>
      </w:r>
      <w:bookmarkEnd w:id="426"/>
      <w:bookmarkEnd w:id="427"/>
      <w:bookmarkEnd w:id="428"/>
      <w:bookmarkEnd w:id="429"/>
    </w:p>
    <w:p w14:paraId="3BB6BBE4" w14:textId="578CAA8E" w:rsidR="005052FB" w:rsidRPr="00022C43" w:rsidRDefault="005052FB" w:rsidP="005F687C">
      <w:pPr>
        <w:spacing w:line="360" w:lineRule="auto"/>
        <w:rPr>
          <w:b/>
          <w:sz w:val="24"/>
          <w:lang w:val="el-GR"/>
        </w:rPr>
      </w:pPr>
      <w:r w:rsidRPr="003F2068">
        <w:rPr>
          <w:lang w:val="el-GR"/>
        </w:rPr>
        <w:t xml:space="preserve">Κάθε διαφορά μεταξύ των συμβαλλόμενων μερών που προκύπτει από </w:t>
      </w:r>
      <w:r w:rsidR="00BD41EB">
        <w:rPr>
          <w:lang w:val="el-GR"/>
        </w:rPr>
        <w:t>τη</w:t>
      </w:r>
      <w:r w:rsidRPr="003F2068">
        <w:rPr>
          <w:lang w:val="el-GR"/>
        </w:rPr>
        <w:t xml:space="preserve"> σ</w:t>
      </w:r>
      <w:r w:rsidR="00BD41EB">
        <w:rPr>
          <w:lang w:val="el-GR"/>
        </w:rPr>
        <w:t>ύμβαση</w:t>
      </w:r>
      <w:r w:rsidRPr="003F2068">
        <w:rPr>
          <w:lang w:val="el-GR"/>
        </w:rPr>
        <w:t xml:space="preserve"> που συνάπτ</w:t>
      </w:r>
      <w:r w:rsidR="00BD41EB">
        <w:rPr>
          <w:lang w:val="el-GR"/>
        </w:rPr>
        <w:t>ετ</w:t>
      </w:r>
      <w:r w:rsidRPr="003F2068">
        <w:rPr>
          <w:lang w:val="el-GR"/>
        </w:rPr>
        <w:t xml:space="preserve">αι στο πλαίσιο της παρούσας διακήρυξης , επιλύεται με την άσκηση προσφυγής ή αγωγής στο Διοικητικό Εφετείο της Περιφέρειας, στην οποία εκτελείται σύμβαση, κατά τα ειδικότερα οριζόμενα στις παρ. 1 έως </w:t>
      </w:r>
      <w:r>
        <w:rPr>
          <w:lang w:val="el-GR"/>
        </w:rPr>
        <w:t xml:space="preserve">και </w:t>
      </w:r>
      <w:r w:rsidRPr="003F2068">
        <w:rPr>
          <w:lang w:val="el-GR"/>
        </w:rPr>
        <w:t>6 του άρθρου 205Α του ν. 4412/2016.</w:t>
      </w:r>
      <w:r w:rsidRPr="005347BC">
        <w:rPr>
          <w:lang w:val="el-GR"/>
        </w:rPr>
        <w:t xml:space="preserve">Πριν την άσκηση της προσφυγής στο Διοικητικό Εφετείο προηγείται υποχρεωτικά η </w:t>
      </w:r>
      <w:r w:rsidRPr="00851610">
        <w:rPr>
          <w:lang w:val="el-GR"/>
        </w:rPr>
        <w:t>ενδικοφαν</w:t>
      </w:r>
      <w:r w:rsidR="00F94F68">
        <w:rPr>
          <w:lang w:val="el-GR"/>
        </w:rPr>
        <w:t>ή</w:t>
      </w:r>
      <w:r w:rsidRPr="00851610">
        <w:rPr>
          <w:lang w:val="el-GR"/>
        </w:rPr>
        <w:t xml:space="preserve">ς διαδικασία που προβλέπεται στο άρθρο 205 του ν. 4412/2016 και την παράγραφο </w:t>
      </w:r>
      <w:r w:rsidR="0043615C">
        <w:rPr>
          <w:lang w:val="el-GR"/>
        </w:rPr>
        <w:t>5.3</w:t>
      </w:r>
      <w:r w:rsidRPr="00851610">
        <w:rPr>
          <w:lang w:val="el-GR"/>
        </w:rPr>
        <w:t xml:space="preserve"> της παρούσας</w:t>
      </w:r>
      <w:r w:rsidRPr="005347BC">
        <w:rPr>
          <w:lang w:val="el-GR"/>
        </w:rPr>
        <w:t>, διαφορετικά η προσφυγή απορρίπτεται ως απαράδεκτη</w:t>
      </w:r>
      <w:r>
        <w:rPr>
          <w:lang w:val="el-GR"/>
        </w:rPr>
        <w:t>.</w:t>
      </w:r>
      <w:r w:rsidR="00F94F68">
        <w:rPr>
          <w:lang w:val="el-GR"/>
        </w:rPr>
        <w:t xml:space="preserve"> </w:t>
      </w:r>
      <w:r w:rsidRPr="00851610">
        <w:rPr>
          <w:lang w:val="el-GR"/>
        </w:rPr>
        <w:t>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6C53002E" w14:textId="77777777" w:rsidR="005550B0" w:rsidRPr="005550B0" w:rsidRDefault="005550B0" w:rsidP="005F687C">
      <w:pPr>
        <w:suppressAutoHyphens w:val="0"/>
        <w:autoSpaceDE w:val="0"/>
        <w:spacing w:line="360" w:lineRule="auto"/>
        <w:rPr>
          <w:rFonts w:ascii="Calibri" w:hAnsi="Calibri"/>
          <w:lang w:val="el-GR"/>
        </w:rPr>
      </w:pPr>
    </w:p>
    <w:p w14:paraId="473AC332" w14:textId="77777777" w:rsidR="00036CBD" w:rsidRPr="00603221" w:rsidRDefault="00036CBD" w:rsidP="005F687C">
      <w:pPr>
        <w:spacing w:line="360" w:lineRule="auto"/>
        <w:rPr>
          <w:lang w:val="el-GR"/>
        </w:rPr>
      </w:pPr>
    </w:p>
    <w:p w14:paraId="345F30F4" w14:textId="244231E4" w:rsidR="008338F0" w:rsidRPr="00856998" w:rsidRDefault="00B53C4F" w:rsidP="005F687C">
      <w:pPr>
        <w:pStyle w:val="10"/>
        <w:spacing w:line="360" w:lineRule="auto"/>
        <w:rPr>
          <w:rFonts w:cs="Tahoma"/>
          <w:szCs w:val="22"/>
          <w:lang w:val="el-GR"/>
        </w:rPr>
      </w:pPr>
      <w:bookmarkStart w:id="430" w:name="_Toc173761409"/>
      <w:bookmarkStart w:id="431" w:name="_Ref75870221"/>
      <w:bookmarkStart w:id="432" w:name="_Toc97194463"/>
      <w:r w:rsidRPr="00856998">
        <w:rPr>
          <w:rFonts w:cs="Tahoma"/>
          <w:szCs w:val="22"/>
          <w:lang w:val="el-GR"/>
        </w:rPr>
        <w:lastRenderedPageBreak/>
        <w:t>ΕΙΔΙΚΟΙ ΟΡΟΙ ΑΝΑΘΕΣΗΣ ΕΚΤΕΛΕΣΤΙΚΩΝ ΣΥΜΒΑΣΕΩΝ</w:t>
      </w:r>
      <w:bookmarkEnd w:id="430"/>
      <w:r w:rsidRPr="00856998" w:rsidDel="00B53C4F">
        <w:rPr>
          <w:rFonts w:cs="Tahoma"/>
          <w:szCs w:val="22"/>
          <w:lang w:val="el-GR"/>
        </w:rPr>
        <w:t xml:space="preserve"> </w:t>
      </w:r>
      <w:bookmarkEnd w:id="431"/>
      <w:bookmarkEnd w:id="432"/>
    </w:p>
    <w:p w14:paraId="1ABB9055" w14:textId="214D1F41" w:rsidR="0034071D" w:rsidRPr="00856998" w:rsidRDefault="00856998" w:rsidP="003C7702">
      <w:pPr>
        <w:pStyle w:val="22"/>
        <w:rPr>
          <w:lang w:val="el-GR"/>
        </w:rPr>
      </w:pPr>
      <w:bookmarkStart w:id="433" w:name="_Toc94178907"/>
      <w:bookmarkStart w:id="434" w:name="_Ref104148795"/>
      <w:bookmarkStart w:id="435" w:name="_Toc110611729"/>
      <w:bookmarkStart w:id="436" w:name="_Toc173761410"/>
      <w:r>
        <w:rPr>
          <w:lang w:val="el-GR"/>
        </w:rPr>
        <w:t xml:space="preserve">Διαδικασία </w:t>
      </w:r>
      <w:r w:rsidRPr="003C7702">
        <w:t>ανάθεσης</w:t>
      </w:r>
      <w:r>
        <w:rPr>
          <w:lang w:val="el-GR"/>
        </w:rPr>
        <w:t xml:space="preserve"> της εκτελεστικής σύμβασης</w:t>
      </w:r>
      <w:bookmarkEnd w:id="433"/>
      <w:bookmarkEnd w:id="434"/>
      <w:bookmarkEnd w:id="435"/>
      <w:bookmarkEnd w:id="436"/>
    </w:p>
    <w:p w14:paraId="289CC693" w14:textId="0E764C98" w:rsidR="0034071D" w:rsidRPr="00856998" w:rsidRDefault="0034071D" w:rsidP="005F687C">
      <w:pPr>
        <w:spacing w:line="360" w:lineRule="auto"/>
        <w:rPr>
          <w:lang w:val="el-GR"/>
        </w:rPr>
      </w:pPr>
      <w:r w:rsidRPr="00856998">
        <w:rPr>
          <w:rFonts w:eastAsia="Tahoma"/>
          <w:b/>
          <w:color w:val="000000"/>
          <w:lang w:val="el-GR"/>
        </w:rPr>
        <w:t xml:space="preserve">6.1.1 </w:t>
      </w:r>
      <w:r w:rsidRPr="00856998">
        <w:rPr>
          <w:lang w:val="el-GR"/>
        </w:rPr>
        <w:t xml:space="preserve">Κατόπιν της σύναψης της Συμφωνίας-Πλαίσιο με τον Αντισυμβαλλόμενο που θα αναδειχθεί σύμφωνα με την ανωτέρω διαδικασία, </w:t>
      </w:r>
      <w:r w:rsidRPr="00856998">
        <w:rPr>
          <w:b/>
          <w:bCs/>
          <w:lang w:val="el-GR"/>
        </w:rPr>
        <w:t>το Έργο θα χωριστεί σε επιμέρους έργα (εφεξής και Υποέργα)</w:t>
      </w:r>
      <w:r w:rsidRPr="00856998">
        <w:rPr>
          <w:lang w:val="el-GR"/>
        </w:rPr>
        <w:t>, ανάλογα με τις εκάστοτε ανάγκες του Κυρίου του Έργου και φορέα λειτουργίας, των οποίων το επακριβές αντικείμενο, συνολικό τίμημα καθώς και τα χρονοδιαγράμματα εκτέλεσης δεν είναι γνωστά εκ των προτέρων, αλλά θα καθορίζονται με την κάθε Εκτελεστική Σύμβαση που θα υπογράφεται μεταξύ</w:t>
      </w:r>
      <w:r w:rsidR="00315DB7" w:rsidRPr="00315DB7">
        <w:rPr>
          <w:lang w:val="el-GR"/>
        </w:rPr>
        <w:t xml:space="preserve">  </w:t>
      </w:r>
      <w:r w:rsidRPr="00856998">
        <w:rPr>
          <w:lang w:val="el-GR"/>
        </w:rPr>
        <w:t xml:space="preserve"> της Αναθέτουσας Αρχής και του Αντισυμβαλλόμενου της Συμφωνίας Πλαίσιο, ο οποίος θα καλείται προς υπογραφή, ύστερα από σχετική διαδικασία, όπως προβλέπεται αμέσως κατωτέρω.</w:t>
      </w:r>
    </w:p>
    <w:p w14:paraId="217ACA00" w14:textId="77777777" w:rsidR="0034071D" w:rsidRPr="00856998" w:rsidRDefault="0034071D" w:rsidP="005F687C">
      <w:pPr>
        <w:spacing w:line="360" w:lineRule="auto"/>
        <w:rPr>
          <w:lang w:val="el-GR"/>
        </w:rPr>
      </w:pPr>
      <w:r w:rsidRPr="00856998">
        <w:rPr>
          <w:lang w:val="el-GR"/>
        </w:rPr>
        <w:t xml:space="preserve">Κάθε φορά που η Αναθέτουσα Αρχή αποφασίζει, στη διάρκεια ισχύος της Συμφωνίας Πλαισίου, την υλοποίηση ενός επιμέρους Υποέργου, θα καλεί τον αντισυμβαλλόμενο είτε να υπογράψει τη σχετική εκτελεστική σύμβαση είτε να προσέλθει σε διαβούλευση και να υποβάλει, κατά κανόνα εντός χρονικού διαστήματος που δεν θα είναι μικρότερο των δέκα (10) εργάσιμων ημερών, συμπληρωματικά στοιχεία της αρχικής προσφοράς του για την υλοποίηση του συγκεκριμένου Υποέργου, σύμφωνα με τις προδιαγραφές που θα αποστείλει η Αναθέτουσα Αρχή με σχετική Πρόσκληση. </w:t>
      </w:r>
    </w:p>
    <w:p w14:paraId="7EA4183F" w14:textId="77777777" w:rsidR="0034071D" w:rsidRPr="00856998" w:rsidRDefault="0034071D" w:rsidP="005F687C">
      <w:pPr>
        <w:spacing w:line="360" w:lineRule="auto"/>
        <w:rPr>
          <w:lang w:val="el-GR"/>
        </w:rPr>
      </w:pPr>
      <w:r w:rsidRPr="00856998">
        <w:rPr>
          <w:lang w:val="el-GR"/>
        </w:rPr>
        <w:t>Στην Πρόσκληση θα αποτυπώνονται κατ’ ελάχιστο:</w:t>
      </w:r>
    </w:p>
    <w:p w14:paraId="78431634" w14:textId="659762DC" w:rsidR="0034071D" w:rsidRPr="00856998" w:rsidRDefault="0034071D" w:rsidP="005F687C">
      <w:pPr>
        <w:pStyle w:val="aff"/>
        <w:numPr>
          <w:ilvl w:val="1"/>
          <w:numId w:val="23"/>
        </w:numPr>
        <w:suppressAutoHyphens w:val="0"/>
        <w:autoSpaceDE w:val="0"/>
        <w:autoSpaceDN w:val="0"/>
        <w:adjustRightInd w:val="0"/>
        <w:spacing w:line="360" w:lineRule="auto"/>
        <w:ind w:left="567" w:hanging="425"/>
        <w:rPr>
          <w:color w:val="000000"/>
          <w:lang w:val="el-GR" w:eastAsia="en-US"/>
        </w:rPr>
      </w:pPr>
      <w:r w:rsidRPr="00856998">
        <w:rPr>
          <w:color w:val="000000"/>
          <w:lang w:val="el-GR" w:eastAsia="en-US"/>
        </w:rPr>
        <w:t xml:space="preserve">Το ακριβές περιεχόμενο των εργασιών του επιμέρους Υποέργου, ήτοι συγκεκριμένες υπηρεσίες ή και τα ζητούμενα είδη σύμφωνα με </w:t>
      </w:r>
      <w:bookmarkStart w:id="437" w:name="_Hlk109319881"/>
      <w:r w:rsidRPr="00856998">
        <w:rPr>
          <w:color w:val="000000"/>
          <w:lang w:val="el-GR" w:eastAsia="en-US"/>
        </w:rPr>
        <w:t xml:space="preserve">το </w:t>
      </w:r>
      <w:bookmarkEnd w:id="437"/>
      <w:r w:rsidR="00A13D17" w:rsidRPr="00A13D17">
        <w:rPr>
          <w:color w:val="000000"/>
          <w:lang w:val="el-GR" w:eastAsia="en-US"/>
        </w:rPr>
        <w:t xml:space="preserve">ΠΑΡΑΡΤΗΜΑ Ι – Αναλυτική Περιγραφή Φυσικού και Οικονομικού Αντικειμένου του Έργου </w:t>
      </w:r>
      <w:r w:rsidRPr="00856998">
        <w:rPr>
          <w:color w:val="000000"/>
          <w:lang w:val="el-GR" w:eastAsia="en-US"/>
        </w:rPr>
        <w:t>της παρούσας και του αντίστοιχου Παραρτήματος της Συμφωνίας Πλαίσιο</w:t>
      </w:r>
    </w:p>
    <w:p w14:paraId="40B7C9B1" w14:textId="77777777" w:rsidR="0034071D" w:rsidRPr="00856998" w:rsidRDefault="0034071D" w:rsidP="005F687C">
      <w:pPr>
        <w:pStyle w:val="aff"/>
        <w:numPr>
          <w:ilvl w:val="1"/>
          <w:numId w:val="23"/>
        </w:numPr>
        <w:suppressAutoHyphens w:val="0"/>
        <w:autoSpaceDE w:val="0"/>
        <w:autoSpaceDN w:val="0"/>
        <w:adjustRightInd w:val="0"/>
        <w:spacing w:line="360" w:lineRule="auto"/>
        <w:ind w:left="567" w:hanging="425"/>
        <w:rPr>
          <w:color w:val="000000"/>
          <w:lang w:val="el-GR" w:eastAsia="en-US"/>
        </w:rPr>
      </w:pPr>
      <w:r w:rsidRPr="00856998">
        <w:rPr>
          <w:color w:val="000000"/>
          <w:lang w:val="el-GR" w:eastAsia="en-US"/>
        </w:rPr>
        <w:t>Το χρονοδιάγραμμα, στο οποίο θα συμπεριλαμβάνονται οι χρόνοι υλοποίησης των επί μέρους φάσεων</w:t>
      </w:r>
    </w:p>
    <w:p w14:paraId="65C16E6E" w14:textId="77777777" w:rsidR="0034071D" w:rsidRPr="00856998" w:rsidRDefault="0034071D" w:rsidP="005F687C">
      <w:pPr>
        <w:pStyle w:val="aff"/>
        <w:numPr>
          <w:ilvl w:val="1"/>
          <w:numId w:val="23"/>
        </w:numPr>
        <w:suppressAutoHyphens w:val="0"/>
        <w:autoSpaceDE w:val="0"/>
        <w:autoSpaceDN w:val="0"/>
        <w:adjustRightInd w:val="0"/>
        <w:spacing w:line="360" w:lineRule="auto"/>
        <w:ind w:left="567" w:hanging="425"/>
        <w:rPr>
          <w:color w:val="000000"/>
          <w:lang w:val="el-GR" w:eastAsia="en-US"/>
        </w:rPr>
      </w:pPr>
      <w:r w:rsidRPr="00856998">
        <w:rPr>
          <w:color w:val="000000"/>
          <w:lang w:val="el-GR" w:eastAsia="en-US"/>
        </w:rPr>
        <w:t xml:space="preserve">Ο τόπος παροχής της προς ανάθεση εκτελεστικής σύμβασης </w:t>
      </w:r>
    </w:p>
    <w:p w14:paraId="48B657B7" w14:textId="77777777" w:rsidR="0034071D" w:rsidRPr="00856998" w:rsidRDefault="0034071D" w:rsidP="005F687C">
      <w:pPr>
        <w:pStyle w:val="aff"/>
        <w:numPr>
          <w:ilvl w:val="1"/>
          <w:numId w:val="23"/>
        </w:numPr>
        <w:suppressAutoHyphens w:val="0"/>
        <w:autoSpaceDE w:val="0"/>
        <w:autoSpaceDN w:val="0"/>
        <w:adjustRightInd w:val="0"/>
        <w:spacing w:line="360" w:lineRule="auto"/>
        <w:ind w:left="567" w:hanging="425"/>
        <w:rPr>
          <w:color w:val="000000"/>
          <w:lang w:val="el-GR" w:eastAsia="en-US"/>
        </w:rPr>
      </w:pPr>
      <w:r w:rsidRPr="00856998">
        <w:rPr>
          <w:color w:val="000000"/>
          <w:lang w:val="el-GR" w:eastAsia="en-US"/>
        </w:rPr>
        <w:t xml:space="preserve">Το συμβατικό τίμημα της εκτελεστικής σύμβασης, με βάση τους ζητούμενους α/μ ή τα ζητούμενα είδη </w:t>
      </w:r>
    </w:p>
    <w:p w14:paraId="164FD496" w14:textId="77777777" w:rsidR="0034071D" w:rsidRPr="00856998" w:rsidRDefault="0034071D" w:rsidP="005F687C">
      <w:pPr>
        <w:pStyle w:val="aff"/>
        <w:numPr>
          <w:ilvl w:val="1"/>
          <w:numId w:val="23"/>
        </w:numPr>
        <w:suppressAutoHyphens w:val="0"/>
        <w:autoSpaceDE w:val="0"/>
        <w:autoSpaceDN w:val="0"/>
        <w:adjustRightInd w:val="0"/>
        <w:spacing w:line="360" w:lineRule="auto"/>
        <w:ind w:left="567" w:hanging="425"/>
        <w:rPr>
          <w:color w:val="000000"/>
          <w:lang w:val="el-GR" w:eastAsia="en-US"/>
        </w:rPr>
      </w:pPr>
      <w:r w:rsidRPr="00856998">
        <w:rPr>
          <w:color w:val="000000"/>
          <w:lang w:val="el-GR" w:eastAsia="en-US"/>
        </w:rPr>
        <w:t>Η προθεσμία εντός της οποίας ο προσκαλούμενος Αντισυμβαλλόμενος θα οφείλει να υποβάλει τα δικαιολογητικά προσωρινού αναδόχου.</w:t>
      </w:r>
    </w:p>
    <w:p w14:paraId="535FA9B4" w14:textId="77777777" w:rsidR="00321FA3" w:rsidRDefault="0034071D" w:rsidP="00321FA3">
      <w:pPr>
        <w:spacing w:line="360" w:lineRule="auto"/>
        <w:rPr>
          <w:lang w:val="el-GR"/>
        </w:rPr>
      </w:pPr>
      <w:r w:rsidRPr="00856998">
        <w:rPr>
          <w:lang w:val="el-GR"/>
        </w:rPr>
        <w:lastRenderedPageBreak/>
        <w:t xml:space="preserve">Η Αναθέτουσα Αρχή θα διαμορφώνει τις εκτελεστικές συμβάσεις με ελεύθερο τρόπο με βάση τις ανάγκες της και σύμφωνα με τις τιμές μονάδας της Οικονομικής Προσφοράς του Αναδόχου, χωρίς να δεσμεύεται εκ των προτέρων για την κατανομή του αντικειμένου ανά εκτελεστική σύμβαση. Οι εκάστοτε ανάγκες της Αναθέτουσας Αρχής για την σύναψη εκτελεστικής σύμβασης μπορεί να αφορούν είτε σε αυτοτελείς κατηγορίες είτε σε συνδυασμό κατηγοριών του φυσικού αντικειμένου της Συμφωνίας Πλαίσιο. </w:t>
      </w:r>
    </w:p>
    <w:p w14:paraId="2A05D27C" w14:textId="3CA9A65A" w:rsidR="00321FA3" w:rsidRPr="00F41D89" w:rsidRDefault="00321FA3" w:rsidP="00F41D89">
      <w:pPr>
        <w:spacing w:line="360" w:lineRule="auto"/>
        <w:rPr>
          <w:lang w:val="el-GR"/>
        </w:rPr>
      </w:pPr>
      <w:r w:rsidRPr="00F41D89">
        <w:rPr>
          <w:rFonts w:eastAsia="Tahoma"/>
          <w:color w:val="000000"/>
          <w:lang w:val="el-GR"/>
        </w:rPr>
        <w:t xml:space="preserve">Για την ανάθεση των συμβάσεων αυτών, οι αναθέτουσες αρχές μπορούν να διαβουλεύονται γραπτώς με τον οικονομικό φορέα που είναι συμβαλλόμενο μέρος στη συμφωνία-πλαίσιο, ζητώντας του, εάν χρειάζεται, να συμπληρώσει την προσφορά του, σύμφωνα με τους όρους της συμφωνίας-πλαίσιο, βάσει των δεδομένων της εκάστοτε εκτελεστικής σύμβασης (τιμές αγοράς, δημοσιονομικές συνθήκες, ανάγκες φορέα κλπ). </w:t>
      </w:r>
    </w:p>
    <w:p w14:paraId="0BAD6FBC" w14:textId="77777777" w:rsidR="0034071D" w:rsidRPr="00856998" w:rsidRDefault="0034071D" w:rsidP="005F687C">
      <w:pPr>
        <w:spacing w:line="360" w:lineRule="auto"/>
        <w:rPr>
          <w:lang w:val="el-GR"/>
        </w:rPr>
      </w:pPr>
      <w:r w:rsidRPr="00856998">
        <w:rPr>
          <w:b/>
          <w:lang w:val="el-GR"/>
        </w:rPr>
        <w:t>6.1.2</w:t>
      </w:r>
      <w:r w:rsidRPr="00856998">
        <w:rPr>
          <w:lang w:val="el-GR"/>
        </w:rPr>
        <w:t xml:space="preserve"> Αν ο Αντισυμβαλλόμενος δεν ανταποκριθεί στην ως άνω απόφαση ανάθεσης εκτελεστικής σύμβασης με την υπογραφή της σχετικής σύμβασης, καταπίπτει υπέρ της αναθέτουσας αρχής η εγγύηση καλής εκτέλεσης της συμφωνίας-πλαίσιο στην αναλογία που αφορά τον συγκεκριμένο π/υ της πρόσκλησης του υποέργου (ήτοι στο κλάσμα π/υ υποέργου προς π/υ συμφωνίας-πλαίσιο). Μετά την τρίτη φορά που θα συμβεί αυτό για τον Αντισυμβαλλόμενο, η Αναθέτουσα Αρχή τον κηρύσσει έκπτωτο και καταπίπτει το σύνολο της εναπομείνασας εγγύησης καλής εκτέλεσης της συμφωνίας-πλαίσιο. </w:t>
      </w:r>
    </w:p>
    <w:p w14:paraId="17A43BEB" w14:textId="77777777" w:rsidR="0034071D" w:rsidRPr="00856998" w:rsidRDefault="0034071D" w:rsidP="005F687C">
      <w:pPr>
        <w:spacing w:line="360" w:lineRule="auto"/>
        <w:rPr>
          <w:lang w:val="el-GR"/>
        </w:rPr>
      </w:pPr>
      <w:r w:rsidRPr="00856998">
        <w:rPr>
          <w:b/>
          <w:bCs/>
          <w:lang w:val="el-GR"/>
        </w:rPr>
        <w:t xml:space="preserve">6.1.3 </w:t>
      </w:r>
      <w:r w:rsidRPr="00856998">
        <w:rPr>
          <w:lang w:val="el-GR"/>
        </w:rPr>
        <w:t xml:space="preserve"> Ο Αντισυμβαλλόμενος δύναται να μην αποδεχτεί ανάθεση Εκτελεστικής Σύμβασης:</w:t>
      </w:r>
    </w:p>
    <w:p w14:paraId="129B57D4" w14:textId="77777777" w:rsidR="0034071D" w:rsidRPr="00856998" w:rsidRDefault="0034071D" w:rsidP="005F687C">
      <w:pPr>
        <w:spacing w:line="360" w:lineRule="auto"/>
        <w:rPr>
          <w:lang w:val="el-GR"/>
        </w:rPr>
      </w:pPr>
      <w:r w:rsidRPr="00856998">
        <w:rPr>
          <w:lang w:val="el-GR"/>
        </w:rPr>
        <w:t xml:space="preserve">Για λόγους ανωτέρας βίας ή ειδικών συνθηκών που του καθιστούν αδύνατη τη συμμετοχή στο συγκεκριμένο υποέργο. Στην περίπτωση αυτή ο Αντισυμβαλλόμενος συνυποβάλλει πλήρη και λεπτομερή στοιχεία για την τεκμηρίωση του αιτήματός του το οποίο εξετάζεται από την Αναθέτουσα Αρχή η οποία αποφασίζει σχετικά και ειδοποιεί μέσω ηλεκτρονικού εγγράφου τον αιτούντα αντισυμβαλλόμενο. </w:t>
      </w:r>
    </w:p>
    <w:p w14:paraId="6C850EFE" w14:textId="77777777" w:rsidR="0034071D" w:rsidRPr="00BF4414" w:rsidRDefault="0034071D" w:rsidP="005F687C">
      <w:pPr>
        <w:pStyle w:val="Normal2"/>
        <w:spacing w:line="360" w:lineRule="auto"/>
        <w:rPr>
          <w:rFonts w:ascii="Tahoma" w:hAnsi="Tahoma" w:cs="Tahoma"/>
        </w:rPr>
      </w:pPr>
      <w:r w:rsidRPr="00FD295C">
        <w:rPr>
          <w:rFonts w:ascii="Tahoma" w:hAnsi="Tahoma" w:cs="Tahoma"/>
          <w:b/>
          <w:bCs/>
        </w:rPr>
        <w:t>6.1.4</w:t>
      </w:r>
      <w:r w:rsidRPr="00FD295C">
        <w:rPr>
          <w:rFonts w:ascii="Tahoma" w:hAnsi="Tahoma" w:cs="Tahoma"/>
        </w:rPr>
        <w:t xml:space="preserve"> Σε περίπτωση που για λόγους ανωτέρας βίας </w:t>
      </w:r>
      <w:r>
        <w:rPr>
          <w:rFonts w:ascii="Tahoma" w:hAnsi="Tahoma" w:cs="Tahoma"/>
        </w:rPr>
        <w:t>ο</w:t>
      </w:r>
      <w:r w:rsidRPr="00FD295C">
        <w:rPr>
          <w:rFonts w:ascii="Tahoma" w:hAnsi="Tahoma" w:cs="Tahoma"/>
        </w:rPr>
        <w:t xml:space="preserve"> Αντισυμβαλλόμενος δεν μπορεί να αποδεχτεί ανάθεση εκτελεστικής σύμβασης, η διαδικασία ανάθεσης ματαιώνεται και δεν ισχύουν οι ανωτέρω κυρώσεις. Στην περίπτωση αυτή, η Αναθέτουσα Αρχή πρέπει να επανεξετάσει τους όρους της Εκτελεστικής Σύμβασης.</w:t>
      </w:r>
    </w:p>
    <w:p w14:paraId="6BF55BE8" w14:textId="77777777" w:rsidR="0034071D" w:rsidRDefault="0034071D" w:rsidP="005F687C">
      <w:pPr>
        <w:pStyle w:val="Normal2"/>
        <w:spacing w:line="360" w:lineRule="auto"/>
        <w:rPr>
          <w:rFonts w:ascii="Tahoma" w:hAnsi="Tahoma" w:cs="Tahoma"/>
        </w:rPr>
      </w:pPr>
      <w:r w:rsidRPr="0034071D">
        <w:rPr>
          <w:rFonts w:ascii="Tahoma" w:hAnsi="Tahoma" w:cs="Tahoma"/>
          <w:b/>
          <w:bCs/>
        </w:rPr>
        <w:t>6.1.5</w:t>
      </w:r>
      <w:r w:rsidRPr="00856998">
        <w:rPr>
          <w:rFonts w:ascii="Tahoma" w:hAnsi="Tahoma" w:cs="Tahoma"/>
        </w:rPr>
        <w:t xml:space="preserve"> </w:t>
      </w:r>
      <w:r w:rsidRPr="00BF4414">
        <w:rPr>
          <w:rFonts w:ascii="Tahoma" w:hAnsi="Tahoma" w:cs="Tahoma"/>
        </w:rPr>
        <w:t xml:space="preserve">Σε κάθε Εκτελεστική Σύμβαση θα καθορίζεται το αντικείμενο εργασιών, </w:t>
      </w:r>
      <w:r>
        <w:rPr>
          <w:rFonts w:ascii="Tahoma" w:hAnsi="Tahoma" w:cs="Tahoma"/>
        </w:rPr>
        <w:t xml:space="preserve">η τιμή, </w:t>
      </w:r>
      <w:r w:rsidRPr="00BF4414">
        <w:rPr>
          <w:rFonts w:ascii="Tahoma" w:hAnsi="Tahoma" w:cs="Tahoma"/>
        </w:rPr>
        <w:t xml:space="preserve">ο τρόπος εκτέλεσης, τα παραδοτέα καθώς και το χρονοδιάγραμμα ολοκλήρωσης, σύμφωνα με τη σχετική </w:t>
      </w:r>
      <w:r>
        <w:rPr>
          <w:rFonts w:ascii="Tahoma" w:hAnsi="Tahoma" w:cs="Tahoma"/>
        </w:rPr>
        <w:lastRenderedPageBreak/>
        <w:t>απόφαση Ανάθεσης</w:t>
      </w:r>
      <w:r w:rsidRPr="00BF4414">
        <w:rPr>
          <w:rFonts w:ascii="Tahoma" w:hAnsi="Tahoma" w:cs="Tahoma"/>
        </w:rPr>
        <w:t xml:space="preserve"> της </w:t>
      </w:r>
      <w:r w:rsidRPr="00FD295C">
        <w:rPr>
          <w:rFonts w:ascii="Tahoma" w:hAnsi="Tahoma" w:cs="Tahoma"/>
        </w:rPr>
        <w:t>Αναθέτουσας Αρχής. Σημειώνεται ότι η Αναθέτουσα αρχή κατά τη διάρκεια της Εκτελεστικής Σύμβασης θα μεριμνήσει ώστε να υπάρχει η απαραίτητη συνεργασία μεταξύ του αντισυμβαλλόμενου και των εμπλεκομένων που σχετίζονται με τις εργασίες της.</w:t>
      </w:r>
    </w:p>
    <w:p w14:paraId="286C6300" w14:textId="77777777" w:rsidR="0034071D" w:rsidRDefault="0034071D" w:rsidP="005F687C">
      <w:pPr>
        <w:pStyle w:val="Normal2"/>
        <w:spacing w:line="360" w:lineRule="auto"/>
        <w:rPr>
          <w:rFonts w:ascii="Tahoma" w:hAnsi="Tahoma" w:cs="Tahoma"/>
        </w:rPr>
      </w:pPr>
    </w:p>
    <w:p w14:paraId="35F02D74" w14:textId="67031965" w:rsidR="0034071D" w:rsidRPr="007A49A9" w:rsidRDefault="00856998" w:rsidP="005F687C">
      <w:pPr>
        <w:pStyle w:val="22"/>
        <w:spacing w:before="0" w:after="120" w:line="360" w:lineRule="auto"/>
        <w:rPr>
          <w:rFonts w:eastAsia="Tahoma"/>
        </w:rPr>
      </w:pPr>
      <w:bookmarkStart w:id="438" w:name="_Toc94178910"/>
      <w:bookmarkStart w:id="439" w:name="_Ref104151370"/>
      <w:bookmarkStart w:id="440" w:name="_Ref108513296"/>
      <w:bookmarkStart w:id="441" w:name="_Toc110611732"/>
      <w:bookmarkStart w:id="442" w:name="_Toc173761411"/>
      <w:r>
        <w:rPr>
          <w:rFonts w:eastAsia="Tahoma"/>
          <w:lang w:val="el-GR"/>
        </w:rPr>
        <w:t>Κατακύρωση – σύναψη εκτελεστικής σύμβασης</w:t>
      </w:r>
      <w:bookmarkEnd w:id="438"/>
      <w:bookmarkEnd w:id="439"/>
      <w:bookmarkEnd w:id="440"/>
      <w:bookmarkEnd w:id="441"/>
      <w:bookmarkEnd w:id="442"/>
    </w:p>
    <w:p w14:paraId="11C65839" w14:textId="77777777" w:rsidR="0034071D" w:rsidRDefault="0034071D" w:rsidP="005F687C">
      <w:pPr>
        <w:spacing w:line="360" w:lineRule="auto"/>
        <w:rPr>
          <w:rFonts w:eastAsia="Tahoma"/>
          <w:lang w:val="el-GR"/>
        </w:rPr>
      </w:pPr>
      <w:r w:rsidRPr="00856998">
        <w:rPr>
          <w:rFonts w:eastAsia="Tahoma"/>
          <w:lang w:val="el-GR"/>
        </w:rPr>
        <w:t>Μετά την πρόσκληση της υπογραφής σύμβασης ή την ολοκλήρωση της διαβούλευσης, ο συμβαλλόμενος στη συμφωνία-πλαίσιο οικονομικός φορέας, ειδοποιείται από την Αναθέτουσα Αρχή να υποβάλει ενημερωμένα τα σχετικά δικαιολογητικά σύμφωνα με τα άρθρα 79 και 80, και κατά περίπτωση του άρθρου 82 του Ν.4412/16.</w:t>
      </w:r>
    </w:p>
    <w:p w14:paraId="5A0C9EB8" w14:textId="457990EC" w:rsidR="0034071D" w:rsidRPr="00856998" w:rsidRDefault="0034071D" w:rsidP="005F687C">
      <w:pPr>
        <w:spacing w:line="360" w:lineRule="auto"/>
        <w:rPr>
          <w:rFonts w:eastAsia="Tahoma"/>
          <w:color w:val="000000"/>
          <w:lang w:val="el-GR"/>
        </w:rPr>
      </w:pPr>
      <w:r>
        <w:rPr>
          <w:rFonts w:eastAsia="Tahoma"/>
          <w:lang w:val="el-GR"/>
        </w:rPr>
        <w:t>Μετά την</w:t>
      </w:r>
      <w:r w:rsidRPr="00856998">
        <w:rPr>
          <w:rFonts w:eastAsia="Tahoma"/>
          <w:lang w:val="el-GR"/>
        </w:rPr>
        <w:t xml:space="preserve"> αξιολόγηση των δικαιολογητικών </w:t>
      </w:r>
      <w:r>
        <w:rPr>
          <w:rFonts w:eastAsia="Tahoma"/>
          <w:lang w:val="el-GR"/>
        </w:rPr>
        <w:t xml:space="preserve">του </w:t>
      </w:r>
      <w:r w:rsidRPr="00856998">
        <w:rPr>
          <w:rFonts w:eastAsia="Tahoma"/>
          <w:lang w:val="el-GR"/>
        </w:rPr>
        <w:t>προσωρινού αναδόχου</w:t>
      </w:r>
      <w:r>
        <w:rPr>
          <w:rFonts w:eastAsia="Tahoma"/>
          <w:lang w:val="el-GR"/>
        </w:rPr>
        <w:t>, η</w:t>
      </w:r>
      <w:r w:rsidRPr="00856998">
        <w:rPr>
          <w:rFonts w:eastAsia="Tahoma"/>
          <w:color w:val="000000"/>
          <w:lang w:val="el-GR"/>
        </w:rPr>
        <w:t xml:space="preserve"> Αναθέτουσα Αρχή αποστέλλει ηλεκτρονικά Πρόσκληση με την οποία ανακοινώνει την απόφασης κατακύρωσης στον συμβαλλόμενο με τον οποίο πρόκειται να υπογραφεί η</w:t>
      </w:r>
      <w:r w:rsidRPr="00856998">
        <w:rPr>
          <w:rFonts w:eastAsia="Tahoma"/>
          <w:lang w:val="el-GR"/>
        </w:rPr>
        <w:t xml:space="preserve"> αντίστοιχη </w:t>
      </w:r>
      <w:r w:rsidRPr="00856998">
        <w:rPr>
          <w:rFonts w:eastAsia="Tahoma"/>
          <w:color w:val="000000"/>
          <w:lang w:val="el-GR"/>
        </w:rPr>
        <w:t xml:space="preserve">Εκτελεστική Σύμβαση και τον καλεί να προσέλθει για την υπογραφή της </w:t>
      </w:r>
      <w:r w:rsidRPr="00856998">
        <w:rPr>
          <w:rFonts w:eastAsia="Tahoma"/>
          <w:lang w:val="el-GR"/>
        </w:rPr>
        <w:t>εντός προθεσμίας</w:t>
      </w:r>
      <w:r w:rsidRPr="00856998">
        <w:rPr>
          <w:rFonts w:eastAsia="Tahoma"/>
          <w:color w:val="000000"/>
          <w:lang w:val="el-GR"/>
        </w:rPr>
        <w:t xml:space="preserve"> δεκαπέντε (15) ημερών </w:t>
      </w:r>
      <w:r w:rsidRPr="00856998">
        <w:rPr>
          <w:rFonts w:eastAsia="Tahoma"/>
          <w:lang w:val="el-GR"/>
        </w:rPr>
        <w:t>από την κοινοποίηση της σχετικής ειδικής πρόσκλησης</w:t>
      </w:r>
      <w:r w:rsidRPr="00856998">
        <w:rPr>
          <w:rFonts w:eastAsia="Tahoma"/>
          <w:color w:val="000000"/>
          <w:lang w:val="el-GR"/>
        </w:rPr>
        <w:t xml:space="preserve">. Από την ως άνω ανακοίνωση η εκτελεστική σύμβαση θεωρείται συναφθείσα, το δε έγγραφο της σύμβασης έχει αποδεικτικό χαρακτήρα. </w:t>
      </w:r>
    </w:p>
    <w:p w14:paraId="3131E20B" w14:textId="781773A3" w:rsidR="0034071D" w:rsidRDefault="0034071D" w:rsidP="005F687C">
      <w:pPr>
        <w:spacing w:line="360" w:lineRule="auto"/>
        <w:rPr>
          <w:rFonts w:eastAsia="Tahoma"/>
          <w:color w:val="000000"/>
          <w:lang w:val="el-GR"/>
        </w:rPr>
      </w:pPr>
      <w:r w:rsidRPr="00856998">
        <w:rPr>
          <w:rFonts w:eastAsia="Tahoma"/>
          <w:color w:val="000000"/>
          <w:lang w:val="el-GR"/>
        </w:rPr>
        <w:t xml:space="preserve">Για την καλή εκτέλεση των όρων της εκτελεστικής σύμβασης, ο συμβαλλόμενος παρέχει πριν ή κατά την υπογραφή της σύμβασης εγγύηση καλής εκτέλεσης, το ύψος της οποίας καθορίζεται σε ποσοστό </w:t>
      </w:r>
      <w:r w:rsidR="003D1FE8">
        <w:rPr>
          <w:rFonts w:eastAsia="Tahoma"/>
          <w:color w:val="000000"/>
          <w:lang w:val="el-GR"/>
        </w:rPr>
        <w:t>4</w:t>
      </w:r>
      <w:r w:rsidRPr="00856998">
        <w:rPr>
          <w:rFonts w:eastAsia="Tahoma"/>
          <w:color w:val="000000"/>
          <w:lang w:val="el-GR"/>
        </w:rPr>
        <w:t>% της αξίας της Εκτελεστικής Σύμβασης.</w:t>
      </w:r>
    </w:p>
    <w:p w14:paraId="3E56E500" w14:textId="3874DDAC" w:rsidR="00D35AD5" w:rsidRPr="00856998" w:rsidRDefault="00D35AD5" w:rsidP="005F687C">
      <w:pPr>
        <w:spacing w:line="360" w:lineRule="auto"/>
        <w:rPr>
          <w:rFonts w:eastAsia="Tahoma"/>
          <w:color w:val="000000"/>
          <w:lang w:val="el-GR"/>
        </w:rPr>
      </w:pPr>
      <w:r w:rsidRPr="00D35AD5">
        <w:rPr>
          <w:rFonts w:eastAsia="Tahoma"/>
          <w:color w:val="000000"/>
          <w:lang w:val="el-GR"/>
        </w:rPr>
        <w:t>Επισημαίνεται ότι, η αναθέτουσα αρχή, αιτιολογημένα και κατόπιν γνώμης της αρμόδιας επιτροπής του διαγωνισμού, μπορεί να συνάψει εκτελεστικές συμβάσεις για ολόκληρη ή μεγαλύτερη ή μικρότερη ποσότητα των παρεχόμενων υπηρεσιών από αυτή που καθορίζεται στην παρούσα σε ποσοστό και ως εξής: εκατόν είκοσι τοις εκατό (120%)  στην περίπτωση της μεγαλύτερης ποσότητας και ογδόντα τοις εκατό (80%)  στην περίπτωση μικρότερης ποσότητας.</w:t>
      </w:r>
    </w:p>
    <w:p w14:paraId="673D71CB" w14:textId="77777777" w:rsidR="0034071D" w:rsidRPr="00294BA7" w:rsidRDefault="0034071D" w:rsidP="00856998">
      <w:pPr>
        <w:pStyle w:val="Normal2"/>
        <w:spacing w:line="360" w:lineRule="auto"/>
        <w:rPr>
          <w:rFonts w:cs="Tahoma"/>
        </w:rPr>
      </w:pPr>
    </w:p>
    <w:p w14:paraId="2C78DBEF" w14:textId="77777777" w:rsidR="004B5A8E" w:rsidRPr="00603221" w:rsidRDefault="004B5A8E" w:rsidP="004B5A8E">
      <w:pPr>
        <w:pStyle w:val="22"/>
        <w:rPr>
          <w:rFonts w:cs="Tahoma"/>
          <w:lang w:val="el-GR"/>
        </w:rPr>
      </w:pPr>
      <w:bookmarkStart w:id="443" w:name="_Ref151132620"/>
      <w:bookmarkStart w:id="444" w:name="_Toc163650260"/>
      <w:bookmarkStart w:id="445" w:name="_Toc173761412"/>
      <w:r>
        <w:rPr>
          <w:rFonts w:cs="Tahoma"/>
          <w:lang w:val="el-GR"/>
        </w:rPr>
        <w:t>Επιτροπή</w:t>
      </w:r>
      <w:bookmarkStart w:id="446" w:name="_Toc151020198"/>
      <w:r>
        <w:rPr>
          <w:rFonts w:cs="Tahoma"/>
          <w:lang w:val="el-GR"/>
        </w:rPr>
        <w:t xml:space="preserve"> </w:t>
      </w:r>
      <w:r w:rsidRPr="00603221">
        <w:rPr>
          <w:rFonts w:cs="Tahoma"/>
          <w:lang w:val="el-GR"/>
        </w:rPr>
        <w:t>Παρακολούθηση</w:t>
      </w:r>
      <w:r>
        <w:rPr>
          <w:rFonts w:cs="Tahoma"/>
          <w:lang w:val="el-GR"/>
        </w:rPr>
        <w:t xml:space="preserve"> και</w:t>
      </w:r>
      <w:r w:rsidRPr="00603221">
        <w:rPr>
          <w:rFonts w:cs="Tahoma"/>
          <w:lang w:val="el-GR"/>
        </w:rPr>
        <w:t xml:space="preserve"> </w:t>
      </w:r>
      <w:r>
        <w:rPr>
          <w:rFonts w:cs="Tahoma"/>
          <w:lang w:val="el-GR"/>
        </w:rPr>
        <w:t xml:space="preserve">Παραλαβής </w:t>
      </w:r>
      <w:r w:rsidRPr="00603221">
        <w:rPr>
          <w:rFonts w:cs="Tahoma"/>
          <w:lang w:val="el-GR"/>
        </w:rPr>
        <w:t>της σύμβασης</w:t>
      </w:r>
      <w:bookmarkEnd w:id="443"/>
      <w:bookmarkEnd w:id="444"/>
      <w:bookmarkEnd w:id="446"/>
      <w:bookmarkEnd w:id="445"/>
      <w:r w:rsidRPr="00603221">
        <w:rPr>
          <w:rFonts w:cs="Tahoma"/>
          <w:lang w:val="el-GR"/>
        </w:rPr>
        <w:t xml:space="preserve"> </w:t>
      </w:r>
    </w:p>
    <w:p w14:paraId="339A2AFA" w14:textId="77777777" w:rsidR="004B5A8E" w:rsidRPr="0037443C" w:rsidRDefault="004B5A8E" w:rsidP="0037443C">
      <w:pPr>
        <w:spacing w:line="360" w:lineRule="auto"/>
        <w:rPr>
          <w:rFonts w:eastAsia="Tahoma"/>
          <w:color w:val="000000"/>
          <w:lang w:val="el-GR"/>
        </w:rPr>
      </w:pPr>
      <w:r w:rsidRPr="0037443C">
        <w:rPr>
          <w:rFonts w:eastAsia="Tahoma"/>
          <w:color w:val="000000"/>
          <w:lang w:val="el-GR"/>
        </w:rPr>
        <w:t xml:space="preserve">Για την παρακολούθηση και την παραλαβή της σύμβασης προμήθειας συγκροτείται τριμελής ή πενταμελής Επιτροπή Παρακολούθησης και Παραλαβής που συγκροτείται σύμφωνα με το Άρθρο 221 παρ. 11 β) του Ν.4412/16 και κατά τα οριζόμενα στο άρθρο 208 του ως άνω νόμου με απόφαση του αρμόδιου οργάνου της αναθέτουσας αρχής. Εφόσον απαιτούνται ειδικές γνώσεις, ένα τουλάχιστον </w:t>
      </w:r>
      <w:r w:rsidRPr="0037443C">
        <w:rPr>
          <w:rFonts w:eastAsia="Tahoma"/>
          <w:color w:val="000000"/>
          <w:lang w:val="el-GR"/>
        </w:rPr>
        <w:lastRenderedPageBreak/>
        <w:t xml:space="preserve">μέλος της επιτροπής πρέπει να έχει την αντίστοιχη ειδικότητα. Εφόσον μεταξύ των υπηρετούντων στην αναθέτουσα αρχή δεν υπάρχει υπάλληλος με την αντίστοιχη ειδικότητα, η αναθέτουσα αρχή ζητεί τη συνδρομή άλλων φορέων του δημοσίου ή του ευρύτερου δημοσίου τομέα. </w:t>
      </w:r>
    </w:p>
    <w:p w14:paraId="3C6F99C7" w14:textId="77777777" w:rsidR="004B5A8E" w:rsidRPr="0037443C" w:rsidRDefault="004B5A8E" w:rsidP="0037443C">
      <w:pPr>
        <w:spacing w:line="360" w:lineRule="auto"/>
        <w:rPr>
          <w:rFonts w:eastAsia="Tahoma"/>
          <w:color w:val="000000"/>
          <w:lang w:val="el-GR"/>
        </w:rPr>
      </w:pPr>
      <w:r w:rsidRPr="0037443C">
        <w:rPr>
          <w:rFonts w:eastAsia="Tahoma"/>
          <w:color w:val="000000"/>
          <w:lang w:val="el-GR"/>
        </w:rPr>
        <w:t xml:space="preserve">Με υπόδειξη του Κυρίου του Έργου μπορεί να ορίζονται εκπρόσωποί του, οι οποίοι θα συμμετέχουν στην Επιτροπή Παρακολούθησης και Παραλαβής της σύμβασης. </w:t>
      </w:r>
    </w:p>
    <w:p w14:paraId="206B42C8" w14:textId="77777777" w:rsidR="004B5A8E" w:rsidRPr="0037443C" w:rsidRDefault="004B5A8E" w:rsidP="0037443C">
      <w:pPr>
        <w:spacing w:line="360" w:lineRule="auto"/>
        <w:rPr>
          <w:rFonts w:eastAsia="Tahoma"/>
          <w:color w:val="000000"/>
          <w:lang w:val="el-GR"/>
        </w:rPr>
      </w:pPr>
      <w:r w:rsidRPr="0037443C">
        <w:rPr>
          <w:rFonts w:eastAsia="Tahoma"/>
          <w:color w:val="000000"/>
          <w:lang w:val="el-GR"/>
        </w:rPr>
        <w:t>Η Επιτροπή Παρακολούθησης και Παραλαβής θα εισηγείται, στο αρμόδιο αποφαινόμενο όργανο ήτοι, το Διοικητικό Συμβούλιο της Αναθέτουσας Αρχής,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4DEDC42D" w14:textId="77777777" w:rsidR="004B5A8E" w:rsidRPr="0037443C" w:rsidRDefault="004B5A8E" w:rsidP="0037443C">
      <w:pPr>
        <w:spacing w:line="360" w:lineRule="auto"/>
        <w:rPr>
          <w:rFonts w:eastAsia="Tahoma"/>
          <w:color w:val="000000"/>
          <w:lang w:val="el-GR"/>
        </w:rPr>
      </w:pPr>
      <w:r w:rsidRPr="0037443C">
        <w:rPr>
          <w:rFonts w:eastAsia="Tahoma"/>
          <w:color w:val="000000"/>
          <w:lang w:val="el-GR"/>
        </w:rPr>
        <w:t xml:space="preserve">Η Επιτροπή Παρακολούθησης και Παραλαβής δύναται να αποστέλλει έγγραφα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  </w:t>
      </w:r>
    </w:p>
    <w:p w14:paraId="358BE42A" w14:textId="77777777" w:rsidR="004B5A8E" w:rsidRPr="0037443C" w:rsidRDefault="004B5A8E" w:rsidP="0037443C">
      <w:pPr>
        <w:spacing w:line="360" w:lineRule="auto"/>
        <w:rPr>
          <w:rFonts w:eastAsia="Tahoma"/>
          <w:color w:val="000000"/>
          <w:lang w:val="el-GR"/>
        </w:rPr>
      </w:pPr>
      <w:r w:rsidRPr="0037443C">
        <w:rPr>
          <w:rFonts w:eastAsia="Tahoma"/>
          <w:color w:val="000000"/>
          <w:lang w:val="el-GR"/>
        </w:rPr>
        <w:t>Η Επιτροπή Παρακολούθησης και Παραλαβής εισηγείται για όλα τα θέματα παραλαβής του φυσικού αντικειμένου της σύμβασης, προβαίνοντας σε μακροσκοπικούς, λειτουργικούς ή και επιχειρησιακούς ελέγχους του προς παραλαβή αντικειμένου της σύμβασης, εφόσον προβλέπεται από τη σύμβαση ή κρίνεται αναγκαίο, συντάσσει τα σχετικά πρωτόκολλα, παρακολουθεί και ελέγχει την προσήκουσα εκτέλεση όλων των όρων της σύμβασης και την εκπλήρωση των υποχρεώσεων του αναδόχου και εισηγείται τη λήψη των επιβεβλημένων μέτρων λόγω μη τήρησης των ως άνω όρων. Με απόφαση του αρμόδιου αποφαινομένου οργάνου μπορεί να συγκροτείται δευτεροβάθμια επιτροπή παρακολούθησης και παραλαβής με τις παραπάνω αρμοδιότητες.</w:t>
      </w:r>
    </w:p>
    <w:p w14:paraId="52BCF5B9" w14:textId="77777777" w:rsidR="004B5A8E" w:rsidRPr="0037443C" w:rsidRDefault="004B5A8E" w:rsidP="0037443C">
      <w:pPr>
        <w:spacing w:line="360" w:lineRule="auto"/>
        <w:rPr>
          <w:rFonts w:eastAsia="Tahoma"/>
          <w:color w:val="000000"/>
          <w:lang w:val="el-GR"/>
        </w:rPr>
      </w:pPr>
      <w:r w:rsidRPr="0037443C">
        <w:rPr>
          <w:rFonts w:eastAsia="Tahoma"/>
          <w:color w:val="000000"/>
          <w:lang w:val="el-GR"/>
        </w:rPr>
        <w:t>Για την εξέταση των προβλεπόμενων ενστάσεων και προσφυγών, που υποβάλλονται ενώπιον της αναθέτουσας αρχής, συγκροτείται ειδικό γνωμοδοτικό όργανο, τριμελές ή πενταμελές (Επιτροπή αξιολόγησης ενστάσεων), τα μέλη του οποίου είναι διαφορετικά από τα μέλη του γνωμοδοτικού οργάνου που είναι αρμόδιο για τα υπόλοιπα θέματα που ανακύπτουν κατά τη διαδικασία εκτέλεσης.</w:t>
      </w:r>
    </w:p>
    <w:p w14:paraId="69DB6A0A" w14:textId="77777777" w:rsidR="00BA2DC9" w:rsidRPr="0037443C" w:rsidRDefault="00BA2DC9" w:rsidP="005F687C">
      <w:pPr>
        <w:spacing w:line="360" w:lineRule="auto"/>
        <w:rPr>
          <w:rFonts w:eastAsia="Tahoma"/>
          <w:color w:val="000000"/>
          <w:lang w:val="el-GR"/>
        </w:rPr>
      </w:pPr>
    </w:p>
    <w:p w14:paraId="217FF1F4" w14:textId="77777777" w:rsidR="008338F0" w:rsidRPr="00603221" w:rsidRDefault="003355E7" w:rsidP="005F687C">
      <w:pPr>
        <w:pStyle w:val="22"/>
        <w:spacing w:line="360" w:lineRule="auto"/>
        <w:rPr>
          <w:rFonts w:cs="Tahoma"/>
          <w:lang w:val="el-GR"/>
        </w:rPr>
      </w:pPr>
      <w:r w:rsidRPr="00603221">
        <w:rPr>
          <w:rFonts w:cs="Tahoma"/>
          <w:lang w:val="el-GR"/>
        </w:rPr>
        <w:lastRenderedPageBreak/>
        <w:tab/>
      </w:r>
      <w:bookmarkStart w:id="447" w:name="_Ref40954198"/>
      <w:bookmarkStart w:id="448" w:name="_Ref55381059"/>
      <w:bookmarkStart w:id="449" w:name="_Toc97194331"/>
      <w:bookmarkStart w:id="450" w:name="_Toc97194466"/>
      <w:bookmarkStart w:id="451" w:name="_Toc173761413"/>
      <w:r w:rsidRPr="00603221">
        <w:rPr>
          <w:rFonts w:cs="Tahoma"/>
          <w:lang w:val="el-GR"/>
        </w:rPr>
        <w:t>Παραλαβή του αντικειμένου της σύμβασης</w:t>
      </w:r>
      <w:bookmarkEnd w:id="447"/>
      <w:bookmarkEnd w:id="448"/>
      <w:bookmarkEnd w:id="449"/>
      <w:bookmarkEnd w:id="450"/>
      <w:bookmarkEnd w:id="451"/>
    </w:p>
    <w:p w14:paraId="1FD8A795" w14:textId="199105CE" w:rsidR="000361E0" w:rsidRPr="00D57165" w:rsidRDefault="00B8528C" w:rsidP="00914518">
      <w:pPr>
        <w:spacing w:line="360" w:lineRule="auto"/>
        <w:rPr>
          <w:lang w:val="el-GR"/>
        </w:rPr>
      </w:pPr>
      <w:bookmarkStart w:id="452" w:name="_Hlk520910148"/>
      <w:r w:rsidRPr="00252398">
        <w:rPr>
          <w:b/>
          <w:lang w:val="el-GR"/>
        </w:rPr>
        <w:t>6</w:t>
      </w:r>
      <w:r w:rsidR="00527A1B">
        <w:rPr>
          <w:b/>
          <w:lang w:val="el-GR"/>
        </w:rPr>
        <w:t>.4</w:t>
      </w:r>
      <w:r w:rsidRPr="00252398">
        <w:rPr>
          <w:b/>
          <w:lang w:val="el-GR"/>
        </w:rPr>
        <w:t>.1</w:t>
      </w:r>
      <w:r w:rsidRPr="00C00860">
        <w:rPr>
          <w:lang w:val="el-GR"/>
        </w:rPr>
        <w:t xml:space="preserve"> </w:t>
      </w:r>
      <w:bookmarkStart w:id="453" w:name="_Hlk9421462"/>
      <w:bookmarkEnd w:id="452"/>
      <w:r w:rsidR="000361E0" w:rsidRPr="00867653">
        <w:t>H</w:t>
      </w:r>
      <w:r w:rsidR="000361E0" w:rsidRPr="00D57165">
        <w:rPr>
          <w:lang w:val="el-GR"/>
        </w:rPr>
        <w:t xml:space="preserve"> παραλαβή του εξοπλισμού/λογισμικού, των σχετικών παραδοτέων, συνοδευτικών υπηρεσιών ή/και φάσεων και υπηρεσιών γίνεται από Επιτροπή Παραλαβής (τριμελή ή πενταμελή) που συγκροτείται σύμφωνα με </w:t>
      </w:r>
      <w:r w:rsidR="000361E0">
        <w:rPr>
          <w:lang w:val="el-GR"/>
        </w:rPr>
        <w:t xml:space="preserve">τα προβλεπόμενα στην Παρ. </w:t>
      </w:r>
      <w:r w:rsidR="000361E0">
        <w:rPr>
          <w:lang w:val="el-GR"/>
        </w:rPr>
        <w:fldChar w:fldCharType="begin"/>
      </w:r>
      <w:r w:rsidR="000361E0">
        <w:rPr>
          <w:lang w:val="el-GR"/>
        </w:rPr>
        <w:instrText xml:space="preserve"> REF _Ref151132620 \r \h </w:instrText>
      </w:r>
      <w:r w:rsidR="000361E0">
        <w:rPr>
          <w:lang w:val="el-GR"/>
        </w:rPr>
      </w:r>
      <w:r w:rsidR="000361E0">
        <w:rPr>
          <w:lang w:val="el-GR"/>
        </w:rPr>
        <w:fldChar w:fldCharType="separate"/>
      </w:r>
      <w:r w:rsidR="00C306E4">
        <w:rPr>
          <w:lang w:val="el-GR"/>
        </w:rPr>
        <w:t>6.3</w:t>
      </w:r>
      <w:r w:rsidR="000361E0">
        <w:rPr>
          <w:lang w:val="el-GR"/>
        </w:rPr>
        <w:fldChar w:fldCharType="end"/>
      </w:r>
      <w:r w:rsidR="000361E0">
        <w:rPr>
          <w:lang w:val="el-GR"/>
        </w:rPr>
        <w:t xml:space="preserve">, </w:t>
      </w:r>
      <w:r w:rsidR="00A75D29">
        <w:rPr>
          <w:lang w:val="el-GR"/>
        </w:rPr>
        <w:t xml:space="preserve">λαμβάνοντας υπόψη </w:t>
      </w:r>
      <w:r w:rsidR="000361E0" w:rsidRPr="00D57165">
        <w:rPr>
          <w:lang w:val="el-GR"/>
        </w:rPr>
        <w:t xml:space="preserve">τα αναλυτικώς αναφερόμενα </w:t>
      </w:r>
      <w:r w:rsidR="00A75D29">
        <w:rPr>
          <w:lang w:val="el-GR"/>
        </w:rPr>
        <w:t>στην πρόσκληση της εκάστοτε εκτελεστική σύμβασης</w:t>
      </w:r>
      <w:r w:rsidR="000361E0" w:rsidRPr="009F0F6A">
        <w:rPr>
          <w:lang w:val="el-GR"/>
        </w:rPr>
        <w:t xml:space="preserve">, όπου </w:t>
      </w:r>
      <w:r w:rsidR="00A75D29">
        <w:rPr>
          <w:lang w:val="el-GR"/>
        </w:rPr>
        <w:t xml:space="preserve">θα </w:t>
      </w:r>
      <w:r w:rsidR="000361E0" w:rsidRPr="009F0F6A">
        <w:rPr>
          <w:lang w:val="el-GR"/>
        </w:rPr>
        <w:t>περιγράφεται ο Χρόνος Υποβολής και η Διαδικασία</w:t>
      </w:r>
      <w:r w:rsidR="000361E0" w:rsidRPr="00D57165">
        <w:rPr>
          <w:lang w:val="el-GR"/>
        </w:rPr>
        <w:t xml:space="preserve"> Οριστικοποίησης Παραδοτέων ανά φάση υλοποίησης καθώς και το χρονοδιάγραμμα παράδοσης.</w:t>
      </w:r>
    </w:p>
    <w:p w14:paraId="55A1C70F" w14:textId="77777777" w:rsidR="000361E0" w:rsidRPr="00D57165" w:rsidRDefault="000361E0" w:rsidP="000361E0">
      <w:pPr>
        <w:rPr>
          <w:lang w:val="el-GR"/>
        </w:rPr>
      </w:pPr>
      <w:r w:rsidRPr="00D57165">
        <w:rPr>
          <w:lang w:val="el-GR"/>
        </w:rPr>
        <w:t>Η ακριβής διαδικασία και τα απαιτούμενα παραστατικά για την παραλαβή των υλικών θα καθορισθεί κατά την φάση της μελέτης εφαρμογής.</w:t>
      </w:r>
    </w:p>
    <w:p w14:paraId="3A5E72AD" w14:textId="0EA8F42A" w:rsidR="000361E0" w:rsidRDefault="000361E0" w:rsidP="00BF2483">
      <w:pPr>
        <w:spacing w:line="360" w:lineRule="auto"/>
        <w:rPr>
          <w:lang w:val="el-GR"/>
        </w:rPr>
      </w:pPr>
      <w:r w:rsidRPr="00C00860">
        <w:rPr>
          <w:b/>
          <w:lang w:val="el-GR"/>
        </w:rPr>
        <w:t>6</w:t>
      </w:r>
      <w:r>
        <w:rPr>
          <w:b/>
          <w:lang w:val="el-GR"/>
        </w:rPr>
        <w:t>.4.</w:t>
      </w:r>
      <w:r w:rsidRPr="00C00860">
        <w:rPr>
          <w:b/>
          <w:lang w:val="el-GR"/>
        </w:rPr>
        <w:t>2</w:t>
      </w:r>
      <w:r w:rsidRPr="00C00860">
        <w:rPr>
          <w:lang w:val="el-GR"/>
        </w:rPr>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w:t>
      </w:r>
      <w:r w:rsidRPr="00687D77">
        <w:rPr>
          <w:lang w:val="el-GR"/>
        </w:rPr>
        <w:t xml:space="preserve"> ή παραδοτέα, εφόσον καλύπτονται οι απαιτήσεις της σύμβασης χωρίς έγκριση ή απόφαση του αποφαινόμενου οργάνου, β) είτε εισηγείται για την παραλαβή με παρατηρήσεις ή την απόρριψη των παρεχόμενων υπηρεσιών ή παραδοτέων, σύμφωνα με τις παραγράφους 3 και 4. Τα ανωτέρω εφαρμόζονται και σε τμηματικές παραλαβές. </w:t>
      </w:r>
    </w:p>
    <w:p w14:paraId="546223B9" w14:textId="77777777" w:rsidR="000361E0" w:rsidRPr="00D57165" w:rsidRDefault="000361E0" w:rsidP="000361E0">
      <w:pPr>
        <w:rPr>
          <w:b/>
          <w:bCs/>
          <w:lang w:val="el-GR"/>
        </w:rPr>
      </w:pPr>
      <w:r w:rsidRPr="00D57165">
        <w:rPr>
          <w:b/>
          <w:bCs/>
          <w:lang w:val="el-GR"/>
        </w:rPr>
        <w:t xml:space="preserve">Παραλαβή υλικών </w:t>
      </w:r>
    </w:p>
    <w:p w14:paraId="540157FB"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 xml:space="preserve">Κατά την διαδικασία παραλαβής των υλικών διενεργείται ποσοτικός και ποιοτικός έλεγχος και εφόσον το επιθυμεί μπορεί να παραστεί και ο προμηθευτής. Ο ποιοτικός έλεγχος των υλικών γίνεται σύμφωνα με τα αναφερόμενα στο Παράρτημα Ι. </w:t>
      </w:r>
    </w:p>
    <w:p w14:paraId="529927FA"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Το κόστος της διενέργειας των ελέγχων βαρύνει τον ανάδοχο.</w:t>
      </w:r>
    </w:p>
    <w:p w14:paraId="589F7BF5"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Η επιτροπή παραλαβής, μετά τους προβλεπόμενους ελέγχους συντάσσει πρωτόκολλα (μακροσκοπικό – οριστικό- παραλαβής του υλικού με παρατηρήσεις –απόρριψης  των υλικών) σύμφωνα με την παρ.3 του άρθρου 208 του ν. 4412/16 τα οποία κοινοποιούνται υποχρεωτικά και στον ανάδοχο.</w:t>
      </w:r>
    </w:p>
    <w:p w14:paraId="7963538C"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Υλικά που απορρίφθηκαν ή κρίθηκαν παραληπτέα με έκπτωση επί της συμβατικής τιμής, με βάση τους ελέγχους που πραγματοποίησε η πρωτοβάθμια επιτροπή παραλαβής, μπορούν να παραπέμπονται για επανεξέταση σε δευτεροβάθμια επιτροπή παραλαβής ύστερα από αίτημα του αναδόχου ή αυτεπάγγελτα σύμφωνα με την παρ. 5 του άρθρου 208 του ν.4412/16. Τα έξοδα βαρύνουν σε κάθε περίπτωση τον ανάδοχο.</w:t>
      </w:r>
    </w:p>
    <w:p w14:paraId="72891120"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Επίσης, εάν ο τελευταίος διαφωνεί με τα αποτελέσματα των ελέγχων  που  διενεργήθηκαν από πρωτοβάθμιες ή δευτεροβάθμιες επιτροπές παραλαβής μπορεί να ζητήσει εγγράφως εξέταση κατ΄εφεση των οικείων αντιδειγμάτων, μέσα σε ανατρεπτική προθεσμία είκοσι (20) ημερών από την γνωστοποίηση σε αυτόν των αποτελεσμάτων του αρχικού ελέγχου,  με τον τρόπο  που περιγράφεται στην παρ. 8 του άρθρου 208 του Ν.4412/16.</w:t>
      </w:r>
    </w:p>
    <w:p w14:paraId="0F62EECA"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lastRenderedPageBreak/>
        <w:t>Το αποτέλεσμα  της κατ’ έφεση εξέτασης είναι υποχρεωτικό και τελεσίδικο και για τα δύο μέρη.</w:t>
      </w:r>
    </w:p>
    <w:p w14:paraId="616F8017"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Ο ανάδοχος δεν μπορεί να ζητήσει παραπομπή σε δευτεροβάθμια επιτροπή παραλαβής μετά τα αποτελέσματα της κατ’ έφεση εξέτασης.</w:t>
      </w:r>
    </w:p>
    <w:p w14:paraId="0D91E1DA" w14:textId="22B0AB0E" w:rsidR="000361E0" w:rsidRPr="0037443C" w:rsidRDefault="000361E0" w:rsidP="0037443C">
      <w:pPr>
        <w:spacing w:line="276" w:lineRule="auto"/>
        <w:rPr>
          <w:rFonts w:eastAsia="Tahoma"/>
          <w:color w:val="000000"/>
          <w:lang w:val="el-GR"/>
        </w:rPr>
      </w:pPr>
      <w:r w:rsidRPr="0037443C">
        <w:rPr>
          <w:rFonts w:eastAsia="Tahoma"/>
          <w:color w:val="000000"/>
          <w:lang w:val="el-GR"/>
        </w:rPr>
        <w:t>Η παραλαβή των υλικών και η έκδοση των σχετικών πρωτοκόλλων παραλαβής πραγματοποιείται μέσα στους κατωτέρω καθοριζόμενους χρόνους στο Παράρτημα Ι, παρ.</w:t>
      </w:r>
      <w:r w:rsidR="007578B5" w:rsidRPr="007578B5">
        <w:rPr>
          <w:rFonts w:eastAsia="Tahoma"/>
          <w:color w:val="000000"/>
          <w:lang w:val="el-GR"/>
        </w:rPr>
        <w:t xml:space="preserve"> 7.2.6 </w:t>
      </w:r>
      <w:r w:rsidRPr="0037443C">
        <w:rPr>
          <w:rFonts w:eastAsia="Tahoma"/>
          <w:color w:val="000000"/>
          <w:lang w:val="el-GR"/>
        </w:rPr>
        <w:t xml:space="preserve"> της παρούσας. </w:t>
      </w:r>
    </w:p>
    <w:p w14:paraId="30922676"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Αν η παραλαβή των υλικών και η σύνταξη του σχετικού πρωτοκόλλου δεν πραγματοποιηθεί από την επιτροπή παρακολούθησης και παραλαβής μέσα στον οριζόμενο από τη σύμβαση χρόνο, σύμφωνα με όσα ορίζονται στο Παράρτημα Ι  θεωρείται ότι η παραλαβή συντελέσθηκε αυτοδίκαια, με κάθε επιφύλαξη των δικαιωμάτων του Δημοσίου και εκδίδεται προς τούτο σχετική απόφαση του αρμοδίου αποφαινομένου οργάνου, με βάση μόνο το θεωρημένο από την υπηρεσία που παραλαμβάνει τα υλικά αποδεικτικό προσκόμισης τούτων, σύμφωνα δε με την απόφαση αυτή η αποθήκη του φορέα εκδίδει δελτίο εισαγωγής του υλικού και εγγραφής του στα βιβλία της, προκειμένου να πραγματοποιηθεί η πληρωμή του αναδόχου.</w:t>
      </w:r>
    </w:p>
    <w:p w14:paraId="71DA5488" w14:textId="77777777" w:rsidR="000361E0" w:rsidRPr="0037443C" w:rsidRDefault="000361E0" w:rsidP="0037443C">
      <w:pPr>
        <w:spacing w:line="276" w:lineRule="auto"/>
        <w:rPr>
          <w:rFonts w:eastAsia="Tahoma"/>
          <w:color w:val="000000"/>
          <w:lang w:val="el-GR"/>
        </w:rPr>
      </w:pPr>
      <w:r w:rsidRPr="0037443C">
        <w:rPr>
          <w:rFonts w:eastAsia="Tahoma"/>
          <w:color w:val="000000"/>
          <w:lang w:val="el-GR"/>
        </w:rPr>
        <w:t>Ανεξάρτητα από την, κατά τα ανωτέρω, αυτοδίκαιη παραλαβή και την πληρωμή του αναδόχου, πραγματοποιούνται οι προβλεπόμενοι από την σύμβαση έλεγχοι από επιτροπή που συγκροτείται με απόφαση του αρμοδίου αποφαινόμενου οργάνου, στην οποία δεν μπορεί να συμμετέχουν ο πρόεδρος και τα μέλη της επιτροπής που δεν πραγματοποίησε την παραλαβή στον προβλεπόμενο από την σύμβαση χρόνο. Η παραπάνω επιτροπή παραλαβής προβαίνει σε όλες τις διαδικασίες παραλαβής που προβλέπονται από την ως άνω παράγραφο 1 και το άρθρο 208 του ν. 4412/2016 και συντάσσει τα σχετικά πρωτόκολλα. Οι εγγυητικές επιστολές προκαταβολής και καλής εκτέλεσης δεν επιστρέφονται πριν από την ολοκλήρωση όλων των προβλεπόμενων από τη σύμβαση ελέγχων και τη σύνταξη των σχετικών πρωτοκόλλων.</w:t>
      </w:r>
    </w:p>
    <w:p w14:paraId="3B4AB594" w14:textId="77777777" w:rsidR="00BB555C" w:rsidRDefault="00BB555C" w:rsidP="005F687C">
      <w:pPr>
        <w:spacing w:line="360" w:lineRule="auto"/>
        <w:rPr>
          <w:lang w:val="el-GR"/>
        </w:rPr>
      </w:pPr>
    </w:p>
    <w:bookmarkEnd w:id="453"/>
    <w:p w14:paraId="3C24D1E5" w14:textId="77777777" w:rsidR="008338F0" w:rsidRPr="00603221" w:rsidRDefault="003355E7" w:rsidP="005F687C">
      <w:pPr>
        <w:pStyle w:val="22"/>
        <w:spacing w:line="360" w:lineRule="auto"/>
        <w:rPr>
          <w:rFonts w:cs="Tahoma"/>
          <w:lang w:val="el-GR"/>
        </w:rPr>
      </w:pPr>
      <w:r w:rsidRPr="00603221">
        <w:rPr>
          <w:rFonts w:cs="Tahoma"/>
          <w:lang w:val="el-GR"/>
        </w:rPr>
        <w:tab/>
      </w:r>
      <w:bookmarkStart w:id="454" w:name="_Ref496625354"/>
      <w:bookmarkStart w:id="455" w:name="_Toc97194332"/>
      <w:bookmarkStart w:id="456" w:name="_Toc97194467"/>
      <w:bookmarkStart w:id="457" w:name="_Toc173761414"/>
      <w:r w:rsidRPr="00603221">
        <w:rPr>
          <w:rFonts w:cs="Tahoma"/>
          <w:lang w:val="el-GR"/>
        </w:rPr>
        <w:t>Απόρριψη παραδοτέων – Αντικατάσταση</w:t>
      </w:r>
      <w:bookmarkEnd w:id="454"/>
      <w:bookmarkEnd w:id="455"/>
      <w:bookmarkEnd w:id="456"/>
      <w:bookmarkEnd w:id="457"/>
    </w:p>
    <w:p w14:paraId="3D38247E" w14:textId="2A29C381" w:rsidR="004E5069" w:rsidRPr="006F1D06" w:rsidRDefault="004E5069" w:rsidP="004E5069">
      <w:pPr>
        <w:rPr>
          <w:b/>
          <w:bCs/>
          <w:u w:val="single"/>
          <w:lang w:val="el-GR"/>
        </w:rPr>
      </w:pPr>
      <w:r w:rsidRPr="004E5069">
        <w:rPr>
          <w:b/>
          <w:bCs/>
          <w:u w:val="single"/>
          <w:lang w:val="el-GR"/>
        </w:rPr>
        <w:t xml:space="preserve"> </w:t>
      </w:r>
      <w:r w:rsidRPr="006F1D06">
        <w:rPr>
          <w:b/>
          <w:bCs/>
          <w:u w:val="single"/>
          <w:lang w:val="el-GR"/>
        </w:rPr>
        <w:t xml:space="preserve">Υλικά </w:t>
      </w:r>
    </w:p>
    <w:p w14:paraId="2DDCC3ED" w14:textId="77777777" w:rsidR="004E5069" w:rsidRPr="006F1D06" w:rsidRDefault="004E5069" w:rsidP="004E5069">
      <w:pPr>
        <w:rPr>
          <w:lang w:val="el-GR"/>
        </w:rPr>
      </w:pPr>
      <w:r w:rsidRPr="006F1D06">
        <w:rPr>
          <w:lang w:val="el-GR"/>
        </w:rPr>
        <w:t>Σε περίπτωση οριστικής απόρριψης ολόκληρης ή μέρους της συμβατικής ποσότητας των υλικών, με απόφαση του αποφαινομένου οργάνου ύστερα από γνωμοδότηση του αρμόδιου οργάνου, μπορεί να εγκρίνεται αντικατάστασή της με άλλη, που να είναι σύμφωνη με τους όρους της σύμβασης, μέσα σε τακτή προθεσμία που ορίζεται από την απόφαση αυτή.</w:t>
      </w:r>
    </w:p>
    <w:p w14:paraId="09551FE3" w14:textId="77777777" w:rsidR="004E5069" w:rsidRPr="006F1D06" w:rsidRDefault="004E5069" w:rsidP="004E5069">
      <w:pPr>
        <w:rPr>
          <w:lang w:val="el-GR"/>
        </w:rPr>
      </w:pPr>
      <w:r w:rsidRPr="006F1D06">
        <w:rPr>
          <w:lang w:val="el-GR"/>
        </w:rPr>
        <w:t>Αν η αντικατάσταση γίνεται μετά τη λήξη του συμβατικού χρόνου, η προθεσμία που ορίζεται για την αντικατάσταση τους δεν μπορεί να είναι μεγαλύτερη του 1/2 του συνολικού συμβατικού χρόνου για τα υλικά, ο δε ανάδοχος θεωρείται ως εκπρόθεσμος και υπόκειται σε κυρώσεις λόγω εκπρόθεσμης παράδοσης.</w:t>
      </w:r>
      <w:r w:rsidRPr="006F1D06">
        <w:rPr>
          <w:lang w:val="el-GR"/>
        </w:rPr>
        <w:br/>
        <w:t>Αν ο ανάδοχος δεν αντικαταστήσει τα υλικά που απορρίφθηκαν μέσα στην προθεσμία που του τάχθηκε και εφόσον έχει λήξει ο συμβατικός χρόνος, κηρύσσεται έκπτωτος και υπόκειται στις προβλεπόμενες κυρώσεις.</w:t>
      </w:r>
    </w:p>
    <w:p w14:paraId="21B4F134" w14:textId="77777777" w:rsidR="004E5069" w:rsidRPr="006F1D06" w:rsidRDefault="004E5069" w:rsidP="004E5069">
      <w:pPr>
        <w:rPr>
          <w:b/>
          <w:bCs/>
          <w:lang w:val="el-GR"/>
        </w:rPr>
      </w:pPr>
      <w:r w:rsidRPr="006F1D06">
        <w:rPr>
          <w:lang w:val="el-GR"/>
        </w:rPr>
        <w:t>Η επιστροφή των υλικών που απορρίφθηκαν γίνεται σύμφωνα με τα προβλεπόμενα στις παρ. 2 και 3  του άρθρου 213 του ν. 4412/2016.</w:t>
      </w:r>
    </w:p>
    <w:p w14:paraId="35961209" w14:textId="77777777" w:rsidR="004E5069" w:rsidRPr="006F1D06" w:rsidRDefault="004E5069" w:rsidP="004E5069">
      <w:pPr>
        <w:rPr>
          <w:b/>
          <w:bCs/>
          <w:lang w:val="el-GR"/>
        </w:rPr>
      </w:pPr>
      <w:r w:rsidRPr="006F1D06">
        <w:rPr>
          <w:b/>
          <w:bCs/>
          <w:lang w:val="el-GR"/>
        </w:rPr>
        <w:lastRenderedPageBreak/>
        <w:t xml:space="preserve">Συνοδευτικές Υπηρεσίες /Παραδοτέα </w:t>
      </w:r>
    </w:p>
    <w:p w14:paraId="593EBB4F" w14:textId="7834A7F3" w:rsidR="004E5069" w:rsidRPr="006F1D06" w:rsidRDefault="004E5069" w:rsidP="004E5069">
      <w:pPr>
        <w:rPr>
          <w:lang w:val="el-GR"/>
        </w:rPr>
      </w:pPr>
      <w:r w:rsidRPr="006F1D06">
        <w:rPr>
          <w:lang w:val="el-GR"/>
        </w:rPr>
        <w:t>Σε περίπτωση οριστικής απόρριψης ολόκληρου ή μέρους των παρεχόμενων υπηρεσιών ή /και παραδοτέων,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των επιμέρους προθεσμιών για τις υπηρεσίες / παραδοτέα, ο δε ανάδοχος υπόκειται σε ποινικές ρήτρες, σύμφωνα με το άρθρο 218 του ν. 4412/2016 και την παράγραφο</w:t>
      </w:r>
      <w:r w:rsidR="00C16A8A">
        <w:rPr>
          <w:lang w:val="el-GR"/>
        </w:rPr>
        <w:t xml:space="preserve"> </w:t>
      </w:r>
      <w:r w:rsidR="00AC1F39">
        <w:rPr>
          <w:lang w:val="el-GR"/>
        </w:rPr>
        <w:t>5.2.3</w:t>
      </w:r>
      <w:r w:rsidRPr="006F1D06">
        <w:rPr>
          <w:lang w:val="el-GR"/>
        </w:rPr>
        <w:t xml:space="preserve"> της παρούσας, λόγω εκπρόθεσμης παράδοσης.</w:t>
      </w:r>
    </w:p>
    <w:p w14:paraId="231B7D19" w14:textId="24350F34" w:rsidR="00BB555C" w:rsidRPr="006F1D06" w:rsidRDefault="004E5069" w:rsidP="0037443C">
      <w:pPr>
        <w:rPr>
          <w:lang w:val="el-GR"/>
        </w:rPr>
      </w:pPr>
      <w:r w:rsidRPr="006F1D06">
        <w:rPr>
          <w:lang w:val="el-GR"/>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 Για την απόρριψη των παραδοτέων και την τυχόν αντικατάσταση αυτών, εφαρμόζεται αναλογικά και το Άρθρο 220 Ν. 4412/2016.</w:t>
      </w:r>
    </w:p>
    <w:p w14:paraId="709AEBE4" w14:textId="77777777" w:rsidR="00BB555C" w:rsidRDefault="00BB555C" w:rsidP="005F687C">
      <w:pPr>
        <w:spacing w:line="360" w:lineRule="auto"/>
        <w:rPr>
          <w:lang w:val="el-GR"/>
        </w:rPr>
      </w:pPr>
    </w:p>
    <w:p w14:paraId="7D024DD4" w14:textId="77777777" w:rsidR="007B5013" w:rsidRPr="007A49A9" w:rsidRDefault="007B5013" w:rsidP="005F687C">
      <w:pPr>
        <w:pStyle w:val="22"/>
        <w:spacing w:before="0" w:after="120" w:line="360" w:lineRule="auto"/>
        <w:rPr>
          <w:rFonts w:eastAsia="Tahoma"/>
        </w:rPr>
      </w:pPr>
      <w:bookmarkStart w:id="458" w:name="_Toc94178914"/>
      <w:bookmarkStart w:id="459" w:name="_Toc110611736"/>
      <w:bookmarkStart w:id="460" w:name="_Toc173761415"/>
      <w:r w:rsidRPr="007A49A9">
        <w:rPr>
          <w:rFonts w:eastAsia="Tahoma"/>
        </w:rPr>
        <w:t>Εκτέλεση εκτελεστικής σύμβασης</w:t>
      </w:r>
      <w:bookmarkEnd w:id="458"/>
      <w:bookmarkEnd w:id="459"/>
      <w:bookmarkEnd w:id="460"/>
    </w:p>
    <w:p w14:paraId="5C70CABB" w14:textId="4F2CE185" w:rsidR="007B5013" w:rsidRPr="00FC3E51" w:rsidRDefault="007B5013" w:rsidP="00FC3E51">
      <w:pPr>
        <w:spacing w:line="360" w:lineRule="auto"/>
        <w:rPr>
          <w:rFonts w:eastAsia="Tahoma"/>
          <w:color w:val="000000"/>
          <w:lang w:val="el-GR"/>
        </w:rPr>
      </w:pPr>
      <w:r w:rsidRPr="00FC3E51">
        <w:rPr>
          <w:rFonts w:eastAsia="Tahoma"/>
          <w:color w:val="000000"/>
          <w:lang w:val="el-GR"/>
        </w:rPr>
        <w:t xml:space="preserve">Η </w:t>
      </w:r>
      <w:r w:rsidRPr="00FC3E51">
        <w:rPr>
          <w:lang w:val="el-GR"/>
        </w:rPr>
        <w:t>εκτελεστική</w:t>
      </w:r>
      <w:r w:rsidRPr="00FC3E51">
        <w:rPr>
          <w:rFonts w:eastAsia="Tahoma"/>
          <w:color w:val="000000"/>
          <w:lang w:val="el-GR"/>
        </w:rPr>
        <w:t xml:space="preserve"> σύμβαση θεωρείται ότι εκτελέστηκε όταν</w:t>
      </w:r>
      <w:r>
        <w:rPr>
          <w:rFonts w:eastAsia="Tahoma"/>
          <w:color w:val="000000"/>
          <w:lang w:val="el-GR"/>
        </w:rPr>
        <w:t xml:space="preserve"> ισχύει το σύνολο των παρακάτω προϋποθέσεων</w:t>
      </w:r>
      <w:r w:rsidRPr="00FC3E51">
        <w:rPr>
          <w:rFonts w:eastAsia="Tahoma"/>
          <w:color w:val="000000"/>
          <w:lang w:val="el-GR"/>
        </w:rPr>
        <w:t xml:space="preserve">: </w:t>
      </w:r>
    </w:p>
    <w:p w14:paraId="6E1E4691" w14:textId="01460B40" w:rsidR="007B5013" w:rsidRPr="00FC3E51" w:rsidRDefault="007B5013" w:rsidP="00FC3E51">
      <w:pPr>
        <w:pStyle w:val="aff"/>
        <w:numPr>
          <w:ilvl w:val="3"/>
          <w:numId w:val="127"/>
        </w:numPr>
        <w:spacing w:line="360" w:lineRule="auto"/>
        <w:ind w:left="993"/>
        <w:rPr>
          <w:lang w:val="el-GR"/>
        </w:rPr>
      </w:pPr>
      <w:r w:rsidRPr="00FC3E51">
        <w:rPr>
          <w:lang w:val="el-GR"/>
        </w:rPr>
        <w:t>Παραδόθηκε το σύνολο των προβλεπόμενων υπηρεσιών και παραδοτέων.</w:t>
      </w:r>
    </w:p>
    <w:p w14:paraId="1A861254" w14:textId="461790E5" w:rsidR="007B5013" w:rsidRPr="00FC3E51" w:rsidRDefault="007B5013" w:rsidP="00FC3E51">
      <w:pPr>
        <w:pStyle w:val="aff"/>
        <w:numPr>
          <w:ilvl w:val="3"/>
          <w:numId w:val="127"/>
        </w:numPr>
        <w:spacing w:line="360" w:lineRule="auto"/>
        <w:ind w:left="993"/>
        <w:rPr>
          <w:lang w:val="el-GR"/>
        </w:rPr>
      </w:pPr>
      <w:r w:rsidRPr="00FC3E51">
        <w:rPr>
          <w:lang w:val="el-GR"/>
        </w:rPr>
        <w:t>Παραλήφθηκαν οριστικά (ποσοτικά και ποιοτικά) οι προβλεπόμενες υπηρεσίες και παραδοτέα.</w:t>
      </w:r>
    </w:p>
    <w:p w14:paraId="2479D87D" w14:textId="6AD12370" w:rsidR="007B5013" w:rsidRPr="00FC3E51" w:rsidRDefault="007B5013" w:rsidP="00FC3E51">
      <w:pPr>
        <w:pStyle w:val="aff"/>
        <w:numPr>
          <w:ilvl w:val="3"/>
          <w:numId w:val="127"/>
        </w:numPr>
        <w:spacing w:line="360" w:lineRule="auto"/>
        <w:ind w:left="993"/>
        <w:rPr>
          <w:lang w:val="el-GR"/>
        </w:rPr>
      </w:pPr>
      <w:r w:rsidRPr="00FC3E51">
        <w:rPr>
          <w:lang w:val="el-GR"/>
        </w:rPr>
        <w:t>Έγινε η αποπληρωμή του συμβατικού τιμήματος αφού, προηγουμένως επιβλήθηκαν τυχόν κυρώσεις ή εκπτώσεις.</w:t>
      </w:r>
    </w:p>
    <w:p w14:paraId="7173012F" w14:textId="539E17DE" w:rsidR="007B5013" w:rsidRPr="00FC3E51" w:rsidRDefault="007B5013" w:rsidP="00FC3E51">
      <w:pPr>
        <w:pStyle w:val="aff"/>
        <w:numPr>
          <w:ilvl w:val="3"/>
          <w:numId w:val="127"/>
        </w:numPr>
        <w:spacing w:line="360" w:lineRule="auto"/>
        <w:ind w:left="993"/>
        <w:rPr>
          <w:lang w:val="el-GR"/>
        </w:rPr>
      </w:pPr>
      <w:r w:rsidRPr="00FC3E51">
        <w:rPr>
          <w:lang w:val="el-GR"/>
        </w:rPr>
        <w:t>Εκπληρώθηκαν και οι τυχόν λοιπές συμβατικές υποχρεώσεις και από τα δύο συμβαλλόμενα μέρη και αποδεσμεύθηκαν οι σχετικές εγγυήσεις κατά τα προβλεπόμενα από την εκτελεστική σύμβαση.</w:t>
      </w:r>
      <w:r w:rsidRPr="00FC3E51">
        <w:rPr>
          <w:lang w:val="el-GR"/>
        </w:rPr>
        <w:tab/>
      </w:r>
      <w:bookmarkStart w:id="461" w:name="_Ref8814844"/>
      <w:bookmarkStart w:id="462" w:name="_Ref8814905"/>
    </w:p>
    <w:bookmarkEnd w:id="461"/>
    <w:bookmarkEnd w:id="462"/>
    <w:p w14:paraId="661C6904" w14:textId="77777777" w:rsidR="007B5013" w:rsidRDefault="007B5013" w:rsidP="005F687C">
      <w:pPr>
        <w:spacing w:line="360" w:lineRule="auto"/>
        <w:rPr>
          <w:lang w:val="el-GR"/>
        </w:rPr>
      </w:pPr>
    </w:p>
    <w:p w14:paraId="0258726F" w14:textId="77777777" w:rsidR="008338F0" w:rsidRPr="00EB752E" w:rsidRDefault="003355E7" w:rsidP="005F687C">
      <w:pPr>
        <w:pStyle w:val="22"/>
        <w:spacing w:line="360" w:lineRule="auto"/>
        <w:rPr>
          <w:rFonts w:cs="Tahoma"/>
          <w:lang w:val="el-GR"/>
        </w:rPr>
      </w:pPr>
      <w:bookmarkStart w:id="463" w:name="_Toc74566947"/>
      <w:bookmarkStart w:id="464" w:name="_Toc74566948"/>
      <w:bookmarkStart w:id="465" w:name="_Toc74566949"/>
      <w:bookmarkStart w:id="466" w:name="_Toc74566950"/>
      <w:bookmarkStart w:id="467" w:name="_Toc74566951"/>
      <w:bookmarkStart w:id="468" w:name="_Αναπροσαρμογή_τιμής"/>
      <w:bookmarkEnd w:id="463"/>
      <w:bookmarkEnd w:id="464"/>
      <w:bookmarkEnd w:id="465"/>
      <w:bookmarkEnd w:id="466"/>
      <w:bookmarkEnd w:id="467"/>
      <w:bookmarkEnd w:id="468"/>
      <w:r w:rsidRPr="00603221">
        <w:rPr>
          <w:rFonts w:cs="Tahoma"/>
          <w:lang w:val="el-GR"/>
        </w:rPr>
        <w:tab/>
      </w:r>
      <w:bookmarkStart w:id="469" w:name="_Toc97194333"/>
      <w:bookmarkStart w:id="470" w:name="_Toc97194468"/>
      <w:bookmarkStart w:id="471" w:name="_Ref151372743"/>
      <w:bookmarkStart w:id="472" w:name="_Ref151372750"/>
      <w:bookmarkStart w:id="473" w:name="_Toc173761416"/>
      <w:r w:rsidRPr="00EB752E">
        <w:rPr>
          <w:rFonts w:cs="Tahoma"/>
          <w:lang w:val="el-GR"/>
        </w:rPr>
        <w:t>Αναπροσαρμογή τιμής</w:t>
      </w:r>
      <w:bookmarkEnd w:id="469"/>
      <w:bookmarkEnd w:id="470"/>
      <w:bookmarkEnd w:id="471"/>
      <w:bookmarkEnd w:id="472"/>
      <w:bookmarkEnd w:id="473"/>
    </w:p>
    <w:p w14:paraId="162AAF52" w14:textId="6B2503B6" w:rsidR="00804A55" w:rsidRPr="009C3F51" w:rsidRDefault="00804A55" w:rsidP="005F687C">
      <w:pPr>
        <w:spacing w:line="360" w:lineRule="auto"/>
        <w:rPr>
          <w:lang w:val="el-GR"/>
        </w:rPr>
      </w:pPr>
      <w:r w:rsidRPr="009D34B5">
        <w:rPr>
          <w:b/>
          <w:lang w:val="el-GR"/>
        </w:rPr>
        <w:t>6.</w:t>
      </w:r>
      <w:r w:rsidR="00BF58EA">
        <w:rPr>
          <w:b/>
          <w:lang w:val="el-GR"/>
        </w:rPr>
        <w:t>7</w:t>
      </w:r>
      <w:r w:rsidRPr="009D34B5">
        <w:rPr>
          <w:b/>
          <w:lang w:val="el-GR"/>
        </w:rPr>
        <w:t>.1</w:t>
      </w:r>
      <w:r w:rsidR="0043615C">
        <w:rPr>
          <w:b/>
          <w:lang w:val="el-GR"/>
        </w:rPr>
        <w:t xml:space="preserve"> </w:t>
      </w:r>
      <w:r>
        <w:rPr>
          <w:lang w:val="el-GR"/>
        </w:rPr>
        <w:t>Προβλέπεται ρήτρα</w:t>
      </w:r>
      <w:r w:rsidRPr="009C3F51">
        <w:rPr>
          <w:lang w:val="el-GR"/>
        </w:rPr>
        <w:t xml:space="preserve"> αναπροσαρμογή</w:t>
      </w:r>
      <w:r>
        <w:rPr>
          <w:lang w:val="el-GR"/>
        </w:rPr>
        <w:t>ς</w:t>
      </w:r>
      <w:r w:rsidRPr="009C3F51">
        <w:rPr>
          <w:lang w:val="el-GR"/>
        </w:rPr>
        <w:t xml:space="preserve"> της τιμής</w:t>
      </w:r>
      <w:r>
        <w:rPr>
          <w:lang w:val="el-GR"/>
        </w:rPr>
        <w:t>, η οποία</w:t>
      </w:r>
      <w:r w:rsidRPr="009C3F51">
        <w:rPr>
          <w:lang w:val="el-GR"/>
        </w:rPr>
        <w:t xml:space="preserve"> εφαρμόζεται μόνο αν, κατά τον χρόνο παράδοσης των αγαθών, συντρέχουν αθροιστικά οι εξής συνθήκες: </w:t>
      </w:r>
    </w:p>
    <w:p w14:paraId="7E948998" w14:textId="77777777" w:rsidR="00804A55" w:rsidRPr="009C3F51" w:rsidRDefault="00804A55" w:rsidP="005F687C">
      <w:pPr>
        <w:spacing w:line="360" w:lineRule="auto"/>
        <w:rPr>
          <w:lang w:val="el-GR"/>
        </w:rPr>
      </w:pPr>
      <w:r w:rsidRPr="009C3F51">
        <w:rPr>
          <w:lang w:val="el-GR"/>
        </w:rPr>
        <w:t xml:space="preserve">α) η σύμβαση έχει διάρκεια μεγαλύτερη των δώδεκα μηνών και έχουν παρέλθει δώδεκα (12) μήνες τουλάχιστον από την καταληκτική ημερομηνία υποβολής των προσφορών, </w:t>
      </w:r>
    </w:p>
    <w:p w14:paraId="236F94E4" w14:textId="77777777" w:rsidR="00804A55" w:rsidRPr="009C3F51" w:rsidRDefault="00804A55" w:rsidP="005F687C">
      <w:pPr>
        <w:spacing w:line="360" w:lineRule="auto"/>
        <w:rPr>
          <w:lang w:val="el-GR"/>
        </w:rPr>
      </w:pPr>
      <w:r w:rsidRPr="009C3F51">
        <w:rPr>
          <w:lang w:val="el-GR"/>
        </w:rPr>
        <w:lastRenderedPageBreak/>
        <w:t xml:space="preserve">β) ο δείκτης τιμών καταναλωτή (ΔΤΚ) είναι μικρότερος από μείον τρία τοις εκατό (-3%) και μεγαλύτερος από τρία τοις εκατό (3%), </w:t>
      </w:r>
    </w:p>
    <w:p w14:paraId="0AAFAE4C" w14:textId="77777777" w:rsidR="00804A55" w:rsidRPr="009C3F51" w:rsidRDefault="00804A55" w:rsidP="005F687C">
      <w:pPr>
        <w:spacing w:line="360" w:lineRule="auto"/>
        <w:rPr>
          <w:lang w:val="el-GR"/>
        </w:rPr>
      </w:pPr>
      <w:r w:rsidRPr="009C3F51">
        <w:rPr>
          <w:lang w:val="el-GR"/>
        </w:rPr>
        <w:t xml:space="preserve">γ) η αναθέτουσα αρχή διαθέτει τις απαραίτητες πιστώσεις για την εφαρμογή της αναπροσαρμογής της τιμής. </w:t>
      </w:r>
    </w:p>
    <w:p w14:paraId="10BE4752" w14:textId="77777777" w:rsidR="00804A55" w:rsidRPr="009C3F51" w:rsidRDefault="00804A55" w:rsidP="005F687C">
      <w:pPr>
        <w:spacing w:line="360" w:lineRule="auto"/>
        <w:rPr>
          <w:i/>
          <w:lang w:val="el-GR"/>
        </w:rPr>
      </w:pPr>
      <w:r w:rsidRPr="009C3F51">
        <w:rPr>
          <w:lang w:val="el-GR"/>
        </w:rPr>
        <w:t>Σε περιπτώσεις τμηματικών παραδόσεων, η τιμή αναπροσαρμόζεται για τις ποσότητες που, σύμφωνα με τα έγγραφα της σύμβασης</w:t>
      </w:r>
      <w:r>
        <w:rPr>
          <w:lang w:val="el-GR"/>
        </w:rPr>
        <w:t>,</w:t>
      </w:r>
      <w:r w:rsidRPr="009C3F51">
        <w:rPr>
          <w:lang w:val="el-GR"/>
        </w:rPr>
        <w:t xml:space="preserve"> προβλέπεται να παραδοθούν μετά την παρέλευση των δώδεκα (12) μηνών.</w:t>
      </w:r>
    </w:p>
    <w:p w14:paraId="6EC2C09F" w14:textId="77777777" w:rsidR="00804A55" w:rsidRPr="009C3F51" w:rsidRDefault="00804A55" w:rsidP="005F687C">
      <w:pPr>
        <w:spacing w:line="360" w:lineRule="auto"/>
        <w:rPr>
          <w:lang w:val="el-GR"/>
        </w:rPr>
      </w:pPr>
    </w:p>
    <w:p w14:paraId="40647791" w14:textId="060C46D8" w:rsidR="00804A55" w:rsidRPr="009C3F51" w:rsidRDefault="00804A55" w:rsidP="005F687C">
      <w:pPr>
        <w:spacing w:line="360" w:lineRule="auto"/>
        <w:rPr>
          <w:lang w:val="el-GR"/>
        </w:rPr>
      </w:pPr>
      <w:r w:rsidRPr="009C3F51">
        <w:rPr>
          <w:b/>
          <w:lang w:val="el-GR"/>
        </w:rPr>
        <w:t>6.</w:t>
      </w:r>
      <w:r w:rsidR="008439AF">
        <w:rPr>
          <w:b/>
          <w:lang w:val="el-GR"/>
        </w:rPr>
        <w:t>7</w:t>
      </w:r>
      <w:r w:rsidRPr="009C3F51">
        <w:rPr>
          <w:b/>
          <w:lang w:val="el-GR"/>
        </w:rPr>
        <w:t>.2</w:t>
      </w:r>
      <w:r w:rsidR="0043615C">
        <w:rPr>
          <w:b/>
          <w:lang w:val="el-GR"/>
        </w:rPr>
        <w:t xml:space="preserve"> </w:t>
      </w:r>
      <w:r w:rsidRPr="009C3F51">
        <w:rPr>
          <w:lang w:val="el-GR"/>
        </w:rPr>
        <w:t xml:space="preserve">Για την αναπροσαρμογή της τιμής εφαρμόζεται ο τύπος: </w:t>
      </w:r>
    </w:p>
    <w:p w14:paraId="694BCD6A" w14:textId="77777777" w:rsidR="00804A55" w:rsidRPr="009C3F51" w:rsidRDefault="00804A55" w:rsidP="005F687C">
      <w:pPr>
        <w:spacing w:line="360" w:lineRule="auto"/>
        <w:rPr>
          <w:color w:val="606060"/>
          <w:sz w:val="24"/>
          <w:shd w:val="clear" w:color="auto" w:fill="FFFFFF"/>
          <w:lang w:val="el-GR"/>
        </w:rPr>
      </w:pPr>
      <w:r w:rsidRPr="009C3F51">
        <w:rPr>
          <w:color w:val="606060"/>
          <w:sz w:val="24"/>
          <w:shd w:val="clear" w:color="auto" w:fill="FFFFFF"/>
          <w:lang w:val="el-GR"/>
        </w:rPr>
        <w:t>Τ = Τ</w:t>
      </w:r>
      <w:r w:rsidRPr="009C3F51">
        <w:rPr>
          <w:color w:val="606060"/>
          <w:sz w:val="24"/>
          <w:shd w:val="clear" w:color="auto" w:fill="FFFFFF"/>
          <w:vertAlign w:val="subscript"/>
          <w:lang w:val="el-GR"/>
        </w:rPr>
        <w:t>προσφοράς</w:t>
      </w:r>
      <w:r w:rsidRPr="009C3F51">
        <w:rPr>
          <w:color w:val="606060"/>
          <w:sz w:val="24"/>
          <w:shd w:val="clear" w:color="auto" w:fill="FFFFFF"/>
        </w:rPr>
        <w:t> </w:t>
      </w:r>
      <w:r w:rsidRPr="009C3F51">
        <w:rPr>
          <w:color w:val="606060"/>
          <w:sz w:val="24"/>
          <w:shd w:val="clear" w:color="auto" w:fill="FFFFFF"/>
          <w:lang w:val="el-GR"/>
        </w:rPr>
        <w:t>Χ (1+ΔΤΚ)</w:t>
      </w:r>
    </w:p>
    <w:p w14:paraId="1C145040" w14:textId="77777777" w:rsidR="00804A55" w:rsidRPr="009C3F51" w:rsidRDefault="00804A55" w:rsidP="005F687C">
      <w:pPr>
        <w:spacing w:line="360" w:lineRule="auto"/>
        <w:rPr>
          <w:lang w:val="el-GR"/>
        </w:rPr>
      </w:pPr>
      <w:r w:rsidRPr="009C3F51">
        <w:rPr>
          <w:lang w:val="el-GR"/>
        </w:rPr>
        <w:t>Όπου ΔΤΚ: ο δείκτης τιμών καταναλωτή της συγκεκριμένης κατηγορίας στην οποία υπάγονται τα αγαθά, όπως έχει ανακοινωθεί από την Ελληνική Στατιστική Αρχή (ΕΛ.ΣΤΑΤ.) για τον μήνα που προηγείται του χρόνου παράδοσης των αγαθών, σε σχέση με τον ίδιο μήνα του έτους κατά το οποίο υποβλήθηκε η προσφορά του οικονομικού φορέα, και ανακοινώνεται σε μηνιαία βάση από το Υπουργείο Ανάπτυξης και Επενδύσεων</w:t>
      </w:r>
      <w:r>
        <w:rPr>
          <w:lang w:val="el-GR"/>
        </w:rPr>
        <w:t>.</w:t>
      </w:r>
      <w:r w:rsidRPr="009C3F51">
        <w:rPr>
          <w:lang w:val="el-GR"/>
        </w:rPr>
        <w:t xml:space="preserve">Τ - προσφοράς: η τιμή της οικονομικής προσφοράς του οικονομικού φορέα στον οποίο ανατίθεται η σύμβαση και Τ: η αναπροσαρμοσμένη τιμή. </w:t>
      </w:r>
    </w:p>
    <w:p w14:paraId="52575A93" w14:textId="77777777" w:rsidR="00804A55" w:rsidRPr="009D34B5" w:rsidRDefault="00804A55" w:rsidP="005F687C">
      <w:pPr>
        <w:spacing w:line="360" w:lineRule="auto"/>
        <w:rPr>
          <w:i/>
          <w:color w:val="4472C4"/>
          <w:highlight w:val="yellow"/>
          <w:lang w:val="el-GR"/>
        </w:rPr>
      </w:pPr>
    </w:p>
    <w:p w14:paraId="7C3AA37F" w14:textId="20068B56" w:rsidR="00804A55" w:rsidRPr="004F7AEF" w:rsidRDefault="00804A55" w:rsidP="005F687C">
      <w:pPr>
        <w:spacing w:line="360" w:lineRule="auto"/>
        <w:rPr>
          <w:lang w:val="el-GR"/>
        </w:rPr>
      </w:pPr>
      <w:r w:rsidRPr="009D34B5">
        <w:rPr>
          <w:b/>
          <w:lang w:val="el-GR"/>
        </w:rPr>
        <w:t>6.</w:t>
      </w:r>
      <w:r w:rsidR="00E47AC5">
        <w:rPr>
          <w:b/>
          <w:lang w:val="el-GR"/>
        </w:rPr>
        <w:t>7</w:t>
      </w:r>
      <w:r w:rsidRPr="009D34B5">
        <w:rPr>
          <w:b/>
          <w:lang w:val="el-GR"/>
        </w:rPr>
        <w:t>.3</w:t>
      </w:r>
      <w:r w:rsidRPr="009D34B5">
        <w:rPr>
          <w:lang w:val="el-GR"/>
        </w:rPr>
        <w:t xml:space="preserve"> Σε περίπτωση εκπρόθεσμης παράδοσης, με υπαιτιότητα του αναδόχου, ο χρόνος παράτασης δεν λαμβάνεται υπόψη για την αναπροσαρμογή. Προκαταβολή που χορηγήθηκε αφαιρείται από την προς αναπροσαρμογή συμβατική αξία.</w:t>
      </w:r>
    </w:p>
    <w:p w14:paraId="709F4721" w14:textId="77777777" w:rsidR="00804A55" w:rsidRDefault="00804A55" w:rsidP="005F687C">
      <w:pPr>
        <w:spacing w:line="360" w:lineRule="auto"/>
        <w:rPr>
          <w:lang w:val="el-GR"/>
        </w:rPr>
      </w:pPr>
    </w:p>
    <w:p w14:paraId="2978B0E7" w14:textId="361C24EE" w:rsidR="00804A55" w:rsidRDefault="00804A55" w:rsidP="005F68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rPr>
      </w:pPr>
      <w:r w:rsidRPr="00831BBF">
        <w:rPr>
          <w:b/>
          <w:lang w:val="el-GR"/>
        </w:rPr>
        <w:t>6.</w:t>
      </w:r>
      <w:r w:rsidR="00E47AC5">
        <w:rPr>
          <w:b/>
          <w:lang w:val="el-GR"/>
        </w:rPr>
        <w:t>7</w:t>
      </w:r>
      <w:r w:rsidRPr="00831BBF">
        <w:rPr>
          <w:b/>
          <w:lang w:val="el-GR"/>
        </w:rPr>
        <w:t>.4</w:t>
      </w:r>
      <w:r w:rsidRPr="009D34B5">
        <w:rPr>
          <w:lang w:val="el-GR"/>
        </w:rPr>
        <w:t>Στην περίπτωση, που κατά τον χρόνο εφαρμογής της ρήτρας αναπροσαρμογής, η αναθέτουσα αρχή δεν διαθέτει τις, κατά περίπτωση, αναγκαίες πιστώσεις, μπορεί να προβαίνει σε αύξησητων τιμών μονάδας, με παράλληλη μείωση των προς παράδοση ποσοτήτων, υπό την προϋπόθεση ότι συναινεί ο ανάδοχος.</w:t>
      </w:r>
    </w:p>
    <w:p w14:paraId="25CD44CC" w14:textId="77777777" w:rsidR="008439AF" w:rsidRDefault="008439AF" w:rsidP="005F68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rPr>
      </w:pPr>
    </w:p>
    <w:p w14:paraId="64A5E211" w14:textId="77777777" w:rsidR="00217EF5" w:rsidRDefault="00217EF5" w:rsidP="005F68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rPr>
      </w:pPr>
    </w:p>
    <w:p w14:paraId="2F9C05E8" w14:textId="7A09732B" w:rsidR="00217EF5" w:rsidRPr="00914518" w:rsidRDefault="00217EF5" w:rsidP="00914518">
      <w:pPr>
        <w:pStyle w:val="22"/>
        <w:spacing w:line="360" w:lineRule="auto"/>
        <w:rPr>
          <w:rFonts w:cs="Tahoma"/>
          <w:lang w:val="el-GR"/>
        </w:rPr>
      </w:pPr>
      <w:bookmarkStart w:id="474" w:name="_Toc163650265"/>
      <w:bookmarkStart w:id="475" w:name="_Toc173761417"/>
      <w:r w:rsidRPr="00654777">
        <w:rPr>
          <w:rFonts w:cs="Tahoma"/>
          <w:lang w:val="el-GR"/>
        </w:rPr>
        <w:lastRenderedPageBreak/>
        <w:t xml:space="preserve">Επικαιροποίηση τεχνικών προδιαγραφών κατά την εκτέλεση </w:t>
      </w:r>
      <w:r w:rsidR="00C54EFA">
        <w:rPr>
          <w:rFonts w:cs="Tahoma"/>
          <w:lang w:val="el-GR"/>
        </w:rPr>
        <w:t xml:space="preserve">των εκτελεστικών </w:t>
      </w:r>
      <w:r w:rsidRPr="00654777">
        <w:rPr>
          <w:rFonts w:cs="Tahoma"/>
          <w:lang w:val="el-GR"/>
        </w:rPr>
        <w:t xml:space="preserve"> σ</w:t>
      </w:r>
      <w:bookmarkEnd w:id="474"/>
      <w:r w:rsidR="00C54EFA">
        <w:rPr>
          <w:rFonts w:cs="Tahoma"/>
          <w:lang w:val="el-GR"/>
        </w:rPr>
        <w:t>υμβάσεων</w:t>
      </w:r>
      <w:bookmarkEnd w:id="475"/>
      <w:r w:rsidR="00C54EFA">
        <w:rPr>
          <w:rFonts w:cs="Tahoma"/>
          <w:lang w:val="el-GR"/>
        </w:rPr>
        <w:t xml:space="preserve"> </w:t>
      </w:r>
    </w:p>
    <w:p w14:paraId="0F9B6575" w14:textId="7EC4EDE4" w:rsidR="00217EF5" w:rsidRPr="00603221" w:rsidRDefault="00217EF5" w:rsidP="0037443C">
      <w:pPr>
        <w:spacing w:line="360" w:lineRule="auto"/>
        <w:rPr>
          <w:i/>
          <w:iCs/>
          <w:color w:val="5B9BD5"/>
          <w:spacing w:val="5"/>
          <w:kern w:val="1"/>
          <w:lang w:val="el-GR"/>
        </w:rPr>
      </w:pPr>
      <w:r w:rsidRPr="00B1220E">
        <w:rPr>
          <w:iCs/>
          <w:lang w:val="el-GR"/>
        </w:rPr>
        <w:t xml:space="preserve">Εφόσον, μετά τη σύναψη </w:t>
      </w:r>
      <w:r>
        <w:rPr>
          <w:iCs/>
          <w:lang w:val="el-GR"/>
        </w:rPr>
        <w:t>έκα</w:t>
      </w:r>
      <w:r w:rsidR="00C54EFA">
        <w:rPr>
          <w:iCs/>
          <w:lang w:val="el-GR"/>
        </w:rPr>
        <w:t xml:space="preserve">στης εκτελεστικής </w:t>
      </w:r>
      <w:r w:rsidRPr="00B1220E">
        <w:rPr>
          <w:iCs/>
          <w:lang w:val="el-GR"/>
        </w:rPr>
        <w:t>σύμβασης έχουν αντικατασταθεί, από τον κατασκευαστή, κάποια εκ των προσφερόμενων αγαθών  με νεότερα είδη/ μοντέλα / εκδόσεις, ο ανάδοχος υποβάλ</w:t>
      </w:r>
      <w:r>
        <w:rPr>
          <w:iCs/>
          <w:lang w:val="el-GR"/>
        </w:rPr>
        <w:t>λ</w:t>
      </w:r>
      <w:r w:rsidRPr="00B1220E">
        <w:rPr>
          <w:iCs/>
          <w:lang w:val="el-GR"/>
        </w:rPr>
        <w:t>ει στην αναθέτουσα αρχή πρόταση επικαιροποίησης, η οποία υπόκειται στην έγκριση της αναθέτουσα</w:t>
      </w:r>
      <w:r>
        <w:rPr>
          <w:iCs/>
          <w:lang w:val="el-GR"/>
        </w:rPr>
        <w:t>ς</w:t>
      </w:r>
      <w:r w:rsidRPr="00B1220E">
        <w:rPr>
          <w:iCs/>
          <w:lang w:val="el-GR"/>
        </w:rPr>
        <w:t xml:space="preserve"> αρχής, κατόπιν γνωμοδότησης της Επιτροπής Παρακολούθησης- Παραλαβής. Στο πλαίσιο της πρότασης επικαιροποίησης, τα αγαθά που θα αντικαταστήσουν εκείνα που προσφέρθηκαν και αξιολογήθηκαν πρέπει είναι τουλάχιστον ισοδύναμα με τα προσφερθέντα. Εφόσον εγκριθεί η πρόταση, ο ανάδοχος υποχρεούται να προμηθεύσει τα επικαιροποιημένα αγαθά αντί των αρχικά προσφερθέντων, χωρίς πρόσθετη οικονομική επιβάρυνση της </w:t>
      </w:r>
      <w:r>
        <w:rPr>
          <w:iCs/>
          <w:lang w:val="el-GR"/>
        </w:rPr>
        <w:t>α</w:t>
      </w:r>
      <w:r w:rsidRPr="00B1220E">
        <w:rPr>
          <w:iCs/>
          <w:lang w:val="el-GR"/>
        </w:rPr>
        <w:t xml:space="preserve">ναθέτουσας </w:t>
      </w:r>
      <w:r>
        <w:rPr>
          <w:iCs/>
          <w:lang w:val="el-GR"/>
        </w:rPr>
        <w:t>α</w:t>
      </w:r>
      <w:r w:rsidRPr="00B1220E">
        <w:rPr>
          <w:iCs/>
          <w:lang w:val="el-GR"/>
        </w:rPr>
        <w:t>ρχής</w:t>
      </w:r>
      <w:r w:rsidRPr="00B1220E">
        <w:rPr>
          <w:iCs/>
          <w:color w:val="FF0000"/>
          <w:lang w:val="el-GR"/>
        </w:rPr>
        <w:t xml:space="preserve"> </w:t>
      </w:r>
      <w:r w:rsidRPr="00831BBF">
        <w:rPr>
          <w:iCs/>
          <w:lang w:val="el-GR"/>
        </w:rPr>
        <w:t>και χωρίς</w:t>
      </w:r>
      <w:r w:rsidRPr="00B1220E">
        <w:rPr>
          <w:iCs/>
          <w:color w:val="FF0000"/>
          <w:lang w:val="el-GR"/>
        </w:rPr>
        <w:t xml:space="preserve"> </w:t>
      </w:r>
      <w:r w:rsidRPr="00B1220E">
        <w:rPr>
          <w:iCs/>
          <w:lang w:val="el-GR"/>
        </w:rPr>
        <w:t>μεταβολή των όρων πληρωμής</w:t>
      </w:r>
      <w:r w:rsidR="004D4AFD">
        <w:rPr>
          <w:iCs/>
          <w:lang w:val="el-GR"/>
        </w:rPr>
        <w:t xml:space="preserve"> με την επιφύλαξη των </w:t>
      </w:r>
      <w:r w:rsidR="00C02F3B">
        <w:rPr>
          <w:iCs/>
          <w:lang w:val="el-GR"/>
        </w:rPr>
        <w:t>αναφερόμενων</w:t>
      </w:r>
      <w:r w:rsidR="004D4AFD">
        <w:rPr>
          <w:iCs/>
          <w:lang w:val="el-GR"/>
        </w:rPr>
        <w:t xml:space="preserve"> στην παρ. </w:t>
      </w:r>
      <w:r w:rsidR="00C02F3B">
        <w:rPr>
          <w:iCs/>
          <w:lang w:val="el-GR"/>
        </w:rPr>
        <w:t>6.7 της παρούσας.</w:t>
      </w:r>
    </w:p>
    <w:p w14:paraId="19B92DB7" w14:textId="77777777" w:rsidR="00217EF5" w:rsidRDefault="00217EF5" w:rsidP="005F68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rPr>
      </w:pPr>
    </w:p>
    <w:p w14:paraId="23043732" w14:textId="77777777" w:rsidR="008439AF" w:rsidRDefault="008439AF" w:rsidP="005F68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rPr>
          <w:lang w:val="el-GR"/>
        </w:rPr>
      </w:pPr>
    </w:p>
    <w:p w14:paraId="162767C3" w14:textId="77777777" w:rsidR="00804A55" w:rsidRPr="00603221" w:rsidRDefault="00804A55" w:rsidP="005F687C">
      <w:pPr>
        <w:spacing w:line="360" w:lineRule="auto"/>
        <w:rPr>
          <w:i/>
          <w:iCs/>
          <w:color w:val="5B9BD5"/>
          <w:spacing w:val="5"/>
          <w:kern w:val="1"/>
          <w:lang w:val="el-GR"/>
        </w:rPr>
      </w:pPr>
    </w:p>
    <w:p w14:paraId="3FD0ACF8" w14:textId="77777777" w:rsidR="00B57EA7" w:rsidRDefault="00B57EA7" w:rsidP="005F687C">
      <w:pPr>
        <w:spacing w:line="360" w:lineRule="auto"/>
        <w:rPr>
          <w:b/>
          <w:sz w:val="32"/>
          <w:u w:val="single"/>
          <w:lang w:val="el-GR"/>
        </w:rPr>
      </w:pPr>
      <w:bookmarkStart w:id="476" w:name="_Toc97194469"/>
    </w:p>
    <w:p w14:paraId="65701334" w14:textId="77777777" w:rsidR="00B57EA7" w:rsidRDefault="00B57EA7" w:rsidP="005F687C">
      <w:pPr>
        <w:spacing w:line="360" w:lineRule="auto"/>
        <w:rPr>
          <w:b/>
          <w:sz w:val="32"/>
          <w:u w:val="single"/>
          <w:lang w:val="el-GR"/>
        </w:rPr>
      </w:pPr>
    </w:p>
    <w:p w14:paraId="142E3DC7" w14:textId="77777777" w:rsidR="00B57EA7" w:rsidRDefault="00B57EA7" w:rsidP="005F687C">
      <w:pPr>
        <w:spacing w:line="360" w:lineRule="auto"/>
        <w:rPr>
          <w:b/>
          <w:sz w:val="32"/>
          <w:u w:val="single"/>
          <w:lang w:val="el-GR"/>
        </w:rPr>
      </w:pPr>
    </w:p>
    <w:p w14:paraId="49C8352F" w14:textId="77777777" w:rsidR="00B57EA7" w:rsidRDefault="00B57EA7" w:rsidP="005F687C">
      <w:pPr>
        <w:spacing w:line="360" w:lineRule="auto"/>
        <w:rPr>
          <w:b/>
          <w:sz w:val="32"/>
          <w:u w:val="single"/>
          <w:lang w:val="el-GR"/>
        </w:rPr>
      </w:pPr>
    </w:p>
    <w:p w14:paraId="2D9FD32A" w14:textId="77777777" w:rsidR="00B57EA7" w:rsidRDefault="00B57EA7" w:rsidP="005F687C">
      <w:pPr>
        <w:spacing w:line="360" w:lineRule="auto"/>
        <w:rPr>
          <w:b/>
          <w:sz w:val="32"/>
          <w:u w:val="single"/>
          <w:lang w:val="el-GR"/>
        </w:rPr>
      </w:pPr>
    </w:p>
    <w:p w14:paraId="043D09FC" w14:textId="77777777" w:rsidR="00B57EA7" w:rsidRDefault="00B57EA7" w:rsidP="005F687C">
      <w:pPr>
        <w:spacing w:line="360" w:lineRule="auto"/>
        <w:rPr>
          <w:b/>
          <w:sz w:val="32"/>
          <w:u w:val="single"/>
          <w:lang w:val="el-GR"/>
        </w:rPr>
      </w:pPr>
    </w:p>
    <w:p w14:paraId="1624F244" w14:textId="77777777" w:rsidR="00B57EA7" w:rsidRDefault="00B57EA7" w:rsidP="005F687C">
      <w:pPr>
        <w:spacing w:line="360" w:lineRule="auto"/>
        <w:rPr>
          <w:b/>
          <w:sz w:val="32"/>
          <w:u w:val="single"/>
          <w:lang w:val="el-GR"/>
        </w:rPr>
      </w:pPr>
    </w:p>
    <w:p w14:paraId="1216334C" w14:textId="77777777" w:rsidR="00B57EA7" w:rsidRDefault="00B57EA7" w:rsidP="005F687C">
      <w:pPr>
        <w:spacing w:line="360" w:lineRule="auto"/>
        <w:rPr>
          <w:b/>
          <w:sz w:val="32"/>
          <w:u w:val="single"/>
          <w:lang w:val="el-GR"/>
        </w:rPr>
      </w:pPr>
    </w:p>
    <w:p w14:paraId="341256BA" w14:textId="77777777" w:rsidR="00C207ED" w:rsidRDefault="00C207ED" w:rsidP="005F687C">
      <w:pPr>
        <w:spacing w:line="360" w:lineRule="auto"/>
        <w:rPr>
          <w:b/>
          <w:sz w:val="32"/>
          <w:u w:val="single"/>
          <w:lang w:val="el-GR"/>
        </w:rPr>
      </w:pPr>
    </w:p>
    <w:p w14:paraId="15FCF9F7" w14:textId="77777777" w:rsidR="00C207ED" w:rsidRDefault="00C207ED" w:rsidP="005F687C">
      <w:pPr>
        <w:spacing w:line="360" w:lineRule="auto"/>
        <w:rPr>
          <w:b/>
          <w:sz w:val="32"/>
          <w:u w:val="single"/>
          <w:lang w:val="el-GR"/>
        </w:rPr>
      </w:pPr>
    </w:p>
    <w:p w14:paraId="3157079E" w14:textId="77777777" w:rsidR="00C207ED" w:rsidRDefault="00C207ED" w:rsidP="005F687C">
      <w:pPr>
        <w:spacing w:line="360" w:lineRule="auto"/>
        <w:rPr>
          <w:b/>
          <w:sz w:val="32"/>
          <w:u w:val="single"/>
          <w:lang w:val="el-GR"/>
        </w:rPr>
      </w:pPr>
    </w:p>
    <w:p w14:paraId="2B29F9D6" w14:textId="77777777" w:rsidR="00B57EA7" w:rsidRDefault="00B57EA7" w:rsidP="005F687C">
      <w:pPr>
        <w:spacing w:line="360" w:lineRule="auto"/>
        <w:rPr>
          <w:b/>
          <w:sz w:val="32"/>
          <w:u w:val="single"/>
          <w:lang w:val="el-GR"/>
        </w:rPr>
      </w:pPr>
    </w:p>
    <w:p w14:paraId="4C23112E" w14:textId="77777777" w:rsidR="00B57EA7" w:rsidRDefault="00B57EA7" w:rsidP="005F687C">
      <w:pPr>
        <w:spacing w:line="360" w:lineRule="auto"/>
        <w:rPr>
          <w:b/>
          <w:sz w:val="32"/>
          <w:u w:val="single"/>
          <w:lang w:val="el-GR"/>
        </w:rPr>
      </w:pPr>
    </w:p>
    <w:p w14:paraId="00C44F27" w14:textId="046259FE" w:rsidR="008338F0" w:rsidRPr="004D63D0" w:rsidRDefault="003355E7" w:rsidP="00270DC6">
      <w:pPr>
        <w:pStyle w:val="10"/>
        <w:numPr>
          <w:ilvl w:val="0"/>
          <w:numId w:val="0"/>
        </w:numPr>
        <w:ind w:left="432"/>
        <w:rPr>
          <w:rStyle w:val="Heading1Char"/>
          <w:lang w:val="el-GR"/>
        </w:rPr>
      </w:pPr>
      <w:bookmarkStart w:id="477" w:name="_Toc173761418"/>
      <w:r w:rsidRPr="004D63D0">
        <w:rPr>
          <w:rStyle w:val="Heading1Char"/>
          <w:lang w:val="el-GR"/>
        </w:rPr>
        <w:lastRenderedPageBreak/>
        <w:t>ΠΑΡΑΡΤΗΜΑΤΑ</w:t>
      </w:r>
      <w:bookmarkEnd w:id="476"/>
      <w:bookmarkEnd w:id="477"/>
    </w:p>
    <w:p w14:paraId="40F3FDD8" w14:textId="4B639875" w:rsidR="00346666" w:rsidRPr="00D53612" w:rsidRDefault="00346666" w:rsidP="00270DC6">
      <w:pPr>
        <w:pStyle w:val="22"/>
        <w:numPr>
          <w:ilvl w:val="0"/>
          <w:numId w:val="0"/>
        </w:numPr>
        <w:ind w:left="576"/>
        <w:rPr>
          <w:rStyle w:val="Heading2Char"/>
          <w:lang w:val="el-GR"/>
        </w:rPr>
      </w:pPr>
      <w:bookmarkStart w:id="478" w:name="_ΠΑΡΑΡΤΗΜΑ_Ι_–"/>
      <w:bookmarkStart w:id="479" w:name="_Toc173761419"/>
      <w:bookmarkStart w:id="480" w:name="_Ref510087011"/>
      <w:bookmarkStart w:id="481" w:name="_Ref40980421"/>
      <w:bookmarkStart w:id="482" w:name="_Toc97194373"/>
      <w:bookmarkStart w:id="483" w:name="_Toc97194478"/>
      <w:bookmarkEnd w:id="478"/>
      <w:r w:rsidRPr="00D53612">
        <w:rPr>
          <w:rStyle w:val="Heading2Char"/>
          <w:lang w:val="el-GR"/>
        </w:rPr>
        <w:t>ΠΑΡΑΡΤΗΜΑ Ι – Αναλυτική Περιγραφή Φυσικού και Οικονομικού Αντικειμένου της Σύμβασης</w:t>
      </w:r>
      <w:bookmarkEnd w:id="479"/>
    </w:p>
    <w:p w14:paraId="564977F7" w14:textId="30480398" w:rsidR="00346666" w:rsidRPr="00D53612" w:rsidRDefault="00346666" w:rsidP="00D53612">
      <w:pPr>
        <w:pStyle w:val="22"/>
        <w:numPr>
          <w:ilvl w:val="6"/>
          <w:numId w:val="127"/>
        </w:numPr>
        <w:rPr>
          <w:rStyle w:val="Heading2Char"/>
        </w:rPr>
      </w:pPr>
      <w:bookmarkStart w:id="484" w:name="_Συνοπτική_περιγραφή_έργου"/>
      <w:bookmarkStart w:id="485" w:name="_Toc161225684"/>
      <w:bookmarkStart w:id="486" w:name="_Toc166570390"/>
      <w:bookmarkStart w:id="487" w:name="_Toc173761420"/>
      <w:bookmarkStart w:id="488" w:name="_Toc75348045"/>
      <w:bookmarkStart w:id="489" w:name="_Toc85457430"/>
      <w:bookmarkStart w:id="490" w:name="_Toc97194335"/>
      <w:bookmarkStart w:id="491" w:name="_Toc97194471"/>
      <w:bookmarkStart w:id="492" w:name="_Ref97199257"/>
      <w:bookmarkEnd w:id="484"/>
      <w:r w:rsidRPr="00D53612">
        <w:rPr>
          <w:rStyle w:val="Heading2Char"/>
        </w:rPr>
        <w:t>Συνοπτική περιγραφή έργου</w:t>
      </w:r>
      <w:bookmarkEnd w:id="485"/>
      <w:bookmarkEnd w:id="486"/>
      <w:bookmarkEnd w:id="487"/>
    </w:p>
    <w:p w14:paraId="5B8C2C0D" w14:textId="36C7198B" w:rsidR="00346666" w:rsidRPr="00D53612" w:rsidRDefault="00346666" w:rsidP="004D63D0">
      <w:pPr>
        <w:pStyle w:val="32"/>
        <w:numPr>
          <w:ilvl w:val="1"/>
          <w:numId w:val="213"/>
        </w:numPr>
      </w:pPr>
      <w:bookmarkStart w:id="493" w:name="_Γενική_περιγραφή_έργου"/>
      <w:bookmarkStart w:id="494" w:name="_Toc161225685"/>
      <w:bookmarkStart w:id="495" w:name="_Toc166570391"/>
      <w:bookmarkStart w:id="496" w:name="_Ref168845543"/>
      <w:bookmarkStart w:id="497" w:name="_Toc173761421"/>
      <w:bookmarkEnd w:id="493"/>
      <w:r w:rsidRPr="00D53612">
        <w:t xml:space="preserve">Γενική </w:t>
      </w:r>
      <w:r w:rsidRPr="00846C36">
        <w:t>περιγραφή</w:t>
      </w:r>
      <w:r w:rsidRPr="00D53612">
        <w:t xml:space="preserve"> έργου</w:t>
      </w:r>
      <w:bookmarkEnd w:id="494"/>
      <w:bookmarkEnd w:id="495"/>
      <w:bookmarkEnd w:id="496"/>
      <w:bookmarkEnd w:id="497"/>
    </w:p>
    <w:bookmarkEnd w:id="488"/>
    <w:bookmarkEnd w:id="489"/>
    <w:p w14:paraId="2B82C916" w14:textId="381A9204" w:rsidR="00346666" w:rsidRDefault="00346666" w:rsidP="005F687C">
      <w:pPr>
        <w:spacing w:line="360" w:lineRule="auto"/>
        <w:rPr>
          <w:lang w:val="el-GR"/>
        </w:rPr>
      </w:pPr>
      <w:r>
        <w:rPr>
          <w:lang w:val="el-GR"/>
        </w:rPr>
        <w:t xml:space="preserve">Η Ελλάδα σε όλη την επικράτεια λόγω της ιδιαίτερης γεωγραφίας και γεωγραφικής της θέσης, καλείται να αντιμετωπίσει ιδίως τα τελευταία χρόνια ως αποτέλεσμα των επιπτώσεων της κλιματικής αλλαγής, τη </w:t>
      </w:r>
      <w:r w:rsidRPr="00D53612">
        <w:rPr>
          <w:lang w:val="el-GR"/>
        </w:rPr>
        <w:t>σημαντική αύξηση της συχνότητας εκδήλωσης ακραίων καιρικών φαινομένων που δημιουργούν σοβαρούς φυσικ</w:t>
      </w:r>
      <w:r>
        <w:rPr>
          <w:lang w:val="el-GR"/>
        </w:rPr>
        <w:t xml:space="preserve">ούς και περιβαλλοντικούς κινδύνους και καταστροφές. Οι επιπτώσεις αυτές επηρεάζουν ιδίως την ανθρώπινη ζωή και υγεία, καθώς και την οικονομία, το περιβάλλον και τον πολιτισμό. </w:t>
      </w:r>
    </w:p>
    <w:p w14:paraId="53692D14" w14:textId="77777777" w:rsidR="00346666" w:rsidRDefault="00346666" w:rsidP="005F687C">
      <w:pPr>
        <w:spacing w:line="360" w:lineRule="auto"/>
        <w:rPr>
          <w:lang w:val="el-GR"/>
        </w:rPr>
      </w:pPr>
      <w:r>
        <w:rPr>
          <w:lang w:val="el-GR"/>
        </w:rPr>
        <w:t xml:space="preserve">Λαμβάνοντας υπόψη την αυξανόμενη συχνότητα εκδήλωσης ακραίων καιρικών φαινομένων και ιδιαίτερα της εκδήλωσης πυρκαγιών, ως απόρροια και της κλιματικής αλλαγής, επιδιώκεται η προμήθεια και εγκατάσταση </w:t>
      </w:r>
      <w:bookmarkStart w:id="498" w:name="_Hlk172824815"/>
      <w:r>
        <w:rPr>
          <w:lang w:val="el-GR"/>
        </w:rPr>
        <w:t>συστημάτων πυρανίχνευσης σε περιοχές αυξημένης επικινδυνότητας σε όλη την επικράτεια, παρέχοντας κάλυψη των περιοχών παρέμβασης</w:t>
      </w:r>
      <w:bookmarkEnd w:id="498"/>
      <w:r>
        <w:rPr>
          <w:lang w:val="el-GR"/>
        </w:rPr>
        <w:t xml:space="preserve">. Τα εν λόγω συστήματα, θα συμβάλουν στην έγκαιρη προειδοποίηση και στη συλλογή πληροφοριών για την πρόληψη και αντιμετώπιση των ως άνω περιστατικών. Παράλληλα, θα παρέχουν στοιχεία πρόβλεψης και εξέλιξης των συμβάντων στα επιχειρησιακά κέντρα, υποστηρίζοντας το έργο της πυρόσβεσης. </w:t>
      </w:r>
    </w:p>
    <w:p w14:paraId="04F33B2D" w14:textId="77777777" w:rsidR="00346666" w:rsidRDefault="00346666" w:rsidP="005F687C">
      <w:pPr>
        <w:spacing w:line="360" w:lineRule="auto"/>
        <w:rPr>
          <w:lang w:val="el-GR"/>
        </w:rPr>
      </w:pPr>
      <w:r>
        <w:rPr>
          <w:lang w:val="el-GR"/>
        </w:rPr>
        <w:t>Σε ευρύτερο επίπεδο, με την υλοποίηση του έργου επιδιώκεται:</w:t>
      </w:r>
    </w:p>
    <w:p w14:paraId="0231D7D6" w14:textId="77777777" w:rsidR="00346666" w:rsidRDefault="00346666" w:rsidP="005F687C">
      <w:pPr>
        <w:pStyle w:val="aff"/>
        <w:numPr>
          <w:ilvl w:val="0"/>
          <w:numId w:val="74"/>
        </w:numPr>
        <w:suppressAutoHyphens w:val="0"/>
        <w:spacing w:after="160" w:line="360" w:lineRule="auto"/>
        <w:rPr>
          <w:lang w:val="el-GR"/>
        </w:rPr>
      </w:pPr>
      <w:r>
        <w:rPr>
          <w:lang w:val="el-GR"/>
        </w:rPr>
        <w:t>Η προστασία της ζωής σε περίπτωση εκδήλωσης πυρκαγιάς</w:t>
      </w:r>
    </w:p>
    <w:p w14:paraId="4D31DFD8" w14:textId="77777777" w:rsidR="00346666" w:rsidRDefault="00346666" w:rsidP="005F687C">
      <w:pPr>
        <w:pStyle w:val="aff"/>
        <w:numPr>
          <w:ilvl w:val="0"/>
          <w:numId w:val="74"/>
        </w:numPr>
        <w:suppressAutoHyphens w:val="0"/>
        <w:spacing w:after="160" w:line="360" w:lineRule="auto"/>
        <w:rPr>
          <w:lang w:val="el-GR"/>
        </w:rPr>
      </w:pPr>
      <w:r>
        <w:rPr>
          <w:lang w:val="el-GR"/>
        </w:rPr>
        <w:t>Η προστασία του φυσικού πλούτου της χώρας</w:t>
      </w:r>
    </w:p>
    <w:p w14:paraId="0D6536AB" w14:textId="77777777" w:rsidR="00346666" w:rsidRDefault="00346666" w:rsidP="005F687C">
      <w:pPr>
        <w:pStyle w:val="aff"/>
        <w:numPr>
          <w:ilvl w:val="0"/>
          <w:numId w:val="74"/>
        </w:numPr>
        <w:suppressAutoHyphens w:val="0"/>
        <w:spacing w:after="160" w:line="360" w:lineRule="auto"/>
        <w:rPr>
          <w:lang w:val="el-GR"/>
        </w:rPr>
      </w:pPr>
      <w:r>
        <w:rPr>
          <w:lang w:val="el-GR"/>
        </w:rPr>
        <w:t>Η προστασία της δημόσιας και ιδιωτικής περιουσίας σε περίπτωση εκδήλωσης πυρκαγιάς</w:t>
      </w:r>
    </w:p>
    <w:p w14:paraId="7EEEF664" w14:textId="77777777" w:rsidR="00346666" w:rsidRDefault="00346666" w:rsidP="005F687C">
      <w:pPr>
        <w:spacing w:line="360" w:lineRule="auto"/>
        <w:rPr>
          <w:lang w:val="el-GR"/>
        </w:rPr>
      </w:pPr>
      <w:bookmarkStart w:id="499" w:name="_Hlk169461518"/>
      <w:r>
        <w:rPr>
          <w:lang w:val="el-GR"/>
        </w:rPr>
        <w:t>Ο ανωτέρω στόχος θα επιτευχθεί μέσω της τοποθέτησης κατάλληλων συστημάτων εποπτείας, εντοπισμού και ανίχνευσης πυρκαγιάς, τα οποία θα παρέχουν κάλυψη στην ευρύτερη περιοχή των επιλεγμένων περιοχών και θα καθιστούν δυνατή τη διαβίβαση πληροφοριών στο Ενιαίο Συντονιστικό Κέντρο Ελέγχου.</w:t>
      </w:r>
    </w:p>
    <w:p w14:paraId="306F43FA" w14:textId="77777777" w:rsidR="00346666" w:rsidRDefault="00346666" w:rsidP="005F687C">
      <w:pPr>
        <w:spacing w:line="360" w:lineRule="auto"/>
        <w:rPr>
          <w:lang w:val="el-GR"/>
        </w:rPr>
      </w:pPr>
      <w:r>
        <w:rPr>
          <w:lang w:val="el-GR"/>
        </w:rPr>
        <w:t xml:space="preserve">Παράλληλα, τα συστήματα εντοπισμού και προειδοποίησης θα είναι σύγχρονης τεχνολογίας και θα παρέχουν τη δυνατότητα επιτήρησης των περιοχών ενδιαφέροντος μέσω αυτόνομων σταθμών παρακολούθησης εφοδιασμένων με συστήματα αισθητήρων οπτικής τεχνολογίας τύπου </w:t>
      </w:r>
      <w:r>
        <w:t>Lidar</w:t>
      </w:r>
      <w:r>
        <w:rPr>
          <w:lang w:val="el-GR"/>
        </w:rPr>
        <w:t xml:space="preserve">, </w:t>
      </w:r>
      <w:r>
        <w:rPr>
          <w:lang w:val="el-GR"/>
        </w:rPr>
        <w:lastRenderedPageBreak/>
        <w:t>μετεωρολογικό σταθμό, ειδικούς αισθητήρες, τηλεπικοινωνιακό εξοπλισμό και συστήματα καταγραφής σε βίντεο εικόνων υψηλής ανάλυσης επί εικοσιτετράωρης βάσης, τόσο κατά τη διάρκεια της ημέρας όσο και τη νύχτα.</w:t>
      </w:r>
    </w:p>
    <w:bookmarkEnd w:id="499"/>
    <w:p w14:paraId="378FAC28" w14:textId="77777777" w:rsidR="00346666" w:rsidRDefault="00346666" w:rsidP="005F687C">
      <w:pPr>
        <w:spacing w:line="360" w:lineRule="auto"/>
        <w:rPr>
          <w:lang w:val="el-GR"/>
        </w:rPr>
      </w:pPr>
      <w:r>
        <w:rPr>
          <w:lang w:val="el-GR"/>
        </w:rPr>
        <w:t xml:space="preserve">Στο πλαίσιο αυτό, μέσω των παραπάνω τεχνικών χαρακτηριστικών θα λαμβάνονται άμεσα δεδομένα από τα σημεία συμβάντος, προκειμένου να αξιολογηθούν και να αξιοποιηθούν κατάλληλα, ώστε να σχεδιαστεί μια στρατηγική άμεσης ανταπόκρισης. Ο συντονισμός των εμπλεκόμενων φορέων, καθώς και η έγκαιρη ανταλλαγή πληροφοριών, που υποστηρίζονται από το προτεινόμενο έργο αποτελεί κρίσιμο παράγοντα για την πρόληψη και αποτελεσματική αντιμετώπιση περιστατικών έκτακτης ανάγκης και δη πυρκαγιών. </w:t>
      </w:r>
    </w:p>
    <w:p w14:paraId="1DCC484F" w14:textId="77777777" w:rsidR="00346666" w:rsidRDefault="00346666" w:rsidP="004D63D0">
      <w:pPr>
        <w:pStyle w:val="32"/>
        <w:numPr>
          <w:ilvl w:val="1"/>
          <w:numId w:val="213"/>
        </w:numPr>
      </w:pPr>
      <w:bookmarkStart w:id="500" w:name="_Toc161225691"/>
      <w:bookmarkStart w:id="501" w:name="_Toc166570392"/>
      <w:bookmarkStart w:id="502" w:name="_Ref168845574"/>
      <w:bookmarkStart w:id="503" w:name="_Toc173761422"/>
      <w:bookmarkStart w:id="504" w:name="_Toc75348051"/>
      <w:bookmarkStart w:id="505" w:name="_Toc85457460"/>
      <w:bookmarkStart w:id="506" w:name="_Ref85901764"/>
      <w:bookmarkStart w:id="507" w:name="_Ref85902223"/>
      <w:bookmarkStart w:id="508" w:name="_Ref85972780"/>
      <w:bookmarkStart w:id="509" w:name="_Ref91154312"/>
      <w:bookmarkStart w:id="510" w:name="_Toc92879156"/>
      <w:bookmarkStart w:id="511" w:name="_Ref97115711"/>
      <w:bookmarkStart w:id="512" w:name="_Ref98175893"/>
      <w:r>
        <w:t>Στόχοι και αναμενόμενα οφέλη έργου</w:t>
      </w:r>
      <w:bookmarkEnd w:id="500"/>
      <w:bookmarkEnd w:id="501"/>
      <w:bookmarkEnd w:id="502"/>
      <w:bookmarkEnd w:id="503"/>
    </w:p>
    <w:p w14:paraId="40FEC701" w14:textId="77777777" w:rsidR="00346666" w:rsidRDefault="00346666" w:rsidP="005F687C">
      <w:pPr>
        <w:pStyle w:val="normalwithoutspacing"/>
        <w:spacing w:after="120" w:line="360" w:lineRule="auto"/>
        <w:rPr>
          <w:strike/>
        </w:rPr>
      </w:pPr>
      <w:r>
        <w:t>Η επιχειρησιακή κρισιμότητα του έργου αναδεικνύεται από την αύξηση των δασικών πυρκαγιών κατά τα τελευταία χρόνια στη Χώρα μας.</w:t>
      </w:r>
    </w:p>
    <w:p w14:paraId="09255612" w14:textId="77777777" w:rsidR="00346666" w:rsidRDefault="00346666" w:rsidP="005F687C">
      <w:pPr>
        <w:pStyle w:val="normalwithoutspacing"/>
        <w:spacing w:after="120" w:line="360" w:lineRule="auto"/>
      </w:pPr>
      <w:r>
        <w:t xml:space="preserve">Ως αποτελέσματα της υλοποίησης του έργου αναμένονται να επιτευχθούν: </w:t>
      </w:r>
    </w:p>
    <w:p w14:paraId="7863A8CF" w14:textId="77777777" w:rsidR="00346666" w:rsidRDefault="00346666" w:rsidP="005F687C">
      <w:pPr>
        <w:pStyle w:val="normalwithoutspacing"/>
        <w:numPr>
          <w:ilvl w:val="0"/>
          <w:numId w:val="75"/>
        </w:numPr>
        <w:suppressAutoHyphens w:val="0"/>
        <w:spacing w:after="120" w:line="360" w:lineRule="auto"/>
      </w:pPr>
      <w:r>
        <w:t>Υιοθέτηση μιας σύγχρονης και αποτελεσματικής προσέγγισης για την αντιμετώπιση φυσικών καταστροφών, όπως οι πυρκαγιές, συμβάλλοντας τόσο στην πρόληψη όσο και στη διαχείρισή τους από το Πυροσβεστικό Σώμα και τους εκάστοτε αρμόδιους φορείς.</w:t>
      </w:r>
    </w:p>
    <w:p w14:paraId="224FF6DA" w14:textId="77777777" w:rsidR="00346666" w:rsidRDefault="00346666" w:rsidP="005F687C">
      <w:pPr>
        <w:pStyle w:val="normalwithoutspacing"/>
        <w:numPr>
          <w:ilvl w:val="0"/>
          <w:numId w:val="75"/>
        </w:numPr>
        <w:suppressAutoHyphens w:val="0"/>
        <w:spacing w:after="120" w:line="360" w:lineRule="auto"/>
      </w:pPr>
      <w:r>
        <w:t>Ενίσχυση της ετοιμότητας - σε επίπεδο οργάνωσης και ενεργειών - των συναρμόδιων Υπηρεσιών και φορέων να αντιμετωπίσουν συμβάντα πυρκαγιάς και διασφάλιση άμεσης, συντονισμένης και προσχεδιασμένης ανταπόκρισης.</w:t>
      </w:r>
    </w:p>
    <w:p w14:paraId="70BDC12A" w14:textId="77777777" w:rsidR="00346666" w:rsidRDefault="00346666" w:rsidP="005F687C">
      <w:pPr>
        <w:pStyle w:val="normalwithoutspacing"/>
        <w:numPr>
          <w:ilvl w:val="0"/>
          <w:numId w:val="75"/>
        </w:numPr>
        <w:suppressAutoHyphens w:val="0"/>
        <w:spacing w:after="120" w:line="360" w:lineRule="auto"/>
      </w:pPr>
      <w:r>
        <w:t xml:space="preserve">Έγκυρη και έγκαιρη παροχή πληροφοριών προς τους φορείς αντιμετώπισης έκτακτων αναγκών σε περίπτωση δασικών πυρκαγιών, </w:t>
      </w:r>
    </w:p>
    <w:p w14:paraId="3AA85C66" w14:textId="77777777" w:rsidR="00346666" w:rsidRDefault="00346666" w:rsidP="005F687C">
      <w:pPr>
        <w:pStyle w:val="normalwithoutspacing"/>
        <w:numPr>
          <w:ilvl w:val="0"/>
          <w:numId w:val="75"/>
        </w:numPr>
        <w:suppressAutoHyphens w:val="0"/>
        <w:spacing w:after="120" w:line="360" w:lineRule="auto"/>
      </w:pPr>
      <w:r>
        <w:t xml:space="preserve">Σχεδιασμός κατάλληλων ενεργειών για αμεσότερη και αποτελεσματικότερη αντιμετώπιση των συμβάντων. </w:t>
      </w:r>
    </w:p>
    <w:p w14:paraId="67ED7D82" w14:textId="77777777" w:rsidR="00346666" w:rsidRDefault="00346666" w:rsidP="005F687C">
      <w:pPr>
        <w:spacing w:line="360" w:lineRule="auto"/>
        <w:rPr>
          <w:lang w:val="el-GR"/>
        </w:rPr>
      </w:pPr>
    </w:p>
    <w:bookmarkEnd w:id="504"/>
    <w:bookmarkEnd w:id="505"/>
    <w:bookmarkEnd w:id="506"/>
    <w:bookmarkEnd w:id="507"/>
    <w:bookmarkEnd w:id="508"/>
    <w:bookmarkEnd w:id="509"/>
    <w:bookmarkEnd w:id="510"/>
    <w:bookmarkEnd w:id="511"/>
    <w:bookmarkEnd w:id="512"/>
    <w:p w14:paraId="1CF4D6DF" w14:textId="77777777" w:rsidR="00346666" w:rsidRDefault="00346666" w:rsidP="005F687C">
      <w:pPr>
        <w:pStyle w:val="ae"/>
        <w:spacing w:after="120" w:line="360" w:lineRule="auto"/>
        <w:rPr>
          <w:color w:val="222222"/>
          <w:shd w:val="clear" w:color="auto" w:fill="FFFFFF"/>
          <w:lang w:val="el-GR" w:eastAsia="en-US"/>
        </w:rPr>
      </w:pPr>
    </w:p>
    <w:p w14:paraId="77E3D90A" w14:textId="77777777" w:rsidR="00346666" w:rsidRDefault="00346666" w:rsidP="005F687C">
      <w:pPr>
        <w:pStyle w:val="ae"/>
        <w:spacing w:after="120" w:line="360" w:lineRule="auto"/>
        <w:rPr>
          <w:lang w:val="el-GR"/>
        </w:rPr>
      </w:pPr>
    </w:p>
    <w:p w14:paraId="7B0A3F07" w14:textId="77777777" w:rsidR="00346666" w:rsidRDefault="00346666" w:rsidP="005F687C">
      <w:pPr>
        <w:spacing w:line="360" w:lineRule="auto"/>
        <w:rPr>
          <w:b/>
          <w:bCs/>
          <w:szCs w:val="26"/>
          <w:lang w:val="el-GR"/>
        </w:rPr>
      </w:pPr>
      <w:r>
        <w:rPr>
          <w:lang w:val="el-GR"/>
        </w:rPr>
        <w:br w:type="page"/>
      </w:r>
      <w:bookmarkStart w:id="513" w:name="_Toc92878460"/>
      <w:bookmarkStart w:id="514" w:name="_Toc92878900"/>
      <w:bookmarkStart w:id="515" w:name="_Toc92879157"/>
      <w:bookmarkStart w:id="516" w:name="_Toc92878461"/>
      <w:bookmarkStart w:id="517" w:name="_Toc92878901"/>
      <w:bookmarkStart w:id="518" w:name="_Toc92879158"/>
      <w:bookmarkStart w:id="519" w:name="_Toc92878462"/>
      <w:bookmarkStart w:id="520" w:name="_Toc92878902"/>
      <w:bookmarkStart w:id="521" w:name="_Toc92879159"/>
      <w:bookmarkStart w:id="522" w:name="_Toc92878463"/>
      <w:bookmarkStart w:id="523" w:name="_Toc92878903"/>
      <w:bookmarkStart w:id="524" w:name="_Toc92879160"/>
      <w:bookmarkStart w:id="525" w:name="_Toc92878464"/>
      <w:bookmarkStart w:id="526" w:name="_Toc92878904"/>
      <w:bookmarkStart w:id="527" w:name="_Toc92879161"/>
      <w:bookmarkStart w:id="528" w:name="_Toc92878465"/>
      <w:bookmarkStart w:id="529" w:name="_Toc92878905"/>
      <w:bookmarkStart w:id="530" w:name="_Toc92879162"/>
      <w:bookmarkStart w:id="531" w:name="_Toc92878466"/>
      <w:bookmarkStart w:id="532" w:name="_Toc92878906"/>
      <w:bookmarkStart w:id="533" w:name="_Toc92879163"/>
      <w:bookmarkStart w:id="534" w:name="_Toc92879164"/>
      <w:bookmarkStart w:id="535" w:name="_Ref85972803"/>
      <w:bookmarkStart w:id="536" w:name="_Toc85457461"/>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6AF57035" w14:textId="77777777" w:rsidR="00BF4598" w:rsidRPr="00BF4598" w:rsidRDefault="00346666" w:rsidP="00BF4598">
      <w:pPr>
        <w:pStyle w:val="22"/>
        <w:numPr>
          <w:ilvl w:val="6"/>
          <w:numId w:val="127"/>
        </w:numPr>
        <w:rPr>
          <w:rStyle w:val="Heading2Char"/>
        </w:rPr>
      </w:pPr>
      <w:bookmarkStart w:id="537" w:name="_Περιβάλλον_της_Σύμβασης"/>
      <w:bookmarkStart w:id="538" w:name="_Toc166570393"/>
      <w:bookmarkStart w:id="539" w:name="_Ref168845550"/>
      <w:bookmarkStart w:id="540" w:name="_Toc173761423"/>
      <w:bookmarkEnd w:id="534"/>
      <w:bookmarkEnd w:id="535"/>
      <w:bookmarkEnd w:id="536"/>
      <w:bookmarkEnd w:id="537"/>
      <w:r w:rsidRPr="00BF4598">
        <w:rPr>
          <w:rStyle w:val="Heading2Char"/>
        </w:rPr>
        <w:lastRenderedPageBreak/>
        <w:t>Περιβάλλον της Σύμβασης</w:t>
      </w:r>
      <w:bookmarkStart w:id="541" w:name="_Toc516836612"/>
      <w:bookmarkStart w:id="542" w:name="_Toc45706959"/>
      <w:bookmarkStart w:id="543" w:name="_Toc46478230"/>
      <w:bookmarkStart w:id="544" w:name="_Toc97194336"/>
      <w:bookmarkStart w:id="545" w:name="_Toc166570394"/>
      <w:bookmarkEnd w:id="490"/>
      <w:bookmarkEnd w:id="491"/>
      <w:bookmarkEnd w:id="492"/>
      <w:bookmarkEnd w:id="538"/>
      <w:bookmarkEnd w:id="539"/>
      <w:bookmarkEnd w:id="540"/>
    </w:p>
    <w:p w14:paraId="467E9057" w14:textId="77777777" w:rsidR="00BF4598" w:rsidRPr="00BF4598" w:rsidRDefault="00BF4598" w:rsidP="00BF4598">
      <w:pPr>
        <w:pStyle w:val="aff"/>
        <w:numPr>
          <w:ilvl w:val="0"/>
          <w:numId w:val="26"/>
        </w:numPr>
        <w:suppressAutoHyphens w:val="0"/>
        <w:spacing w:before="240"/>
        <w:contextualSpacing w:val="0"/>
        <w:jc w:val="left"/>
        <w:outlineLvl w:val="2"/>
        <w:rPr>
          <w:rFonts w:eastAsiaTheme="minorHAnsi"/>
          <w:b/>
          <w:bCs/>
          <w:vanish/>
          <w:szCs w:val="26"/>
          <w:lang w:val="el-GR" w:eastAsia="en-US"/>
        </w:rPr>
      </w:pPr>
      <w:bookmarkStart w:id="546" w:name="_Toc171927014"/>
      <w:bookmarkStart w:id="547" w:name="_Toc172031022"/>
      <w:bookmarkStart w:id="548" w:name="_Toc173761424"/>
      <w:bookmarkEnd w:id="546"/>
      <w:bookmarkEnd w:id="547"/>
      <w:bookmarkEnd w:id="548"/>
    </w:p>
    <w:p w14:paraId="3F13B4BD" w14:textId="77777777" w:rsidR="004D63D0" w:rsidRPr="004D63D0" w:rsidRDefault="004D63D0" w:rsidP="004D63D0">
      <w:pPr>
        <w:pStyle w:val="aff"/>
        <w:keepNext/>
        <w:numPr>
          <w:ilvl w:val="0"/>
          <w:numId w:val="213"/>
        </w:numPr>
        <w:spacing w:before="240" w:after="60"/>
        <w:contextualSpacing w:val="0"/>
        <w:outlineLvl w:val="2"/>
        <w:rPr>
          <w:rFonts w:cs="Times New Roman"/>
          <w:b/>
          <w:bCs/>
          <w:vanish/>
          <w:szCs w:val="26"/>
          <w:lang w:val="el-GR"/>
        </w:rPr>
      </w:pPr>
      <w:bookmarkStart w:id="549" w:name="_Toc171927015"/>
      <w:bookmarkStart w:id="550" w:name="_Toc172031023"/>
      <w:bookmarkStart w:id="551" w:name="_Toc173761425"/>
      <w:bookmarkEnd w:id="549"/>
      <w:bookmarkEnd w:id="550"/>
      <w:bookmarkEnd w:id="551"/>
    </w:p>
    <w:p w14:paraId="3132C8CA" w14:textId="46B594A1" w:rsidR="00346666" w:rsidRPr="004D63D0" w:rsidRDefault="00346666" w:rsidP="004D63D0">
      <w:pPr>
        <w:pStyle w:val="32"/>
        <w:numPr>
          <w:ilvl w:val="1"/>
          <w:numId w:val="213"/>
        </w:numPr>
      </w:pPr>
      <w:bookmarkStart w:id="552" w:name="_Toc173761426"/>
      <w:r w:rsidRPr="00BF4598">
        <w:t>Εμπλεκόμενοι στην υλοποίηση της Σύμβασης</w:t>
      </w:r>
      <w:bookmarkEnd w:id="541"/>
      <w:bookmarkEnd w:id="542"/>
      <w:bookmarkEnd w:id="543"/>
      <w:bookmarkEnd w:id="544"/>
      <w:bookmarkEnd w:id="545"/>
      <w:bookmarkEnd w:id="552"/>
    </w:p>
    <w:p w14:paraId="044DC8A6" w14:textId="77777777" w:rsidR="00346666" w:rsidRDefault="00346666" w:rsidP="005F687C">
      <w:pPr>
        <w:spacing w:line="360" w:lineRule="auto"/>
        <w:rPr>
          <w:lang w:val="el-GR"/>
        </w:rPr>
      </w:pPr>
      <w:r>
        <w:rPr>
          <w:lang w:val="el-GR"/>
        </w:rPr>
        <w:t>Για την υλοποίηση του Έργου εμπλέκονται οι ακόλουθοι: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2530"/>
        <w:gridCol w:w="3928"/>
      </w:tblGrid>
      <w:tr w:rsidR="00346666" w14:paraId="488BDF3E" w14:textId="77777777" w:rsidTr="00346666">
        <w:tc>
          <w:tcPr>
            <w:tcW w:w="3397" w:type="dxa"/>
            <w:tcBorders>
              <w:top w:val="single" w:sz="4" w:space="0" w:color="auto"/>
              <w:left w:val="single" w:sz="4" w:space="0" w:color="auto"/>
              <w:bottom w:val="single" w:sz="4" w:space="0" w:color="auto"/>
              <w:right w:val="single" w:sz="4" w:space="0" w:color="auto"/>
            </w:tcBorders>
            <w:hideMark/>
          </w:tcPr>
          <w:p w14:paraId="371744EC" w14:textId="77777777" w:rsidR="00346666" w:rsidRDefault="00346666" w:rsidP="005F687C">
            <w:pPr>
              <w:widowControl w:val="0"/>
              <w:suppressAutoHyphens w:val="0"/>
              <w:spacing w:after="0" w:line="360" w:lineRule="auto"/>
              <w:rPr>
                <w:lang w:val="el-GR" w:eastAsia="en-US"/>
              </w:rPr>
            </w:pPr>
            <w:r>
              <w:rPr>
                <w:lang w:val="el-GR" w:eastAsia="en-US"/>
              </w:rPr>
              <w:t xml:space="preserve">Φορέας Διαχείρισης </w:t>
            </w:r>
          </w:p>
        </w:tc>
        <w:tc>
          <w:tcPr>
            <w:tcW w:w="2530" w:type="dxa"/>
            <w:tcBorders>
              <w:top w:val="single" w:sz="4" w:space="0" w:color="auto"/>
              <w:left w:val="single" w:sz="4" w:space="0" w:color="auto"/>
              <w:bottom w:val="single" w:sz="4" w:space="0" w:color="auto"/>
              <w:right w:val="single" w:sz="4" w:space="0" w:color="auto"/>
            </w:tcBorders>
            <w:vAlign w:val="center"/>
          </w:tcPr>
          <w:p w14:paraId="12BBE98E" w14:textId="77777777" w:rsidR="00346666" w:rsidRDefault="00346666" w:rsidP="005F687C">
            <w:pPr>
              <w:widowControl w:val="0"/>
              <w:suppressAutoHyphens w:val="0"/>
              <w:spacing w:after="0" w:line="360" w:lineRule="auto"/>
              <w:rPr>
                <w:lang w:val="el-GR" w:eastAsia="en-US"/>
              </w:rPr>
            </w:pPr>
          </w:p>
        </w:tc>
        <w:tc>
          <w:tcPr>
            <w:tcW w:w="3928" w:type="dxa"/>
            <w:tcBorders>
              <w:top w:val="single" w:sz="4" w:space="0" w:color="auto"/>
              <w:left w:val="single" w:sz="4" w:space="0" w:color="auto"/>
              <w:bottom w:val="single" w:sz="4" w:space="0" w:color="auto"/>
              <w:right w:val="single" w:sz="4" w:space="0" w:color="auto"/>
            </w:tcBorders>
            <w:vAlign w:val="center"/>
          </w:tcPr>
          <w:p w14:paraId="4DFB9B91" w14:textId="77777777" w:rsidR="00346666" w:rsidRDefault="00346666" w:rsidP="005F687C">
            <w:pPr>
              <w:widowControl w:val="0"/>
              <w:suppressAutoHyphens w:val="0"/>
              <w:spacing w:after="0" w:line="360" w:lineRule="auto"/>
              <w:rPr>
                <w:lang w:val="el-GR" w:eastAsia="en-US"/>
              </w:rPr>
            </w:pPr>
          </w:p>
        </w:tc>
      </w:tr>
      <w:tr w:rsidR="00346666" w:rsidRPr="00B447A2" w14:paraId="4AE5A08A" w14:textId="77777777" w:rsidTr="00346666">
        <w:tc>
          <w:tcPr>
            <w:tcW w:w="3397" w:type="dxa"/>
            <w:tcBorders>
              <w:top w:val="single" w:sz="4" w:space="0" w:color="auto"/>
              <w:left w:val="single" w:sz="4" w:space="0" w:color="auto"/>
              <w:bottom w:val="single" w:sz="4" w:space="0" w:color="auto"/>
              <w:right w:val="single" w:sz="4" w:space="0" w:color="auto"/>
            </w:tcBorders>
            <w:vAlign w:val="center"/>
            <w:hideMark/>
          </w:tcPr>
          <w:p w14:paraId="390037FF" w14:textId="77777777" w:rsidR="00346666" w:rsidRDefault="00346666" w:rsidP="005F687C">
            <w:pPr>
              <w:widowControl w:val="0"/>
              <w:suppressAutoHyphens w:val="0"/>
              <w:spacing w:after="0" w:line="360" w:lineRule="auto"/>
              <w:rPr>
                <w:lang w:val="el-GR" w:eastAsia="en-US"/>
              </w:rPr>
            </w:pPr>
            <w:r>
              <w:rPr>
                <w:lang w:val="el-GR" w:eastAsia="en-US"/>
              </w:rPr>
              <w:t>Φορέας Υλοποίησης</w:t>
            </w:r>
          </w:p>
        </w:tc>
        <w:tc>
          <w:tcPr>
            <w:tcW w:w="2530" w:type="dxa"/>
            <w:tcBorders>
              <w:top w:val="single" w:sz="4" w:space="0" w:color="auto"/>
              <w:left w:val="single" w:sz="4" w:space="0" w:color="auto"/>
              <w:bottom w:val="single" w:sz="4" w:space="0" w:color="auto"/>
              <w:right w:val="single" w:sz="4" w:space="0" w:color="auto"/>
            </w:tcBorders>
            <w:vAlign w:val="center"/>
            <w:hideMark/>
          </w:tcPr>
          <w:p w14:paraId="58710FBF" w14:textId="77777777" w:rsidR="00346666" w:rsidRDefault="00346666" w:rsidP="005F687C">
            <w:pPr>
              <w:widowControl w:val="0"/>
              <w:suppressAutoHyphens w:val="0"/>
              <w:spacing w:after="0" w:line="360" w:lineRule="auto"/>
              <w:rPr>
                <w:lang w:val="el-GR" w:eastAsia="en-US"/>
              </w:rPr>
            </w:pPr>
            <w:r>
              <w:rPr>
                <w:lang w:val="el-GR" w:eastAsia="en-US"/>
              </w:rPr>
              <w:t>Κοινωνία της Πληροφορίας Μ.Α.Ε</w:t>
            </w:r>
          </w:p>
        </w:tc>
        <w:tc>
          <w:tcPr>
            <w:tcW w:w="3928" w:type="dxa"/>
            <w:tcBorders>
              <w:top w:val="single" w:sz="4" w:space="0" w:color="auto"/>
              <w:left w:val="single" w:sz="4" w:space="0" w:color="auto"/>
              <w:bottom w:val="single" w:sz="4" w:space="0" w:color="auto"/>
              <w:right w:val="single" w:sz="4" w:space="0" w:color="auto"/>
            </w:tcBorders>
            <w:vAlign w:val="center"/>
            <w:hideMark/>
          </w:tcPr>
          <w:p w14:paraId="3BC3356E" w14:textId="7F320006" w:rsidR="00346666" w:rsidRDefault="00346666" w:rsidP="005F687C">
            <w:pPr>
              <w:widowControl w:val="0"/>
              <w:suppressAutoHyphens w:val="0"/>
              <w:spacing w:after="0" w:line="360" w:lineRule="auto"/>
              <w:rPr>
                <w:lang w:val="el-GR" w:eastAsia="en-US"/>
              </w:rPr>
            </w:pPr>
            <w:r>
              <w:rPr>
                <w:lang w:val="el-GR" w:eastAsia="en-US"/>
              </w:rPr>
              <w:t>Βλ. Παρ. 2.1.1</w:t>
            </w:r>
            <w:r>
              <w:rPr>
                <w:lang w:val="el-GR" w:eastAsia="en-US"/>
              </w:rPr>
              <w:fldChar w:fldCharType="begin"/>
            </w:r>
            <w:r>
              <w:rPr>
                <w:lang w:val="el-GR" w:eastAsia="en-US"/>
              </w:rPr>
              <w:instrText xml:space="preserve"> REF _Ref51336725 \h </w:instrText>
            </w:r>
            <w:r w:rsidR="005F687C">
              <w:rPr>
                <w:lang w:val="el-GR" w:eastAsia="en-US"/>
              </w:rPr>
              <w:instrText xml:space="preserve"> \* MERGEFORMAT </w:instrText>
            </w:r>
            <w:r>
              <w:rPr>
                <w:lang w:val="el-GR" w:eastAsia="en-US"/>
              </w:rPr>
            </w:r>
            <w:r>
              <w:rPr>
                <w:lang w:val="el-GR" w:eastAsia="en-US"/>
              </w:rPr>
              <w:fldChar w:fldCharType="separate"/>
            </w:r>
            <w:r w:rsidR="00C306E4" w:rsidRPr="00C306E4">
              <w:rPr>
                <w:lang w:val="el-GR"/>
              </w:rPr>
              <w:t>Φορέας Υλοποίησης – Αναθέτουσα Αρχή</w:t>
            </w:r>
            <w:r>
              <w:rPr>
                <w:lang w:val="el-GR" w:eastAsia="en-US"/>
              </w:rPr>
              <w:fldChar w:fldCharType="end"/>
            </w:r>
          </w:p>
        </w:tc>
      </w:tr>
      <w:tr w:rsidR="00346666" w:rsidRPr="00B447A2" w14:paraId="1EEB16A1" w14:textId="77777777" w:rsidTr="00346666">
        <w:tc>
          <w:tcPr>
            <w:tcW w:w="3397" w:type="dxa"/>
            <w:tcBorders>
              <w:top w:val="single" w:sz="4" w:space="0" w:color="auto"/>
              <w:left w:val="single" w:sz="4" w:space="0" w:color="auto"/>
              <w:bottom w:val="single" w:sz="4" w:space="0" w:color="auto"/>
              <w:right w:val="single" w:sz="4" w:space="0" w:color="auto"/>
            </w:tcBorders>
            <w:vAlign w:val="center"/>
            <w:hideMark/>
          </w:tcPr>
          <w:p w14:paraId="664CB755" w14:textId="77777777" w:rsidR="00346666" w:rsidRDefault="00346666" w:rsidP="005F687C">
            <w:pPr>
              <w:widowControl w:val="0"/>
              <w:suppressAutoHyphens w:val="0"/>
              <w:spacing w:after="0" w:line="360" w:lineRule="auto"/>
              <w:rPr>
                <w:lang w:val="el-GR" w:eastAsia="en-US"/>
              </w:rPr>
            </w:pPr>
            <w:r>
              <w:rPr>
                <w:lang w:val="el-GR" w:eastAsia="en-US"/>
              </w:rPr>
              <w:t>Φορέας Χρηματοδότησης</w:t>
            </w:r>
          </w:p>
        </w:tc>
        <w:tc>
          <w:tcPr>
            <w:tcW w:w="2530" w:type="dxa"/>
            <w:tcBorders>
              <w:top w:val="single" w:sz="4" w:space="0" w:color="auto"/>
              <w:left w:val="single" w:sz="4" w:space="0" w:color="auto"/>
              <w:bottom w:val="single" w:sz="4" w:space="0" w:color="auto"/>
              <w:right w:val="single" w:sz="4" w:space="0" w:color="auto"/>
            </w:tcBorders>
            <w:vAlign w:val="center"/>
            <w:hideMark/>
          </w:tcPr>
          <w:p w14:paraId="2822129E" w14:textId="77777777" w:rsidR="00346666" w:rsidRDefault="00346666" w:rsidP="005F687C">
            <w:pPr>
              <w:widowControl w:val="0"/>
              <w:suppressAutoHyphens w:val="0"/>
              <w:spacing w:after="0" w:line="360" w:lineRule="auto"/>
              <w:rPr>
                <w:lang w:val="el-GR" w:eastAsia="en-US"/>
              </w:rPr>
            </w:pPr>
            <w:r>
              <w:rPr>
                <w:lang w:val="el-GR" w:eastAsia="en-US"/>
              </w:rPr>
              <w:t>Υπουργείο Κλιματικής Κρίσης και Πολιτικής Προστασίας</w:t>
            </w:r>
          </w:p>
        </w:tc>
        <w:tc>
          <w:tcPr>
            <w:tcW w:w="3928" w:type="dxa"/>
            <w:tcBorders>
              <w:top w:val="single" w:sz="4" w:space="0" w:color="auto"/>
              <w:left w:val="single" w:sz="4" w:space="0" w:color="auto"/>
              <w:bottom w:val="single" w:sz="4" w:space="0" w:color="auto"/>
              <w:right w:val="single" w:sz="4" w:space="0" w:color="auto"/>
            </w:tcBorders>
            <w:hideMark/>
          </w:tcPr>
          <w:p w14:paraId="3E310FF7" w14:textId="77777777" w:rsidR="00346666" w:rsidRDefault="00F6341A" w:rsidP="005F687C">
            <w:pPr>
              <w:widowControl w:val="0"/>
              <w:suppressAutoHyphens w:val="0"/>
              <w:spacing w:after="0" w:line="360" w:lineRule="auto"/>
              <w:rPr>
                <w:lang w:val="el-GR"/>
              </w:rPr>
            </w:pPr>
            <w:hyperlink r:id="rId37" w:history="1">
              <w:r w:rsidR="00346666">
                <w:rPr>
                  <w:rStyle w:val="-"/>
                </w:rPr>
                <w:t>https</w:t>
              </w:r>
              <w:r w:rsidR="00346666">
                <w:rPr>
                  <w:rStyle w:val="-"/>
                  <w:lang w:val="el-GR"/>
                </w:rPr>
                <w:t>://</w:t>
              </w:r>
              <w:r w:rsidR="00346666">
                <w:rPr>
                  <w:rStyle w:val="-"/>
                </w:rPr>
                <w:t>civilprotection</w:t>
              </w:r>
              <w:r w:rsidR="00346666">
                <w:rPr>
                  <w:rStyle w:val="-"/>
                  <w:lang w:val="el-GR"/>
                </w:rPr>
                <w:t>.</w:t>
              </w:r>
              <w:r w:rsidR="00346666">
                <w:rPr>
                  <w:rStyle w:val="-"/>
                </w:rPr>
                <w:t>gov</w:t>
              </w:r>
              <w:r w:rsidR="00346666">
                <w:rPr>
                  <w:rStyle w:val="-"/>
                  <w:lang w:val="el-GR"/>
                </w:rPr>
                <w:t>.</w:t>
              </w:r>
              <w:r w:rsidR="00346666">
                <w:rPr>
                  <w:rStyle w:val="-"/>
                </w:rPr>
                <w:t>gr</w:t>
              </w:r>
              <w:r w:rsidR="00346666">
                <w:rPr>
                  <w:rStyle w:val="-"/>
                  <w:lang w:val="el-GR"/>
                </w:rPr>
                <w:t>/</w:t>
              </w:r>
            </w:hyperlink>
          </w:p>
          <w:p w14:paraId="7B3E4507" w14:textId="77777777" w:rsidR="00346666" w:rsidRDefault="00346666" w:rsidP="005F687C">
            <w:pPr>
              <w:widowControl w:val="0"/>
              <w:suppressAutoHyphens w:val="0"/>
              <w:spacing w:after="0" w:line="360" w:lineRule="auto"/>
              <w:rPr>
                <w:lang w:val="el-GR" w:eastAsia="en-US"/>
              </w:rPr>
            </w:pPr>
            <w:r>
              <w:rPr>
                <w:lang w:val="el-GR" w:eastAsia="en-US"/>
              </w:rPr>
              <w:t>Βλ. Παρ. 2.1.2</w:t>
            </w:r>
          </w:p>
        </w:tc>
      </w:tr>
      <w:tr w:rsidR="00346666" w14:paraId="7FBDEEB7" w14:textId="77777777" w:rsidTr="00346666">
        <w:tc>
          <w:tcPr>
            <w:tcW w:w="3397" w:type="dxa"/>
            <w:tcBorders>
              <w:top w:val="single" w:sz="4" w:space="0" w:color="auto"/>
              <w:left w:val="single" w:sz="4" w:space="0" w:color="auto"/>
              <w:bottom w:val="single" w:sz="4" w:space="0" w:color="auto"/>
              <w:right w:val="single" w:sz="4" w:space="0" w:color="auto"/>
            </w:tcBorders>
            <w:vAlign w:val="center"/>
            <w:hideMark/>
          </w:tcPr>
          <w:p w14:paraId="3BCFE658" w14:textId="77777777" w:rsidR="00346666" w:rsidRDefault="00346666" w:rsidP="005F687C">
            <w:pPr>
              <w:widowControl w:val="0"/>
              <w:suppressAutoHyphens w:val="0"/>
              <w:spacing w:after="0" w:line="360" w:lineRule="auto"/>
              <w:rPr>
                <w:lang w:val="el-GR" w:eastAsia="en-US"/>
              </w:rPr>
            </w:pPr>
            <w:r>
              <w:rPr>
                <w:lang w:val="el-GR" w:eastAsia="en-US"/>
              </w:rPr>
              <w:t>Κύριος του Έργου</w:t>
            </w:r>
          </w:p>
        </w:tc>
        <w:tc>
          <w:tcPr>
            <w:tcW w:w="2530" w:type="dxa"/>
            <w:tcBorders>
              <w:top w:val="single" w:sz="4" w:space="0" w:color="auto"/>
              <w:left w:val="single" w:sz="4" w:space="0" w:color="auto"/>
              <w:bottom w:val="single" w:sz="4" w:space="0" w:color="auto"/>
              <w:right w:val="single" w:sz="4" w:space="0" w:color="auto"/>
            </w:tcBorders>
            <w:vAlign w:val="center"/>
            <w:hideMark/>
          </w:tcPr>
          <w:p w14:paraId="31C49F3A" w14:textId="77777777" w:rsidR="00346666" w:rsidRDefault="00346666" w:rsidP="005F687C">
            <w:pPr>
              <w:widowControl w:val="0"/>
              <w:suppressAutoHyphens w:val="0"/>
              <w:spacing w:after="0" w:line="360" w:lineRule="auto"/>
              <w:rPr>
                <w:lang w:val="el-GR" w:eastAsia="en-US"/>
              </w:rPr>
            </w:pPr>
            <w:r>
              <w:rPr>
                <w:lang w:val="el-GR" w:eastAsia="en-US"/>
              </w:rPr>
              <w:t>Υπουργείο Κλιματικής Κρίσης και Πολιτικής Προστασίας</w:t>
            </w:r>
          </w:p>
        </w:tc>
        <w:tc>
          <w:tcPr>
            <w:tcW w:w="3928" w:type="dxa"/>
            <w:tcBorders>
              <w:top w:val="single" w:sz="4" w:space="0" w:color="auto"/>
              <w:left w:val="single" w:sz="4" w:space="0" w:color="auto"/>
              <w:bottom w:val="single" w:sz="4" w:space="0" w:color="auto"/>
              <w:right w:val="single" w:sz="4" w:space="0" w:color="auto"/>
            </w:tcBorders>
            <w:hideMark/>
          </w:tcPr>
          <w:p w14:paraId="5F1D4511" w14:textId="77777777" w:rsidR="00346666" w:rsidRDefault="00F6341A" w:rsidP="005F687C">
            <w:pPr>
              <w:widowControl w:val="0"/>
              <w:suppressAutoHyphens w:val="0"/>
              <w:spacing w:after="0" w:line="360" w:lineRule="auto"/>
              <w:rPr>
                <w:lang w:val="el-GR"/>
              </w:rPr>
            </w:pPr>
            <w:hyperlink r:id="rId38" w:history="1">
              <w:r w:rsidR="00346666">
                <w:rPr>
                  <w:rStyle w:val="-"/>
                </w:rPr>
                <w:t>https</w:t>
              </w:r>
              <w:r w:rsidR="00346666">
                <w:rPr>
                  <w:rStyle w:val="-"/>
                  <w:lang w:val="el-GR"/>
                </w:rPr>
                <w:t>://</w:t>
              </w:r>
              <w:r w:rsidR="00346666">
                <w:rPr>
                  <w:rStyle w:val="-"/>
                </w:rPr>
                <w:t>civilprotection</w:t>
              </w:r>
              <w:r w:rsidR="00346666">
                <w:rPr>
                  <w:rStyle w:val="-"/>
                  <w:lang w:val="el-GR"/>
                </w:rPr>
                <w:t>.</w:t>
              </w:r>
              <w:r w:rsidR="00346666">
                <w:rPr>
                  <w:rStyle w:val="-"/>
                </w:rPr>
                <w:t>gov</w:t>
              </w:r>
              <w:r w:rsidR="00346666">
                <w:rPr>
                  <w:rStyle w:val="-"/>
                  <w:lang w:val="el-GR"/>
                </w:rPr>
                <w:t>.</w:t>
              </w:r>
              <w:r w:rsidR="00346666">
                <w:rPr>
                  <w:rStyle w:val="-"/>
                </w:rPr>
                <w:t>gr</w:t>
              </w:r>
              <w:r w:rsidR="00346666">
                <w:rPr>
                  <w:rStyle w:val="-"/>
                  <w:lang w:val="el-GR"/>
                </w:rPr>
                <w:t>/</w:t>
              </w:r>
            </w:hyperlink>
          </w:p>
          <w:p w14:paraId="00EF8495" w14:textId="47BEED13" w:rsidR="00346666" w:rsidRDefault="00346666" w:rsidP="005F687C">
            <w:pPr>
              <w:widowControl w:val="0"/>
              <w:suppressAutoHyphens w:val="0"/>
              <w:spacing w:after="0" w:line="360" w:lineRule="auto"/>
              <w:rPr>
                <w:lang w:val="el-GR" w:eastAsia="en-US"/>
              </w:rPr>
            </w:pPr>
            <w:r>
              <w:rPr>
                <w:lang w:val="el-GR" w:eastAsia="en-US"/>
              </w:rPr>
              <w:t xml:space="preserve">Βλ. Παρ. </w:t>
            </w:r>
            <w:r>
              <w:rPr>
                <w:lang w:val="el-GR" w:eastAsia="en-US"/>
              </w:rPr>
              <w:fldChar w:fldCharType="begin"/>
            </w:r>
            <w:r>
              <w:rPr>
                <w:lang w:val="el-GR" w:eastAsia="en-US"/>
              </w:rPr>
              <w:instrText xml:space="preserve"> REF _Ref55370267 \r \h </w:instrText>
            </w:r>
            <w:r w:rsidR="005F687C">
              <w:rPr>
                <w:lang w:val="el-GR" w:eastAsia="en-US"/>
              </w:rPr>
              <w:instrText xml:space="preserve"> \* MERGEFORMAT </w:instrText>
            </w:r>
            <w:r>
              <w:rPr>
                <w:lang w:val="el-GR" w:eastAsia="en-US"/>
              </w:rPr>
            </w:r>
            <w:r>
              <w:rPr>
                <w:lang w:val="el-GR" w:eastAsia="en-US"/>
              </w:rPr>
              <w:fldChar w:fldCharType="separate"/>
            </w:r>
            <w:r w:rsidR="00C306E4">
              <w:rPr>
                <w:lang w:val="el-GR" w:eastAsia="en-US"/>
              </w:rPr>
              <w:t>0</w:t>
            </w:r>
            <w:r>
              <w:rPr>
                <w:lang w:val="el-GR" w:eastAsia="en-US"/>
              </w:rPr>
              <w:fldChar w:fldCharType="end"/>
            </w:r>
          </w:p>
        </w:tc>
      </w:tr>
      <w:tr w:rsidR="00346666" w14:paraId="5A9102D1" w14:textId="77777777" w:rsidTr="00346666">
        <w:tc>
          <w:tcPr>
            <w:tcW w:w="3397" w:type="dxa"/>
            <w:tcBorders>
              <w:top w:val="single" w:sz="4" w:space="0" w:color="auto"/>
              <w:left w:val="single" w:sz="4" w:space="0" w:color="auto"/>
              <w:bottom w:val="single" w:sz="4" w:space="0" w:color="auto"/>
              <w:right w:val="single" w:sz="4" w:space="0" w:color="auto"/>
            </w:tcBorders>
            <w:vAlign w:val="center"/>
            <w:hideMark/>
          </w:tcPr>
          <w:p w14:paraId="347BD13A" w14:textId="77777777" w:rsidR="00346666" w:rsidRDefault="00346666" w:rsidP="005F687C">
            <w:pPr>
              <w:widowControl w:val="0"/>
              <w:suppressAutoHyphens w:val="0"/>
              <w:spacing w:after="0" w:line="360" w:lineRule="auto"/>
              <w:rPr>
                <w:lang w:val="el-GR" w:eastAsia="en-US"/>
              </w:rPr>
            </w:pPr>
            <w:r>
              <w:rPr>
                <w:lang w:val="el-GR" w:eastAsia="en-US"/>
              </w:rPr>
              <w:t>Φορέας Λειτουργίας του Έργου</w:t>
            </w:r>
          </w:p>
        </w:tc>
        <w:tc>
          <w:tcPr>
            <w:tcW w:w="2530" w:type="dxa"/>
            <w:tcBorders>
              <w:top w:val="single" w:sz="4" w:space="0" w:color="auto"/>
              <w:left w:val="single" w:sz="4" w:space="0" w:color="auto"/>
              <w:bottom w:val="single" w:sz="4" w:space="0" w:color="auto"/>
              <w:right w:val="single" w:sz="4" w:space="0" w:color="auto"/>
            </w:tcBorders>
            <w:vAlign w:val="center"/>
            <w:hideMark/>
          </w:tcPr>
          <w:p w14:paraId="0D166EEC" w14:textId="77777777" w:rsidR="00346666" w:rsidRDefault="00346666" w:rsidP="005F687C">
            <w:pPr>
              <w:widowControl w:val="0"/>
              <w:suppressAutoHyphens w:val="0"/>
              <w:spacing w:after="0" w:line="360" w:lineRule="auto"/>
              <w:rPr>
                <w:lang w:val="el-GR" w:eastAsia="en-US"/>
              </w:rPr>
            </w:pPr>
            <w:r>
              <w:rPr>
                <w:lang w:val="el-GR" w:eastAsia="en-US"/>
              </w:rPr>
              <w:t>Υπουργείο Κλιματικής Κρίσης και Πολιτικής Προστασίας</w:t>
            </w:r>
          </w:p>
        </w:tc>
        <w:tc>
          <w:tcPr>
            <w:tcW w:w="3928" w:type="dxa"/>
            <w:tcBorders>
              <w:top w:val="single" w:sz="4" w:space="0" w:color="auto"/>
              <w:left w:val="single" w:sz="4" w:space="0" w:color="auto"/>
              <w:bottom w:val="single" w:sz="4" w:space="0" w:color="auto"/>
              <w:right w:val="single" w:sz="4" w:space="0" w:color="auto"/>
            </w:tcBorders>
            <w:hideMark/>
          </w:tcPr>
          <w:p w14:paraId="30AA06D6" w14:textId="77777777" w:rsidR="00346666" w:rsidRDefault="00F6341A" w:rsidP="005F687C">
            <w:pPr>
              <w:widowControl w:val="0"/>
              <w:suppressAutoHyphens w:val="0"/>
              <w:spacing w:after="0" w:line="360" w:lineRule="auto"/>
              <w:rPr>
                <w:lang w:val="el-GR"/>
              </w:rPr>
            </w:pPr>
            <w:hyperlink r:id="rId39" w:history="1">
              <w:r w:rsidR="00346666">
                <w:rPr>
                  <w:rStyle w:val="-"/>
                </w:rPr>
                <w:t>https</w:t>
              </w:r>
              <w:r w:rsidR="00346666">
                <w:rPr>
                  <w:rStyle w:val="-"/>
                  <w:lang w:val="el-GR"/>
                </w:rPr>
                <w:t>://</w:t>
              </w:r>
              <w:r w:rsidR="00346666">
                <w:rPr>
                  <w:rStyle w:val="-"/>
                </w:rPr>
                <w:t>civilprotection</w:t>
              </w:r>
              <w:r w:rsidR="00346666">
                <w:rPr>
                  <w:rStyle w:val="-"/>
                  <w:lang w:val="el-GR"/>
                </w:rPr>
                <w:t>.</w:t>
              </w:r>
              <w:r w:rsidR="00346666">
                <w:rPr>
                  <w:rStyle w:val="-"/>
                </w:rPr>
                <w:t>gov</w:t>
              </w:r>
              <w:r w:rsidR="00346666">
                <w:rPr>
                  <w:rStyle w:val="-"/>
                  <w:lang w:val="el-GR"/>
                </w:rPr>
                <w:t>.</w:t>
              </w:r>
              <w:r w:rsidR="00346666">
                <w:rPr>
                  <w:rStyle w:val="-"/>
                </w:rPr>
                <w:t>gr</w:t>
              </w:r>
              <w:r w:rsidR="00346666">
                <w:rPr>
                  <w:rStyle w:val="-"/>
                  <w:lang w:val="el-GR"/>
                </w:rPr>
                <w:t>/</w:t>
              </w:r>
            </w:hyperlink>
          </w:p>
          <w:p w14:paraId="05D514F1" w14:textId="62189EF6" w:rsidR="00346666" w:rsidRDefault="00346666" w:rsidP="005F687C">
            <w:pPr>
              <w:widowControl w:val="0"/>
              <w:suppressAutoHyphens w:val="0"/>
              <w:spacing w:after="0" w:line="360" w:lineRule="auto"/>
              <w:rPr>
                <w:lang w:val="el-GR" w:eastAsia="en-US"/>
              </w:rPr>
            </w:pPr>
            <w:r>
              <w:rPr>
                <w:lang w:val="el-GR" w:eastAsia="en-US"/>
              </w:rPr>
              <w:t xml:space="preserve">Βλ. Παρ. </w:t>
            </w:r>
            <w:r>
              <w:rPr>
                <w:lang w:val="el-GR" w:eastAsia="en-US"/>
              </w:rPr>
              <w:fldChar w:fldCharType="begin"/>
            </w:r>
            <w:r>
              <w:rPr>
                <w:lang w:val="el-GR" w:eastAsia="en-US"/>
              </w:rPr>
              <w:instrText xml:space="preserve"> REF _Ref55370267 \r \h </w:instrText>
            </w:r>
            <w:r w:rsidR="005F687C">
              <w:rPr>
                <w:lang w:val="el-GR" w:eastAsia="en-US"/>
              </w:rPr>
              <w:instrText xml:space="preserve"> \* MERGEFORMAT </w:instrText>
            </w:r>
            <w:r>
              <w:rPr>
                <w:lang w:val="el-GR" w:eastAsia="en-US"/>
              </w:rPr>
            </w:r>
            <w:r>
              <w:rPr>
                <w:lang w:val="el-GR" w:eastAsia="en-US"/>
              </w:rPr>
              <w:fldChar w:fldCharType="separate"/>
            </w:r>
            <w:r w:rsidR="00C306E4">
              <w:rPr>
                <w:lang w:val="el-GR" w:eastAsia="en-US"/>
              </w:rPr>
              <w:t>0</w:t>
            </w:r>
            <w:r>
              <w:rPr>
                <w:lang w:val="el-GR" w:eastAsia="en-US"/>
              </w:rPr>
              <w:fldChar w:fldCharType="end"/>
            </w:r>
          </w:p>
        </w:tc>
      </w:tr>
      <w:tr w:rsidR="00346666" w14:paraId="71EFDBBE" w14:textId="77777777" w:rsidTr="00346666">
        <w:tc>
          <w:tcPr>
            <w:tcW w:w="3397" w:type="dxa"/>
            <w:tcBorders>
              <w:top w:val="single" w:sz="4" w:space="0" w:color="auto"/>
              <w:left w:val="single" w:sz="4" w:space="0" w:color="auto"/>
              <w:bottom w:val="single" w:sz="4" w:space="0" w:color="auto"/>
              <w:right w:val="single" w:sz="4" w:space="0" w:color="auto"/>
            </w:tcBorders>
            <w:vAlign w:val="center"/>
            <w:hideMark/>
          </w:tcPr>
          <w:p w14:paraId="0825FEA5" w14:textId="77777777" w:rsidR="00346666" w:rsidRDefault="00346666" w:rsidP="005F687C">
            <w:pPr>
              <w:widowControl w:val="0"/>
              <w:suppressAutoHyphens w:val="0"/>
              <w:spacing w:after="0" w:line="360" w:lineRule="auto"/>
              <w:rPr>
                <w:lang w:val="el-GR" w:eastAsia="en-US"/>
              </w:rPr>
            </w:pPr>
            <w:r>
              <w:rPr>
                <w:lang w:val="el-GR" w:eastAsia="en-US"/>
              </w:rPr>
              <w:t>Όργανα &amp; Επιτροπές Παρακολούθησης, Διακυβέρνησης και Ελέγχου του Έργου</w:t>
            </w:r>
          </w:p>
        </w:tc>
        <w:tc>
          <w:tcPr>
            <w:tcW w:w="2530" w:type="dxa"/>
            <w:tcBorders>
              <w:top w:val="single" w:sz="4" w:space="0" w:color="auto"/>
              <w:left w:val="single" w:sz="4" w:space="0" w:color="auto"/>
              <w:bottom w:val="single" w:sz="4" w:space="0" w:color="auto"/>
              <w:right w:val="single" w:sz="4" w:space="0" w:color="auto"/>
            </w:tcBorders>
            <w:vAlign w:val="center"/>
            <w:hideMark/>
          </w:tcPr>
          <w:p w14:paraId="34A6B6F1" w14:textId="77777777" w:rsidR="00346666" w:rsidRDefault="00346666" w:rsidP="005F687C">
            <w:pPr>
              <w:widowControl w:val="0"/>
              <w:suppressAutoHyphens w:val="0"/>
              <w:spacing w:after="0" w:line="360" w:lineRule="auto"/>
              <w:rPr>
                <w:lang w:val="el-GR" w:eastAsia="en-US"/>
              </w:rPr>
            </w:pPr>
            <w:r>
              <w:rPr>
                <w:lang w:val="el-GR" w:eastAsia="en-US"/>
              </w:rPr>
              <w:t>-</w:t>
            </w:r>
          </w:p>
        </w:tc>
        <w:tc>
          <w:tcPr>
            <w:tcW w:w="3928" w:type="dxa"/>
            <w:tcBorders>
              <w:top w:val="single" w:sz="4" w:space="0" w:color="auto"/>
              <w:left w:val="single" w:sz="4" w:space="0" w:color="auto"/>
              <w:bottom w:val="single" w:sz="4" w:space="0" w:color="auto"/>
              <w:right w:val="single" w:sz="4" w:space="0" w:color="auto"/>
            </w:tcBorders>
            <w:vAlign w:val="center"/>
            <w:hideMark/>
          </w:tcPr>
          <w:p w14:paraId="7AC4FB76" w14:textId="71B2BE24" w:rsidR="00346666" w:rsidRDefault="00346666" w:rsidP="005F687C">
            <w:pPr>
              <w:widowControl w:val="0"/>
              <w:suppressAutoHyphens w:val="0"/>
              <w:spacing w:after="0" w:line="360" w:lineRule="auto"/>
              <w:rPr>
                <w:lang w:eastAsia="en-US"/>
              </w:rPr>
            </w:pPr>
            <w:r>
              <w:rPr>
                <w:lang w:val="el-GR" w:eastAsia="en-US"/>
              </w:rPr>
              <w:t>Βλ</w:t>
            </w:r>
            <w:r>
              <w:rPr>
                <w:lang w:eastAsia="en-US"/>
              </w:rPr>
              <w:t xml:space="preserve">. </w:t>
            </w:r>
            <w:r>
              <w:rPr>
                <w:lang w:val="el-GR" w:eastAsia="en-US"/>
              </w:rPr>
              <w:t>Παρ</w:t>
            </w:r>
            <w:r>
              <w:rPr>
                <w:lang w:eastAsia="en-US"/>
              </w:rPr>
              <w:t xml:space="preserve">. </w:t>
            </w:r>
            <w:r>
              <w:fldChar w:fldCharType="begin"/>
            </w:r>
            <w:r>
              <w:instrText xml:space="preserve"> REF _Ref55370327 \r \h  \* MERGEFORMAT </w:instrText>
            </w:r>
            <w:r>
              <w:fldChar w:fldCharType="separate"/>
            </w:r>
            <w:r w:rsidR="00C306E4" w:rsidRPr="00C306E4">
              <w:rPr>
                <w:lang w:val="el-GR"/>
              </w:rPr>
              <w:t>2.1.3.4</w:t>
            </w:r>
            <w:r>
              <w:fldChar w:fldCharType="end"/>
            </w:r>
          </w:p>
        </w:tc>
      </w:tr>
    </w:tbl>
    <w:p w14:paraId="19CE0E39" w14:textId="77777777" w:rsidR="00346666" w:rsidRDefault="00346666" w:rsidP="005F687C">
      <w:pPr>
        <w:spacing w:line="360" w:lineRule="auto"/>
        <w:rPr>
          <w:lang w:val="el-GR"/>
        </w:rPr>
      </w:pPr>
    </w:p>
    <w:p w14:paraId="11046079" w14:textId="168BD717" w:rsidR="00346666" w:rsidRDefault="00346666" w:rsidP="00B275B7">
      <w:pPr>
        <w:pStyle w:val="32"/>
        <w:numPr>
          <w:ilvl w:val="2"/>
          <w:numId w:val="213"/>
        </w:numPr>
      </w:pPr>
      <w:bookmarkStart w:id="553" w:name="_Ref51336725"/>
      <w:bookmarkStart w:id="554" w:name="_Toc53671308"/>
      <w:bookmarkStart w:id="555" w:name="_Toc166570395"/>
      <w:bookmarkStart w:id="556" w:name="_Toc173761427"/>
      <w:r>
        <w:t>Φορέας Υλοποίησης – Αναθέτουσα Αρχή</w:t>
      </w:r>
      <w:bookmarkEnd w:id="553"/>
      <w:bookmarkEnd w:id="554"/>
      <w:bookmarkEnd w:id="555"/>
      <w:bookmarkEnd w:id="556"/>
    </w:p>
    <w:p w14:paraId="6FF5CB89" w14:textId="77777777" w:rsidR="00346666" w:rsidRDefault="00346666" w:rsidP="005F687C">
      <w:pPr>
        <w:spacing w:line="360" w:lineRule="auto"/>
        <w:rPr>
          <w:lang w:val="el-GR"/>
        </w:rPr>
      </w:pPr>
      <w:r>
        <w:rPr>
          <w:lang w:val="el-GR"/>
        </w:rPr>
        <w:t>Η «Κοινωνία της Πληροφορίας Μονοπρόσωπη Α.Ε.»,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438E2ED8" w14:textId="77777777" w:rsidR="00346666" w:rsidRDefault="00346666" w:rsidP="005F687C">
      <w:pPr>
        <w:spacing w:line="360" w:lineRule="auto"/>
        <w:rPr>
          <w:lang w:val="el-GR"/>
        </w:rPr>
      </w:pPr>
      <w:r>
        <w:rPr>
          <w:lang w:val="el-GR"/>
        </w:rPr>
        <w:lastRenderedPageBreak/>
        <w:t>Βασικός σκοπός της Εταιρείας, όπως ορίζεται στην τελευταία τροποποίηση του καταστατικού αυτής (ΦΕΚ Β’ 5386/07-12-2020), είναι:</w:t>
      </w:r>
    </w:p>
    <w:p w14:paraId="40A7F9D9" w14:textId="77777777" w:rsidR="00346666" w:rsidRDefault="00346666" w:rsidP="005F687C">
      <w:pPr>
        <w:spacing w:line="360" w:lineRule="auto"/>
        <w:rPr>
          <w:lang w:val="el-GR"/>
        </w:rPr>
      </w:pPr>
      <w:r>
        <w:rPr>
          <w:lang w:val="el-GR"/>
        </w:rPr>
        <w:t xml:space="preserve">α) 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0728CA75" w14:textId="77777777" w:rsidR="00346666" w:rsidRDefault="00346666" w:rsidP="005F687C">
      <w:pPr>
        <w:spacing w:line="360" w:lineRule="auto"/>
        <w:rPr>
          <w:lang w:val="el-GR"/>
        </w:rPr>
      </w:pPr>
      <w:r>
        <w:rPr>
          <w:lang w:val="el-GR"/>
        </w:rPr>
        <w:t xml:space="preserve">β) 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42EBAF10" w14:textId="77777777" w:rsidR="00346666" w:rsidRDefault="00346666" w:rsidP="005F687C">
      <w:pPr>
        <w:spacing w:line="360" w:lineRule="auto"/>
        <w:rPr>
          <w:lang w:val="el-GR"/>
        </w:rPr>
      </w:pPr>
      <w:r>
        <w:rPr>
          <w:lang w:val="el-GR"/>
        </w:rPr>
        <w:t xml:space="preserve">γ) 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66A7DA5E" w14:textId="77777777" w:rsidR="00346666" w:rsidRDefault="00346666" w:rsidP="005F687C">
      <w:pPr>
        <w:spacing w:line="360" w:lineRule="auto"/>
        <w:rPr>
          <w:lang w:val="el-GR"/>
        </w:rPr>
      </w:pPr>
      <w:r>
        <w:rPr>
          <w:lang w:val="el-GR"/>
        </w:rPr>
        <w:t xml:space="preserve">δ) 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50713505" w14:textId="77777777" w:rsidR="00346666" w:rsidRDefault="00346666" w:rsidP="005F687C">
      <w:pPr>
        <w:spacing w:line="360" w:lineRule="auto"/>
        <w:rPr>
          <w:lang w:val="el-GR"/>
        </w:rPr>
      </w:pPr>
      <w:r>
        <w:rPr>
          <w:lang w:val="el-GR"/>
        </w:rPr>
        <w:t>ε) 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220BD7BC" w14:textId="77777777" w:rsidR="00346666" w:rsidRDefault="00346666" w:rsidP="005F687C">
      <w:pPr>
        <w:spacing w:line="360" w:lineRule="auto"/>
        <w:rPr>
          <w:lang w:val="el-GR"/>
        </w:rPr>
      </w:pPr>
      <w:r>
        <w:rPr>
          <w:lang w:val="el-GR"/>
        </w:rPr>
        <w:t>στ) 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3B6015BF" w14:textId="77777777" w:rsidR="00346666" w:rsidRDefault="00346666" w:rsidP="005F687C">
      <w:pPr>
        <w:spacing w:line="360" w:lineRule="auto"/>
        <w:rPr>
          <w:lang w:val="el-GR"/>
        </w:rPr>
      </w:pPr>
      <w:r>
        <w:rPr>
          <w:lang w:val="el-GR"/>
        </w:rPr>
        <w:t xml:space="preserve">ζ) 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w:t>
      </w:r>
      <w:r>
        <w:rPr>
          <w:lang w:val="el-GR"/>
        </w:rPr>
        <w:lastRenderedPageBreak/>
        <w:t xml:space="preserve">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702F210B" w14:textId="77777777" w:rsidR="00346666" w:rsidRDefault="00346666" w:rsidP="005F687C">
      <w:pPr>
        <w:spacing w:line="360" w:lineRule="auto"/>
        <w:rPr>
          <w:lang w:val="el-GR"/>
        </w:rPr>
      </w:pPr>
      <w:r>
        <w:rPr>
          <w:lang w:val="el-GR"/>
        </w:rPr>
        <w:t xml:space="preserve">η) 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5B1388F9" w14:textId="77777777" w:rsidR="00346666" w:rsidRDefault="00346666" w:rsidP="005F687C">
      <w:pPr>
        <w:spacing w:line="360" w:lineRule="auto"/>
        <w:rPr>
          <w:lang w:val="el-GR"/>
        </w:rPr>
      </w:pPr>
      <w:r>
        <w:rPr>
          <w:lang w:val="el-GR"/>
        </w:rPr>
        <w:t>θ) 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177A9A8A" w14:textId="77777777" w:rsidR="00346666" w:rsidRDefault="00346666" w:rsidP="005F687C">
      <w:pPr>
        <w:spacing w:line="360" w:lineRule="auto"/>
        <w:rPr>
          <w:lang w:val="el-GR"/>
        </w:rPr>
      </w:pPr>
      <w:r>
        <w:rPr>
          <w:lang w:val="el-GR"/>
        </w:rPr>
        <w:t xml:space="preserve">ι) 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5587710E" w14:textId="77777777" w:rsidR="00346666" w:rsidRDefault="00346666" w:rsidP="005F687C">
      <w:pPr>
        <w:spacing w:line="360" w:lineRule="auto"/>
        <w:rPr>
          <w:lang w:val="el-GR"/>
        </w:rPr>
      </w:pPr>
      <w:r>
        <w:rPr>
          <w:lang w:val="el-GR"/>
        </w:rPr>
        <w:t>ια) 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48090685" w14:textId="3F8F1D8D" w:rsidR="00346666" w:rsidRDefault="00346666" w:rsidP="00B275B7">
      <w:pPr>
        <w:pStyle w:val="-3"/>
        <w:numPr>
          <w:ilvl w:val="2"/>
          <w:numId w:val="213"/>
        </w:numPr>
        <w:ind w:left="0" w:firstLine="0"/>
      </w:pPr>
      <w:bookmarkStart w:id="557" w:name="_Ref55370316"/>
      <w:bookmarkStart w:id="558" w:name="_Toc166570396"/>
      <w:bookmarkStart w:id="559" w:name="_Toc173761428"/>
      <w:r>
        <w:t>Φορέας Χρηματοδότησης</w:t>
      </w:r>
      <w:bookmarkEnd w:id="557"/>
      <w:bookmarkEnd w:id="558"/>
      <w:bookmarkEnd w:id="559"/>
    </w:p>
    <w:p w14:paraId="7AA4CD05" w14:textId="4C1C5BFD" w:rsidR="00CE5238" w:rsidRPr="0037443C" w:rsidRDefault="00CE5238" w:rsidP="005F687C">
      <w:pPr>
        <w:spacing w:line="360" w:lineRule="auto"/>
        <w:rPr>
          <w:lang w:val="el-GR"/>
        </w:rPr>
      </w:pPr>
      <w:bookmarkStart w:id="560" w:name="_Ref55370267"/>
      <w:bookmarkStart w:id="561" w:name="_Toc166570397"/>
      <w:r w:rsidRPr="0037443C">
        <w:rPr>
          <w:lang w:val="el-GR"/>
        </w:rPr>
        <w:t xml:space="preserve">Φορέας χρηματοδότησης της παρούσας είναι το Υπουργείο </w:t>
      </w:r>
      <w:r w:rsidR="0043615C">
        <w:rPr>
          <w:lang w:val="el-GR"/>
        </w:rPr>
        <w:t>Κλιματικής Κρίσης και Πολιτικής Προστασίας</w:t>
      </w:r>
      <w:r w:rsidR="0043615C" w:rsidRPr="0037443C" w:rsidDel="0043615C">
        <w:rPr>
          <w:lang w:val="el-GR"/>
        </w:rPr>
        <w:t xml:space="preserve"> </w:t>
      </w:r>
      <w:r w:rsidRPr="0037443C">
        <w:rPr>
          <w:lang w:val="el-GR"/>
        </w:rPr>
        <w:t>.</w:t>
      </w:r>
    </w:p>
    <w:p w14:paraId="020FA2A9" w14:textId="77777777" w:rsidR="00346666" w:rsidRDefault="00346666" w:rsidP="00B275B7">
      <w:pPr>
        <w:pStyle w:val="-3"/>
        <w:numPr>
          <w:ilvl w:val="2"/>
          <w:numId w:val="213"/>
        </w:numPr>
        <w:ind w:left="0" w:hanging="142"/>
      </w:pPr>
      <w:bookmarkStart w:id="562" w:name="_Toc173761429"/>
      <w:r>
        <w:t>Κύριος του Έργου – Φορέας Λειτουργίας</w:t>
      </w:r>
      <w:bookmarkEnd w:id="560"/>
      <w:bookmarkEnd w:id="561"/>
      <w:bookmarkEnd w:id="562"/>
    </w:p>
    <w:p w14:paraId="2CDFEF42" w14:textId="77777777" w:rsidR="00346666" w:rsidRDefault="00346666" w:rsidP="00B275B7">
      <w:pPr>
        <w:pStyle w:val="-4"/>
        <w:numPr>
          <w:ilvl w:val="3"/>
          <w:numId w:val="213"/>
        </w:numPr>
        <w:ind w:left="142" w:firstLine="0"/>
      </w:pPr>
      <w:bookmarkStart w:id="563" w:name="_Toc161225687"/>
      <w:bookmarkStart w:id="564" w:name="_Toc166570398"/>
      <w:bookmarkStart w:id="565" w:name="_Toc173761430"/>
      <w:r>
        <w:t>Υπουργείο Κλιματικής Κρίσης και Πολιτικής Προστασίας</w:t>
      </w:r>
      <w:bookmarkEnd w:id="563"/>
      <w:bookmarkEnd w:id="564"/>
      <w:bookmarkEnd w:id="565"/>
    </w:p>
    <w:p w14:paraId="25EA83DB" w14:textId="76FCA896" w:rsidR="00346666" w:rsidRDefault="00346666" w:rsidP="005F687C">
      <w:pPr>
        <w:spacing w:line="360" w:lineRule="auto"/>
        <w:rPr>
          <w:lang w:val="el-GR"/>
        </w:rPr>
      </w:pPr>
      <w:r>
        <w:rPr>
          <w:lang w:val="el-GR"/>
        </w:rPr>
        <w:t>Το Υπουργείο Κλιματικής Κρίσης και Πολιτικής Προστασίας (Υ.Κ.Κ.Π.Π.) συστάθηκε το έτος 2021 και σύμφωνα με το π.δ 70/2021 (Α’ 161), σε αυτό μεταφέρθηκαν, ως σύνολο αρμοδιοτήτων, θέσεων και προσωπικού, οι ακόλουθες υπηρεσίες από το Υπουργείο Προστασίας του Πολίτη:</w:t>
      </w:r>
    </w:p>
    <w:p w14:paraId="30D140FA" w14:textId="77777777" w:rsidR="00346666" w:rsidRDefault="00346666" w:rsidP="005F687C">
      <w:pPr>
        <w:pStyle w:val="aff"/>
        <w:numPr>
          <w:ilvl w:val="0"/>
          <w:numId w:val="76"/>
        </w:numPr>
        <w:suppressAutoHyphens w:val="0"/>
        <w:spacing w:after="160" w:line="360" w:lineRule="auto"/>
        <w:ind w:left="709" w:hanging="425"/>
        <w:rPr>
          <w:lang w:val="el-GR"/>
        </w:rPr>
      </w:pPr>
      <w:r>
        <w:rPr>
          <w:lang w:val="el-GR"/>
        </w:rPr>
        <w:t>η Γενική Γραμματεία Πολιτικής Προστασίας του άρθρου 28 του ν. 4662/2020 (Α΄27)</w:t>
      </w:r>
    </w:p>
    <w:p w14:paraId="66B6772F" w14:textId="77777777" w:rsidR="00346666" w:rsidRDefault="00346666" w:rsidP="005F687C">
      <w:pPr>
        <w:pStyle w:val="aff"/>
        <w:numPr>
          <w:ilvl w:val="0"/>
          <w:numId w:val="76"/>
        </w:numPr>
        <w:suppressAutoHyphens w:val="0"/>
        <w:spacing w:after="160" w:line="360" w:lineRule="auto"/>
        <w:ind w:left="709" w:hanging="425"/>
      </w:pPr>
      <w:r>
        <w:t>το Πυροσβεστικό Σώμα</w:t>
      </w:r>
    </w:p>
    <w:p w14:paraId="0107210B" w14:textId="77777777" w:rsidR="00346666" w:rsidRDefault="00346666" w:rsidP="005F687C">
      <w:pPr>
        <w:pStyle w:val="aff"/>
        <w:numPr>
          <w:ilvl w:val="0"/>
          <w:numId w:val="76"/>
        </w:numPr>
        <w:suppressAutoHyphens w:val="0"/>
        <w:spacing w:after="160" w:line="360" w:lineRule="auto"/>
        <w:ind w:left="709" w:hanging="425"/>
        <w:rPr>
          <w:lang w:val="el-GR"/>
        </w:rPr>
      </w:pPr>
      <w:r>
        <w:rPr>
          <w:lang w:val="el-GR"/>
        </w:rPr>
        <w:lastRenderedPageBreak/>
        <w:t>το σύνολο των επιχειρησιακών και διοικητικών δομών και λειτουργιών της πολιτικής προστασίας των Μερών Α’ έως και Γ’ του ν. 4662/2020:</w:t>
      </w:r>
    </w:p>
    <w:p w14:paraId="098B43BE" w14:textId="77777777" w:rsidR="00346666" w:rsidRDefault="00346666" w:rsidP="005F687C">
      <w:pPr>
        <w:pStyle w:val="aff"/>
        <w:numPr>
          <w:ilvl w:val="0"/>
          <w:numId w:val="77"/>
        </w:numPr>
        <w:suppressAutoHyphens w:val="0"/>
        <w:spacing w:after="160" w:line="360" w:lineRule="auto"/>
        <w:ind w:left="1418" w:hanging="425"/>
        <w:rPr>
          <w:lang w:val="el-GR"/>
        </w:rPr>
      </w:pPr>
      <w:r>
        <w:rPr>
          <w:lang w:val="el-GR"/>
        </w:rPr>
        <w:t>Εθνικός Μηχανισμός Διαχείρισης Κρίσεων και Αντιμετώπισης Κίνδυνων,</w:t>
      </w:r>
    </w:p>
    <w:p w14:paraId="3EB291F6" w14:textId="77777777" w:rsidR="00346666" w:rsidRDefault="00346666" w:rsidP="005F687C">
      <w:pPr>
        <w:pStyle w:val="aff"/>
        <w:numPr>
          <w:ilvl w:val="0"/>
          <w:numId w:val="77"/>
        </w:numPr>
        <w:suppressAutoHyphens w:val="0"/>
        <w:spacing w:after="160" w:line="360" w:lineRule="auto"/>
        <w:ind w:left="1418" w:hanging="425"/>
      </w:pPr>
      <w:r>
        <w:t>Σύστημα Εθελοντισμού Πολιτικής Προστασίας,</w:t>
      </w:r>
    </w:p>
    <w:p w14:paraId="639669B6" w14:textId="77777777" w:rsidR="00346666" w:rsidRDefault="00346666" w:rsidP="005F687C">
      <w:pPr>
        <w:pStyle w:val="aff"/>
        <w:numPr>
          <w:ilvl w:val="0"/>
          <w:numId w:val="77"/>
        </w:numPr>
        <w:suppressAutoHyphens w:val="0"/>
        <w:spacing w:after="160" w:line="360" w:lineRule="auto"/>
        <w:ind w:left="1418" w:hanging="425"/>
        <w:rPr>
          <w:b/>
          <w:bCs/>
          <w:lang w:val="el-GR"/>
        </w:rPr>
      </w:pPr>
      <w:r>
        <w:rPr>
          <w:lang w:val="el-GR"/>
        </w:rPr>
        <w:t>Κεντρικές και Περιφερειακές Υπηρεσίες Πυροσβεστικού Σώματος</w:t>
      </w:r>
    </w:p>
    <w:p w14:paraId="1C625D76" w14:textId="77777777" w:rsidR="00346666" w:rsidRDefault="00346666" w:rsidP="00B275B7">
      <w:pPr>
        <w:pStyle w:val="-4"/>
        <w:numPr>
          <w:ilvl w:val="3"/>
          <w:numId w:val="213"/>
        </w:numPr>
        <w:ind w:left="142" w:firstLine="0"/>
      </w:pPr>
      <w:bookmarkStart w:id="566" w:name="_Toc161225688"/>
      <w:bookmarkStart w:id="567" w:name="_Toc166570399"/>
      <w:bookmarkStart w:id="568" w:name="_Toc173761431"/>
      <w:r>
        <w:t>Γενική Γραμματεία Πολιτικής Προστασίας</w:t>
      </w:r>
      <w:bookmarkEnd w:id="566"/>
      <w:bookmarkEnd w:id="567"/>
      <w:bookmarkEnd w:id="568"/>
    </w:p>
    <w:p w14:paraId="04A83264" w14:textId="77777777" w:rsidR="00346666" w:rsidRDefault="00346666" w:rsidP="005F687C">
      <w:pPr>
        <w:spacing w:line="360" w:lineRule="auto"/>
        <w:rPr>
          <w:lang w:val="el-GR"/>
        </w:rPr>
      </w:pPr>
      <w:bookmarkStart w:id="569" w:name="_Toc128334916"/>
      <w:r>
        <w:rPr>
          <w:lang w:val="el-GR"/>
        </w:rPr>
        <w:t xml:space="preserve">Η Γενική Γραμματεία Πολιτικής Προστασίας (Γ.Γ.Π.Π.) συστάθηκε με την παρ. 1 του άρθρου 4 του ν. 2344/1995 (Α΄ 212) (παρ. 1, άρθρο 28, ν.4662/2020). </w:t>
      </w:r>
    </w:p>
    <w:p w14:paraId="43A1D47C" w14:textId="77777777" w:rsidR="00346666" w:rsidRDefault="00346666" w:rsidP="005F687C">
      <w:pPr>
        <w:spacing w:line="360" w:lineRule="auto"/>
        <w:rPr>
          <w:lang w:val="el-GR"/>
        </w:rPr>
      </w:pPr>
      <w:r>
        <w:rPr>
          <w:lang w:val="el-GR"/>
        </w:rPr>
        <w:t xml:space="preserve">Υπό αυτό το θεσμικό πλαίσιο, συστήνεται Εθνικός Μηχανισμός Διαχείρισης Κρίσεων και Αντιμετώπισης Κινδύνων, ο οποίος καλύπτει ολόκληρο τον κύκλο διαχείρισης καταστροφών και συνιστά το σύνολο των συντρεχουσών επιχειρησιακών και διοικητικών δομών και λειτουργιών της Πολιτικής Προστασίας. Ο Εθνικός Μηχανισμός έχει ως προτεραιότητες, αφενός την πρόληψη, την ετοιμότητα και την προστασία της ζωής, της υγείας και της περιουσίας των πολιτών, του περιβάλλοντος, της πολιτιστικής κληρονομιάς, των υποδομών, των πλουτοπαραγωγικών πηγών, των υπηρεσιών ζωτικής σημασίας, των υλικών και άυλων αγαθών από φυσικές και τεχνολογικές καταστροφές και λοιπές απειλές συναφούς προέλευσης, που προκαλούν ή ενδέχεται να προκαλέσουν καταστάσεις εκτάκτου ανάγκης σε ειρηνική περίοδο και αφετέρου τη μείωση του κινδύνου και την αντιμετώπιση, αποκατάσταση και ελαχιστοποίηση των συνεπειών τους (παρ. 1, άρθρο 2, ν. 4662/2020). </w:t>
      </w:r>
    </w:p>
    <w:p w14:paraId="32616EB1" w14:textId="77777777" w:rsidR="00346666" w:rsidRDefault="00346666" w:rsidP="005F687C">
      <w:pPr>
        <w:spacing w:line="360" w:lineRule="auto"/>
        <w:rPr>
          <w:lang w:val="el-GR"/>
        </w:rPr>
      </w:pPr>
      <w:r>
        <w:rPr>
          <w:lang w:val="el-GR"/>
        </w:rPr>
        <w:t>Οι βασικές αρχές λειτουργίας του Εθνικού Μηχανισμού εκπληρώνονται μέσα από την πρόληψη, ετοιμότητα, αντιμετώπιση και αποκατάσταση των κινδύνων. Ο τρόπος λειτουργίας του Εθνικού Μηχανισμού αποτελεί ένα σύστημα το οποίο συμβάλλει και στην επίτευξη των σκοπών των ευρωπαϊκών και διεθνών μηχανισμών και συστημάτων πολιτικής προστασίας (παρ. 2, άρθρο 2, ν. 4662/2020). Οι αρμοδιότητές της περιγράφονται  στο άρθρο 29 του ν.4662/2020.</w:t>
      </w:r>
    </w:p>
    <w:p w14:paraId="5EE04761" w14:textId="77777777" w:rsidR="00346666" w:rsidRDefault="00346666" w:rsidP="005F687C">
      <w:pPr>
        <w:spacing w:line="360" w:lineRule="auto"/>
        <w:rPr>
          <w:lang w:val="el-GR"/>
        </w:rPr>
      </w:pPr>
      <w:r>
        <w:rPr>
          <w:lang w:val="el-GR"/>
        </w:rPr>
        <w:t xml:space="preserve">Η Γ.Γ.Π.Π. συνιστά υπερκείμενη Επιχειρησιακή Δομή του Εθνικού Μηχανισμού και έχει ως αποστολή τη μελέτη, την επεξεργασία, το σχεδιασμό, την οργάνωση και το συντονισμό του συνόλου των δράσεων πολιτικής προστασίας όλων των εμπλεκόμενων φορέων, για την πρόληψη, ετοιμότητα, αντιμετώπιση και αποκατάσταση των φυσικών, τεχνολογικών καταστροφών και λοιπών απειλών, που δύναται να προκαλέσουν καταστάσεις εκτάκτου ανάγκης κατά τη διάρκεια ειρηνικής περιόδου, με στόχο την προστασία της ζωής, της υγείας, της περιουσίας των πολιτών, του φυσικού περιβάλλοντος </w:t>
      </w:r>
      <w:r>
        <w:rPr>
          <w:lang w:val="el-GR"/>
        </w:rPr>
        <w:lastRenderedPageBreak/>
        <w:t>και της πολιτιστικής κληρονομιάς, τον έλεγχο εφαρμογής των ανωτέρω, καθώς και την ενημέρωση των πολιτών για τα ζητήματα αυτά. Επίσης, οργανώνει και εποπτεύει το Ενιαίο Μητρώο Εθελοντισμού Πολιτικής Προστασίας (άρθρο 28, ν.4662/2020).</w:t>
      </w:r>
    </w:p>
    <w:p w14:paraId="5D1F2E3A" w14:textId="77777777" w:rsidR="00346666" w:rsidRDefault="00346666" w:rsidP="005F687C">
      <w:pPr>
        <w:spacing w:line="360" w:lineRule="auto"/>
        <w:rPr>
          <w:lang w:val="el-GR"/>
        </w:rPr>
      </w:pPr>
      <w:r>
        <w:rPr>
          <w:lang w:val="el-GR"/>
        </w:rPr>
        <w:t>Στο πλαίσιο της ανωτέρω αποστολής, στη Γ.Γ.Π.Π. υπάγεται το Πυροσβεστικό Σώμα, το οποίο συνιστά επιχειρησιακή δομή της (άρθρο 28, ν.4662/2020).</w:t>
      </w:r>
    </w:p>
    <w:p w14:paraId="103D46AF" w14:textId="77777777" w:rsidR="00346666" w:rsidRDefault="00346666" w:rsidP="00B275B7">
      <w:pPr>
        <w:pStyle w:val="-4"/>
        <w:numPr>
          <w:ilvl w:val="3"/>
          <w:numId w:val="213"/>
        </w:numPr>
        <w:ind w:left="0" w:firstLine="1"/>
      </w:pPr>
      <w:bookmarkStart w:id="570" w:name="_Toc137476617"/>
      <w:bookmarkStart w:id="571" w:name="_Toc160032783"/>
      <w:bookmarkStart w:id="572" w:name="_Toc161225689"/>
      <w:bookmarkStart w:id="573" w:name="_Toc166570400"/>
      <w:bookmarkStart w:id="574" w:name="_Toc173761432"/>
      <w:bookmarkEnd w:id="569"/>
      <w:r>
        <w:t>Πυροσβεστικό Σώμα Ελλάδος</w:t>
      </w:r>
      <w:bookmarkEnd w:id="570"/>
      <w:bookmarkEnd w:id="571"/>
      <w:bookmarkEnd w:id="572"/>
      <w:bookmarkEnd w:id="573"/>
      <w:bookmarkEnd w:id="574"/>
    </w:p>
    <w:p w14:paraId="19CD525C" w14:textId="77777777" w:rsidR="00346666" w:rsidRDefault="00346666" w:rsidP="005F687C">
      <w:pPr>
        <w:spacing w:line="360" w:lineRule="auto"/>
        <w:rPr>
          <w:lang w:val="el-GR"/>
        </w:rPr>
      </w:pPr>
      <w:r>
        <w:rPr>
          <w:lang w:val="el-GR"/>
        </w:rPr>
        <w:t>Το Πυροσβεστικό Σώμα (Π.Σ.), σύμφωνα με το άρθρο 74 του ν.4662/2020 (Α’ 27), είναι ιδιαίτερο Σώμα Ασφαλείας, το οποίο διοικείται από τον Αρχηγό του και σύμφωνα με το άρθρο 28 του ν.4662/2020 συνιστά επιχειρησιακή δομή υπαγόμενη στη Γενική Γραμματεία Πολιτικής Προστασίας του Υπουργείου Κλιματικής Κρίσης και Πολιτικής Προστασίας, με αρμοδιότητα που εκτείνεται σε όλη την Επικράτεια εκτός από τους χώρους για τους οποίους ειδικές διατάξεις προβλέπουν αρμοδιότητα άλλων υπηρεσιών.</w:t>
      </w:r>
    </w:p>
    <w:p w14:paraId="74DD6265" w14:textId="77777777" w:rsidR="00346666" w:rsidRDefault="00346666" w:rsidP="005F687C">
      <w:pPr>
        <w:spacing w:line="360" w:lineRule="auto"/>
        <w:rPr>
          <w:lang w:val="el-GR"/>
        </w:rPr>
      </w:pPr>
      <w:r>
        <w:rPr>
          <w:lang w:val="el-GR"/>
        </w:rPr>
        <w:t>Στο πλαίσιο της αποστολής του, το Π.Σ συμμετέχει στην αντιμετώπιση κάθε έκτακτης ανάγκης που ανακύπτει σε περίοδο ειρήνης ή πολέμου, και σε συνεργασία με τις συναρμόδιες αρχές και υπηρεσίες, συμβάλλει στην εξασφάλιση της πολιτικής προστασίας και της πολιτικής άμυνας της Χώρας.</w:t>
      </w:r>
    </w:p>
    <w:p w14:paraId="6C14A7C3" w14:textId="77777777" w:rsidR="00346666" w:rsidRDefault="00346666" w:rsidP="005F687C">
      <w:pPr>
        <w:spacing w:line="360" w:lineRule="auto"/>
        <w:rPr>
          <w:lang w:val="el-GR"/>
        </w:rPr>
      </w:pPr>
      <w:r>
        <w:rPr>
          <w:lang w:val="el-GR"/>
        </w:rPr>
        <w:t>Σύμφωνα με το άρθρο 74 του ν. 4662/2020, το Πυροσβεστικό Σώμα έχει ως αποστολή:</w:t>
      </w:r>
    </w:p>
    <w:p w14:paraId="6F74D368" w14:textId="77777777" w:rsidR="00346666" w:rsidRDefault="00346666" w:rsidP="005F687C">
      <w:pPr>
        <w:pStyle w:val="aff"/>
        <w:numPr>
          <w:ilvl w:val="0"/>
          <w:numId w:val="76"/>
        </w:numPr>
        <w:suppressAutoHyphens w:val="0"/>
        <w:spacing w:after="160" w:line="360" w:lineRule="auto"/>
        <w:ind w:left="709"/>
        <w:rPr>
          <w:lang w:val="el-GR"/>
        </w:rPr>
      </w:pPr>
      <w:r>
        <w:rPr>
          <w:lang w:val="el-GR"/>
        </w:rPr>
        <w:t>Την ασφάλεια και προστασία της ζωής και περιουσίας των πολιτών και του Κράτους, του φυσικού περιβάλλοντος και ιδίως, του δασικού πλούτου της Χώρας από κινδύνους φυσικών και τεχνολογικών καταστροφών και λοιπών απειλών</w:t>
      </w:r>
    </w:p>
    <w:p w14:paraId="6FDF2873" w14:textId="77777777" w:rsidR="00346666" w:rsidRDefault="00346666" w:rsidP="005F687C">
      <w:pPr>
        <w:pStyle w:val="aff"/>
        <w:numPr>
          <w:ilvl w:val="0"/>
          <w:numId w:val="76"/>
        </w:numPr>
        <w:suppressAutoHyphens w:val="0"/>
        <w:spacing w:after="160" w:line="360" w:lineRule="auto"/>
        <w:ind w:left="709"/>
        <w:rPr>
          <w:lang w:val="el-GR"/>
        </w:rPr>
      </w:pPr>
      <w:r>
        <w:rPr>
          <w:lang w:val="el-GR"/>
        </w:rPr>
        <w:t>Την ευθύνη και τον επιχειρησιακό σχεδιασμό της αντιμετώπισης των πυρκαγιών και των πλημμυρών, καθώς και την παροχή συνδρομής για τη διάσωση των ατόμων και των υλικών αγαθών που απειλούνται από αυτές. Ως «επιχειρησιακός σχεδιασμός» νοείται η οργάνωση, η διαχείριση και ο συντονισμός όλων των εμπλεκόμενων δυνάμεων και μέσων πυρόσβεσης και διάσωσης, συμπεριλαμβανομένου και του εξοπλισμού αυτών. Ο «επιχειρησιακός σχεδιασμός» περιλαμβάνει ενέργειες που εξασφαλίζουν τον έγκαιρο εντοπισμό, την αναγγελία και επέμβαση, ώστε να επιτυγχάνεται η άμεση και αποτελεσματική αντιμετώπιση όχι μόνο των πυρκαγιών και των κινδύνων που απορρέουν από αυτές, αλλά και κάθε κινδύνου από φυσικές και τεχνολογικές καταστροφές</w:t>
      </w:r>
    </w:p>
    <w:p w14:paraId="5F1FC4BA" w14:textId="77777777" w:rsidR="00346666" w:rsidRDefault="00346666" w:rsidP="005F687C">
      <w:pPr>
        <w:pStyle w:val="aff"/>
        <w:numPr>
          <w:ilvl w:val="0"/>
          <w:numId w:val="76"/>
        </w:numPr>
        <w:suppressAutoHyphens w:val="0"/>
        <w:spacing w:after="160" w:line="360" w:lineRule="auto"/>
        <w:ind w:left="709"/>
        <w:rPr>
          <w:lang w:val="el-GR"/>
        </w:rPr>
      </w:pPr>
      <w:r>
        <w:rPr>
          <w:lang w:val="el-GR"/>
        </w:rPr>
        <w:t>Την ευθύνη για τη διεξαγωγή των πυροσβεστικών - διασωστικών επιχειρήσεων της Πολιτικής Προστασίας της Χώρας</w:t>
      </w:r>
    </w:p>
    <w:p w14:paraId="60CB04A3" w14:textId="77777777" w:rsidR="00346666" w:rsidRDefault="00346666" w:rsidP="005F687C">
      <w:pPr>
        <w:spacing w:line="360" w:lineRule="auto"/>
        <w:ind w:left="66"/>
        <w:rPr>
          <w:lang w:val="el-GR"/>
        </w:rPr>
      </w:pPr>
      <w:r>
        <w:rPr>
          <w:lang w:val="el-GR"/>
        </w:rPr>
        <w:lastRenderedPageBreak/>
        <w:t>Το Πυροσβεστικό Σώμα, για την εκπλήρωση της αποστολής του και βάσει του άρθρου 75 του ν. 4662/2020 (Α’ 27), είναι αποκλειστικά αρμόδιο ιδίως για τα εξής:</w:t>
      </w:r>
    </w:p>
    <w:p w14:paraId="677DBEB9"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Την αντιμετώπιση των συνεπειών από τις φυσικές, τεχνολογικές και λοιπές καταστροφές, όπως σεισμούς, πλημμύρες, χημικές - βιολογικές - ραδιολογικές - πυρηνικές (ΧΒΡΠ), μετεωρολογικές, υβριδικές απειλές, καθώς και τη διάσωση ατόμων, περιουσιών και υλικών αγαθών που κινδυνεύουν από αυτές. Για τον σκοπό αυτόν αξιοποιεί τα διαθέσιμα επιστημονικά στοιχεία και πληροφορίες, προετοιμάζει, οργανώνει και κινητοποιεί τις πυροσβεστικές δυνάμεις, τα μέσα και τον εξοπλισμό και ζητά τη συνδρομή άλλων αρχών, υπηρεσιών και φορέων</w:t>
      </w:r>
    </w:p>
    <w:p w14:paraId="5E0AB36B"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 διάσωση και παροχή συνδρομής σε άτομα των οποίων η ζωή και η σωματική ακεραιότητα απειλούνται ή εκτίθενται σε κίνδυνο από κάθε είδους ατυχήματα, όπως αεροπορικά, σιδηροδρομικά, τροχαία, εργατικά, πτώση σε λίμνες, ποταμούς, ατυχήματα από εγκλωβισμούς σε ανελκυστήρες ή άλλους χώρους και εγκαταστάσεις, από αποκλεισμούς σε δυσπρόσιτες ορεινές περιοχές, σπήλαια, καθώς και την ειδοποίηση των αρμόδιων υπηρεσιών για τη μεταφορά τους σε ιδρύματα παροχής ιατρικής συνδρομής ή περίθαλψης</w:t>
      </w:r>
    </w:p>
    <w:p w14:paraId="5B920582"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Την περιφρούρηση και διαφύλαξη της περιουσίας που καταστράφηκε ή απειλήθηκε από πυρκαγιές ή άλλες καταστροφές μέχρι την παράδοσή της στις αρμόδιες αρχές ή στους κατόχους της</w:t>
      </w:r>
    </w:p>
    <w:p w14:paraId="0BEA2CD0"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 διατήρηση και προστασία της κοινωνικής ασφάλειας από τα εγκλήματα εμπρησμού</w:t>
      </w:r>
    </w:p>
    <w:p w14:paraId="31C5E036"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 θέσπιση και τον έλεγχο εφαρμογής της νομοθεσίας περί πυροπροστασίας</w:t>
      </w:r>
    </w:p>
    <w:p w14:paraId="0F373762"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Την πρόληψη και καταστολή των αξιόποινων πράξεων που εμπίπτουν στην αποστολή του αναφορικά με τη διατήρηση και προστασία της κοινωνικής ασφάλειας από τα εγκλήματα εμπρησμού και τη θέσπιση και τον έλεγχο εφαρμογής της νομοθεσίας περί πυροπροστασίας</w:t>
      </w:r>
    </w:p>
    <w:p w14:paraId="5454742E"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Τον επιχειρησιακό συντονισμό και τη συνεργασία όλων των συναρμόδιων υπηρεσιών στο πλαίσιο της εφαρμογής του Εθνικού Σχεδιασμού Πολιτικής Προστασίας της Χώρας σε εθνικό, περιφερειακό και τοπικό επίπεδο</w:t>
      </w:r>
    </w:p>
    <w:p w14:paraId="46F9F0C9"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Την παροχή ειδικών υπηρεσιών πυροπροστασίας και πυροσβεστικής συνεργασίας, μέσω της σύναψης συμβάσεων και προγραμματικών συμφωνιών με φορείς του δημόσιου και του ευρύτερου δημόσιου τομέα, ερευνητικά ή άλλα ινστιτούτα, φορείς, εταιρείες και οργανισμούς του ιδιωτικού τομέα της Χώρας ή της αλλοδαπής</w:t>
      </w:r>
    </w:p>
    <w:p w14:paraId="7D973452" w14:textId="77777777" w:rsidR="00346666" w:rsidRDefault="00346666" w:rsidP="005F687C">
      <w:pPr>
        <w:pStyle w:val="aff"/>
        <w:numPr>
          <w:ilvl w:val="0"/>
          <w:numId w:val="78"/>
        </w:numPr>
        <w:suppressAutoHyphens w:val="0"/>
        <w:spacing w:after="160" w:line="360" w:lineRule="auto"/>
        <w:ind w:left="709" w:hanging="425"/>
        <w:rPr>
          <w:lang w:val="el-GR"/>
        </w:rPr>
      </w:pPr>
      <w:r>
        <w:rPr>
          <w:lang w:val="el-GR"/>
        </w:rPr>
        <w:t xml:space="preserve">Την επιβολή προστίμων ή άλλων διοικητικών ποινών σε όσους επιβαρύνουν την υπηρεσία μέσω της άσκοπης κινητοποίησης ή κλήσης για επέμβαση του Πυροσβεστικού Σώματος για </w:t>
      </w:r>
      <w:r>
        <w:rPr>
          <w:lang w:val="el-GR"/>
        </w:rPr>
        <w:lastRenderedPageBreak/>
        <w:t>περιστατικά που οφείλονται σε δόλο ή βαριά αμέλεια ή μη τήρηση των σχετικών διατάξεων ασφαλείας, ιδίως για ζητήματα πυροπροστασίας και συντήρησης ανελκυστήρων, καθώς και σε όσους παρακωλύουν ή δυσχεραίνουν για οποιονδήποτε λόγο ή αναίτια το πυροσβεστικό έργο. Η διαδικασία βεβαίωσης των ανωτέρω πράξεων, το είδος της διοικητικής ποινής που επιβάλλεται, το ύψος του προστίμου και οι φορείς απόδοσής του καθορίζονται με κοινή απόφαση των Υπουργών Οικονομικών και Προστασίας του Πολίτη</w:t>
      </w:r>
    </w:p>
    <w:p w14:paraId="2CBF1DCF" w14:textId="77777777" w:rsidR="00346666" w:rsidRDefault="00346666" w:rsidP="005F687C">
      <w:pPr>
        <w:pStyle w:val="aff"/>
        <w:numPr>
          <w:ilvl w:val="0"/>
          <w:numId w:val="78"/>
        </w:numPr>
        <w:suppressAutoHyphens w:val="0"/>
        <w:spacing w:after="160" w:line="360" w:lineRule="auto"/>
        <w:ind w:left="709"/>
        <w:rPr>
          <w:lang w:val="el-GR"/>
        </w:rPr>
      </w:pPr>
      <w:r>
        <w:rPr>
          <w:lang w:val="el-GR"/>
        </w:rPr>
        <w:t>Την πιστοποίηση των εθελοντών πυροσβεστών, που υπάγονται στις διατάξεις του ν. 4029/2011 (Α΄245) και δραστηριοποιούνται στο πλαίσιο της αποστολής του Πυροσβεστικού Σώματος, καθώς και του προσωπικού πυρασφάλειας επιχειρήσεων και άλλων φορέων, που προβλέπεται από τη νομοθεσία πυροπροστασίας</w:t>
      </w:r>
    </w:p>
    <w:p w14:paraId="3AE756F5" w14:textId="77777777" w:rsidR="00346666" w:rsidRDefault="00346666" w:rsidP="005F687C">
      <w:pPr>
        <w:pStyle w:val="aff"/>
        <w:numPr>
          <w:ilvl w:val="0"/>
          <w:numId w:val="78"/>
        </w:numPr>
        <w:suppressAutoHyphens w:val="0"/>
        <w:spacing w:after="160" w:line="360" w:lineRule="auto"/>
        <w:ind w:left="709"/>
        <w:rPr>
          <w:lang w:val="el-GR"/>
        </w:rPr>
      </w:pPr>
      <w:r>
        <w:rPr>
          <w:lang w:val="el-GR"/>
        </w:rPr>
        <w:t>Για την πιστοποίηση του προσωπικού πυρασφάλειας επιχειρήσεων και άλλων φορέων, πλην των εθελοντών πυροσβεστών, καταβάλλεται ειδικό παράβολο υπέρ του Δημοσίου, το ύψος του οποίου καθορίζεται με κοινή απόφαση των Υπουργών Οικονομικών και Προστασίας του Πολίτη</w:t>
      </w:r>
    </w:p>
    <w:p w14:paraId="57FFB6CA" w14:textId="77777777" w:rsidR="00346666" w:rsidRDefault="00346666" w:rsidP="005F687C">
      <w:pPr>
        <w:pStyle w:val="aff"/>
        <w:numPr>
          <w:ilvl w:val="0"/>
          <w:numId w:val="78"/>
        </w:numPr>
        <w:suppressAutoHyphens w:val="0"/>
        <w:spacing w:after="160" w:line="360" w:lineRule="auto"/>
        <w:ind w:left="709"/>
        <w:rPr>
          <w:lang w:val="el-GR"/>
        </w:rPr>
      </w:pPr>
      <w:r>
        <w:rPr>
          <w:lang w:val="el-GR"/>
        </w:rPr>
        <w:t>Την παρακολούθηση, διαχείριση και αξιοποίηση των ευρωπαϊκών ή άλλων προγραμμάτων και πόρων σε εθνικό, περιφερειακό ή τοπικό επίπεδο</w:t>
      </w:r>
    </w:p>
    <w:p w14:paraId="08144FA8" w14:textId="77777777" w:rsidR="00346666" w:rsidRDefault="00346666" w:rsidP="005F687C">
      <w:pPr>
        <w:pStyle w:val="aff"/>
        <w:numPr>
          <w:ilvl w:val="0"/>
          <w:numId w:val="78"/>
        </w:numPr>
        <w:suppressAutoHyphens w:val="0"/>
        <w:spacing w:after="160" w:line="360" w:lineRule="auto"/>
        <w:ind w:left="709"/>
        <w:rPr>
          <w:lang w:val="el-GR"/>
        </w:rPr>
      </w:pPr>
      <w:r>
        <w:rPr>
          <w:lang w:val="el-GR"/>
        </w:rPr>
        <w:t>Την υποβολή προτάσεων και την υλοποίηση, με ίδιες δυνάμεις ή σε συνεργασία με άλλους φορείς, ευρωπαϊκών ή άλλων προγραμμάτων</w:t>
      </w:r>
    </w:p>
    <w:p w14:paraId="0E40A591" w14:textId="77777777" w:rsidR="00346666" w:rsidRDefault="00346666" w:rsidP="005F687C">
      <w:pPr>
        <w:spacing w:line="360" w:lineRule="auto"/>
        <w:rPr>
          <w:lang w:val="el-GR"/>
        </w:rPr>
      </w:pPr>
      <w:r>
        <w:rPr>
          <w:lang w:val="el-GR"/>
        </w:rPr>
        <w:t>Για την εκπλήρωση της αποστολής του, το Πυροσβεστικό Σώμα, προβαίνει στις κατάλληλες πολιτικές και δράσεις εξωστρέφειας με στόχο την ευαισθητοποίηση και ενημέρωση του κοινού μέσω διαλέξεων, έκδοσης φυλλαδίων, προβολής τηλεοπτικών και ραδιοφωνικών εκπομπών και προβολής μηνυμάτων στα Μ.Μ.Ε., στο διαδίκτυο και στα ηλεκτρονικά μέσα κοινωνικής δικτύωσης. Επιπλέον, για την εκπλήρωση της αποστολής του εφοδιάζεται με τα αναγκαία μέσα και εξοπλισμό (παρ. 1 του άρθρου 76 του ν. 4662/2020).</w:t>
      </w:r>
    </w:p>
    <w:p w14:paraId="611C74BB" w14:textId="77777777" w:rsidR="00346666" w:rsidRDefault="00346666" w:rsidP="005F687C">
      <w:pPr>
        <w:spacing w:line="360" w:lineRule="auto"/>
        <w:rPr>
          <w:lang w:val="el-GR"/>
        </w:rPr>
      </w:pPr>
      <w:r>
        <w:rPr>
          <w:lang w:val="el-GR"/>
        </w:rPr>
        <w:t>Το Πυροσβεστικό Σώμα, στο πνεύμα της διεθνούς αλληλεγγύης, παρέχει συνδρομή προς άλλες χώρες, στο πλαίσιο των ισχυουσών διακρατικών συμφωνιών και των υποχρεώσεων που απορρέουν από το ευρωπαϊκό και διεθνές δίκαιο.</w:t>
      </w:r>
    </w:p>
    <w:p w14:paraId="1BB70799" w14:textId="18DEE38A" w:rsidR="00346666" w:rsidRDefault="00346666" w:rsidP="005F687C">
      <w:pPr>
        <w:spacing w:line="360" w:lineRule="auto"/>
        <w:rPr>
          <w:lang w:val="el-GR"/>
        </w:rPr>
      </w:pPr>
      <w:r>
        <w:rPr>
          <w:lang w:val="el-GR"/>
        </w:rPr>
        <w:t>Οι ειδικότερες αρμοδιότητες του Πυροσβεστικού Σώματος καθορίζονται με απόφαση του Υπουργού Κλιματικής Κρίσης και Πολιτικής Προστασίας (</w:t>
      </w:r>
      <w:r w:rsidR="004240CF">
        <w:rPr>
          <w:color w:val="000000"/>
          <w:lang w:val="el-GR"/>
        </w:rPr>
        <w:t>π</w:t>
      </w:r>
      <w:r w:rsidR="004240CF" w:rsidRPr="00020B6A">
        <w:rPr>
          <w:color w:val="000000"/>
          <w:lang w:val="el-GR"/>
        </w:rPr>
        <w:t>.</w:t>
      </w:r>
      <w:r w:rsidR="004240CF">
        <w:rPr>
          <w:color w:val="000000"/>
          <w:lang w:val="el-GR"/>
        </w:rPr>
        <w:t>δ/τος</w:t>
      </w:r>
      <w:r>
        <w:rPr>
          <w:lang w:val="el-GR"/>
        </w:rPr>
        <w:t xml:space="preserve"> 70/2021 (Α΄161)).</w:t>
      </w:r>
    </w:p>
    <w:p w14:paraId="57AB2E01" w14:textId="77777777" w:rsidR="00346666" w:rsidRDefault="00346666" w:rsidP="005F687C">
      <w:pPr>
        <w:spacing w:line="360" w:lineRule="auto"/>
        <w:rPr>
          <w:lang w:val="el-GR"/>
        </w:rPr>
      </w:pPr>
      <w:r>
        <w:rPr>
          <w:lang w:val="el-GR"/>
        </w:rPr>
        <w:t xml:space="preserve">Στο πλαίσιο της παρούσας δράσης, και δεδομένου του ότι το Πυροσβεστικό Σώμα έχει ως αποστολή την ασφάλεια και προστασία της ζωής και περιουσίας των πολιτών και του Κράτους, του φυσικού </w:t>
      </w:r>
      <w:r>
        <w:rPr>
          <w:lang w:val="el-GR"/>
        </w:rPr>
        <w:lastRenderedPageBreak/>
        <w:t>περιβάλλοντος και, ιδίως, του δασικού πλούτου της Χώρας από κινδύνους φυσικών και τεχνολογικών καταστροφών και λοιπών απειλών, οι αρμοδιότητές του θα εξαντλούνται στη λειτουργία και στη συντήρηση  του υπό προμήθεια εξοπλισμού.</w:t>
      </w:r>
    </w:p>
    <w:p w14:paraId="5D10C9C2" w14:textId="77777777" w:rsidR="00346666" w:rsidRDefault="00346666" w:rsidP="00B275B7">
      <w:pPr>
        <w:pStyle w:val="-4"/>
        <w:numPr>
          <w:ilvl w:val="3"/>
          <w:numId w:val="213"/>
        </w:numPr>
        <w:ind w:left="426" w:hanging="426"/>
      </w:pPr>
      <w:bookmarkStart w:id="575" w:name="_Toc137476618"/>
      <w:bookmarkStart w:id="576" w:name="_Toc160032784"/>
      <w:bookmarkStart w:id="577" w:name="_Toc161225690"/>
      <w:bookmarkStart w:id="578" w:name="_Toc166570401"/>
      <w:bookmarkStart w:id="579" w:name="_Toc173761433"/>
      <w:r>
        <w:t>Εθνικό Συντονιστικό Κέντρο Επιχειρήσεων και Διαχείρισης Κρίσεων</w:t>
      </w:r>
      <w:bookmarkStart w:id="580" w:name="_Ref55370327"/>
      <w:bookmarkEnd w:id="575"/>
      <w:bookmarkEnd w:id="576"/>
      <w:bookmarkEnd w:id="577"/>
      <w:bookmarkEnd w:id="578"/>
      <w:bookmarkEnd w:id="579"/>
    </w:p>
    <w:p w14:paraId="6818F8CE" w14:textId="77777777" w:rsidR="00346666" w:rsidRDefault="00346666" w:rsidP="005F687C">
      <w:pPr>
        <w:spacing w:line="360" w:lineRule="auto"/>
        <w:rPr>
          <w:lang w:val="el-GR"/>
        </w:rPr>
      </w:pPr>
      <w:r>
        <w:rPr>
          <w:lang w:val="el-GR"/>
        </w:rPr>
        <w:t>Το Εθνικό Συντονιστικό Κέντρο Επιχειρήσεων και Διαχείρισης Κρίσεων (Ε.Σ.Κ.Ε.ΔΙ.Κ.) αποτελεί Ειδική Κεντρική Υπηρεσία του Πυροσβεστικού Σώματος και σύμφωνα με τον υπ’ αριθμ. 29190 οικ. Φ.109.1/2020 Κανονισμό Οργάνωσης και Λειτουργίας αυτού (Β΄ 3005) (εφεξής: ο «</w:t>
      </w:r>
      <w:bookmarkStart w:id="581" w:name="_Hlk138441465"/>
      <w:r>
        <w:rPr>
          <w:lang w:val="el-GR"/>
        </w:rPr>
        <w:t xml:space="preserve">Κανονισμός Οργάνωσης και Λειτουργίας </w:t>
      </w:r>
      <w:bookmarkEnd w:id="581"/>
      <w:r>
        <w:rPr>
          <w:lang w:val="el-GR"/>
        </w:rPr>
        <w:t>Ε.Σ.Κ.Ε.ΔΙ.Κ.»), υπάγεται στον Γενικό Γραμματέα Πολιτικής Προστασίας μέσω της ιεραρχικής δομής του Πυροσβεστικού Σώματος και εποπτεύεται από αυτόν.</w:t>
      </w:r>
    </w:p>
    <w:p w14:paraId="210DF52B" w14:textId="77777777" w:rsidR="00346666" w:rsidRDefault="00346666" w:rsidP="005F687C">
      <w:pPr>
        <w:spacing w:line="360" w:lineRule="auto"/>
        <w:rPr>
          <w:lang w:val="el-GR"/>
        </w:rPr>
      </w:pPr>
      <w:r>
        <w:rPr>
          <w:lang w:val="el-GR"/>
        </w:rPr>
        <w:t>Το Ε.Σ.Κ.Ε.ΔΙ.Κ. λειτουργεί επί εικοσιτετραώρου βάσεως, καθ’ όλη τη διάρκεια του έτους, κατά τρόπο ώστε να εξασφαλίζεται η απρόσκοπτη επιχειρησιακή και συντονιστική λειτουργία και δράση του και, βάσει του άρθρου 36 του ν. 4662/2020, έχει ως αρμοδιότητες:</w:t>
      </w:r>
    </w:p>
    <w:p w14:paraId="2F832F8A" w14:textId="77777777" w:rsidR="00346666" w:rsidRDefault="00346666" w:rsidP="005F687C">
      <w:pPr>
        <w:pStyle w:val="aff"/>
        <w:numPr>
          <w:ilvl w:val="0"/>
          <w:numId w:val="78"/>
        </w:numPr>
        <w:suppressAutoHyphens w:val="0"/>
        <w:spacing w:after="160" w:line="360" w:lineRule="auto"/>
        <w:ind w:left="567" w:hanging="284"/>
        <w:rPr>
          <w:lang w:val="el-GR"/>
        </w:rPr>
      </w:pPr>
      <w:r>
        <w:rPr>
          <w:lang w:val="el-GR"/>
        </w:rPr>
        <w:t>Τον επιχειρησιακό συντονισμό της κινητοποίησης των πυροσβεστικών δυνάμεων, μέσων και εξοπλισμού, κατά τις εντολές της φυσικής ηγεσίας του Πυροσβεστικού Σώματος στο πλαίσιο εκπλήρωσης της αποστολής του, για την αντιμετώπιση των συνεπειών από φυσικές, τεχνολογικές και λοιπές καταστροφές, τις περιπτώσεις διάσωσης και παροχής βοηθείας, περιφρούρησης και διαφύλαξης της περιουσίας που καταστράφηκε ή απειλήθηκε από πυρκαγιές ή άλλες καταστροφές</w:t>
      </w:r>
    </w:p>
    <w:p w14:paraId="56C38E75" w14:textId="77777777" w:rsidR="00346666" w:rsidRDefault="00346666" w:rsidP="005F687C">
      <w:pPr>
        <w:pStyle w:val="aff"/>
        <w:numPr>
          <w:ilvl w:val="0"/>
          <w:numId w:val="78"/>
        </w:numPr>
        <w:suppressAutoHyphens w:val="0"/>
        <w:spacing w:after="160" w:line="360" w:lineRule="auto"/>
        <w:ind w:left="567" w:hanging="284"/>
        <w:rPr>
          <w:lang w:val="el-GR"/>
        </w:rPr>
      </w:pPr>
      <w:r>
        <w:rPr>
          <w:lang w:val="el-GR"/>
        </w:rPr>
        <w:t>Τη συνδρομή σε φορείς του εσωτερικού, καθώς και σε φορείς άλλων χωρών στο πλαίσιο διακρατικών συμφωνιών</w:t>
      </w:r>
    </w:p>
    <w:p w14:paraId="273D09BA" w14:textId="77777777" w:rsidR="00346666" w:rsidRDefault="00346666" w:rsidP="005F687C">
      <w:pPr>
        <w:pStyle w:val="aff"/>
        <w:numPr>
          <w:ilvl w:val="0"/>
          <w:numId w:val="78"/>
        </w:numPr>
        <w:suppressAutoHyphens w:val="0"/>
        <w:spacing w:after="160" w:line="360" w:lineRule="auto"/>
        <w:ind w:left="567" w:hanging="284"/>
        <w:rPr>
          <w:lang w:val="el-GR"/>
        </w:rPr>
      </w:pPr>
      <w:r>
        <w:rPr>
          <w:lang w:val="el-GR"/>
        </w:rPr>
        <w:t>Τον επιχειρησιακό συντονισμό και τη συνεργασία όλων των συναρμόδιων Υπηρεσιών, στο πλαίσιο εφαρμογής του Εθνικού Σχεδιασμού Πολιτικής Προστασίας της Χώρας σε εθνικό, περιφερειακό και τοπικό επίπεδο</w:t>
      </w:r>
    </w:p>
    <w:p w14:paraId="6BAAFBA2" w14:textId="77777777" w:rsidR="00346666" w:rsidRDefault="00346666" w:rsidP="005F687C">
      <w:pPr>
        <w:spacing w:line="360" w:lineRule="auto"/>
        <w:rPr>
          <w:lang w:val="el-GR"/>
        </w:rPr>
      </w:pPr>
      <w:r>
        <w:rPr>
          <w:lang w:val="el-GR"/>
        </w:rPr>
        <w:t>Στα πλαίσια της παρούσας δράσης, στο Ε.Σ.Κ.Ε.ΔΙ.Κ. αναμένεται να εγκατασταθεί το Ενιαίο Συντονιστικό Κέντρο Ελέγχου του συστήματος πυρανίχνευσης.</w:t>
      </w:r>
    </w:p>
    <w:p w14:paraId="1984789B" w14:textId="77777777" w:rsidR="00346666" w:rsidRDefault="00346666" w:rsidP="005F687C">
      <w:pPr>
        <w:spacing w:line="360" w:lineRule="auto"/>
        <w:rPr>
          <w:strike/>
          <w:lang w:val="el-GR"/>
        </w:rPr>
      </w:pPr>
    </w:p>
    <w:p w14:paraId="0A138470" w14:textId="77777777" w:rsidR="00346666" w:rsidRPr="004D63D0" w:rsidRDefault="00346666" w:rsidP="004D63D0">
      <w:pPr>
        <w:pStyle w:val="32"/>
        <w:numPr>
          <w:ilvl w:val="1"/>
          <w:numId w:val="213"/>
        </w:numPr>
      </w:pPr>
      <w:bookmarkStart w:id="582" w:name="_Ref151372827"/>
      <w:bookmarkStart w:id="583" w:name="_Toc166570402"/>
      <w:bookmarkStart w:id="584" w:name="_Toc173761434"/>
      <w:r w:rsidRPr="004D63D0">
        <w:t>Όργανα &amp; Επιτροπές Παρακολούθησης, Διακυβέρνησης και Ελέγχου του Έργου</w:t>
      </w:r>
      <w:bookmarkEnd w:id="580"/>
      <w:bookmarkEnd w:id="582"/>
      <w:bookmarkEnd w:id="583"/>
      <w:bookmarkEnd w:id="584"/>
    </w:p>
    <w:p w14:paraId="29CC8405" w14:textId="77777777" w:rsidR="00346666" w:rsidRDefault="00346666" w:rsidP="005F687C">
      <w:pPr>
        <w:spacing w:line="360" w:lineRule="auto"/>
        <w:rPr>
          <w:lang w:val="el-GR"/>
        </w:rPr>
      </w:pPr>
      <w:r>
        <w:rPr>
          <w:lang w:val="el-GR"/>
        </w:rPr>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25F18AA9" w14:textId="77777777" w:rsidR="00346666" w:rsidRDefault="00346666" w:rsidP="005F687C">
      <w:pPr>
        <w:pStyle w:val="aff"/>
        <w:numPr>
          <w:ilvl w:val="0"/>
          <w:numId w:val="79"/>
        </w:numPr>
        <w:spacing w:line="360" w:lineRule="auto"/>
        <w:ind w:left="0" w:firstLine="6"/>
        <w:rPr>
          <w:b/>
          <w:bCs/>
          <w:lang w:val="el-GR"/>
        </w:rPr>
      </w:pPr>
      <w:r>
        <w:rPr>
          <w:b/>
          <w:bCs/>
          <w:lang w:val="el-GR"/>
        </w:rPr>
        <w:lastRenderedPageBreak/>
        <w:t>Επιτροπή Εποπτείας Προγραμματικής Συμφωνίας (ΕΕΠΣ)</w:t>
      </w:r>
    </w:p>
    <w:p w14:paraId="33694228" w14:textId="77777777" w:rsidR="00346666" w:rsidRDefault="00346666" w:rsidP="005F687C">
      <w:pPr>
        <w:spacing w:line="360" w:lineRule="auto"/>
        <w:ind w:left="426"/>
        <w:rPr>
          <w:lang w:val="el-GR"/>
        </w:rPr>
      </w:pPr>
      <w:r>
        <w:rPr>
          <w:lang w:val="el-GR"/>
        </w:rPr>
        <w:t>Η ΕΕΠΣ:</w:t>
      </w:r>
    </w:p>
    <w:p w14:paraId="681BB7C5" w14:textId="77777777" w:rsidR="00346666" w:rsidRDefault="00346666" w:rsidP="005F687C">
      <w:pPr>
        <w:numPr>
          <w:ilvl w:val="0"/>
          <w:numId w:val="80"/>
        </w:numPr>
        <w:shd w:val="clear" w:color="auto" w:fill="FFFFFF"/>
        <w:suppressAutoHyphens w:val="0"/>
        <w:spacing w:before="120" w:line="360" w:lineRule="auto"/>
        <w:ind w:left="714" w:hanging="357"/>
        <w:rPr>
          <w:color w:val="333333"/>
          <w:lang w:val="el-GR" w:eastAsia="en-US"/>
        </w:rPr>
      </w:pPr>
      <w:r>
        <w:rPr>
          <w:color w:val="333333"/>
          <w:lang w:val="el-GR"/>
        </w:rPr>
        <w:t>Είναι υπεύθυνη για το συντονισμό και την παρακολούθηση όλων των εργασιών που απαιτούνται για την εκτέλεση της Προγραμματικής Συμφωνίας.</w:t>
      </w:r>
    </w:p>
    <w:p w14:paraId="0A65E619" w14:textId="77777777" w:rsidR="00346666" w:rsidRDefault="00346666" w:rsidP="005F687C">
      <w:pPr>
        <w:numPr>
          <w:ilvl w:val="0"/>
          <w:numId w:val="80"/>
        </w:numPr>
        <w:shd w:val="clear" w:color="auto" w:fill="FFFFFF"/>
        <w:suppressAutoHyphens w:val="0"/>
        <w:spacing w:before="120" w:line="360" w:lineRule="auto"/>
        <w:ind w:left="714" w:hanging="357"/>
        <w:rPr>
          <w:color w:val="333333"/>
          <w:lang w:val="el-GR"/>
        </w:rPr>
      </w:pPr>
      <w:r>
        <w:rPr>
          <w:color w:val="333333"/>
          <w:lang w:val="el-GR"/>
        </w:rPr>
        <w:t>Εισηγείται στα αρμόδια όργανα των συμβαλλόμενων μερών κάθε αναγκαίο μέτρο και ενέργεια για την υλοποίηση της Προγραμματικής Συμφωνίας.</w:t>
      </w:r>
    </w:p>
    <w:p w14:paraId="02390548" w14:textId="77777777" w:rsidR="00346666" w:rsidRDefault="00346666" w:rsidP="005F687C">
      <w:pPr>
        <w:numPr>
          <w:ilvl w:val="0"/>
          <w:numId w:val="80"/>
        </w:numPr>
        <w:shd w:val="clear" w:color="auto" w:fill="FFFFFF"/>
        <w:suppressAutoHyphens w:val="0"/>
        <w:spacing w:before="120" w:line="360" w:lineRule="auto"/>
        <w:ind w:left="714" w:hanging="357"/>
        <w:rPr>
          <w:color w:val="333333"/>
          <w:lang w:val="el-GR"/>
        </w:rPr>
      </w:pPr>
      <w:r>
        <w:rPr>
          <w:color w:val="333333"/>
          <w:lang w:val="el-GR"/>
        </w:rPr>
        <w:t xml:space="preserve">Εισηγείται την έγκριση για την έναρξη των διαδικασιών της επόμενης φάσης της Προγραμματικής Συμφωνίας. </w:t>
      </w:r>
    </w:p>
    <w:p w14:paraId="608C5779" w14:textId="77777777" w:rsidR="00346666" w:rsidRDefault="00346666" w:rsidP="005F687C">
      <w:pPr>
        <w:numPr>
          <w:ilvl w:val="0"/>
          <w:numId w:val="80"/>
        </w:numPr>
        <w:shd w:val="clear" w:color="auto" w:fill="FFFFFF"/>
        <w:suppressAutoHyphens w:val="0"/>
        <w:spacing w:before="120" w:line="360" w:lineRule="auto"/>
        <w:ind w:left="714" w:hanging="357"/>
        <w:rPr>
          <w:color w:val="333333"/>
          <w:lang w:val="el-GR"/>
        </w:rPr>
      </w:pPr>
      <w:r>
        <w:rPr>
          <w:color w:val="333333"/>
          <w:lang w:val="el-GR"/>
        </w:rPr>
        <w:t>Εισηγείται προς τα ανώτατα όργανα διοίκησης ή εποπτείας των συμβαλλομένων μερών, την διαπίστωση αδυναμίας ολοκλήρωσης και εκτέλεσης της Προγραμματικής Συμφωνίας.</w:t>
      </w:r>
    </w:p>
    <w:p w14:paraId="03049F45" w14:textId="77777777" w:rsidR="00346666" w:rsidRDefault="00346666" w:rsidP="005F687C">
      <w:pPr>
        <w:pStyle w:val="aff"/>
        <w:numPr>
          <w:ilvl w:val="0"/>
          <w:numId w:val="79"/>
        </w:numPr>
        <w:spacing w:line="360" w:lineRule="auto"/>
        <w:ind w:left="0" w:firstLine="6"/>
        <w:rPr>
          <w:b/>
          <w:bCs/>
          <w:lang w:val="el-GR"/>
        </w:rPr>
      </w:pPr>
      <w:r>
        <w:rPr>
          <w:b/>
          <w:bCs/>
          <w:lang w:val="el-GR"/>
        </w:rPr>
        <w:t>Ομάδα Διοίκησης Έργου (ΟΔΕ)</w:t>
      </w:r>
    </w:p>
    <w:p w14:paraId="635ECA2B" w14:textId="77777777" w:rsidR="00346666" w:rsidRDefault="00346666" w:rsidP="005F687C">
      <w:pPr>
        <w:spacing w:line="360" w:lineRule="auto"/>
        <w:ind w:left="426"/>
        <w:rPr>
          <w:lang w:val="el-GR"/>
        </w:rPr>
      </w:pPr>
      <w:r>
        <w:rPr>
          <w:lang w:val="el-GR"/>
        </w:rPr>
        <w:t>Στο πλαίσιο της Προγραμματικής Συμφωνίας που έχει υπογραφεί μεταξύ του Κυρίου του Έργου και της ΚτΠ ΜΑΕ τα συμβαλλόμενα μέρη έχουν συστήσει Ομάδα Διοίκησης Έργου (ΟΔΕ), σύμφωνα με τα οριζόμενα στην Βίβλο Ψηφιακού Μετασχηματισμού, κεφάλαιο «5. Μοντέλο διακυβέρνησης και υλοποίησης», παράγραφος «5.2.5 Διαδικασίες υλοποίησης έργων», η οποία αποτελείται από τους:</w:t>
      </w:r>
    </w:p>
    <w:p w14:paraId="467EC4FD" w14:textId="77777777" w:rsidR="00346666" w:rsidRDefault="00346666" w:rsidP="005F687C">
      <w:pPr>
        <w:pStyle w:val="aff"/>
        <w:numPr>
          <w:ilvl w:val="1"/>
          <w:numId w:val="81"/>
        </w:numPr>
        <w:spacing w:line="360" w:lineRule="auto"/>
        <w:ind w:left="851" w:hanging="425"/>
        <w:rPr>
          <w:lang w:val="el-GR"/>
        </w:rPr>
      </w:pPr>
      <w:r>
        <w:rPr>
          <w:lang w:val="el-GR"/>
        </w:rPr>
        <w:t>Διοικητής Ψηφιακού Έργου (Project Manager)</w:t>
      </w:r>
      <w:r w:rsidRPr="00346666">
        <w:rPr>
          <w:rStyle w:val="Hyperlink13"/>
          <w:lang w:val="el-GR"/>
        </w:rPr>
        <w:t>.</w:t>
      </w:r>
      <w:r>
        <w:rPr>
          <w:lang w:val="el-GR"/>
        </w:rPr>
        <w:t xml:space="preserve"> Είναι υπεύθυνος διοίκησης και παρακολούθησης του Έργου. Συντονίζει την ομάδα έργου. Προέρχεται από τον Φορέα τον οποίον αφορά το έργο και ορίζεται από το Κύριο του Έργου.</w:t>
      </w:r>
    </w:p>
    <w:p w14:paraId="085807F0" w14:textId="77777777" w:rsidR="00346666" w:rsidRDefault="00346666" w:rsidP="005F687C">
      <w:pPr>
        <w:pStyle w:val="aff"/>
        <w:numPr>
          <w:ilvl w:val="1"/>
          <w:numId w:val="81"/>
        </w:numPr>
        <w:spacing w:line="360" w:lineRule="auto"/>
        <w:ind w:left="851" w:hanging="425"/>
        <w:rPr>
          <w:lang w:val="el-GR"/>
        </w:rPr>
      </w:pPr>
      <w:r>
        <w:rPr>
          <w:lang w:val="el-GR"/>
        </w:rPr>
        <w:t>Επιχειρησιακός Συντονιστής Ψηφιακής Δράσης (Project Owner). Προέρχεται από τους φορείς που έχουν την αρμοδιότητα επιχειρησιακής λειτουργίας της ψηφιακής υπηρεσίας που θα υλοποιηθεί και συντονίζει, μεταξύ άλλων, όλους τους εμπλεκόμενους για την ανάλυση και αποτύπωση των λειτουργικών απαιτήσεων καθώς και τους τελικούς χρήστες, σε συνεργασία με το Διοικητή Έργου (Project Manager). Ορίζεται από τον Κύριο του Έργου.</w:t>
      </w:r>
    </w:p>
    <w:p w14:paraId="3435367D" w14:textId="77777777" w:rsidR="00346666" w:rsidRDefault="00346666" w:rsidP="005F687C">
      <w:pPr>
        <w:pStyle w:val="aff"/>
        <w:numPr>
          <w:ilvl w:val="1"/>
          <w:numId w:val="81"/>
        </w:numPr>
        <w:spacing w:line="360" w:lineRule="auto"/>
        <w:ind w:left="851" w:hanging="425"/>
        <w:rPr>
          <w:lang w:val="el-GR"/>
        </w:rPr>
      </w:pPr>
      <w:r>
        <w:rPr>
          <w:lang w:val="el-GR"/>
        </w:rPr>
        <w:t>Υπεύθυνος Υλοποίησης Έργου (Implementation Owner): Είναι υπεύθυνος για την υλοποίηση της ψηφιακής υπηρεσίας και το συντονισμό όλης της ομάδας σχεδιασμού και ανάπτυξης. Ορίζεται από την ΚτΠ Μ.Α.Ε.</w:t>
      </w:r>
    </w:p>
    <w:p w14:paraId="78782B01" w14:textId="77777777" w:rsidR="00346666" w:rsidRDefault="00346666" w:rsidP="005F687C">
      <w:pPr>
        <w:pStyle w:val="aff"/>
        <w:numPr>
          <w:ilvl w:val="0"/>
          <w:numId w:val="79"/>
        </w:numPr>
        <w:spacing w:line="360" w:lineRule="auto"/>
        <w:ind w:left="0" w:firstLine="6"/>
        <w:rPr>
          <w:b/>
          <w:bCs/>
          <w:lang w:val="el-GR"/>
        </w:rPr>
      </w:pPr>
      <w:r>
        <w:rPr>
          <w:b/>
          <w:bCs/>
          <w:lang w:val="el-GR"/>
        </w:rPr>
        <w:t>Επιτροπή Παρακολούθησης Έργου (ΕΠΕ)</w:t>
      </w:r>
    </w:p>
    <w:p w14:paraId="3516BE26" w14:textId="77777777" w:rsidR="00346666" w:rsidRDefault="00346666" w:rsidP="005F687C">
      <w:pPr>
        <w:spacing w:line="360" w:lineRule="auto"/>
        <w:ind w:left="426"/>
        <w:rPr>
          <w:lang w:val="el-GR"/>
        </w:rPr>
      </w:pPr>
      <w:r>
        <w:rPr>
          <w:lang w:val="el-GR"/>
        </w:rPr>
        <w:lastRenderedPageBreak/>
        <w:t xml:space="preserve">Για τις ανάγκες υλοποίησης του Έργου και σύμφωνα με το άρθρο 216 του Ν. 4412/2016, ορίζεται «Επιτροπή Παρακολούθησης Έργου» (ΕΠΕ) (τριμελής ή πενταμελής), αρμοδιότητα της οποίας αποτελεί η παρακολούθηση της πορείας υλοποίησης του Έργου. </w:t>
      </w:r>
    </w:p>
    <w:p w14:paraId="05F85B5D" w14:textId="77777777" w:rsidR="00346666" w:rsidRDefault="00346666" w:rsidP="005F687C">
      <w:pPr>
        <w:pStyle w:val="aff"/>
        <w:numPr>
          <w:ilvl w:val="0"/>
          <w:numId w:val="79"/>
        </w:numPr>
        <w:spacing w:line="360" w:lineRule="auto"/>
        <w:ind w:left="0" w:firstLine="6"/>
        <w:rPr>
          <w:b/>
          <w:bCs/>
          <w:lang w:val="el-GR"/>
        </w:rPr>
      </w:pPr>
      <w:r>
        <w:rPr>
          <w:b/>
          <w:bCs/>
          <w:lang w:val="el-GR"/>
        </w:rPr>
        <w:t>Επιτροπή Παραλαβής Έργου (ΕΠΕ)</w:t>
      </w:r>
    </w:p>
    <w:p w14:paraId="23D5A7A0" w14:textId="77777777" w:rsidR="00346666" w:rsidRDefault="00346666" w:rsidP="005F687C">
      <w:pPr>
        <w:spacing w:line="360" w:lineRule="auto"/>
        <w:ind w:left="426"/>
        <w:rPr>
          <w:lang w:val="el-GR"/>
        </w:rPr>
      </w:pPr>
      <w:r>
        <w:rPr>
          <w:lang w:val="el-GR"/>
        </w:rPr>
        <w:t xml:space="preserve">Για την παραλαβή των παρεχόμενων υπηρεσιών ή/και παραδοτέων του Έργου, θα οριστεί «Επιτροπή Παραλαβής Έργου (ΕΠΕ) (τριμελής ή πενταμελής)», σύμφωνα με το άρθρο 221 του ν. 4412/2016. </w:t>
      </w:r>
    </w:p>
    <w:p w14:paraId="568C5860" w14:textId="77777777" w:rsidR="00346666" w:rsidRDefault="00346666" w:rsidP="005F687C">
      <w:pPr>
        <w:pStyle w:val="aff"/>
        <w:numPr>
          <w:ilvl w:val="0"/>
          <w:numId w:val="79"/>
        </w:numPr>
        <w:spacing w:line="360" w:lineRule="auto"/>
        <w:ind w:left="0" w:firstLine="6"/>
        <w:rPr>
          <w:b/>
          <w:bCs/>
          <w:lang w:val="el-GR"/>
        </w:rPr>
      </w:pPr>
      <w:r>
        <w:rPr>
          <w:b/>
          <w:bCs/>
          <w:lang w:val="el-GR"/>
        </w:rPr>
        <w:t>Θεματικές Ομάδες Εργασίας</w:t>
      </w:r>
    </w:p>
    <w:p w14:paraId="61273E01" w14:textId="77777777" w:rsidR="00346666" w:rsidRDefault="00346666" w:rsidP="005F687C">
      <w:pPr>
        <w:spacing w:line="360" w:lineRule="auto"/>
        <w:ind w:left="426"/>
        <w:rPr>
          <w:lang w:val="el-GR"/>
        </w:rPr>
      </w:pPr>
      <w:r>
        <w:rPr>
          <w:lang w:val="el-GR"/>
        </w:rPr>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612C55FF" w14:textId="77777777" w:rsidR="00346666" w:rsidRDefault="00346666" w:rsidP="005F687C">
      <w:pPr>
        <w:spacing w:line="360" w:lineRule="auto"/>
        <w:rPr>
          <w:lang w:val="el-GR"/>
        </w:rPr>
      </w:pPr>
    </w:p>
    <w:p w14:paraId="7CEC1450" w14:textId="77777777" w:rsidR="00346666" w:rsidRDefault="00346666" w:rsidP="00B275B7">
      <w:pPr>
        <w:pStyle w:val="32"/>
        <w:numPr>
          <w:ilvl w:val="1"/>
          <w:numId w:val="213"/>
        </w:numPr>
        <w:ind w:left="0" w:firstLine="0"/>
      </w:pPr>
      <w:bookmarkStart w:id="585" w:name="_Toc97194337"/>
      <w:bookmarkStart w:id="586" w:name="_Toc166570403"/>
      <w:bookmarkStart w:id="587" w:name="_Toc173761435"/>
      <w:r>
        <w:t>Υφιστάμενη Κατάσταση</w:t>
      </w:r>
      <w:bookmarkEnd w:id="585"/>
      <w:bookmarkEnd w:id="586"/>
      <w:bookmarkEnd w:id="587"/>
    </w:p>
    <w:p w14:paraId="07D44ADC" w14:textId="77777777" w:rsidR="00346666" w:rsidRDefault="00346666" w:rsidP="00B275B7">
      <w:pPr>
        <w:pStyle w:val="-3"/>
        <w:numPr>
          <w:ilvl w:val="2"/>
          <w:numId w:val="213"/>
        </w:numPr>
        <w:ind w:left="0" w:firstLine="0"/>
      </w:pPr>
      <w:bookmarkStart w:id="588" w:name="_Toc166570404"/>
      <w:bookmarkStart w:id="589" w:name="_Toc173761436"/>
      <w:r>
        <w:t>Το Κυβερνητικό Υπολογιστικό Νέφος (G-Cloud)</w:t>
      </w:r>
      <w:bookmarkEnd w:id="588"/>
      <w:bookmarkEnd w:id="589"/>
    </w:p>
    <w:p w14:paraId="76488EE5" w14:textId="77777777" w:rsidR="00346666" w:rsidRPr="00604918" w:rsidRDefault="00346666" w:rsidP="00B275B7">
      <w:pPr>
        <w:pStyle w:val="-4"/>
        <w:numPr>
          <w:ilvl w:val="3"/>
          <w:numId w:val="213"/>
        </w:numPr>
        <w:ind w:left="0" w:firstLine="0"/>
      </w:pPr>
      <w:bookmarkStart w:id="590" w:name="_Toc166570405"/>
      <w:bookmarkStart w:id="591" w:name="_Toc173761437"/>
      <w:r w:rsidRPr="00604918">
        <w:t>Περιγραφή</w:t>
      </w:r>
      <w:bookmarkEnd w:id="590"/>
      <w:bookmarkEnd w:id="591"/>
    </w:p>
    <w:p w14:paraId="589ED124" w14:textId="77777777" w:rsidR="00346666" w:rsidRDefault="00346666" w:rsidP="005F687C">
      <w:pPr>
        <w:spacing w:line="360" w:lineRule="auto"/>
        <w:rPr>
          <w:lang w:val="el-GR"/>
        </w:rPr>
      </w:pPr>
      <w:r>
        <w:rPr>
          <w:lang w:val="el-GR"/>
        </w:rPr>
        <w:t xml:space="preserve">Το Κυβερνητικό Υπολογιστικό Νέφος G-Cloud, περιλαμβάνει: </w:t>
      </w:r>
    </w:p>
    <w:p w14:paraId="5FCA25EC" w14:textId="77777777" w:rsidR="00346666" w:rsidRDefault="00346666" w:rsidP="005F687C">
      <w:pPr>
        <w:pStyle w:val="aff"/>
        <w:numPr>
          <w:ilvl w:val="0"/>
          <w:numId w:val="82"/>
        </w:numPr>
        <w:spacing w:before="120" w:line="360" w:lineRule="auto"/>
        <w:rPr>
          <w:lang w:val="el-GR"/>
        </w:rPr>
      </w:pPr>
      <w:r>
        <w:rPr>
          <w:lang w:val="el-GR"/>
        </w:rPr>
        <w:t xml:space="preserve">την πλέον σύγχρονη πρότυπη υποδομή Κέντρου Δεδομένων (χώρος Data Center) που έχει στην κυριότητά του το Δημόσιο, σχεδιασμένη σύμφωνα με διεθνή πρότυπα (Tier III κατά Uptime Institute). Ο χώρος του Data Center φιλοξενεί την υπολογιστική υποδομή (ΙΤ) του G-Cloud και έχει σχεδιαστεί έτσι ώστε να πληροί τις υψηλότερες και αυστηρότερες διεθνείς απαιτήσεις των cloud Data Center, όσο αφορά την φυσική ασφάλεια και πρόσβαση, την ηλεκτρική παροχή, την ψύξη και τον κλιματισμό, καθώς επίσης και την πυροπροστασία και πυρόσβεση. Σε επίπεδο τηλεπικοινωνιακής υποδομής και επικοινωνίας με το διαδίκτυο, χρησιμοποιείται το Εθνικό Δίκτυο Δημόσιας Διοίκησης ΣΥΖΕΥΞΙΣ, το οποίο υποστηρίζει εδώ και 10 χρόνια με επιτυχία κομβικούς φορείς της Δημόσιας Διοίκησης. </w:t>
      </w:r>
    </w:p>
    <w:p w14:paraId="691DB263" w14:textId="77777777" w:rsidR="00346666" w:rsidRDefault="00346666" w:rsidP="005F687C">
      <w:pPr>
        <w:pStyle w:val="aff"/>
        <w:numPr>
          <w:ilvl w:val="0"/>
          <w:numId w:val="82"/>
        </w:numPr>
        <w:spacing w:before="120" w:line="360" w:lineRule="auto"/>
        <w:rPr>
          <w:lang w:val="el-GR"/>
        </w:rPr>
      </w:pPr>
      <w:r>
        <w:rPr>
          <w:lang w:val="el-GR"/>
        </w:rPr>
        <w:t xml:space="preserve">τη λειτουργία συστήματος Υπολογιστικού Κέντρου βασιζόμενο στις πλέον σύγχρονες τεχνολογίες Υπολογιστικού Νέφους και εικονικοποίησης (Cloud Computing και virtualization), το οποίο είναι δομημένο με προϊόντα τελευταίας τεχνολογίας στον χώρο του Cloud Computing και το οποίο θα παρέχει, ανάμεσα σε άλλα, τη δυνατότητα φιλοξενίας, σε υποδομές Υπολογιστικού Νέφους, </w:t>
      </w:r>
      <w:r>
        <w:rPr>
          <w:lang w:val="el-GR"/>
        </w:rPr>
        <w:lastRenderedPageBreak/>
        <w:t>Πληροφοριακών Συστημάτων Φορέων της Δημόσιας Διοίκησης. Το υπολογιστικό σύστημα του G-Cloud δομείται με προϊόντα (servers, firewalls, storage, back-up, switches, routers κ.α.) εταιρειών παγκοσμίου βεληνεκούς, απόλυτα αξιόπιστα και 100% συμβατά μεταξύ τους, δημιουργώντας ένα υπολογιστικό περιβάλλον αποδοτικό, εύκολα διαχειρίσιμο, σταθερό, διαρκώς διαθέσιμο και ασφαλές. Σημειώνεται επίσης πως το Κυβερνητικό Υπολογιστικό Νέφος G-Cloud, όσον αφορά στην ασφάλεια, έχει σχεδιαστεί και λειτουργεί με βάση το πρότυπο ISO 27001:2013, ενώ παράλληλα υποστηρίζει όλες τις διαδικασίες και τα μέτρα ασφαλείας που προβλέπονται στο κανονισμό της Αρχής Πιστοποίησης του Ελληνικού Δημοσίου (ΦΕΚ 799/Β/2010).</w:t>
      </w:r>
    </w:p>
    <w:p w14:paraId="33517022" w14:textId="77777777" w:rsidR="00346666" w:rsidRDefault="00346666" w:rsidP="00B275B7">
      <w:pPr>
        <w:pStyle w:val="-4"/>
        <w:numPr>
          <w:ilvl w:val="3"/>
          <w:numId w:val="213"/>
        </w:numPr>
        <w:ind w:left="567" w:hanging="567"/>
      </w:pPr>
      <w:bookmarkStart w:id="592" w:name="_Toc45706977"/>
      <w:bookmarkStart w:id="593" w:name="_Toc166570406"/>
      <w:bookmarkStart w:id="594" w:name="_Toc173761438"/>
      <w:r>
        <w:t>Παροχές-Οφέλη του Κυβερνητικού Υπολογιστικού Νέφους</w:t>
      </w:r>
      <w:bookmarkEnd w:id="592"/>
      <w:bookmarkEnd w:id="593"/>
      <w:bookmarkEnd w:id="594"/>
    </w:p>
    <w:p w14:paraId="56479EF8" w14:textId="77777777" w:rsidR="00346666" w:rsidRDefault="00346666" w:rsidP="005F687C">
      <w:pPr>
        <w:spacing w:before="120" w:line="360" w:lineRule="auto"/>
        <w:rPr>
          <w:lang w:val="el-GR"/>
        </w:rPr>
      </w:pPr>
      <w:r>
        <w:rPr>
          <w:lang w:val="el-GR"/>
        </w:rPr>
        <w:t>Το Κυβερνητικό Υπολογιστικό Νέφος G-Cloud παρέχει τα εξής οφέλη:</w:t>
      </w:r>
    </w:p>
    <w:p w14:paraId="14AA6909" w14:textId="77777777" w:rsidR="00346666" w:rsidRDefault="00346666" w:rsidP="005F687C">
      <w:pPr>
        <w:numPr>
          <w:ilvl w:val="0"/>
          <w:numId w:val="83"/>
        </w:numPr>
        <w:spacing w:after="0" w:line="360" w:lineRule="auto"/>
        <w:contextualSpacing/>
        <w:rPr>
          <w:lang w:val="el-GR"/>
        </w:rPr>
      </w:pPr>
      <w:r>
        <w:rPr>
          <w:lang w:val="el-GR"/>
        </w:rPr>
        <w:t>Ασφαλή, σύγχρονη υποδομή φιλοξενίας με:</w:t>
      </w:r>
    </w:p>
    <w:p w14:paraId="688C490C" w14:textId="77777777" w:rsidR="00346666" w:rsidRDefault="00346666" w:rsidP="005F687C">
      <w:pPr>
        <w:numPr>
          <w:ilvl w:val="1"/>
          <w:numId w:val="84"/>
        </w:numPr>
        <w:spacing w:after="0" w:line="360" w:lineRule="auto"/>
        <w:ind w:left="709" w:hanging="283"/>
        <w:contextualSpacing/>
        <w:rPr>
          <w:lang w:val="el-GR"/>
        </w:rPr>
      </w:pPr>
      <w:r>
        <w:rPr>
          <w:lang w:val="el-GR"/>
        </w:rPr>
        <w:t>Αδιάλειπτη παροχή τροφοδοσίας ηλεκτρικού ρεύματος</w:t>
      </w:r>
    </w:p>
    <w:p w14:paraId="68DB35D6" w14:textId="77777777" w:rsidR="00346666" w:rsidRDefault="00346666" w:rsidP="005F687C">
      <w:pPr>
        <w:numPr>
          <w:ilvl w:val="1"/>
          <w:numId w:val="84"/>
        </w:numPr>
        <w:spacing w:after="0" w:line="360" w:lineRule="auto"/>
        <w:ind w:left="709" w:hanging="283"/>
        <w:contextualSpacing/>
        <w:rPr>
          <w:lang w:val="el-GR"/>
        </w:rPr>
      </w:pPr>
      <w:r>
        <w:rPr>
          <w:lang w:val="el-GR"/>
        </w:rPr>
        <w:t>Επαρκή και αδιάλειπτο κλιματισμό</w:t>
      </w:r>
    </w:p>
    <w:p w14:paraId="3CAD42D6" w14:textId="77777777" w:rsidR="00346666" w:rsidRDefault="00346666" w:rsidP="005F687C">
      <w:pPr>
        <w:numPr>
          <w:ilvl w:val="1"/>
          <w:numId w:val="84"/>
        </w:numPr>
        <w:spacing w:after="0" w:line="360" w:lineRule="auto"/>
        <w:ind w:left="709" w:hanging="283"/>
        <w:contextualSpacing/>
        <w:rPr>
          <w:lang w:val="el-GR"/>
        </w:rPr>
      </w:pPr>
      <w:r>
        <w:rPr>
          <w:lang w:val="el-GR"/>
        </w:rPr>
        <w:t>Πρόσβαση στο διαδίκτυο με επαρκές εύρος ζώνης (μεγαλύτερο του 1Gbps αν απαιτηθεί) μέσω του δικτύου ΣΥΖΕΥΞΙΣ</w:t>
      </w:r>
    </w:p>
    <w:p w14:paraId="5DE9DB64" w14:textId="77777777" w:rsidR="00346666" w:rsidRDefault="00346666" w:rsidP="005F687C">
      <w:pPr>
        <w:numPr>
          <w:ilvl w:val="1"/>
          <w:numId w:val="84"/>
        </w:numPr>
        <w:spacing w:after="0" w:line="360" w:lineRule="auto"/>
        <w:ind w:left="709" w:hanging="283"/>
        <w:contextualSpacing/>
        <w:rPr>
          <w:lang w:val="en-US"/>
        </w:rPr>
      </w:pPr>
      <w:r>
        <w:rPr>
          <w:lang w:val="en-US"/>
        </w:rPr>
        <w:t xml:space="preserve">Load Balancer </w:t>
      </w:r>
      <w:r>
        <w:rPr>
          <w:lang w:val="el-GR"/>
        </w:rPr>
        <w:t>και</w:t>
      </w:r>
      <w:r>
        <w:rPr>
          <w:lang w:val="en-US"/>
        </w:rPr>
        <w:t xml:space="preserve"> SSL Offloaders/Accelerators</w:t>
      </w:r>
    </w:p>
    <w:p w14:paraId="6F926863" w14:textId="77777777" w:rsidR="00346666" w:rsidRDefault="00346666" w:rsidP="005F687C">
      <w:pPr>
        <w:numPr>
          <w:ilvl w:val="1"/>
          <w:numId w:val="84"/>
        </w:numPr>
        <w:spacing w:after="0" w:line="360" w:lineRule="auto"/>
        <w:ind w:left="709" w:hanging="283"/>
        <w:contextualSpacing/>
        <w:rPr>
          <w:lang w:val="el-GR"/>
        </w:rPr>
      </w:pPr>
      <w:r>
        <w:rPr>
          <w:lang w:val="el-GR"/>
        </w:rPr>
        <w:t>Κεντρικούς μεταγωγείς και συστήματα ασφαλείας για προστασία των εφαρμογών και των συστημάτων (Switches, Firewalls, IDS/IPS)</w:t>
      </w:r>
    </w:p>
    <w:p w14:paraId="5EBB8EBB" w14:textId="77777777" w:rsidR="00346666" w:rsidRDefault="00346666" w:rsidP="005F687C">
      <w:pPr>
        <w:numPr>
          <w:ilvl w:val="1"/>
          <w:numId w:val="84"/>
        </w:numPr>
        <w:spacing w:after="0" w:line="360" w:lineRule="auto"/>
        <w:ind w:left="709" w:hanging="283"/>
        <w:contextualSpacing/>
        <w:rPr>
          <w:lang w:val="el-GR"/>
        </w:rPr>
      </w:pPr>
      <w:r>
        <w:rPr>
          <w:lang w:val="el-GR"/>
        </w:rPr>
        <w:t>Απαραίτητο αποθηκευτικό χώρο τόσο για παραγωγική λειτουργία όσο και για αντίγραφα ασφαλείας (backup)</w:t>
      </w:r>
    </w:p>
    <w:p w14:paraId="5C5F8402" w14:textId="77777777" w:rsidR="00346666" w:rsidRDefault="00346666" w:rsidP="005F687C">
      <w:pPr>
        <w:numPr>
          <w:ilvl w:val="1"/>
          <w:numId w:val="84"/>
        </w:numPr>
        <w:spacing w:after="0" w:line="360" w:lineRule="auto"/>
        <w:ind w:left="709" w:hanging="283"/>
        <w:contextualSpacing/>
        <w:rPr>
          <w:lang w:val="el-GR"/>
        </w:rPr>
      </w:pPr>
      <w:r>
        <w:rPr>
          <w:lang w:val="el-GR"/>
        </w:rPr>
        <w:t>Αυτοματοποιημένο σύστημα λήψης και αποθήκευσης αντιγράφων ασφαλείας των συστημάτων (Full VM backup), με ισχυρή κρυπτογράφηση</w:t>
      </w:r>
    </w:p>
    <w:p w14:paraId="57582607" w14:textId="77777777" w:rsidR="00346666" w:rsidRDefault="00346666" w:rsidP="005F687C">
      <w:pPr>
        <w:numPr>
          <w:ilvl w:val="1"/>
          <w:numId w:val="84"/>
        </w:numPr>
        <w:spacing w:after="0" w:line="360" w:lineRule="auto"/>
        <w:ind w:left="709" w:hanging="283"/>
        <w:contextualSpacing/>
        <w:rPr>
          <w:lang w:val="el-GR"/>
        </w:rPr>
      </w:pPr>
      <w:r>
        <w:rPr>
          <w:lang w:val="el-GR"/>
        </w:rPr>
        <w:t>Εγγυημένο uplink bandwidth κατ’ ελάχιστον 2,5 Gbps μέσω FCoE 10G οδεύσεων προς τους κεντρικούς μεταγωγείς και το δίκτυο αποθήκευσης (SAN)</w:t>
      </w:r>
    </w:p>
    <w:p w14:paraId="6BB7CA8F" w14:textId="77777777" w:rsidR="00346666" w:rsidRDefault="00346666" w:rsidP="005F687C">
      <w:pPr>
        <w:numPr>
          <w:ilvl w:val="1"/>
          <w:numId w:val="84"/>
        </w:numPr>
        <w:spacing w:after="0" w:line="360" w:lineRule="auto"/>
        <w:ind w:left="709" w:hanging="283"/>
        <w:contextualSpacing/>
        <w:rPr>
          <w:lang w:val="el-GR"/>
        </w:rPr>
      </w:pPr>
      <w:r>
        <w:rPr>
          <w:lang w:val="el-GR"/>
        </w:rPr>
        <w:t>Πλήρη απομόνωση από τα υπόλοιπα φιλοξενούμενα συστήματα τόσο σε επίπεδο διαχείρισης, δικτύου όσο και αποθήκευσης.</w:t>
      </w:r>
    </w:p>
    <w:p w14:paraId="04E2BEFF" w14:textId="77777777" w:rsidR="00346666" w:rsidRDefault="00346666" w:rsidP="005F687C">
      <w:pPr>
        <w:spacing w:after="0" w:line="360" w:lineRule="auto"/>
        <w:ind w:left="360"/>
        <w:contextualSpacing/>
        <w:rPr>
          <w:lang w:val="el-GR"/>
        </w:rPr>
      </w:pPr>
    </w:p>
    <w:p w14:paraId="09C5F79C" w14:textId="77777777" w:rsidR="00346666" w:rsidRDefault="00346666" w:rsidP="005F687C">
      <w:pPr>
        <w:numPr>
          <w:ilvl w:val="0"/>
          <w:numId w:val="83"/>
        </w:numPr>
        <w:spacing w:after="0" w:line="360" w:lineRule="auto"/>
        <w:contextualSpacing/>
        <w:rPr>
          <w:lang w:val="el-GR"/>
        </w:rPr>
      </w:pPr>
      <w:r>
        <w:rPr>
          <w:lang w:val="el-GR"/>
        </w:rPr>
        <w:t>Εύκολη, ασφαλή και απρόσκοπτη πρόσβαση και διαχείριση συστημάτων με:</w:t>
      </w:r>
    </w:p>
    <w:p w14:paraId="0AB8CD47" w14:textId="77777777" w:rsidR="00346666" w:rsidRDefault="00346666" w:rsidP="005F687C">
      <w:pPr>
        <w:numPr>
          <w:ilvl w:val="1"/>
          <w:numId w:val="84"/>
        </w:numPr>
        <w:spacing w:after="0" w:line="360" w:lineRule="auto"/>
        <w:ind w:left="709" w:hanging="283"/>
        <w:contextualSpacing/>
        <w:rPr>
          <w:lang w:val="el-GR"/>
        </w:rPr>
      </w:pPr>
      <w:r>
        <w:rPr>
          <w:lang w:val="el-GR"/>
        </w:rPr>
        <w:t xml:space="preserve">Λογισμικό Εικονικοποιήσης vmWare eSXI </w:t>
      </w:r>
    </w:p>
    <w:p w14:paraId="6EA7D9B5" w14:textId="77777777" w:rsidR="00346666" w:rsidRDefault="00346666" w:rsidP="005F687C">
      <w:pPr>
        <w:numPr>
          <w:ilvl w:val="1"/>
          <w:numId w:val="84"/>
        </w:numPr>
        <w:spacing w:after="0" w:line="360" w:lineRule="auto"/>
        <w:ind w:left="709" w:hanging="283"/>
        <w:contextualSpacing/>
        <w:rPr>
          <w:lang w:val="el-GR"/>
        </w:rPr>
      </w:pPr>
      <w:r>
        <w:rPr>
          <w:lang w:val="el-GR"/>
        </w:rPr>
        <w:t>Λογισμικό Διαχείρισης Εικονικών μηχανών vmWare vCenter</w:t>
      </w:r>
    </w:p>
    <w:p w14:paraId="3857E872" w14:textId="77777777" w:rsidR="00346666" w:rsidRDefault="00346666" w:rsidP="005F687C">
      <w:pPr>
        <w:numPr>
          <w:ilvl w:val="1"/>
          <w:numId w:val="84"/>
        </w:numPr>
        <w:spacing w:after="0" w:line="360" w:lineRule="auto"/>
        <w:ind w:left="709" w:hanging="283"/>
        <w:contextualSpacing/>
        <w:rPr>
          <w:lang w:val="el-GR"/>
        </w:rPr>
      </w:pPr>
      <w:r>
        <w:rPr>
          <w:lang w:val="el-GR"/>
        </w:rPr>
        <w:t xml:space="preserve">Role-Based πρόσβαση στους πιστοποιημένους χρήστες του εκάστοτε συστήματος </w:t>
      </w:r>
    </w:p>
    <w:p w14:paraId="1F7D2247" w14:textId="77777777" w:rsidR="00346666" w:rsidRDefault="00346666" w:rsidP="005F687C">
      <w:pPr>
        <w:numPr>
          <w:ilvl w:val="1"/>
          <w:numId w:val="84"/>
        </w:numPr>
        <w:spacing w:after="0" w:line="360" w:lineRule="auto"/>
        <w:ind w:left="709" w:hanging="283"/>
        <w:contextualSpacing/>
        <w:rPr>
          <w:lang w:val="el-GR"/>
        </w:rPr>
      </w:pPr>
      <w:r>
        <w:rPr>
          <w:lang w:val="el-GR"/>
        </w:rPr>
        <w:lastRenderedPageBreak/>
        <w:t>Λογισμικό παρακολούθησης της καλής λειτουργίας των εικονικών μηχανών.</w:t>
      </w:r>
    </w:p>
    <w:p w14:paraId="1E98AE80" w14:textId="77777777" w:rsidR="00346666" w:rsidRDefault="00346666" w:rsidP="005F687C">
      <w:pPr>
        <w:numPr>
          <w:ilvl w:val="1"/>
          <w:numId w:val="84"/>
        </w:numPr>
        <w:spacing w:after="0" w:line="360" w:lineRule="auto"/>
        <w:ind w:left="709" w:hanging="283"/>
        <w:contextualSpacing/>
        <w:rPr>
          <w:lang w:val="el-GR"/>
        </w:rPr>
      </w:pPr>
      <w:r>
        <w:rPr>
          <w:lang w:val="el-GR"/>
        </w:rPr>
        <w:t>Δυνατότητα απομακρυσμένης πρόσβασης μέσω SLL VPN για εγκατάσταση, διαχείριση και έλεγχο των συστημάτων.</w:t>
      </w:r>
    </w:p>
    <w:p w14:paraId="626B1A86" w14:textId="77777777" w:rsidR="00346666" w:rsidRDefault="00346666" w:rsidP="005F687C">
      <w:pPr>
        <w:numPr>
          <w:ilvl w:val="1"/>
          <w:numId w:val="84"/>
        </w:numPr>
        <w:spacing w:after="0" w:line="360" w:lineRule="auto"/>
        <w:ind w:left="709" w:hanging="283"/>
        <w:contextualSpacing/>
        <w:rPr>
          <w:lang w:val="en-US"/>
        </w:rPr>
      </w:pPr>
      <w:r>
        <w:rPr>
          <w:lang w:val="en-US"/>
        </w:rPr>
        <w:t xml:space="preserve">vmWare High Availability </w:t>
      </w:r>
      <w:r>
        <w:rPr>
          <w:lang w:val="el-GR"/>
        </w:rPr>
        <w:t>και</w:t>
      </w:r>
      <w:r>
        <w:rPr>
          <w:lang w:val="en-US"/>
        </w:rPr>
        <w:t xml:space="preserve"> DRS </w:t>
      </w:r>
      <w:r>
        <w:rPr>
          <w:lang w:val="el-GR"/>
        </w:rPr>
        <w:t>σε</w:t>
      </w:r>
      <w:r>
        <w:rPr>
          <w:lang w:val="en-US"/>
        </w:rPr>
        <w:t xml:space="preserve"> </w:t>
      </w:r>
      <w:r>
        <w:rPr>
          <w:lang w:val="el-GR"/>
        </w:rPr>
        <w:t>κάθε</w:t>
      </w:r>
      <w:r>
        <w:rPr>
          <w:lang w:val="en-US"/>
        </w:rPr>
        <w:t xml:space="preserve"> cluster</w:t>
      </w:r>
    </w:p>
    <w:p w14:paraId="41E55F18" w14:textId="77777777" w:rsidR="00346666" w:rsidRDefault="00346666" w:rsidP="005F687C">
      <w:pPr>
        <w:numPr>
          <w:ilvl w:val="1"/>
          <w:numId w:val="84"/>
        </w:numPr>
        <w:spacing w:after="0" w:line="360" w:lineRule="auto"/>
        <w:ind w:left="709" w:hanging="283"/>
        <w:contextualSpacing/>
        <w:rPr>
          <w:lang w:val="el-GR"/>
        </w:rPr>
      </w:pPr>
      <w:r>
        <w:rPr>
          <w:lang w:val="el-GR"/>
        </w:rPr>
        <w:t>Αυτοματοποιημένη λήψη αντιγράφων ασφαλείας βάσει schedule (πολιτικής backup)</w:t>
      </w:r>
    </w:p>
    <w:p w14:paraId="177E0273" w14:textId="77777777" w:rsidR="00346666" w:rsidRDefault="00346666" w:rsidP="005F687C">
      <w:pPr>
        <w:numPr>
          <w:ilvl w:val="1"/>
          <w:numId w:val="84"/>
        </w:numPr>
        <w:spacing w:after="0" w:line="360" w:lineRule="auto"/>
        <w:ind w:left="709" w:hanging="283"/>
        <w:contextualSpacing/>
        <w:rPr>
          <w:lang w:val="el-GR"/>
        </w:rPr>
      </w:pPr>
      <w:r>
        <w:rPr>
          <w:lang w:val="el-GR"/>
        </w:rPr>
        <w:t>Αυτοματοποιημένη παρακολούθηση εικονικών Assets</w:t>
      </w:r>
    </w:p>
    <w:p w14:paraId="5830AA60" w14:textId="77777777" w:rsidR="00346666" w:rsidRDefault="00346666" w:rsidP="005F687C">
      <w:pPr>
        <w:numPr>
          <w:ilvl w:val="1"/>
          <w:numId w:val="84"/>
        </w:numPr>
        <w:spacing w:after="0" w:line="360" w:lineRule="auto"/>
        <w:ind w:left="709" w:hanging="283"/>
        <w:contextualSpacing/>
        <w:rPr>
          <w:lang w:val="el-GR"/>
        </w:rPr>
      </w:pPr>
      <w:r>
        <w:rPr>
          <w:lang w:val="el-GR"/>
        </w:rPr>
        <w:t>Χρήση vApps για οργάνωση power on/power off διαδικασιών σύνθετων συστημάτων</w:t>
      </w:r>
    </w:p>
    <w:p w14:paraId="5E051258" w14:textId="77777777" w:rsidR="00346666" w:rsidRDefault="00346666" w:rsidP="005F687C">
      <w:pPr>
        <w:numPr>
          <w:ilvl w:val="1"/>
          <w:numId w:val="84"/>
        </w:numPr>
        <w:spacing w:after="0" w:line="360" w:lineRule="auto"/>
        <w:ind w:left="709" w:hanging="283"/>
        <w:contextualSpacing/>
        <w:rPr>
          <w:lang w:val="el-GR"/>
        </w:rPr>
      </w:pPr>
      <w:r>
        <w:rPr>
          <w:lang w:val="el-GR"/>
        </w:rPr>
        <w:t>Πρόσβαση σε Σύστημα καταγραφής, διαχείρισης και Παρακολούθησης Αιτημάτων Χρηστών (Service Desk)</w:t>
      </w:r>
    </w:p>
    <w:p w14:paraId="039DA246" w14:textId="77777777" w:rsidR="00346666" w:rsidRDefault="00346666" w:rsidP="005F687C">
      <w:pPr>
        <w:numPr>
          <w:ilvl w:val="1"/>
          <w:numId w:val="84"/>
        </w:numPr>
        <w:spacing w:after="0" w:line="360" w:lineRule="auto"/>
        <w:ind w:left="709" w:hanging="283"/>
        <w:contextualSpacing/>
        <w:rPr>
          <w:lang w:val="el-GR"/>
        </w:rPr>
      </w:pPr>
      <w:r>
        <w:rPr>
          <w:lang w:val="el-GR"/>
        </w:rPr>
        <w:t>Πρόσβαση σε σύστημα αναφορών σχετικά με τα στοιχεία λειτουργίας των φιλοξενούμενων συστημάτων</w:t>
      </w:r>
    </w:p>
    <w:p w14:paraId="752BE18A" w14:textId="77777777" w:rsidR="00346666" w:rsidRDefault="00346666" w:rsidP="005F687C">
      <w:pPr>
        <w:spacing w:before="120" w:line="360" w:lineRule="auto"/>
        <w:rPr>
          <w:lang w:val="el-GR"/>
        </w:rPr>
      </w:pPr>
    </w:p>
    <w:p w14:paraId="7834424C" w14:textId="6CCFA64E" w:rsidR="00346666" w:rsidRDefault="00346666" w:rsidP="005F687C">
      <w:pPr>
        <w:spacing w:before="120" w:line="360" w:lineRule="auto"/>
        <w:rPr>
          <w:lang w:val="el-GR"/>
        </w:rPr>
      </w:pPr>
      <w:r>
        <w:rPr>
          <w:lang w:val="el-GR"/>
        </w:rPr>
        <w:t>Επιπρόσθετα, αν είναι επιθυμητό, το Κυβερνητικό Υπολογιστικό Νέφος μπορεί να προσφέρει:</w:t>
      </w:r>
    </w:p>
    <w:p w14:paraId="07E04DC8" w14:textId="77777777" w:rsidR="00346666" w:rsidRDefault="00346666" w:rsidP="005F687C">
      <w:pPr>
        <w:numPr>
          <w:ilvl w:val="0"/>
          <w:numId w:val="85"/>
        </w:numPr>
        <w:spacing w:line="360" w:lineRule="auto"/>
        <w:contextualSpacing/>
        <w:rPr>
          <w:lang w:val="el-GR"/>
        </w:rPr>
      </w:pPr>
      <w:r>
        <w:rPr>
          <w:lang w:val="el-GR"/>
        </w:rPr>
        <w:t xml:space="preserve">Αυτοδιαχειριζόμενο </w:t>
      </w:r>
      <w:r>
        <w:t>Virtual</w:t>
      </w:r>
      <w:r>
        <w:rPr>
          <w:lang w:val="el-GR"/>
        </w:rPr>
        <w:t xml:space="preserve"> </w:t>
      </w:r>
      <w:r>
        <w:t>Firewall</w:t>
      </w:r>
      <w:r>
        <w:rPr>
          <w:lang w:val="el-GR"/>
        </w:rPr>
        <w:t xml:space="preserve"> για παραμετροποίηση από τους διαχειριστές του φιλοξενούμενου συστήματος.</w:t>
      </w:r>
    </w:p>
    <w:p w14:paraId="4314A1FC" w14:textId="77777777" w:rsidR="00346666" w:rsidRDefault="00346666" w:rsidP="005F687C">
      <w:pPr>
        <w:numPr>
          <w:ilvl w:val="0"/>
          <w:numId w:val="85"/>
        </w:numPr>
        <w:spacing w:line="360" w:lineRule="auto"/>
        <w:contextualSpacing/>
        <w:rPr>
          <w:lang w:val="el-GR"/>
        </w:rPr>
      </w:pPr>
      <w:r>
        <w:rPr>
          <w:lang w:val="el-GR"/>
        </w:rPr>
        <w:t xml:space="preserve">Διακριτή παραμετροποίηση </w:t>
      </w:r>
      <w:r>
        <w:t>IPS</w:t>
      </w:r>
      <w:r>
        <w:rPr>
          <w:lang w:val="el-GR"/>
        </w:rPr>
        <w:t>/</w:t>
      </w:r>
      <w:r>
        <w:t>IDS</w:t>
      </w:r>
      <w:r>
        <w:rPr>
          <w:lang w:val="el-GR"/>
        </w:rPr>
        <w:t xml:space="preserve"> για πλήρη συμμόρφωση με την μελέτη ασφαλείας του φιλοξενούμενου έργου</w:t>
      </w:r>
    </w:p>
    <w:p w14:paraId="09972075" w14:textId="77777777" w:rsidR="00346666" w:rsidRDefault="00346666" w:rsidP="005F687C">
      <w:pPr>
        <w:numPr>
          <w:ilvl w:val="0"/>
          <w:numId w:val="85"/>
        </w:numPr>
        <w:spacing w:line="360" w:lineRule="auto"/>
        <w:contextualSpacing/>
        <w:rPr>
          <w:lang w:val="en-US"/>
        </w:rPr>
      </w:pPr>
      <w:r>
        <w:rPr>
          <w:lang w:val="el-GR"/>
        </w:rPr>
        <w:t>Εκχώρηση</w:t>
      </w:r>
      <w:r>
        <w:rPr>
          <w:lang w:val="en-US"/>
        </w:rPr>
        <w:t xml:space="preserve"> </w:t>
      </w:r>
      <w:r>
        <w:rPr>
          <w:lang w:val="el-GR"/>
        </w:rPr>
        <w:t>δυνατότητας</w:t>
      </w:r>
      <w:r>
        <w:rPr>
          <w:lang w:val="en-US"/>
        </w:rPr>
        <w:t xml:space="preserve"> </w:t>
      </w:r>
      <w:r>
        <w:t>backup on demand/snapshot on demand.</w:t>
      </w:r>
    </w:p>
    <w:p w14:paraId="05C4EF2A" w14:textId="77777777" w:rsidR="00346666" w:rsidRDefault="00346666" w:rsidP="005F687C">
      <w:pPr>
        <w:numPr>
          <w:ilvl w:val="0"/>
          <w:numId w:val="85"/>
        </w:numPr>
        <w:spacing w:line="360" w:lineRule="auto"/>
        <w:contextualSpacing/>
        <w:rPr>
          <w:lang w:val="el-GR"/>
        </w:rPr>
      </w:pPr>
      <w:r>
        <w:rPr>
          <w:lang w:val="el-GR"/>
        </w:rPr>
        <w:t xml:space="preserve">Καταγραφή πρόσβασης διαχειριστών και διαχειριστικών ενεργειών σε απομακρυσμένους </w:t>
      </w:r>
      <w:r>
        <w:t>syslog</w:t>
      </w:r>
      <w:r>
        <w:rPr>
          <w:lang w:val="el-GR"/>
        </w:rPr>
        <w:t xml:space="preserve"> </w:t>
      </w:r>
      <w:r>
        <w:t>servers</w:t>
      </w:r>
      <w:r>
        <w:rPr>
          <w:lang w:val="el-GR"/>
        </w:rPr>
        <w:t>.</w:t>
      </w:r>
    </w:p>
    <w:p w14:paraId="6F17DCBF" w14:textId="77777777" w:rsidR="00346666" w:rsidRPr="00C24C42" w:rsidRDefault="00346666" w:rsidP="005F687C">
      <w:pPr>
        <w:numPr>
          <w:ilvl w:val="0"/>
          <w:numId w:val="85"/>
        </w:numPr>
        <w:spacing w:line="360" w:lineRule="auto"/>
        <w:contextualSpacing/>
        <w:rPr>
          <w:lang w:val="en-US"/>
        </w:rPr>
      </w:pPr>
      <w:r>
        <w:rPr>
          <w:lang w:val="en-US"/>
        </w:rPr>
        <w:t>Self</w:t>
      </w:r>
      <w:r w:rsidRPr="00C24C42">
        <w:rPr>
          <w:lang w:val="en-US"/>
        </w:rPr>
        <w:t xml:space="preserve"> </w:t>
      </w:r>
      <w:r>
        <w:rPr>
          <w:lang w:val="en-US"/>
        </w:rPr>
        <w:t>Service</w:t>
      </w:r>
      <w:r w:rsidRPr="00C24C42">
        <w:rPr>
          <w:lang w:val="en-US"/>
        </w:rPr>
        <w:t xml:space="preserve"> </w:t>
      </w:r>
      <w:r>
        <w:rPr>
          <w:lang w:val="en-US"/>
        </w:rPr>
        <w:t>Portal</w:t>
      </w:r>
      <w:r w:rsidRPr="00C24C42">
        <w:rPr>
          <w:lang w:val="en-US"/>
        </w:rPr>
        <w:t xml:space="preserve"> </w:t>
      </w:r>
      <w:r>
        <w:rPr>
          <w:lang w:val="el-GR"/>
        </w:rPr>
        <w:t>για</w:t>
      </w:r>
      <w:r w:rsidRPr="00C24C42">
        <w:rPr>
          <w:lang w:val="en-US"/>
        </w:rPr>
        <w:t xml:space="preserve"> </w:t>
      </w:r>
      <w:r>
        <w:rPr>
          <w:lang w:val="en-US"/>
        </w:rPr>
        <w:t>VM</w:t>
      </w:r>
      <w:r w:rsidRPr="00C24C42">
        <w:rPr>
          <w:lang w:val="en-US"/>
        </w:rPr>
        <w:t xml:space="preserve"> </w:t>
      </w:r>
      <w:r>
        <w:rPr>
          <w:lang w:val="en-US"/>
        </w:rPr>
        <w:t>Provisioning</w:t>
      </w:r>
      <w:r w:rsidRPr="00C24C42">
        <w:rPr>
          <w:lang w:val="en-US"/>
        </w:rPr>
        <w:t xml:space="preserve"> </w:t>
      </w:r>
      <w:r>
        <w:rPr>
          <w:lang w:val="el-GR"/>
        </w:rPr>
        <w:t>μέσω</w:t>
      </w:r>
      <w:r w:rsidRPr="00C24C42">
        <w:rPr>
          <w:lang w:val="en-US"/>
        </w:rPr>
        <w:t xml:space="preserve"> </w:t>
      </w:r>
      <w:r>
        <w:rPr>
          <w:lang w:val="en-US"/>
        </w:rPr>
        <w:t>Service</w:t>
      </w:r>
      <w:r w:rsidRPr="00C24C42">
        <w:rPr>
          <w:lang w:val="en-US"/>
        </w:rPr>
        <w:t xml:space="preserve"> </w:t>
      </w:r>
      <w:r>
        <w:rPr>
          <w:lang w:val="en-US"/>
        </w:rPr>
        <w:t>Catalog</w:t>
      </w:r>
      <w:r w:rsidRPr="00C24C42">
        <w:rPr>
          <w:lang w:val="en-US"/>
        </w:rPr>
        <w:t xml:space="preserve"> </w:t>
      </w:r>
      <w:r>
        <w:rPr>
          <w:lang w:val="el-GR"/>
        </w:rPr>
        <w:t>στο</w:t>
      </w:r>
      <w:r w:rsidRPr="00C24C42">
        <w:rPr>
          <w:lang w:val="en-US"/>
        </w:rPr>
        <w:t xml:space="preserve"> </w:t>
      </w:r>
      <w:r>
        <w:rPr>
          <w:lang w:val="en-US"/>
        </w:rPr>
        <w:t>Public</w:t>
      </w:r>
      <w:r w:rsidRPr="00C24C42">
        <w:rPr>
          <w:lang w:val="en-US"/>
        </w:rPr>
        <w:t xml:space="preserve"> </w:t>
      </w:r>
      <w:r>
        <w:rPr>
          <w:lang w:val="en-US"/>
        </w:rPr>
        <w:t>Cloud</w:t>
      </w:r>
      <w:r w:rsidRPr="00C24C42">
        <w:rPr>
          <w:lang w:val="en-US"/>
        </w:rPr>
        <w:t xml:space="preserve"> </w:t>
      </w:r>
      <w:r>
        <w:rPr>
          <w:lang w:val="el-GR"/>
        </w:rPr>
        <w:t>για</w:t>
      </w:r>
      <w:r w:rsidRPr="00C24C42">
        <w:rPr>
          <w:lang w:val="en-US"/>
        </w:rPr>
        <w:t xml:space="preserve"> </w:t>
      </w:r>
      <w:r>
        <w:rPr>
          <w:lang w:val="el-GR"/>
        </w:rPr>
        <w:t>εκτέλεση</w:t>
      </w:r>
      <w:r w:rsidRPr="00C24C42">
        <w:rPr>
          <w:lang w:val="en-US"/>
        </w:rPr>
        <w:t xml:space="preserve"> </w:t>
      </w:r>
      <w:r>
        <w:rPr>
          <w:lang w:val="el-GR"/>
        </w:rPr>
        <w:t>δοκιμών</w:t>
      </w:r>
      <w:r w:rsidRPr="00C24C42">
        <w:rPr>
          <w:lang w:val="en-US"/>
        </w:rPr>
        <w:t>/</w:t>
      </w:r>
      <w:r>
        <w:rPr>
          <w:lang w:val="el-GR"/>
        </w:rPr>
        <w:t>εκπαίδευση</w:t>
      </w:r>
    </w:p>
    <w:p w14:paraId="017C77F6" w14:textId="77777777" w:rsidR="00346666" w:rsidRDefault="00346666" w:rsidP="005F687C">
      <w:pPr>
        <w:numPr>
          <w:ilvl w:val="0"/>
          <w:numId w:val="85"/>
        </w:numPr>
        <w:spacing w:line="360" w:lineRule="auto"/>
        <w:contextualSpacing/>
        <w:rPr>
          <w:lang w:val="el-GR"/>
        </w:rPr>
      </w:pPr>
      <w:r>
        <w:rPr>
          <w:lang w:val="el-GR"/>
        </w:rPr>
        <w:t>Μεταφορά αντιγράφων ασφαλείας εκτός υποδομής σε κασέτες με ισχυρή κρυπτογράφηση</w:t>
      </w:r>
    </w:p>
    <w:p w14:paraId="1F12D37D" w14:textId="77777777" w:rsidR="00346666" w:rsidRDefault="00346666" w:rsidP="005F687C">
      <w:pPr>
        <w:numPr>
          <w:ilvl w:val="0"/>
          <w:numId w:val="85"/>
        </w:numPr>
        <w:spacing w:line="360" w:lineRule="auto"/>
        <w:contextualSpacing/>
        <w:rPr>
          <w:lang w:val="el-GR"/>
        </w:rPr>
      </w:pPr>
      <w:r>
        <w:t>IPSEC</w:t>
      </w:r>
      <w:r>
        <w:rPr>
          <w:lang w:val="el-GR"/>
        </w:rPr>
        <w:t xml:space="preserve"> </w:t>
      </w:r>
      <w:r>
        <w:t>end</w:t>
      </w:r>
      <w:r>
        <w:rPr>
          <w:lang w:val="el-GR"/>
        </w:rPr>
        <w:t>-</w:t>
      </w:r>
      <w:r>
        <w:t>to</w:t>
      </w:r>
      <w:r>
        <w:rPr>
          <w:lang w:val="el-GR"/>
        </w:rPr>
        <w:t>-</w:t>
      </w:r>
      <w:r>
        <w:t>end</w:t>
      </w:r>
      <w:r>
        <w:rPr>
          <w:lang w:val="el-GR"/>
        </w:rPr>
        <w:t xml:space="preserve"> </w:t>
      </w:r>
      <w:r>
        <w:t>tunnelling</w:t>
      </w:r>
      <w:r>
        <w:rPr>
          <w:lang w:val="el-GR"/>
        </w:rPr>
        <w:t xml:space="preserve"> για δημιουργία </w:t>
      </w:r>
      <w:r>
        <w:t>WAN</w:t>
      </w:r>
      <w:r>
        <w:rPr>
          <w:lang w:val="el-GR"/>
        </w:rPr>
        <w:t xml:space="preserve"> με τρίτα συστήματα</w:t>
      </w:r>
    </w:p>
    <w:p w14:paraId="304821F4" w14:textId="77777777" w:rsidR="00346666" w:rsidRDefault="00346666" w:rsidP="005F687C">
      <w:pPr>
        <w:spacing w:after="0" w:line="360" w:lineRule="auto"/>
        <w:ind w:left="720"/>
        <w:contextualSpacing/>
        <w:rPr>
          <w:lang w:val="el-GR"/>
        </w:rPr>
      </w:pPr>
    </w:p>
    <w:p w14:paraId="5A4B4DD1" w14:textId="77777777" w:rsidR="00346666" w:rsidRDefault="00346666" w:rsidP="005F687C">
      <w:pPr>
        <w:spacing w:before="120" w:line="360" w:lineRule="auto"/>
        <w:rPr>
          <w:lang w:val="el-GR"/>
        </w:rPr>
      </w:pPr>
      <w:r>
        <w:rPr>
          <w:lang w:val="el-GR"/>
        </w:rPr>
        <w:t xml:space="preserve">Περισσότερες πληροφορίες για το Κυβερνητικό Υπολογιστικό Νέφος (G-Cloud) μπορούν να αναζητηθούν στην ιστοσελίδα </w:t>
      </w:r>
      <w:hyperlink r:id="rId40" w:history="1">
        <w:r>
          <w:rPr>
            <w:rStyle w:val="-"/>
            <w:lang w:val="el-GR"/>
          </w:rPr>
          <w:t>https://www.gsis.gr/dimosia-dioikisi/G-Cloud</w:t>
        </w:r>
      </w:hyperlink>
      <w:r>
        <w:rPr>
          <w:lang w:val="el-GR"/>
        </w:rPr>
        <w:t>.</w:t>
      </w:r>
    </w:p>
    <w:p w14:paraId="15F527A7" w14:textId="77777777" w:rsidR="00346666" w:rsidRDefault="00346666" w:rsidP="005F687C">
      <w:pPr>
        <w:suppressAutoHyphens w:val="0"/>
        <w:spacing w:after="0" w:line="360" w:lineRule="auto"/>
        <w:jc w:val="left"/>
        <w:rPr>
          <w:lang w:val="el-GR"/>
        </w:rPr>
      </w:pPr>
      <w:r>
        <w:rPr>
          <w:lang w:val="el-GR"/>
        </w:rPr>
        <w:br w:type="page"/>
      </w:r>
    </w:p>
    <w:p w14:paraId="78FEEFDB" w14:textId="77777777" w:rsidR="00346666" w:rsidRPr="00C03843" w:rsidRDefault="00346666" w:rsidP="00C03843">
      <w:pPr>
        <w:pStyle w:val="22"/>
        <w:numPr>
          <w:ilvl w:val="6"/>
          <w:numId w:val="127"/>
        </w:numPr>
        <w:rPr>
          <w:rStyle w:val="Heading2Char"/>
        </w:rPr>
      </w:pPr>
      <w:bookmarkStart w:id="595" w:name="_Αντικείμενο_έργου"/>
      <w:bookmarkStart w:id="596" w:name="_Toc161225692"/>
      <w:bookmarkStart w:id="597" w:name="_Toc166570407"/>
      <w:bookmarkStart w:id="598" w:name="_Toc173761439"/>
      <w:bookmarkEnd w:id="595"/>
      <w:r w:rsidRPr="00604918">
        <w:rPr>
          <w:rStyle w:val="Heading2Char"/>
        </w:rPr>
        <w:lastRenderedPageBreak/>
        <w:t>Αντικείμενο</w:t>
      </w:r>
      <w:r w:rsidRPr="00C03843">
        <w:rPr>
          <w:rStyle w:val="Heading2Char"/>
        </w:rPr>
        <w:t xml:space="preserve"> έργου</w:t>
      </w:r>
      <w:bookmarkEnd w:id="596"/>
      <w:bookmarkEnd w:id="597"/>
      <w:bookmarkEnd w:id="598"/>
    </w:p>
    <w:p w14:paraId="50880B01" w14:textId="77777777" w:rsidR="00B275B7" w:rsidRPr="00B275B7" w:rsidRDefault="00B275B7" w:rsidP="00B275B7">
      <w:pPr>
        <w:pStyle w:val="aff"/>
        <w:keepNext/>
        <w:numPr>
          <w:ilvl w:val="0"/>
          <w:numId w:val="213"/>
        </w:numPr>
        <w:spacing w:before="240" w:after="60"/>
        <w:contextualSpacing w:val="0"/>
        <w:outlineLvl w:val="2"/>
        <w:rPr>
          <w:rFonts w:cs="Times New Roman"/>
          <w:b/>
          <w:bCs/>
          <w:vanish/>
          <w:szCs w:val="26"/>
          <w:lang w:val="el-GR"/>
        </w:rPr>
      </w:pPr>
      <w:bookmarkStart w:id="599" w:name="_Toc171927030"/>
      <w:bookmarkStart w:id="600" w:name="_Toc172031038"/>
      <w:bookmarkStart w:id="601" w:name="_Toc173761440"/>
      <w:bookmarkStart w:id="602" w:name="_Toc161225693"/>
      <w:bookmarkStart w:id="603" w:name="_Toc166570408"/>
      <w:bookmarkEnd w:id="599"/>
      <w:bookmarkEnd w:id="600"/>
      <w:bookmarkEnd w:id="601"/>
    </w:p>
    <w:p w14:paraId="67449B9E" w14:textId="0EC90316" w:rsidR="00346666" w:rsidRDefault="00346666" w:rsidP="00B275B7">
      <w:pPr>
        <w:pStyle w:val="32"/>
        <w:numPr>
          <w:ilvl w:val="1"/>
          <w:numId w:val="213"/>
        </w:numPr>
      </w:pPr>
      <w:bookmarkStart w:id="604" w:name="_Toc173761441"/>
      <w:r>
        <w:t>Αναλυτική περιγραφή έργου</w:t>
      </w:r>
      <w:bookmarkEnd w:id="602"/>
      <w:bookmarkEnd w:id="603"/>
      <w:bookmarkEnd w:id="604"/>
    </w:p>
    <w:p w14:paraId="4E12EE5D" w14:textId="77777777" w:rsidR="00346666" w:rsidRDefault="00346666" w:rsidP="005F687C">
      <w:pPr>
        <w:spacing w:line="360" w:lineRule="auto"/>
        <w:rPr>
          <w:lang w:val="el-GR"/>
        </w:rPr>
      </w:pPr>
      <w:r>
        <w:t>H</w:t>
      </w:r>
      <w:r>
        <w:rPr>
          <w:lang w:val="el-GR"/>
        </w:rPr>
        <w:t xml:space="preserve"> πρόληψη κατά των δασικών πυρκαγιών είναι ένας σημαντικός παράγοντας που ενισχύει την ετοιμότητα και την αποτελεσματικότητα των πυροσβεστικών δυνάμεων. Περιλαμβάνει τη συνολική και συντονισμένη προσπάθεια για την αποτροπή εκδήλωσης πυρκαγιάς, στοχεύοντας σε προληπτικά μέτρα και πρακτικές με απώτερο σκοπό τη μείωση ή εξάλειψη της πιθανότητας εξάπλωσής της. Ταυτόχρονα, προϋποθέτει την ύπαρξη ενός ευέλικτου μηχανισμού για τον εντοπισμό περιστατικών πυρκαγιάς, καθώς και την ταχεία κινητοποίηση των δυνάμεων για τον έλεγχο και την έγκαιρη καταστολή της. Στο πλαίσιο αυτό, εντάσσεται στο σχεδιασμό του Προγράμματος «ΑΙΓΙΣ» η Δράσης 2.4 με τίτλο «Προμήθεια εξοπλισμών συστημάτων πρόληψης, αντιμετώπισης, διαχείρισης και έγκαιρης προειδοποίησης».</w:t>
      </w:r>
    </w:p>
    <w:p w14:paraId="474F4A30" w14:textId="77777777" w:rsidR="00346666" w:rsidRDefault="00346666" w:rsidP="005F687C">
      <w:pPr>
        <w:spacing w:line="360" w:lineRule="auto"/>
        <w:rPr>
          <w:lang w:val="el-GR"/>
        </w:rPr>
      </w:pPr>
      <w:r>
        <w:rPr>
          <w:lang w:val="el-GR"/>
        </w:rPr>
        <w:t xml:space="preserve">Η συγκεκριμένη δράση περιλαμβάνει τη μελέτη, προμήθεια και εγκατάσταση ενός συστήματος πυρανίχνευσης, το οποίο θα παρέχει έγκαιρο εντοπισμό φωτιάς και προειδοποίηση, στις επιλεγμένες περιοχές παρέμβασης, προκειμένου να εξασφαλιστεί η προστασία τους από περιστατικά έκτακτης ανάγκης, όπως οι πυρκαγιές. Το σύστημα θα πρέπει να υποστηρίζει τη δυνατότητα διασύνδεσης με άλλα υποσυστήματα ίδιας λογικής και τεχνολογίας, που βρίσκονται ήδη ή θα τεθούν σε παραγωγική λειτουργία το επόμενο χρονικό διάστημα. </w:t>
      </w:r>
    </w:p>
    <w:p w14:paraId="47DDFC90" w14:textId="77777777" w:rsidR="00346666" w:rsidRDefault="00346666" w:rsidP="005F687C">
      <w:pPr>
        <w:spacing w:line="360" w:lineRule="auto"/>
        <w:rPr>
          <w:lang w:val="el-GR"/>
        </w:rPr>
      </w:pPr>
      <w:r>
        <w:rPr>
          <w:lang w:val="el-GR"/>
        </w:rPr>
        <w:t>Η μελέτη και η εγκατάσταση του συστήματος θα πραγματοποιηθεί σε περιοχές παρέμβασης, οι οποίες θα επιλεγούν με χρήση ειδικής μεθοδολογίας και αξιολόγησης, όπως αναλυτικά παρουσιάζονται στο κεφάλαιο 3.2.1.1 της παρούσας και σε συνέχεια των αποφάσεων περί των προτεινόμενων περιοχών παρέμβασης.</w:t>
      </w:r>
    </w:p>
    <w:p w14:paraId="2A2EF416" w14:textId="77777777" w:rsidR="00346666" w:rsidRDefault="00346666" w:rsidP="005F687C">
      <w:pPr>
        <w:spacing w:line="360" w:lineRule="auto"/>
        <w:rPr>
          <w:b/>
          <w:bCs/>
          <w:szCs w:val="26"/>
          <w:lang w:val="el-GR"/>
        </w:rPr>
      </w:pPr>
    </w:p>
    <w:p w14:paraId="6656A650" w14:textId="77777777" w:rsidR="00346666" w:rsidRDefault="00346666" w:rsidP="004D63D0">
      <w:pPr>
        <w:pStyle w:val="32"/>
        <w:numPr>
          <w:ilvl w:val="1"/>
          <w:numId w:val="213"/>
        </w:numPr>
      </w:pPr>
      <w:bookmarkStart w:id="605" w:name="_Toc161225694"/>
      <w:bookmarkStart w:id="606" w:name="_Toc166570409"/>
      <w:bookmarkStart w:id="607" w:name="_Toc173761442"/>
      <w:r>
        <w:t>Λειτουργικές και τεχνικές προδιαγραφές έργου</w:t>
      </w:r>
      <w:bookmarkEnd w:id="605"/>
      <w:bookmarkEnd w:id="606"/>
      <w:bookmarkEnd w:id="607"/>
    </w:p>
    <w:p w14:paraId="25373F5A" w14:textId="77777777" w:rsidR="00346666" w:rsidRDefault="00346666" w:rsidP="005F687C">
      <w:pPr>
        <w:spacing w:line="360" w:lineRule="auto"/>
        <w:rPr>
          <w:lang w:val="el-GR"/>
        </w:rPr>
      </w:pPr>
      <w:r>
        <w:rPr>
          <w:lang w:val="el-GR"/>
        </w:rPr>
        <w:t>Αντικείμενο του έργου είναι η υλοποίηση ενός ολοκληρωμένου συστήματος επιτήρησης,  έγκαιρης προειδοποίησης και μείωσης του κινδύνου από δασικές πυρκαγιές συνδυάζοντας σύγχρονες και καινοτόμες τεχνολογίες επιτήρησης και αναγνώρισης πυρικών συμβάντων και στατικών/δυναμικών πυρικών παραμέτρων. Το προτεινόμενο έργο θα ενισχύσει δραστικά την αποτελεσματικότητα και την επιχειρησιακή ικανότητα της Πολιτικής Προστασίας και της Πυροσβεστικής Υπηρεσίας στο πλαίσιο λειτουργίας του Εθνικού Μηχανισμού Διαχείρισης Κρίσεων και Αντιμετώπισης Κινδύνων και ειδικότερα στο επίπεδο της πρόληψης, παρακολούθησης και έγκαιρης ανίχνευσης δασικών πυρκαγιών.</w:t>
      </w:r>
    </w:p>
    <w:p w14:paraId="538635F0" w14:textId="77777777" w:rsidR="00346666" w:rsidRDefault="00346666" w:rsidP="005F687C">
      <w:pPr>
        <w:spacing w:line="360" w:lineRule="auto"/>
        <w:rPr>
          <w:lang w:val="el-GR"/>
        </w:rPr>
      </w:pPr>
    </w:p>
    <w:p w14:paraId="36CF359D" w14:textId="77777777" w:rsidR="00346666" w:rsidRDefault="00346666" w:rsidP="005F687C">
      <w:pPr>
        <w:spacing w:line="360" w:lineRule="auto"/>
        <w:rPr>
          <w:lang w:val="el-GR"/>
        </w:rPr>
      </w:pPr>
    </w:p>
    <w:p w14:paraId="38CC7E64" w14:textId="77777777" w:rsidR="00346666" w:rsidRDefault="00346666" w:rsidP="005F687C">
      <w:pPr>
        <w:spacing w:line="360" w:lineRule="auto"/>
        <w:rPr>
          <w:lang w:val="el-GR"/>
        </w:rPr>
      </w:pPr>
    </w:p>
    <w:p w14:paraId="5ED014A6" w14:textId="77777777" w:rsidR="00346666" w:rsidRDefault="00346666" w:rsidP="00B275B7">
      <w:pPr>
        <w:pStyle w:val="-3"/>
        <w:numPr>
          <w:ilvl w:val="2"/>
          <w:numId w:val="213"/>
        </w:numPr>
        <w:ind w:left="567" w:hanging="567"/>
      </w:pPr>
      <w:bookmarkStart w:id="608" w:name="_Toc161225695"/>
      <w:bookmarkStart w:id="609" w:name="_Toc166570410"/>
      <w:bookmarkStart w:id="610" w:name="_Ref168845864"/>
      <w:bookmarkStart w:id="611" w:name="_Toc173761443"/>
      <w:r>
        <w:t>Θεματική Περιοχή 1: Μελέτες Έργου</w:t>
      </w:r>
      <w:bookmarkEnd w:id="608"/>
      <w:bookmarkEnd w:id="609"/>
      <w:bookmarkEnd w:id="610"/>
      <w:bookmarkEnd w:id="611"/>
    </w:p>
    <w:p w14:paraId="6FB503B0" w14:textId="77777777" w:rsidR="00346666" w:rsidRDefault="00346666" w:rsidP="00B275B7">
      <w:pPr>
        <w:pStyle w:val="-4"/>
        <w:numPr>
          <w:ilvl w:val="3"/>
          <w:numId w:val="213"/>
        </w:numPr>
        <w:ind w:left="851" w:hanging="851"/>
      </w:pPr>
      <w:bookmarkStart w:id="612" w:name="_Ref160707803"/>
      <w:bookmarkStart w:id="613" w:name="_Toc161225696"/>
      <w:bookmarkStart w:id="614" w:name="_Toc166570411"/>
      <w:bookmarkStart w:id="615" w:name="_Toc173761444"/>
      <w:bookmarkStart w:id="616" w:name="_Hlk173166946"/>
      <w:r>
        <w:t>Μελέτη προσδιορισμού προτεινόμενων περιοχών παρέμβασης</w:t>
      </w:r>
      <w:bookmarkEnd w:id="612"/>
      <w:bookmarkEnd w:id="613"/>
      <w:bookmarkEnd w:id="614"/>
      <w:bookmarkEnd w:id="615"/>
    </w:p>
    <w:bookmarkEnd w:id="616"/>
    <w:p w14:paraId="0E5B598C" w14:textId="77777777" w:rsidR="00346666" w:rsidRDefault="00346666" w:rsidP="005F687C">
      <w:pPr>
        <w:spacing w:line="360" w:lineRule="auto"/>
        <w:rPr>
          <w:lang w:val="el-GR"/>
        </w:rPr>
      </w:pPr>
      <w:r>
        <w:rPr>
          <w:lang w:val="el-GR"/>
        </w:rPr>
        <w:t>Βασικός παράγοντας για την επιλογή των περιοχών παρέμβασης είναι τα ιδιαίτερα χωρικά χαρακτηριστικά των περιοχών αυτών, αλλά και ο βαθμός τρωτότητάς τους έναντι κινδύνου πυρκαγιάς. Το παρόν έργο επικεντρώνεται στην προστασία Εθνικών Πάρκων και Εθνικών Δρυμών της χώρας αλλά και επιλεγμένων περιοχών όπου κυριαρχεί η μίξη ζώνης δάσους – οικισμού.</w:t>
      </w:r>
    </w:p>
    <w:p w14:paraId="618704D5" w14:textId="77777777" w:rsidR="00346666" w:rsidRDefault="00346666" w:rsidP="005F687C">
      <w:pPr>
        <w:spacing w:line="360" w:lineRule="auto"/>
        <w:rPr>
          <w:lang w:val="el-GR"/>
        </w:rPr>
      </w:pPr>
      <w:r>
        <w:rPr>
          <w:lang w:val="el-GR"/>
        </w:rPr>
        <w:t>Τα Εθνικά Πάρκα και οι Εθνικοί Δρυμοί είναι περιοχές φυσικής ομορφιάς και βιολογικής ποικιλομορφίας που έχουν διακηρυχθεί από τις κυβερνήσεις ως προστατευόμενες περιοχές λόγω της υψηλής οικολογικής τους αξίας, του πολιτιστικού ενδιαφέροντος ή της σημασίας τους για τη διατήρηση της βιοποικιλότητας.</w:t>
      </w:r>
    </w:p>
    <w:p w14:paraId="13D14955" w14:textId="77777777" w:rsidR="00346666" w:rsidRDefault="00346666" w:rsidP="005F687C">
      <w:pPr>
        <w:spacing w:line="360" w:lineRule="auto"/>
        <w:rPr>
          <w:lang w:val="el-GR"/>
        </w:rPr>
      </w:pPr>
      <w:r>
        <w:rPr>
          <w:lang w:val="el-GR"/>
        </w:rPr>
        <w:t>Οι Εθνικοί Δρυμοί αποτελούν περιοχές δασικής έκτασης με σημαντική βιολογική ποικιλομορφία ή πολιτιστική αξία, τις οποίες ορίζει η κυβέρνηση ως προστατευόμενες περιοχές για τη διατήρηση της φυσικής ποικιλομορφίας και την παροχή οικολογικών υπηρεσιών, όπως η προστασία του εδάφους, η διατήρηση της υδρολογικής ισορροπίας και η παροχή άγριας ζωής με βιώσιμες μεθόδους.</w:t>
      </w:r>
    </w:p>
    <w:p w14:paraId="5EF6EF35" w14:textId="77777777" w:rsidR="00346666" w:rsidRDefault="00346666" w:rsidP="005F687C">
      <w:pPr>
        <w:spacing w:line="360" w:lineRule="auto"/>
        <w:rPr>
          <w:lang w:val="el-GR"/>
        </w:rPr>
      </w:pPr>
      <w:r>
        <w:rPr>
          <w:lang w:val="el-GR"/>
        </w:rPr>
        <w:t>Και τα δύο είδη περιοχών έχουν σημαντικό ρόλο στη διατήρηση της βιοποικιλότητας, στην προστασία του φυσικού περιβάλλοντος και στην παροχή ευκαιριών για αναψυχή, εκπαίδευση και ερευνητικές δραστηριότητες.</w:t>
      </w:r>
    </w:p>
    <w:p w14:paraId="4243C056" w14:textId="77777777" w:rsidR="00346666" w:rsidRDefault="00346666" w:rsidP="005F687C">
      <w:pPr>
        <w:spacing w:line="360" w:lineRule="auto"/>
        <w:rPr>
          <w:lang w:val="el-GR"/>
        </w:rPr>
      </w:pPr>
      <w:r>
        <w:rPr>
          <w:lang w:val="el-GR"/>
        </w:rPr>
        <w:t>Επιπλέον, λαμβάνοντας υπόψη τον ιδιαίτερα κρίσιμο χαρακτήρα και ρόλο των ορεινών όγκων της Αττικής τόσο για το φυσικό περιβάλλον μιας περιοχής που συγκεντρώνεται το 50% του πληθυσμού της χώρας, όσο και το πρόσφατο παρελθόν μεγάλων σε ένταση και έκταση περιστατικών πυρκαγιών που σημειώθηκαν στην Αττική, στις προτεινόμενες περιοχές θα πρέπει να συμπεριληφθούν και περιοχές που κυριαρχεί η μίξη ζώνης δάσους – οικισμού.</w:t>
      </w:r>
    </w:p>
    <w:p w14:paraId="3C36754A" w14:textId="77777777" w:rsidR="00346666" w:rsidRDefault="00346666" w:rsidP="005F687C">
      <w:pPr>
        <w:spacing w:line="360" w:lineRule="auto"/>
        <w:rPr>
          <w:lang w:val="el-GR"/>
        </w:rPr>
      </w:pPr>
    </w:p>
    <w:p w14:paraId="103E6DC1" w14:textId="52CE7E53" w:rsidR="00346666" w:rsidRPr="004D63D0" w:rsidRDefault="00604918" w:rsidP="00020E12">
      <w:pPr>
        <w:pStyle w:val="54"/>
        <w:ind w:left="0" w:firstLine="0"/>
        <w:rPr>
          <w:lang w:val="el-GR"/>
        </w:rPr>
      </w:pPr>
      <w:bookmarkStart w:id="617" w:name="_Toc160032790"/>
      <w:bookmarkStart w:id="618" w:name="_Toc173761445"/>
      <w:r w:rsidRPr="004D63D0">
        <w:rPr>
          <w:lang w:val="el-GR"/>
        </w:rPr>
        <w:t xml:space="preserve">3.2.1.1.1. </w:t>
      </w:r>
      <w:bookmarkStart w:id="619" w:name="_Hlk173166978"/>
      <w:r w:rsidR="00346666" w:rsidRPr="004D63D0">
        <w:rPr>
          <w:lang w:val="el-GR"/>
        </w:rPr>
        <w:t>Περιοχές μικτής ζώνης δάσους-οικισμού</w:t>
      </w:r>
      <w:bookmarkEnd w:id="617"/>
      <w:bookmarkEnd w:id="619"/>
      <w:bookmarkEnd w:id="618"/>
    </w:p>
    <w:p w14:paraId="46053EBC" w14:textId="25E84044" w:rsidR="00346666" w:rsidRPr="0043615C" w:rsidRDefault="0043615C" w:rsidP="00FC3E51">
      <w:pPr>
        <w:spacing w:line="360" w:lineRule="auto"/>
        <w:rPr>
          <w:lang w:val="el-GR"/>
        </w:rPr>
      </w:pPr>
      <w:r w:rsidRPr="0043615C">
        <w:rPr>
          <w:lang w:val="el-GR"/>
        </w:rPr>
        <w:t xml:space="preserve">Λαμβάνοντας υπόψη τον ιδιαίτερα κρίσιμο χαρακτήρα και ρόλο των ορεινών όγκων της Αττικής τόσο για το φυσικό περιβάλλον μιας περιοχής που συγκεντρώνεται το 50% του πληθυσμού της χώρας, </w:t>
      </w:r>
      <w:r w:rsidRPr="0043615C">
        <w:rPr>
          <w:lang w:val="el-GR"/>
        </w:rPr>
        <w:lastRenderedPageBreak/>
        <w:t>όσο και το πρόσφατο παρελθόν μεγάλων σε ένταση και έκταση περιστατικών πυρκαγιών που σημειώθηκαν στην Αττική, σε συνδυασμό με την παρουσία περιοχών που κυριαρχεί η μίξη ζώνης δάσους - οικισμού, προτείνονται να συμπεριληφθούν οι κάτωθι περιοχές :</w:t>
      </w:r>
    </w:p>
    <w:p w14:paraId="52447FEC" w14:textId="77777777" w:rsidR="00346666" w:rsidRDefault="00346666" w:rsidP="005F687C">
      <w:pPr>
        <w:pStyle w:val="aff"/>
        <w:numPr>
          <w:ilvl w:val="0"/>
          <w:numId w:val="86"/>
        </w:numPr>
        <w:suppressAutoHyphens w:val="0"/>
        <w:spacing w:after="160" w:line="360" w:lineRule="auto"/>
      </w:pPr>
      <w:r>
        <w:t>Εθνικό Πάρκο Σχοινιά</w:t>
      </w:r>
    </w:p>
    <w:p w14:paraId="28EC6178" w14:textId="77777777" w:rsidR="00346666" w:rsidRDefault="00346666" w:rsidP="005F687C">
      <w:pPr>
        <w:pStyle w:val="aff"/>
        <w:numPr>
          <w:ilvl w:val="0"/>
          <w:numId w:val="86"/>
        </w:numPr>
        <w:suppressAutoHyphens w:val="0"/>
        <w:spacing w:after="160" w:line="360" w:lineRule="auto"/>
      </w:pPr>
      <w:r>
        <w:t>Όρος Πεντέλη</w:t>
      </w:r>
    </w:p>
    <w:p w14:paraId="0F63FF2E" w14:textId="77777777" w:rsidR="00346666" w:rsidRDefault="00346666" w:rsidP="005F687C">
      <w:pPr>
        <w:pStyle w:val="aff"/>
        <w:numPr>
          <w:ilvl w:val="0"/>
          <w:numId w:val="86"/>
        </w:numPr>
        <w:suppressAutoHyphens w:val="0"/>
        <w:spacing w:after="160" w:line="360" w:lineRule="auto"/>
      </w:pPr>
      <w:r>
        <w:t>Όρος Υμηττός</w:t>
      </w:r>
    </w:p>
    <w:p w14:paraId="0A413F3D" w14:textId="77777777" w:rsidR="00346666" w:rsidRDefault="00346666" w:rsidP="005F687C">
      <w:pPr>
        <w:pStyle w:val="aff"/>
        <w:numPr>
          <w:ilvl w:val="0"/>
          <w:numId w:val="86"/>
        </w:numPr>
        <w:suppressAutoHyphens w:val="0"/>
        <w:spacing w:after="160" w:line="360" w:lineRule="auto"/>
      </w:pPr>
      <w:r>
        <w:t>Ποικίλο Όρος, Αιγάλεω</w:t>
      </w:r>
    </w:p>
    <w:p w14:paraId="0423AB21" w14:textId="77777777" w:rsidR="00346666" w:rsidRDefault="00346666" w:rsidP="005F687C">
      <w:pPr>
        <w:pStyle w:val="aff"/>
        <w:suppressAutoHyphens w:val="0"/>
        <w:spacing w:after="160" w:line="360" w:lineRule="auto"/>
      </w:pPr>
    </w:p>
    <w:p w14:paraId="298464E9" w14:textId="77777777" w:rsidR="00020E12" w:rsidRPr="00020E12" w:rsidRDefault="00020E12" w:rsidP="00020E12">
      <w:pPr>
        <w:pStyle w:val="aff"/>
        <w:keepNext/>
        <w:numPr>
          <w:ilvl w:val="0"/>
          <w:numId w:val="25"/>
        </w:numPr>
        <w:tabs>
          <w:tab w:val="left" w:pos="567"/>
        </w:tabs>
        <w:suppressAutoHyphens w:val="0"/>
        <w:spacing w:before="240" w:after="80" w:line="288" w:lineRule="auto"/>
        <w:contextualSpacing w:val="0"/>
        <w:jc w:val="left"/>
        <w:outlineLvl w:val="1"/>
        <w:rPr>
          <w:b/>
          <w:vanish/>
          <w:color w:val="002060"/>
          <w:sz w:val="24"/>
          <w:lang w:val="el-GR"/>
        </w:rPr>
      </w:pPr>
      <w:bookmarkStart w:id="620" w:name="_Toc171927036"/>
      <w:bookmarkStart w:id="621" w:name="_Toc172031044"/>
      <w:bookmarkStart w:id="622" w:name="_Toc173761446"/>
      <w:bookmarkStart w:id="623" w:name="_Toc160032791"/>
      <w:bookmarkEnd w:id="620"/>
      <w:bookmarkEnd w:id="621"/>
      <w:bookmarkEnd w:id="622"/>
    </w:p>
    <w:p w14:paraId="01F405C7" w14:textId="77777777" w:rsidR="00020E12" w:rsidRPr="00020E12" w:rsidRDefault="00020E12" w:rsidP="00020E12">
      <w:pPr>
        <w:pStyle w:val="aff"/>
        <w:keepNext/>
        <w:numPr>
          <w:ilvl w:val="0"/>
          <w:numId w:val="25"/>
        </w:numPr>
        <w:tabs>
          <w:tab w:val="left" w:pos="567"/>
        </w:tabs>
        <w:suppressAutoHyphens w:val="0"/>
        <w:spacing w:before="240" w:after="80" w:line="288" w:lineRule="auto"/>
        <w:contextualSpacing w:val="0"/>
        <w:jc w:val="left"/>
        <w:outlineLvl w:val="1"/>
        <w:rPr>
          <w:b/>
          <w:vanish/>
          <w:color w:val="002060"/>
          <w:sz w:val="24"/>
          <w:lang w:val="el-GR"/>
        </w:rPr>
      </w:pPr>
      <w:bookmarkStart w:id="624" w:name="_Toc171927037"/>
      <w:bookmarkStart w:id="625" w:name="_Toc172031045"/>
      <w:bookmarkStart w:id="626" w:name="_Toc173761447"/>
      <w:bookmarkEnd w:id="624"/>
      <w:bookmarkEnd w:id="625"/>
      <w:bookmarkEnd w:id="626"/>
    </w:p>
    <w:p w14:paraId="371BF8CA" w14:textId="77777777" w:rsidR="00020E12" w:rsidRPr="00020E12" w:rsidRDefault="00020E12" w:rsidP="00020E12">
      <w:pPr>
        <w:pStyle w:val="aff"/>
        <w:keepNext/>
        <w:numPr>
          <w:ilvl w:val="0"/>
          <w:numId w:val="25"/>
        </w:numPr>
        <w:tabs>
          <w:tab w:val="left" w:pos="567"/>
        </w:tabs>
        <w:suppressAutoHyphens w:val="0"/>
        <w:spacing w:before="240" w:after="80" w:line="288" w:lineRule="auto"/>
        <w:contextualSpacing w:val="0"/>
        <w:jc w:val="left"/>
        <w:outlineLvl w:val="1"/>
        <w:rPr>
          <w:b/>
          <w:vanish/>
          <w:color w:val="002060"/>
          <w:sz w:val="24"/>
          <w:lang w:val="el-GR"/>
        </w:rPr>
      </w:pPr>
      <w:bookmarkStart w:id="627" w:name="_Toc171927038"/>
      <w:bookmarkStart w:id="628" w:name="_Toc172031046"/>
      <w:bookmarkStart w:id="629" w:name="_Toc173761448"/>
      <w:bookmarkEnd w:id="627"/>
      <w:bookmarkEnd w:id="628"/>
      <w:bookmarkEnd w:id="629"/>
    </w:p>
    <w:p w14:paraId="7481052D" w14:textId="77777777" w:rsidR="00020E12" w:rsidRPr="00020E12" w:rsidRDefault="00020E12" w:rsidP="00020E12">
      <w:pPr>
        <w:pStyle w:val="aff"/>
        <w:keepNext/>
        <w:numPr>
          <w:ilvl w:val="1"/>
          <w:numId w:val="25"/>
        </w:numPr>
        <w:suppressAutoHyphens w:val="0"/>
        <w:spacing w:before="240" w:after="60" w:line="288" w:lineRule="auto"/>
        <w:contextualSpacing w:val="0"/>
        <w:jc w:val="left"/>
        <w:outlineLvl w:val="2"/>
        <w:rPr>
          <w:b/>
          <w:bCs/>
          <w:vanish/>
          <w:szCs w:val="26"/>
          <w:lang w:val="el-GR"/>
        </w:rPr>
      </w:pPr>
      <w:bookmarkStart w:id="630" w:name="_Toc171927039"/>
      <w:bookmarkStart w:id="631" w:name="_Toc172031047"/>
      <w:bookmarkStart w:id="632" w:name="_Toc173761449"/>
      <w:bookmarkEnd w:id="630"/>
      <w:bookmarkEnd w:id="631"/>
      <w:bookmarkEnd w:id="632"/>
    </w:p>
    <w:p w14:paraId="506C74D7" w14:textId="77777777" w:rsidR="00020E12" w:rsidRPr="00020E12" w:rsidRDefault="00020E12" w:rsidP="00020E12">
      <w:pPr>
        <w:pStyle w:val="aff"/>
        <w:keepNext/>
        <w:numPr>
          <w:ilvl w:val="1"/>
          <w:numId w:val="25"/>
        </w:numPr>
        <w:suppressAutoHyphens w:val="0"/>
        <w:spacing w:before="240" w:after="60" w:line="288" w:lineRule="auto"/>
        <w:contextualSpacing w:val="0"/>
        <w:jc w:val="left"/>
        <w:outlineLvl w:val="2"/>
        <w:rPr>
          <w:b/>
          <w:bCs/>
          <w:vanish/>
          <w:szCs w:val="26"/>
          <w:lang w:val="el-GR"/>
        </w:rPr>
      </w:pPr>
      <w:bookmarkStart w:id="633" w:name="_Toc171927040"/>
      <w:bookmarkStart w:id="634" w:name="_Toc172031048"/>
      <w:bookmarkStart w:id="635" w:name="_Toc173761450"/>
      <w:bookmarkEnd w:id="633"/>
      <w:bookmarkEnd w:id="634"/>
      <w:bookmarkEnd w:id="635"/>
    </w:p>
    <w:p w14:paraId="4DBE2E18" w14:textId="77777777" w:rsidR="00020E12" w:rsidRPr="00020E12" w:rsidRDefault="00020E12" w:rsidP="00020E12">
      <w:pPr>
        <w:pStyle w:val="aff"/>
        <w:keepNext/>
        <w:numPr>
          <w:ilvl w:val="2"/>
          <w:numId w:val="25"/>
        </w:numPr>
        <w:suppressAutoHyphens w:val="0"/>
        <w:spacing w:before="240" w:after="60" w:line="288" w:lineRule="auto"/>
        <w:contextualSpacing w:val="0"/>
        <w:jc w:val="left"/>
        <w:outlineLvl w:val="3"/>
        <w:rPr>
          <w:b/>
          <w:bCs/>
          <w:vanish/>
          <w:szCs w:val="28"/>
          <w:lang w:val="el-GR"/>
        </w:rPr>
      </w:pPr>
      <w:bookmarkStart w:id="636" w:name="_Toc171927041"/>
      <w:bookmarkStart w:id="637" w:name="_Toc172031049"/>
      <w:bookmarkStart w:id="638" w:name="_Toc173761451"/>
      <w:bookmarkEnd w:id="636"/>
      <w:bookmarkEnd w:id="637"/>
      <w:bookmarkEnd w:id="638"/>
    </w:p>
    <w:p w14:paraId="762165E8" w14:textId="77777777" w:rsidR="00020E12" w:rsidRPr="00020E12" w:rsidRDefault="00020E12" w:rsidP="00020E12">
      <w:pPr>
        <w:pStyle w:val="aff"/>
        <w:numPr>
          <w:ilvl w:val="3"/>
          <w:numId w:val="25"/>
        </w:numPr>
        <w:suppressAutoHyphens w:val="0"/>
        <w:spacing w:before="200" w:after="200" w:line="280" w:lineRule="exact"/>
        <w:contextualSpacing w:val="0"/>
        <w:jc w:val="left"/>
        <w:outlineLvl w:val="4"/>
        <w:rPr>
          <w:b/>
          <w:vanish/>
          <w:lang w:val="el-GR"/>
        </w:rPr>
      </w:pPr>
      <w:bookmarkStart w:id="639" w:name="_Toc171927042"/>
      <w:bookmarkStart w:id="640" w:name="_Toc172031050"/>
      <w:bookmarkStart w:id="641" w:name="_Toc173761452"/>
      <w:bookmarkEnd w:id="639"/>
      <w:bookmarkEnd w:id="640"/>
      <w:bookmarkEnd w:id="641"/>
    </w:p>
    <w:p w14:paraId="0E847242" w14:textId="77777777" w:rsidR="00020E12" w:rsidRPr="00020E12" w:rsidRDefault="00020E12" w:rsidP="00020E12">
      <w:pPr>
        <w:pStyle w:val="aff"/>
        <w:numPr>
          <w:ilvl w:val="4"/>
          <w:numId w:val="25"/>
        </w:numPr>
        <w:suppressAutoHyphens w:val="0"/>
        <w:spacing w:before="120" w:after="0" w:line="360" w:lineRule="auto"/>
        <w:contextualSpacing w:val="0"/>
        <w:jc w:val="left"/>
        <w:outlineLvl w:val="5"/>
        <w:rPr>
          <w:b/>
          <w:vanish/>
          <w:szCs w:val="18"/>
          <w:lang w:val="en-US" w:eastAsia="en-US"/>
        </w:rPr>
      </w:pPr>
      <w:bookmarkStart w:id="642" w:name="_Toc171927043"/>
      <w:bookmarkStart w:id="643" w:name="_Toc172031051"/>
      <w:bookmarkStart w:id="644" w:name="_Toc173761453"/>
      <w:bookmarkEnd w:id="642"/>
      <w:bookmarkEnd w:id="643"/>
      <w:bookmarkEnd w:id="644"/>
    </w:p>
    <w:p w14:paraId="6768CBA8" w14:textId="7B3DD795" w:rsidR="00346666" w:rsidRPr="00020E12" w:rsidRDefault="00346666" w:rsidP="00020E12">
      <w:pPr>
        <w:pStyle w:val="54"/>
        <w:rPr>
          <w:lang w:val="el-GR"/>
        </w:rPr>
      </w:pPr>
      <w:bookmarkStart w:id="645" w:name="_Toc173761454"/>
      <w:r w:rsidRPr="00020E12">
        <w:rPr>
          <w:lang w:val="el-GR"/>
        </w:rPr>
        <w:t>Εθνικά Πάρκα και οι Εθνικοί Δρυμοί</w:t>
      </w:r>
      <w:bookmarkEnd w:id="623"/>
      <w:bookmarkEnd w:id="645"/>
    </w:p>
    <w:p w14:paraId="3A59CE7D" w14:textId="77777777" w:rsidR="00346666" w:rsidRDefault="00346666" w:rsidP="005F687C">
      <w:pPr>
        <w:spacing w:line="360" w:lineRule="auto"/>
        <w:rPr>
          <w:lang w:val="el-GR"/>
        </w:rPr>
      </w:pPr>
      <w:r>
        <w:rPr>
          <w:lang w:val="el-GR"/>
        </w:rPr>
        <w:t>Στα σχήματα 1 και 2 απεικονίζονται συγκεντρωτικά τα Εθνικά Πάρκα και οι Εθνικοί Δρυμοί της Επικράτειας.</w:t>
      </w:r>
    </w:p>
    <w:p w14:paraId="22535ED0" w14:textId="1BFC4859" w:rsidR="00346666" w:rsidRDefault="00346666" w:rsidP="005F687C">
      <w:pPr>
        <w:spacing w:line="360" w:lineRule="auto"/>
        <w:jc w:val="center"/>
      </w:pPr>
      <w:bookmarkStart w:id="646" w:name="_26in1rg"/>
      <w:bookmarkEnd w:id="646"/>
      <w:r>
        <w:rPr>
          <w:noProof/>
          <w:lang w:val="en-US" w:eastAsia="en-US"/>
        </w:rPr>
        <w:drawing>
          <wp:inline distT="0" distB="0" distL="0" distR="0" wp14:anchorId="7211CC5F" wp14:editId="5F871B94">
            <wp:extent cx="3487420" cy="2466975"/>
            <wp:effectExtent l="0" t="0" r="0" b="9525"/>
            <wp:docPr id="1091917168" name="Εικόνα 17" descr="A map of greece with red and green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greece with red and green area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t="5354" b="3061"/>
                    <a:stretch>
                      <a:fillRect/>
                    </a:stretch>
                  </pic:blipFill>
                  <pic:spPr bwMode="auto">
                    <a:xfrm>
                      <a:off x="0" y="0"/>
                      <a:ext cx="3487420" cy="2466975"/>
                    </a:xfrm>
                    <a:prstGeom prst="rect">
                      <a:avLst/>
                    </a:prstGeom>
                    <a:noFill/>
                    <a:ln>
                      <a:noFill/>
                    </a:ln>
                  </pic:spPr>
                </pic:pic>
              </a:graphicData>
            </a:graphic>
          </wp:inline>
        </w:drawing>
      </w:r>
    </w:p>
    <w:p w14:paraId="73691D63" w14:textId="77777777" w:rsidR="00346666" w:rsidRDefault="00346666" w:rsidP="005F687C">
      <w:pPr>
        <w:spacing w:line="360" w:lineRule="auto"/>
        <w:jc w:val="center"/>
        <w:rPr>
          <w:lang w:val="el-GR"/>
        </w:rPr>
      </w:pPr>
      <w:r>
        <w:rPr>
          <w:lang w:val="el-GR"/>
        </w:rPr>
        <w:t xml:space="preserve">Σχήμα 1: Απεικόνιση των Εθνικών Δρυμών και των Εθνικών Πάρκων σε περιβάλλον </w:t>
      </w:r>
      <w:r>
        <w:rPr>
          <w:lang w:val="en-US"/>
        </w:rPr>
        <w:t>GIS</w:t>
      </w:r>
    </w:p>
    <w:tbl>
      <w:tblPr>
        <w:tblStyle w:val="aff0"/>
        <w:tblW w:w="0" w:type="auto"/>
        <w:tblLook w:val="04A0" w:firstRow="1" w:lastRow="0" w:firstColumn="1" w:lastColumn="0" w:noHBand="0" w:noVBand="1"/>
      </w:tblPr>
      <w:tblGrid>
        <w:gridCol w:w="6830"/>
        <w:gridCol w:w="2798"/>
      </w:tblGrid>
      <w:tr w:rsidR="00346666" w14:paraId="08D046D4" w14:textId="77777777" w:rsidTr="00346666">
        <w:tc>
          <w:tcPr>
            <w:tcW w:w="4502" w:type="dxa"/>
            <w:tcBorders>
              <w:top w:val="single" w:sz="4" w:space="0" w:color="auto"/>
              <w:left w:val="single" w:sz="4" w:space="0" w:color="auto"/>
              <w:bottom w:val="single" w:sz="4" w:space="0" w:color="auto"/>
              <w:right w:val="single" w:sz="4" w:space="0" w:color="auto"/>
            </w:tcBorders>
            <w:hideMark/>
          </w:tcPr>
          <w:p w14:paraId="22995847" w14:textId="24616C38" w:rsidR="00346666" w:rsidRDefault="00346666" w:rsidP="005F687C">
            <w:pPr>
              <w:spacing w:line="360" w:lineRule="auto"/>
            </w:pPr>
            <w:r>
              <w:rPr>
                <w:noProof/>
                <w:lang w:val="en-US" w:eastAsia="en-US"/>
              </w:rPr>
              <w:lastRenderedPageBreak/>
              <w:drawing>
                <wp:inline distT="0" distB="0" distL="0" distR="0" wp14:anchorId="2FDA5A24" wp14:editId="60C77958">
                  <wp:extent cx="4199890" cy="3200400"/>
                  <wp:effectExtent l="0" t="0" r="0" b="0"/>
                  <wp:docPr id="1901083380" name="Εικόνα 16" descr="Εικόνα που περιέχει Αεροφωτογραφία, νερό, εναέριος, Γ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Εικόνα που περιέχει Αεροφωτογραφία, νερό, εναέριος, Γη&#10;&#10;Περιγραφή που δημιουργήθηκε αυτόματα"/>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99890" cy="3200400"/>
                          </a:xfrm>
                          <a:prstGeom prst="rect">
                            <a:avLst/>
                          </a:prstGeom>
                          <a:noFill/>
                          <a:ln>
                            <a:noFill/>
                          </a:ln>
                        </pic:spPr>
                      </pic:pic>
                    </a:graphicData>
                  </a:graphic>
                </wp:inline>
              </w:drawing>
            </w:r>
          </w:p>
        </w:tc>
        <w:tc>
          <w:tcPr>
            <w:tcW w:w="4502" w:type="dxa"/>
            <w:tcBorders>
              <w:top w:val="single" w:sz="4" w:space="0" w:color="auto"/>
              <w:left w:val="single" w:sz="4" w:space="0" w:color="auto"/>
              <w:bottom w:val="single" w:sz="4" w:space="0" w:color="auto"/>
              <w:right w:val="single" w:sz="4" w:space="0" w:color="auto"/>
            </w:tcBorders>
          </w:tcPr>
          <w:p w14:paraId="6FDC5243" w14:textId="77777777" w:rsidR="00346666" w:rsidRDefault="00346666" w:rsidP="005F687C">
            <w:pPr>
              <w:spacing w:line="360" w:lineRule="auto"/>
            </w:pPr>
            <w:r>
              <w:t>Α) Εθνικοί Δρυμοί</w:t>
            </w:r>
          </w:p>
          <w:p w14:paraId="724CD690" w14:textId="77777777" w:rsidR="00346666" w:rsidRDefault="00346666" w:rsidP="005F687C">
            <w:pPr>
              <w:spacing w:line="360" w:lineRule="auto"/>
            </w:pPr>
          </w:p>
        </w:tc>
      </w:tr>
      <w:tr w:rsidR="00346666" w14:paraId="61478270" w14:textId="77777777" w:rsidTr="00346666">
        <w:trPr>
          <w:trHeight w:val="3994"/>
        </w:trPr>
        <w:tc>
          <w:tcPr>
            <w:tcW w:w="4502" w:type="dxa"/>
            <w:tcBorders>
              <w:top w:val="single" w:sz="4" w:space="0" w:color="auto"/>
              <w:left w:val="single" w:sz="4" w:space="0" w:color="auto"/>
              <w:bottom w:val="single" w:sz="4" w:space="0" w:color="auto"/>
              <w:right w:val="single" w:sz="4" w:space="0" w:color="auto"/>
            </w:tcBorders>
            <w:hideMark/>
          </w:tcPr>
          <w:p w14:paraId="3939F7E0" w14:textId="6E4EAAE3" w:rsidR="00346666" w:rsidRDefault="00346666" w:rsidP="005F687C">
            <w:pPr>
              <w:spacing w:line="360" w:lineRule="auto"/>
            </w:pPr>
            <w:r>
              <w:rPr>
                <w:noProof/>
                <w:lang w:val="en-US" w:eastAsia="en-US"/>
              </w:rPr>
              <w:drawing>
                <wp:inline distT="0" distB="0" distL="0" distR="0" wp14:anchorId="66C0D3D8" wp14:editId="5E012E00">
                  <wp:extent cx="4199890" cy="2498725"/>
                  <wp:effectExtent l="0" t="0" r="0" b="0"/>
                  <wp:docPr id="346848362" name="Εικόνα 15" descr="Εικόνα που περιέχει κείμενο, χάρτης, Άτλας, Γ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Εικόνα που περιέχει κείμενο, χάρτης, Άτλας, Γη&#10;&#10;Περιγραφή που δημιουργήθηκε αυτόματα"/>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99890" cy="2498725"/>
                          </a:xfrm>
                          <a:prstGeom prst="rect">
                            <a:avLst/>
                          </a:prstGeom>
                          <a:noFill/>
                          <a:ln>
                            <a:noFill/>
                          </a:ln>
                        </pic:spPr>
                      </pic:pic>
                    </a:graphicData>
                  </a:graphic>
                </wp:inline>
              </w:drawing>
            </w:r>
          </w:p>
        </w:tc>
        <w:tc>
          <w:tcPr>
            <w:tcW w:w="4502" w:type="dxa"/>
            <w:tcBorders>
              <w:top w:val="single" w:sz="4" w:space="0" w:color="auto"/>
              <w:left w:val="single" w:sz="4" w:space="0" w:color="auto"/>
              <w:bottom w:val="single" w:sz="4" w:space="0" w:color="auto"/>
              <w:right w:val="single" w:sz="4" w:space="0" w:color="auto"/>
            </w:tcBorders>
            <w:hideMark/>
          </w:tcPr>
          <w:p w14:paraId="7FE72370" w14:textId="77777777" w:rsidR="00346666" w:rsidRDefault="00346666" w:rsidP="005F687C">
            <w:pPr>
              <w:spacing w:line="360" w:lineRule="auto"/>
            </w:pPr>
            <w:r>
              <w:t>Β) Εθνικά Πάρκα</w:t>
            </w:r>
          </w:p>
        </w:tc>
      </w:tr>
    </w:tbl>
    <w:p w14:paraId="0F63DB2E" w14:textId="77777777" w:rsidR="00346666" w:rsidRDefault="00346666" w:rsidP="005F687C">
      <w:pPr>
        <w:spacing w:line="360" w:lineRule="auto"/>
        <w:jc w:val="center"/>
        <w:rPr>
          <w:lang w:val="el-GR"/>
        </w:rPr>
      </w:pPr>
      <w:bookmarkStart w:id="647" w:name="_Hlk145437444"/>
      <w:r>
        <w:rPr>
          <w:lang w:val="el-GR"/>
        </w:rPr>
        <w:t>Σχήμα 2: Εθνικοί Δρυμοί (α) και Εθνικά Πάρκα Επικράτειας (β)</w:t>
      </w:r>
    </w:p>
    <w:bookmarkEnd w:id="647"/>
    <w:p w14:paraId="04DC3B0C" w14:textId="257269BF" w:rsidR="00346666" w:rsidRDefault="00346666" w:rsidP="005F687C">
      <w:pPr>
        <w:spacing w:line="360" w:lineRule="auto"/>
        <w:jc w:val="center"/>
        <w:rPr>
          <w:lang w:val="el-GR"/>
        </w:rPr>
      </w:pPr>
      <w:r>
        <w:rPr>
          <w:lang w:val="el-GR"/>
        </w:rPr>
        <w:t xml:space="preserve">Πίνακας 1: Περιοχές μελέτης των Εθνικών Δρυμών </w:t>
      </w:r>
    </w:p>
    <w:tbl>
      <w:tblPr>
        <w:tblW w:w="0" w:type="auto"/>
        <w:tblCellSpacing w:w="15" w:type="dxa"/>
        <w:tblBorders>
          <w:top w:val="threeDEmboss" w:sz="6" w:space="0" w:color="A0522D"/>
          <w:left w:val="threeDEmboss" w:sz="6" w:space="0" w:color="A0522D"/>
          <w:bottom w:val="threeDEmboss" w:sz="6" w:space="0" w:color="A0522D"/>
          <w:right w:val="threeDEmboss" w:sz="6" w:space="0" w:color="A0522D"/>
        </w:tblBorders>
        <w:shd w:val="clear" w:color="auto" w:fill="F9F9EB"/>
        <w:tblCellMar>
          <w:top w:w="25" w:type="dxa"/>
          <w:left w:w="25" w:type="dxa"/>
          <w:bottom w:w="25" w:type="dxa"/>
          <w:right w:w="25" w:type="dxa"/>
        </w:tblCellMar>
        <w:tblLook w:val="04A0" w:firstRow="1" w:lastRow="0" w:firstColumn="1" w:lastColumn="0" w:noHBand="0" w:noVBand="1"/>
      </w:tblPr>
      <w:tblGrid>
        <w:gridCol w:w="3599"/>
        <w:gridCol w:w="1659"/>
        <w:gridCol w:w="691"/>
        <w:gridCol w:w="3069"/>
      </w:tblGrid>
      <w:tr w:rsidR="00346666" w14:paraId="4E6ED5A7" w14:textId="77777777" w:rsidTr="00346666">
        <w:trPr>
          <w:tblCellSpacing w:w="15" w:type="dxa"/>
        </w:trPr>
        <w:tc>
          <w:tcPr>
            <w:tcW w:w="0" w:type="auto"/>
            <w:tcBorders>
              <w:top w:val="nil"/>
              <w:left w:val="nil"/>
              <w:bottom w:val="nil"/>
              <w:right w:val="nil"/>
            </w:tcBorders>
            <w:shd w:val="clear" w:color="auto" w:fill="EEEEC3"/>
            <w:tcMar>
              <w:top w:w="63" w:type="dxa"/>
              <w:left w:w="63" w:type="dxa"/>
              <w:bottom w:w="63" w:type="dxa"/>
              <w:right w:w="63" w:type="dxa"/>
            </w:tcMar>
            <w:vAlign w:val="center"/>
            <w:hideMark/>
          </w:tcPr>
          <w:p w14:paraId="0FD1EBD7" w14:textId="77777777" w:rsidR="00346666" w:rsidRDefault="00346666" w:rsidP="005F687C">
            <w:pPr>
              <w:spacing w:before="250" w:after="250" w:line="360" w:lineRule="auto"/>
              <w:jc w:val="center"/>
              <w:rPr>
                <w:b/>
                <w:bCs/>
                <w:color w:val="000000"/>
              </w:rPr>
            </w:pPr>
            <w:r>
              <w:rPr>
                <w:b/>
                <w:bCs/>
                <w:color w:val="000000"/>
              </w:rPr>
              <w:t>Εθνικοί Δρυμοί</w:t>
            </w:r>
          </w:p>
        </w:tc>
        <w:tc>
          <w:tcPr>
            <w:tcW w:w="0" w:type="auto"/>
            <w:tcBorders>
              <w:top w:val="nil"/>
              <w:left w:val="nil"/>
              <w:bottom w:val="nil"/>
              <w:right w:val="nil"/>
            </w:tcBorders>
            <w:shd w:val="clear" w:color="auto" w:fill="EEEEC3"/>
            <w:tcMar>
              <w:top w:w="63" w:type="dxa"/>
              <w:left w:w="63" w:type="dxa"/>
              <w:bottom w:w="63" w:type="dxa"/>
              <w:right w:w="63" w:type="dxa"/>
            </w:tcMar>
            <w:vAlign w:val="center"/>
            <w:hideMark/>
          </w:tcPr>
          <w:p w14:paraId="03515E97" w14:textId="77777777" w:rsidR="00346666" w:rsidRDefault="00346666" w:rsidP="005F687C">
            <w:pPr>
              <w:spacing w:before="250" w:after="250" w:line="360" w:lineRule="auto"/>
              <w:jc w:val="center"/>
              <w:rPr>
                <w:b/>
                <w:bCs/>
                <w:color w:val="000000"/>
              </w:rPr>
            </w:pPr>
            <w:r>
              <w:rPr>
                <w:b/>
                <w:bCs/>
                <w:color w:val="000000"/>
              </w:rPr>
              <w:t>Εμβαδόν ΦΕΚ</w:t>
            </w:r>
            <w:r>
              <w:rPr>
                <w:b/>
                <w:bCs/>
                <w:color w:val="000000"/>
              </w:rPr>
              <w:br/>
              <w:t>(εκτάρια)</w:t>
            </w:r>
          </w:p>
        </w:tc>
        <w:tc>
          <w:tcPr>
            <w:tcW w:w="0" w:type="auto"/>
            <w:tcBorders>
              <w:top w:val="nil"/>
              <w:left w:val="nil"/>
              <w:bottom w:val="nil"/>
              <w:right w:val="nil"/>
            </w:tcBorders>
            <w:shd w:val="clear" w:color="auto" w:fill="EEEEC3"/>
            <w:tcMar>
              <w:top w:w="63" w:type="dxa"/>
              <w:left w:w="63" w:type="dxa"/>
              <w:bottom w:w="63" w:type="dxa"/>
              <w:right w:w="63" w:type="dxa"/>
            </w:tcMar>
            <w:vAlign w:val="center"/>
            <w:hideMark/>
          </w:tcPr>
          <w:p w14:paraId="63A68545" w14:textId="77777777" w:rsidR="00346666" w:rsidRDefault="00346666" w:rsidP="005F687C">
            <w:pPr>
              <w:spacing w:before="250" w:after="250" w:line="360" w:lineRule="auto"/>
              <w:jc w:val="center"/>
              <w:rPr>
                <w:b/>
                <w:bCs/>
                <w:color w:val="000000"/>
              </w:rPr>
            </w:pPr>
            <w:r>
              <w:rPr>
                <w:b/>
                <w:bCs/>
                <w:color w:val="000000"/>
              </w:rPr>
              <w:t>Έτος</w:t>
            </w:r>
          </w:p>
        </w:tc>
        <w:tc>
          <w:tcPr>
            <w:tcW w:w="0" w:type="auto"/>
            <w:tcBorders>
              <w:top w:val="nil"/>
              <w:left w:val="nil"/>
              <w:bottom w:val="nil"/>
              <w:right w:val="nil"/>
            </w:tcBorders>
            <w:shd w:val="clear" w:color="auto" w:fill="EEEEC3"/>
            <w:tcMar>
              <w:top w:w="63" w:type="dxa"/>
              <w:left w:w="63" w:type="dxa"/>
              <w:bottom w:w="63" w:type="dxa"/>
              <w:right w:w="63" w:type="dxa"/>
            </w:tcMar>
            <w:vAlign w:val="center"/>
            <w:hideMark/>
          </w:tcPr>
          <w:p w14:paraId="06538DAD" w14:textId="77777777" w:rsidR="00346666" w:rsidRDefault="00346666" w:rsidP="005F687C">
            <w:pPr>
              <w:spacing w:before="250" w:after="250" w:line="360" w:lineRule="auto"/>
              <w:jc w:val="center"/>
              <w:rPr>
                <w:b/>
                <w:bCs/>
                <w:color w:val="000000"/>
              </w:rPr>
            </w:pPr>
            <w:r>
              <w:rPr>
                <w:b/>
                <w:bCs/>
                <w:color w:val="000000"/>
              </w:rPr>
              <w:t>ΦΕΚ</w:t>
            </w:r>
          </w:p>
        </w:tc>
      </w:tr>
      <w:tr w:rsidR="00346666" w14:paraId="4F6B4C6E"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0D073D2A" w14:textId="77777777" w:rsidR="00346666" w:rsidRDefault="00346666" w:rsidP="005F687C">
            <w:pPr>
              <w:spacing w:before="250" w:after="250" w:line="360" w:lineRule="auto"/>
              <w:rPr>
                <w:color w:val="000000"/>
              </w:rPr>
            </w:pPr>
            <w:r>
              <w:rPr>
                <w:color w:val="000000"/>
              </w:rPr>
              <w:lastRenderedPageBreak/>
              <w:t>Εθνικός Δρυμός </w:t>
            </w:r>
            <w:r>
              <w:rPr>
                <w:b/>
                <w:bCs/>
                <w:color w:val="000000"/>
              </w:rPr>
              <w:t>Πάρνηθας</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69C23166" w14:textId="77777777" w:rsidR="00346666" w:rsidRDefault="00346666" w:rsidP="005F687C">
            <w:pPr>
              <w:spacing w:before="250" w:after="250" w:line="360" w:lineRule="auto"/>
              <w:jc w:val="center"/>
              <w:rPr>
                <w:color w:val="000000"/>
              </w:rPr>
            </w:pPr>
            <w:r>
              <w:rPr>
                <w:color w:val="000000"/>
              </w:rPr>
              <w:t>3.812</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59EDF849" w14:textId="77777777" w:rsidR="00346666" w:rsidRDefault="00346666" w:rsidP="005F687C">
            <w:pPr>
              <w:spacing w:before="250" w:after="250" w:line="360" w:lineRule="auto"/>
              <w:jc w:val="center"/>
              <w:rPr>
                <w:color w:val="000000"/>
              </w:rPr>
            </w:pPr>
            <w:r>
              <w:rPr>
                <w:color w:val="000000"/>
              </w:rPr>
              <w:t>1961</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195AE762" w14:textId="77777777" w:rsidR="00346666" w:rsidRDefault="00346666" w:rsidP="005F687C">
            <w:pPr>
              <w:spacing w:before="250" w:after="250" w:line="360" w:lineRule="auto"/>
              <w:rPr>
                <w:color w:val="000000"/>
              </w:rPr>
            </w:pPr>
            <w:r>
              <w:rPr>
                <w:color w:val="000000"/>
              </w:rPr>
              <w:t>ΒΔ 644/1961</w:t>
            </w:r>
            <w:r>
              <w:rPr>
                <w:color w:val="000000"/>
              </w:rPr>
              <w:br/>
              <w:t>ΦΕΚ 155/Α/1961</w:t>
            </w:r>
          </w:p>
        </w:tc>
      </w:tr>
      <w:tr w:rsidR="00346666" w14:paraId="1DD82D95"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625FE9C8" w14:textId="77777777" w:rsidR="00346666" w:rsidRDefault="00346666" w:rsidP="005F687C">
            <w:pPr>
              <w:spacing w:before="250" w:after="250" w:line="360" w:lineRule="auto"/>
              <w:rPr>
                <w:color w:val="000000"/>
              </w:rPr>
            </w:pPr>
            <w:r>
              <w:rPr>
                <w:color w:val="000000"/>
              </w:rPr>
              <w:t>Εθνικός Δρυμός </w:t>
            </w:r>
            <w:r>
              <w:rPr>
                <w:b/>
                <w:bCs/>
                <w:color w:val="000000"/>
              </w:rPr>
              <w:t>Σουνίου</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149884FC" w14:textId="77777777" w:rsidR="00346666" w:rsidRDefault="00346666" w:rsidP="005F687C">
            <w:pPr>
              <w:spacing w:before="250" w:after="250" w:line="360" w:lineRule="auto"/>
              <w:jc w:val="center"/>
              <w:rPr>
                <w:color w:val="000000"/>
              </w:rPr>
            </w:pPr>
            <w:r>
              <w:rPr>
                <w:color w:val="000000"/>
              </w:rPr>
              <w:t>3.500</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A327D88" w14:textId="77777777" w:rsidR="00346666" w:rsidRDefault="00346666" w:rsidP="005F687C">
            <w:pPr>
              <w:spacing w:before="250" w:after="250" w:line="360" w:lineRule="auto"/>
              <w:jc w:val="center"/>
              <w:rPr>
                <w:color w:val="000000"/>
              </w:rPr>
            </w:pPr>
            <w:r>
              <w:rPr>
                <w:color w:val="000000"/>
              </w:rPr>
              <w:t>1974</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E0696E9" w14:textId="77777777" w:rsidR="00346666" w:rsidRDefault="00346666" w:rsidP="005F687C">
            <w:pPr>
              <w:spacing w:before="250" w:after="250" w:line="360" w:lineRule="auto"/>
              <w:rPr>
                <w:color w:val="000000"/>
              </w:rPr>
            </w:pPr>
            <w:r>
              <w:rPr>
                <w:color w:val="000000"/>
              </w:rPr>
              <w:t>ΠΔ 182/1974</w:t>
            </w:r>
            <w:r>
              <w:rPr>
                <w:color w:val="000000"/>
              </w:rPr>
              <w:br/>
              <w:t>ΦΕΚ 80/Α/1974</w:t>
            </w:r>
          </w:p>
        </w:tc>
      </w:tr>
      <w:tr w:rsidR="00346666" w14:paraId="1439A6E8"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095964CE" w14:textId="77777777" w:rsidR="00346666" w:rsidRDefault="00346666" w:rsidP="005F687C">
            <w:pPr>
              <w:spacing w:before="250" w:after="250" w:line="360" w:lineRule="auto"/>
              <w:rPr>
                <w:color w:val="000000"/>
              </w:rPr>
            </w:pPr>
            <w:r>
              <w:rPr>
                <w:color w:val="000000"/>
              </w:rPr>
              <w:t>Εθνικός Δρυμός </w:t>
            </w:r>
            <w:r>
              <w:rPr>
                <w:b/>
                <w:bCs/>
                <w:color w:val="000000"/>
              </w:rPr>
              <w:t>Πίνδου</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457CE4BD" w14:textId="77777777" w:rsidR="00346666" w:rsidRDefault="00346666" w:rsidP="005F687C">
            <w:pPr>
              <w:spacing w:before="250" w:after="250" w:line="360" w:lineRule="auto"/>
              <w:jc w:val="center"/>
              <w:rPr>
                <w:color w:val="000000"/>
              </w:rPr>
            </w:pPr>
            <w:r>
              <w:rPr>
                <w:color w:val="000000"/>
              </w:rPr>
              <w:t>6.927</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635FFF73" w14:textId="77777777" w:rsidR="00346666" w:rsidRDefault="00346666" w:rsidP="005F687C">
            <w:pPr>
              <w:spacing w:before="250" w:after="250" w:line="360" w:lineRule="auto"/>
              <w:jc w:val="center"/>
              <w:rPr>
                <w:color w:val="000000"/>
              </w:rPr>
            </w:pPr>
            <w:r>
              <w:rPr>
                <w:color w:val="000000"/>
              </w:rPr>
              <w:t>1966</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74D7C1FB" w14:textId="77777777" w:rsidR="00346666" w:rsidRDefault="00346666" w:rsidP="005F687C">
            <w:pPr>
              <w:spacing w:before="250" w:after="250" w:line="360" w:lineRule="auto"/>
              <w:rPr>
                <w:color w:val="000000"/>
              </w:rPr>
            </w:pPr>
            <w:r>
              <w:rPr>
                <w:color w:val="000000"/>
              </w:rPr>
              <w:t>ΒΔ 487/1966</w:t>
            </w:r>
            <w:r>
              <w:rPr>
                <w:color w:val="000000"/>
              </w:rPr>
              <w:br/>
              <w:t>ΦΕΚ 120/Α/1966</w:t>
            </w:r>
          </w:p>
        </w:tc>
      </w:tr>
      <w:tr w:rsidR="00346666" w14:paraId="502F92A6"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02C4DB57" w14:textId="77777777" w:rsidR="00346666" w:rsidRDefault="00346666" w:rsidP="005F687C">
            <w:pPr>
              <w:spacing w:before="250" w:after="250" w:line="360" w:lineRule="auto"/>
              <w:rPr>
                <w:color w:val="000000"/>
              </w:rPr>
            </w:pPr>
            <w:r>
              <w:rPr>
                <w:color w:val="000000"/>
              </w:rPr>
              <w:t>Εθνικός Δρυμός </w:t>
            </w:r>
            <w:r>
              <w:rPr>
                <w:b/>
                <w:bCs/>
                <w:color w:val="000000"/>
              </w:rPr>
              <w:t>Οίτης</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551F4FE7" w14:textId="77777777" w:rsidR="00346666" w:rsidRDefault="00346666" w:rsidP="005F687C">
            <w:pPr>
              <w:spacing w:before="250" w:after="250" w:line="360" w:lineRule="auto"/>
              <w:jc w:val="center"/>
              <w:rPr>
                <w:color w:val="000000"/>
              </w:rPr>
            </w:pPr>
            <w:r>
              <w:rPr>
                <w:color w:val="000000"/>
              </w:rPr>
              <w:t>7.210</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D492CB5" w14:textId="77777777" w:rsidR="00346666" w:rsidRDefault="00346666" w:rsidP="005F687C">
            <w:pPr>
              <w:spacing w:before="250" w:after="250" w:line="360" w:lineRule="auto"/>
              <w:jc w:val="center"/>
              <w:rPr>
                <w:color w:val="000000"/>
              </w:rPr>
            </w:pPr>
            <w:r>
              <w:rPr>
                <w:color w:val="000000"/>
              </w:rPr>
              <w:t>1966</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6B44F9C9" w14:textId="77777777" w:rsidR="00346666" w:rsidRDefault="00346666" w:rsidP="005F687C">
            <w:pPr>
              <w:spacing w:before="250" w:after="250" w:line="360" w:lineRule="auto"/>
              <w:rPr>
                <w:color w:val="000000"/>
              </w:rPr>
            </w:pPr>
            <w:r>
              <w:rPr>
                <w:color w:val="000000"/>
              </w:rPr>
              <w:t>ΒΔ 218/1966</w:t>
            </w:r>
            <w:r>
              <w:rPr>
                <w:color w:val="000000"/>
              </w:rPr>
              <w:br/>
              <w:t>ΦΕΚ56/Α/1966</w:t>
            </w:r>
          </w:p>
        </w:tc>
      </w:tr>
      <w:tr w:rsidR="00346666" w14:paraId="5EDE3B7A"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4C19C33F" w14:textId="77777777" w:rsidR="00346666" w:rsidRDefault="00346666" w:rsidP="005F687C">
            <w:pPr>
              <w:spacing w:before="250" w:after="250" w:line="360" w:lineRule="auto"/>
              <w:rPr>
                <w:color w:val="000000"/>
              </w:rPr>
            </w:pPr>
            <w:r>
              <w:rPr>
                <w:color w:val="000000"/>
              </w:rPr>
              <w:t>Εθνικός Δρυμός </w:t>
            </w:r>
            <w:r>
              <w:rPr>
                <w:b/>
                <w:bCs/>
                <w:color w:val="000000"/>
              </w:rPr>
              <w:t>Βίκου – Αώου</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136412AB" w14:textId="77777777" w:rsidR="00346666" w:rsidRDefault="00346666" w:rsidP="005F687C">
            <w:pPr>
              <w:spacing w:before="250" w:after="250" w:line="360" w:lineRule="auto"/>
              <w:jc w:val="center"/>
              <w:rPr>
                <w:color w:val="000000"/>
              </w:rPr>
            </w:pPr>
            <w:r>
              <w:rPr>
                <w:color w:val="000000"/>
              </w:rPr>
              <w:t>12.600</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012CE83E" w14:textId="77777777" w:rsidR="00346666" w:rsidRDefault="00346666" w:rsidP="005F687C">
            <w:pPr>
              <w:spacing w:before="250" w:after="250" w:line="360" w:lineRule="auto"/>
              <w:jc w:val="center"/>
              <w:rPr>
                <w:color w:val="000000"/>
              </w:rPr>
            </w:pPr>
            <w:r>
              <w:rPr>
                <w:color w:val="000000"/>
              </w:rPr>
              <w:t>1973</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2D635E4" w14:textId="77777777" w:rsidR="00346666" w:rsidRDefault="00346666" w:rsidP="005F687C">
            <w:pPr>
              <w:spacing w:before="250" w:after="250" w:line="360" w:lineRule="auto"/>
              <w:rPr>
                <w:color w:val="000000"/>
              </w:rPr>
            </w:pPr>
            <w:r>
              <w:rPr>
                <w:color w:val="000000"/>
              </w:rPr>
              <w:t>ΠΔ 213/1973</w:t>
            </w:r>
            <w:r>
              <w:rPr>
                <w:color w:val="000000"/>
              </w:rPr>
              <w:br/>
              <w:t>ΦΕΚ 198/Α/1973</w:t>
            </w:r>
          </w:p>
        </w:tc>
      </w:tr>
      <w:tr w:rsidR="00346666" w:rsidRPr="00B447A2" w14:paraId="72FD7813"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0E9C9FE3" w14:textId="77777777" w:rsidR="00346666" w:rsidRDefault="00346666" w:rsidP="005F687C">
            <w:pPr>
              <w:spacing w:before="250" w:after="250" w:line="360" w:lineRule="auto"/>
              <w:rPr>
                <w:color w:val="000000"/>
              </w:rPr>
            </w:pPr>
            <w:r>
              <w:rPr>
                <w:color w:val="000000"/>
              </w:rPr>
              <w:t>Εθνικός Δρυμός </w:t>
            </w:r>
            <w:r>
              <w:rPr>
                <w:b/>
                <w:bCs/>
                <w:color w:val="000000"/>
              </w:rPr>
              <w:t>Σαμαριάς</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9AE7A1E" w14:textId="77777777" w:rsidR="00346666" w:rsidRDefault="00346666" w:rsidP="005F687C">
            <w:pPr>
              <w:spacing w:before="250" w:after="250" w:line="360" w:lineRule="auto"/>
              <w:jc w:val="center"/>
              <w:rPr>
                <w:color w:val="000000"/>
              </w:rPr>
            </w:pPr>
            <w:r>
              <w:rPr>
                <w:color w:val="000000"/>
              </w:rPr>
              <w:t>4.850</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58FA2A6" w14:textId="77777777" w:rsidR="00346666" w:rsidRDefault="00346666" w:rsidP="005F687C">
            <w:pPr>
              <w:spacing w:before="250" w:after="250" w:line="360" w:lineRule="auto"/>
              <w:jc w:val="center"/>
              <w:rPr>
                <w:color w:val="000000"/>
              </w:rPr>
            </w:pPr>
            <w:r>
              <w:rPr>
                <w:color w:val="000000"/>
              </w:rPr>
              <w:t>1964</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125F744D" w14:textId="77777777" w:rsidR="00346666" w:rsidRDefault="00346666" w:rsidP="005F687C">
            <w:pPr>
              <w:spacing w:before="250" w:after="250" w:line="360" w:lineRule="auto"/>
              <w:rPr>
                <w:color w:val="000000"/>
                <w:lang w:val="el-GR"/>
              </w:rPr>
            </w:pPr>
            <w:r>
              <w:rPr>
                <w:color w:val="000000"/>
                <w:lang w:val="el-GR"/>
              </w:rPr>
              <w:t>ΒΔ 731/1962, ΦΕΚ200/Α/1962</w:t>
            </w:r>
            <w:r>
              <w:rPr>
                <w:color w:val="000000"/>
                <w:lang w:val="el-GR"/>
              </w:rPr>
              <w:br/>
              <w:t>ΒΔ 74/1964, ΦΕΚ33/Α/1964</w:t>
            </w:r>
          </w:p>
        </w:tc>
      </w:tr>
      <w:tr w:rsidR="00346666" w:rsidRPr="00B447A2" w14:paraId="3F045A6E"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00F46366" w14:textId="77777777" w:rsidR="00346666" w:rsidRDefault="00346666" w:rsidP="005F687C">
            <w:pPr>
              <w:spacing w:before="250" w:after="250" w:line="360" w:lineRule="auto"/>
              <w:rPr>
                <w:color w:val="000000"/>
              </w:rPr>
            </w:pPr>
            <w:r>
              <w:rPr>
                <w:color w:val="000000"/>
              </w:rPr>
              <w:t>Εθνικός Δρυμός </w:t>
            </w:r>
            <w:r>
              <w:rPr>
                <w:b/>
                <w:bCs/>
                <w:color w:val="000000"/>
              </w:rPr>
              <w:t>Παρνασσού</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A95E226" w14:textId="77777777" w:rsidR="00346666" w:rsidRDefault="00346666" w:rsidP="005F687C">
            <w:pPr>
              <w:spacing w:before="250" w:after="250" w:line="360" w:lineRule="auto"/>
              <w:jc w:val="center"/>
              <w:rPr>
                <w:color w:val="000000"/>
              </w:rPr>
            </w:pPr>
            <w:r>
              <w:rPr>
                <w:color w:val="000000"/>
              </w:rPr>
              <w:t>3.513</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3119816" w14:textId="77777777" w:rsidR="00346666" w:rsidRDefault="00346666" w:rsidP="005F687C">
            <w:pPr>
              <w:spacing w:before="250" w:after="250" w:line="360" w:lineRule="auto"/>
              <w:jc w:val="center"/>
              <w:rPr>
                <w:color w:val="000000"/>
              </w:rPr>
            </w:pPr>
            <w:r>
              <w:rPr>
                <w:color w:val="000000"/>
              </w:rPr>
              <w:t>1939</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75043F7B" w14:textId="77777777" w:rsidR="00346666" w:rsidRDefault="00346666" w:rsidP="005F687C">
            <w:pPr>
              <w:spacing w:before="250" w:after="250" w:line="360" w:lineRule="auto"/>
              <w:rPr>
                <w:color w:val="000000"/>
                <w:lang w:val="el-GR"/>
              </w:rPr>
            </w:pPr>
            <w:r>
              <w:rPr>
                <w:color w:val="000000"/>
                <w:lang w:val="el-GR"/>
              </w:rPr>
              <w:t>ΒΔ 25.07.1938, ΦΕΚ 286/Α/38</w:t>
            </w:r>
            <w:r>
              <w:rPr>
                <w:color w:val="000000"/>
                <w:lang w:val="el-GR"/>
              </w:rPr>
              <w:br/>
              <w:t>ΦΕΚ 1/Α/1939</w:t>
            </w:r>
          </w:p>
        </w:tc>
      </w:tr>
      <w:tr w:rsidR="00346666" w14:paraId="6FF31B02"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250DF478" w14:textId="77777777" w:rsidR="00346666" w:rsidRDefault="00346666" w:rsidP="005F687C">
            <w:pPr>
              <w:spacing w:before="250" w:after="250" w:line="360" w:lineRule="auto"/>
              <w:rPr>
                <w:color w:val="000000"/>
              </w:rPr>
            </w:pPr>
            <w:r>
              <w:rPr>
                <w:color w:val="000000"/>
              </w:rPr>
              <w:t>Εθνικός Δρυμός </w:t>
            </w:r>
            <w:r>
              <w:rPr>
                <w:b/>
                <w:bCs/>
                <w:color w:val="000000"/>
              </w:rPr>
              <w:t>Αίνου</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3687683" w14:textId="77777777" w:rsidR="00346666" w:rsidRDefault="00346666" w:rsidP="005F687C">
            <w:pPr>
              <w:spacing w:before="250" w:after="250" w:line="360" w:lineRule="auto"/>
              <w:jc w:val="center"/>
              <w:rPr>
                <w:color w:val="000000"/>
              </w:rPr>
            </w:pPr>
            <w:r>
              <w:rPr>
                <w:color w:val="000000"/>
              </w:rPr>
              <w:t>2.862</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79974E09" w14:textId="77777777" w:rsidR="00346666" w:rsidRDefault="00346666" w:rsidP="005F687C">
            <w:pPr>
              <w:spacing w:before="250" w:after="250" w:line="360" w:lineRule="auto"/>
              <w:jc w:val="center"/>
              <w:rPr>
                <w:color w:val="000000"/>
              </w:rPr>
            </w:pPr>
            <w:r>
              <w:rPr>
                <w:color w:val="000000"/>
              </w:rPr>
              <w:t>1962</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C99B64A" w14:textId="77777777" w:rsidR="00346666" w:rsidRDefault="00346666" w:rsidP="005F687C">
            <w:pPr>
              <w:spacing w:before="250" w:after="250" w:line="360" w:lineRule="auto"/>
              <w:rPr>
                <w:color w:val="000000"/>
              </w:rPr>
            </w:pPr>
            <w:r>
              <w:rPr>
                <w:color w:val="000000"/>
              </w:rPr>
              <w:t>ΒΔ 776/1962</w:t>
            </w:r>
            <w:r>
              <w:rPr>
                <w:color w:val="000000"/>
              </w:rPr>
              <w:br/>
              <w:t>ΦΕΚ 199/Α/1962</w:t>
            </w:r>
          </w:p>
        </w:tc>
      </w:tr>
      <w:tr w:rsidR="00346666" w14:paraId="630FAF13" w14:textId="77777777" w:rsidTr="00346666">
        <w:trPr>
          <w:tblCellSpacing w:w="15" w:type="dxa"/>
        </w:trPr>
        <w:tc>
          <w:tcPr>
            <w:tcW w:w="3554"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5C600BAB" w14:textId="77777777" w:rsidR="00346666" w:rsidRDefault="00346666" w:rsidP="005F687C">
            <w:pPr>
              <w:spacing w:before="250" w:after="250" w:line="360" w:lineRule="auto"/>
              <w:rPr>
                <w:color w:val="000000"/>
              </w:rPr>
            </w:pPr>
            <w:r>
              <w:rPr>
                <w:color w:val="000000"/>
              </w:rPr>
              <w:lastRenderedPageBreak/>
              <w:t>Εθνικός Δρυμός </w:t>
            </w:r>
            <w:r>
              <w:rPr>
                <w:b/>
                <w:bCs/>
                <w:color w:val="000000"/>
              </w:rPr>
              <w:t>Ολύμπου</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6BAC8758" w14:textId="77777777" w:rsidR="00346666" w:rsidRDefault="00346666" w:rsidP="005F687C">
            <w:pPr>
              <w:spacing w:before="250" w:after="250" w:line="360" w:lineRule="auto"/>
              <w:jc w:val="center"/>
              <w:rPr>
                <w:color w:val="000000"/>
              </w:rPr>
            </w:pPr>
            <w:r>
              <w:rPr>
                <w:color w:val="000000"/>
              </w:rPr>
              <w:t>3.988</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54D12E35" w14:textId="77777777" w:rsidR="00346666" w:rsidRDefault="00346666" w:rsidP="005F687C">
            <w:pPr>
              <w:spacing w:before="250" w:after="250" w:line="360" w:lineRule="auto"/>
              <w:jc w:val="center"/>
              <w:rPr>
                <w:color w:val="000000"/>
              </w:rPr>
            </w:pPr>
            <w:r>
              <w:rPr>
                <w:color w:val="000000"/>
              </w:rPr>
              <w:t>1938</w:t>
            </w:r>
          </w:p>
        </w:tc>
        <w:tc>
          <w:tcPr>
            <w:tcW w:w="0" w:type="auto"/>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77E68F2D" w14:textId="77777777" w:rsidR="00346666" w:rsidRDefault="00346666" w:rsidP="005F687C">
            <w:pPr>
              <w:spacing w:before="250" w:after="250" w:line="360" w:lineRule="auto"/>
              <w:rPr>
                <w:color w:val="000000"/>
              </w:rPr>
            </w:pPr>
            <w:r>
              <w:rPr>
                <w:color w:val="000000"/>
              </w:rPr>
              <w:t>ΒΔ 09.06.1938</w:t>
            </w:r>
            <w:r>
              <w:rPr>
                <w:color w:val="000000"/>
              </w:rPr>
              <w:br/>
              <w:t>ΦΕΚ 248/Α/1938</w:t>
            </w:r>
          </w:p>
        </w:tc>
      </w:tr>
    </w:tbl>
    <w:p w14:paraId="6BBC644F" w14:textId="77777777" w:rsidR="00346666" w:rsidRDefault="00346666" w:rsidP="005F687C">
      <w:pPr>
        <w:spacing w:line="360" w:lineRule="auto"/>
      </w:pPr>
    </w:p>
    <w:p w14:paraId="28BCC34C" w14:textId="77777777" w:rsidR="00346666" w:rsidRDefault="00346666" w:rsidP="005F687C">
      <w:pPr>
        <w:spacing w:line="360" w:lineRule="auto"/>
        <w:jc w:val="center"/>
        <w:rPr>
          <w:lang w:val="el-GR"/>
        </w:rPr>
      </w:pPr>
      <w:r>
        <w:rPr>
          <w:lang w:val="el-GR"/>
        </w:rPr>
        <w:t>Πίνακας 2: Οι περιοχές μελέτης των Εθνικών Πάρκων</w:t>
      </w:r>
    </w:p>
    <w:tbl>
      <w:tblPr>
        <w:tblW w:w="0" w:type="auto"/>
        <w:tblCellSpacing w:w="15" w:type="dxa"/>
        <w:tblBorders>
          <w:top w:val="threeDEmboss" w:sz="6" w:space="0" w:color="A0522D"/>
          <w:left w:val="threeDEmboss" w:sz="6" w:space="0" w:color="A0522D"/>
          <w:bottom w:val="threeDEmboss" w:sz="6" w:space="0" w:color="A0522D"/>
          <w:right w:val="threeDEmboss" w:sz="6" w:space="0" w:color="A0522D"/>
        </w:tblBorders>
        <w:shd w:val="clear" w:color="auto" w:fill="F9F9EB"/>
        <w:tblCellMar>
          <w:top w:w="25" w:type="dxa"/>
          <w:left w:w="25" w:type="dxa"/>
          <w:bottom w:w="25" w:type="dxa"/>
          <w:right w:w="25" w:type="dxa"/>
        </w:tblCellMar>
        <w:tblLook w:val="04A0" w:firstRow="1" w:lastRow="0" w:firstColumn="1" w:lastColumn="0" w:noHBand="0" w:noVBand="1"/>
      </w:tblPr>
      <w:tblGrid>
        <w:gridCol w:w="4638"/>
        <w:gridCol w:w="1980"/>
        <w:gridCol w:w="2446"/>
      </w:tblGrid>
      <w:tr w:rsidR="00346666" w14:paraId="22D53D5A" w14:textId="77777777" w:rsidTr="00346666">
        <w:trPr>
          <w:tblCellSpacing w:w="15" w:type="dxa"/>
        </w:trPr>
        <w:tc>
          <w:tcPr>
            <w:tcW w:w="4593" w:type="dxa"/>
            <w:tcBorders>
              <w:top w:val="nil"/>
              <w:left w:val="nil"/>
              <w:bottom w:val="nil"/>
              <w:right w:val="nil"/>
            </w:tcBorders>
            <w:shd w:val="clear" w:color="auto" w:fill="EEEEC3"/>
            <w:tcMar>
              <w:top w:w="63" w:type="dxa"/>
              <w:left w:w="63" w:type="dxa"/>
              <w:bottom w:w="63" w:type="dxa"/>
              <w:right w:w="63" w:type="dxa"/>
            </w:tcMar>
            <w:vAlign w:val="center"/>
            <w:hideMark/>
          </w:tcPr>
          <w:p w14:paraId="6C9D0FE0" w14:textId="77777777" w:rsidR="00346666" w:rsidRDefault="00346666" w:rsidP="005F687C">
            <w:pPr>
              <w:spacing w:before="250" w:after="250" w:line="360" w:lineRule="auto"/>
              <w:jc w:val="center"/>
              <w:rPr>
                <w:b/>
                <w:bCs/>
                <w:color w:val="000000"/>
              </w:rPr>
            </w:pPr>
            <w:r>
              <w:rPr>
                <w:b/>
                <w:bCs/>
                <w:color w:val="000000"/>
              </w:rPr>
              <w:t>Εθνικά πάρκα</w:t>
            </w:r>
          </w:p>
        </w:tc>
        <w:tc>
          <w:tcPr>
            <w:tcW w:w="1950" w:type="dxa"/>
            <w:tcBorders>
              <w:top w:val="nil"/>
              <w:left w:val="nil"/>
              <w:bottom w:val="nil"/>
              <w:right w:val="nil"/>
            </w:tcBorders>
            <w:shd w:val="clear" w:color="auto" w:fill="EEEEC3"/>
            <w:tcMar>
              <w:top w:w="63" w:type="dxa"/>
              <w:left w:w="63" w:type="dxa"/>
              <w:bottom w:w="63" w:type="dxa"/>
              <w:right w:w="63" w:type="dxa"/>
            </w:tcMar>
            <w:vAlign w:val="center"/>
            <w:hideMark/>
          </w:tcPr>
          <w:p w14:paraId="6076F956" w14:textId="77777777" w:rsidR="00346666" w:rsidRDefault="00346666" w:rsidP="005F687C">
            <w:pPr>
              <w:spacing w:before="250" w:after="250" w:line="360" w:lineRule="auto"/>
              <w:jc w:val="center"/>
              <w:rPr>
                <w:b/>
                <w:bCs/>
                <w:color w:val="000000"/>
              </w:rPr>
            </w:pPr>
            <w:r>
              <w:rPr>
                <w:b/>
                <w:bCs/>
                <w:color w:val="000000"/>
              </w:rPr>
              <w:t>Εμβαδόν ΦΕΚ</w:t>
            </w:r>
            <w:r>
              <w:rPr>
                <w:b/>
                <w:bCs/>
                <w:color w:val="000000"/>
              </w:rPr>
              <w:br/>
              <w:t>(εκτάρια)</w:t>
            </w:r>
          </w:p>
        </w:tc>
        <w:tc>
          <w:tcPr>
            <w:tcW w:w="2401" w:type="dxa"/>
            <w:tcBorders>
              <w:top w:val="nil"/>
              <w:left w:val="nil"/>
              <w:bottom w:val="nil"/>
              <w:right w:val="nil"/>
            </w:tcBorders>
            <w:shd w:val="clear" w:color="auto" w:fill="EEEEC3"/>
            <w:tcMar>
              <w:top w:w="63" w:type="dxa"/>
              <w:left w:w="63" w:type="dxa"/>
              <w:bottom w:w="63" w:type="dxa"/>
              <w:right w:w="63" w:type="dxa"/>
            </w:tcMar>
            <w:vAlign w:val="center"/>
            <w:hideMark/>
          </w:tcPr>
          <w:p w14:paraId="4F4846E9" w14:textId="77777777" w:rsidR="00346666" w:rsidRDefault="00346666" w:rsidP="005F687C">
            <w:pPr>
              <w:spacing w:before="250" w:after="250" w:line="360" w:lineRule="auto"/>
              <w:jc w:val="center"/>
              <w:rPr>
                <w:b/>
                <w:bCs/>
                <w:color w:val="000000"/>
              </w:rPr>
            </w:pPr>
            <w:r>
              <w:rPr>
                <w:b/>
                <w:bCs/>
                <w:color w:val="000000"/>
              </w:rPr>
              <w:t>ΦΕΚ</w:t>
            </w:r>
          </w:p>
        </w:tc>
      </w:tr>
      <w:tr w:rsidR="00346666" w14:paraId="464C6670" w14:textId="77777777" w:rsidTr="00346666">
        <w:trPr>
          <w:tblCellSpacing w:w="15" w:type="dxa"/>
        </w:trPr>
        <w:tc>
          <w:tcPr>
            <w:tcW w:w="4593"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699F5DF7" w14:textId="77777777" w:rsidR="00346666" w:rsidRDefault="00346666" w:rsidP="005F687C">
            <w:pPr>
              <w:spacing w:before="250" w:after="250" w:line="360" w:lineRule="auto"/>
              <w:rPr>
                <w:color w:val="000000"/>
              </w:rPr>
            </w:pPr>
            <w:r>
              <w:rPr>
                <w:color w:val="000000"/>
              </w:rPr>
              <w:t>Εθνικό Πάρκο Βόρειας Πίνδου</w:t>
            </w:r>
          </w:p>
        </w:tc>
        <w:tc>
          <w:tcPr>
            <w:tcW w:w="1950"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1E4B662" w14:textId="77777777" w:rsidR="00346666" w:rsidRDefault="00346666" w:rsidP="005F687C">
            <w:pPr>
              <w:spacing w:before="250" w:after="250" w:line="360" w:lineRule="auto"/>
              <w:jc w:val="center"/>
              <w:rPr>
                <w:color w:val="000000"/>
              </w:rPr>
            </w:pPr>
            <w:r>
              <w:rPr>
                <w:color w:val="000000"/>
              </w:rPr>
              <w:t> </w:t>
            </w:r>
          </w:p>
        </w:tc>
        <w:tc>
          <w:tcPr>
            <w:tcW w:w="2401"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5E35856C" w14:textId="77777777" w:rsidR="00346666" w:rsidRDefault="00346666" w:rsidP="005F687C">
            <w:pPr>
              <w:spacing w:before="250" w:after="250" w:line="360" w:lineRule="auto"/>
              <w:rPr>
                <w:color w:val="000000"/>
              </w:rPr>
            </w:pPr>
            <w:r>
              <w:rPr>
                <w:color w:val="000000"/>
              </w:rPr>
              <w:t>Απόφαση 23069, ΦΕΚ 639/Δ/14.06.2005</w:t>
            </w:r>
          </w:p>
        </w:tc>
      </w:tr>
      <w:tr w:rsidR="00346666" w14:paraId="16780CD7" w14:textId="77777777" w:rsidTr="00346666">
        <w:trPr>
          <w:tblCellSpacing w:w="15" w:type="dxa"/>
        </w:trPr>
        <w:tc>
          <w:tcPr>
            <w:tcW w:w="4593"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7C02A73B" w14:textId="77777777" w:rsidR="00346666" w:rsidRDefault="00346666" w:rsidP="005F687C">
            <w:pPr>
              <w:spacing w:before="250" w:after="250" w:line="360" w:lineRule="auto"/>
              <w:rPr>
                <w:color w:val="000000"/>
                <w:lang w:val="el-GR"/>
              </w:rPr>
            </w:pPr>
            <w:r>
              <w:rPr>
                <w:color w:val="000000"/>
                <w:lang w:val="el-GR"/>
              </w:rPr>
              <w:t>Εθνικό Πάρκο δάσους Δαδιάς - Λευκίμμης - Σουφλίου</w:t>
            </w:r>
          </w:p>
        </w:tc>
        <w:tc>
          <w:tcPr>
            <w:tcW w:w="1950"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0CD68CC1" w14:textId="77777777" w:rsidR="00346666" w:rsidRDefault="00346666" w:rsidP="005F687C">
            <w:pPr>
              <w:spacing w:before="250" w:after="250" w:line="360" w:lineRule="auto"/>
              <w:jc w:val="center"/>
              <w:rPr>
                <w:color w:val="000000"/>
              </w:rPr>
            </w:pPr>
            <w:r>
              <w:rPr>
                <w:color w:val="000000"/>
              </w:rPr>
              <w:t>42.800</w:t>
            </w:r>
          </w:p>
        </w:tc>
        <w:tc>
          <w:tcPr>
            <w:tcW w:w="2401"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1DE28794" w14:textId="77777777" w:rsidR="00346666" w:rsidRDefault="00346666" w:rsidP="005F687C">
            <w:pPr>
              <w:spacing w:before="250" w:after="250" w:line="360" w:lineRule="auto"/>
              <w:rPr>
                <w:color w:val="000000"/>
              </w:rPr>
            </w:pPr>
            <w:r>
              <w:rPr>
                <w:color w:val="000000"/>
              </w:rPr>
              <w:t>Απόφαση 35633, ΦΕΚ 911/Δ/13.10.2006</w:t>
            </w:r>
          </w:p>
        </w:tc>
      </w:tr>
      <w:tr w:rsidR="00346666" w14:paraId="725714D3" w14:textId="77777777" w:rsidTr="00346666">
        <w:trPr>
          <w:tblCellSpacing w:w="15" w:type="dxa"/>
        </w:trPr>
        <w:tc>
          <w:tcPr>
            <w:tcW w:w="4593"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16913FF1" w14:textId="77777777" w:rsidR="00346666" w:rsidRDefault="00346666" w:rsidP="005F687C">
            <w:pPr>
              <w:spacing w:before="250" w:after="250" w:line="360" w:lineRule="auto"/>
              <w:rPr>
                <w:color w:val="000000"/>
                <w:lang w:val="el-GR"/>
              </w:rPr>
            </w:pPr>
            <w:r>
              <w:rPr>
                <w:color w:val="000000"/>
                <w:lang w:val="el-GR"/>
              </w:rPr>
              <w:t>Εθνικό Πάρκο Τζουμέρκων - Περιστερίου και χαράδρας Αράχθου</w:t>
            </w:r>
          </w:p>
        </w:tc>
        <w:tc>
          <w:tcPr>
            <w:tcW w:w="1950"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5D4EBDFE" w14:textId="77777777" w:rsidR="00346666" w:rsidRDefault="00346666" w:rsidP="005F687C">
            <w:pPr>
              <w:spacing w:before="250" w:after="250" w:line="360" w:lineRule="auto"/>
              <w:jc w:val="center"/>
              <w:rPr>
                <w:color w:val="000000"/>
                <w:lang w:val="el-GR"/>
              </w:rPr>
            </w:pPr>
            <w:r>
              <w:rPr>
                <w:color w:val="000000"/>
              </w:rPr>
              <w:t> </w:t>
            </w:r>
          </w:p>
        </w:tc>
        <w:tc>
          <w:tcPr>
            <w:tcW w:w="2401"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0DB9104" w14:textId="77777777" w:rsidR="00346666" w:rsidRDefault="00346666" w:rsidP="005F687C">
            <w:pPr>
              <w:spacing w:before="250" w:after="250" w:line="360" w:lineRule="auto"/>
              <w:rPr>
                <w:color w:val="000000"/>
              </w:rPr>
            </w:pPr>
            <w:r>
              <w:rPr>
                <w:color w:val="000000"/>
              </w:rPr>
              <w:t>Διάταγμα, ΦΕΚ 49/Δ/12.02.2009</w:t>
            </w:r>
          </w:p>
        </w:tc>
      </w:tr>
      <w:tr w:rsidR="00346666" w14:paraId="36798B5D" w14:textId="77777777" w:rsidTr="00346666">
        <w:trPr>
          <w:tblCellSpacing w:w="15" w:type="dxa"/>
        </w:trPr>
        <w:tc>
          <w:tcPr>
            <w:tcW w:w="4593"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11C6E2B5" w14:textId="77777777" w:rsidR="00346666" w:rsidRDefault="00346666" w:rsidP="005F687C">
            <w:pPr>
              <w:spacing w:before="250" w:after="250" w:line="360" w:lineRule="auto"/>
              <w:rPr>
                <w:color w:val="000000"/>
                <w:lang w:val="el-GR"/>
              </w:rPr>
            </w:pPr>
            <w:r>
              <w:rPr>
                <w:color w:val="000000"/>
                <w:lang w:val="el-GR"/>
              </w:rPr>
              <w:t>Εθνικό Πάρκο Οροσειράς Ροδόπης (Ε.Π.Ο.Ρ.)</w:t>
            </w:r>
          </w:p>
        </w:tc>
        <w:tc>
          <w:tcPr>
            <w:tcW w:w="1950"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15F3FD91" w14:textId="77777777" w:rsidR="00346666" w:rsidRDefault="00346666" w:rsidP="005F687C">
            <w:pPr>
              <w:spacing w:before="250" w:after="250" w:line="360" w:lineRule="auto"/>
              <w:jc w:val="center"/>
              <w:rPr>
                <w:color w:val="000000"/>
              </w:rPr>
            </w:pPr>
            <w:r>
              <w:rPr>
                <w:color w:val="000000"/>
              </w:rPr>
              <w:t>173.115</w:t>
            </w:r>
          </w:p>
        </w:tc>
        <w:tc>
          <w:tcPr>
            <w:tcW w:w="2401"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4C5365E9" w14:textId="77777777" w:rsidR="00346666" w:rsidRDefault="00346666" w:rsidP="005F687C">
            <w:pPr>
              <w:spacing w:before="250" w:after="250" w:line="360" w:lineRule="auto"/>
              <w:rPr>
                <w:color w:val="000000"/>
              </w:rPr>
            </w:pPr>
            <w:r>
              <w:rPr>
                <w:color w:val="000000"/>
              </w:rPr>
              <w:t>Απόφαση 40379/09, ΦΕΚ 445/Δ</w:t>
            </w:r>
          </w:p>
        </w:tc>
      </w:tr>
      <w:tr w:rsidR="00346666" w14:paraId="14BAA48D" w14:textId="77777777" w:rsidTr="00346666">
        <w:trPr>
          <w:tblCellSpacing w:w="15" w:type="dxa"/>
        </w:trPr>
        <w:tc>
          <w:tcPr>
            <w:tcW w:w="4593" w:type="dxa"/>
            <w:tcBorders>
              <w:top w:val="single" w:sz="4" w:space="0" w:color="000000"/>
              <w:left w:val="single" w:sz="4" w:space="0" w:color="000000"/>
              <w:bottom w:val="single" w:sz="4" w:space="0" w:color="000000"/>
              <w:right w:val="single" w:sz="4" w:space="0" w:color="000000"/>
            </w:tcBorders>
            <w:shd w:val="clear" w:color="auto" w:fill="F9F9EB"/>
            <w:tcMar>
              <w:top w:w="63" w:type="dxa"/>
              <w:left w:w="125" w:type="dxa"/>
              <w:bottom w:w="63" w:type="dxa"/>
              <w:right w:w="25" w:type="dxa"/>
            </w:tcMar>
            <w:vAlign w:val="center"/>
            <w:hideMark/>
          </w:tcPr>
          <w:p w14:paraId="6FE441F4" w14:textId="77777777" w:rsidR="00346666" w:rsidRDefault="00346666" w:rsidP="005F687C">
            <w:pPr>
              <w:spacing w:before="250" w:after="250" w:line="360" w:lineRule="auto"/>
              <w:rPr>
                <w:color w:val="000000"/>
              </w:rPr>
            </w:pPr>
            <w:r>
              <w:rPr>
                <w:color w:val="000000"/>
              </w:rPr>
              <w:t>Εθνικό Πάρκο Χελμού - Βουραϊκού</w:t>
            </w:r>
          </w:p>
        </w:tc>
        <w:tc>
          <w:tcPr>
            <w:tcW w:w="1950"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22C31F4F" w14:textId="77777777" w:rsidR="00346666" w:rsidRDefault="00346666" w:rsidP="005F687C">
            <w:pPr>
              <w:spacing w:before="250" w:after="250" w:line="360" w:lineRule="auto"/>
              <w:jc w:val="center"/>
              <w:rPr>
                <w:color w:val="000000"/>
              </w:rPr>
            </w:pPr>
            <w:r>
              <w:rPr>
                <w:color w:val="000000"/>
              </w:rPr>
              <w:t> </w:t>
            </w:r>
          </w:p>
        </w:tc>
        <w:tc>
          <w:tcPr>
            <w:tcW w:w="2401" w:type="dxa"/>
            <w:tcBorders>
              <w:top w:val="single" w:sz="4" w:space="0" w:color="000000"/>
              <w:left w:val="single" w:sz="4" w:space="0" w:color="000000"/>
              <w:bottom w:val="single" w:sz="4" w:space="0" w:color="000000"/>
              <w:right w:val="single" w:sz="4" w:space="0" w:color="000000"/>
            </w:tcBorders>
            <w:shd w:val="clear" w:color="auto" w:fill="F9F9EB"/>
            <w:tcMar>
              <w:top w:w="63" w:type="dxa"/>
              <w:left w:w="25" w:type="dxa"/>
              <w:bottom w:w="63" w:type="dxa"/>
              <w:right w:w="25" w:type="dxa"/>
            </w:tcMar>
            <w:vAlign w:val="center"/>
            <w:hideMark/>
          </w:tcPr>
          <w:p w14:paraId="3294E24E" w14:textId="77777777" w:rsidR="00346666" w:rsidRDefault="00346666" w:rsidP="005F687C">
            <w:pPr>
              <w:spacing w:before="250" w:after="250" w:line="360" w:lineRule="auto"/>
              <w:rPr>
                <w:color w:val="000000"/>
              </w:rPr>
            </w:pPr>
            <w:r>
              <w:rPr>
                <w:color w:val="000000"/>
              </w:rPr>
              <w:t>Απόφαση 40390/09, ΦΕΚ 446/Δ</w:t>
            </w:r>
          </w:p>
        </w:tc>
      </w:tr>
    </w:tbl>
    <w:p w14:paraId="5747835F" w14:textId="77777777" w:rsidR="00346666" w:rsidRDefault="00346666" w:rsidP="005F687C">
      <w:pPr>
        <w:spacing w:line="360" w:lineRule="auto"/>
        <w:rPr>
          <w:lang w:val="en-US"/>
        </w:rPr>
      </w:pPr>
    </w:p>
    <w:p w14:paraId="6D87BEA8" w14:textId="77777777" w:rsidR="00346666" w:rsidRDefault="00346666" w:rsidP="005F687C">
      <w:pPr>
        <w:spacing w:line="360" w:lineRule="auto"/>
        <w:rPr>
          <w:lang w:val="el-GR"/>
        </w:rPr>
      </w:pPr>
      <w:r>
        <w:rPr>
          <w:lang w:val="el-GR"/>
        </w:rPr>
        <w:t>Το εύρος διακύμανσης του υψομέτρου των Εθνικών Δρυμών και Πάρκων εξήχθη από το Ψημιακό Μοντέλο Αναγλύφου (</w:t>
      </w:r>
      <w:r>
        <w:rPr>
          <w:lang w:val="en-US"/>
        </w:rPr>
        <w:t>DEM</w:t>
      </w:r>
      <w:r>
        <w:rPr>
          <w:lang w:val="el-GR"/>
        </w:rPr>
        <w:t>) ανάλυσης 25</w:t>
      </w:r>
      <w:r>
        <w:rPr>
          <w:lang w:val="en-US"/>
        </w:rPr>
        <w:t>m</w:t>
      </w:r>
      <w:r>
        <w:rPr>
          <w:lang w:val="el-GR"/>
        </w:rPr>
        <w:t>.</w:t>
      </w:r>
    </w:p>
    <w:p w14:paraId="0BAA297F" w14:textId="77777777" w:rsidR="00346666" w:rsidRDefault="00346666" w:rsidP="005F687C">
      <w:pPr>
        <w:suppressAutoHyphens w:val="0"/>
        <w:spacing w:after="0" w:line="360" w:lineRule="auto"/>
        <w:jc w:val="left"/>
        <w:rPr>
          <w:lang w:val="el-GR"/>
        </w:rPr>
      </w:pPr>
      <w:r>
        <w:rPr>
          <w:lang w:val="el-GR"/>
        </w:rPr>
        <w:lastRenderedPageBreak/>
        <w:br w:type="page"/>
      </w:r>
    </w:p>
    <w:p w14:paraId="6AD2D805" w14:textId="77777777" w:rsidR="00346666" w:rsidRDefault="00346666" w:rsidP="005F687C">
      <w:pPr>
        <w:spacing w:line="360" w:lineRule="auto"/>
        <w:ind w:firstLine="284"/>
        <w:jc w:val="left"/>
        <w:rPr>
          <w:lang w:val="el-GR"/>
        </w:rPr>
      </w:pPr>
    </w:p>
    <w:p w14:paraId="25E41F5D" w14:textId="77777777" w:rsidR="00346666" w:rsidRDefault="00346666" w:rsidP="005F687C">
      <w:pPr>
        <w:spacing w:line="360" w:lineRule="auto"/>
        <w:ind w:firstLine="284"/>
        <w:jc w:val="left"/>
        <w:rPr>
          <w:lang w:val="el-GR"/>
        </w:rPr>
      </w:pPr>
    </w:p>
    <w:p w14:paraId="1A06A75C" w14:textId="35B618D9" w:rsidR="00346666" w:rsidRDefault="00346666" w:rsidP="005F687C">
      <w:pPr>
        <w:spacing w:line="360" w:lineRule="auto"/>
        <w:ind w:firstLine="284"/>
        <w:jc w:val="left"/>
        <w:rPr>
          <w:lang w:val="el-GR"/>
        </w:rPr>
      </w:pPr>
      <w:r>
        <w:rPr>
          <w:lang w:val="el-GR"/>
        </w:rPr>
        <w:t>Πίνακας 3: Υψομετρική διακύμανση Εθνικών Δρυμών και Πάρκων</w:t>
      </w:r>
    </w:p>
    <w:p w14:paraId="0C4F2D12" w14:textId="77777777" w:rsidR="00346666" w:rsidRDefault="00346666" w:rsidP="005F687C">
      <w:pPr>
        <w:spacing w:line="360" w:lineRule="auto"/>
        <w:ind w:firstLine="284"/>
        <w:jc w:val="left"/>
        <w:rPr>
          <w:lang w:val="el-GR"/>
        </w:rPr>
      </w:pPr>
    </w:p>
    <w:tbl>
      <w:tblPr>
        <w:tblW w:w="6735"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3368"/>
      </w:tblGrid>
      <w:tr w:rsidR="00346666" w14:paraId="79085114" w14:textId="77777777" w:rsidTr="00346666">
        <w:trPr>
          <w:trHeight w:val="900"/>
        </w:trPr>
        <w:tc>
          <w:tcPr>
            <w:tcW w:w="3364" w:type="dxa"/>
            <w:tcBorders>
              <w:top w:val="single" w:sz="4" w:space="0" w:color="auto"/>
              <w:left w:val="single" w:sz="4" w:space="0" w:color="auto"/>
              <w:bottom w:val="single" w:sz="4" w:space="0" w:color="auto"/>
              <w:right w:val="single" w:sz="4" w:space="0" w:color="auto"/>
            </w:tcBorders>
            <w:hideMark/>
          </w:tcPr>
          <w:p w14:paraId="5480CB4D" w14:textId="77777777" w:rsidR="00346666" w:rsidRDefault="00346666" w:rsidP="005F687C">
            <w:pPr>
              <w:spacing w:line="360" w:lineRule="auto"/>
              <w:rPr>
                <w:color w:val="000000"/>
                <w:lang w:eastAsia="el-GR"/>
              </w:rPr>
            </w:pPr>
            <w:r>
              <w:rPr>
                <w:color w:val="000000"/>
                <w:lang w:eastAsia="el-GR"/>
              </w:rPr>
              <w:t>ΕΘΝΙΚΟΙ ΔΡΥΜΟΙ / ΕΘΝΙΚΑ ΠΑΡΚΑ</w:t>
            </w:r>
          </w:p>
        </w:tc>
        <w:tc>
          <w:tcPr>
            <w:tcW w:w="3365" w:type="dxa"/>
            <w:tcBorders>
              <w:top w:val="single" w:sz="4" w:space="0" w:color="auto"/>
              <w:left w:val="single" w:sz="4" w:space="0" w:color="auto"/>
              <w:bottom w:val="single" w:sz="4" w:space="0" w:color="auto"/>
              <w:right w:val="single" w:sz="4" w:space="0" w:color="auto"/>
            </w:tcBorders>
            <w:hideMark/>
          </w:tcPr>
          <w:p w14:paraId="6C0438EA" w14:textId="77777777" w:rsidR="00346666" w:rsidRDefault="00346666" w:rsidP="005F687C">
            <w:pPr>
              <w:spacing w:line="360" w:lineRule="auto"/>
              <w:jc w:val="center"/>
              <w:rPr>
                <w:color w:val="000000"/>
                <w:lang w:val="en-US" w:eastAsia="el-GR"/>
              </w:rPr>
            </w:pPr>
            <w:r>
              <w:rPr>
                <w:color w:val="000000"/>
                <w:lang w:val="en-US" w:eastAsia="el-GR"/>
              </w:rPr>
              <w:t>Εύρος Υψομέτρου (m)</w:t>
            </w:r>
          </w:p>
        </w:tc>
      </w:tr>
      <w:tr w:rsidR="00346666" w14:paraId="4D57E220"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F1B7802" w14:textId="77777777" w:rsidR="00346666" w:rsidRDefault="00346666" w:rsidP="005F687C">
            <w:pPr>
              <w:spacing w:line="360" w:lineRule="auto"/>
              <w:rPr>
                <w:color w:val="000000"/>
                <w:lang w:eastAsia="el-GR"/>
              </w:rPr>
            </w:pPr>
            <w:r>
              <w:rPr>
                <w:b/>
                <w:bCs/>
                <w:color w:val="000000"/>
              </w:rPr>
              <w:t>Εθνικοί Δρυμοί</w:t>
            </w:r>
          </w:p>
        </w:tc>
        <w:tc>
          <w:tcPr>
            <w:tcW w:w="33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BD7B56C" w14:textId="77777777" w:rsidR="00346666" w:rsidRDefault="00346666" w:rsidP="005F687C">
            <w:pPr>
              <w:spacing w:line="360" w:lineRule="auto"/>
              <w:rPr>
                <w:color w:val="000000"/>
                <w:lang w:eastAsia="el-GR"/>
              </w:rPr>
            </w:pPr>
          </w:p>
        </w:tc>
      </w:tr>
      <w:tr w:rsidR="00346666" w14:paraId="031C9710"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3F8AC310" w14:textId="77777777" w:rsidR="00346666" w:rsidRDefault="00346666" w:rsidP="005F687C">
            <w:pPr>
              <w:spacing w:line="360" w:lineRule="auto"/>
              <w:rPr>
                <w:color w:val="000000"/>
                <w:lang w:eastAsia="el-GR"/>
              </w:rPr>
            </w:pPr>
            <w:r>
              <w:rPr>
                <w:color w:val="000000"/>
              </w:rPr>
              <w:t>Πάρνηθας</w:t>
            </w:r>
          </w:p>
        </w:tc>
        <w:tc>
          <w:tcPr>
            <w:tcW w:w="3365" w:type="dxa"/>
            <w:tcBorders>
              <w:top w:val="single" w:sz="4" w:space="0" w:color="auto"/>
              <w:left w:val="single" w:sz="4" w:space="0" w:color="auto"/>
              <w:bottom w:val="single" w:sz="4" w:space="0" w:color="auto"/>
              <w:right w:val="single" w:sz="4" w:space="0" w:color="auto"/>
            </w:tcBorders>
            <w:noWrap/>
            <w:vAlign w:val="bottom"/>
            <w:hideMark/>
          </w:tcPr>
          <w:p w14:paraId="496A03B2" w14:textId="77777777" w:rsidR="00346666" w:rsidRDefault="00346666" w:rsidP="005F687C">
            <w:pPr>
              <w:spacing w:line="360" w:lineRule="auto"/>
              <w:jc w:val="center"/>
              <w:rPr>
                <w:color w:val="000000"/>
                <w:lang w:val="en-US" w:eastAsia="el-GR"/>
              </w:rPr>
            </w:pPr>
            <w:r>
              <w:rPr>
                <w:color w:val="000000"/>
                <w:lang w:val="en-US" w:eastAsia="el-GR"/>
              </w:rPr>
              <w:t>215-1391</w:t>
            </w:r>
          </w:p>
        </w:tc>
      </w:tr>
      <w:tr w:rsidR="00346666" w14:paraId="02793CB0"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7ADBFAA7" w14:textId="77777777" w:rsidR="00346666" w:rsidRDefault="00346666" w:rsidP="005F687C">
            <w:pPr>
              <w:spacing w:line="360" w:lineRule="auto"/>
              <w:rPr>
                <w:color w:val="000000"/>
                <w:lang w:eastAsia="el-GR"/>
              </w:rPr>
            </w:pPr>
            <w:r>
              <w:rPr>
                <w:color w:val="000000"/>
              </w:rPr>
              <w:t>Σουνίου</w:t>
            </w:r>
          </w:p>
        </w:tc>
        <w:tc>
          <w:tcPr>
            <w:tcW w:w="3365" w:type="dxa"/>
            <w:tcBorders>
              <w:top w:val="single" w:sz="4" w:space="0" w:color="auto"/>
              <w:left w:val="single" w:sz="4" w:space="0" w:color="auto"/>
              <w:bottom w:val="single" w:sz="4" w:space="0" w:color="auto"/>
              <w:right w:val="single" w:sz="4" w:space="0" w:color="auto"/>
            </w:tcBorders>
            <w:noWrap/>
            <w:vAlign w:val="bottom"/>
            <w:hideMark/>
          </w:tcPr>
          <w:p w14:paraId="642BE190" w14:textId="77777777" w:rsidR="00346666" w:rsidRDefault="00346666" w:rsidP="005F687C">
            <w:pPr>
              <w:spacing w:line="360" w:lineRule="auto"/>
              <w:jc w:val="center"/>
              <w:rPr>
                <w:color w:val="000000"/>
                <w:lang w:val="en-US" w:eastAsia="el-GR"/>
              </w:rPr>
            </w:pPr>
            <w:r>
              <w:rPr>
                <w:color w:val="000000"/>
                <w:lang w:val="en-US" w:eastAsia="el-GR"/>
              </w:rPr>
              <w:t>2-366</w:t>
            </w:r>
          </w:p>
        </w:tc>
      </w:tr>
      <w:tr w:rsidR="00346666" w14:paraId="7527F1CE"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0019EA95" w14:textId="77777777" w:rsidR="00346666" w:rsidRDefault="00346666" w:rsidP="005F687C">
            <w:pPr>
              <w:spacing w:line="360" w:lineRule="auto"/>
              <w:rPr>
                <w:color w:val="000000"/>
                <w:lang w:eastAsia="el-GR"/>
              </w:rPr>
            </w:pPr>
            <w:r>
              <w:rPr>
                <w:color w:val="000000"/>
              </w:rPr>
              <w:t>Πίνδου</w:t>
            </w:r>
          </w:p>
        </w:tc>
        <w:tc>
          <w:tcPr>
            <w:tcW w:w="3365" w:type="dxa"/>
            <w:tcBorders>
              <w:top w:val="single" w:sz="4" w:space="0" w:color="auto"/>
              <w:left w:val="single" w:sz="4" w:space="0" w:color="auto"/>
              <w:bottom w:val="single" w:sz="4" w:space="0" w:color="auto"/>
              <w:right w:val="single" w:sz="4" w:space="0" w:color="auto"/>
            </w:tcBorders>
            <w:noWrap/>
            <w:vAlign w:val="bottom"/>
            <w:hideMark/>
          </w:tcPr>
          <w:p w14:paraId="7D4903E9" w14:textId="77777777" w:rsidR="00346666" w:rsidRDefault="00346666" w:rsidP="005F687C">
            <w:pPr>
              <w:spacing w:line="360" w:lineRule="auto"/>
              <w:jc w:val="center"/>
              <w:rPr>
                <w:color w:val="000000"/>
                <w:lang w:val="en-US" w:eastAsia="el-GR"/>
              </w:rPr>
            </w:pPr>
            <w:r>
              <w:rPr>
                <w:color w:val="000000"/>
                <w:lang w:val="en-US" w:eastAsia="el-GR"/>
              </w:rPr>
              <w:t>1056-2159</w:t>
            </w:r>
          </w:p>
        </w:tc>
      </w:tr>
      <w:tr w:rsidR="00346666" w14:paraId="58C2C7E6"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187457F6" w14:textId="77777777" w:rsidR="00346666" w:rsidRDefault="00346666" w:rsidP="005F687C">
            <w:pPr>
              <w:spacing w:line="360" w:lineRule="auto"/>
              <w:rPr>
                <w:color w:val="000000"/>
                <w:highlight w:val="red"/>
              </w:rPr>
            </w:pPr>
            <w:r>
              <w:rPr>
                <w:color w:val="000000"/>
              </w:rPr>
              <w:t>Οίτης</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425F300A" w14:textId="77777777" w:rsidR="00346666" w:rsidRDefault="00346666" w:rsidP="005F687C">
            <w:pPr>
              <w:spacing w:line="360" w:lineRule="auto"/>
              <w:jc w:val="center"/>
              <w:rPr>
                <w:color w:val="000000"/>
                <w:lang w:val="en-US"/>
              </w:rPr>
            </w:pPr>
            <w:r>
              <w:rPr>
                <w:color w:val="000000"/>
                <w:lang w:val="en-US"/>
              </w:rPr>
              <w:t>222-2139</w:t>
            </w:r>
          </w:p>
        </w:tc>
      </w:tr>
      <w:tr w:rsidR="00346666" w14:paraId="34DA1EB5"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437B9B58" w14:textId="77777777" w:rsidR="00346666" w:rsidRDefault="00346666" w:rsidP="005F687C">
            <w:pPr>
              <w:spacing w:line="360" w:lineRule="auto"/>
              <w:rPr>
                <w:color w:val="000000"/>
                <w:highlight w:val="red"/>
              </w:rPr>
            </w:pPr>
            <w:r>
              <w:rPr>
                <w:color w:val="000000"/>
              </w:rPr>
              <w:t>Βίκου – Αώου</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7803622C" w14:textId="77777777" w:rsidR="00346666" w:rsidRDefault="00346666" w:rsidP="005F687C">
            <w:pPr>
              <w:spacing w:line="360" w:lineRule="auto"/>
              <w:jc w:val="center"/>
              <w:rPr>
                <w:color w:val="000000"/>
                <w:lang w:val="en-US"/>
              </w:rPr>
            </w:pPr>
            <w:r>
              <w:rPr>
                <w:color w:val="000000"/>
                <w:lang w:val="en-US"/>
              </w:rPr>
              <w:t>427-2461</w:t>
            </w:r>
          </w:p>
        </w:tc>
      </w:tr>
      <w:tr w:rsidR="00346666" w14:paraId="07FAABB6"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2ED8CECF" w14:textId="77777777" w:rsidR="00346666" w:rsidRDefault="00346666" w:rsidP="005F687C">
            <w:pPr>
              <w:spacing w:line="360" w:lineRule="auto"/>
              <w:rPr>
                <w:color w:val="000000"/>
                <w:highlight w:val="red"/>
              </w:rPr>
            </w:pPr>
            <w:r>
              <w:rPr>
                <w:color w:val="000000"/>
              </w:rPr>
              <w:t>Σαμαριάς</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4E82B8DC" w14:textId="77777777" w:rsidR="00346666" w:rsidRDefault="00346666" w:rsidP="005F687C">
            <w:pPr>
              <w:spacing w:line="360" w:lineRule="auto"/>
              <w:jc w:val="center"/>
              <w:rPr>
                <w:color w:val="000000"/>
                <w:lang w:val="en-US"/>
              </w:rPr>
            </w:pPr>
            <w:r>
              <w:rPr>
                <w:color w:val="000000"/>
                <w:lang w:val="en-US"/>
              </w:rPr>
              <w:t>2-2394</w:t>
            </w:r>
          </w:p>
        </w:tc>
      </w:tr>
      <w:tr w:rsidR="00346666" w14:paraId="382C09AE"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369A2C26" w14:textId="77777777" w:rsidR="00346666" w:rsidRDefault="00346666" w:rsidP="005F687C">
            <w:pPr>
              <w:spacing w:line="360" w:lineRule="auto"/>
              <w:rPr>
                <w:color w:val="000000"/>
                <w:highlight w:val="red"/>
              </w:rPr>
            </w:pPr>
            <w:r>
              <w:rPr>
                <w:color w:val="000000"/>
              </w:rPr>
              <w:t>Παρνασσού</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539C8F23" w14:textId="77777777" w:rsidR="00346666" w:rsidRDefault="00346666" w:rsidP="005F687C">
            <w:pPr>
              <w:spacing w:line="360" w:lineRule="auto"/>
              <w:jc w:val="center"/>
              <w:rPr>
                <w:color w:val="000000"/>
                <w:lang w:val="en-US"/>
              </w:rPr>
            </w:pPr>
            <w:r>
              <w:rPr>
                <w:color w:val="000000"/>
                <w:lang w:val="en-US"/>
              </w:rPr>
              <w:t>1103-1987</w:t>
            </w:r>
          </w:p>
        </w:tc>
      </w:tr>
      <w:tr w:rsidR="00346666" w14:paraId="33A6904E"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0C7C3B7F" w14:textId="77777777" w:rsidR="00346666" w:rsidRDefault="00346666" w:rsidP="005F687C">
            <w:pPr>
              <w:spacing w:line="360" w:lineRule="auto"/>
              <w:rPr>
                <w:color w:val="000000"/>
              </w:rPr>
            </w:pPr>
            <w:r>
              <w:rPr>
                <w:color w:val="000000"/>
              </w:rPr>
              <w:t>Αίνου</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15031E1A" w14:textId="77777777" w:rsidR="00346666" w:rsidRDefault="00346666" w:rsidP="005F687C">
            <w:pPr>
              <w:spacing w:line="360" w:lineRule="auto"/>
              <w:jc w:val="center"/>
              <w:rPr>
                <w:color w:val="000000"/>
                <w:lang w:val="en-US"/>
              </w:rPr>
            </w:pPr>
            <w:r>
              <w:rPr>
                <w:color w:val="000000"/>
                <w:lang w:val="en-US"/>
              </w:rPr>
              <w:t>103-1617</w:t>
            </w:r>
          </w:p>
        </w:tc>
      </w:tr>
      <w:tr w:rsidR="00346666" w14:paraId="1542C541"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17FAD768" w14:textId="77777777" w:rsidR="00346666" w:rsidRDefault="00346666" w:rsidP="005F687C">
            <w:pPr>
              <w:spacing w:line="360" w:lineRule="auto"/>
              <w:rPr>
                <w:color w:val="000000"/>
              </w:rPr>
            </w:pPr>
            <w:r>
              <w:rPr>
                <w:color w:val="000000"/>
              </w:rPr>
              <w:t>Ολύμπου</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0D2666CF" w14:textId="77777777" w:rsidR="00346666" w:rsidRDefault="00346666" w:rsidP="005F687C">
            <w:pPr>
              <w:spacing w:line="360" w:lineRule="auto"/>
              <w:jc w:val="center"/>
              <w:rPr>
                <w:color w:val="000000"/>
                <w:lang w:val="en-US"/>
              </w:rPr>
            </w:pPr>
            <w:r>
              <w:rPr>
                <w:color w:val="000000"/>
                <w:lang w:val="en-US"/>
              </w:rPr>
              <w:t>286-2888</w:t>
            </w:r>
          </w:p>
        </w:tc>
      </w:tr>
      <w:tr w:rsidR="00346666" w14:paraId="099F5121"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960EFA" w14:textId="77777777" w:rsidR="00346666" w:rsidRDefault="00346666" w:rsidP="005F687C">
            <w:pPr>
              <w:spacing w:line="360" w:lineRule="auto"/>
              <w:rPr>
                <w:color w:val="000000"/>
              </w:rPr>
            </w:pPr>
            <w:r>
              <w:rPr>
                <w:b/>
                <w:bCs/>
                <w:color w:val="000000"/>
              </w:rPr>
              <w:t>Εθνικά πάρκα</w:t>
            </w:r>
          </w:p>
        </w:tc>
        <w:tc>
          <w:tcPr>
            <w:tcW w:w="33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0C967C9" w14:textId="77777777" w:rsidR="00346666" w:rsidRDefault="00346666" w:rsidP="005F687C">
            <w:pPr>
              <w:spacing w:line="360" w:lineRule="auto"/>
              <w:jc w:val="center"/>
              <w:rPr>
                <w:color w:val="000000"/>
              </w:rPr>
            </w:pPr>
          </w:p>
        </w:tc>
      </w:tr>
      <w:tr w:rsidR="00346666" w14:paraId="721BBC34"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3FF820ED" w14:textId="77777777" w:rsidR="00346666" w:rsidRDefault="00346666" w:rsidP="005F687C">
            <w:pPr>
              <w:spacing w:line="360" w:lineRule="auto"/>
              <w:rPr>
                <w:color w:val="000000"/>
              </w:rPr>
            </w:pPr>
            <w:r>
              <w:rPr>
                <w:color w:val="000000"/>
              </w:rPr>
              <w:t>Βόρειας Πίνδου</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2D13F7F2" w14:textId="77777777" w:rsidR="00346666" w:rsidRDefault="00346666" w:rsidP="005F687C">
            <w:pPr>
              <w:spacing w:line="360" w:lineRule="auto"/>
              <w:jc w:val="center"/>
              <w:rPr>
                <w:color w:val="000000"/>
              </w:rPr>
            </w:pPr>
            <w:r>
              <w:rPr>
                <w:color w:val="000000"/>
              </w:rPr>
              <w:t>407-2590</w:t>
            </w:r>
          </w:p>
        </w:tc>
      </w:tr>
      <w:tr w:rsidR="00346666" w14:paraId="1C91C1FD"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2D10070F" w14:textId="77777777" w:rsidR="00346666" w:rsidRDefault="00346666" w:rsidP="005F687C">
            <w:pPr>
              <w:spacing w:line="360" w:lineRule="auto"/>
              <w:rPr>
                <w:color w:val="000000"/>
              </w:rPr>
            </w:pPr>
            <w:r>
              <w:rPr>
                <w:color w:val="000000"/>
              </w:rPr>
              <w:t>Δάσους Δαδιάς - Λευκίμμης - Σουφλίου</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5AEBA124" w14:textId="77777777" w:rsidR="00346666" w:rsidRDefault="00346666" w:rsidP="005F687C">
            <w:pPr>
              <w:spacing w:line="360" w:lineRule="auto"/>
              <w:jc w:val="center"/>
              <w:rPr>
                <w:color w:val="000000"/>
                <w:lang w:val="en-US"/>
              </w:rPr>
            </w:pPr>
            <w:r>
              <w:rPr>
                <w:color w:val="000000"/>
                <w:lang w:val="en-US"/>
              </w:rPr>
              <w:t>13-650</w:t>
            </w:r>
          </w:p>
        </w:tc>
      </w:tr>
      <w:tr w:rsidR="00346666" w14:paraId="31ABDF9E"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1ECBCD92" w14:textId="77777777" w:rsidR="00346666" w:rsidRDefault="00346666" w:rsidP="005F687C">
            <w:pPr>
              <w:spacing w:line="360" w:lineRule="auto"/>
              <w:rPr>
                <w:color w:val="000000"/>
                <w:lang w:val="el-GR"/>
              </w:rPr>
            </w:pPr>
            <w:r>
              <w:rPr>
                <w:color w:val="000000"/>
                <w:lang w:val="el-GR"/>
              </w:rPr>
              <w:t>Τζουμέρκων - Περιστερίου και χαράδρας Αράχθου</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0B9A1888" w14:textId="77777777" w:rsidR="00346666" w:rsidRDefault="00346666" w:rsidP="005F687C">
            <w:pPr>
              <w:spacing w:line="360" w:lineRule="auto"/>
              <w:jc w:val="center"/>
              <w:rPr>
                <w:color w:val="000000"/>
              </w:rPr>
            </w:pPr>
            <w:r>
              <w:rPr>
                <w:color w:val="000000"/>
              </w:rPr>
              <w:t>181-2383</w:t>
            </w:r>
          </w:p>
        </w:tc>
      </w:tr>
      <w:tr w:rsidR="00346666" w14:paraId="35651EB5"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29AE6B72" w14:textId="77777777" w:rsidR="00346666" w:rsidRDefault="00346666" w:rsidP="005F687C">
            <w:pPr>
              <w:spacing w:line="360" w:lineRule="auto"/>
              <w:rPr>
                <w:color w:val="000000"/>
                <w:lang w:val="el-GR"/>
              </w:rPr>
            </w:pPr>
            <w:r>
              <w:rPr>
                <w:color w:val="000000"/>
                <w:lang w:val="el-GR"/>
              </w:rPr>
              <w:t>Οροσειράς Ροδόπης (Ε.Π.Ο.Ρ.)</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235CACFD" w14:textId="77777777" w:rsidR="00346666" w:rsidRDefault="00346666" w:rsidP="005F687C">
            <w:pPr>
              <w:spacing w:line="360" w:lineRule="auto"/>
              <w:jc w:val="center"/>
              <w:rPr>
                <w:color w:val="000000"/>
              </w:rPr>
            </w:pPr>
            <w:r>
              <w:rPr>
                <w:color w:val="000000"/>
              </w:rPr>
              <w:t>69-2198</w:t>
            </w:r>
          </w:p>
        </w:tc>
      </w:tr>
      <w:tr w:rsidR="00346666" w14:paraId="57BF50EE" w14:textId="77777777" w:rsidTr="00346666">
        <w:trPr>
          <w:trHeight w:val="300"/>
        </w:trPr>
        <w:tc>
          <w:tcPr>
            <w:tcW w:w="3364" w:type="dxa"/>
            <w:tcBorders>
              <w:top w:val="single" w:sz="4" w:space="0" w:color="auto"/>
              <w:left w:val="single" w:sz="4" w:space="0" w:color="auto"/>
              <w:bottom w:val="single" w:sz="4" w:space="0" w:color="auto"/>
              <w:right w:val="single" w:sz="4" w:space="0" w:color="auto"/>
            </w:tcBorders>
            <w:noWrap/>
            <w:vAlign w:val="center"/>
            <w:hideMark/>
          </w:tcPr>
          <w:p w14:paraId="0357D375" w14:textId="77777777" w:rsidR="00346666" w:rsidRDefault="00346666" w:rsidP="005F687C">
            <w:pPr>
              <w:spacing w:line="360" w:lineRule="auto"/>
              <w:rPr>
                <w:color w:val="000000"/>
              </w:rPr>
            </w:pPr>
            <w:r>
              <w:rPr>
                <w:color w:val="000000"/>
              </w:rPr>
              <w:t>Χελμού - Βουραϊκού</w:t>
            </w:r>
          </w:p>
        </w:tc>
        <w:tc>
          <w:tcPr>
            <w:tcW w:w="3365" w:type="dxa"/>
            <w:tcBorders>
              <w:top w:val="single" w:sz="4" w:space="0" w:color="auto"/>
              <w:left w:val="single" w:sz="4" w:space="0" w:color="auto"/>
              <w:bottom w:val="single" w:sz="4" w:space="0" w:color="auto"/>
              <w:right w:val="single" w:sz="4" w:space="0" w:color="auto"/>
            </w:tcBorders>
            <w:noWrap/>
            <w:vAlign w:val="center"/>
            <w:hideMark/>
          </w:tcPr>
          <w:p w14:paraId="5B57F0D7" w14:textId="77777777" w:rsidR="00346666" w:rsidRDefault="00346666" w:rsidP="005F687C">
            <w:pPr>
              <w:spacing w:line="360" w:lineRule="auto"/>
              <w:jc w:val="center"/>
              <w:rPr>
                <w:color w:val="000000"/>
                <w:lang w:val="en-US"/>
              </w:rPr>
            </w:pPr>
            <w:r>
              <w:rPr>
                <w:color w:val="000000"/>
                <w:lang w:val="en-US"/>
              </w:rPr>
              <w:t>12-2319</w:t>
            </w:r>
          </w:p>
        </w:tc>
      </w:tr>
    </w:tbl>
    <w:p w14:paraId="619098B8" w14:textId="77777777" w:rsidR="00346666" w:rsidRDefault="00346666" w:rsidP="005F687C">
      <w:pPr>
        <w:spacing w:line="360" w:lineRule="auto"/>
        <w:ind w:firstLine="284"/>
      </w:pPr>
    </w:p>
    <w:p w14:paraId="033FB805" w14:textId="77777777" w:rsidR="00346666" w:rsidRDefault="00346666" w:rsidP="005F687C">
      <w:pPr>
        <w:suppressAutoHyphens w:val="0"/>
        <w:spacing w:after="0" w:line="360" w:lineRule="auto"/>
        <w:jc w:val="left"/>
      </w:pPr>
      <w:r>
        <w:lastRenderedPageBreak/>
        <w:br w:type="page"/>
      </w:r>
    </w:p>
    <w:p w14:paraId="3E833DE1" w14:textId="77777777" w:rsidR="00346666" w:rsidRDefault="00346666" w:rsidP="005F687C">
      <w:pPr>
        <w:spacing w:line="360" w:lineRule="auto"/>
        <w:ind w:firstLine="284"/>
      </w:pPr>
    </w:p>
    <w:p w14:paraId="4BE9C512" w14:textId="55B9A452" w:rsidR="00346666" w:rsidRDefault="00346666" w:rsidP="005F687C">
      <w:pPr>
        <w:spacing w:line="360" w:lineRule="auto"/>
        <w:jc w:val="center"/>
        <w:rPr>
          <w:lang w:val="en-US"/>
        </w:rPr>
      </w:pPr>
      <w:r>
        <w:rPr>
          <w:noProof/>
          <w:lang w:val="en-US" w:eastAsia="en-US"/>
        </w:rPr>
        <w:drawing>
          <wp:inline distT="0" distB="0" distL="0" distR="0" wp14:anchorId="0E8BEB3A" wp14:editId="04915013">
            <wp:extent cx="4880610" cy="3147060"/>
            <wp:effectExtent l="0" t="0" r="0" b="0"/>
            <wp:docPr id="1539834613" name="Εικόνα 14"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Εικόνα που περιέχει χάρτης, κείμενο, Άτλας&#10;&#10;Περιγραφή που δημιουργήθηκε αυτόματα"/>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0610" cy="3147060"/>
                    </a:xfrm>
                    <a:prstGeom prst="rect">
                      <a:avLst/>
                    </a:prstGeom>
                    <a:noFill/>
                    <a:ln>
                      <a:noFill/>
                    </a:ln>
                  </pic:spPr>
                </pic:pic>
              </a:graphicData>
            </a:graphic>
          </wp:inline>
        </w:drawing>
      </w:r>
    </w:p>
    <w:p w14:paraId="623A1655" w14:textId="77777777" w:rsidR="00346666" w:rsidRDefault="00346666" w:rsidP="005F687C">
      <w:pPr>
        <w:spacing w:line="360" w:lineRule="auto"/>
        <w:jc w:val="center"/>
      </w:pPr>
      <w:r>
        <w:t>Σχήμα 3: Εθνικός Δρυμός Ολύμπου</w:t>
      </w:r>
    </w:p>
    <w:p w14:paraId="6977B011" w14:textId="77777777" w:rsidR="00346666" w:rsidRDefault="00346666" w:rsidP="005F687C">
      <w:pPr>
        <w:spacing w:line="360" w:lineRule="auto"/>
        <w:jc w:val="center"/>
      </w:pPr>
    </w:p>
    <w:p w14:paraId="2FAA5950" w14:textId="364CB4D4" w:rsidR="00346666" w:rsidRDefault="00346666" w:rsidP="005F687C">
      <w:pPr>
        <w:spacing w:line="360" w:lineRule="auto"/>
        <w:jc w:val="center"/>
      </w:pPr>
      <w:r>
        <w:rPr>
          <w:noProof/>
          <w:lang w:val="en-US" w:eastAsia="en-US"/>
        </w:rPr>
        <w:drawing>
          <wp:inline distT="0" distB="0" distL="0" distR="0" wp14:anchorId="28CBB6CF" wp14:editId="49D9743A">
            <wp:extent cx="5273675" cy="3721100"/>
            <wp:effectExtent l="0" t="0" r="3175" b="0"/>
            <wp:docPr id="1999148819" name="Εικόνα 13"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Εικόνα που περιέχει χάρτης, κείμενο, Άτλας&#10;&#10;Περιγραφή που δημιουργήθηκε αυτόματα"/>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3675" cy="3721100"/>
                    </a:xfrm>
                    <a:prstGeom prst="rect">
                      <a:avLst/>
                    </a:prstGeom>
                    <a:noFill/>
                    <a:ln>
                      <a:noFill/>
                    </a:ln>
                  </pic:spPr>
                </pic:pic>
              </a:graphicData>
            </a:graphic>
          </wp:inline>
        </w:drawing>
      </w:r>
    </w:p>
    <w:p w14:paraId="35312370" w14:textId="77777777" w:rsidR="00346666" w:rsidRDefault="00346666" w:rsidP="005F687C">
      <w:pPr>
        <w:spacing w:line="360" w:lineRule="auto"/>
        <w:jc w:val="center"/>
      </w:pPr>
      <w:r>
        <w:lastRenderedPageBreak/>
        <w:t>Σχήμα 4: Εθνικός Δρυμός Βίκου-Αώου</w:t>
      </w:r>
    </w:p>
    <w:p w14:paraId="39293D34" w14:textId="5924ED5B" w:rsidR="00346666" w:rsidRDefault="00346666" w:rsidP="005F687C">
      <w:pPr>
        <w:spacing w:line="360" w:lineRule="auto"/>
        <w:jc w:val="center"/>
      </w:pPr>
      <w:r>
        <w:rPr>
          <w:noProof/>
          <w:lang w:val="en-US" w:eastAsia="en-US"/>
        </w:rPr>
        <w:drawing>
          <wp:inline distT="0" distB="0" distL="0" distR="0" wp14:anchorId="2A30F985" wp14:editId="63A8ADEB">
            <wp:extent cx="5273675" cy="3657600"/>
            <wp:effectExtent l="0" t="0" r="3175" b="0"/>
            <wp:docPr id="813469860" name="Εικόνα 12"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Εικόνα που περιέχει χάρτης, κείμενο, Άτλας&#10;&#10;Περιγραφή που δημιουργήθηκε αυτόματα"/>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3675" cy="3657600"/>
                    </a:xfrm>
                    <a:prstGeom prst="rect">
                      <a:avLst/>
                    </a:prstGeom>
                    <a:noFill/>
                    <a:ln>
                      <a:noFill/>
                    </a:ln>
                  </pic:spPr>
                </pic:pic>
              </a:graphicData>
            </a:graphic>
          </wp:inline>
        </w:drawing>
      </w:r>
    </w:p>
    <w:p w14:paraId="7E1DD299" w14:textId="77777777" w:rsidR="00346666" w:rsidRDefault="00346666" w:rsidP="005F687C">
      <w:pPr>
        <w:spacing w:line="360" w:lineRule="auto"/>
        <w:jc w:val="center"/>
      </w:pPr>
      <w:r>
        <w:t>Σχήμα 5: Εθνικός Δρυμός Πίνδου</w:t>
      </w:r>
    </w:p>
    <w:p w14:paraId="59252833" w14:textId="77777777" w:rsidR="00346666" w:rsidRDefault="00346666" w:rsidP="005F687C">
      <w:pPr>
        <w:spacing w:line="360" w:lineRule="auto"/>
        <w:jc w:val="center"/>
      </w:pPr>
    </w:p>
    <w:p w14:paraId="018406AC" w14:textId="20E1EA38" w:rsidR="00346666" w:rsidRDefault="00346666" w:rsidP="005F687C">
      <w:pPr>
        <w:spacing w:line="360" w:lineRule="auto"/>
        <w:jc w:val="center"/>
      </w:pPr>
      <w:r>
        <w:rPr>
          <w:noProof/>
          <w:lang w:val="en-US" w:eastAsia="en-US"/>
        </w:rPr>
        <w:lastRenderedPageBreak/>
        <w:drawing>
          <wp:inline distT="0" distB="0" distL="0" distR="0" wp14:anchorId="33E12062" wp14:editId="5442C73A">
            <wp:extent cx="5262880" cy="4178300"/>
            <wp:effectExtent l="0" t="0" r="0" b="0"/>
            <wp:docPr id="1751519848" name="Εικόνα 11"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Εικόνα που περιέχει χάρτης, κείμενο, Άτλας&#10;&#10;Περιγραφή που δημιουργήθηκε αυτόματα"/>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62880" cy="4178300"/>
                    </a:xfrm>
                    <a:prstGeom prst="rect">
                      <a:avLst/>
                    </a:prstGeom>
                    <a:noFill/>
                    <a:ln>
                      <a:noFill/>
                    </a:ln>
                  </pic:spPr>
                </pic:pic>
              </a:graphicData>
            </a:graphic>
          </wp:inline>
        </w:drawing>
      </w:r>
    </w:p>
    <w:p w14:paraId="4100954E" w14:textId="77777777" w:rsidR="00346666" w:rsidRDefault="00346666" w:rsidP="005F687C">
      <w:pPr>
        <w:spacing w:line="360" w:lineRule="auto"/>
        <w:jc w:val="center"/>
      </w:pPr>
      <w:r>
        <w:t>Σχήμα 6: Εθνικός Δρυμός Οίτης</w:t>
      </w:r>
    </w:p>
    <w:p w14:paraId="4E6C9A3E" w14:textId="77777777" w:rsidR="00346666" w:rsidRDefault="00346666" w:rsidP="005F687C">
      <w:pPr>
        <w:spacing w:line="360" w:lineRule="auto"/>
      </w:pPr>
    </w:p>
    <w:p w14:paraId="376617B6" w14:textId="1A43BD27" w:rsidR="00346666" w:rsidRDefault="00346666" w:rsidP="005F687C">
      <w:pPr>
        <w:spacing w:line="360" w:lineRule="auto"/>
        <w:jc w:val="center"/>
      </w:pPr>
      <w:r>
        <w:rPr>
          <w:noProof/>
          <w:lang w:val="en-US" w:eastAsia="en-US"/>
        </w:rPr>
        <w:lastRenderedPageBreak/>
        <w:drawing>
          <wp:inline distT="0" distB="0" distL="0" distR="0" wp14:anchorId="5EA42ADD" wp14:editId="14EE6FCD">
            <wp:extent cx="5273675" cy="3636645"/>
            <wp:effectExtent l="0" t="0" r="3175" b="1905"/>
            <wp:docPr id="1277490721" name="Εικόνα 10"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Εικόνα που περιέχει χάρτης, κείμενο, Άτλας&#10;&#10;Περιγραφή που δημιουργήθηκε αυτόματα"/>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73675" cy="3636645"/>
                    </a:xfrm>
                    <a:prstGeom prst="rect">
                      <a:avLst/>
                    </a:prstGeom>
                    <a:noFill/>
                    <a:ln>
                      <a:noFill/>
                    </a:ln>
                  </pic:spPr>
                </pic:pic>
              </a:graphicData>
            </a:graphic>
          </wp:inline>
        </w:drawing>
      </w:r>
    </w:p>
    <w:p w14:paraId="62A87D21" w14:textId="77777777" w:rsidR="00346666" w:rsidRDefault="00346666" w:rsidP="005F687C">
      <w:pPr>
        <w:spacing w:line="360" w:lineRule="auto"/>
        <w:jc w:val="center"/>
      </w:pPr>
      <w:r>
        <w:t>Σχήμα 7: Εθνικός Δρυμός Παρνασσού</w:t>
      </w:r>
    </w:p>
    <w:p w14:paraId="74D536EC" w14:textId="77777777" w:rsidR="00346666" w:rsidRDefault="00346666" w:rsidP="005F687C">
      <w:pPr>
        <w:spacing w:line="360" w:lineRule="auto"/>
        <w:jc w:val="center"/>
      </w:pPr>
    </w:p>
    <w:p w14:paraId="32A8F711" w14:textId="36B23C5B" w:rsidR="00346666" w:rsidRDefault="00346666" w:rsidP="005F687C">
      <w:pPr>
        <w:spacing w:line="360" w:lineRule="auto"/>
        <w:jc w:val="center"/>
      </w:pPr>
      <w:r>
        <w:rPr>
          <w:noProof/>
          <w:lang w:val="en-US" w:eastAsia="en-US"/>
        </w:rPr>
        <w:drawing>
          <wp:inline distT="0" distB="0" distL="0" distR="0" wp14:anchorId="5B0D4344" wp14:editId="09D11F81">
            <wp:extent cx="5262880" cy="3583305"/>
            <wp:effectExtent l="0" t="0" r="0" b="0"/>
            <wp:docPr id="509657650" name="Εικόνα 9"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Εικόνα που περιέχει χάρτης, κείμενο, Άτλας&#10;&#10;Περιγραφή που δημιουργήθηκε αυτόματα"/>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2880" cy="3583305"/>
                    </a:xfrm>
                    <a:prstGeom prst="rect">
                      <a:avLst/>
                    </a:prstGeom>
                    <a:noFill/>
                    <a:ln>
                      <a:noFill/>
                    </a:ln>
                  </pic:spPr>
                </pic:pic>
              </a:graphicData>
            </a:graphic>
          </wp:inline>
        </w:drawing>
      </w:r>
    </w:p>
    <w:p w14:paraId="171B206B" w14:textId="77777777" w:rsidR="00346666" w:rsidRDefault="00346666" w:rsidP="005F687C">
      <w:pPr>
        <w:spacing w:line="360" w:lineRule="auto"/>
        <w:jc w:val="center"/>
      </w:pPr>
      <w:r>
        <w:lastRenderedPageBreak/>
        <w:t>Σχήμα 8: Εθνικός Δρυμός Πάρνηθας</w:t>
      </w:r>
    </w:p>
    <w:p w14:paraId="06B7692A" w14:textId="13DD2AEB" w:rsidR="00346666" w:rsidRDefault="00346666" w:rsidP="005F687C">
      <w:pPr>
        <w:spacing w:line="360" w:lineRule="auto"/>
        <w:jc w:val="center"/>
      </w:pPr>
      <w:r>
        <w:rPr>
          <w:noProof/>
          <w:lang w:val="en-US" w:eastAsia="en-US"/>
        </w:rPr>
        <w:drawing>
          <wp:inline distT="0" distB="0" distL="0" distR="0" wp14:anchorId="26DA5F85" wp14:editId="1266FBF9">
            <wp:extent cx="3455670" cy="3891280"/>
            <wp:effectExtent l="0" t="0" r="0" b="0"/>
            <wp:docPr id="272812454" name="Εικόνα 8"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Εικόνα που περιέχει χάρτης, κείμενο, Άτλας&#10;&#10;Περιγραφή που δημιουργήθηκε αυτόματα"/>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55670" cy="3891280"/>
                    </a:xfrm>
                    <a:prstGeom prst="rect">
                      <a:avLst/>
                    </a:prstGeom>
                    <a:noFill/>
                    <a:ln>
                      <a:noFill/>
                    </a:ln>
                  </pic:spPr>
                </pic:pic>
              </a:graphicData>
            </a:graphic>
          </wp:inline>
        </w:drawing>
      </w:r>
    </w:p>
    <w:p w14:paraId="454A1DE4" w14:textId="77777777" w:rsidR="00346666" w:rsidRDefault="00346666" w:rsidP="005F687C">
      <w:pPr>
        <w:spacing w:line="360" w:lineRule="auto"/>
        <w:jc w:val="center"/>
      </w:pPr>
      <w:r>
        <w:t>Σχήμα 9: Εθνικός Δρυμός Σουνίου</w:t>
      </w:r>
    </w:p>
    <w:p w14:paraId="47697F0E" w14:textId="77777777" w:rsidR="00346666" w:rsidRDefault="00346666" w:rsidP="005F687C">
      <w:pPr>
        <w:spacing w:line="360" w:lineRule="auto"/>
        <w:jc w:val="center"/>
      </w:pPr>
    </w:p>
    <w:p w14:paraId="353C2403" w14:textId="1A5C8094" w:rsidR="00346666" w:rsidRDefault="00346666" w:rsidP="005F687C">
      <w:pPr>
        <w:spacing w:line="360" w:lineRule="auto"/>
        <w:jc w:val="center"/>
      </w:pPr>
      <w:r>
        <w:rPr>
          <w:noProof/>
          <w:lang w:val="en-US" w:eastAsia="en-US"/>
        </w:rPr>
        <w:lastRenderedPageBreak/>
        <w:drawing>
          <wp:inline distT="0" distB="0" distL="0" distR="0" wp14:anchorId="228F46A9" wp14:editId="4A64DC19">
            <wp:extent cx="5337810" cy="3997960"/>
            <wp:effectExtent l="0" t="0" r="0" b="2540"/>
            <wp:docPr id="1871380510" name="Εικόνα 7"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Εικόνα που περιέχει χάρτης, κείμενο, Άτλας&#10;&#10;Περιγραφή που δημιουργήθηκε αυτόματα"/>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37810" cy="3997960"/>
                    </a:xfrm>
                    <a:prstGeom prst="rect">
                      <a:avLst/>
                    </a:prstGeom>
                    <a:noFill/>
                    <a:ln>
                      <a:noFill/>
                    </a:ln>
                  </pic:spPr>
                </pic:pic>
              </a:graphicData>
            </a:graphic>
          </wp:inline>
        </w:drawing>
      </w:r>
    </w:p>
    <w:p w14:paraId="5F3E5E74" w14:textId="77777777" w:rsidR="00346666" w:rsidRDefault="00346666" w:rsidP="005F687C">
      <w:pPr>
        <w:spacing w:line="360" w:lineRule="auto"/>
        <w:jc w:val="center"/>
      </w:pPr>
      <w:r>
        <w:t>Σχήμα 10: Εθνικός Δρυμός Αίνου</w:t>
      </w:r>
    </w:p>
    <w:p w14:paraId="76BA8066" w14:textId="2BDAA92A" w:rsidR="00346666" w:rsidRDefault="00346666" w:rsidP="005F687C">
      <w:pPr>
        <w:spacing w:line="360" w:lineRule="auto"/>
        <w:jc w:val="center"/>
      </w:pPr>
      <w:r>
        <w:rPr>
          <w:noProof/>
          <w:lang w:val="en-US" w:eastAsia="en-US"/>
        </w:rPr>
        <w:drawing>
          <wp:inline distT="0" distB="0" distL="0" distR="0" wp14:anchorId="6D9696F6" wp14:editId="11E57C35">
            <wp:extent cx="5273675" cy="3540760"/>
            <wp:effectExtent l="0" t="0" r="3175" b="2540"/>
            <wp:docPr id="945585523" name="Εικόνα 6"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Εικόνα που περιέχει χάρτης, κείμενο, Άτλας&#10;&#10;Περιγραφή που δημιουργήθηκε αυτόματα"/>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3675" cy="3540760"/>
                    </a:xfrm>
                    <a:prstGeom prst="rect">
                      <a:avLst/>
                    </a:prstGeom>
                    <a:noFill/>
                    <a:ln>
                      <a:noFill/>
                    </a:ln>
                  </pic:spPr>
                </pic:pic>
              </a:graphicData>
            </a:graphic>
          </wp:inline>
        </w:drawing>
      </w:r>
    </w:p>
    <w:p w14:paraId="6BDCB759" w14:textId="77777777" w:rsidR="00346666" w:rsidRDefault="00346666" w:rsidP="005F687C">
      <w:pPr>
        <w:spacing w:line="360" w:lineRule="auto"/>
        <w:jc w:val="center"/>
      </w:pPr>
      <w:r>
        <w:lastRenderedPageBreak/>
        <w:t>Σχήμα 11: Εθνικός Δρυμός Λευκών Όρεων</w:t>
      </w:r>
    </w:p>
    <w:p w14:paraId="0D72B990" w14:textId="77777777" w:rsidR="00346666" w:rsidRDefault="00346666" w:rsidP="005F687C">
      <w:pPr>
        <w:spacing w:line="360" w:lineRule="auto"/>
        <w:jc w:val="center"/>
      </w:pPr>
    </w:p>
    <w:p w14:paraId="05456FE8" w14:textId="03AB4B49" w:rsidR="00346666" w:rsidRDefault="00346666" w:rsidP="005F687C">
      <w:pPr>
        <w:spacing w:line="360" w:lineRule="auto"/>
        <w:jc w:val="center"/>
        <w:rPr>
          <w:noProof/>
        </w:rPr>
      </w:pPr>
      <w:r>
        <w:rPr>
          <w:noProof/>
          <w:lang w:val="en-US" w:eastAsia="en-US"/>
        </w:rPr>
        <w:drawing>
          <wp:inline distT="0" distB="0" distL="0" distR="0" wp14:anchorId="452A45D7" wp14:editId="2EBF8057">
            <wp:extent cx="4518660" cy="4263390"/>
            <wp:effectExtent l="0" t="0" r="0" b="3810"/>
            <wp:docPr id="1209403161" name="Εικόνα 5"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Εικόνα που περιέχει χάρτης, κείμενο, Άτλας&#10;&#10;Περιγραφή που δημιουργήθηκε αυτόματα"/>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18660" cy="4263390"/>
                    </a:xfrm>
                    <a:prstGeom prst="rect">
                      <a:avLst/>
                    </a:prstGeom>
                    <a:noFill/>
                    <a:ln>
                      <a:noFill/>
                    </a:ln>
                  </pic:spPr>
                </pic:pic>
              </a:graphicData>
            </a:graphic>
          </wp:inline>
        </w:drawing>
      </w:r>
    </w:p>
    <w:p w14:paraId="53E2B94C" w14:textId="77777777" w:rsidR="00346666" w:rsidRDefault="00346666" w:rsidP="005F687C">
      <w:pPr>
        <w:spacing w:line="360" w:lineRule="auto"/>
        <w:jc w:val="center"/>
        <w:rPr>
          <w:noProof/>
        </w:rPr>
      </w:pPr>
      <w:r>
        <w:t>Σχήμα 12: Εθνικό Πάρκο Χελμού</w:t>
      </w:r>
    </w:p>
    <w:p w14:paraId="3BEB8448" w14:textId="1CD70896" w:rsidR="00346666" w:rsidRDefault="00346666" w:rsidP="005F687C">
      <w:pPr>
        <w:spacing w:line="360" w:lineRule="auto"/>
        <w:jc w:val="center"/>
        <w:rPr>
          <w:noProof/>
        </w:rPr>
      </w:pPr>
      <w:r>
        <w:rPr>
          <w:noProof/>
          <w:lang w:val="en-US" w:eastAsia="en-US"/>
        </w:rPr>
        <w:lastRenderedPageBreak/>
        <w:drawing>
          <wp:inline distT="0" distB="0" distL="0" distR="0" wp14:anchorId="01C6274B" wp14:editId="4DC1BF5C">
            <wp:extent cx="4561205" cy="3615055"/>
            <wp:effectExtent l="0" t="0" r="0" b="4445"/>
            <wp:docPr id="1231080791" name="Εικόνα 4" descr="Εικόνα που περιέχει χάρτης, κείμενο,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Εικόνα που περιέχει χάρτης, κείμενο, Άτλας&#10;&#10;Περιγραφή που δημιουργήθηκε αυτόματα"/>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61205" cy="3615055"/>
                    </a:xfrm>
                    <a:prstGeom prst="rect">
                      <a:avLst/>
                    </a:prstGeom>
                    <a:noFill/>
                    <a:ln>
                      <a:noFill/>
                    </a:ln>
                  </pic:spPr>
                </pic:pic>
              </a:graphicData>
            </a:graphic>
          </wp:inline>
        </w:drawing>
      </w:r>
    </w:p>
    <w:p w14:paraId="553E98AB" w14:textId="77777777" w:rsidR="00346666" w:rsidRDefault="00346666" w:rsidP="005F687C">
      <w:pPr>
        <w:spacing w:line="360" w:lineRule="auto"/>
        <w:jc w:val="center"/>
      </w:pPr>
      <w:r>
        <w:t>Σχήμα 13: Εθνικό Πάρκο Τζουμέρκων</w:t>
      </w:r>
    </w:p>
    <w:p w14:paraId="5D73C225" w14:textId="77777777" w:rsidR="00346666" w:rsidRDefault="00346666" w:rsidP="005F687C">
      <w:pPr>
        <w:spacing w:line="360" w:lineRule="auto"/>
        <w:jc w:val="center"/>
        <w:rPr>
          <w:noProof/>
        </w:rPr>
      </w:pPr>
    </w:p>
    <w:p w14:paraId="3CEBE01B" w14:textId="5C124EB7" w:rsidR="00346666" w:rsidRDefault="00346666" w:rsidP="005F687C">
      <w:pPr>
        <w:spacing w:line="360" w:lineRule="auto"/>
        <w:jc w:val="center"/>
      </w:pPr>
      <w:r>
        <w:rPr>
          <w:noProof/>
          <w:lang w:val="en-US" w:eastAsia="en-US"/>
        </w:rPr>
        <w:lastRenderedPageBreak/>
        <w:drawing>
          <wp:inline distT="0" distB="0" distL="0" distR="0" wp14:anchorId="29DE2816" wp14:editId="60C40C22">
            <wp:extent cx="5528945" cy="3848735"/>
            <wp:effectExtent l="0" t="0" r="0" b="0"/>
            <wp:docPr id="537611555" name="Εικόνα 3" descr="Εικόνα που περιέχει κείμενο, χάρτης,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Εικόνα που περιέχει κείμενο, χάρτης, Άτλας&#10;&#10;Περιγραφή που δημιουργήθηκε αυτόματα"/>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28945" cy="3848735"/>
                    </a:xfrm>
                    <a:prstGeom prst="rect">
                      <a:avLst/>
                    </a:prstGeom>
                    <a:noFill/>
                    <a:ln>
                      <a:noFill/>
                    </a:ln>
                  </pic:spPr>
                </pic:pic>
              </a:graphicData>
            </a:graphic>
          </wp:inline>
        </w:drawing>
      </w:r>
    </w:p>
    <w:p w14:paraId="40013D68" w14:textId="77777777" w:rsidR="00346666" w:rsidRDefault="00346666" w:rsidP="005F687C">
      <w:pPr>
        <w:spacing w:line="360" w:lineRule="auto"/>
        <w:jc w:val="center"/>
        <w:rPr>
          <w:noProof/>
        </w:rPr>
      </w:pPr>
      <w:r>
        <w:t>Σχήμα 14: Εθνικό Πάρκο Β. Πίνδου</w:t>
      </w:r>
    </w:p>
    <w:p w14:paraId="0A9D9135" w14:textId="3A137ECF" w:rsidR="00346666" w:rsidRDefault="00346666" w:rsidP="005F687C">
      <w:pPr>
        <w:spacing w:line="360" w:lineRule="auto"/>
        <w:jc w:val="center"/>
      </w:pPr>
      <w:r>
        <w:rPr>
          <w:noProof/>
          <w:lang w:val="en-US" w:eastAsia="en-US"/>
        </w:rPr>
        <w:drawing>
          <wp:inline distT="0" distB="0" distL="0" distR="0" wp14:anchorId="4AB4A48B" wp14:editId="0F662124">
            <wp:extent cx="4083050" cy="2466975"/>
            <wp:effectExtent l="0" t="0" r="0" b="9525"/>
            <wp:docPr id="766761415" name="Εικόνα 2" descr="Εικόνα που περιέχει κείμενο, χάρτης,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Εικόνα που περιέχει κείμενο, χάρτης, Άτλας&#10;&#10;Περιγραφή που δημιουργήθηκε αυτόματα"/>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83050" cy="2466975"/>
                    </a:xfrm>
                    <a:prstGeom prst="rect">
                      <a:avLst/>
                    </a:prstGeom>
                    <a:noFill/>
                    <a:ln>
                      <a:noFill/>
                    </a:ln>
                  </pic:spPr>
                </pic:pic>
              </a:graphicData>
            </a:graphic>
          </wp:inline>
        </w:drawing>
      </w:r>
    </w:p>
    <w:p w14:paraId="59D84A3C" w14:textId="77777777" w:rsidR="00346666" w:rsidRDefault="00346666" w:rsidP="005F687C">
      <w:pPr>
        <w:spacing w:line="360" w:lineRule="auto"/>
        <w:jc w:val="center"/>
      </w:pPr>
      <w:r>
        <w:t>Σχήμα 15: Εθνικό Πάρκο Ροδόπης</w:t>
      </w:r>
    </w:p>
    <w:p w14:paraId="59A4D189" w14:textId="77777777" w:rsidR="00346666" w:rsidRDefault="00346666" w:rsidP="005F687C">
      <w:pPr>
        <w:spacing w:line="360" w:lineRule="auto"/>
        <w:jc w:val="center"/>
      </w:pPr>
    </w:p>
    <w:p w14:paraId="23076AA2" w14:textId="71D677F6" w:rsidR="00346666" w:rsidRDefault="00346666" w:rsidP="005F687C">
      <w:pPr>
        <w:spacing w:line="360" w:lineRule="auto"/>
        <w:jc w:val="center"/>
      </w:pPr>
      <w:r>
        <w:rPr>
          <w:noProof/>
          <w:lang w:val="en-US" w:eastAsia="en-US"/>
        </w:rPr>
        <w:lastRenderedPageBreak/>
        <w:drawing>
          <wp:inline distT="0" distB="0" distL="0" distR="0" wp14:anchorId="0F193D18" wp14:editId="7B1BBAB4">
            <wp:extent cx="4210685" cy="4135755"/>
            <wp:effectExtent l="0" t="0" r="0" b="0"/>
            <wp:docPr id="1053506541" name="Εικόνα 1" descr="Εικόνα που περιέχει κείμενο, χάρτης, Άτλ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Εικόνα που περιέχει κείμενο, χάρτης, Άτλας&#10;&#10;Περιγραφή που δημιουργήθηκε αυτόματα"/>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10685" cy="4135755"/>
                    </a:xfrm>
                    <a:prstGeom prst="rect">
                      <a:avLst/>
                    </a:prstGeom>
                    <a:noFill/>
                    <a:ln>
                      <a:noFill/>
                    </a:ln>
                  </pic:spPr>
                </pic:pic>
              </a:graphicData>
            </a:graphic>
          </wp:inline>
        </w:drawing>
      </w:r>
    </w:p>
    <w:p w14:paraId="6E9297F9" w14:textId="77777777" w:rsidR="00346666" w:rsidRDefault="00346666" w:rsidP="005F687C">
      <w:pPr>
        <w:spacing w:line="360" w:lineRule="auto"/>
        <w:jc w:val="center"/>
        <w:rPr>
          <w:lang w:val="el-GR"/>
        </w:rPr>
      </w:pPr>
      <w:r>
        <w:rPr>
          <w:lang w:val="el-GR"/>
        </w:rPr>
        <w:t>Σχήμα 16: Εθνικό Πάρκο Λευκίμης-Σουφλίου</w:t>
      </w:r>
    </w:p>
    <w:p w14:paraId="08DD2478" w14:textId="77777777" w:rsidR="00346666" w:rsidRDefault="00346666" w:rsidP="005F687C">
      <w:pPr>
        <w:spacing w:line="360" w:lineRule="auto"/>
        <w:rPr>
          <w:highlight w:val="yellow"/>
          <w:lang w:val="el-GR"/>
        </w:rPr>
      </w:pPr>
    </w:p>
    <w:p w14:paraId="26CCD08F" w14:textId="77777777" w:rsidR="00346666" w:rsidRDefault="00346666" w:rsidP="005F687C">
      <w:pPr>
        <w:spacing w:line="360" w:lineRule="auto"/>
        <w:rPr>
          <w:lang w:val="el-GR"/>
        </w:rPr>
      </w:pPr>
    </w:p>
    <w:p w14:paraId="1A69C3EF" w14:textId="77777777" w:rsidR="00346666" w:rsidRDefault="00346666" w:rsidP="005F687C">
      <w:pPr>
        <w:spacing w:line="360" w:lineRule="auto"/>
        <w:rPr>
          <w:lang w:val="el-GR"/>
        </w:rPr>
      </w:pPr>
      <w:r>
        <w:rPr>
          <w:lang w:val="el-GR"/>
        </w:rPr>
        <w:t>Η επιλογή των θέσεων όπου θα εγκατασταθούν τα συστήματα, καθώς και ο καθορισμός της ακτίνας που θα καλύπτουν αυτά, θα προκύψει μετά από την εκπόνηση σχετικής μελέτης για τη χωροθέτηση των συστημάτων, η οποία πρέπει να εκπονηθεί ως μέρος της υλοποίησης του έργου.</w:t>
      </w:r>
    </w:p>
    <w:p w14:paraId="668E7453" w14:textId="77777777" w:rsidR="00346666" w:rsidRDefault="00346666" w:rsidP="005F687C">
      <w:pPr>
        <w:spacing w:line="360" w:lineRule="auto"/>
        <w:rPr>
          <w:lang w:val="el-GR"/>
        </w:rPr>
      </w:pPr>
    </w:p>
    <w:p w14:paraId="02117F74" w14:textId="77777777" w:rsidR="00346666" w:rsidRDefault="00346666" w:rsidP="005F687C">
      <w:pPr>
        <w:spacing w:line="360" w:lineRule="auto"/>
        <w:rPr>
          <w:lang w:val="el-GR"/>
        </w:rPr>
      </w:pPr>
      <w:r>
        <w:rPr>
          <w:lang w:val="el-GR"/>
        </w:rPr>
        <w:t>Η ζητούμενη μελέτη θα πρέπει, κατ’ ελάχιστο, να περιλαμβάνει :</w:t>
      </w:r>
    </w:p>
    <w:p w14:paraId="74533CCF" w14:textId="77777777" w:rsidR="00346666" w:rsidRDefault="00346666" w:rsidP="005F687C">
      <w:pPr>
        <w:spacing w:line="360" w:lineRule="auto"/>
        <w:rPr>
          <w:lang w:val="el-GR"/>
        </w:rPr>
      </w:pPr>
      <w:r>
        <w:rPr>
          <w:lang w:val="el-GR"/>
        </w:rPr>
        <w:t xml:space="preserve">α) την αξιολόγηση των ακόλουθων ενδεικτικών κριτηρίων (επιπροσθέτως αυτών που έχουν ήδη αναφερθεί ως άνω) με βάση τα οποία θα επιλεχθούν και θα ιεραρχηθούν οι προτεινόμενες προς επιλογή περιοχές, όπως ενδεικτικά οι εξής: </w:t>
      </w:r>
    </w:p>
    <w:p w14:paraId="3850CFD5" w14:textId="77777777" w:rsidR="00346666" w:rsidRDefault="00346666" w:rsidP="005F687C">
      <w:pPr>
        <w:pStyle w:val="aff"/>
        <w:numPr>
          <w:ilvl w:val="0"/>
          <w:numId w:val="87"/>
        </w:numPr>
        <w:suppressAutoHyphens w:val="0"/>
        <w:spacing w:line="360" w:lineRule="auto"/>
      </w:pPr>
      <w:r>
        <w:t xml:space="preserve">Κλιματολογικές συνθήκες </w:t>
      </w:r>
    </w:p>
    <w:p w14:paraId="0F41E7E3" w14:textId="77777777" w:rsidR="00346666" w:rsidRDefault="00346666" w:rsidP="005F687C">
      <w:pPr>
        <w:pStyle w:val="aff"/>
        <w:numPr>
          <w:ilvl w:val="0"/>
          <w:numId w:val="87"/>
        </w:numPr>
        <w:suppressAutoHyphens w:val="0"/>
        <w:spacing w:line="360" w:lineRule="auto"/>
        <w:rPr>
          <w:lang w:val="el-GR"/>
        </w:rPr>
      </w:pPr>
      <w:r>
        <w:rPr>
          <w:lang w:val="el-GR"/>
        </w:rPr>
        <w:t>Ζώνη βλάστησης και ευφλεκτότητα του είδους της δασικής βλάστησης</w:t>
      </w:r>
    </w:p>
    <w:p w14:paraId="6E69AA35" w14:textId="77777777" w:rsidR="00346666" w:rsidRDefault="00346666" w:rsidP="005F687C">
      <w:pPr>
        <w:pStyle w:val="aff"/>
        <w:numPr>
          <w:ilvl w:val="0"/>
          <w:numId w:val="87"/>
        </w:numPr>
        <w:suppressAutoHyphens w:val="0"/>
        <w:spacing w:line="360" w:lineRule="auto"/>
      </w:pPr>
      <w:r>
        <w:lastRenderedPageBreak/>
        <w:t>Ύπαρξη δασικής περιοχής μεγάλης έκτασης</w:t>
      </w:r>
    </w:p>
    <w:p w14:paraId="66B39CAD" w14:textId="77777777" w:rsidR="00346666" w:rsidRDefault="00346666" w:rsidP="005F687C">
      <w:pPr>
        <w:pStyle w:val="aff"/>
        <w:numPr>
          <w:ilvl w:val="0"/>
          <w:numId w:val="87"/>
        </w:numPr>
        <w:suppressAutoHyphens w:val="0"/>
        <w:spacing w:line="360" w:lineRule="auto"/>
      </w:pPr>
      <w:r>
        <w:t>Δυσκολία πρόσβασης επίγειων πυροσβεστικών δυνάμεων</w:t>
      </w:r>
    </w:p>
    <w:p w14:paraId="138E8892" w14:textId="77777777" w:rsidR="00346666" w:rsidRDefault="00346666" w:rsidP="005F687C">
      <w:pPr>
        <w:pStyle w:val="aff"/>
        <w:numPr>
          <w:ilvl w:val="0"/>
          <w:numId w:val="87"/>
        </w:numPr>
        <w:suppressAutoHyphens w:val="0"/>
        <w:spacing w:line="360" w:lineRule="auto"/>
      </w:pPr>
      <w:r>
        <w:t>Ιστορικό συμβάντων πυρκαγιάς στην περιοχή</w:t>
      </w:r>
    </w:p>
    <w:p w14:paraId="5E19F5D8" w14:textId="77777777" w:rsidR="00346666" w:rsidRDefault="00346666" w:rsidP="005F687C">
      <w:pPr>
        <w:pStyle w:val="aff"/>
        <w:numPr>
          <w:ilvl w:val="0"/>
          <w:numId w:val="87"/>
        </w:numPr>
        <w:suppressAutoHyphens w:val="0"/>
        <w:spacing w:line="360" w:lineRule="auto"/>
        <w:rPr>
          <w:lang w:val="el-GR"/>
        </w:rPr>
      </w:pPr>
      <w:r>
        <w:rPr>
          <w:lang w:val="el-GR"/>
        </w:rPr>
        <w:t>Ύπαρξη περιοχών με ζώνες μίξης δασικού και δομημένου περιβάλλοντος</w:t>
      </w:r>
    </w:p>
    <w:p w14:paraId="24F95123" w14:textId="77777777" w:rsidR="00346666" w:rsidRDefault="00346666" w:rsidP="005F687C">
      <w:pPr>
        <w:pStyle w:val="aff"/>
        <w:numPr>
          <w:ilvl w:val="0"/>
          <w:numId w:val="87"/>
        </w:numPr>
        <w:suppressAutoHyphens w:val="0"/>
        <w:spacing w:line="360" w:lineRule="auto"/>
      </w:pPr>
      <w:r>
        <w:t>Χρόνος προσέγγισης  των πυροσβεστικών δυνάμεων</w:t>
      </w:r>
    </w:p>
    <w:p w14:paraId="0BAA7440" w14:textId="77777777" w:rsidR="00346666" w:rsidRDefault="00346666" w:rsidP="005F687C">
      <w:pPr>
        <w:pStyle w:val="aff"/>
        <w:numPr>
          <w:ilvl w:val="0"/>
          <w:numId w:val="87"/>
        </w:numPr>
        <w:suppressAutoHyphens w:val="0"/>
        <w:spacing w:line="360" w:lineRule="auto"/>
      </w:pPr>
      <w:r>
        <w:t>Ύπαρξη περιοχών χωρίς δυνατότητα ανίχνευσης</w:t>
      </w:r>
    </w:p>
    <w:p w14:paraId="253A6822" w14:textId="77777777" w:rsidR="00346666" w:rsidRDefault="00346666" w:rsidP="005F687C">
      <w:pPr>
        <w:pStyle w:val="aff"/>
        <w:numPr>
          <w:ilvl w:val="0"/>
          <w:numId w:val="87"/>
        </w:numPr>
        <w:suppressAutoHyphens w:val="0"/>
        <w:spacing w:line="360" w:lineRule="auto"/>
      </w:pPr>
      <w:r>
        <w:t xml:space="preserve">Υψόμετρο της περιοχής </w:t>
      </w:r>
    </w:p>
    <w:p w14:paraId="4CB9B29F" w14:textId="77777777" w:rsidR="00346666" w:rsidRDefault="00346666" w:rsidP="005F687C">
      <w:pPr>
        <w:pStyle w:val="aff"/>
        <w:numPr>
          <w:ilvl w:val="0"/>
          <w:numId w:val="87"/>
        </w:numPr>
        <w:suppressAutoHyphens w:val="0"/>
        <w:spacing w:line="360" w:lineRule="auto"/>
      </w:pPr>
      <w:r>
        <w:t>Ύπαρξη κρίσιμων υποδομών</w:t>
      </w:r>
    </w:p>
    <w:p w14:paraId="0B06688A" w14:textId="77777777" w:rsidR="00346666" w:rsidRDefault="00346666" w:rsidP="005F687C">
      <w:pPr>
        <w:pStyle w:val="aff"/>
        <w:numPr>
          <w:ilvl w:val="0"/>
          <w:numId w:val="87"/>
        </w:numPr>
        <w:suppressAutoHyphens w:val="0"/>
        <w:spacing w:line="360" w:lineRule="auto"/>
        <w:rPr>
          <w:lang w:val="el-GR"/>
        </w:rPr>
      </w:pPr>
      <w:r>
        <w:rPr>
          <w:lang w:val="el-GR"/>
        </w:rPr>
        <w:t>Επικάλυψη με υπάρχοντα συστήματα άλλων φορέων</w:t>
      </w:r>
    </w:p>
    <w:p w14:paraId="0FE52365" w14:textId="77777777" w:rsidR="00346666" w:rsidRDefault="00346666" w:rsidP="005F687C">
      <w:pPr>
        <w:spacing w:line="360" w:lineRule="auto"/>
        <w:rPr>
          <w:lang w:val="el-GR"/>
        </w:rPr>
      </w:pPr>
      <w:r>
        <w:rPr>
          <w:lang w:val="el-GR"/>
        </w:rPr>
        <w:t xml:space="preserve">β) τον προσδιορισμό της συνολικής έκτασης που θα καλυφθεί ανά επιλεγμένη περιοχή από την προτεινόμενη λύση, προκειμένου να καθοριστούν οι απαιτούμενες ποσότητες των ειδών του συστήματος, καθώς και τα επιμέρους κόστη. </w:t>
      </w:r>
    </w:p>
    <w:p w14:paraId="648B8213" w14:textId="77777777" w:rsidR="00346666" w:rsidRPr="00FC3E51" w:rsidRDefault="00346666" w:rsidP="005F687C">
      <w:pPr>
        <w:spacing w:line="360" w:lineRule="auto"/>
        <w:rPr>
          <w:lang w:val="el-GR"/>
        </w:rPr>
      </w:pPr>
      <w:r>
        <w:rPr>
          <w:lang w:val="el-GR"/>
        </w:rPr>
        <w:t xml:space="preserve">γ)  την αξιολόγηση και τον προσδιορισμό εναλλακτικών δυνατοτήτων χωροθέτησης των υποσυστημάτων (κάμερες, πύργοι, ηλεκτρονικός εξοπλισμός κτλ) ανά επιλεγμένη περιοχή με στόχο τη βέλτιστη δυνατή κάλυψη της ορατότητας. </w:t>
      </w:r>
    </w:p>
    <w:p w14:paraId="4611DD66" w14:textId="44464685" w:rsidR="00107002" w:rsidRPr="00977209" w:rsidRDefault="00107002" w:rsidP="00B275B7">
      <w:pPr>
        <w:pStyle w:val="-4"/>
        <w:numPr>
          <w:ilvl w:val="3"/>
          <w:numId w:val="213"/>
        </w:numPr>
        <w:ind w:left="0" w:firstLine="0"/>
      </w:pPr>
      <w:bookmarkStart w:id="648" w:name="_Toc173761455"/>
      <w:bookmarkStart w:id="649" w:name="_Hlk173167020"/>
      <w:r w:rsidRPr="00FC3E51">
        <w:t>Σύνταξη φακέλων αδειοδότησης εγκαταστάσεων</w:t>
      </w:r>
      <w:bookmarkEnd w:id="648"/>
    </w:p>
    <w:p w14:paraId="570A0F6F" w14:textId="4CF71D73" w:rsidR="00346666" w:rsidRDefault="00977209" w:rsidP="005F687C">
      <w:pPr>
        <w:spacing w:line="360" w:lineRule="auto"/>
        <w:rPr>
          <w:lang w:val="el-GR"/>
        </w:rPr>
      </w:pPr>
      <w:bookmarkStart w:id="650" w:name="_Hlk166584548"/>
      <w:bookmarkEnd w:id="649"/>
      <w:r>
        <w:rPr>
          <w:lang w:val="el-GR"/>
        </w:rPr>
        <w:t>Παράλληλα με τη σύνταξη της μελέτης προσδιορισμού των προτεινόμενων περιοχών παρέμβασης</w:t>
      </w:r>
      <w:r w:rsidR="00346666">
        <w:rPr>
          <w:lang w:val="el-GR"/>
        </w:rPr>
        <w:t>,</w:t>
      </w:r>
      <w:r>
        <w:rPr>
          <w:lang w:val="el-GR"/>
        </w:rPr>
        <w:t xml:space="preserve"> ο Ανάδοχος υποχρεούται να συντάξει </w:t>
      </w:r>
      <w:r w:rsidR="00346666">
        <w:rPr>
          <w:lang w:val="el-GR"/>
        </w:rPr>
        <w:t>μελέτη</w:t>
      </w:r>
      <w:r>
        <w:rPr>
          <w:lang w:val="el-GR"/>
        </w:rPr>
        <w:t xml:space="preserve">, η οποία </w:t>
      </w:r>
      <w:r w:rsidR="00346666">
        <w:rPr>
          <w:lang w:val="el-GR"/>
        </w:rPr>
        <w:t>θα περιλαμβάνει αναλυτική καταγραφή των προβλεπόμενων διαδικασιών αδειοδότησης για κάθε πρόταση χωροθέτησης, με αναλυτικό προσδιορισμό όλων των εμπλεκόμενων μερών και τυχόν περιορισμών αναφορικά με την εγκατάσταση του συστήματος ανά σημείο ενδιαφέροντος (ζητήματα μη δυνατότητας παρέμβασης σε κάποιες περιοχές, απουσία απαραίτητων δικτύων υποδομής, δυσκολία πρόσβασης, δυσκολίες αδειοδότησης, κλπ.).</w:t>
      </w:r>
    </w:p>
    <w:p w14:paraId="37FEEAD1" w14:textId="40A6A771" w:rsidR="00346666" w:rsidRDefault="00977209" w:rsidP="005F687C">
      <w:pPr>
        <w:spacing w:line="360" w:lineRule="auto"/>
        <w:rPr>
          <w:lang w:val="el-GR"/>
        </w:rPr>
      </w:pPr>
      <w:r>
        <w:rPr>
          <w:lang w:val="el-GR"/>
        </w:rPr>
        <w:t>Κατόπιν, ο</w:t>
      </w:r>
      <w:r w:rsidR="00346666">
        <w:rPr>
          <w:lang w:val="el-GR"/>
        </w:rPr>
        <w:t xml:space="preserve"> Ανάδοχος</w:t>
      </w:r>
      <w:r>
        <w:rPr>
          <w:lang w:val="el-GR"/>
        </w:rPr>
        <w:t>,</w:t>
      </w:r>
      <w:r w:rsidR="00346666">
        <w:rPr>
          <w:lang w:val="el-GR"/>
        </w:rPr>
        <w:t xml:space="preserve"> </w:t>
      </w:r>
      <w:r w:rsidR="0085414D">
        <w:rPr>
          <w:lang w:val="el-GR"/>
        </w:rPr>
        <w:t xml:space="preserve">θα υποστηρίξει </w:t>
      </w:r>
      <w:r>
        <w:rPr>
          <w:lang w:val="el-GR"/>
        </w:rPr>
        <w:t xml:space="preserve">το φορέα λειτουργίας του έργου, </w:t>
      </w:r>
      <w:r w:rsidR="0085414D">
        <w:rPr>
          <w:lang w:val="el-GR"/>
        </w:rPr>
        <w:t>σ</w:t>
      </w:r>
      <w:r>
        <w:rPr>
          <w:lang w:val="el-GR"/>
        </w:rPr>
        <w:t xml:space="preserve">τη διεκπεραίωση των διοικητικών διαδικασιών για τη λήψη των </w:t>
      </w:r>
      <w:r w:rsidR="00346666">
        <w:rPr>
          <w:lang w:val="el-GR"/>
        </w:rPr>
        <w:t>απαιτούμεν</w:t>
      </w:r>
      <w:r>
        <w:rPr>
          <w:lang w:val="el-GR"/>
        </w:rPr>
        <w:t>ων</w:t>
      </w:r>
      <w:r w:rsidR="00346666">
        <w:rPr>
          <w:lang w:val="el-GR"/>
        </w:rPr>
        <w:t xml:space="preserve"> κατά περίπτωση εγκρίσε</w:t>
      </w:r>
      <w:r>
        <w:rPr>
          <w:lang w:val="el-GR"/>
        </w:rPr>
        <w:t>ων</w:t>
      </w:r>
      <w:r w:rsidR="00346666">
        <w:rPr>
          <w:lang w:val="el-GR"/>
        </w:rPr>
        <w:t xml:space="preserve"> των δασικών υπηρεσιών, των εκάστοτε Περιφερειών και Δήμων, των αρμόδιων υπηρεσιών Δόμησης, του Υπουργείου Πολιτισμού, της Υπηρεσίας Πολιτικής Αεροπορίας (ΥΠΑ), καθώς και οποιουδήποτε άλλου φορέα απαιτηθεί, βάσει της τελικής πρότασης χωροθέτησης.</w:t>
      </w:r>
    </w:p>
    <w:bookmarkEnd w:id="650"/>
    <w:p w14:paraId="4983376E" w14:textId="77777777" w:rsidR="00346666" w:rsidRDefault="00346666" w:rsidP="005F687C">
      <w:pPr>
        <w:spacing w:line="360" w:lineRule="auto"/>
        <w:rPr>
          <w:lang w:val="el-GR"/>
        </w:rPr>
      </w:pPr>
    </w:p>
    <w:p w14:paraId="49F25931" w14:textId="77777777" w:rsidR="00346666" w:rsidRDefault="00346666" w:rsidP="00B275B7">
      <w:pPr>
        <w:pStyle w:val="-4"/>
        <w:numPr>
          <w:ilvl w:val="3"/>
          <w:numId w:val="213"/>
        </w:numPr>
        <w:ind w:left="142" w:hanging="142"/>
      </w:pPr>
      <w:bookmarkStart w:id="651" w:name="_Ref160707709"/>
      <w:bookmarkStart w:id="652" w:name="_Toc161225697"/>
      <w:bookmarkStart w:id="653" w:name="_Toc166570412"/>
      <w:bookmarkStart w:id="654" w:name="_Toc173761456"/>
      <w:r>
        <w:lastRenderedPageBreak/>
        <w:t>Μελέτη Ανάλυσης Απαιτήσεων</w:t>
      </w:r>
      <w:bookmarkStart w:id="655" w:name="_Hlk89959251"/>
      <w:bookmarkEnd w:id="651"/>
      <w:bookmarkEnd w:id="652"/>
      <w:bookmarkEnd w:id="653"/>
      <w:bookmarkEnd w:id="654"/>
    </w:p>
    <w:p w14:paraId="71548BA8" w14:textId="77777777" w:rsidR="00346666" w:rsidRDefault="00346666" w:rsidP="005F687C">
      <w:pPr>
        <w:spacing w:line="360" w:lineRule="auto"/>
        <w:rPr>
          <w:lang w:val="el-GR"/>
        </w:rPr>
      </w:pPr>
      <w:r>
        <w:rPr>
          <w:lang w:val="el-GR"/>
        </w:rPr>
        <w:t xml:space="preserve">Ο Ανάδοχος οφείλει να εκπονήσει μελέτη Ανάλυσης Απαιτήσεων του Έργου, η οποία θα αποτελέσει τον βασικό οδηγό υλοποίησης του Έργου. </w:t>
      </w:r>
    </w:p>
    <w:p w14:paraId="537EAA96" w14:textId="77777777" w:rsidR="00346666" w:rsidRDefault="00346666" w:rsidP="005F687C">
      <w:pPr>
        <w:spacing w:line="360" w:lineRule="auto"/>
        <w:rPr>
          <w:lang w:val="el-GR"/>
        </w:rPr>
      </w:pPr>
      <w:r>
        <w:rPr>
          <w:lang w:val="el-GR"/>
        </w:rPr>
        <w:t xml:space="preserve">Κατά τη διάρκεια κατάρτισης της Ανάλυσης Απαιτήσεων θα προσδιοριστούν από τον Ανάδοχο επακριβώς οι προτεραιότητες της υλοποίησης (ιεραρχημένοι και διακριτοί χρονισμοί και διάρθρωσή τους) λαμβάνοντας υπόψη τις πραγματικές δυνατότητες των εμπλεκόμενων στο έργο Υπηρεσιών ώστε οι Υπηρεσίες να προσαρμοστούν, απορροφήσουν, υποστηρίξουν και αξιοποιήσουν το νέο περιβάλλον. </w:t>
      </w:r>
    </w:p>
    <w:p w14:paraId="3D630E64" w14:textId="77777777" w:rsidR="00346666" w:rsidRDefault="00346666" w:rsidP="005F687C">
      <w:pPr>
        <w:spacing w:line="360" w:lineRule="auto"/>
        <w:rPr>
          <w:lang w:val="el-GR"/>
        </w:rPr>
      </w:pPr>
      <w:r>
        <w:rPr>
          <w:lang w:val="el-GR"/>
        </w:rPr>
        <w:t>Πιο συγκεκριμένα η μελέτη αυτή θα πρέπει να περιλαμβάνει:</w:t>
      </w:r>
    </w:p>
    <w:p w14:paraId="1C2BDA43" w14:textId="77777777" w:rsidR="00346666" w:rsidRDefault="00346666" w:rsidP="005F687C">
      <w:pPr>
        <w:pStyle w:val="aff"/>
        <w:widowControl w:val="0"/>
        <w:numPr>
          <w:ilvl w:val="0"/>
          <w:numId w:val="88"/>
        </w:numPr>
        <w:suppressAutoHyphens w:val="0"/>
        <w:autoSpaceDE w:val="0"/>
        <w:autoSpaceDN w:val="0"/>
        <w:spacing w:line="360" w:lineRule="auto"/>
        <w:ind w:left="714" w:hanging="357"/>
        <w:rPr>
          <w:lang w:val="el-GR"/>
        </w:rPr>
      </w:pPr>
      <w:r>
        <w:rPr>
          <w:b/>
          <w:lang w:val="el-GR"/>
        </w:rPr>
        <w:t>Σχέδιο Διαχείρισης και Ποιότητας Έργου (ΣΔΠΕ)</w:t>
      </w:r>
      <w:r>
        <w:rPr>
          <w:lang w:val="el-GR"/>
        </w:rPr>
        <w:t>. Οι διαδικασίες και μηχανισμοί που θα περιγράφονται αναλυτικά στο ΣΔΠΕ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ΣΔΠΕ θα πρέπει κατ’ ελάχιστο να αναφέρονται στις ακόλουθες περιοχές, των οποίων ο σκοπός, η δομή και το περιεχόμενο θα περιγράφεται αναλυτικά στην προσφορά του υποψηφίου Αναδόχου:</w:t>
      </w:r>
    </w:p>
    <w:p w14:paraId="5960FE33" w14:textId="77777777" w:rsidR="00346666" w:rsidRDefault="00346666" w:rsidP="005F687C">
      <w:pPr>
        <w:numPr>
          <w:ilvl w:val="0"/>
          <w:numId w:val="89"/>
        </w:numPr>
        <w:suppressAutoHyphens w:val="0"/>
        <w:spacing w:line="360" w:lineRule="auto"/>
        <w:ind w:left="1560"/>
      </w:pPr>
      <w:r>
        <w:t>Οργανωτικό Σχήμα/ Δομή Διοίκησης Έργου</w:t>
      </w:r>
    </w:p>
    <w:p w14:paraId="7904DDC4" w14:textId="77777777" w:rsidR="00346666" w:rsidRDefault="00346666" w:rsidP="005F687C">
      <w:pPr>
        <w:numPr>
          <w:ilvl w:val="0"/>
          <w:numId w:val="89"/>
        </w:numPr>
        <w:suppressAutoHyphens w:val="0"/>
        <w:spacing w:line="360" w:lineRule="auto"/>
        <w:ind w:left="1560"/>
      </w:pPr>
      <w:r>
        <w:t>Επικαιροποιημένη Ομάδα Έργου</w:t>
      </w:r>
    </w:p>
    <w:p w14:paraId="4ABC8FFA" w14:textId="77777777" w:rsidR="00346666" w:rsidRDefault="00346666" w:rsidP="005F687C">
      <w:pPr>
        <w:numPr>
          <w:ilvl w:val="0"/>
          <w:numId w:val="89"/>
        </w:numPr>
        <w:suppressAutoHyphens w:val="0"/>
        <w:spacing w:line="360" w:lineRule="auto"/>
        <w:ind w:left="1560"/>
        <w:rPr>
          <w:lang w:val="el-GR"/>
        </w:rPr>
      </w:pPr>
      <w:r>
        <w:rPr>
          <w:lang w:val="el-GR"/>
        </w:rPr>
        <w:t>Σχέδιο Επικοινωνίας (η πρώτη έκδοση του Σχεδίου Επικοινωνίας θα πρέπει να υποβληθεί εντός της Τεχνικής Προσφοράς του υποψηφίου)</w:t>
      </w:r>
    </w:p>
    <w:p w14:paraId="3EEC59B0" w14:textId="77777777" w:rsidR="00346666" w:rsidRDefault="00346666" w:rsidP="005F687C">
      <w:pPr>
        <w:numPr>
          <w:ilvl w:val="0"/>
          <w:numId w:val="89"/>
        </w:numPr>
        <w:suppressAutoHyphens w:val="0"/>
        <w:spacing w:line="360" w:lineRule="auto"/>
        <w:ind w:left="1560"/>
      </w:pPr>
      <w:r>
        <w:t>Επικαιροποιημένο – αναλυτικό χρονοδιάγραμμα Έργου</w:t>
      </w:r>
    </w:p>
    <w:p w14:paraId="0C39960C" w14:textId="77777777" w:rsidR="00346666" w:rsidRDefault="00346666" w:rsidP="005F687C">
      <w:pPr>
        <w:numPr>
          <w:ilvl w:val="0"/>
          <w:numId w:val="89"/>
        </w:numPr>
        <w:suppressAutoHyphens w:val="0"/>
        <w:spacing w:line="360" w:lineRule="auto"/>
        <w:ind w:left="1560"/>
      </w:pPr>
      <w:r>
        <w:t xml:space="preserve">Διαχείριση Θεμάτων </w:t>
      </w:r>
    </w:p>
    <w:p w14:paraId="183E0D6C" w14:textId="77777777" w:rsidR="00346666" w:rsidRDefault="00346666" w:rsidP="005F687C">
      <w:pPr>
        <w:numPr>
          <w:ilvl w:val="0"/>
          <w:numId w:val="89"/>
        </w:numPr>
        <w:suppressAutoHyphens w:val="0"/>
        <w:spacing w:line="360" w:lineRule="auto"/>
        <w:ind w:left="1560"/>
      </w:pPr>
      <w:r>
        <w:t>Εκτίμηση / Διάγνωση &amp; Διαχείριση Κινδύνων</w:t>
      </w:r>
    </w:p>
    <w:p w14:paraId="1F95B184" w14:textId="77777777" w:rsidR="00346666" w:rsidRDefault="00346666" w:rsidP="005F687C">
      <w:pPr>
        <w:numPr>
          <w:ilvl w:val="0"/>
          <w:numId w:val="89"/>
        </w:numPr>
        <w:suppressAutoHyphens w:val="0"/>
        <w:spacing w:line="360" w:lineRule="auto"/>
        <w:ind w:left="1560"/>
      </w:pPr>
      <w:r>
        <w:t>Διασφάλιση – Έλεγχος Ποιότητας</w:t>
      </w:r>
    </w:p>
    <w:p w14:paraId="4CC7E128" w14:textId="77777777" w:rsidR="00346666" w:rsidRDefault="00346666" w:rsidP="005F687C">
      <w:pPr>
        <w:numPr>
          <w:ilvl w:val="0"/>
          <w:numId w:val="89"/>
        </w:numPr>
        <w:suppressAutoHyphens w:val="0"/>
        <w:spacing w:line="360" w:lineRule="auto"/>
        <w:ind w:left="1560"/>
      </w:pPr>
      <w:r>
        <w:t>Διαχείριση Αρχείων - Δεδομένων</w:t>
      </w:r>
    </w:p>
    <w:p w14:paraId="2B158AF5" w14:textId="77777777" w:rsidR="00346666" w:rsidRDefault="00346666" w:rsidP="005F687C">
      <w:pPr>
        <w:numPr>
          <w:ilvl w:val="0"/>
          <w:numId w:val="89"/>
        </w:numPr>
        <w:suppressAutoHyphens w:val="0"/>
        <w:spacing w:line="360" w:lineRule="auto"/>
        <w:ind w:left="1560"/>
      </w:pPr>
      <w:r>
        <w:t xml:space="preserve">Διαχείριση Αλλαγών </w:t>
      </w:r>
    </w:p>
    <w:p w14:paraId="7480A128" w14:textId="77777777" w:rsidR="00346666" w:rsidRDefault="00346666" w:rsidP="005F687C">
      <w:pPr>
        <w:numPr>
          <w:ilvl w:val="0"/>
          <w:numId w:val="89"/>
        </w:numPr>
        <w:suppressAutoHyphens w:val="0"/>
        <w:spacing w:line="360" w:lineRule="auto"/>
        <w:ind w:left="1560"/>
      </w:pPr>
      <w:r>
        <w:t>Διοικητική Πληροφόρηση</w:t>
      </w:r>
    </w:p>
    <w:p w14:paraId="1FE7F84B" w14:textId="77777777" w:rsidR="00521C68" w:rsidRDefault="00521C68" w:rsidP="00914518">
      <w:pPr>
        <w:pStyle w:val="aff"/>
        <w:widowControl w:val="0"/>
        <w:suppressAutoHyphens w:val="0"/>
        <w:autoSpaceDE w:val="0"/>
        <w:autoSpaceDN w:val="0"/>
        <w:spacing w:line="360" w:lineRule="auto"/>
        <w:rPr>
          <w:lang w:val="el-GR"/>
        </w:rPr>
      </w:pPr>
    </w:p>
    <w:p w14:paraId="05B378AA" w14:textId="6A281CDB"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Οριστικοποίηση και ιεράρχηση των επιχειρησιακών, λειτουργικών και τεχνικών απαιτήσεων </w:t>
      </w:r>
      <w:r>
        <w:rPr>
          <w:lang w:val="el-GR"/>
        </w:rPr>
        <w:lastRenderedPageBreak/>
        <w:t>του Έργου, αποσαφήνιση του εύρους του Έργου, βάσει της σύμβασης, της διακήρυξης και της προσφοράς του υποψηφίου Αναδόχου.</w:t>
      </w:r>
    </w:p>
    <w:p w14:paraId="5128D26C"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Οριστικοποίηση – εξειδίκευση της σύνδεσης επιχειρησιακών στόχων και απαιτήσεων με τεχνικές προδιαγραφές και αρχιτεκτονική προσέγγιση - προτεινόμενο σχεδιασμό</w:t>
      </w:r>
    </w:p>
    <w:p w14:paraId="319540AD" w14:textId="77777777" w:rsidR="00905919" w:rsidRPr="00522A89" w:rsidRDefault="00905919" w:rsidP="00905919">
      <w:pPr>
        <w:pStyle w:val="aff"/>
        <w:widowControl w:val="0"/>
        <w:numPr>
          <w:ilvl w:val="0"/>
          <w:numId w:val="88"/>
        </w:numPr>
        <w:suppressAutoHyphens w:val="0"/>
        <w:autoSpaceDE w:val="0"/>
        <w:autoSpaceDN w:val="0"/>
        <w:spacing w:line="360" w:lineRule="auto"/>
        <w:rPr>
          <w:lang w:val="el-GR"/>
        </w:rPr>
      </w:pPr>
      <w:r w:rsidRPr="00522A89">
        <w:rPr>
          <w:lang w:val="el-GR"/>
        </w:rPr>
        <w:t>Σχεδιασμός βέλτιστης Αρχιτεκτονικής και καθορισμός Σημείων Διασύνδεσης (Integration) με τις Πηγές Δεδομένων</w:t>
      </w:r>
    </w:p>
    <w:p w14:paraId="261D49B6"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Μεθοδολογία και αρχικά σενάρια ελέγχου αποδοχής </w:t>
      </w:r>
    </w:p>
    <w:p w14:paraId="4CA181BD"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Μελέτη διαλειτουργικότητας μεταξύ των εφαρμογών του έργου και με τρίτα συστήματα, σύμφωνα με τις απαιτήσεις της διακήρυξης καθώς και επιλογή των πηγών δεδομένων και των πρωτοκόλλων διασύνδεσης που θα χρησιμοποιηθούν κατά περίπτωση</w:t>
      </w:r>
    </w:p>
    <w:p w14:paraId="6AFB1975"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Μελέτη για τον τρόπο διασύνδεσης των υποδομών της Αναθέτουσας Αρχής με υποδομές τρίτων εμπλεκόμενων φορέων (π.χ. Πολιτική Προστασία) με στόχο αφενός τη δυνατότητα πρόσβασης σε μη διαβαθμισμένες πληροφορίες που αφορούν στις επιχειρησιακές τους ανάγκες, αφετέρου στη διασφάλιση του απορρήτου των επικοινωνιών και την ασφαλή πρόσβασή τους στο σύστημα</w:t>
      </w:r>
    </w:p>
    <w:p w14:paraId="3E0C89A0"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Οδηγό εκπαίδευσης, ο οποίος θα περιλαμβάνει τη μεθοδολογική προσέγγιση, την οργάνωση και προετοιμασία εκπαίδευσης, καθώς και τον προγραμματισμό εκπαιδευτικών σεμιναρίων</w:t>
      </w:r>
    </w:p>
    <w:p w14:paraId="02089D2A" w14:textId="77777777" w:rsidR="00346666" w:rsidRDefault="00346666" w:rsidP="005F687C">
      <w:pPr>
        <w:pStyle w:val="aff"/>
        <w:widowControl w:val="0"/>
        <w:autoSpaceDE w:val="0"/>
        <w:autoSpaceDN w:val="0"/>
        <w:spacing w:line="360" w:lineRule="auto"/>
        <w:rPr>
          <w:lang w:val="el-GR"/>
        </w:rPr>
      </w:pPr>
    </w:p>
    <w:p w14:paraId="1F82062A" w14:textId="77777777" w:rsidR="00346666" w:rsidRDefault="00346666" w:rsidP="00B275B7">
      <w:pPr>
        <w:pStyle w:val="-4"/>
        <w:numPr>
          <w:ilvl w:val="3"/>
          <w:numId w:val="213"/>
        </w:numPr>
        <w:ind w:left="2880"/>
      </w:pPr>
      <w:bookmarkStart w:id="656" w:name="_Ref160707719"/>
      <w:bookmarkStart w:id="657" w:name="_Toc160713301"/>
      <w:bookmarkStart w:id="658" w:name="_Toc166570413"/>
      <w:bookmarkStart w:id="659" w:name="_Toc173761457"/>
      <w:bookmarkEnd w:id="655"/>
      <w:r>
        <w:t>Μελέτη Ασφάλειας Συστήματος</w:t>
      </w:r>
      <w:bookmarkEnd w:id="656"/>
      <w:bookmarkEnd w:id="657"/>
      <w:bookmarkEnd w:id="658"/>
      <w:bookmarkEnd w:id="659"/>
    </w:p>
    <w:p w14:paraId="5A332BB0" w14:textId="254B89F6" w:rsidR="00346666" w:rsidRDefault="00346666" w:rsidP="005F687C">
      <w:pPr>
        <w:spacing w:line="360" w:lineRule="auto"/>
        <w:rPr>
          <w:lang w:val="el-GR"/>
        </w:rPr>
      </w:pPr>
      <w:r>
        <w:rPr>
          <w:lang w:val="el-GR"/>
        </w:rPr>
        <w:t>Ο Ανάδοχος θα συντάξει μελέτη για την ασφάλεια των συστημάτων στην οποία θα καταγράφονται τα θέματα κυβερνοασφάλειας (</w:t>
      </w:r>
      <w:r>
        <w:t>cyber</w:t>
      </w:r>
      <w:r w:rsidR="00D71FAB">
        <w:rPr>
          <w:lang w:val="el-GR"/>
        </w:rPr>
        <w:t xml:space="preserve"> </w:t>
      </w:r>
      <w:r>
        <w:t>security</w:t>
      </w:r>
      <w:r>
        <w:rPr>
          <w:lang w:val="el-GR"/>
        </w:rPr>
        <w:t>) και φυσικής ασφάλειας. Επιπλέον θα πρέπει να αναφερθούν οι τρόποι με τους οποίους θα αντιμετωπιστούν θέματα ασφάλειας:</w:t>
      </w:r>
    </w:p>
    <w:p w14:paraId="781FD2C7" w14:textId="77777777" w:rsidR="00346666" w:rsidRDefault="00346666" w:rsidP="005F687C">
      <w:pPr>
        <w:pStyle w:val="aff"/>
        <w:widowControl w:val="0"/>
        <w:numPr>
          <w:ilvl w:val="0"/>
          <w:numId w:val="88"/>
        </w:numPr>
        <w:suppressAutoHyphens w:val="0"/>
        <w:autoSpaceDE w:val="0"/>
        <w:autoSpaceDN w:val="0"/>
        <w:spacing w:line="360" w:lineRule="auto"/>
      </w:pPr>
      <w:r>
        <w:t>Ασφάλεια εφαρμογών</w:t>
      </w:r>
    </w:p>
    <w:p w14:paraId="77E6264F" w14:textId="77777777" w:rsidR="00346666" w:rsidRDefault="00346666" w:rsidP="005F687C">
      <w:pPr>
        <w:pStyle w:val="aff"/>
        <w:widowControl w:val="0"/>
        <w:numPr>
          <w:ilvl w:val="0"/>
          <w:numId w:val="88"/>
        </w:numPr>
        <w:suppressAutoHyphens w:val="0"/>
        <w:autoSpaceDE w:val="0"/>
        <w:autoSpaceDN w:val="0"/>
        <w:spacing w:line="360" w:lineRule="auto"/>
      </w:pPr>
      <w:r>
        <w:t>Ασφάλεια δικτύων/επικοινωνιών</w:t>
      </w:r>
    </w:p>
    <w:p w14:paraId="53589504" w14:textId="77777777" w:rsidR="00346666" w:rsidRDefault="00346666" w:rsidP="005F687C">
      <w:pPr>
        <w:spacing w:line="360" w:lineRule="auto"/>
        <w:rPr>
          <w:lang w:val="el-GR"/>
        </w:rPr>
      </w:pPr>
      <w:r>
        <w:rPr>
          <w:lang w:val="el-GR"/>
        </w:rPr>
        <w:t xml:space="preserve">Η Μελέτη Ασφάλειας, θα περιλαμβάνει συγκεκριμένα μέτρα και προδιαγραφές για την ασφάλεια, καθώς και για την προστασία και ακεραιότητα των δεδομένων. </w:t>
      </w:r>
    </w:p>
    <w:p w14:paraId="08599F16" w14:textId="77777777" w:rsidR="00346666" w:rsidRDefault="00346666" w:rsidP="005F687C">
      <w:pPr>
        <w:spacing w:line="360" w:lineRule="auto"/>
        <w:rPr>
          <w:lang w:val="el-GR"/>
        </w:rPr>
      </w:pPr>
      <w:r>
        <w:rPr>
          <w:lang w:val="el-GR"/>
        </w:rPr>
        <w:t>Τα εν λόγω μέτρα και προδιαγραφές ασφάλειας θα καθοριστούν σύμφωνα με τις απαιτήσεις και καλές πρακτικές που προσδιορίζονται σε διεθνή πρότυπα ασφάλειας πληροφοριών, προστασίας προσωπικών δεδομένων και επιχειρησιακής συνέχειας, όπως ενδεικτικά τα εξής:</w:t>
      </w:r>
    </w:p>
    <w:p w14:paraId="7138C04B" w14:textId="77777777" w:rsidR="00346666" w:rsidRDefault="00346666" w:rsidP="005F687C">
      <w:pPr>
        <w:pStyle w:val="aff"/>
        <w:widowControl w:val="0"/>
        <w:numPr>
          <w:ilvl w:val="0"/>
          <w:numId w:val="88"/>
        </w:numPr>
        <w:suppressAutoHyphens w:val="0"/>
        <w:autoSpaceDE w:val="0"/>
        <w:autoSpaceDN w:val="0"/>
        <w:spacing w:line="360" w:lineRule="auto"/>
      </w:pPr>
      <w:r>
        <w:t>ISO 27001, ISO 27002, ISO 27005, ISO 27035</w:t>
      </w:r>
    </w:p>
    <w:p w14:paraId="2935EB05" w14:textId="77777777" w:rsidR="00346666" w:rsidRDefault="00346666" w:rsidP="005F687C">
      <w:pPr>
        <w:pStyle w:val="aff"/>
        <w:widowControl w:val="0"/>
        <w:numPr>
          <w:ilvl w:val="0"/>
          <w:numId w:val="88"/>
        </w:numPr>
        <w:suppressAutoHyphens w:val="0"/>
        <w:autoSpaceDE w:val="0"/>
        <w:autoSpaceDN w:val="0"/>
        <w:spacing w:line="360" w:lineRule="auto"/>
      </w:pPr>
      <w:r>
        <w:lastRenderedPageBreak/>
        <w:t>NIST SP 800-30, NIST SP 800-53</w:t>
      </w:r>
    </w:p>
    <w:p w14:paraId="1485D657" w14:textId="77777777" w:rsidR="00346666" w:rsidRDefault="00346666" w:rsidP="005F687C">
      <w:pPr>
        <w:pStyle w:val="aff"/>
        <w:widowControl w:val="0"/>
        <w:numPr>
          <w:ilvl w:val="0"/>
          <w:numId w:val="88"/>
        </w:numPr>
        <w:suppressAutoHyphens w:val="0"/>
        <w:autoSpaceDE w:val="0"/>
        <w:autoSpaceDN w:val="0"/>
        <w:spacing w:line="360" w:lineRule="auto"/>
      </w:pPr>
      <w:r>
        <w:t>ISO 27701, BS 10012</w:t>
      </w:r>
    </w:p>
    <w:p w14:paraId="6D7C91EF" w14:textId="77777777" w:rsidR="00346666" w:rsidRDefault="00346666" w:rsidP="005F687C">
      <w:pPr>
        <w:pStyle w:val="aff"/>
        <w:widowControl w:val="0"/>
        <w:numPr>
          <w:ilvl w:val="0"/>
          <w:numId w:val="88"/>
        </w:numPr>
        <w:suppressAutoHyphens w:val="0"/>
        <w:autoSpaceDE w:val="0"/>
        <w:autoSpaceDN w:val="0"/>
        <w:spacing w:line="360" w:lineRule="auto"/>
      </w:pPr>
      <w:r>
        <w:t>ISO 22301</w:t>
      </w:r>
    </w:p>
    <w:p w14:paraId="5EF75EDB" w14:textId="77777777" w:rsidR="00346666" w:rsidRDefault="00346666" w:rsidP="005F687C">
      <w:pPr>
        <w:spacing w:line="360" w:lineRule="auto"/>
        <w:rPr>
          <w:lang w:val="el-GR"/>
        </w:rPr>
      </w:pPr>
      <w:r>
        <w:rPr>
          <w:lang w:val="el-GR"/>
        </w:rPr>
        <w:t>Στόχος της Μελέτης αποτελεί η εκτίμηση, βάσει διεθνώς αναγνωρισμένης μεθοδολογίας, των κινδύνων που απειλούν τη λειτουργία του εξοπλισμού και των εφαρμογών. Το αποτέλεσμα της εκτίμησης των κινδύνων (</w:t>
      </w:r>
      <w:r>
        <w:t>risk</w:t>
      </w:r>
      <w:r>
        <w:rPr>
          <w:lang w:val="el-GR"/>
        </w:rPr>
        <w:t xml:space="preserve"> </w:t>
      </w:r>
      <w:r>
        <w:t>assessment</w:t>
      </w:r>
      <w:r>
        <w:rPr>
          <w:lang w:val="el-GR"/>
        </w:rPr>
        <w:t>) θα αξιοποιηθεί από τον Ανάδοχο, ώστε να σχεδιαστούν και να υλοποιηθούν όλα τα απαραίτητα τεχνικά και οργανωτικά αντίμετρα για τη συνεχή διαχείριση της επικινδυνότητας και τη μείωση του επιπέδου των κινδύνων σε αποδεκτό επίπεδο. Τα τεχνικά μέτρα ασφάλειας θα υλοποιούνται από τον Ανάδοχο στο πλαίσιο των προϊόντων και υπηρεσιών που προσφέρει.</w:t>
      </w:r>
    </w:p>
    <w:p w14:paraId="160178BA" w14:textId="77777777" w:rsidR="00346666" w:rsidRDefault="00346666" w:rsidP="005F687C">
      <w:pPr>
        <w:spacing w:line="360" w:lineRule="auto"/>
        <w:rPr>
          <w:lang w:val="el-GR"/>
        </w:rPr>
      </w:pPr>
    </w:p>
    <w:p w14:paraId="51813F47" w14:textId="77777777" w:rsidR="00346666" w:rsidRDefault="00346666" w:rsidP="00B275B7">
      <w:pPr>
        <w:pStyle w:val="-4"/>
        <w:numPr>
          <w:ilvl w:val="3"/>
          <w:numId w:val="213"/>
        </w:numPr>
        <w:ind w:left="142" w:hanging="142"/>
      </w:pPr>
      <w:bookmarkStart w:id="660" w:name="_Ref160707725"/>
      <w:bookmarkStart w:id="661" w:name="_Toc160713302"/>
      <w:bookmarkStart w:id="662" w:name="_Toc166570414"/>
      <w:bookmarkStart w:id="663" w:name="_Toc173761458"/>
      <w:bookmarkStart w:id="664" w:name="_Hlk173167091"/>
      <w:r>
        <w:t>Συμμόρφωση με GDPR - Μελέτη Ιδιωτικότητας</w:t>
      </w:r>
      <w:bookmarkStart w:id="665" w:name="_Toc161225698"/>
      <w:bookmarkEnd w:id="660"/>
      <w:bookmarkEnd w:id="661"/>
      <w:bookmarkEnd w:id="662"/>
      <w:bookmarkEnd w:id="663"/>
    </w:p>
    <w:bookmarkEnd w:id="664"/>
    <w:p w14:paraId="66655A1C" w14:textId="77777777" w:rsidR="00346666" w:rsidRDefault="00346666" w:rsidP="005F687C">
      <w:pPr>
        <w:spacing w:line="360" w:lineRule="auto"/>
        <w:rPr>
          <w:lang w:val="el-GR"/>
        </w:rPr>
      </w:pPr>
      <w:r>
        <w:rPr>
          <w:lang w:val="el-GR"/>
        </w:rPr>
        <w:t xml:space="preserve">Η υλοποίηση της Μελέτης </w:t>
      </w:r>
      <w:r>
        <w:t>GDPR</w:t>
      </w:r>
      <w:r>
        <w:rPr>
          <w:lang w:val="el-GR"/>
        </w:rPr>
        <w:t xml:space="preserve"> στοχεύει στην αναγνώριση και ικανοποίηση όλων των απαιτήσεων για την προστασία των φυσικών προσώπων έναντι της επεξεργασίας των δεδομένων προσωπικού χαρακτήρα και ιδιαιτέρως των απαιτήσεων που προκύπτουν από το ισχύον ευρωπαϊκό και εθνικό νομικό πλαίσιο. Απώτερος στόχος είναι η αρχιτεκτονική και οι αρχές σχεδίασης των εφαρμογών και των συστημάτων, καθώς και η λειτουργία των οπτικών αισθητήρων να είναι εγγενώς βασισμένες στην ασφάλεια και την προστασία προσωπικών δεδομένων, ακολουθώντας τις σύγχρονες νόρμες σχεδίασης (</w:t>
      </w:r>
      <w:r>
        <w:t>Security</w:t>
      </w:r>
      <w:r>
        <w:rPr>
          <w:lang w:val="el-GR"/>
        </w:rPr>
        <w:t xml:space="preserve"> </w:t>
      </w:r>
      <w:r>
        <w:t>by</w:t>
      </w:r>
      <w:r>
        <w:rPr>
          <w:lang w:val="el-GR"/>
        </w:rPr>
        <w:t xml:space="preserve"> </w:t>
      </w:r>
      <w:r>
        <w:t>Design</w:t>
      </w:r>
      <w:r>
        <w:rPr>
          <w:lang w:val="el-GR"/>
        </w:rPr>
        <w:t xml:space="preserve">, </w:t>
      </w:r>
      <w:r>
        <w:t>Data</w:t>
      </w:r>
      <w:r>
        <w:rPr>
          <w:lang w:val="el-GR"/>
        </w:rPr>
        <w:t xml:space="preserve"> </w:t>
      </w:r>
      <w:r>
        <w:t>Protection</w:t>
      </w:r>
      <w:r>
        <w:rPr>
          <w:lang w:val="el-GR"/>
        </w:rPr>
        <w:t xml:space="preserve"> </w:t>
      </w:r>
      <w:r>
        <w:t>by</w:t>
      </w:r>
      <w:r>
        <w:rPr>
          <w:lang w:val="el-GR"/>
        </w:rPr>
        <w:t xml:space="preserve"> </w:t>
      </w:r>
      <w:r>
        <w:t>Design</w:t>
      </w:r>
      <w:r>
        <w:rPr>
          <w:lang w:val="el-GR"/>
        </w:rPr>
        <w:t xml:space="preserve">, </w:t>
      </w:r>
      <w:r>
        <w:t>Data</w:t>
      </w:r>
      <w:r>
        <w:rPr>
          <w:lang w:val="el-GR"/>
        </w:rPr>
        <w:t xml:space="preserve"> </w:t>
      </w:r>
      <w:r>
        <w:t>Protection</w:t>
      </w:r>
      <w:r>
        <w:rPr>
          <w:lang w:val="el-GR"/>
        </w:rPr>
        <w:t xml:space="preserve"> </w:t>
      </w:r>
      <w:r>
        <w:t>by</w:t>
      </w:r>
      <w:r>
        <w:rPr>
          <w:lang w:val="el-GR"/>
        </w:rPr>
        <w:t xml:space="preserve"> </w:t>
      </w:r>
      <w:r>
        <w:t>Default</w:t>
      </w:r>
      <w:r>
        <w:rPr>
          <w:lang w:val="el-GR"/>
        </w:rPr>
        <w:t>) οι οποίες θα καθοριστούν στη μελέτη απαιτήσεων προστασίας προσωπικών δεδομένων.</w:t>
      </w:r>
    </w:p>
    <w:p w14:paraId="593EE3C6" w14:textId="77777777" w:rsidR="00346666" w:rsidRDefault="00346666" w:rsidP="005F687C">
      <w:pPr>
        <w:spacing w:line="360" w:lineRule="auto"/>
      </w:pPr>
      <w:r>
        <w:t>Οι δράσεις περιλαμβάνουν:</w:t>
      </w:r>
    </w:p>
    <w:p w14:paraId="5CB50994"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Πληροφόρηση προς την Αναθέτουσα Αρχή όσον αφορά τις υποχρεώσεις που απορρέουν από την κείμενη νομοθεσία και τον Κανονισμό </w:t>
      </w:r>
      <w:r>
        <w:t>GDPR</w:t>
      </w:r>
      <w:r>
        <w:rPr>
          <w:lang w:val="el-GR"/>
        </w:rPr>
        <w:t xml:space="preserve"> και σε ό,τι αφορά σε θέματα ή/και ανησυχίες που εγείρονται κατά την υλοποίηση και εφαρμογή του Έργου, σχετιζόμενα με τη διαχείριση προσωπικών δεδομένων. </w:t>
      </w:r>
    </w:p>
    <w:p w14:paraId="283D6D20"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Τήρηση ολοκληρωμένων καταγραφών των δραστηριοτήτων επεξεργασίας δεδομένων προσωπικού χαρακτήρα, που λαμβάνουν χώρα κατά την ανάπτυξη/ υλοποίηση της Πλατφόρμας σε Αρχείο Δραστηριοτήτων Επεξεργασίας, όπως προνοείται στο άρθρο 30 του </w:t>
      </w:r>
      <w:r>
        <w:t>GDPR</w:t>
      </w:r>
      <w:r>
        <w:rPr>
          <w:lang w:val="el-GR"/>
        </w:rPr>
        <w:t xml:space="preserve">. </w:t>
      </w:r>
    </w:p>
    <w:p w14:paraId="57902FDA"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Αξιολόγηση και υποβολή προτάσεων που θα στοχεύουν στη βελτίωση των τεχνικών και </w:t>
      </w:r>
      <w:r>
        <w:rPr>
          <w:lang w:val="el-GR"/>
        </w:rPr>
        <w:lastRenderedPageBreak/>
        <w:t xml:space="preserve">οργανωτικών μέτρων των εφαρμογών και των συστημάτων και στη συμμόρφωση αυτής με τον Κανονισμό </w:t>
      </w:r>
      <w:r>
        <w:t>GDPR</w:t>
      </w:r>
      <w:r>
        <w:rPr>
          <w:lang w:val="el-GR"/>
        </w:rPr>
        <w:t xml:space="preserve"> και την κείμενη νομοθεσία περί προσωπικών δεδομένων.</w:t>
      </w:r>
    </w:p>
    <w:p w14:paraId="5188A61F"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Αξιολόγηση των μηχανισμών πρόσβασης στις εφαρμογές και τα συστήματα και παροχή σύγχρονων και ασφαλών πρακτικών στην ομάδα υλοποίησης των εφαρμογών και των συστημάτων.</w:t>
      </w:r>
    </w:p>
    <w:p w14:paraId="0259CAA2"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Κάλυψη των απαιτήσεων του άρθρου 35 του </w:t>
      </w:r>
      <w:r>
        <w:t>GDPR</w:t>
      </w:r>
      <w:r>
        <w:rPr>
          <w:lang w:val="el-GR"/>
        </w:rPr>
        <w:t>, όσον αφορά την ανάγκη διενέργειας εκτίμησης αντικτύπου σχετικά με την προστασία των δεδομένων και παρακολούθηση της υλοποίησής της.</w:t>
      </w:r>
    </w:p>
    <w:p w14:paraId="49BF5462"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Κατάρτιση και προτάσεις πολιτικών και διαδικασιών (περιλαμβανομένων κρυπτογράφησης, ψευδωνυμοποίησης/ ανωνυμοποίησης και διαγραφής), ώστε οι νέες εφαρμογές και συστήματα να συμμορφώνονται με την κείμενη Νομοθεσία και τον Κανονισμό </w:t>
      </w:r>
      <w:r>
        <w:t>GDPR</w:t>
      </w:r>
      <w:r>
        <w:rPr>
          <w:lang w:val="el-GR"/>
        </w:rPr>
        <w:t>, συμπεριλαμβανομένων των συμφωνιών επεξεργασίας με άλλες οντότητες.</w:t>
      </w:r>
    </w:p>
    <w:p w14:paraId="4C1521E6"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Θέσπιση διαδικασιών σε θέματα που σχετίζονται με την επεξεργασία των προσωπικών δεδομένων των υποκείμενων προσώπων, την άσκηση των δικαιωμάτων από τα υποκείμενα πρόσωπα, συμπεριλαμβανομένων των αιτήσεων πρόσβασης στα δεδομένα τους εντός εύλογου χρόνου, έτσι ώστε οι εμπλεκόμενοι φορείς να είναι σε θέση να εκπληρώσουν τον ρόλο τους ως Υπεύθυνοι της Επεξεργασίας.</w:t>
      </w:r>
    </w:p>
    <w:p w14:paraId="61C24D6B"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Προετοιμασία διαδικασιών για την έκδοση κοινοποιήσεων παραβίασης δεδομένων, εντός των καθορισμένων προθεσμιών, οι οποίες θα λαμβάνουν υπόψη τις απαιτήσεις της κείμενης νομοθεσίας που πρέπει να περιλαμβάνει μία γνωστοποίηση στην εποπτική αρχή.</w:t>
      </w:r>
    </w:p>
    <w:p w14:paraId="7620EC0B" w14:textId="54725F95"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Προσδιορισμό νομικής βάσης επεξεργασίας προσωπικών δεδομένων (συμπεριλαμβανόμενης της συναίνεσης του υποκειμένου) και σύνταξη απαιτούμενων νομικών όρων.</w:t>
      </w:r>
    </w:p>
    <w:p w14:paraId="15B2D4C0" w14:textId="42C9C68C" w:rsidR="00D71FAB" w:rsidRPr="00CD7303" w:rsidRDefault="00D71FAB" w:rsidP="00B275B7">
      <w:pPr>
        <w:pStyle w:val="-4"/>
        <w:numPr>
          <w:ilvl w:val="3"/>
          <w:numId w:val="213"/>
        </w:numPr>
        <w:ind w:left="0" w:firstLine="0"/>
      </w:pPr>
      <w:bookmarkStart w:id="666" w:name="_Ref168036383"/>
      <w:bookmarkStart w:id="667" w:name="_Toc173761459"/>
      <w:bookmarkStart w:id="668" w:name="_Hlk173167105"/>
      <w:r w:rsidRPr="00CD7303">
        <w:t>Με</w:t>
      </w:r>
      <w:r w:rsidRPr="00F128EB">
        <w:t xml:space="preserve">λέτη για την προτεινόμενη οργάνωση και στελέχωση του </w:t>
      </w:r>
      <w:r w:rsidR="007F6F7E" w:rsidRPr="007F6F7E">
        <w:t>Ενιαίου Συντονιστικού Κέντρου Ελέγχου</w:t>
      </w:r>
      <w:bookmarkEnd w:id="666"/>
      <w:bookmarkEnd w:id="667"/>
    </w:p>
    <w:bookmarkEnd w:id="668"/>
    <w:p w14:paraId="0898919C" w14:textId="03A62FA8" w:rsidR="00D71FAB" w:rsidRPr="00FC3E51" w:rsidRDefault="00D71FAB" w:rsidP="00FC3E51">
      <w:pPr>
        <w:spacing w:afterLines="120" w:after="288" w:line="360" w:lineRule="auto"/>
        <w:rPr>
          <w:lang w:val="el-GR"/>
        </w:rPr>
      </w:pPr>
      <w:r w:rsidRPr="00FC3E51">
        <w:rPr>
          <w:lang w:val="el-GR"/>
        </w:rPr>
        <w:t xml:space="preserve">Ο Ανάδοχος θα πρέπει να εκπονήσει μελέτη η οποία θα καλύπτει την οργάνωση και στελέχωση του </w:t>
      </w:r>
      <w:r w:rsidR="007F6F7E" w:rsidRPr="007F6F7E">
        <w:rPr>
          <w:lang w:val="el-GR"/>
        </w:rPr>
        <w:t>Ενιαίου Συντονιστικού Κέντρου Ελέγχου</w:t>
      </w:r>
      <w:r w:rsidR="007F6F7E">
        <w:rPr>
          <w:lang w:val="el-GR"/>
        </w:rPr>
        <w:t xml:space="preserve"> </w:t>
      </w:r>
      <w:r w:rsidRPr="00FC3E51">
        <w:rPr>
          <w:lang w:val="el-GR"/>
        </w:rPr>
        <w:t>κατ’ ελάχιστο αναφορικά με τα εξής ζητήματα:</w:t>
      </w:r>
    </w:p>
    <w:p w14:paraId="6016C890"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Σχεδιασμός / ανασχεδιασμός διαδικασιών λειτουργίας</w:t>
      </w:r>
    </w:p>
    <w:p w14:paraId="651933AC"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Κανόνες χρήσης συστημάτων και υποδομών</w:t>
      </w:r>
    </w:p>
    <w:p w14:paraId="12E034E3"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Ρόλοι στελεχών της ομάδας λειτουργίας του κέντρου</w:t>
      </w:r>
    </w:p>
    <w:p w14:paraId="3E59B56B"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Ελάχιστα προσόντα στελεχών της ομάδας λειτουργίας του κέντρου</w:t>
      </w:r>
    </w:p>
    <w:p w14:paraId="12919241"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Διασφάλιση ποιότητας και κανονιστική συμμόρφωση</w:t>
      </w:r>
    </w:p>
    <w:p w14:paraId="75A48CEB" w14:textId="77777777" w:rsidR="00D71FAB" w:rsidRPr="00FC3E51" w:rsidRDefault="00D71FAB" w:rsidP="005F687C">
      <w:pPr>
        <w:spacing w:line="360" w:lineRule="auto"/>
        <w:rPr>
          <w:lang w:val="el-GR"/>
        </w:rPr>
      </w:pPr>
      <w:r w:rsidRPr="00FC3E51">
        <w:rPr>
          <w:lang w:val="el-GR"/>
        </w:rPr>
        <w:lastRenderedPageBreak/>
        <w:t>Η μελέτη θα πρέπει να επικαιροποιηθεί με το πέρας της πιλοτικής λειτουργίας.</w:t>
      </w:r>
    </w:p>
    <w:p w14:paraId="44BF143F" w14:textId="77777777" w:rsidR="00D71FAB" w:rsidRPr="00CD7303" w:rsidRDefault="00D71FAB" w:rsidP="00B275B7">
      <w:pPr>
        <w:pStyle w:val="-4"/>
        <w:numPr>
          <w:ilvl w:val="3"/>
          <w:numId w:val="213"/>
        </w:numPr>
        <w:ind w:left="142" w:hanging="142"/>
      </w:pPr>
      <w:bookmarkStart w:id="669" w:name="_Ref168037419"/>
      <w:bookmarkStart w:id="670" w:name="_Toc173761460"/>
      <w:bookmarkStart w:id="671" w:name="_Hlk173167113"/>
      <w:r>
        <w:t>Συνεχής παρακολούθηση της λειτουργίας του έργου και εκπόνηση μελετών βέλτιστης αξιοποίησης</w:t>
      </w:r>
      <w:bookmarkEnd w:id="669"/>
      <w:bookmarkEnd w:id="670"/>
    </w:p>
    <w:bookmarkEnd w:id="671"/>
    <w:p w14:paraId="71789EE8" w14:textId="77777777" w:rsidR="00D71FAB" w:rsidRPr="00FC3E51" w:rsidRDefault="00D71FAB" w:rsidP="00FC3E51">
      <w:pPr>
        <w:spacing w:afterLines="120" w:after="288" w:line="360" w:lineRule="auto"/>
        <w:rPr>
          <w:lang w:val="el-GR"/>
        </w:rPr>
      </w:pPr>
      <w:r w:rsidRPr="00FC3E51">
        <w:rPr>
          <w:lang w:val="el-GR"/>
        </w:rPr>
        <w:t>Μέσω της συνεχούς παρακολούθησης της λειτουργίας των υποδομών και των εμπλεκόμενων ομάδων κατά την πιλοτική λειτουργία, ο Ανάδοχος θα εκπονήσει ολοκληρωμένη μελέτη για τη βελτιστοποίηση των διαδικασιών και τον εμπλουτισμό των υποδομών. Πιο συγκεκριμένα, κατά την ολοκλήρωση του έργου πρέπει να υποβληθεί αναφορά με τεκμηρίωση σχετικά με:</w:t>
      </w:r>
    </w:p>
    <w:p w14:paraId="3B752B4F"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Περιστατικά που καταγράφηκαν από τις υποδομές του έργου</w:t>
      </w:r>
    </w:p>
    <w:p w14:paraId="190B4773"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Αντιμετώπιση περιστατικών που καταγράφηκαν από τις υποδομές του έργου</w:t>
      </w:r>
    </w:p>
    <w:p w14:paraId="60C0C0C5"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Ψευδείς συναγερμούς (false alarms) που παρήχθησαν από τις υποδομές του έργου</w:t>
      </w:r>
    </w:p>
    <w:p w14:paraId="5DB03608"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Περιστατικά (στις περιοχές ελέγχου) που δεν καταγράφηκαν από τις υποδομές του έργου</w:t>
      </w:r>
    </w:p>
    <w:p w14:paraId="4C15C365"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Επιλεγμένα περιστατικά σε περιοχές που δεν καλύπτονται από τις περιοχές του έργου και ενδεικτική συνοπτική αρχιτεκτονική υποδομών ανάλογων με αυτές του έργου που θα μπορούσαν να τα είχαν εντοπίσει.</w:t>
      </w:r>
    </w:p>
    <w:p w14:paraId="79F5E882"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Της επέκτασης των υποδομών του έργου</w:t>
      </w:r>
    </w:p>
    <w:p w14:paraId="69E5B5DD"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Της ωρίμανσης και υλοποίησης νέων συμπληρωματικών έργων</w:t>
      </w:r>
    </w:p>
    <w:p w14:paraId="2C7EDC31" w14:textId="77777777" w:rsidR="00D71FAB" w:rsidRPr="00FC3E51" w:rsidRDefault="00D71FAB" w:rsidP="00FC3E51">
      <w:pPr>
        <w:pStyle w:val="aff"/>
        <w:widowControl w:val="0"/>
        <w:numPr>
          <w:ilvl w:val="0"/>
          <w:numId w:val="88"/>
        </w:numPr>
        <w:suppressAutoHyphens w:val="0"/>
        <w:autoSpaceDE w:val="0"/>
        <w:autoSpaceDN w:val="0"/>
        <w:spacing w:line="360" w:lineRule="auto"/>
        <w:rPr>
          <w:lang w:val="el-GR"/>
        </w:rPr>
      </w:pPr>
      <w:r w:rsidRPr="00FC3E51">
        <w:rPr>
          <w:lang w:val="el-GR"/>
        </w:rPr>
        <w:t>Οποιουδήποτε άλλου πρόσφορου μέσου</w:t>
      </w:r>
    </w:p>
    <w:p w14:paraId="680C4A98" w14:textId="77777777" w:rsidR="00346666" w:rsidRDefault="00346666" w:rsidP="005F687C">
      <w:pPr>
        <w:pStyle w:val="aff"/>
        <w:widowControl w:val="0"/>
        <w:suppressAutoHyphens w:val="0"/>
        <w:autoSpaceDE w:val="0"/>
        <w:autoSpaceDN w:val="0"/>
        <w:spacing w:line="360" w:lineRule="auto"/>
        <w:rPr>
          <w:lang w:val="el-GR"/>
        </w:rPr>
      </w:pPr>
    </w:p>
    <w:p w14:paraId="3A9698F0" w14:textId="77777777" w:rsidR="00346666" w:rsidRDefault="00346666" w:rsidP="00B275B7">
      <w:pPr>
        <w:pStyle w:val="-3"/>
        <w:numPr>
          <w:ilvl w:val="2"/>
          <w:numId w:val="213"/>
        </w:numPr>
        <w:ind w:left="0" w:firstLine="0"/>
      </w:pPr>
      <w:bookmarkStart w:id="672" w:name="_Toc166570415"/>
      <w:bookmarkStart w:id="673" w:name="_Ref168845873"/>
      <w:bookmarkStart w:id="674" w:name="_Toc173761461"/>
      <w:bookmarkStart w:id="675" w:name="_Hlk173167122"/>
      <w:r>
        <w:t>Θεματική Περιοχή 2: Προμήθεια και εγκατάσταση συστημάτων πυρανίχνευσης</w:t>
      </w:r>
      <w:bookmarkEnd w:id="665"/>
      <w:bookmarkEnd w:id="672"/>
      <w:bookmarkEnd w:id="673"/>
      <w:bookmarkEnd w:id="674"/>
    </w:p>
    <w:bookmarkEnd w:id="675"/>
    <w:p w14:paraId="3E76025C" w14:textId="77777777" w:rsidR="00346666" w:rsidRDefault="00346666" w:rsidP="005F687C">
      <w:pPr>
        <w:spacing w:afterLines="120" w:after="288" w:line="360" w:lineRule="auto"/>
        <w:rPr>
          <w:lang w:val="el-GR"/>
        </w:rPr>
      </w:pPr>
      <w:r>
        <w:rPr>
          <w:lang w:val="el-GR"/>
        </w:rPr>
        <w:t>Το παρόν έργο έρχεται να καλύψει τα κενά των υφιστάμενων λύσεων και να συμβάλει αποτελεσματικότερα στην ανίχνευση και αντιμετώπιση των δασικών πυρκαγιών που είναι πιθανόν να εμφανισθούν, διαφυλάττοντας το περιβάλλον αλλά και τις μοναδικές αισθητικές και φυσικές αξίες που φιλοξενεί ένα δάσος.</w:t>
      </w:r>
    </w:p>
    <w:p w14:paraId="50454EB9" w14:textId="77777777" w:rsidR="00346666" w:rsidRDefault="00346666" w:rsidP="005F687C">
      <w:pPr>
        <w:spacing w:afterLines="120" w:after="288" w:line="360" w:lineRule="auto"/>
        <w:rPr>
          <w:lang w:val="el-GR"/>
        </w:rPr>
      </w:pPr>
      <w:r>
        <w:rPr>
          <w:lang w:val="el-GR"/>
        </w:rPr>
        <w:t>Τα περισσότερα συστήματα προσπαθούν να αντικαταστήσουν ή να περιορίσουν την ανθρώπινη συμμετοχή στη διαδικασία ανίχνευσης μιας πυρκαγιάς αλλά αποτυγχάνουν γιατί πάντα υπάρχει ο παράγοντας της αμφιβολίας και του λάθους ως προς την επιτυχή πρόβλεψη για την έναρξη μιας πυρκαγιάς.</w:t>
      </w:r>
    </w:p>
    <w:p w14:paraId="0DE9FE1B" w14:textId="77777777" w:rsidR="00346666" w:rsidRDefault="00346666" w:rsidP="005F687C">
      <w:pPr>
        <w:spacing w:afterLines="120" w:after="288" w:line="360" w:lineRule="auto"/>
        <w:rPr>
          <w:lang w:val="el-GR"/>
        </w:rPr>
      </w:pPr>
      <w:r>
        <w:rPr>
          <w:lang w:val="el-GR"/>
        </w:rPr>
        <w:t xml:space="preserve">Το ζητούμενο σύστημα δεν προσπαθεί να αφαιρέσει από τον άνθρωπο τον ουσιαστικό ρόλο στην προσπάθεια έγκαιρης ανίχνευσης μιας πυρκαγιάς, αλλά έρχεται να λειτουργήσει ως ένα εργαλείο που </w:t>
      </w:r>
      <w:r>
        <w:rPr>
          <w:lang w:val="el-GR"/>
        </w:rPr>
        <w:lastRenderedPageBreak/>
        <w:t>θα βοηθήσει στην αναγνώριση της έναρξης μιας πυρκαγιάς για να βοηθήσει στην έγκαιρη λήψη των απαραίτητων αποφάσεων.</w:t>
      </w:r>
    </w:p>
    <w:p w14:paraId="64C5FEB0" w14:textId="77777777" w:rsidR="00346666" w:rsidRDefault="00346666" w:rsidP="005F687C">
      <w:pPr>
        <w:spacing w:afterLines="120" w:after="288" w:line="360" w:lineRule="auto"/>
        <w:rPr>
          <w:lang w:val="el-GR"/>
        </w:rPr>
      </w:pPr>
      <w:r>
        <w:rPr>
          <w:lang w:val="el-GR"/>
        </w:rPr>
        <w:t>Το ζητούμενο σύστημα συνίσταται από τις εξής λειτουργικές μονάδες:</w:t>
      </w:r>
    </w:p>
    <w:p w14:paraId="1AC89E93" w14:textId="77777777" w:rsidR="00346666" w:rsidRDefault="00346666" w:rsidP="005F687C">
      <w:pPr>
        <w:pStyle w:val="aff"/>
        <w:numPr>
          <w:ilvl w:val="0"/>
          <w:numId w:val="90"/>
        </w:numPr>
        <w:spacing w:afterLines="120" w:after="288" w:line="360" w:lineRule="auto"/>
        <w:rPr>
          <w:lang w:val="el-GR"/>
        </w:rPr>
      </w:pPr>
      <w:r>
        <w:rPr>
          <w:lang w:val="el-GR"/>
        </w:rPr>
        <w:t xml:space="preserve">Σύστημα ανίχνευσης αυξημένης ικανότητας με πολλαπλούς αισθητήρες </w:t>
      </w:r>
    </w:p>
    <w:p w14:paraId="1BE72ACE" w14:textId="2DE574D4" w:rsidR="00D71FAB" w:rsidRPr="00EF5891" w:rsidRDefault="00346666" w:rsidP="005F687C">
      <w:pPr>
        <w:pStyle w:val="aff"/>
        <w:widowControl w:val="0"/>
        <w:numPr>
          <w:ilvl w:val="0"/>
          <w:numId w:val="88"/>
        </w:numPr>
        <w:suppressAutoHyphens w:val="0"/>
        <w:autoSpaceDE w:val="0"/>
        <w:autoSpaceDN w:val="0"/>
        <w:spacing w:line="360" w:lineRule="auto"/>
        <w:contextualSpacing w:val="0"/>
        <w:rPr>
          <w:lang w:val="el-GR"/>
        </w:rPr>
      </w:pPr>
      <w:r>
        <w:rPr>
          <w:lang w:val="el-GR"/>
        </w:rPr>
        <w:t>Σύστημα ανίχνευσης με αισθητήρες ηλεκτροπτικής και θερμικής τεχνολογίας</w:t>
      </w:r>
      <w:r w:rsidR="00D71FAB" w:rsidRPr="00EF5891">
        <w:rPr>
          <w:lang w:val="el-GR"/>
        </w:rPr>
        <w:t xml:space="preserve"> με τις εξής παραλλαγές: </w:t>
      </w:r>
    </w:p>
    <w:p w14:paraId="0E61F1B0" w14:textId="5C9752A2" w:rsidR="00D71FAB" w:rsidRPr="00EF5891" w:rsidRDefault="00D71FAB" w:rsidP="005F687C">
      <w:pPr>
        <w:pStyle w:val="aff"/>
        <w:widowControl w:val="0"/>
        <w:numPr>
          <w:ilvl w:val="1"/>
          <w:numId w:val="88"/>
        </w:numPr>
        <w:suppressAutoHyphens w:val="0"/>
        <w:autoSpaceDE w:val="0"/>
        <w:autoSpaceDN w:val="0"/>
        <w:spacing w:line="360" w:lineRule="auto"/>
        <w:contextualSpacing w:val="0"/>
        <w:rPr>
          <w:lang w:val="el-GR"/>
        </w:rPr>
      </w:pPr>
      <w:r w:rsidRPr="00EF5891">
        <w:rPr>
          <w:lang w:val="el-GR"/>
        </w:rPr>
        <w:t>Συστήματα με τοπική επεξεργασία εικόνας και δυνατότητα ταχείας εγκατάστασης</w:t>
      </w:r>
    </w:p>
    <w:p w14:paraId="1D7831D0" w14:textId="28359135" w:rsidR="00346666" w:rsidRPr="00791597" w:rsidRDefault="00D71FAB" w:rsidP="00FC3E51">
      <w:pPr>
        <w:pStyle w:val="aff"/>
        <w:widowControl w:val="0"/>
        <w:numPr>
          <w:ilvl w:val="1"/>
          <w:numId w:val="88"/>
        </w:numPr>
        <w:suppressAutoHyphens w:val="0"/>
        <w:autoSpaceDE w:val="0"/>
        <w:autoSpaceDN w:val="0"/>
        <w:spacing w:line="360" w:lineRule="auto"/>
        <w:contextualSpacing w:val="0"/>
        <w:rPr>
          <w:lang w:val="el-GR"/>
        </w:rPr>
      </w:pPr>
      <w:r w:rsidRPr="00EF5891">
        <w:rPr>
          <w:lang w:val="el-GR"/>
        </w:rPr>
        <w:t>Συστήματα με μεγάλη εμβέλεια εντοπισμού και δυνατότητα επιτήρησης σε δύσβατα σημεία</w:t>
      </w:r>
    </w:p>
    <w:p w14:paraId="271BCC2F" w14:textId="77777777" w:rsidR="00346666" w:rsidRDefault="00346666" w:rsidP="005F687C">
      <w:pPr>
        <w:pStyle w:val="aff"/>
        <w:numPr>
          <w:ilvl w:val="0"/>
          <w:numId w:val="90"/>
        </w:numPr>
        <w:spacing w:afterLines="120" w:after="288" w:line="360" w:lineRule="auto"/>
        <w:rPr>
          <w:lang w:val="el-GR"/>
        </w:rPr>
      </w:pPr>
      <w:r>
        <w:rPr>
          <w:lang w:val="el-GR"/>
        </w:rPr>
        <w:t>Ενιαίο Συντονιστικό Κέντρο Ελέγχου</w:t>
      </w:r>
    </w:p>
    <w:p w14:paraId="7074F5D2" w14:textId="3C1304DF" w:rsidR="00346666" w:rsidRDefault="00346666" w:rsidP="005F687C">
      <w:pPr>
        <w:spacing w:afterLines="120" w:after="288" w:line="360" w:lineRule="auto"/>
        <w:rPr>
          <w:lang w:val="el-GR"/>
        </w:rPr>
      </w:pPr>
      <w:r>
        <w:rPr>
          <w:noProof/>
        </w:rPr>
        <w:drawing>
          <wp:anchor distT="0" distB="0" distL="114300" distR="114300" simplePos="0" relativeHeight="251658240" behindDoc="0" locked="0" layoutInCell="1" allowOverlap="1" wp14:anchorId="377DD99A" wp14:editId="45BB4356">
            <wp:simplePos x="0" y="0"/>
            <wp:positionH relativeFrom="column">
              <wp:posOffset>16510</wp:posOffset>
            </wp:positionH>
            <wp:positionV relativeFrom="paragraph">
              <wp:posOffset>755650</wp:posOffset>
            </wp:positionV>
            <wp:extent cx="6120130" cy="3367405"/>
            <wp:effectExtent l="0" t="0" r="0" b="4445"/>
            <wp:wrapTopAndBottom/>
            <wp:docPr id="760204821" name="Εικόνα 18" descr="A diagram of a cloud computing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loud computing syste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130" cy="3367405"/>
                    </a:xfrm>
                    <a:prstGeom prst="rect">
                      <a:avLst/>
                    </a:prstGeom>
                    <a:noFill/>
                  </pic:spPr>
                </pic:pic>
              </a:graphicData>
            </a:graphic>
            <wp14:sizeRelH relativeFrom="page">
              <wp14:pctWidth>0</wp14:pctWidth>
            </wp14:sizeRelH>
            <wp14:sizeRelV relativeFrom="page">
              <wp14:pctHeight>0</wp14:pctHeight>
            </wp14:sizeRelV>
          </wp:anchor>
        </w:drawing>
      </w:r>
      <w:r>
        <w:rPr>
          <w:lang w:val="el-GR"/>
        </w:rPr>
        <w:t xml:space="preserve">Στο παρακάτω διάγραμμα φαίνεται ενδεικτικά η διαμόρφωση μιας τυπικής εγκατάστασης λειτουργικών μονάδων: </w:t>
      </w:r>
    </w:p>
    <w:p w14:paraId="520775D2" w14:textId="77777777" w:rsidR="00346666" w:rsidRDefault="00346666" w:rsidP="005F687C">
      <w:pPr>
        <w:spacing w:afterLines="120" w:after="288" w:line="360" w:lineRule="auto"/>
        <w:rPr>
          <w:lang w:val="el-GR"/>
        </w:rPr>
      </w:pPr>
    </w:p>
    <w:p w14:paraId="033FCEF0" w14:textId="77777777" w:rsidR="00346666" w:rsidRDefault="00346666" w:rsidP="005F687C">
      <w:pPr>
        <w:spacing w:afterLines="120" w:after="288" w:line="360" w:lineRule="auto"/>
        <w:rPr>
          <w:lang w:val="el-GR"/>
        </w:rPr>
      </w:pPr>
      <w:r>
        <w:rPr>
          <w:lang w:val="el-GR"/>
        </w:rPr>
        <w:lastRenderedPageBreak/>
        <w:t>Ο τύπος του κατάλληλου συστήματος καθώς και ο αριθμός των απαραίτητων μονάδων προς εγκατάσταση ανά περιοχή παρέμβασης, θα προσδιορισθούν κατά την εκπόνηση της μελέτης προσδιορισμού περιοχών παρέμβασης.</w:t>
      </w:r>
    </w:p>
    <w:p w14:paraId="41F271E7" w14:textId="77777777" w:rsidR="00346666" w:rsidRDefault="00346666" w:rsidP="005F687C">
      <w:pPr>
        <w:spacing w:afterLines="120" w:after="288" w:line="360" w:lineRule="auto"/>
        <w:rPr>
          <w:lang w:val="el-GR"/>
        </w:rPr>
      </w:pPr>
      <w:r>
        <w:rPr>
          <w:lang w:val="el-GR"/>
        </w:rPr>
        <w:t>Στις επόμενες παραγράφους παρουσιάζονται τα ειδικά χαρακτηριστικά κάθε λειτουργικής μονάδας.</w:t>
      </w:r>
    </w:p>
    <w:p w14:paraId="56AA3107" w14:textId="77777777" w:rsidR="001C4DF3" w:rsidRPr="001C4DF3" w:rsidRDefault="001C4DF3" w:rsidP="001C4DF3">
      <w:pPr>
        <w:pStyle w:val="aff"/>
        <w:keepNext/>
        <w:numPr>
          <w:ilvl w:val="2"/>
          <w:numId w:val="25"/>
        </w:numPr>
        <w:suppressAutoHyphens w:val="0"/>
        <w:spacing w:before="240" w:after="60" w:line="288" w:lineRule="auto"/>
        <w:contextualSpacing w:val="0"/>
        <w:jc w:val="left"/>
        <w:outlineLvl w:val="3"/>
        <w:rPr>
          <w:b/>
          <w:bCs/>
          <w:vanish/>
          <w:szCs w:val="28"/>
          <w:lang w:val="el-GR"/>
        </w:rPr>
      </w:pPr>
      <w:bookmarkStart w:id="676" w:name="_Toc171927052"/>
      <w:bookmarkStart w:id="677" w:name="_Toc172031060"/>
      <w:bookmarkStart w:id="678" w:name="_Toc173761462"/>
      <w:bookmarkStart w:id="679" w:name="_Toc166570416"/>
      <w:bookmarkEnd w:id="676"/>
      <w:bookmarkEnd w:id="677"/>
      <w:bookmarkEnd w:id="678"/>
    </w:p>
    <w:p w14:paraId="43F37BEA" w14:textId="77777777" w:rsidR="001C4DF3" w:rsidRPr="001C4DF3" w:rsidRDefault="001C4DF3" w:rsidP="001C4DF3">
      <w:pPr>
        <w:pStyle w:val="aff"/>
        <w:keepNext/>
        <w:numPr>
          <w:ilvl w:val="2"/>
          <w:numId w:val="25"/>
        </w:numPr>
        <w:suppressAutoHyphens w:val="0"/>
        <w:spacing w:before="240" w:after="60" w:line="288" w:lineRule="auto"/>
        <w:contextualSpacing w:val="0"/>
        <w:jc w:val="left"/>
        <w:outlineLvl w:val="3"/>
        <w:rPr>
          <w:b/>
          <w:bCs/>
          <w:vanish/>
          <w:szCs w:val="28"/>
          <w:lang w:val="el-GR"/>
        </w:rPr>
      </w:pPr>
      <w:bookmarkStart w:id="680" w:name="_Toc171927053"/>
      <w:bookmarkStart w:id="681" w:name="_Toc172031061"/>
      <w:bookmarkStart w:id="682" w:name="_Toc173761463"/>
      <w:bookmarkEnd w:id="680"/>
      <w:bookmarkEnd w:id="681"/>
      <w:bookmarkEnd w:id="682"/>
    </w:p>
    <w:p w14:paraId="0D0884EA" w14:textId="5A27CD15" w:rsidR="00346666" w:rsidRDefault="00346666" w:rsidP="00B275B7">
      <w:pPr>
        <w:pStyle w:val="-4"/>
        <w:numPr>
          <w:ilvl w:val="3"/>
          <w:numId w:val="213"/>
        </w:numPr>
        <w:ind w:left="0" w:firstLine="0"/>
      </w:pPr>
      <w:bookmarkStart w:id="683" w:name="_Toc173761464"/>
      <w:bookmarkStart w:id="684" w:name="_Hlk173167140"/>
      <w:r>
        <w:t>Σύστημα ανίχνευσης αυξημένης ικανότητας με πολλαπλούς αισθητήρες</w:t>
      </w:r>
      <w:bookmarkEnd w:id="679"/>
      <w:bookmarkEnd w:id="683"/>
    </w:p>
    <w:bookmarkEnd w:id="684"/>
    <w:p w14:paraId="1ADFAEE5" w14:textId="77777777" w:rsidR="00346666" w:rsidRDefault="00346666" w:rsidP="005F687C">
      <w:pPr>
        <w:spacing w:afterLines="120" w:after="288" w:line="360" w:lineRule="auto"/>
        <w:rPr>
          <w:lang w:val="el-GR"/>
        </w:rPr>
      </w:pPr>
      <w:r>
        <w:rPr>
          <w:lang w:val="el-GR"/>
        </w:rPr>
        <w:t>Το προτεινόμενο ολοκληρωμένο σύστημα επιτήρησης, έγκαιρης προειδοποίησης και μείωσης του κινδύνου από δασικές πυρκαγιές είναι ένα Σύστημα Υποβοήθησης Λήψης Απόφασης για την έγκαιρη Ανίχνευση Πυρκαγιών και θα έχει ως αποτέλεσμα τη δημιουργία σε σχεδόν πραγματικό χρόνο ενός χάρτη πιθανοτήτων του να έχει ξεκινήσει μια πυρκαγιά σε συγκεκριμένο σημείο του δάσους.</w:t>
      </w:r>
    </w:p>
    <w:p w14:paraId="12454F47" w14:textId="77777777" w:rsidR="00346666" w:rsidRDefault="00346666" w:rsidP="005F687C">
      <w:pPr>
        <w:spacing w:line="360" w:lineRule="auto"/>
        <w:rPr>
          <w:lang w:val="el-GR"/>
        </w:rPr>
      </w:pPr>
      <w:r>
        <w:rPr>
          <w:lang w:val="el-GR"/>
        </w:rPr>
        <w:t>Δύο βασικές καινοτομίες που εισάγει το ζητούμενο σύστημα και οι οποίες εξασφαλίζουν σε μεγάλο βαθμό την αποτελεσματικότητα και αποδοτικότητα του σε σχέση με παλιότερα συστήματα είναι :</w:t>
      </w:r>
    </w:p>
    <w:p w14:paraId="07FF003B" w14:textId="77777777" w:rsidR="00346666" w:rsidRDefault="00346666" w:rsidP="005F687C">
      <w:pPr>
        <w:spacing w:line="360" w:lineRule="auto"/>
        <w:rPr>
          <w:lang w:val="el-GR"/>
        </w:rPr>
      </w:pPr>
      <w:r>
        <w:rPr>
          <w:lang w:val="el-GR"/>
        </w:rPr>
        <w:t xml:space="preserve">Α) η χρήση οπτικών αισθητήρων τύπου </w:t>
      </w:r>
      <w:r>
        <w:t>Lidar</w:t>
      </w:r>
      <w:r>
        <w:rPr>
          <w:lang w:val="el-GR"/>
        </w:rPr>
        <w:t xml:space="preserve"> που μπορούν να επιτηρούν, να ανιχνεύσουν και να επιβεβαιώσουν καπνό δασικής πυρκαγιάς σε μια αρκετά μεγάλη έκταση και να απεικονίζουν τα αποτελέσματα με μεγάλη ακρίβεια.</w:t>
      </w:r>
    </w:p>
    <w:p w14:paraId="5CB89C11" w14:textId="77777777" w:rsidR="00346666" w:rsidRDefault="00346666" w:rsidP="005F687C">
      <w:pPr>
        <w:spacing w:line="360" w:lineRule="auto"/>
        <w:rPr>
          <w:lang w:val="el-GR"/>
        </w:rPr>
      </w:pPr>
      <w:r>
        <w:rPr>
          <w:lang w:val="el-GR"/>
        </w:rPr>
        <w:t>Β) η χρήση προηγμένων αλγορίθμων τεχνητής νοημοσύνης στην ανάλυση και επεξεργασία εικόνας από θερμικές και οπτικές κάμερες, οι οποίοι πλέον λόγω της ραγδαίας ανάπτυξής τους τα τελευταία χρόνια, είναι σε θέση να εντοπίζουν και να κατηγοριοποιούν συμβάντα στο οπτικό και θερμικό πεδίο και να τα χαρακτηρίζουν ως πιθανά πυρικά συμβάντα με πολύ μεγάλη ακρίβεια.</w:t>
      </w:r>
    </w:p>
    <w:p w14:paraId="314820B4" w14:textId="77777777" w:rsidR="00346666" w:rsidRDefault="00346666" w:rsidP="005F687C">
      <w:pPr>
        <w:spacing w:line="360" w:lineRule="auto"/>
        <w:rPr>
          <w:lang w:val="el-GR"/>
        </w:rPr>
      </w:pPr>
      <w:r>
        <w:rPr>
          <w:lang w:val="el-GR"/>
        </w:rPr>
        <w:t>Και οι δύο παραπάνω τεχνολογικές καινοτομίες πέραν των βασικών πλεονεκτημάτων που προσδίδουν, στην ακρίβεια εντοπισμού της θέσης της πυρκαγιάς και της έγκαιρης ενημέρωσης,  έχουν συνδυαστικά ένα ακόμα πλεονέκτημα, αυτό της μη εξάρτησης από τις συνθήκες φωτός και καιρικών φαινομένων.</w:t>
      </w:r>
    </w:p>
    <w:p w14:paraId="371B5BC7" w14:textId="3449FF5F" w:rsidR="00346666" w:rsidRDefault="00346666" w:rsidP="005F687C">
      <w:pPr>
        <w:spacing w:line="360" w:lineRule="auto"/>
        <w:rPr>
          <w:lang w:val="el-GR"/>
        </w:rPr>
      </w:pPr>
      <w:r>
        <w:rPr>
          <w:lang w:val="el-GR"/>
        </w:rPr>
        <w:t xml:space="preserve">Με την υλοποίηση του προτεινόμενου έργου θα δημιουργηθεί ένα καινοτόμο σύστημα το οποίο εκτός της έγκαιρης ειδοποίησης και του εντοπισμού ενός πυρικού φαινομένου, θα πρέπει να έχει τη δυνατότητα να δώσει στην Πολιτική Προστασία, στις πυροσβεστικές δυνάμεις και σε όλους τους εμπλεκόμενους φορείς, το ακριβές στίγμα της εστίας, την πιθανή κατεύθυνση της πυρκαγιάς καθώς και εικόνα σε πραγματικό χρόνο του συμβάντος από μέσα παρατήρησης. Ένα σύστημα το οποίο θα πρέπει να εποπτεύει επί 24ώρου βάσεως μία έκταση αρκετών εκατοντάδων τετραγωνικών </w:t>
      </w:r>
      <w:r>
        <w:rPr>
          <w:lang w:val="el-GR"/>
        </w:rPr>
        <w:lastRenderedPageBreak/>
        <w:t xml:space="preserve">χιλιομέτρων και να ενημερώνει αυτόματα τους αρμόδιους φορείς σε περιπτώσεις αναγνώρισης συμβάντος πυρκαγιάς.  </w:t>
      </w:r>
    </w:p>
    <w:p w14:paraId="2F9CB896" w14:textId="77777777" w:rsidR="00346666" w:rsidRDefault="00346666" w:rsidP="005F687C">
      <w:pPr>
        <w:spacing w:line="360" w:lineRule="auto"/>
        <w:rPr>
          <w:lang w:val="el-GR"/>
        </w:rPr>
      </w:pPr>
      <w:r>
        <w:rPr>
          <w:lang w:val="el-GR"/>
        </w:rPr>
        <w:t>Το σύστημα θα πρέπει να αποτελείται από τα εξής:</w:t>
      </w:r>
    </w:p>
    <w:p w14:paraId="2A621D6C" w14:textId="77777777" w:rsidR="00346666" w:rsidRDefault="00346666" w:rsidP="005F687C">
      <w:pPr>
        <w:pStyle w:val="aff"/>
        <w:numPr>
          <w:ilvl w:val="0"/>
          <w:numId w:val="91"/>
        </w:numPr>
        <w:suppressAutoHyphens w:val="0"/>
        <w:spacing w:line="360" w:lineRule="auto"/>
      </w:pPr>
      <w:r>
        <w:t xml:space="preserve">αισθητήρες οπτικής τεχνολογίας lidar, </w:t>
      </w:r>
    </w:p>
    <w:p w14:paraId="110F844A" w14:textId="77777777" w:rsidR="00346666" w:rsidRDefault="00346666" w:rsidP="005F687C">
      <w:pPr>
        <w:pStyle w:val="aff"/>
        <w:numPr>
          <w:ilvl w:val="0"/>
          <w:numId w:val="91"/>
        </w:numPr>
        <w:suppressAutoHyphens w:val="0"/>
        <w:spacing w:line="360" w:lineRule="auto"/>
        <w:rPr>
          <w:lang w:val="el-GR"/>
        </w:rPr>
      </w:pPr>
      <w:r>
        <w:rPr>
          <w:lang w:val="el-GR"/>
        </w:rPr>
        <w:t>θερμικές και οπτικές κάμερες ανίχνευσης με αλγόριθμους ανίχνευσης πυρικών φαινομένων βασισμένους σε τεχνολογίες τεχνητής νοημοσύνης (ΑΙ),</w:t>
      </w:r>
    </w:p>
    <w:p w14:paraId="1B52CC5F" w14:textId="77777777" w:rsidR="00346666" w:rsidRDefault="00346666" w:rsidP="005F687C">
      <w:pPr>
        <w:pStyle w:val="aff"/>
        <w:numPr>
          <w:ilvl w:val="0"/>
          <w:numId w:val="91"/>
        </w:numPr>
        <w:suppressAutoHyphens w:val="0"/>
        <w:spacing w:line="360" w:lineRule="auto"/>
      </w:pPr>
      <w:r>
        <w:t>Οπτικές κάμερες PTZ παρακολουθησης</w:t>
      </w:r>
    </w:p>
    <w:p w14:paraId="527728E9" w14:textId="77777777" w:rsidR="00346666" w:rsidRDefault="00346666" w:rsidP="005F687C">
      <w:pPr>
        <w:pStyle w:val="aff"/>
        <w:numPr>
          <w:ilvl w:val="0"/>
          <w:numId w:val="91"/>
        </w:numPr>
        <w:suppressAutoHyphens w:val="0"/>
        <w:spacing w:line="360" w:lineRule="auto"/>
      </w:pPr>
      <w:r>
        <w:t>περιβαλλοντικούς αισθητήρες</w:t>
      </w:r>
    </w:p>
    <w:p w14:paraId="406948AA" w14:textId="77777777" w:rsidR="00346666" w:rsidRDefault="00346666" w:rsidP="005F687C">
      <w:pPr>
        <w:pStyle w:val="aff"/>
        <w:numPr>
          <w:ilvl w:val="0"/>
          <w:numId w:val="91"/>
        </w:numPr>
        <w:suppressAutoHyphens w:val="0"/>
        <w:spacing w:line="360" w:lineRule="auto"/>
      </w:pPr>
      <w:r>
        <w:t>μετεωρολογικούς σταθμούς</w:t>
      </w:r>
    </w:p>
    <w:p w14:paraId="22156951" w14:textId="77777777" w:rsidR="00346666" w:rsidRDefault="00346666" w:rsidP="005F687C">
      <w:pPr>
        <w:spacing w:line="360" w:lineRule="auto"/>
        <w:rPr>
          <w:lang w:val="el-GR"/>
        </w:rPr>
      </w:pPr>
      <w:r>
        <w:rPr>
          <w:lang w:val="el-GR"/>
        </w:rPr>
        <w:t xml:space="preserve">Το σύστημα θα πρέπει να λειτουργεί 24/7 καθ’ όλη την αντιπυρική περίοδο αλλά και καθ’ όλη τη διάρκεια του έτους σύμφωνα με τις ανάγκες της υπηρεσίας. </w:t>
      </w:r>
    </w:p>
    <w:p w14:paraId="2A760DD0" w14:textId="77777777" w:rsidR="00346666" w:rsidRDefault="00346666" w:rsidP="005F687C">
      <w:pPr>
        <w:spacing w:line="360" w:lineRule="auto"/>
        <w:rPr>
          <w:lang w:val="el-GR"/>
        </w:rPr>
      </w:pPr>
      <w:r>
        <w:rPr>
          <w:lang w:val="el-GR"/>
        </w:rPr>
        <w:t xml:space="preserve">Κάθε σταθμός ανίχνευσης και επιβεβαίωσης θα πρέπει να πραγματοποιεί αυτοματοποιημένα 24/7 σάρωση της περιοχής ευθύνης παρέχοντας δεδομένα ανίχνευσης μέσω των οπτικών αισθητήρων </w:t>
      </w:r>
      <w:r>
        <w:t>lidar</w:t>
      </w:r>
      <w:r>
        <w:rPr>
          <w:lang w:val="el-GR"/>
        </w:rPr>
        <w:t>, των οπτικών και θερμικών καμερών, των περιβαλλοντικών αισθητήρων και των μετεωρολογικών σταθμών.</w:t>
      </w:r>
    </w:p>
    <w:p w14:paraId="0DFC9FAF" w14:textId="34CE87E3" w:rsidR="00346666" w:rsidRDefault="00346666" w:rsidP="005F687C">
      <w:pPr>
        <w:spacing w:line="360" w:lineRule="auto"/>
        <w:rPr>
          <w:lang w:val="el-GR"/>
        </w:rPr>
      </w:pPr>
      <w:r>
        <w:rPr>
          <w:lang w:val="el-GR"/>
        </w:rPr>
        <w:t xml:space="preserve">Ο εξοπλισμός των σταθμών ανίχνευσης θα πρέπει να διαθέτει ενσωματωμένο λογισμικό με προηγμένους αλγορίθμους τεχνητής νοημοσύνης και η ανίχνευση και η κατηγοριοποίηση των πυρικών συμβάντων, που θα καταγράφουν οι οπτικές και θερμικές κάμερες, να γίνεται αυτοματοποιημένα από το σύστημα και η αντίστοιχη πληροφορία (πιθανό </w:t>
      </w:r>
      <w:r>
        <w:rPr>
          <w:lang w:val="en-US"/>
        </w:rPr>
        <w:t>hotspot</w:t>
      </w:r>
      <w:r>
        <w:rPr>
          <w:lang w:val="el-GR"/>
        </w:rPr>
        <w:t>) να μεταφέρεται στο επιλεγμένο περιβάλλον φιλοξενίας (</w:t>
      </w:r>
      <w:r>
        <w:rPr>
          <w:lang w:val="en-US"/>
        </w:rPr>
        <w:t>G</w:t>
      </w:r>
      <w:r>
        <w:rPr>
          <w:lang w:val="el-GR"/>
        </w:rPr>
        <w:t>-</w:t>
      </w:r>
      <w:r>
        <w:rPr>
          <w:lang w:val="en-US"/>
        </w:rPr>
        <w:t>Cloud</w:t>
      </w:r>
      <w:r>
        <w:rPr>
          <w:lang w:val="el-GR"/>
        </w:rPr>
        <w:t>)</w:t>
      </w:r>
      <w:r w:rsidR="00D71FAB">
        <w:rPr>
          <w:lang w:val="el-GR"/>
        </w:rPr>
        <w:t xml:space="preserve"> ή σε τοπική υποδομή εφόσον απαιτείται και προσφερθεί από τον Ανάδοχο</w:t>
      </w:r>
      <w:r>
        <w:rPr>
          <w:lang w:val="el-GR"/>
        </w:rPr>
        <w:t xml:space="preserve">, από όπου τελικά θα οδηγείται στο Ενιαίο Συντονιστικό Κέντρο Ελέγχου προκειμένου ο χειριστής να αξιολογήσει περαιτέρω το συμβάν. </w:t>
      </w:r>
    </w:p>
    <w:p w14:paraId="2F86BC1D" w14:textId="691BA8AB" w:rsidR="00346666" w:rsidRDefault="00346666" w:rsidP="005F687C">
      <w:pPr>
        <w:spacing w:line="360" w:lineRule="auto"/>
        <w:rPr>
          <w:lang w:val="el-GR"/>
        </w:rPr>
      </w:pPr>
      <w:r>
        <w:rPr>
          <w:lang w:val="el-GR"/>
        </w:rPr>
        <w:t xml:space="preserve">Οι σταθμοί ανίχνευσης με τη χρήση του οπτικού αισθητήρα </w:t>
      </w:r>
      <w:r>
        <w:rPr>
          <w:lang w:val="en-US"/>
        </w:rPr>
        <w:t>lidar</w:t>
      </w:r>
      <w:r>
        <w:rPr>
          <w:lang w:val="el-GR"/>
        </w:rPr>
        <w:t xml:space="preserve">, εκτός από την αυτόνομη λειτουργία ανίχνευσης, </w:t>
      </w:r>
      <w:r w:rsidR="00D71FAB">
        <w:rPr>
          <w:lang w:val="el-GR"/>
        </w:rPr>
        <w:t xml:space="preserve">θα </w:t>
      </w:r>
      <w:r>
        <w:rPr>
          <w:lang w:val="el-GR"/>
        </w:rPr>
        <w:t xml:space="preserve">έχουν και αυτόματη λειτουργία επιβεβαίωσης με την οποία </w:t>
      </w:r>
      <w:r w:rsidR="00D71FAB">
        <w:rPr>
          <w:lang w:val="el-GR"/>
        </w:rPr>
        <w:t xml:space="preserve">θα </w:t>
      </w:r>
      <w:r>
        <w:rPr>
          <w:lang w:val="el-GR"/>
        </w:rPr>
        <w:t xml:space="preserve">στοχεύουν στην περιοχή ενδιαφέροντος (πιθανό </w:t>
      </w:r>
      <w:r>
        <w:rPr>
          <w:lang w:val="en-US"/>
        </w:rPr>
        <w:t>hotspot</w:t>
      </w:r>
      <w:r>
        <w:rPr>
          <w:lang w:val="el-GR"/>
        </w:rPr>
        <w:t xml:space="preserve">), που έχει αναγνωρισθεί από τις κάμερες, και επιβεβαιώνουν την ύπαρξη ή όχι σωματιδίων καπνού δασικής πυρκαγιάς, που ανέρχονται προς τα πάνω κατά την έναρξη μιας πυρκαγιάς, (ακόμη και όταν δεν είναι ορατά με το ανθρώπινο μάτι). Οι μετρήσεις του οπτικού ανιχνευτή τεχνολογίας </w:t>
      </w:r>
      <w:r>
        <w:rPr>
          <w:lang w:val="en-US"/>
        </w:rPr>
        <w:t>lidar</w:t>
      </w:r>
      <w:r>
        <w:rPr>
          <w:lang w:val="el-GR"/>
        </w:rPr>
        <w:t xml:space="preserve"> θα πρέπει να μεταφέρονται σε σχετικό χάρτη </w:t>
      </w:r>
      <w:r>
        <w:rPr>
          <w:lang w:val="en-US"/>
        </w:rPr>
        <w:t>gis</w:t>
      </w:r>
      <w:r>
        <w:rPr>
          <w:lang w:val="el-GR"/>
        </w:rPr>
        <w:t>, με ειδικούς χρωματισμούς, για την διευκόλυνση του χρήστη.</w:t>
      </w:r>
    </w:p>
    <w:p w14:paraId="5EEB7F92" w14:textId="77777777" w:rsidR="00346666" w:rsidRDefault="00346666" w:rsidP="005F687C">
      <w:pPr>
        <w:spacing w:line="360" w:lineRule="auto"/>
        <w:rPr>
          <w:lang w:val="el-GR"/>
        </w:rPr>
      </w:pPr>
      <w:r>
        <w:rPr>
          <w:lang w:val="el-GR"/>
        </w:rPr>
        <w:lastRenderedPageBreak/>
        <w:t xml:space="preserve">Με την ανίχνευση σχετικού συμβάντος, δηλαδή πιθανότητα έναρξης πυρκαγιάς σε συγκεκριμένο σημείο μεγαλύτερη από προκαθορισμένη τιμή (πιθανό </w:t>
      </w:r>
      <w:r>
        <w:rPr>
          <w:lang w:val="en-US"/>
        </w:rPr>
        <w:t>hotspot</w:t>
      </w:r>
      <w:r>
        <w:rPr>
          <w:lang w:val="el-GR"/>
        </w:rPr>
        <w:t xml:space="preserve">), το σύστημα θα πρέπει να προβλέπει να ειδοποιείται ο χειριστής και/ή ο εξουσιοδοτημένος διαχειριστής του συστήματος. Εάν ο χειριστής διαπιστώσει με τις διαδικασίες της υπηρεσίας για την επιβεβαίωση πυρκαγιών και με την βοήθεια της κάμερας παρακολούθησης ότι δεν πρόκειται για πυρκαγιά, θα πρέπει να μπορεί να ακυρώσει τον συναγερμό και να επιστρέψει στην κανονική λειτουργία σάρωσης/ανίχνευσης. </w:t>
      </w:r>
    </w:p>
    <w:p w14:paraId="0B89F87B" w14:textId="77777777" w:rsidR="00346666" w:rsidRDefault="00346666" w:rsidP="005F687C">
      <w:pPr>
        <w:spacing w:line="360" w:lineRule="auto"/>
        <w:rPr>
          <w:lang w:val="el-GR"/>
        </w:rPr>
      </w:pPr>
      <w:r>
        <w:rPr>
          <w:lang w:val="el-GR"/>
        </w:rPr>
        <w:t>Οι οπτικοί και θερμικοί αισθητήρες/κάμερες θα πρέπει να είναι ενσωματωμένοι στο ολοκληρωμένο σύστημα ανίχνευσης με τέτοιο τρόπο ώστε κατά την αυτόματη λειτουργία να περιστρέφονται μαζί με τον ανιχνευτή οπτικού  και να "κοιτάζουν" προς την ίδια κατεύθυνση. Ο χειριστής θα πρέπει να μπορεί οποιαδήποτε στιγμή να κινήσει το σύστημα σάρωσης χειροκίνητα εφόσον απαιτηθεί. Το ίδιο το σύστημα, εάν δεν λάβει κάποια άλλη εντολή, μετά από συγκεκριμένο προγραμματισμένο χρόνο θα πρέπει να επιστρέφει αυτόματα σε κανονική λειτουργία σάρωσης για την επιτήρηση της υπόλοιπης δασικής έκτασης (είναι γνωστό ότι εάν υπάρχει μια πυρκαγιά είναι πολύ πιθανό να υπάρχει και άλλη στην ευρύτερη περιοχή).</w:t>
      </w:r>
    </w:p>
    <w:p w14:paraId="470E4480" w14:textId="77777777" w:rsidR="00346666" w:rsidRDefault="00346666" w:rsidP="005F687C">
      <w:pPr>
        <w:spacing w:line="360" w:lineRule="auto"/>
        <w:rPr>
          <w:lang w:val="el-GR"/>
        </w:rPr>
      </w:pPr>
      <w:r>
        <w:rPr>
          <w:lang w:val="el-GR"/>
        </w:rPr>
        <w:t xml:space="preserve">Το σύστημα ανίχνευσης με αισθητήρα οπτικής τεχνολογίας </w:t>
      </w:r>
      <w:r>
        <w:rPr>
          <w:lang w:val="en-US"/>
        </w:rPr>
        <w:t>lidar</w:t>
      </w:r>
      <w:r>
        <w:rPr>
          <w:lang w:val="el-GR"/>
        </w:rPr>
        <w:t xml:space="preserve"> θα πρέπει να έχει ενσωματωμένο και έναν μετεωρολογικό σταθμό γιατί σε περίπτωση πυρκαγιάς είναι σημαντικό να είναι γνωστές οι επικρατούσες τοπικά μετεωρολογικές συνθήκες όπως ατμοσφαιρική πίεση, θερμοκρασία και υγρασία, ένταση και κατεύθυνση ανέμου κλπ.</w:t>
      </w:r>
    </w:p>
    <w:p w14:paraId="0966B6B9" w14:textId="77777777" w:rsidR="00346666" w:rsidRDefault="00346666" w:rsidP="005F687C">
      <w:pPr>
        <w:spacing w:line="360" w:lineRule="auto"/>
        <w:rPr>
          <w:lang w:val="el-GR"/>
        </w:rPr>
      </w:pPr>
      <w:r>
        <w:rPr>
          <w:lang w:val="el-GR"/>
        </w:rPr>
        <w:t>Γενικότερα η διαπίστωση αυξημένης πιθανότητας πυρκαγιάς σε κάποιο σημείο θα πρέπει να δίδεται στον χειριστή με συντεταγμένες της πιθανής εστίας, χρονική στιγμή ανίχνευσης και επικρατούσες μετεωρολογικές συνθήκες.</w:t>
      </w:r>
    </w:p>
    <w:p w14:paraId="447C90FA" w14:textId="77777777" w:rsidR="00346666" w:rsidRDefault="00346666" w:rsidP="005F687C">
      <w:pPr>
        <w:spacing w:line="360" w:lineRule="auto"/>
        <w:rPr>
          <w:lang w:val="el-GR"/>
        </w:rPr>
      </w:pPr>
      <w:r>
        <w:rPr>
          <w:lang w:val="el-GR"/>
        </w:rPr>
        <w:t>Κάθε σταθμός ανίχνευσης, πριν την αποστολή των δεδομένων στο Ενιαίο Συντονιστικό Κέντρο Ελέγχου, θα πρέπει να συγκεντρώνει, επεξεργάζεται και αναλύει τα δεδομένα που συγκεντρώνει τοπικά. Με αυτόν τον τρόπο η οποιαδήποτε δυσλειτουργία στην επικοινωνία μεταξύ των σταθμών και του Ενιαίου Συντονιστικού Κέντρου Ελέγχου δε θα επηρεάζει την διαδικασία ανίχνευσης, η οποία θα πρέπει να διεξάγεται κανονικά. Ο σταθμός θα πρέπει να μπορεί να στείλει σήμα συναγερμού μέσω επικοινωνιακής σύνδεσης ασφαλείας χαμηλής ταχύτητας/όγκου σε περιπτώσεις ανάγκης.</w:t>
      </w:r>
    </w:p>
    <w:p w14:paraId="79D2A261" w14:textId="77777777" w:rsidR="00346666" w:rsidRDefault="00346666" w:rsidP="005F687C">
      <w:pPr>
        <w:spacing w:line="360" w:lineRule="auto"/>
        <w:rPr>
          <w:lang w:val="el-GR"/>
        </w:rPr>
      </w:pPr>
      <w:r>
        <w:rPr>
          <w:lang w:val="el-GR"/>
        </w:rPr>
        <w:t xml:space="preserve">Η παρακολούθηση του συνόλου των προϊόντων του συστήματος (ειδοποιήσεις, προϊόντα ανίχνευσης, οπτική κάλυψη, κτλ) θα πρέπει να πραγματοποιείται από το Ενιαίο Συντονιστικό Κέντρο Ελέγχου συγκέντρωσης δεδομένων και παρακολούθησης, το οποίο θα εγκατασταθεί σε χώρο που θα υποδείξει </w:t>
      </w:r>
      <w:r>
        <w:rPr>
          <w:lang w:val="el-GR"/>
        </w:rPr>
        <w:lastRenderedPageBreak/>
        <w:t>ο φορέας λειτουργίας. Η μεταφορά από και προς τους σταθμούς ανίχνευσης και το Ενιαίο Συντονιστικό Κέντρο Ελέγχου θα πρέπει να γίνεται μέσω ευρυζωνικής σύνδεσης (δορυφορική, κινητή τηλεφωνία, καλωδιακή ή άλλη τεχνολογία).</w:t>
      </w:r>
    </w:p>
    <w:p w14:paraId="20AC6218" w14:textId="77777777" w:rsidR="00346666" w:rsidRDefault="00346666" w:rsidP="005F687C">
      <w:pPr>
        <w:spacing w:line="360" w:lineRule="auto"/>
        <w:rPr>
          <w:lang w:val="el-GR"/>
        </w:rPr>
      </w:pPr>
      <w:r>
        <w:rPr>
          <w:lang w:val="el-GR"/>
        </w:rPr>
        <w:t>Όλα τα δεδομένα που συγκεντρώνονται από το κέντρο ελέγχου θα πρέπει να είναι ανοικτά και να μπορούν να χρησιμοποιηθούν και από άλλες αρμόδιες υπηρεσίες για τον άρτιο συντονισμό και επιχειρησιακό σχεδιασμό. Επιπλέον, θα πρέπει να υπάρχει και η δυνατότητα διαβαθμισμένης πρόσβασης στα δεδομένα από επιμέρους αποκεντρωμένα κέντρα ελέγχου τα οποία δύναται να υποδείξει ο φορέας λειτουργίας.</w:t>
      </w:r>
    </w:p>
    <w:p w14:paraId="103BFA21" w14:textId="77777777" w:rsidR="00346666" w:rsidRDefault="00346666" w:rsidP="005F687C">
      <w:pPr>
        <w:spacing w:line="360" w:lineRule="auto"/>
        <w:rPr>
          <w:lang w:val="el-GR"/>
        </w:rPr>
      </w:pPr>
      <w:r>
        <w:rPr>
          <w:lang w:val="el-GR"/>
        </w:rPr>
        <w:t>Τα συστήματα ανίχνευσης θα πρέπει να τοποθετηθούν σε κατάλληλα επιλεγμένες περιοχές από το σύνολο των δασικών περιοχών. Οι ακριβείς θέσεις θα προκύψουν κατά τη σύνταξη της μελέτης που περιγράφεται στην Παρ. 3.2.1.1 και θα υποδειχθούν στον Ανάδοχο από τις αρμόδιες υπηρεσίες.</w:t>
      </w:r>
    </w:p>
    <w:p w14:paraId="67F77B6F" w14:textId="77777777" w:rsidR="00346666" w:rsidRDefault="00346666" w:rsidP="005F687C">
      <w:pPr>
        <w:spacing w:line="360" w:lineRule="auto"/>
        <w:rPr>
          <w:lang w:val="el-GR"/>
        </w:rPr>
      </w:pPr>
      <w:r>
        <w:rPr>
          <w:lang w:val="el-GR"/>
        </w:rPr>
        <w:t xml:space="preserve">Τα συστήματα θα τοποθετηθούν στις περιοχές επιτήρησής με τέτοιο τρόπο ώστε να μπορεί να "επιτηρούν" πάνω από τις κορυφές των δένδρων και να λειτουργούν ανεμπόδιστα. </w:t>
      </w:r>
    </w:p>
    <w:p w14:paraId="1C473B0D" w14:textId="77777777" w:rsidR="00346666" w:rsidRDefault="00346666" w:rsidP="005F687C">
      <w:pPr>
        <w:spacing w:line="360" w:lineRule="auto"/>
        <w:rPr>
          <w:lang w:val="el-GR"/>
        </w:rPr>
      </w:pPr>
      <w:r>
        <w:rPr>
          <w:lang w:val="el-GR"/>
        </w:rPr>
        <w:t xml:space="preserve">Για το σκοπό αυτό οι σταθμοί ανίχνευσης θα είναι εγκατεστημένοι πάνω σε μεταλλική πλατφόρμα, ιστό ή πυλώνα, ικανό σε ύψος, ώστε να επιτυγχάνεται η επιτήρηση πάνω από τις κορυφές των δένδρων και των εμποδίων, καθώς και η εγκατάσταση πίνακα ή οικίσκου στη βάση, εντός του οποίου θα βρίσκεται εγκατεστημένο το υπολογιστικό και ηλεκτρονικό τμήμα του ολοκληρωμένου συστήματος ανίχνευσης. </w:t>
      </w:r>
    </w:p>
    <w:p w14:paraId="73B12082" w14:textId="77777777" w:rsidR="00346666" w:rsidRDefault="00346666" w:rsidP="005F687C">
      <w:pPr>
        <w:spacing w:line="360" w:lineRule="auto"/>
        <w:rPr>
          <w:lang w:val="el-GR"/>
        </w:rPr>
      </w:pPr>
      <w:r>
        <w:rPr>
          <w:lang w:val="el-GR"/>
        </w:rPr>
        <w:t xml:space="preserve">Για την αδιάλειπτη λειτουργία των σταθμών ανίχνευσης θα πρέπει να υπάρχει σύστημα παροχής βοηθητικής ενέργειας μέσω κατάλληλης γεννήτριας ή </w:t>
      </w:r>
      <w:r>
        <w:t>UPS</w:t>
      </w:r>
      <w:r>
        <w:rPr>
          <w:lang w:val="el-GR"/>
        </w:rPr>
        <w:t xml:space="preserve"> συστήματος μπαταριών για 24 ώρες μετά την οποιαδήποτε διακοπή της βασικής ηλεκτρικής τροφοδοσίας. Οι σταθμοί ανίχνευσης λειτουργούν με συνεχή σταθερή παροχή ηλεκτρικού ρεύματος είτε αυτή προέρχεται από το δίκτυο του ΔΕΔΔΗΕ είτε από αυτόνομο φωτοβολταϊκό σταθμό ικανής ισχύος.</w:t>
      </w:r>
    </w:p>
    <w:p w14:paraId="6D3923AB" w14:textId="77777777" w:rsidR="00346666" w:rsidRDefault="00346666" w:rsidP="005F687C">
      <w:pPr>
        <w:spacing w:line="360" w:lineRule="auto"/>
        <w:rPr>
          <w:lang w:val="el-GR"/>
        </w:rPr>
      </w:pPr>
      <w:r>
        <w:rPr>
          <w:lang w:val="el-GR"/>
        </w:rPr>
        <w:t>Η περιοχή εγκατάστασης του σταθμού ανίχνευσης θα πρέπει να είναι οριοθετημένη και περιφραγμένη για λόγους ασφαλείας. Η περιοχή αυτή θα πρέπει να έχει φωτισμό ασφαλείας και θα επιτηρείται με κατάλληλο αυτόνομο σύστημα συναγερμού το οποίο θα περιλαμβάνει κάμερες, ραντάρ ανίχνευσης παρουσίας και μαγνητικές επαφές και θα ειδοποιεί μέσω δικτύου κινητής τηλεφωνίας ή μέσω της ευρυζωνικής σύνδεσης του σταθμού ανίχνευσης για τυχόν παραβίαση της ασφάλειας.</w:t>
      </w:r>
    </w:p>
    <w:p w14:paraId="441A4E7B" w14:textId="77777777" w:rsidR="00346666" w:rsidRDefault="00346666" w:rsidP="005F687C">
      <w:pPr>
        <w:spacing w:line="360" w:lineRule="auto"/>
        <w:rPr>
          <w:lang w:val="el-GR"/>
        </w:rPr>
      </w:pPr>
      <w:r>
        <w:rPr>
          <w:lang w:val="el-GR"/>
        </w:rPr>
        <w:t>Ακολουθεί η αναλυτική περιγραφή λειτουργικών και τεχνικών χαρακτηριστικών των συστημάτων.</w:t>
      </w:r>
    </w:p>
    <w:p w14:paraId="4041AC29" w14:textId="77777777" w:rsidR="00346666" w:rsidRDefault="00346666" w:rsidP="005F687C">
      <w:pPr>
        <w:spacing w:line="360" w:lineRule="auto"/>
        <w:rPr>
          <w:lang w:val="el-GR"/>
        </w:rPr>
      </w:pPr>
      <w:r>
        <w:rPr>
          <w:lang w:val="el-GR"/>
        </w:rPr>
        <w:lastRenderedPageBreak/>
        <w:t>Ο σταθμός ανίχνευσης και επιβεβαίωσης θα αποτελείται από ένα συνδυασμό καινοτόμων και προηγμένων τεχνολογιών και υποσυστημάτων. Αναλυτικά αυτά είναι:</w:t>
      </w:r>
    </w:p>
    <w:p w14:paraId="056C3A30" w14:textId="55CA49B9" w:rsidR="00346666" w:rsidRDefault="00346666" w:rsidP="00FC3E51">
      <w:pPr>
        <w:pStyle w:val="aff"/>
        <w:numPr>
          <w:ilvl w:val="0"/>
          <w:numId w:val="92"/>
        </w:numPr>
        <w:suppressAutoHyphens w:val="0"/>
        <w:spacing w:line="360" w:lineRule="auto"/>
        <w:rPr>
          <w:lang w:val="el-GR"/>
        </w:rPr>
      </w:pPr>
      <w:r>
        <w:rPr>
          <w:lang w:val="el-GR"/>
        </w:rPr>
        <w:t xml:space="preserve">Οπτικός Αισθητήρας Επιβεβαίωσης Τεχνολογίας </w:t>
      </w:r>
      <w:r w:rsidRPr="00FC3E51">
        <w:rPr>
          <w:lang w:val="el-GR"/>
        </w:rPr>
        <w:t>Lidar</w:t>
      </w:r>
    </w:p>
    <w:p w14:paraId="2401091F" w14:textId="4C7B2FB9" w:rsidR="00346666" w:rsidRDefault="00346666" w:rsidP="00FC3E51">
      <w:pPr>
        <w:pStyle w:val="aff"/>
        <w:numPr>
          <w:ilvl w:val="0"/>
          <w:numId w:val="92"/>
        </w:numPr>
        <w:suppressAutoHyphens w:val="0"/>
        <w:spacing w:line="360" w:lineRule="auto"/>
        <w:rPr>
          <w:lang w:val="el-GR"/>
        </w:rPr>
      </w:pPr>
      <w:r>
        <w:rPr>
          <w:lang w:val="el-GR"/>
        </w:rPr>
        <w:t>Οπτικός Αισθητήρας/ Κάμερα Ανίχνευσης</w:t>
      </w:r>
    </w:p>
    <w:p w14:paraId="56C7C141" w14:textId="2CE2AD2A" w:rsidR="00346666" w:rsidRDefault="00346666" w:rsidP="00FC3E51">
      <w:pPr>
        <w:pStyle w:val="aff"/>
        <w:numPr>
          <w:ilvl w:val="0"/>
          <w:numId w:val="92"/>
        </w:numPr>
        <w:suppressAutoHyphens w:val="0"/>
        <w:spacing w:line="360" w:lineRule="auto"/>
        <w:rPr>
          <w:lang w:val="el-GR"/>
        </w:rPr>
      </w:pPr>
      <w:r w:rsidRPr="00FC3E51">
        <w:rPr>
          <w:lang w:val="el-GR"/>
        </w:rPr>
        <w:t>Θερμικός Αισθητήρας/ Κάμερα Ανίχνευσης</w:t>
      </w:r>
    </w:p>
    <w:p w14:paraId="484DB008" w14:textId="77777777" w:rsidR="00346666" w:rsidRDefault="00346666" w:rsidP="005F687C">
      <w:pPr>
        <w:pStyle w:val="aff"/>
        <w:numPr>
          <w:ilvl w:val="0"/>
          <w:numId w:val="92"/>
        </w:numPr>
        <w:suppressAutoHyphens w:val="0"/>
        <w:spacing w:line="360" w:lineRule="auto"/>
      </w:pPr>
      <w:r>
        <w:t xml:space="preserve">Οπτική κάμερα </w:t>
      </w:r>
      <w:r>
        <w:rPr>
          <w:lang w:val="el-GR"/>
        </w:rPr>
        <w:t xml:space="preserve">παρακολουθησης </w:t>
      </w:r>
      <w:r>
        <w:rPr>
          <w:lang w:val="en-US"/>
        </w:rPr>
        <w:t>PTZ</w:t>
      </w:r>
    </w:p>
    <w:p w14:paraId="6766FF71" w14:textId="77777777" w:rsidR="00346666" w:rsidRDefault="00346666" w:rsidP="005F687C">
      <w:pPr>
        <w:pStyle w:val="aff"/>
        <w:numPr>
          <w:ilvl w:val="0"/>
          <w:numId w:val="92"/>
        </w:numPr>
        <w:suppressAutoHyphens w:val="0"/>
        <w:spacing w:line="360" w:lineRule="auto"/>
      </w:pPr>
      <w:r>
        <w:t>Περιβαλλοντικός Αισθητήρας</w:t>
      </w:r>
    </w:p>
    <w:p w14:paraId="75627866" w14:textId="77777777" w:rsidR="00346666" w:rsidRDefault="00346666" w:rsidP="005F687C">
      <w:pPr>
        <w:pStyle w:val="aff"/>
        <w:numPr>
          <w:ilvl w:val="0"/>
          <w:numId w:val="92"/>
        </w:numPr>
        <w:suppressAutoHyphens w:val="0"/>
        <w:spacing w:line="360" w:lineRule="auto"/>
      </w:pPr>
      <w:r>
        <w:t>Αισθητήρας Μετεωρολογικών Δεδομένων</w:t>
      </w:r>
    </w:p>
    <w:p w14:paraId="0CCDAAB5" w14:textId="77777777" w:rsidR="00346666" w:rsidRDefault="00346666" w:rsidP="005F687C">
      <w:pPr>
        <w:spacing w:line="360" w:lineRule="auto"/>
        <w:rPr>
          <w:lang w:val="el-GR"/>
        </w:rPr>
      </w:pPr>
    </w:p>
    <w:p w14:paraId="491AA8C9" w14:textId="77777777" w:rsidR="00346666" w:rsidRDefault="00346666" w:rsidP="005F687C">
      <w:pPr>
        <w:spacing w:line="360" w:lineRule="auto"/>
        <w:rPr>
          <w:lang w:val="el-GR"/>
        </w:rPr>
      </w:pPr>
      <w:r>
        <w:rPr>
          <w:lang w:val="el-GR"/>
        </w:rPr>
        <w:t>Όσον αφορά την υποδομή του σταθμού ανίχνευσης αυτή θα πρέπει να περιλαμβάνει:</w:t>
      </w:r>
    </w:p>
    <w:p w14:paraId="1ECA085B" w14:textId="77777777" w:rsidR="00346666" w:rsidRDefault="00346666" w:rsidP="005F687C">
      <w:pPr>
        <w:pStyle w:val="aff"/>
        <w:numPr>
          <w:ilvl w:val="0"/>
          <w:numId w:val="93"/>
        </w:numPr>
        <w:suppressAutoHyphens w:val="0"/>
        <w:spacing w:line="360" w:lineRule="auto"/>
      </w:pPr>
      <w:r>
        <w:t>Πλατφόρμα εγκατάστασης σταθμού ανίχνευσης</w:t>
      </w:r>
    </w:p>
    <w:p w14:paraId="47AF3CA9" w14:textId="3B7412E8" w:rsidR="00346666" w:rsidRDefault="007F6F7E" w:rsidP="005F687C">
      <w:pPr>
        <w:pStyle w:val="aff"/>
        <w:numPr>
          <w:ilvl w:val="0"/>
          <w:numId w:val="93"/>
        </w:numPr>
        <w:suppressAutoHyphens w:val="0"/>
        <w:spacing w:line="360" w:lineRule="auto"/>
        <w:rPr>
          <w:lang w:val="el-GR"/>
        </w:rPr>
      </w:pPr>
      <w:r>
        <w:rPr>
          <w:lang w:val="el-GR"/>
        </w:rPr>
        <w:t xml:space="preserve">Πεδίο </w:t>
      </w:r>
      <w:r w:rsidR="00D71FAB">
        <w:rPr>
          <w:lang w:val="el-GR"/>
        </w:rPr>
        <w:t xml:space="preserve">Πίνακα ή </w:t>
      </w:r>
      <w:r w:rsidR="00346666">
        <w:rPr>
          <w:lang w:val="el-GR"/>
        </w:rPr>
        <w:t>Οικίσκο για την στέγαση του υποστηρικτικού εξοπλισμού</w:t>
      </w:r>
    </w:p>
    <w:p w14:paraId="28B702AD" w14:textId="77777777" w:rsidR="00346666" w:rsidRDefault="00346666" w:rsidP="005F687C">
      <w:pPr>
        <w:pStyle w:val="aff"/>
        <w:numPr>
          <w:ilvl w:val="0"/>
          <w:numId w:val="93"/>
        </w:numPr>
        <w:suppressAutoHyphens w:val="0"/>
        <w:spacing w:line="360" w:lineRule="auto"/>
      </w:pPr>
      <w:r>
        <w:t>Σύστημα Αδιάλειπτης Λειτουργίας</w:t>
      </w:r>
    </w:p>
    <w:p w14:paraId="0FEE742D" w14:textId="77777777" w:rsidR="00346666" w:rsidRDefault="00346666" w:rsidP="005F687C">
      <w:pPr>
        <w:pStyle w:val="aff"/>
        <w:numPr>
          <w:ilvl w:val="0"/>
          <w:numId w:val="93"/>
        </w:numPr>
        <w:suppressAutoHyphens w:val="0"/>
        <w:spacing w:line="360" w:lineRule="auto"/>
      </w:pPr>
      <w:r>
        <w:t>Σύστημα Συναγερμού για φύλαξη χώρου</w:t>
      </w:r>
    </w:p>
    <w:p w14:paraId="49EBA735" w14:textId="77777777" w:rsidR="00346666" w:rsidRDefault="00346666" w:rsidP="005F687C">
      <w:pPr>
        <w:pStyle w:val="aff"/>
        <w:numPr>
          <w:ilvl w:val="0"/>
          <w:numId w:val="93"/>
        </w:numPr>
        <w:suppressAutoHyphens w:val="0"/>
        <w:spacing w:line="360" w:lineRule="auto"/>
      </w:pPr>
      <w:r>
        <w:t xml:space="preserve">Σετ Περίφραξης Χώρου </w:t>
      </w:r>
    </w:p>
    <w:p w14:paraId="707A7351" w14:textId="77777777" w:rsidR="00346666" w:rsidRDefault="00346666" w:rsidP="005F687C">
      <w:pPr>
        <w:spacing w:line="360" w:lineRule="auto"/>
      </w:pPr>
    </w:p>
    <w:p w14:paraId="24A6ED2D" w14:textId="77777777" w:rsidR="00346666" w:rsidRDefault="00346666" w:rsidP="005F687C">
      <w:pPr>
        <w:spacing w:line="360" w:lineRule="auto"/>
        <w:rPr>
          <w:lang w:val="el-GR"/>
        </w:rPr>
      </w:pPr>
      <w:r>
        <w:rPr>
          <w:lang w:val="el-GR"/>
        </w:rPr>
        <w:t>Ο εξοπλισμός κάθε σταθμού ανίχνευσης θα πρέπει να αποτελείται από ενσωματωμένα και διαλειτουργούντα μέρη, τα οποία θα προσφέρουν δεδομένα στο σύστημα τοπικού χειρισμού και επίβλεψης του σταθμού ανίχνευσης, που είναι το υπολογιστικό / πληροφοριακό τμήμα του σταθμού ανίχνευσης.</w:t>
      </w:r>
    </w:p>
    <w:p w14:paraId="32E5AFD7" w14:textId="77777777" w:rsidR="00346666" w:rsidRDefault="00346666" w:rsidP="005F687C">
      <w:pPr>
        <w:spacing w:line="360" w:lineRule="auto"/>
        <w:rPr>
          <w:lang w:val="el-GR"/>
        </w:rPr>
      </w:pPr>
    </w:p>
    <w:p w14:paraId="30979270" w14:textId="622E2541" w:rsidR="00346666" w:rsidRDefault="00346666" w:rsidP="001C4DF3">
      <w:pPr>
        <w:pStyle w:val="40"/>
        <w:numPr>
          <w:ilvl w:val="4"/>
          <w:numId w:val="211"/>
        </w:numPr>
      </w:pPr>
      <w:bookmarkStart w:id="685" w:name="_Toc173761465"/>
      <w:bookmarkStart w:id="686" w:name="_Hlk173167168"/>
      <w:r w:rsidRPr="00020E12">
        <w:t>Εξοπλισμός σταθμού ανίχνευσης</w:t>
      </w:r>
      <w:bookmarkEnd w:id="685"/>
    </w:p>
    <w:bookmarkEnd w:id="686"/>
    <w:p w14:paraId="41D9A988" w14:textId="2794C773" w:rsidR="00346666" w:rsidRDefault="00346666" w:rsidP="005F687C">
      <w:pPr>
        <w:spacing w:line="360" w:lineRule="auto"/>
        <w:rPr>
          <w:lang w:val="el-GR"/>
        </w:rPr>
      </w:pPr>
      <w:r>
        <w:rPr>
          <w:lang w:val="el-GR"/>
        </w:rPr>
        <w:t xml:space="preserve">Αναλυτικά, τα επιμέρους μέρη του εξοπλισμού του σταθμού ανίχνευσης θα πρέπει </w:t>
      </w:r>
      <w:r w:rsidR="00D71FAB" w:rsidRPr="00FC3E51">
        <w:rPr>
          <w:lang w:val="el-GR"/>
        </w:rPr>
        <w:t>επι ποινή αποκλεισμού</w:t>
      </w:r>
      <w:r w:rsidR="00D71FAB">
        <w:rPr>
          <w:lang w:val="el-GR"/>
        </w:rPr>
        <w:t xml:space="preserve"> </w:t>
      </w:r>
      <w:r>
        <w:rPr>
          <w:lang w:val="el-GR"/>
        </w:rPr>
        <w:t>να έχουν, κατ’ ελάχιστο, τα εξής χαρακτηριστικά, όπως αναφέρονται αναλυτικότερα στον πίνακα συμμόρφωσης:</w:t>
      </w:r>
    </w:p>
    <w:p w14:paraId="56498DE3" w14:textId="77777777" w:rsidR="00346666" w:rsidRDefault="00346666" w:rsidP="005F687C">
      <w:pPr>
        <w:spacing w:line="360" w:lineRule="auto"/>
        <w:rPr>
          <w:b/>
          <w:lang w:val="el-GR"/>
        </w:rPr>
      </w:pPr>
    </w:p>
    <w:p w14:paraId="5ED5223E" w14:textId="77777777" w:rsidR="00346666" w:rsidRDefault="00346666" w:rsidP="005F687C">
      <w:pPr>
        <w:spacing w:line="360" w:lineRule="auto"/>
        <w:rPr>
          <w:b/>
          <w:lang w:val="el-GR"/>
        </w:rPr>
      </w:pPr>
      <w:r>
        <w:rPr>
          <w:b/>
          <w:lang w:val="el-GR"/>
        </w:rPr>
        <w:t>1) Αισθητήρας πυρανιχνευσης με χρήση οπτικής τεχνολογίας τύπου Lidar</w:t>
      </w:r>
    </w:p>
    <w:p w14:paraId="318F8A21" w14:textId="77777777" w:rsidR="00346666" w:rsidRDefault="00346666" w:rsidP="005F687C">
      <w:pPr>
        <w:spacing w:line="360" w:lineRule="auto"/>
        <w:rPr>
          <w:lang w:val="el-GR"/>
        </w:rPr>
      </w:pPr>
      <w:r>
        <w:rPr>
          <w:lang w:val="el-GR"/>
        </w:rPr>
        <w:t>Αποτελείται από τα παρακάτω μέρη ως ένα ενιαίο σύνολο:</w:t>
      </w:r>
    </w:p>
    <w:p w14:paraId="6AB2D327" w14:textId="77777777" w:rsidR="00346666" w:rsidRDefault="00346666" w:rsidP="005F687C">
      <w:pPr>
        <w:spacing w:line="360" w:lineRule="auto"/>
        <w:rPr>
          <w:lang w:val="el-GR"/>
        </w:rPr>
      </w:pPr>
    </w:p>
    <w:p w14:paraId="695B5DBA" w14:textId="77777777" w:rsidR="00346666" w:rsidRDefault="00346666" w:rsidP="005F687C">
      <w:pPr>
        <w:spacing w:line="360" w:lineRule="auto"/>
        <w:rPr>
          <w:b/>
          <w:lang w:val="el-GR"/>
        </w:rPr>
      </w:pPr>
      <w:r>
        <w:rPr>
          <w:b/>
          <w:lang w:val="el-GR"/>
        </w:rPr>
        <w:t xml:space="preserve">1.α) Μηχανισμός </w:t>
      </w:r>
      <w:r>
        <w:rPr>
          <w:b/>
        </w:rPr>
        <w:t>Pan</w:t>
      </w:r>
      <w:r>
        <w:rPr>
          <w:b/>
          <w:lang w:val="el-GR"/>
        </w:rPr>
        <w:t>&amp;</w:t>
      </w:r>
      <w:r>
        <w:rPr>
          <w:b/>
        </w:rPr>
        <w:t>Tilt</w:t>
      </w:r>
      <w:r>
        <w:rPr>
          <w:b/>
          <w:lang w:val="el-GR"/>
        </w:rPr>
        <w:t xml:space="preserve"> στήριξης του οπτικού αισθητήρα ανίχνευσης τεχνολογίας </w:t>
      </w:r>
      <w:r>
        <w:rPr>
          <w:b/>
        </w:rPr>
        <w:t>lidar</w:t>
      </w:r>
      <w:r>
        <w:rPr>
          <w:b/>
          <w:lang w:val="el-GR"/>
        </w:rPr>
        <w:t xml:space="preserve">. </w:t>
      </w:r>
    </w:p>
    <w:p w14:paraId="71278B40" w14:textId="77777777" w:rsidR="00346666" w:rsidRDefault="00346666" w:rsidP="005F687C">
      <w:pPr>
        <w:pStyle w:val="aff"/>
        <w:numPr>
          <w:ilvl w:val="0"/>
          <w:numId w:val="94"/>
        </w:numPr>
        <w:suppressAutoHyphens w:val="0"/>
        <w:spacing w:line="360" w:lineRule="auto"/>
        <w:rPr>
          <w:lang w:val="el-GR"/>
        </w:rPr>
      </w:pPr>
      <w:r>
        <w:rPr>
          <w:lang w:val="el-GR"/>
        </w:rPr>
        <w:t>Να είναι ένας ειδικός μηχανισμός περιστροφής, που θα έχει την δυνατότητα να περιστρέφεται σε 3</w:t>
      </w:r>
      <w:r>
        <w:rPr>
          <w:lang w:val="en-US"/>
        </w:rPr>
        <w:t>D</w:t>
      </w:r>
      <w:r>
        <w:rPr>
          <w:lang w:val="el-GR"/>
        </w:rPr>
        <w:t xml:space="preserve"> στο αζιμούθιο (οριζόντιο άξονα) 360</w:t>
      </w:r>
      <w:r>
        <w:rPr>
          <w:vertAlign w:val="superscript"/>
          <w:lang w:val="el-GR"/>
        </w:rPr>
        <w:t>ο</w:t>
      </w:r>
      <w:r>
        <w:rPr>
          <w:lang w:val="el-GR"/>
        </w:rPr>
        <w:t xml:space="preserve"> και στο ζενιθ (κατακόρυφο άξονα) 90</w:t>
      </w:r>
      <w:r>
        <w:rPr>
          <w:vertAlign w:val="superscript"/>
          <w:lang w:val="el-GR"/>
        </w:rPr>
        <w:t>ο</w:t>
      </w:r>
      <w:r>
        <w:rPr>
          <w:lang w:val="el-GR"/>
        </w:rPr>
        <w:t xml:space="preserve"> (+/-45</w:t>
      </w:r>
      <w:r>
        <w:rPr>
          <w:vertAlign w:val="superscript"/>
          <w:lang w:val="el-GR"/>
        </w:rPr>
        <w:t>ο</w:t>
      </w:r>
      <w:r>
        <w:rPr>
          <w:lang w:val="el-GR"/>
        </w:rPr>
        <w:t xml:space="preserve">). </w:t>
      </w:r>
    </w:p>
    <w:p w14:paraId="1515F88F" w14:textId="77777777" w:rsidR="00346666" w:rsidRDefault="00346666" w:rsidP="005F687C">
      <w:pPr>
        <w:pStyle w:val="aff"/>
        <w:numPr>
          <w:ilvl w:val="0"/>
          <w:numId w:val="94"/>
        </w:numPr>
        <w:suppressAutoHyphens w:val="0"/>
        <w:spacing w:line="360" w:lineRule="auto"/>
        <w:rPr>
          <w:lang w:val="el-GR"/>
        </w:rPr>
      </w:pPr>
      <w:r>
        <w:rPr>
          <w:lang w:val="el-GR"/>
        </w:rPr>
        <w:t>Η οριζόντια ταχύτητα περιστροφής του μηχανισμού είναι ≥2</w:t>
      </w:r>
      <w:r>
        <w:rPr>
          <w:vertAlign w:val="superscript"/>
          <w:lang w:val="el-GR"/>
        </w:rPr>
        <w:t>ο</w:t>
      </w:r>
      <w:r>
        <w:rPr>
          <w:lang w:val="el-GR"/>
        </w:rPr>
        <w:t xml:space="preserve"> ανά δευτερόλεπτο.</w:t>
      </w:r>
    </w:p>
    <w:p w14:paraId="06ED456B" w14:textId="77777777" w:rsidR="00346666" w:rsidRDefault="00346666" w:rsidP="005F687C">
      <w:pPr>
        <w:pStyle w:val="aff"/>
        <w:numPr>
          <w:ilvl w:val="0"/>
          <w:numId w:val="94"/>
        </w:numPr>
        <w:suppressAutoHyphens w:val="0"/>
        <w:spacing w:line="360" w:lineRule="auto"/>
        <w:rPr>
          <w:lang w:val="el-GR"/>
        </w:rPr>
      </w:pPr>
      <w:r>
        <w:rPr>
          <w:lang w:val="el-GR"/>
        </w:rPr>
        <w:t>Η ακρίβεια γωνιακής θέσης του μηχανισμού είναι ≤0,2 μοίρες.</w:t>
      </w:r>
    </w:p>
    <w:p w14:paraId="578CC794" w14:textId="77777777" w:rsidR="00346666" w:rsidRDefault="00346666" w:rsidP="005F687C">
      <w:pPr>
        <w:pStyle w:val="aff"/>
        <w:numPr>
          <w:ilvl w:val="0"/>
          <w:numId w:val="94"/>
        </w:numPr>
        <w:suppressAutoHyphens w:val="0"/>
        <w:spacing w:line="360" w:lineRule="auto"/>
      </w:pPr>
      <w:r>
        <w:t>Αυτόματος ή Πλήρως απομακρυσμένος έλεγχος</w:t>
      </w:r>
    </w:p>
    <w:p w14:paraId="4ED14AF6" w14:textId="77777777" w:rsidR="00346666" w:rsidRDefault="00346666" w:rsidP="005F687C">
      <w:pPr>
        <w:pStyle w:val="aff"/>
        <w:numPr>
          <w:ilvl w:val="0"/>
          <w:numId w:val="94"/>
        </w:numPr>
        <w:suppressAutoHyphens w:val="0"/>
        <w:spacing w:line="360" w:lineRule="auto"/>
        <w:rPr>
          <w:lang w:val="el-GR"/>
        </w:rPr>
      </w:pPr>
      <w:r>
        <w:rPr>
          <w:lang w:val="el-GR"/>
        </w:rPr>
        <w:t xml:space="preserve">Επικοινωνία μέσω </w:t>
      </w:r>
      <w:r>
        <w:t>Ethernet</w:t>
      </w:r>
      <w:r>
        <w:rPr>
          <w:lang w:val="el-GR"/>
        </w:rPr>
        <w:t xml:space="preserve"> ή </w:t>
      </w:r>
      <w:r>
        <w:t>Wi</w:t>
      </w:r>
      <w:r>
        <w:rPr>
          <w:lang w:val="el-GR"/>
        </w:rPr>
        <w:t>-</w:t>
      </w:r>
      <w:r>
        <w:t>Fi</w:t>
      </w:r>
      <w:r>
        <w:rPr>
          <w:lang w:val="el-GR"/>
        </w:rPr>
        <w:t xml:space="preserve">. Σε περίπτωση σειριακής σύνδεσης θα πρέπει να προβλέπεται σύστημα μετατροπής του σήματος σε </w:t>
      </w:r>
      <w:r>
        <w:t>Ethernet</w:t>
      </w:r>
      <w:r>
        <w:rPr>
          <w:lang w:val="el-GR"/>
        </w:rPr>
        <w:t>.</w:t>
      </w:r>
    </w:p>
    <w:p w14:paraId="4E35A32C" w14:textId="77777777" w:rsidR="00346666" w:rsidRDefault="00346666" w:rsidP="005F687C">
      <w:pPr>
        <w:pStyle w:val="aff"/>
        <w:numPr>
          <w:ilvl w:val="0"/>
          <w:numId w:val="94"/>
        </w:numPr>
        <w:suppressAutoHyphens w:val="0"/>
        <w:spacing w:line="360" w:lineRule="auto"/>
        <w:rPr>
          <w:lang w:val="el-GR"/>
        </w:rPr>
      </w:pPr>
      <w:r>
        <w:rPr>
          <w:lang w:val="el-GR"/>
        </w:rPr>
        <w:t>Η εγκατάστασή του μηχανισμού θα γίνει σε εξωτερικό χώρο και πρέπει να πληρεί τις σχετικές απαιτήσεις για στεγανότητα.</w:t>
      </w:r>
    </w:p>
    <w:p w14:paraId="7AC1A6B9" w14:textId="77777777" w:rsidR="00346666" w:rsidRDefault="00346666" w:rsidP="005F687C">
      <w:pPr>
        <w:pStyle w:val="aff"/>
        <w:numPr>
          <w:ilvl w:val="0"/>
          <w:numId w:val="94"/>
        </w:numPr>
        <w:suppressAutoHyphens w:val="0"/>
        <w:spacing w:line="360" w:lineRule="auto"/>
        <w:rPr>
          <w:lang w:val="el-GR"/>
        </w:rPr>
      </w:pPr>
      <w:r>
        <w:rPr>
          <w:lang w:val="el-GR"/>
        </w:rPr>
        <w:t>Θερμοκρασία λειτουργίας -30°</w:t>
      </w:r>
      <w:r>
        <w:rPr>
          <w:lang w:val="en-US"/>
        </w:rPr>
        <w:t>C</w:t>
      </w:r>
      <w:r>
        <w:rPr>
          <w:lang w:val="el-GR"/>
        </w:rPr>
        <w:t xml:space="preserve"> έως +60°</w:t>
      </w:r>
      <w:r>
        <w:rPr>
          <w:lang w:val="en-US"/>
        </w:rPr>
        <w:t>C</w:t>
      </w:r>
      <w:r>
        <w:rPr>
          <w:lang w:val="el-GR"/>
        </w:rPr>
        <w:t>.</w:t>
      </w:r>
    </w:p>
    <w:p w14:paraId="357059DC" w14:textId="28CB02D7" w:rsidR="00346666" w:rsidRDefault="00346666" w:rsidP="005F687C">
      <w:pPr>
        <w:pStyle w:val="aff"/>
        <w:numPr>
          <w:ilvl w:val="0"/>
          <w:numId w:val="94"/>
        </w:numPr>
        <w:suppressAutoHyphens w:val="0"/>
        <w:spacing w:line="360" w:lineRule="auto"/>
        <w:rPr>
          <w:lang w:val="el-GR"/>
        </w:rPr>
      </w:pPr>
      <w:r>
        <w:t>Υγρασία: 0-95% σχετική υγρασία.</w:t>
      </w:r>
      <w:r>
        <w:rPr>
          <w:lang w:val="el-GR"/>
        </w:rPr>
        <w:t xml:space="preserve"> </w:t>
      </w:r>
    </w:p>
    <w:p w14:paraId="32342D48" w14:textId="77777777" w:rsidR="00346666" w:rsidRDefault="00346666" w:rsidP="005F687C">
      <w:pPr>
        <w:spacing w:before="240" w:line="360" w:lineRule="auto"/>
        <w:rPr>
          <w:b/>
          <w:lang w:val="el-GR"/>
        </w:rPr>
      </w:pPr>
      <w:r>
        <w:rPr>
          <w:b/>
          <w:lang w:val="el-GR"/>
        </w:rPr>
        <w:t xml:space="preserve">1.β) Αισθητήρας οπτικής τεχνολογίας τύπου </w:t>
      </w:r>
      <w:r>
        <w:rPr>
          <w:b/>
        </w:rPr>
        <w:t>Lidar</w:t>
      </w:r>
    </w:p>
    <w:p w14:paraId="16B9ED43" w14:textId="3AF58C7C" w:rsidR="00346666" w:rsidRDefault="00346666" w:rsidP="005F687C">
      <w:pPr>
        <w:spacing w:line="360" w:lineRule="auto"/>
        <w:rPr>
          <w:lang w:val="el-GR"/>
        </w:rPr>
      </w:pPr>
      <w:r>
        <w:rPr>
          <w:lang w:val="el-GR"/>
        </w:rPr>
        <w:t xml:space="preserve">Ο οπτικός αισθητήρας τεχνολογίας </w:t>
      </w:r>
      <w:r>
        <w:rPr>
          <w:lang w:val="en-US"/>
        </w:rPr>
        <w:t>L</w:t>
      </w:r>
      <w:r>
        <w:t>IDAR</w:t>
      </w:r>
      <w:r w:rsidR="00D71FAB">
        <w:rPr>
          <w:lang w:val="el-GR"/>
        </w:rPr>
        <w:t xml:space="preserve"> </w:t>
      </w:r>
      <w:r>
        <w:rPr>
          <w:lang w:val="el-GR"/>
        </w:rPr>
        <w:t xml:space="preserve">θα πρέπει να μπορεί να ανιχνεύει σχετικά μικρές συγκεντρώσεις καπνού πυρκαγιάς σε αρχικό στάδιο, με ακρίβεια ≤50 μέτρων σε απόσταση 10 χιλιομέτρων τηρώντας παράλληλα τις σχετικές για το </w:t>
      </w:r>
      <w:r>
        <w:rPr>
          <w:lang w:val="en-US"/>
        </w:rPr>
        <w:t>laser</w:t>
      </w:r>
      <w:r w:rsidR="00D71FAB">
        <w:rPr>
          <w:lang w:val="el-GR"/>
        </w:rPr>
        <w:t xml:space="preserve"> </w:t>
      </w:r>
      <w:r>
        <w:t>eye</w:t>
      </w:r>
      <w:r w:rsidR="00D71FAB">
        <w:rPr>
          <w:lang w:val="el-GR"/>
        </w:rPr>
        <w:t xml:space="preserve"> </w:t>
      </w:r>
      <w:r>
        <w:t>safe</w:t>
      </w:r>
      <w:r>
        <w:rPr>
          <w:lang w:val="el-GR"/>
        </w:rPr>
        <w:t xml:space="preserve"> Ευρωπαικές προδιαγραφές (</w:t>
      </w:r>
      <w:r>
        <w:t>EN</w:t>
      </w:r>
      <w:r>
        <w:rPr>
          <w:lang w:val="el-GR"/>
        </w:rPr>
        <w:t xml:space="preserve"> 60825-1:2008). Επίσης θα πρέπει να παρέχει τη δυνατότητα μέσω κατάλληλου λογισμικού για αυτόματη και χειροκίνητη (απομακρυσμένη) λειτουργία καθώς και αυτοματοποιημένη ανίχνευση καπνού με σκοπό τον άμεσο και ακριβή χωρικό εντοπισμό του.</w:t>
      </w:r>
    </w:p>
    <w:p w14:paraId="75CFEF77" w14:textId="77777777" w:rsidR="00346666" w:rsidRDefault="00346666" w:rsidP="005F687C">
      <w:pPr>
        <w:spacing w:line="360" w:lineRule="auto"/>
        <w:rPr>
          <w:lang w:val="el-GR"/>
        </w:rPr>
      </w:pPr>
      <w:r>
        <w:rPr>
          <w:lang w:val="el-GR"/>
        </w:rPr>
        <w:t xml:space="preserve">Οι ελάχιστες προδιαγραφές του αισθητήρα οπτικής ανίχνευσης τεχνολογίας </w:t>
      </w:r>
      <w:r>
        <w:rPr>
          <w:lang w:val="en-US"/>
        </w:rPr>
        <w:t>Lidar</w:t>
      </w:r>
      <w:r>
        <w:rPr>
          <w:lang w:val="el-GR"/>
        </w:rPr>
        <w:t>, είναι οι εξής:</w:t>
      </w:r>
    </w:p>
    <w:p w14:paraId="4522970D" w14:textId="77777777" w:rsidR="00346666" w:rsidRDefault="00346666" w:rsidP="005F687C">
      <w:pPr>
        <w:pStyle w:val="aff"/>
        <w:numPr>
          <w:ilvl w:val="0"/>
          <w:numId w:val="94"/>
        </w:numPr>
        <w:suppressAutoHyphens w:val="0"/>
        <w:spacing w:line="360" w:lineRule="auto"/>
        <w:rPr>
          <w:lang w:val="en-US"/>
        </w:rPr>
      </w:pPr>
      <w:r>
        <w:rPr>
          <w:lang w:val="en-US"/>
        </w:rPr>
        <w:t>Laser Source Non disturbing &amp; Eye safe (Declaration of Conformity)</w:t>
      </w:r>
    </w:p>
    <w:p w14:paraId="5B099A13" w14:textId="0F38CA26" w:rsidR="00346666" w:rsidRPr="00FC3E51" w:rsidRDefault="00346666" w:rsidP="005F687C">
      <w:pPr>
        <w:pStyle w:val="aff"/>
        <w:numPr>
          <w:ilvl w:val="0"/>
          <w:numId w:val="94"/>
        </w:numPr>
        <w:suppressAutoHyphens w:val="0"/>
        <w:spacing w:line="360" w:lineRule="auto"/>
        <w:rPr>
          <w:lang w:val="el-GR"/>
        </w:rPr>
      </w:pPr>
      <w:r w:rsidRPr="00FC3E51">
        <w:rPr>
          <w:lang w:val="el-GR"/>
        </w:rPr>
        <w:t xml:space="preserve">Αυτόματος ή Πλήρως </w:t>
      </w:r>
      <w:r w:rsidR="00D71FAB" w:rsidRPr="00FC3E51">
        <w:rPr>
          <w:lang w:val="el-GR"/>
        </w:rPr>
        <w:t>απομακρ</w:t>
      </w:r>
      <w:r w:rsidR="00D71FAB">
        <w:rPr>
          <w:lang w:val="el-GR"/>
        </w:rPr>
        <w:t>υ</w:t>
      </w:r>
      <w:r w:rsidR="00D71FAB" w:rsidRPr="00FC3E51">
        <w:rPr>
          <w:lang w:val="el-GR"/>
        </w:rPr>
        <w:t xml:space="preserve">σμένος </w:t>
      </w:r>
      <w:r w:rsidRPr="00FC3E51">
        <w:rPr>
          <w:lang w:val="el-GR"/>
        </w:rPr>
        <w:t>έλεγχος</w:t>
      </w:r>
    </w:p>
    <w:p w14:paraId="1A68A844" w14:textId="77777777" w:rsidR="00346666" w:rsidRDefault="00346666" w:rsidP="005F687C">
      <w:pPr>
        <w:pStyle w:val="aff"/>
        <w:numPr>
          <w:ilvl w:val="0"/>
          <w:numId w:val="94"/>
        </w:numPr>
        <w:suppressAutoHyphens w:val="0"/>
        <w:spacing w:line="360" w:lineRule="auto"/>
      </w:pPr>
      <w:r>
        <w:t>Συνδεσιμότητα Ethernet ή Wi-Fi</w:t>
      </w:r>
    </w:p>
    <w:p w14:paraId="3C0BF89E" w14:textId="77777777" w:rsidR="00346666" w:rsidRDefault="00346666" w:rsidP="005F687C">
      <w:pPr>
        <w:pStyle w:val="aff"/>
        <w:numPr>
          <w:ilvl w:val="0"/>
          <w:numId w:val="94"/>
        </w:numPr>
        <w:suppressAutoHyphens w:val="0"/>
        <w:spacing w:line="360" w:lineRule="auto"/>
      </w:pPr>
      <w:r>
        <w:t>Μέση κατανάλωση &lt; 3 KVA</w:t>
      </w:r>
    </w:p>
    <w:p w14:paraId="324D9CEA" w14:textId="77777777" w:rsidR="00346666" w:rsidRDefault="00346666" w:rsidP="005F687C">
      <w:pPr>
        <w:pStyle w:val="aff"/>
        <w:numPr>
          <w:ilvl w:val="0"/>
          <w:numId w:val="94"/>
        </w:numPr>
        <w:suppressAutoHyphens w:val="0"/>
        <w:spacing w:line="360" w:lineRule="auto"/>
      </w:pPr>
      <w:r>
        <w:t xml:space="preserve">Quality Assurance procedures EARLINET / ACTRIS </w:t>
      </w:r>
    </w:p>
    <w:p w14:paraId="4852CA28" w14:textId="77777777" w:rsidR="00346666" w:rsidRDefault="00346666" w:rsidP="005F687C">
      <w:pPr>
        <w:spacing w:before="240" w:line="360" w:lineRule="auto"/>
        <w:rPr>
          <w:b/>
          <w:lang w:val="el-GR"/>
        </w:rPr>
      </w:pPr>
      <w:r>
        <w:rPr>
          <w:b/>
          <w:lang w:val="el-GR"/>
        </w:rPr>
        <w:t>1.γ) Οπτικός Αισθητήρας/ Κάμερα</w:t>
      </w:r>
    </w:p>
    <w:p w14:paraId="2B224982" w14:textId="77777777" w:rsidR="00346666" w:rsidRDefault="00346666" w:rsidP="005F687C">
      <w:pPr>
        <w:spacing w:line="360" w:lineRule="auto"/>
        <w:rPr>
          <w:lang w:val="el-GR"/>
        </w:rPr>
      </w:pPr>
      <w:r>
        <w:rPr>
          <w:lang w:val="el-GR"/>
        </w:rPr>
        <w:t>Οι ελάχιστες προδιαγραφές είναι οι εξής:</w:t>
      </w:r>
    </w:p>
    <w:p w14:paraId="5D6AC60F" w14:textId="77777777" w:rsidR="00346666" w:rsidRDefault="00346666" w:rsidP="005F687C">
      <w:pPr>
        <w:pStyle w:val="aff"/>
        <w:numPr>
          <w:ilvl w:val="0"/>
          <w:numId w:val="94"/>
        </w:numPr>
        <w:suppressAutoHyphens w:val="0"/>
        <w:spacing w:line="360" w:lineRule="auto"/>
        <w:rPr>
          <w:lang w:val="el-GR"/>
        </w:rPr>
      </w:pPr>
      <w:r>
        <w:rPr>
          <w:lang w:val="el-GR"/>
        </w:rPr>
        <w:lastRenderedPageBreak/>
        <w:t xml:space="preserve">Ανάλυση εικόνας ≤ 0,5 μέτρα ανά </w:t>
      </w:r>
      <w:r>
        <w:t>pixel</w:t>
      </w:r>
      <w:r>
        <w:rPr>
          <w:lang w:val="el-GR"/>
        </w:rPr>
        <w:t xml:space="preserve"> σε απόσταση 10 χιλιομέτρων</w:t>
      </w:r>
    </w:p>
    <w:p w14:paraId="15F6E06B" w14:textId="77777777" w:rsidR="00346666" w:rsidRDefault="00346666" w:rsidP="005F687C">
      <w:pPr>
        <w:spacing w:before="240" w:line="360" w:lineRule="auto"/>
        <w:rPr>
          <w:b/>
          <w:lang w:val="el-GR"/>
        </w:rPr>
      </w:pPr>
      <w:r>
        <w:rPr>
          <w:b/>
          <w:lang w:val="el-GR"/>
        </w:rPr>
        <w:t>1.δ) Υπέρυθρος Αισθητήρας/ Κάμερα ολοκληρωμένου συστήματος ανίχνευσης</w:t>
      </w:r>
    </w:p>
    <w:p w14:paraId="3B0C1FCB" w14:textId="77777777" w:rsidR="00346666" w:rsidRDefault="00346666" w:rsidP="005F687C">
      <w:pPr>
        <w:spacing w:line="360" w:lineRule="auto"/>
        <w:rPr>
          <w:lang w:val="el-GR"/>
        </w:rPr>
      </w:pPr>
      <w:r>
        <w:rPr>
          <w:lang w:val="el-GR"/>
        </w:rPr>
        <w:t>Οι ελάχιστες προδιαγραφές είναι οι εξής:</w:t>
      </w:r>
    </w:p>
    <w:p w14:paraId="5B2C8E0E" w14:textId="77777777" w:rsidR="00346666" w:rsidRDefault="00346666" w:rsidP="005F687C">
      <w:pPr>
        <w:pStyle w:val="aff"/>
        <w:numPr>
          <w:ilvl w:val="0"/>
          <w:numId w:val="94"/>
        </w:numPr>
        <w:suppressAutoHyphens w:val="0"/>
        <w:spacing w:line="360" w:lineRule="auto"/>
      </w:pPr>
      <w:r>
        <w:t>Τύπος LWIR</w:t>
      </w:r>
    </w:p>
    <w:p w14:paraId="57528AB9" w14:textId="77777777" w:rsidR="00346666" w:rsidRDefault="00346666" w:rsidP="005F687C">
      <w:pPr>
        <w:pStyle w:val="aff"/>
        <w:numPr>
          <w:ilvl w:val="0"/>
          <w:numId w:val="94"/>
        </w:numPr>
        <w:suppressAutoHyphens w:val="0"/>
        <w:spacing w:line="360" w:lineRule="auto"/>
      </w:pPr>
      <w:r>
        <w:t>Wavelength 8 - 13 micron</w:t>
      </w:r>
    </w:p>
    <w:p w14:paraId="14A0BAAB" w14:textId="77777777" w:rsidR="00346666" w:rsidRDefault="00346666" w:rsidP="005F687C">
      <w:pPr>
        <w:pStyle w:val="aff"/>
        <w:numPr>
          <w:ilvl w:val="0"/>
          <w:numId w:val="94"/>
        </w:numPr>
        <w:suppressAutoHyphens w:val="0"/>
        <w:spacing w:line="360" w:lineRule="auto"/>
      </w:pPr>
      <w:r>
        <w:t>NETD ≤ 50 mK</w:t>
      </w:r>
    </w:p>
    <w:p w14:paraId="7525F554" w14:textId="77777777" w:rsidR="00346666" w:rsidRDefault="00346666" w:rsidP="005F687C">
      <w:pPr>
        <w:pStyle w:val="aff"/>
        <w:numPr>
          <w:ilvl w:val="0"/>
          <w:numId w:val="94"/>
        </w:numPr>
        <w:suppressAutoHyphens w:val="0"/>
        <w:spacing w:line="360" w:lineRule="auto"/>
      </w:pPr>
      <w:r>
        <w:t>Μέγεθος Pixel ≤ 17μm</w:t>
      </w:r>
    </w:p>
    <w:p w14:paraId="4C419518" w14:textId="77777777" w:rsidR="00346666" w:rsidRDefault="00346666" w:rsidP="005F687C">
      <w:pPr>
        <w:pStyle w:val="aff"/>
        <w:numPr>
          <w:ilvl w:val="0"/>
          <w:numId w:val="94"/>
        </w:numPr>
        <w:suppressAutoHyphens w:val="0"/>
        <w:spacing w:line="360" w:lineRule="auto"/>
        <w:rPr>
          <w:lang w:val="el-GR"/>
        </w:rPr>
      </w:pPr>
      <w:r>
        <w:rPr>
          <w:lang w:val="el-GR"/>
        </w:rPr>
        <w:t xml:space="preserve">Ανάλυση εικόνας ≤ 5 μέτρα ανά </w:t>
      </w:r>
      <w:r>
        <w:t>pixel</w:t>
      </w:r>
      <w:r>
        <w:rPr>
          <w:lang w:val="el-GR"/>
        </w:rPr>
        <w:t xml:space="preserve"> σε απόσταση 10 χιλιομέτρων</w:t>
      </w:r>
    </w:p>
    <w:p w14:paraId="58FF0A2B" w14:textId="77777777" w:rsidR="00346666" w:rsidRDefault="00346666" w:rsidP="005F687C">
      <w:pPr>
        <w:spacing w:line="360" w:lineRule="auto"/>
        <w:rPr>
          <w:b/>
          <w:lang w:val="el-GR"/>
        </w:rPr>
      </w:pPr>
      <w:r>
        <w:rPr>
          <w:b/>
          <w:lang w:val="el-GR"/>
        </w:rPr>
        <w:t xml:space="preserve">2) Οπτική Τηλεχειριζόμενη Κάμερα Παρακολούθησης </w:t>
      </w:r>
      <w:r>
        <w:rPr>
          <w:b/>
        </w:rPr>
        <w:t>Ptz</w:t>
      </w:r>
      <w:r>
        <w:rPr>
          <w:b/>
          <w:lang w:val="el-GR"/>
        </w:rPr>
        <w:t xml:space="preserve"> Μεγάλης Εμβέλειας</w:t>
      </w:r>
    </w:p>
    <w:p w14:paraId="4B35FB19" w14:textId="77777777" w:rsidR="00346666" w:rsidRDefault="00346666" w:rsidP="005F687C">
      <w:pPr>
        <w:spacing w:line="360" w:lineRule="auto"/>
        <w:rPr>
          <w:lang w:val="el-GR"/>
        </w:rPr>
      </w:pPr>
      <w:r>
        <w:rPr>
          <w:lang w:val="el-GR"/>
        </w:rPr>
        <w:t xml:space="preserve">Πρόκειται για κάμερα παρακολούθησης </w:t>
      </w:r>
      <w:r>
        <w:t>Ptz</w:t>
      </w:r>
      <w:r>
        <w:rPr>
          <w:lang w:val="el-GR"/>
        </w:rPr>
        <w:t xml:space="preserve"> Μεγάλης Εμβέλειας με τουλάχιστον τα παρακάτω χαρακτηριστικά.</w:t>
      </w:r>
    </w:p>
    <w:p w14:paraId="55E24DDA" w14:textId="63480782" w:rsidR="00D71FAB" w:rsidRDefault="00D71FAB" w:rsidP="005F687C">
      <w:pPr>
        <w:pStyle w:val="aff"/>
        <w:numPr>
          <w:ilvl w:val="0"/>
          <w:numId w:val="94"/>
        </w:numPr>
        <w:suppressAutoHyphens w:val="0"/>
        <w:spacing w:after="160" w:line="360" w:lineRule="auto"/>
        <w:contextualSpacing w:val="0"/>
      </w:pPr>
      <w:r>
        <w:t xml:space="preserve">Ανάλυση  ≥1080P (1920×1080) </w:t>
      </w:r>
    </w:p>
    <w:p w14:paraId="65D17D95" w14:textId="1536ACEE" w:rsidR="00D71FAB" w:rsidRPr="00357DC2" w:rsidRDefault="00D71FAB" w:rsidP="005F687C">
      <w:pPr>
        <w:pStyle w:val="aff"/>
        <w:numPr>
          <w:ilvl w:val="0"/>
          <w:numId w:val="94"/>
        </w:numPr>
        <w:suppressAutoHyphens w:val="0"/>
        <w:spacing w:after="160" w:line="360" w:lineRule="auto"/>
        <w:contextualSpacing w:val="0"/>
      </w:pPr>
      <w:r>
        <w:t>Φωτεινότητα</w:t>
      </w:r>
      <w:r w:rsidRPr="00357DC2">
        <w:t xml:space="preserve">: Color: 0.05 Lux, B/W: 0.005 Lux </w:t>
      </w:r>
    </w:p>
    <w:p w14:paraId="30CBB1B8" w14:textId="6D94F06A" w:rsidR="00D71FAB" w:rsidRDefault="00D71FAB" w:rsidP="005F687C">
      <w:pPr>
        <w:pStyle w:val="aff"/>
        <w:numPr>
          <w:ilvl w:val="0"/>
          <w:numId w:val="94"/>
        </w:numPr>
        <w:suppressAutoHyphens w:val="0"/>
        <w:spacing w:after="160" w:line="360" w:lineRule="auto"/>
        <w:contextualSpacing w:val="0"/>
      </w:pPr>
      <w:r>
        <w:t xml:space="preserve">Οπτικό Zoom ≥25x </w:t>
      </w:r>
    </w:p>
    <w:p w14:paraId="375CD88F" w14:textId="5193021D" w:rsidR="00D71FAB" w:rsidRPr="00357DC2" w:rsidRDefault="00D71FAB" w:rsidP="005F687C">
      <w:pPr>
        <w:pStyle w:val="aff"/>
        <w:numPr>
          <w:ilvl w:val="0"/>
          <w:numId w:val="94"/>
        </w:numPr>
        <w:suppressAutoHyphens w:val="0"/>
        <w:spacing w:after="160" w:line="360" w:lineRule="auto"/>
        <w:contextualSpacing w:val="0"/>
      </w:pPr>
      <w:r>
        <w:t>Εστίαση χειροκίνητη / ημιαυτόματη / αυτόματη</w:t>
      </w:r>
      <w:r w:rsidRPr="00357DC2">
        <w:t xml:space="preserve"> </w:t>
      </w:r>
    </w:p>
    <w:p w14:paraId="7FECC6D4" w14:textId="77777777" w:rsidR="00D71FAB" w:rsidRPr="00FC3E51" w:rsidRDefault="00D71FAB" w:rsidP="005F687C">
      <w:pPr>
        <w:pStyle w:val="aff"/>
        <w:numPr>
          <w:ilvl w:val="0"/>
          <w:numId w:val="94"/>
        </w:numPr>
        <w:suppressAutoHyphens w:val="0"/>
        <w:spacing w:after="160" w:line="360" w:lineRule="auto"/>
        <w:contextualSpacing w:val="0"/>
        <w:rPr>
          <w:lang w:val="el-GR"/>
        </w:rPr>
      </w:pPr>
      <w:r w:rsidRPr="00FC3E51">
        <w:rPr>
          <w:lang w:val="el-GR"/>
        </w:rPr>
        <w:t>Ταχύτητα χειροκίνητου χειρισμού: 0.1° ~ 90°/</w:t>
      </w:r>
      <w:r w:rsidRPr="00357DC2">
        <w:t>s</w:t>
      </w:r>
      <w:r w:rsidRPr="00FC3E51">
        <w:rPr>
          <w:lang w:val="el-GR"/>
        </w:rPr>
        <w:t xml:space="preserve">, </w:t>
      </w:r>
      <w:r w:rsidRPr="00357DC2">
        <w:t>Tilt</w:t>
      </w:r>
      <w:r w:rsidRPr="00FC3E51">
        <w:rPr>
          <w:lang w:val="el-GR"/>
        </w:rPr>
        <w:t>: 0.1° ~ 45°/</w:t>
      </w:r>
      <w:r w:rsidRPr="00357DC2">
        <w:t>s</w:t>
      </w:r>
      <w:r w:rsidRPr="00FC3E51">
        <w:rPr>
          <w:lang w:val="el-GR"/>
        </w:rPr>
        <w:t xml:space="preserve"> </w:t>
      </w:r>
    </w:p>
    <w:p w14:paraId="3994ADE6" w14:textId="13B244C4" w:rsidR="00D71FAB" w:rsidRPr="00357DC2" w:rsidRDefault="00D71FAB" w:rsidP="005F687C">
      <w:pPr>
        <w:pStyle w:val="aff"/>
        <w:numPr>
          <w:ilvl w:val="0"/>
          <w:numId w:val="94"/>
        </w:numPr>
        <w:suppressAutoHyphens w:val="0"/>
        <w:spacing w:after="160" w:line="360" w:lineRule="auto"/>
        <w:contextualSpacing w:val="0"/>
      </w:pPr>
      <w:r>
        <w:t xml:space="preserve">Ενσωματωμένη κάρτα </w:t>
      </w:r>
      <w:r w:rsidRPr="00357DC2">
        <w:t>SD ≥</w:t>
      </w:r>
      <w:r>
        <w:t>256</w:t>
      </w:r>
      <w:r w:rsidRPr="00357DC2">
        <w:t xml:space="preserve">GB </w:t>
      </w:r>
    </w:p>
    <w:p w14:paraId="17E02633" w14:textId="3904C123" w:rsidR="00D71FAB" w:rsidRDefault="00D71FAB" w:rsidP="005F687C">
      <w:pPr>
        <w:pStyle w:val="aff"/>
        <w:numPr>
          <w:ilvl w:val="0"/>
          <w:numId w:val="94"/>
        </w:numPr>
        <w:suppressAutoHyphens w:val="0"/>
        <w:spacing w:after="160" w:line="360" w:lineRule="auto"/>
        <w:contextualSpacing w:val="0"/>
      </w:pPr>
      <w:r>
        <w:t xml:space="preserve">Frame Rate: 1920×1080@≥25fps </w:t>
      </w:r>
    </w:p>
    <w:p w14:paraId="0F163D4D" w14:textId="73645503" w:rsidR="00D71FAB" w:rsidRPr="00332D87" w:rsidRDefault="00D71FAB" w:rsidP="005F687C">
      <w:pPr>
        <w:pStyle w:val="aff"/>
        <w:numPr>
          <w:ilvl w:val="0"/>
          <w:numId w:val="94"/>
        </w:numPr>
        <w:suppressAutoHyphens w:val="0"/>
        <w:spacing w:after="160" w:line="360" w:lineRule="auto"/>
        <w:contextualSpacing w:val="0"/>
        <w:rPr>
          <w:lang w:val="el-GR"/>
        </w:rPr>
      </w:pPr>
      <w:r w:rsidRPr="00332D87">
        <w:rPr>
          <w:lang w:val="el-GR"/>
        </w:rPr>
        <w:t xml:space="preserve">Διαλειτουργικότητα </w:t>
      </w:r>
      <w:r w:rsidRPr="008E7D4B">
        <w:rPr>
          <w:lang w:val="en-US"/>
        </w:rPr>
        <w:t>ONVIF</w:t>
      </w:r>
      <w:r w:rsidRPr="00332D87">
        <w:rPr>
          <w:lang w:val="el-GR"/>
        </w:rPr>
        <w:t xml:space="preserve">, </w:t>
      </w:r>
      <w:r w:rsidRPr="008E7D4B">
        <w:rPr>
          <w:lang w:val="en-US"/>
        </w:rPr>
        <w:t>SDK</w:t>
      </w:r>
      <w:r w:rsidRPr="00332D87">
        <w:rPr>
          <w:lang w:val="el-GR"/>
        </w:rPr>
        <w:t xml:space="preserve">, </w:t>
      </w:r>
      <w:r w:rsidRPr="008E7D4B">
        <w:rPr>
          <w:lang w:val="en-US"/>
        </w:rPr>
        <w:t>CGI</w:t>
      </w:r>
      <w:r w:rsidRPr="00332D87">
        <w:rPr>
          <w:lang w:val="el-GR"/>
        </w:rPr>
        <w:t xml:space="preserve"> – Δικτυακή σύνδεση 1</w:t>
      </w:r>
      <w:r w:rsidRPr="008E7D4B">
        <w:rPr>
          <w:lang w:val="en-US"/>
        </w:rPr>
        <w:t>xRJ</w:t>
      </w:r>
      <w:r w:rsidRPr="00332D87">
        <w:rPr>
          <w:lang w:val="el-GR"/>
        </w:rPr>
        <w:t xml:space="preserve">-45, 10/100 </w:t>
      </w:r>
      <w:r w:rsidRPr="008E7D4B">
        <w:rPr>
          <w:lang w:val="en-US"/>
        </w:rPr>
        <w:t>Mbps</w:t>
      </w:r>
      <w:r w:rsidRPr="00332D87">
        <w:rPr>
          <w:lang w:val="el-GR"/>
        </w:rPr>
        <w:t xml:space="preserve"> </w:t>
      </w:r>
    </w:p>
    <w:p w14:paraId="633A6C37" w14:textId="3E3B08EC" w:rsidR="00D71FAB" w:rsidRPr="00FC3E51" w:rsidRDefault="00D71FAB" w:rsidP="005F687C">
      <w:pPr>
        <w:pStyle w:val="aff"/>
        <w:numPr>
          <w:ilvl w:val="0"/>
          <w:numId w:val="94"/>
        </w:numPr>
        <w:suppressAutoHyphens w:val="0"/>
        <w:spacing w:after="160" w:line="360" w:lineRule="auto"/>
        <w:contextualSpacing w:val="0"/>
        <w:rPr>
          <w:lang w:val="el-GR"/>
        </w:rPr>
      </w:pPr>
      <w:r w:rsidRPr="00FC3E51">
        <w:rPr>
          <w:lang w:val="el-GR"/>
        </w:rPr>
        <w:t>Εύρος θερμοκρασίας λειτουργίας -40°</w:t>
      </w:r>
      <w:r w:rsidRPr="00357DC2">
        <w:t>C</w:t>
      </w:r>
      <w:r w:rsidRPr="00FC3E51">
        <w:rPr>
          <w:lang w:val="el-GR"/>
        </w:rPr>
        <w:t xml:space="preserve"> έως +60°</w:t>
      </w:r>
      <w:r w:rsidRPr="00357DC2">
        <w:t>C</w:t>
      </w:r>
      <w:r w:rsidRPr="00FC3E51">
        <w:rPr>
          <w:lang w:val="el-GR"/>
        </w:rPr>
        <w:t xml:space="preserve"> </w:t>
      </w:r>
    </w:p>
    <w:p w14:paraId="5356717E" w14:textId="79D212C2" w:rsidR="00D71FAB" w:rsidRDefault="00D71FAB" w:rsidP="005F687C">
      <w:pPr>
        <w:pStyle w:val="aff"/>
        <w:numPr>
          <w:ilvl w:val="0"/>
          <w:numId w:val="94"/>
        </w:numPr>
        <w:suppressAutoHyphens w:val="0"/>
        <w:spacing w:after="160" w:line="360" w:lineRule="auto"/>
        <w:contextualSpacing w:val="0"/>
      </w:pPr>
      <w:r>
        <w:t>Λειτουργία σε υγρασία</w:t>
      </w:r>
      <w:r w:rsidRPr="00357DC2">
        <w:t xml:space="preserve"> </w:t>
      </w:r>
      <w:r>
        <w:t xml:space="preserve">≥ 90% RH </w:t>
      </w:r>
    </w:p>
    <w:p w14:paraId="364CBDC0" w14:textId="0B269231" w:rsidR="00D71FAB" w:rsidRDefault="00D71FAB" w:rsidP="005F687C">
      <w:pPr>
        <w:pStyle w:val="aff"/>
        <w:numPr>
          <w:ilvl w:val="0"/>
          <w:numId w:val="94"/>
        </w:numPr>
        <w:suppressAutoHyphens w:val="0"/>
        <w:spacing w:after="160" w:line="360" w:lineRule="auto"/>
        <w:contextualSpacing w:val="0"/>
      </w:pPr>
      <w:r>
        <w:t xml:space="preserve">Προστασία IP66 </w:t>
      </w:r>
    </w:p>
    <w:p w14:paraId="39183376" w14:textId="61C32310" w:rsidR="00D71FAB" w:rsidRDefault="00D71FAB" w:rsidP="005F687C">
      <w:pPr>
        <w:pStyle w:val="aff"/>
        <w:numPr>
          <w:ilvl w:val="0"/>
          <w:numId w:val="94"/>
        </w:numPr>
        <w:suppressAutoHyphens w:val="0"/>
        <w:spacing w:after="160" w:line="360" w:lineRule="auto"/>
        <w:contextualSpacing w:val="0"/>
      </w:pPr>
      <w:r>
        <w:t>Πιστοποίηση CE/FCC</w:t>
      </w:r>
    </w:p>
    <w:p w14:paraId="734C5E05" w14:textId="77777777" w:rsidR="00346666" w:rsidRDefault="00346666" w:rsidP="005F687C">
      <w:pPr>
        <w:spacing w:line="360" w:lineRule="auto"/>
        <w:rPr>
          <w:lang w:val="el-GR"/>
        </w:rPr>
      </w:pPr>
    </w:p>
    <w:p w14:paraId="53BFD7A2" w14:textId="77777777" w:rsidR="00346666" w:rsidRDefault="00346666" w:rsidP="005F687C">
      <w:pPr>
        <w:spacing w:line="360" w:lineRule="auto"/>
        <w:rPr>
          <w:b/>
          <w:lang w:val="el-GR"/>
        </w:rPr>
      </w:pPr>
      <w:r>
        <w:rPr>
          <w:b/>
          <w:lang w:val="el-GR"/>
        </w:rPr>
        <w:t>3) Αισθητήρας περιβαλλοντικών – μετεωρολογικών συνθηκών</w:t>
      </w:r>
    </w:p>
    <w:p w14:paraId="01C03866" w14:textId="54FF6308" w:rsidR="00346666" w:rsidRDefault="00346666" w:rsidP="005F687C">
      <w:pPr>
        <w:spacing w:line="360" w:lineRule="auto"/>
        <w:rPr>
          <w:lang w:val="el-GR"/>
        </w:rPr>
      </w:pPr>
      <w:r>
        <w:rPr>
          <w:lang w:val="el-GR"/>
        </w:rPr>
        <w:lastRenderedPageBreak/>
        <w:t xml:space="preserve">Πρόκειται για συσκευή μέτρησης των παρακάτω </w:t>
      </w:r>
      <w:r w:rsidR="00987185" w:rsidRPr="00A73DC3">
        <w:rPr>
          <w:lang w:val="el-GR"/>
        </w:rPr>
        <w:t xml:space="preserve">επιλεγμένων </w:t>
      </w:r>
      <w:r>
        <w:rPr>
          <w:lang w:val="el-GR"/>
        </w:rPr>
        <w:t xml:space="preserve">περιβαλλοντικών παραμέτρων </w:t>
      </w:r>
      <w:r w:rsidR="00987185">
        <w:rPr>
          <w:lang w:val="el-GR"/>
        </w:rPr>
        <w:t>και χαρακτηριστικών</w:t>
      </w:r>
      <w:r>
        <w:rPr>
          <w:lang w:val="el-GR"/>
        </w:rPr>
        <w:t>:</w:t>
      </w:r>
    </w:p>
    <w:p w14:paraId="46404CAA" w14:textId="77777777" w:rsidR="00346666" w:rsidRDefault="00346666" w:rsidP="005F687C">
      <w:pPr>
        <w:pStyle w:val="aff"/>
        <w:numPr>
          <w:ilvl w:val="0"/>
          <w:numId w:val="95"/>
        </w:numPr>
        <w:suppressAutoHyphens w:val="0"/>
        <w:spacing w:line="360" w:lineRule="auto"/>
        <w:rPr>
          <w:lang w:val="en-US"/>
        </w:rPr>
      </w:pPr>
      <w:r>
        <w:t>Αέρια</w:t>
      </w:r>
      <w:r>
        <w:rPr>
          <w:lang w:val="en-US"/>
        </w:rPr>
        <w:t xml:space="preserve">: CO, SO₂, NO, NO2 </w:t>
      </w:r>
    </w:p>
    <w:p w14:paraId="2BC9E4A9" w14:textId="77777777" w:rsidR="00346666" w:rsidRDefault="00346666" w:rsidP="005F687C">
      <w:pPr>
        <w:pStyle w:val="aff"/>
        <w:numPr>
          <w:ilvl w:val="0"/>
          <w:numId w:val="95"/>
        </w:numPr>
        <w:suppressAutoHyphens w:val="0"/>
        <w:spacing w:line="360" w:lineRule="auto"/>
        <w:rPr>
          <w:lang w:val="en-US"/>
        </w:rPr>
      </w:pPr>
      <w:r>
        <w:t>Μικροσωματίδια</w:t>
      </w:r>
      <w:r>
        <w:rPr>
          <w:lang w:val="en-US"/>
        </w:rPr>
        <w:t>: PM1, PM2.5, PM10</w:t>
      </w:r>
    </w:p>
    <w:p w14:paraId="7B55FC23" w14:textId="69EE70DA" w:rsidR="00346666" w:rsidRDefault="00346666" w:rsidP="005F687C">
      <w:pPr>
        <w:pStyle w:val="aff"/>
        <w:numPr>
          <w:ilvl w:val="0"/>
          <w:numId w:val="95"/>
        </w:numPr>
        <w:suppressAutoHyphens w:val="0"/>
        <w:spacing w:line="360" w:lineRule="auto"/>
        <w:rPr>
          <w:lang w:val="el-GR"/>
        </w:rPr>
      </w:pPr>
      <w:r>
        <w:rPr>
          <w:lang w:val="el-GR"/>
        </w:rPr>
        <w:t>Μετεωρολογικές μετρήσεις:</w:t>
      </w:r>
      <w:r w:rsidR="00D71FAB" w:rsidRPr="00FC3E51">
        <w:rPr>
          <w:lang w:val="el-GR"/>
        </w:rPr>
        <w:t xml:space="preserve"> </w:t>
      </w:r>
      <w:r w:rsidR="00D71FAB">
        <w:rPr>
          <w:lang w:val="el-GR"/>
        </w:rPr>
        <w:t>Β</w:t>
      </w:r>
      <w:r w:rsidR="00D71FAB" w:rsidRPr="00FC3E51">
        <w:rPr>
          <w:lang w:val="el-GR"/>
        </w:rPr>
        <w:t xml:space="preserve">ροχόπτωση, </w:t>
      </w:r>
      <w:r w:rsidR="00D71FAB">
        <w:rPr>
          <w:lang w:val="el-GR"/>
        </w:rPr>
        <w:t>Η</w:t>
      </w:r>
      <w:r w:rsidR="00D71FAB" w:rsidRPr="00FC3E51">
        <w:rPr>
          <w:lang w:val="el-GR"/>
        </w:rPr>
        <w:t>λιακή ακτινοβολία,</w:t>
      </w:r>
      <w:r>
        <w:rPr>
          <w:lang w:val="el-GR"/>
        </w:rPr>
        <w:t xml:space="preserve"> Θερμοκρασία, Σχετική υγρασία, Βαρομετρική πίεση, Ταχύτητα και κατεύθυνση ανέμου.</w:t>
      </w:r>
    </w:p>
    <w:p w14:paraId="2CB6B544" w14:textId="4E3DFE38" w:rsidR="00346666" w:rsidRDefault="00346666" w:rsidP="005F687C">
      <w:pPr>
        <w:pStyle w:val="aff"/>
        <w:numPr>
          <w:ilvl w:val="0"/>
          <w:numId w:val="95"/>
        </w:numPr>
        <w:suppressAutoHyphens w:val="0"/>
        <w:spacing w:line="360" w:lineRule="auto"/>
        <w:rPr>
          <w:lang w:val="el-GR"/>
        </w:rPr>
      </w:pPr>
      <w:r>
        <w:rPr>
          <w:lang w:val="el-GR"/>
        </w:rPr>
        <w:t xml:space="preserve">Βαθμός Προστασίας </w:t>
      </w:r>
      <w:r w:rsidR="00D71FAB">
        <w:rPr>
          <w:lang w:val="en-US"/>
        </w:rPr>
        <w:t>IP</w:t>
      </w:r>
      <w:r w:rsidR="007F6F7E">
        <w:rPr>
          <w:lang w:val="el-GR"/>
        </w:rPr>
        <w:t>6</w:t>
      </w:r>
      <w:r w:rsidR="00D71FAB">
        <w:rPr>
          <w:lang w:val="el-GR"/>
        </w:rPr>
        <w:t xml:space="preserve">5 </w:t>
      </w:r>
      <w:r>
        <w:rPr>
          <w:lang w:val="el-GR"/>
        </w:rPr>
        <w:t>για τα ηλεκτρολογικά και ηλεκτρονικά τμήματα</w:t>
      </w:r>
    </w:p>
    <w:p w14:paraId="7854B091" w14:textId="50CAAD7A" w:rsidR="00346666" w:rsidRDefault="00346666" w:rsidP="005F687C">
      <w:pPr>
        <w:pStyle w:val="aff"/>
        <w:numPr>
          <w:ilvl w:val="0"/>
          <w:numId w:val="95"/>
        </w:numPr>
        <w:suppressAutoHyphens w:val="0"/>
        <w:spacing w:line="360" w:lineRule="auto"/>
        <w:rPr>
          <w:lang w:val="el-GR"/>
        </w:rPr>
      </w:pPr>
      <w:r>
        <w:rPr>
          <w:lang w:val="el-GR"/>
        </w:rPr>
        <w:t>Επικοινωνία μέσω 4</w:t>
      </w:r>
      <w:r>
        <w:t>G</w:t>
      </w:r>
      <w:r>
        <w:rPr>
          <w:lang w:val="el-GR"/>
        </w:rPr>
        <w:t>/5</w:t>
      </w:r>
      <w:r>
        <w:t>G</w:t>
      </w:r>
      <w:r>
        <w:rPr>
          <w:lang w:val="el-GR"/>
        </w:rPr>
        <w:t xml:space="preserve">, </w:t>
      </w:r>
      <w:r>
        <w:rPr>
          <w:lang w:val="en-US"/>
        </w:rPr>
        <w:t>GPRS</w:t>
      </w:r>
      <w:r>
        <w:rPr>
          <w:lang w:val="el-GR"/>
        </w:rPr>
        <w:t xml:space="preserve">, </w:t>
      </w:r>
      <w:r>
        <w:rPr>
          <w:lang w:val="en-US"/>
        </w:rPr>
        <w:t>NB</w:t>
      </w:r>
      <w:r>
        <w:rPr>
          <w:lang w:val="el-GR"/>
        </w:rPr>
        <w:t>-</w:t>
      </w:r>
      <w:r>
        <w:rPr>
          <w:lang w:val="en-US"/>
        </w:rPr>
        <w:t>IoT</w:t>
      </w:r>
      <w:r>
        <w:rPr>
          <w:lang w:val="el-GR"/>
        </w:rPr>
        <w:t xml:space="preserve">, </w:t>
      </w:r>
      <w:r>
        <w:t>LoRA</w:t>
      </w:r>
      <w:r>
        <w:rPr>
          <w:lang w:val="el-GR"/>
        </w:rPr>
        <w:t xml:space="preserve">, </w:t>
      </w:r>
      <w:r>
        <w:t>WiFi</w:t>
      </w:r>
    </w:p>
    <w:p w14:paraId="640693B9" w14:textId="77777777" w:rsidR="00346666" w:rsidRDefault="00346666" w:rsidP="005F687C">
      <w:pPr>
        <w:pStyle w:val="aff"/>
        <w:numPr>
          <w:ilvl w:val="0"/>
          <w:numId w:val="95"/>
        </w:numPr>
        <w:suppressAutoHyphens w:val="0"/>
        <w:spacing w:line="360" w:lineRule="auto"/>
        <w:rPr>
          <w:lang w:val="el-GR"/>
        </w:rPr>
      </w:pPr>
      <w:r>
        <w:rPr>
          <w:lang w:val="el-GR"/>
        </w:rPr>
        <w:t>Πιστοποίηση CE</w:t>
      </w:r>
    </w:p>
    <w:p w14:paraId="6B5E1385" w14:textId="77777777" w:rsidR="00346666" w:rsidRDefault="00346666" w:rsidP="005F687C">
      <w:pPr>
        <w:pStyle w:val="aff"/>
        <w:suppressAutoHyphens w:val="0"/>
        <w:spacing w:line="360" w:lineRule="auto"/>
        <w:rPr>
          <w:highlight w:val="magenta"/>
          <w:lang w:val="el-GR"/>
        </w:rPr>
      </w:pPr>
    </w:p>
    <w:p w14:paraId="38E3513D" w14:textId="77777777" w:rsidR="00346666" w:rsidRDefault="00346666" w:rsidP="005F687C">
      <w:pPr>
        <w:pStyle w:val="aff"/>
        <w:suppressAutoHyphens w:val="0"/>
        <w:spacing w:line="360" w:lineRule="auto"/>
        <w:rPr>
          <w:highlight w:val="magenta"/>
          <w:lang w:val="el-GR"/>
        </w:rPr>
      </w:pPr>
    </w:p>
    <w:p w14:paraId="131FC410" w14:textId="77777777" w:rsidR="00346666" w:rsidRDefault="00346666" w:rsidP="005F687C">
      <w:pPr>
        <w:spacing w:line="360" w:lineRule="auto"/>
        <w:rPr>
          <w:b/>
          <w:lang w:val="el-GR"/>
        </w:rPr>
      </w:pPr>
      <w:r>
        <w:rPr>
          <w:b/>
          <w:lang w:val="el-GR"/>
        </w:rPr>
        <w:t>4) Σύστημα τοπικού χειρισμού και επίβλεψης του ολοκληρωμένου συστήματος ανίχνευσης</w:t>
      </w:r>
    </w:p>
    <w:p w14:paraId="44B15F45" w14:textId="77777777" w:rsidR="00346666" w:rsidRDefault="00346666" w:rsidP="005F687C">
      <w:pPr>
        <w:spacing w:line="360" w:lineRule="auto"/>
        <w:rPr>
          <w:lang w:val="el-GR"/>
        </w:rPr>
      </w:pPr>
      <w:r>
        <w:rPr>
          <w:lang w:val="el-GR"/>
        </w:rPr>
        <w:t>Οι ελάχιστες προδιαγραφές είναι οι εξής:</w:t>
      </w:r>
    </w:p>
    <w:p w14:paraId="63A0C284" w14:textId="77777777" w:rsidR="00346666" w:rsidRDefault="00346666" w:rsidP="005F687C">
      <w:pPr>
        <w:pStyle w:val="aff"/>
        <w:numPr>
          <w:ilvl w:val="0"/>
          <w:numId w:val="94"/>
        </w:numPr>
        <w:suppressAutoHyphens w:val="0"/>
        <w:spacing w:line="360" w:lineRule="auto"/>
        <w:rPr>
          <w:lang w:val="el-GR"/>
        </w:rPr>
      </w:pPr>
      <w:r>
        <w:rPr>
          <w:lang w:val="el-GR"/>
        </w:rPr>
        <w:t xml:space="preserve">Όλα τα δεδομένα θα πρέπει να οδηγούνται στο ηλεκτρονικό - υπολογιστικό σύστημα του σταθμού ανίχνευσης για την επεξεργασία, ανάλυση και αξιολόγηση των δεδομένων του συστήματος ανίχνευσης και μετάδοσης τους στο Ενιαίο Συντονιστικό Κέντρο Ελέγχου για παρακολούθηση, μέσω ευρυζωνικής τηλεπικοινωνιακής σύνδεσης μέσω δορυφόρου, κινητής τηλεφωνίας ή άλλης τεχνολογίας ασφαλούς μετάδοσης. </w:t>
      </w:r>
    </w:p>
    <w:p w14:paraId="295323BC" w14:textId="6B893381" w:rsidR="00346666" w:rsidRDefault="00346666" w:rsidP="005F687C">
      <w:pPr>
        <w:pStyle w:val="aff"/>
        <w:numPr>
          <w:ilvl w:val="0"/>
          <w:numId w:val="94"/>
        </w:numPr>
        <w:suppressAutoHyphens w:val="0"/>
        <w:spacing w:line="360" w:lineRule="auto"/>
        <w:rPr>
          <w:lang w:val="el-GR"/>
        </w:rPr>
      </w:pPr>
      <w:r>
        <w:rPr>
          <w:lang w:val="el-GR"/>
        </w:rPr>
        <w:t>Σε περίπτωση διακοπής της ευρυζωνικής σύνδεσης θα πρέπει να έχει προβλεφθεί η δυνατότητα σύνδεσης του σταθμού ανίχνευσης με το κέντρο ελέγχου μέσω δικτύου κινητής τηλεφωνίας, κατ’ ελάχιστο, 2</w:t>
      </w:r>
      <w:r>
        <w:t>GGSM</w:t>
      </w:r>
      <w:r>
        <w:rPr>
          <w:lang w:val="el-GR"/>
        </w:rPr>
        <w:t>/</w:t>
      </w:r>
      <w:r>
        <w:t>GPRS</w:t>
      </w:r>
      <w:r>
        <w:rPr>
          <w:lang w:val="el-GR"/>
        </w:rPr>
        <w:t xml:space="preserve"> για τη μετάδοση των κρίσιμων δεδομένων και των στοιχείων των συναγερμών. Με αυτόν τον τρόπο θα υπάρχει διαρκής ενημέρωση ενώ το σύστημα ανίχνευσης θα συνεχίζει την λειτουργία του για την ανίχνευση πυρκαγιών.</w:t>
      </w:r>
    </w:p>
    <w:p w14:paraId="758EBEB5" w14:textId="77777777" w:rsidR="00346666" w:rsidRDefault="00346666" w:rsidP="005F687C">
      <w:pPr>
        <w:pStyle w:val="aff"/>
        <w:numPr>
          <w:ilvl w:val="0"/>
          <w:numId w:val="94"/>
        </w:numPr>
        <w:suppressAutoHyphens w:val="0"/>
        <w:spacing w:line="360" w:lineRule="auto"/>
        <w:rPr>
          <w:lang w:val="el-GR"/>
        </w:rPr>
      </w:pPr>
      <w:r>
        <w:rPr>
          <w:lang w:val="el-GR"/>
        </w:rPr>
        <w:t>Το σύστημα επεξεργασίας, ανάλυσης, αξιολόγησης και μετάδοσης των δεδομένων του ολοκληρωμένου συστήματος ανίχνευσης θα πρέπει να έχει ψηφιοποιημένα και ενταγμένα σε ένα Γεωγραφικό Σύστημα Πληροφοριών (</w:t>
      </w:r>
      <w:r>
        <w:t>GIS</w:t>
      </w:r>
      <w:r>
        <w:rPr>
          <w:lang w:val="el-GR"/>
        </w:rPr>
        <w:t xml:space="preserve">) όλα τα γεωγραφικά και περιγραφικά δεδομένα της ευρύτερης περιοχής την οποία καλείται να ανιχνεύει. </w:t>
      </w:r>
    </w:p>
    <w:p w14:paraId="003716AD" w14:textId="14F366FF" w:rsidR="00346666" w:rsidRDefault="00346666" w:rsidP="005F687C">
      <w:pPr>
        <w:pStyle w:val="aff"/>
        <w:numPr>
          <w:ilvl w:val="0"/>
          <w:numId w:val="94"/>
        </w:numPr>
        <w:suppressAutoHyphens w:val="0"/>
        <w:spacing w:line="360" w:lineRule="auto"/>
        <w:rPr>
          <w:lang w:val="el-GR"/>
        </w:rPr>
      </w:pPr>
      <w:r>
        <w:rPr>
          <w:lang w:val="el-GR"/>
        </w:rPr>
        <w:t xml:space="preserve">Το ενσωματωμένο λογισμικό/ </w:t>
      </w:r>
      <w:r>
        <w:t>firmware</w:t>
      </w:r>
      <w:r w:rsidR="00B93C7A">
        <w:rPr>
          <w:lang w:val="el-GR"/>
        </w:rPr>
        <w:t xml:space="preserve"> </w:t>
      </w:r>
      <w:r>
        <w:rPr>
          <w:lang w:val="el-GR"/>
        </w:rPr>
        <w:t xml:space="preserve">θα πρέπει να έχει τουλάχιστον τις εξής λειτουργίες: </w:t>
      </w:r>
    </w:p>
    <w:p w14:paraId="5C6D9422" w14:textId="77777777" w:rsidR="00346666" w:rsidRDefault="00346666" w:rsidP="005F687C">
      <w:pPr>
        <w:pStyle w:val="aff"/>
        <w:numPr>
          <w:ilvl w:val="1"/>
          <w:numId w:val="94"/>
        </w:numPr>
        <w:suppressAutoHyphens w:val="0"/>
        <w:spacing w:line="360" w:lineRule="auto"/>
      </w:pPr>
      <w:r>
        <w:t xml:space="preserve">Παροχή στοιχείων κατάστασης των αισθητήρων </w:t>
      </w:r>
    </w:p>
    <w:p w14:paraId="72D8B969" w14:textId="77777777" w:rsidR="00346666" w:rsidRDefault="00346666" w:rsidP="005F687C">
      <w:pPr>
        <w:pStyle w:val="aff"/>
        <w:numPr>
          <w:ilvl w:val="1"/>
          <w:numId w:val="94"/>
        </w:numPr>
        <w:suppressAutoHyphens w:val="0"/>
        <w:spacing w:line="360" w:lineRule="auto"/>
        <w:rPr>
          <w:lang w:val="el-GR"/>
        </w:rPr>
      </w:pPr>
      <w:r>
        <w:rPr>
          <w:lang w:val="el-GR"/>
        </w:rPr>
        <w:t>Επεξεργασία και ανάλυση δεδομένων του συνόλου των αισθητήρων</w:t>
      </w:r>
    </w:p>
    <w:p w14:paraId="7F4DF04B" w14:textId="77777777" w:rsidR="00346666" w:rsidRDefault="00346666" w:rsidP="005F687C">
      <w:pPr>
        <w:pStyle w:val="aff"/>
        <w:numPr>
          <w:ilvl w:val="1"/>
          <w:numId w:val="94"/>
        </w:numPr>
        <w:suppressAutoHyphens w:val="0"/>
        <w:spacing w:line="360" w:lineRule="auto"/>
        <w:rPr>
          <w:lang w:val="el-GR"/>
        </w:rPr>
      </w:pPr>
      <w:r>
        <w:rPr>
          <w:lang w:val="el-GR"/>
        </w:rPr>
        <w:lastRenderedPageBreak/>
        <w:t xml:space="preserve">Ανίχνευση φωτιάς από την θερμική και καπνού από την οπτική κάμερα μέσω αλγορίθμων με μοντέλο τεχνητής νοημοσύνης </w:t>
      </w:r>
      <w:r>
        <w:t>AI</w:t>
      </w:r>
      <w:r>
        <w:rPr>
          <w:lang w:val="el-GR"/>
        </w:rPr>
        <w:t>.</w:t>
      </w:r>
    </w:p>
    <w:p w14:paraId="6C0876E3" w14:textId="77777777" w:rsidR="00346666" w:rsidRDefault="00346666" w:rsidP="005F687C">
      <w:pPr>
        <w:pStyle w:val="aff"/>
        <w:numPr>
          <w:ilvl w:val="1"/>
          <w:numId w:val="94"/>
        </w:numPr>
        <w:suppressAutoHyphens w:val="0"/>
        <w:spacing w:line="360" w:lineRule="auto"/>
        <w:rPr>
          <w:lang w:val="el-GR"/>
        </w:rPr>
      </w:pPr>
      <w:r>
        <w:rPr>
          <w:lang w:val="el-GR"/>
        </w:rPr>
        <w:t>Παραγωγή ειδοποιήσεων προς τον χρήστη του Ενιαίου Συντονιστικού Κέντρου Ελέγχου</w:t>
      </w:r>
    </w:p>
    <w:p w14:paraId="1BC5D63B" w14:textId="77777777" w:rsidR="00346666" w:rsidRDefault="00346666" w:rsidP="005F687C">
      <w:pPr>
        <w:pStyle w:val="aff"/>
        <w:numPr>
          <w:ilvl w:val="1"/>
          <w:numId w:val="94"/>
        </w:numPr>
        <w:suppressAutoHyphens w:val="0"/>
        <w:spacing w:line="360" w:lineRule="auto"/>
        <w:rPr>
          <w:lang w:val="el-GR"/>
        </w:rPr>
      </w:pPr>
      <w:r>
        <w:rPr>
          <w:lang w:val="el-GR"/>
        </w:rPr>
        <w:t>Παροχή γεωγραφικών συντεταγμένων της περιοχής του συμβάντος</w:t>
      </w:r>
    </w:p>
    <w:p w14:paraId="0FB86157" w14:textId="77777777" w:rsidR="00346666" w:rsidRDefault="00346666" w:rsidP="005F687C">
      <w:pPr>
        <w:pStyle w:val="aff"/>
        <w:numPr>
          <w:ilvl w:val="1"/>
          <w:numId w:val="94"/>
        </w:numPr>
        <w:suppressAutoHyphens w:val="0"/>
        <w:spacing w:line="360" w:lineRule="auto"/>
        <w:rPr>
          <w:lang w:val="el-GR"/>
        </w:rPr>
      </w:pPr>
      <w:r>
        <w:rPr>
          <w:lang w:val="el-GR"/>
        </w:rPr>
        <w:t>Μετάδοση δεδομένων από και προς το Ενιαίο Συντονιστικό Κέντρο Ελέγχου</w:t>
      </w:r>
    </w:p>
    <w:p w14:paraId="2F7AFA28" w14:textId="77777777" w:rsidR="00346666" w:rsidRDefault="00346666" w:rsidP="005F687C">
      <w:pPr>
        <w:pStyle w:val="aff"/>
        <w:numPr>
          <w:ilvl w:val="1"/>
          <w:numId w:val="94"/>
        </w:numPr>
        <w:suppressAutoHyphens w:val="0"/>
        <w:spacing w:line="360" w:lineRule="auto"/>
      </w:pPr>
      <w:r>
        <w:t>Δυνατότητα ορισμού ζωνών επιτήρησης</w:t>
      </w:r>
    </w:p>
    <w:p w14:paraId="1BDBA92D" w14:textId="77777777" w:rsidR="00346666" w:rsidRDefault="00346666" w:rsidP="005F687C">
      <w:pPr>
        <w:pStyle w:val="aff"/>
        <w:numPr>
          <w:ilvl w:val="1"/>
          <w:numId w:val="94"/>
        </w:numPr>
        <w:suppressAutoHyphens w:val="0"/>
        <w:spacing w:line="360" w:lineRule="auto"/>
        <w:rPr>
          <w:lang w:val="el-GR"/>
        </w:rPr>
      </w:pPr>
      <w:r>
        <w:rPr>
          <w:lang w:val="el-GR"/>
        </w:rPr>
        <w:t xml:space="preserve">Αυτοματοποιημένο και απομακρυσμένο χειρισμό του </w:t>
      </w:r>
      <w:r>
        <w:t>positioner</w:t>
      </w:r>
      <w:r>
        <w:rPr>
          <w:lang w:val="el-GR"/>
        </w:rPr>
        <w:t xml:space="preserve"> και των οπτικών αισθητήρων τεχνολογίας </w:t>
      </w:r>
      <w:r>
        <w:t>lidar</w:t>
      </w:r>
      <w:r>
        <w:rPr>
          <w:lang w:val="el-GR"/>
        </w:rPr>
        <w:t>, οπτικών και θερμικών καμερών.</w:t>
      </w:r>
    </w:p>
    <w:p w14:paraId="54F5D240" w14:textId="77777777" w:rsidR="00346666" w:rsidRDefault="00346666" w:rsidP="005F687C">
      <w:pPr>
        <w:pStyle w:val="aff"/>
        <w:numPr>
          <w:ilvl w:val="1"/>
          <w:numId w:val="94"/>
        </w:numPr>
        <w:suppressAutoHyphens w:val="0"/>
        <w:spacing w:line="360" w:lineRule="auto"/>
        <w:rPr>
          <w:lang w:val="el-GR"/>
        </w:rPr>
      </w:pPr>
      <w:r>
        <w:rPr>
          <w:lang w:val="el-GR"/>
        </w:rPr>
        <w:t xml:space="preserve">Λίστα Συμβάντων και αυτόματων ειδοποιήσεων, </w:t>
      </w:r>
    </w:p>
    <w:p w14:paraId="758FD636" w14:textId="77777777" w:rsidR="00346666" w:rsidRDefault="00346666" w:rsidP="005F687C">
      <w:pPr>
        <w:spacing w:line="360" w:lineRule="auto"/>
        <w:rPr>
          <w:lang w:val="el-GR"/>
        </w:rPr>
      </w:pPr>
      <w:r>
        <w:rPr>
          <w:lang w:val="el-GR"/>
        </w:rPr>
        <w:t xml:space="preserve">Το σύστημα επεξεργασίας, ανάλυσης, αξιολόγησης και μετάδοσης των δεδομένων του συστήματος ανίχνευσης θα πρέπει να συνοδεύεται και από κατάλληλο, πλήρες υπολογιστικό σύστημα, που θα έχει την απαραίτητη υπολογιστική ισχύ, όπως απαιτείται για την ορθή λειτουργία του. </w:t>
      </w:r>
    </w:p>
    <w:p w14:paraId="2A19C437" w14:textId="7763BC0C" w:rsidR="00346666" w:rsidRDefault="00346666" w:rsidP="005F687C">
      <w:pPr>
        <w:spacing w:line="360" w:lineRule="auto"/>
        <w:rPr>
          <w:lang w:val="el-GR"/>
        </w:rPr>
      </w:pPr>
      <w:r>
        <w:rPr>
          <w:lang w:val="el-GR"/>
        </w:rPr>
        <w:t xml:space="preserve">Το υπολογιστικό σύστημα θα πρέπει να περιλαμβάνει όλα τα απαραίτητα υποσυστήματα και εξαρτήματα (π.χ. οθόνες, πληκτρολόγιο κλπ) και παρελκόμενα, τα οποία είναι απαραίτητα για την παραγωγική του λειτουργία. </w:t>
      </w:r>
    </w:p>
    <w:p w14:paraId="5E044473" w14:textId="77777777" w:rsidR="00346666" w:rsidRDefault="00346666" w:rsidP="005F687C">
      <w:pPr>
        <w:spacing w:line="360" w:lineRule="auto"/>
        <w:rPr>
          <w:lang w:val="el-GR"/>
        </w:rPr>
      </w:pPr>
    </w:p>
    <w:p w14:paraId="64C2D90D" w14:textId="2E5B7320" w:rsidR="00346666" w:rsidRDefault="00346666" w:rsidP="00C41914">
      <w:pPr>
        <w:pStyle w:val="54"/>
        <w:numPr>
          <w:ilvl w:val="4"/>
          <w:numId w:val="211"/>
        </w:numPr>
      </w:pPr>
      <w:bookmarkStart w:id="687" w:name="_Toc173761466"/>
      <w:bookmarkStart w:id="688" w:name="_Hlk173167187"/>
      <w:r w:rsidRPr="00991A07">
        <w:rPr>
          <w:lang w:val="el-GR"/>
        </w:rPr>
        <w:t>Υποδομή σταθμού ανίχνευσης</w:t>
      </w:r>
      <w:bookmarkEnd w:id="687"/>
    </w:p>
    <w:bookmarkEnd w:id="688"/>
    <w:p w14:paraId="220DA96E" w14:textId="77777777" w:rsidR="00346666" w:rsidRDefault="00346666" w:rsidP="005F687C">
      <w:pPr>
        <w:spacing w:line="360" w:lineRule="auto"/>
        <w:rPr>
          <w:lang w:val="el-GR"/>
        </w:rPr>
      </w:pPr>
      <w:r>
        <w:rPr>
          <w:lang w:val="el-GR"/>
        </w:rPr>
        <w:t>Τα στοιχεία που αποτελούν την υποδομή του σταθμού ανίχνευσης, επι ποινή αποκλεισμού, θα πρέπει να έχουν τα εξής τεχνικά χαρακτηριστικά:</w:t>
      </w:r>
    </w:p>
    <w:p w14:paraId="0129B569" w14:textId="77777777" w:rsidR="00346666" w:rsidRDefault="00346666" w:rsidP="005F687C">
      <w:pPr>
        <w:spacing w:line="360" w:lineRule="auto"/>
        <w:rPr>
          <w:lang w:val="el-GR"/>
        </w:rPr>
      </w:pPr>
    </w:p>
    <w:p w14:paraId="38212575" w14:textId="77777777" w:rsidR="00346666" w:rsidRDefault="00346666" w:rsidP="005F687C">
      <w:pPr>
        <w:spacing w:line="360" w:lineRule="auto"/>
        <w:rPr>
          <w:b/>
          <w:bCs/>
          <w:u w:val="single"/>
          <w:lang w:val="el-GR"/>
        </w:rPr>
      </w:pPr>
      <w:r>
        <w:rPr>
          <w:b/>
          <w:bCs/>
          <w:u w:val="single"/>
          <w:lang w:val="el-GR"/>
        </w:rPr>
        <w:t>1) Πλατφόρμα/Πύργος/Ιστός εγκατάστασης Συστήματος Ανίχνευσης</w:t>
      </w:r>
    </w:p>
    <w:p w14:paraId="6AA6C8B4" w14:textId="77777777" w:rsidR="00346666" w:rsidRDefault="00346666" w:rsidP="005F687C">
      <w:pPr>
        <w:spacing w:line="360" w:lineRule="auto"/>
        <w:rPr>
          <w:lang w:val="el-GR"/>
        </w:rPr>
      </w:pPr>
      <w:r>
        <w:rPr>
          <w:lang w:val="el-GR"/>
        </w:rPr>
        <w:t>Ο προμηθευτής πριν την προμήθεια της πλατφόρμας/πύργου/ιστού θα πρέπει να υποβάλει τεχνική μελέτη υπογεγραμμένη από αδειούχο μηχανικό για την στατική και μηχανική επάρκεια της κατασκευής.</w:t>
      </w:r>
    </w:p>
    <w:p w14:paraId="1B6E8679" w14:textId="77777777" w:rsidR="00346666" w:rsidRDefault="00346666" w:rsidP="005F687C">
      <w:pPr>
        <w:spacing w:line="360" w:lineRule="auto"/>
        <w:rPr>
          <w:lang w:val="el-GR"/>
        </w:rPr>
      </w:pPr>
      <w:r>
        <w:rPr>
          <w:lang w:val="el-GR"/>
        </w:rPr>
        <w:t xml:space="preserve">Τα χαρακτηριστικά της πλατφόρμας εγκατάστασης θα είναι: </w:t>
      </w:r>
    </w:p>
    <w:p w14:paraId="7A2984B4" w14:textId="43C0C9D6" w:rsidR="00346666" w:rsidRDefault="00346666" w:rsidP="005F687C">
      <w:pPr>
        <w:pStyle w:val="aff"/>
        <w:numPr>
          <w:ilvl w:val="0"/>
          <w:numId w:val="94"/>
        </w:numPr>
        <w:suppressAutoHyphens w:val="0"/>
        <w:spacing w:line="360" w:lineRule="auto"/>
      </w:pPr>
      <w:r>
        <w:t xml:space="preserve">Ύψος ≥ </w:t>
      </w:r>
      <w:r w:rsidR="007F6F7E">
        <w:t>1</w:t>
      </w:r>
      <w:r w:rsidR="007F6F7E">
        <w:rPr>
          <w:lang w:val="el-GR"/>
        </w:rPr>
        <w:t>6</w:t>
      </w:r>
      <w:r w:rsidR="007F6F7E">
        <w:t>m</w:t>
      </w:r>
    </w:p>
    <w:p w14:paraId="25D4E8CD" w14:textId="77777777" w:rsidR="00346666" w:rsidRDefault="00346666" w:rsidP="005F687C">
      <w:pPr>
        <w:pStyle w:val="aff"/>
        <w:numPr>
          <w:ilvl w:val="0"/>
          <w:numId w:val="94"/>
        </w:numPr>
        <w:suppressAutoHyphens w:val="0"/>
        <w:spacing w:line="360" w:lineRule="auto"/>
        <w:rPr>
          <w:lang w:val="el-GR"/>
        </w:rPr>
      </w:pPr>
      <w:r>
        <w:rPr>
          <w:lang w:val="el-GR"/>
        </w:rPr>
        <w:t xml:space="preserve">Δυνατότητα πρόσβασης στους οπτικούς αισθητήρες στην κορυφή της πλατφόρμας/πύργου/ιστού από τεχνικό συντήρησης με όλους τους κανόνες ασφαλείας. </w:t>
      </w:r>
    </w:p>
    <w:p w14:paraId="73F3BA3D" w14:textId="77777777" w:rsidR="00346666" w:rsidRDefault="00346666" w:rsidP="005F687C">
      <w:pPr>
        <w:pStyle w:val="aff"/>
        <w:numPr>
          <w:ilvl w:val="0"/>
          <w:numId w:val="94"/>
        </w:numPr>
        <w:suppressAutoHyphens w:val="0"/>
        <w:spacing w:line="360" w:lineRule="auto"/>
        <w:rPr>
          <w:lang w:val="el-GR"/>
        </w:rPr>
      </w:pPr>
      <w:r>
        <w:rPr>
          <w:lang w:val="el-GR"/>
        </w:rPr>
        <w:lastRenderedPageBreak/>
        <w:t>Μεταλλική κατασκευή επεξεργασμένη και βαμμένη για αντοχή στις τοπικές καιρικές συνθήκες.</w:t>
      </w:r>
    </w:p>
    <w:p w14:paraId="683CB815" w14:textId="77777777" w:rsidR="00346666" w:rsidRDefault="00346666" w:rsidP="005F687C">
      <w:pPr>
        <w:pStyle w:val="aff"/>
        <w:numPr>
          <w:ilvl w:val="0"/>
          <w:numId w:val="94"/>
        </w:numPr>
        <w:suppressAutoHyphens w:val="0"/>
        <w:spacing w:line="360" w:lineRule="auto"/>
        <w:rPr>
          <w:lang w:val="el-GR"/>
        </w:rPr>
      </w:pPr>
      <w:r>
        <w:rPr>
          <w:lang w:val="el-GR"/>
        </w:rPr>
        <w:t>Βάση έδρασης μεταλλικής κατασκευής από πρόχυτα ή μη κράσπεδα σκυροδέματος</w:t>
      </w:r>
    </w:p>
    <w:p w14:paraId="7C6EFCA1" w14:textId="77777777" w:rsidR="00346666" w:rsidRDefault="00346666" w:rsidP="005F687C">
      <w:pPr>
        <w:pStyle w:val="aff"/>
        <w:numPr>
          <w:ilvl w:val="0"/>
          <w:numId w:val="94"/>
        </w:numPr>
        <w:suppressAutoHyphens w:val="0"/>
        <w:spacing w:line="360" w:lineRule="auto"/>
      </w:pPr>
      <w:r>
        <w:t>Αντικεραυνική προστασία εγκατάστασης</w:t>
      </w:r>
    </w:p>
    <w:p w14:paraId="48DEA81F" w14:textId="77777777" w:rsidR="00346666" w:rsidRDefault="00346666" w:rsidP="005F687C">
      <w:pPr>
        <w:pStyle w:val="aff"/>
        <w:numPr>
          <w:ilvl w:val="0"/>
          <w:numId w:val="94"/>
        </w:numPr>
        <w:suppressAutoHyphens w:val="0"/>
        <w:spacing w:line="360" w:lineRule="auto"/>
      </w:pPr>
      <w:r>
        <w:t>Γείωση ηλεκτρολογικών εγκαταστάσεων</w:t>
      </w:r>
    </w:p>
    <w:p w14:paraId="20E47C03" w14:textId="77777777" w:rsidR="00346666" w:rsidRDefault="00346666" w:rsidP="005F687C">
      <w:pPr>
        <w:spacing w:line="360" w:lineRule="auto"/>
        <w:rPr>
          <w:lang w:val="el-GR"/>
        </w:rPr>
      </w:pPr>
    </w:p>
    <w:p w14:paraId="6EB19A78" w14:textId="77777777" w:rsidR="00346666" w:rsidRDefault="00346666" w:rsidP="005F687C">
      <w:pPr>
        <w:spacing w:line="360" w:lineRule="auto"/>
        <w:rPr>
          <w:b/>
          <w:bCs/>
          <w:u w:val="single"/>
          <w:lang w:val="el-GR"/>
        </w:rPr>
      </w:pPr>
      <w:r>
        <w:rPr>
          <w:b/>
          <w:bCs/>
          <w:u w:val="single"/>
          <w:lang w:val="el-GR"/>
        </w:rPr>
        <w:t>2) Οικίσκος ή Πεδίο Πίνακα Συστήματος Ανίχνευσης</w:t>
      </w:r>
    </w:p>
    <w:p w14:paraId="2E7FD12D" w14:textId="77777777" w:rsidR="00346666" w:rsidRDefault="00346666" w:rsidP="005F687C">
      <w:pPr>
        <w:spacing w:line="360" w:lineRule="auto"/>
        <w:rPr>
          <w:lang w:val="el-GR"/>
        </w:rPr>
      </w:pPr>
      <w:r>
        <w:rPr>
          <w:lang w:val="el-GR"/>
        </w:rPr>
        <w:t>Σε περίπτωση που το σύστημα τοπικού χειρισμού και επίβλεψης του σταθμού ανίχνευσης τοποθετηθεί σε οικίσκο, ο προμηθευτής, πριν την προμήθεια του οικίσκου, θα πρέπει να υποβάλει τεχνική μελέτη υπογεγραμμένη από αδειούχο μηχανικό για την επάρκεια της κατασκευής και των εγκαταστάσεων του. Σε κάθε περίπτωση είτε το σύστημα τοπικού χειρισμού και επίβλεψης του σταθμού ανίχνευσης τοποθετηθεί σε οικίσκο είτε σε πεδίο πίνακα, ο χώρος αυτός θα πρέπει να είναι στεγανός για την προστασία του εξοπλισμού.</w:t>
      </w:r>
    </w:p>
    <w:p w14:paraId="78886E41" w14:textId="45E38737" w:rsidR="00346666" w:rsidRDefault="00346666" w:rsidP="005F687C">
      <w:pPr>
        <w:spacing w:line="360" w:lineRule="auto"/>
        <w:rPr>
          <w:lang w:val="el-GR"/>
        </w:rPr>
      </w:pPr>
      <w:r>
        <w:rPr>
          <w:lang w:val="el-GR"/>
        </w:rPr>
        <w:t>Τα χαρακτηριστικά της</w:t>
      </w:r>
      <w:r w:rsidR="00B93C7A" w:rsidRPr="00EF5891">
        <w:rPr>
          <w:lang w:val="el-GR"/>
        </w:rPr>
        <w:t xml:space="preserve"> ηλεκτρολογικής</w:t>
      </w:r>
      <w:r>
        <w:rPr>
          <w:lang w:val="el-GR"/>
        </w:rPr>
        <w:t xml:space="preserve"> εγκατάστασης του οικίσκου ή πεδίου πίνακα θα είναι τα εξής:</w:t>
      </w:r>
    </w:p>
    <w:p w14:paraId="24FABBAF" w14:textId="77777777" w:rsidR="00346666" w:rsidRDefault="00346666" w:rsidP="005F687C">
      <w:pPr>
        <w:pStyle w:val="aff"/>
        <w:numPr>
          <w:ilvl w:val="0"/>
          <w:numId w:val="94"/>
        </w:numPr>
        <w:suppressAutoHyphens w:val="0"/>
        <w:spacing w:line="360" w:lineRule="auto"/>
      </w:pPr>
      <w:r>
        <w:t>Κατάλληλος για υπαίθρια τοποθέτηση</w:t>
      </w:r>
    </w:p>
    <w:p w14:paraId="41FEFD05" w14:textId="77777777" w:rsidR="00346666" w:rsidRDefault="00346666" w:rsidP="005F687C">
      <w:pPr>
        <w:pStyle w:val="aff"/>
        <w:numPr>
          <w:ilvl w:val="0"/>
          <w:numId w:val="94"/>
        </w:numPr>
        <w:suppressAutoHyphens w:val="0"/>
        <w:spacing w:line="360" w:lineRule="auto"/>
        <w:rPr>
          <w:lang w:val="el-GR"/>
        </w:rPr>
      </w:pPr>
      <w:r>
        <w:rPr>
          <w:lang w:val="el-GR"/>
        </w:rPr>
        <w:t>Μεταλλική κατασκευή με αντοχή στις τοπικές καιρικές συνθήκες</w:t>
      </w:r>
    </w:p>
    <w:p w14:paraId="6E3D777D" w14:textId="44C7346D" w:rsidR="00346666" w:rsidRDefault="00346666" w:rsidP="005F687C">
      <w:pPr>
        <w:pStyle w:val="aff"/>
        <w:numPr>
          <w:ilvl w:val="0"/>
          <w:numId w:val="94"/>
        </w:numPr>
        <w:suppressAutoHyphens w:val="0"/>
        <w:spacing w:line="360" w:lineRule="auto"/>
      </w:pPr>
      <w:r>
        <w:t>Θερμομόνωση με πυράντοχες ιδιότητες</w:t>
      </w:r>
    </w:p>
    <w:p w14:paraId="471DEBF9" w14:textId="77777777" w:rsidR="00346666" w:rsidRDefault="00346666" w:rsidP="005F687C">
      <w:pPr>
        <w:pStyle w:val="aff"/>
        <w:numPr>
          <w:ilvl w:val="0"/>
          <w:numId w:val="94"/>
        </w:numPr>
        <w:suppressAutoHyphens w:val="0"/>
        <w:spacing w:line="360" w:lineRule="auto"/>
        <w:rPr>
          <w:lang w:val="el-GR"/>
        </w:rPr>
      </w:pPr>
      <w:r>
        <w:rPr>
          <w:lang w:val="el-GR"/>
        </w:rPr>
        <w:t>Ηλεκτρολογικός πίνακας με γενικό διακόπτη εισόδου, ασφάλειες και ενδεικτικές λυχνίες με αυτόματους ασφάλειες/διακόπτες για τις αναχωρήσεις και ρελέ διαρροής</w:t>
      </w:r>
    </w:p>
    <w:p w14:paraId="61F28925" w14:textId="77777777" w:rsidR="00346666" w:rsidRDefault="00346666" w:rsidP="005F687C">
      <w:pPr>
        <w:pStyle w:val="aff"/>
        <w:numPr>
          <w:ilvl w:val="0"/>
          <w:numId w:val="94"/>
        </w:numPr>
        <w:suppressAutoHyphens w:val="0"/>
        <w:spacing w:line="360" w:lineRule="auto"/>
        <w:rPr>
          <w:lang w:val="el-GR"/>
        </w:rPr>
      </w:pPr>
      <w:r>
        <w:rPr>
          <w:lang w:val="el-GR"/>
        </w:rPr>
        <w:t>Εξωτερική αναμονή τροφοδοσίας για τον πίνακα του συστήματος συναγερμού, ο οποίος θα τοποθετηθεί στο εσωτερικό του οικίσκου ή πεδίου πίνακα</w:t>
      </w:r>
    </w:p>
    <w:p w14:paraId="30843A8B" w14:textId="77777777" w:rsidR="00346666" w:rsidRDefault="00346666" w:rsidP="005F687C">
      <w:pPr>
        <w:pStyle w:val="aff"/>
        <w:numPr>
          <w:ilvl w:val="0"/>
          <w:numId w:val="94"/>
        </w:numPr>
        <w:suppressAutoHyphens w:val="0"/>
        <w:spacing w:line="360" w:lineRule="auto"/>
      </w:pPr>
      <w:r>
        <w:t>Πλήρη ηλεκτρολογική εγκατάσταση 230V/50Hz</w:t>
      </w:r>
    </w:p>
    <w:p w14:paraId="5BC6A1C3" w14:textId="77777777" w:rsidR="00346666" w:rsidRDefault="00346666" w:rsidP="005F687C">
      <w:pPr>
        <w:pStyle w:val="aff"/>
        <w:numPr>
          <w:ilvl w:val="0"/>
          <w:numId w:val="94"/>
        </w:numPr>
        <w:suppressAutoHyphens w:val="0"/>
        <w:spacing w:line="360" w:lineRule="auto"/>
        <w:rPr>
          <w:lang w:val="el-GR"/>
        </w:rPr>
      </w:pPr>
      <w:r>
        <w:rPr>
          <w:lang w:val="el-GR"/>
        </w:rPr>
        <w:t xml:space="preserve">Προβολέα </w:t>
      </w:r>
      <w:r>
        <w:t>led</w:t>
      </w:r>
      <w:r>
        <w:rPr>
          <w:lang w:val="el-GR"/>
        </w:rPr>
        <w:t xml:space="preserve"> 50</w:t>
      </w:r>
      <w:r>
        <w:t>W</w:t>
      </w:r>
      <w:r>
        <w:rPr>
          <w:lang w:val="el-GR"/>
        </w:rPr>
        <w:t>/ΙΡ65 εξωτερικά με διακόπτη</w:t>
      </w:r>
    </w:p>
    <w:p w14:paraId="6E38A9AD" w14:textId="77777777" w:rsidR="00346666" w:rsidRDefault="00346666" w:rsidP="005F687C">
      <w:pPr>
        <w:pStyle w:val="aff"/>
        <w:numPr>
          <w:ilvl w:val="0"/>
          <w:numId w:val="94"/>
        </w:numPr>
        <w:suppressAutoHyphens w:val="0"/>
        <w:spacing w:line="360" w:lineRule="auto"/>
      </w:pPr>
      <w:r>
        <w:t>Πρίζα τύπου σούκο 16Α</w:t>
      </w:r>
    </w:p>
    <w:p w14:paraId="0ED24B03" w14:textId="77777777" w:rsidR="00346666" w:rsidRDefault="00346666" w:rsidP="005F687C">
      <w:pPr>
        <w:pStyle w:val="aff"/>
        <w:numPr>
          <w:ilvl w:val="0"/>
          <w:numId w:val="94"/>
        </w:numPr>
        <w:suppressAutoHyphens w:val="0"/>
        <w:spacing w:line="360" w:lineRule="auto"/>
      </w:pPr>
      <w:r>
        <w:t>Αντικεραυνική προστασία</w:t>
      </w:r>
    </w:p>
    <w:p w14:paraId="34945AA1" w14:textId="77777777" w:rsidR="00346666" w:rsidRDefault="00346666" w:rsidP="005F687C">
      <w:pPr>
        <w:spacing w:line="360" w:lineRule="auto"/>
      </w:pPr>
    </w:p>
    <w:p w14:paraId="3A65903B" w14:textId="77777777" w:rsidR="00346666" w:rsidRDefault="00346666" w:rsidP="005F687C">
      <w:pPr>
        <w:spacing w:line="360" w:lineRule="auto"/>
        <w:rPr>
          <w:b/>
          <w:bCs/>
          <w:u w:val="single"/>
          <w:lang w:val="el-GR"/>
        </w:rPr>
      </w:pPr>
      <w:r>
        <w:rPr>
          <w:b/>
          <w:bCs/>
          <w:u w:val="single"/>
          <w:lang w:val="el-GR"/>
        </w:rPr>
        <w:t>3) Σύστημα Αδιάλειπτης Λειτουργίας Συστήματος Ανίχνευσης</w:t>
      </w:r>
    </w:p>
    <w:p w14:paraId="655AF4AF" w14:textId="77777777" w:rsidR="00346666" w:rsidRDefault="00346666" w:rsidP="005F687C">
      <w:pPr>
        <w:spacing w:line="360" w:lineRule="auto"/>
        <w:rPr>
          <w:lang w:val="el-GR"/>
        </w:rPr>
      </w:pPr>
      <w:r>
        <w:rPr>
          <w:lang w:val="el-GR"/>
        </w:rPr>
        <w:t>Ο προμηθευτής πριν την προμήθεια του συστήματος αδιάλειπτης λειτουργίας, θα πρέπει να υποβάλει τεχνική μελέτη υπογεγραμμένη από αδειούχο μηχανικό για την επάρκεια του συστήματος.</w:t>
      </w:r>
    </w:p>
    <w:p w14:paraId="6D69C1D3" w14:textId="77777777" w:rsidR="00346666" w:rsidRDefault="00346666" w:rsidP="005F687C">
      <w:pPr>
        <w:spacing w:line="360" w:lineRule="auto"/>
        <w:rPr>
          <w:lang w:val="el-GR"/>
        </w:rPr>
      </w:pPr>
      <w:r>
        <w:rPr>
          <w:lang w:val="el-GR"/>
        </w:rPr>
        <w:t xml:space="preserve">Τα χαρακτηριστικά του συστήματος αδιάλειπτης λειτουργίας θα είναι ως εξής: </w:t>
      </w:r>
    </w:p>
    <w:p w14:paraId="0D3DBD35" w14:textId="40835F37" w:rsidR="00346666" w:rsidRDefault="00915021" w:rsidP="005F687C">
      <w:pPr>
        <w:pStyle w:val="aff"/>
        <w:numPr>
          <w:ilvl w:val="0"/>
          <w:numId w:val="94"/>
        </w:numPr>
        <w:suppressAutoHyphens w:val="0"/>
        <w:spacing w:line="360" w:lineRule="auto"/>
        <w:rPr>
          <w:lang w:val="el-GR"/>
        </w:rPr>
      </w:pPr>
      <w:r>
        <w:rPr>
          <w:lang w:val="el-GR"/>
        </w:rPr>
        <w:lastRenderedPageBreak/>
        <w:t xml:space="preserve">Γεννήτρια ή </w:t>
      </w:r>
      <w:r w:rsidR="00346666">
        <w:t>UPS</w:t>
      </w:r>
      <w:r w:rsidR="00346666">
        <w:rPr>
          <w:lang w:val="el-GR"/>
        </w:rPr>
        <w:t xml:space="preserve"> και Μπαταρίες:</w:t>
      </w:r>
    </w:p>
    <w:p w14:paraId="14904FFB" w14:textId="77777777" w:rsidR="00346666" w:rsidRDefault="00346666" w:rsidP="00FC3E51">
      <w:pPr>
        <w:pStyle w:val="aff"/>
        <w:numPr>
          <w:ilvl w:val="1"/>
          <w:numId w:val="94"/>
        </w:numPr>
        <w:suppressAutoHyphens w:val="0"/>
        <w:spacing w:line="360" w:lineRule="auto"/>
      </w:pPr>
      <w:r>
        <w:t>Ισχύς ≥3,5KVA</w:t>
      </w:r>
    </w:p>
    <w:p w14:paraId="7F590CB9" w14:textId="77777777" w:rsidR="00346666" w:rsidRDefault="00346666" w:rsidP="00FC3E51">
      <w:pPr>
        <w:pStyle w:val="aff"/>
        <w:numPr>
          <w:ilvl w:val="1"/>
          <w:numId w:val="94"/>
        </w:numPr>
        <w:suppressAutoHyphens w:val="0"/>
        <w:spacing w:line="360" w:lineRule="auto"/>
      </w:pPr>
      <w:r>
        <w:t>Τάση 230V / 50Hz</w:t>
      </w:r>
    </w:p>
    <w:p w14:paraId="164A0C6C" w14:textId="77777777" w:rsidR="00346666" w:rsidRDefault="00346666" w:rsidP="00FC3E51">
      <w:pPr>
        <w:pStyle w:val="aff"/>
        <w:numPr>
          <w:ilvl w:val="1"/>
          <w:numId w:val="94"/>
        </w:numPr>
        <w:suppressAutoHyphens w:val="0"/>
        <w:spacing w:line="360" w:lineRule="auto"/>
      </w:pPr>
      <w:r>
        <w:t xml:space="preserve">Αυτονομία τουλάχιστον </w:t>
      </w:r>
      <w:r>
        <w:rPr>
          <w:lang w:val="el-GR"/>
        </w:rPr>
        <w:t>2</w:t>
      </w:r>
      <w:r>
        <w:t>4 ώρες</w:t>
      </w:r>
    </w:p>
    <w:p w14:paraId="31CB3E69" w14:textId="77777777" w:rsidR="00346666" w:rsidRDefault="00346666" w:rsidP="005F687C">
      <w:pPr>
        <w:spacing w:line="360" w:lineRule="auto"/>
        <w:rPr>
          <w:lang w:val="el-GR"/>
        </w:rPr>
      </w:pPr>
    </w:p>
    <w:p w14:paraId="5D261E4E" w14:textId="77777777" w:rsidR="00346666" w:rsidRDefault="00346666" w:rsidP="005F687C">
      <w:pPr>
        <w:spacing w:line="360" w:lineRule="auto"/>
        <w:rPr>
          <w:b/>
          <w:bCs/>
          <w:u w:val="single"/>
          <w:lang w:val="el-GR"/>
        </w:rPr>
      </w:pPr>
      <w:r>
        <w:rPr>
          <w:b/>
          <w:bCs/>
          <w:u w:val="single"/>
          <w:lang w:val="el-GR"/>
        </w:rPr>
        <w:t xml:space="preserve">4) Σύστημα Συναγερμού για φύλαξη χώρου </w:t>
      </w:r>
    </w:p>
    <w:p w14:paraId="1A658036" w14:textId="77777777" w:rsidR="00346666" w:rsidRDefault="00346666" w:rsidP="005F687C">
      <w:pPr>
        <w:spacing w:line="360" w:lineRule="auto"/>
        <w:rPr>
          <w:lang w:val="el-GR"/>
        </w:rPr>
      </w:pPr>
      <w:r>
        <w:rPr>
          <w:lang w:val="el-GR"/>
        </w:rPr>
        <w:t>Ο προμηθευτής πριν την προμήθεια του συστήματος συναγερμού θα πρέπει να υποβάλει τεχνική μελέτη υπογεγραμμένη από αδειούχο μηχανικό για την επάρκεια του συστήματος συναγερμού.</w:t>
      </w:r>
    </w:p>
    <w:p w14:paraId="42F46458" w14:textId="77777777" w:rsidR="00346666" w:rsidRDefault="00346666" w:rsidP="005F687C">
      <w:pPr>
        <w:spacing w:line="360" w:lineRule="auto"/>
        <w:rPr>
          <w:lang w:val="el-GR"/>
        </w:rPr>
      </w:pPr>
      <w:r>
        <w:rPr>
          <w:lang w:val="el-GR"/>
        </w:rPr>
        <w:t>Τα χαρακτηριστικά του συστήματος συναγερμού θα είναι ως εξής:</w:t>
      </w:r>
    </w:p>
    <w:p w14:paraId="34BA5DCF" w14:textId="77777777" w:rsidR="00346666" w:rsidRDefault="00346666" w:rsidP="005F687C">
      <w:pPr>
        <w:pStyle w:val="aff"/>
        <w:numPr>
          <w:ilvl w:val="0"/>
          <w:numId w:val="94"/>
        </w:numPr>
        <w:suppressAutoHyphens w:val="0"/>
        <w:spacing w:line="360" w:lineRule="auto"/>
        <w:rPr>
          <w:lang w:val="el-GR"/>
        </w:rPr>
      </w:pPr>
      <w:r>
        <w:rPr>
          <w:lang w:val="el-GR"/>
        </w:rPr>
        <w:t>Όλος ο εξοπλισμός θα έχει προδιαγραφές για εγκατάσταση σε εξωτερικό χώρο και αντοχή σε υπεριώδη ακτινοβολία και λοιπές καιρικές συνθήκες.</w:t>
      </w:r>
    </w:p>
    <w:p w14:paraId="6CAD9FDE" w14:textId="77777777" w:rsidR="00346666" w:rsidRDefault="00346666" w:rsidP="005F687C">
      <w:pPr>
        <w:pStyle w:val="aff"/>
        <w:numPr>
          <w:ilvl w:val="0"/>
          <w:numId w:val="94"/>
        </w:numPr>
        <w:suppressAutoHyphens w:val="0"/>
        <w:spacing w:line="360" w:lineRule="auto"/>
        <w:rPr>
          <w:lang w:val="el-GR"/>
        </w:rPr>
      </w:pPr>
      <w:r>
        <w:rPr>
          <w:lang w:val="el-GR"/>
        </w:rPr>
        <w:t xml:space="preserve">Το σύστημα θα είναι </w:t>
      </w:r>
      <w:r>
        <w:t>IP</w:t>
      </w:r>
      <w:r>
        <w:rPr>
          <w:lang w:val="el-GR"/>
        </w:rPr>
        <w:t xml:space="preserve"> δικτυακό.</w:t>
      </w:r>
    </w:p>
    <w:p w14:paraId="5BDB0766" w14:textId="77777777" w:rsidR="00346666" w:rsidRDefault="00346666" w:rsidP="005F687C">
      <w:pPr>
        <w:pStyle w:val="aff"/>
        <w:numPr>
          <w:ilvl w:val="0"/>
          <w:numId w:val="94"/>
        </w:numPr>
        <w:suppressAutoHyphens w:val="0"/>
        <w:spacing w:line="360" w:lineRule="auto"/>
        <w:rPr>
          <w:lang w:val="el-GR"/>
        </w:rPr>
      </w:pPr>
      <w:r>
        <w:rPr>
          <w:lang w:val="el-GR"/>
        </w:rPr>
        <w:t xml:space="preserve">Καταγραφικό </w:t>
      </w:r>
      <w:r>
        <w:t>NVR</w:t>
      </w:r>
      <w:r>
        <w:rPr>
          <w:lang w:val="el-GR"/>
        </w:rPr>
        <w:t xml:space="preserve"> 8 καμερών </w:t>
      </w:r>
      <w:r>
        <w:t>IP</w:t>
      </w:r>
      <w:r>
        <w:rPr>
          <w:lang w:val="el-GR"/>
        </w:rPr>
        <w:t xml:space="preserve"> (με δυνατότητα διασύνδεσης με το Ενιαίο Συντονιστικό Κέντρο Ελέγχου)</w:t>
      </w:r>
    </w:p>
    <w:p w14:paraId="7CB7C8B7" w14:textId="646B736E" w:rsidR="00346666" w:rsidRDefault="00346666" w:rsidP="005F687C">
      <w:pPr>
        <w:pStyle w:val="aff"/>
        <w:numPr>
          <w:ilvl w:val="0"/>
          <w:numId w:val="94"/>
        </w:numPr>
        <w:suppressAutoHyphens w:val="0"/>
        <w:spacing w:line="360" w:lineRule="auto"/>
        <w:rPr>
          <w:lang w:val="el-GR"/>
        </w:rPr>
      </w:pPr>
      <w:r>
        <w:t>Camera</w:t>
      </w:r>
      <w:r>
        <w:rPr>
          <w:lang w:val="el-GR"/>
        </w:rPr>
        <w:t xml:space="preserve"> τύπου </w:t>
      </w:r>
      <w:r>
        <w:t>Dome</w:t>
      </w:r>
      <w:r>
        <w:rPr>
          <w:lang w:val="el-GR"/>
        </w:rPr>
        <w:t xml:space="preserve"> (2 τεμ συνολικά), Τύπου </w:t>
      </w:r>
      <w:r>
        <w:t>IP</w:t>
      </w:r>
      <w:r>
        <w:rPr>
          <w:lang w:val="el-GR"/>
        </w:rPr>
        <w:t xml:space="preserve">, στεγανή εξωτερικού χώρου, ενσύρματη, με ανάλυση </w:t>
      </w:r>
      <w:r>
        <w:t>Video</w:t>
      </w:r>
      <w:r>
        <w:rPr>
          <w:lang w:val="el-GR"/>
        </w:rPr>
        <w:t xml:space="preserve"> </w:t>
      </w:r>
      <w:r>
        <w:t>Full</w:t>
      </w:r>
      <w:r w:rsidR="00B93C7A">
        <w:rPr>
          <w:lang w:val="el-GR"/>
        </w:rPr>
        <w:t xml:space="preserve"> </w:t>
      </w:r>
      <w:r>
        <w:t>HD</w:t>
      </w:r>
      <w:r>
        <w:rPr>
          <w:lang w:val="el-GR"/>
        </w:rPr>
        <w:t>, δυνατότητας νυχτερινής λήψης και ανίχνευση κίνησης για τοποθέτηση σε ψηλό σημείο αντιδιαμετρικά στην πλατφόρμα/πύργο/ιστό.</w:t>
      </w:r>
    </w:p>
    <w:p w14:paraId="319C0D91" w14:textId="77777777" w:rsidR="00346666" w:rsidRDefault="00346666" w:rsidP="005F687C">
      <w:pPr>
        <w:pStyle w:val="aff"/>
        <w:numPr>
          <w:ilvl w:val="0"/>
          <w:numId w:val="94"/>
        </w:numPr>
        <w:suppressAutoHyphens w:val="0"/>
        <w:spacing w:line="360" w:lineRule="auto"/>
        <w:rPr>
          <w:lang w:val="el-GR"/>
        </w:rPr>
      </w:pPr>
      <w:r>
        <w:rPr>
          <w:lang w:val="el-GR"/>
        </w:rPr>
        <w:t xml:space="preserve">Σειρήνα (2 τεμ), Εξωτερικού Χώρου ΙΡ65, ενσύρματη &gt;= 100 </w:t>
      </w:r>
      <w:r>
        <w:t>Db</w:t>
      </w:r>
      <w:r>
        <w:rPr>
          <w:lang w:val="el-GR"/>
        </w:rPr>
        <w:t xml:space="preserve"> για τοποθέτηση σε ψηλό σημείο η μία και στο κάτω μέρος η άλλη της πλατφόρμας/πύργου/ιστού.</w:t>
      </w:r>
    </w:p>
    <w:p w14:paraId="4AC13B88" w14:textId="105FB1C0" w:rsidR="00346666" w:rsidRDefault="00346666" w:rsidP="005F687C">
      <w:pPr>
        <w:pStyle w:val="aff"/>
        <w:numPr>
          <w:ilvl w:val="0"/>
          <w:numId w:val="94"/>
        </w:numPr>
        <w:suppressAutoHyphens w:val="0"/>
        <w:spacing w:line="360" w:lineRule="auto"/>
        <w:rPr>
          <w:lang w:val="el-GR"/>
        </w:rPr>
      </w:pPr>
      <w:r>
        <w:rPr>
          <w:lang w:val="el-GR"/>
        </w:rPr>
        <w:t xml:space="preserve">Υπέρυθρος ανιχνευτής κίνησης (4 τεμ), ενσύρματος, εξωτερικού Χώρου, εμβέλεια &gt;= </w:t>
      </w:r>
      <w:r w:rsidR="00B93C7A" w:rsidRPr="00FC3E51">
        <w:rPr>
          <w:lang w:val="el-GR"/>
        </w:rPr>
        <w:t>18</w:t>
      </w:r>
      <w:r w:rsidR="00B93C7A" w:rsidRPr="00064FCD">
        <w:t>m</w:t>
      </w:r>
      <w:r w:rsidR="00B93C7A" w:rsidRPr="00FC3E51">
        <w:rPr>
          <w:lang w:val="el-GR"/>
        </w:rPr>
        <w:t xml:space="preserve"> και γωνία &gt;=80 μοίρες</w:t>
      </w:r>
      <w:r w:rsidR="00B93C7A" w:rsidDel="00B93C7A">
        <w:rPr>
          <w:lang w:val="el-GR"/>
        </w:rPr>
        <w:t xml:space="preserve"> </w:t>
      </w:r>
    </w:p>
    <w:p w14:paraId="7215B1A9" w14:textId="77777777" w:rsidR="00346666" w:rsidRDefault="00346666" w:rsidP="005F687C">
      <w:pPr>
        <w:pStyle w:val="aff"/>
        <w:numPr>
          <w:ilvl w:val="0"/>
          <w:numId w:val="94"/>
        </w:numPr>
        <w:suppressAutoHyphens w:val="0"/>
        <w:spacing w:line="360" w:lineRule="auto"/>
        <w:rPr>
          <w:lang w:val="el-GR"/>
        </w:rPr>
      </w:pPr>
      <w:r>
        <w:rPr>
          <w:lang w:val="el-GR"/>
        </w:rPr>
        <w:t>Πίνακας ελέγχου συναγερμού, εξωτερικού χώρου.</w:t>
      </w:r>
    </w:p>
    <w:p w14:paraId="454D97C1" w14:textId="77777777" w:rsidR="00346666" w:rsidRDefault="00346666" w:rsidP="005F687C">
      <w:pPr>
        <w:pStyle w:val="aff"/>
        <w:numPr>
          <w:ilvl w:val="0"/>
          <w:numId w:val="94"/>
        </w:numPr>
        <w:suppressAutoHyphens w:val="0"/>
        <w:spacing w:line="360" w:lineRule="auto"/>
        <w:rPr>
          <w:lang w:val="el-GR"/>
        </w:rPr>
      </w:pPr>
      <w:r>
        <w:rPr>
          <w:lang w:val="el-GR"/>
        </w:rPr>
        <w:t>Επικοινωνία με κέντρο σημάτων 3</w:t>
      </w:r>
      <w:r>
        <w:t>G</w:t>
      </w:r>
      <w:r>
        <w:rPr>
          <w:lang w:val="el-GR"/>
        </w:rPr>
        <w:t>/4</w:t>
      </w:r>
      <w:r>
        <w:t>G</w:t>
      </w:r>
      <w:r>
        <w:rPr>
          <w:lang w:val="el-GR"/>
        </w:rPr>
        <w:t xml:space="preserve">, </w:t>
      </w:r>
      <w:r>
        <w:t>wi</w:t>
      </w:r>
      <w:r>
        <w:rPr>
          <w:lang w:val="el-GR"/>
        </w:rPr>
        <w:t>-</w:t>
      </w:r>
      <w:r>
        <w:t>fi</w:t>
      </w:r>
      <w:r>
        <w:rPr>
          <w:lang w:val="el-GR"/>
        </w:rPr>
        <w:t xml:space="preserve">, </w:t>
      </w:r>
      <w:r>
        <w:t>LAN</w:t>
      </w:r>
      <w:r>
        <w:rPr>
          <w:lang w:val="el-GR"/>
        </w:rPr>
        <w:t xml:space="preserve">, </w:t>
      </w:r>
      <w:r>
        <w:t>RF</w:t>
      </w:r>
      <w:r>
        <w:rPr>
          <w:lang w:val="el-GR"/>
        </w:rPr>
        <w:t xml:space="preserve"> και αισθητήρες ενσύρματα ή ασύρματα (το κέντρο σημάτων θα υποδειχθεί από τον φορέα λειτουργίας)</w:t>
      </w:r>
    </w:p>
    <w:p w14:paraId="4CC3AE97" w14:textId="4232BF1C" w:rsidR="00346666" w:rsidRDefault="00346666" w:rsidP="005F687C">
      <w:pPr>
        <w:pStyle w:val="aff"/>
        <w:numPr>
          <w:ilvl w:val="0"/>
          <w:numId w:val="94"/>
        </w:numPr>
        <w:suppressAutoHyphens w:val="0"/>
        <w:spacing w:line="360" w:lineRule="auto"/>
        <w:rPr>
          <w:lang w:val="el-GR"/>
        </w:rPr>
      </w:pPr>
      <w:r>
        <w:rPr>
          <w:lang w:val="el-GR"/>
        </w:rPr>
        <w:t xml:space="preserve">Αυτόνομο σύστημα αδιάλειπτης τροφοδοσίας με </w:t>
      </w:r>
      <w:r>
        <w:rPr>
          <w:lang w:val="en-US"/>
        </w:rPr>
        <w:t>UPS</w:t>
      </w:r>
      <w:r>
        <w:rPr>
          <w:lang w:val="el-GR"/>
        </w:rPr>
        <w:t xml:space="preserve"> και μπαταρίες για συνεχή λειτουργία τουλάχιστον 4 ωρών από τη στιγμή της διακοπής της βασικής τροφοδοσίας.  </w:t>
      </w:r>
    </w:p>
    <w:p w14:paraId="0A0DAAC7" w14:textId="77777777" w:rsidR="00346666" w:rsidRDefault="00346666" w:rsidP="005F687C">
      <w:pPr>
        <w:pStyle w:val="aff"/>
        <w:numPr>
          <w:ilvl w:val="0"/>
          <w:numId w:val="94"/>
        </w:numPr>
        <w:suppressAutoHyphens w:val="0"/>
        <w:spacing w:line="360" w:lineRule="auto"/>
        <w:rPr>
          <w:lang w:val="el-GR"/>
        </w:rPr>
      </w:pPr>
      <w:r>
        <w:rPr>
          <w:lang w:val="el-GR"/>
        </w:rPr>
        <w:t xml:space="preserve">Φωτιστικό ασφαλείας </w:t>
      </w:r>
      <w:r>
        <w:t>led</w:t>
      </w:r>
      <w:r>
        <w:rPr>
          <w:lang w:val="el-GR"/>
        </w:rPr>
        <w:t>≥10</w:t>
      </w:r>
      <w:r>
        <w:t>W</w:t>
      </w:r>
      <w:r>
        <w:rPr>
          <w:lang w:val="el-GR"/>
        </w:rPr>
        <w:t xml:space="preserve"> για τον φωτισμό του εξωτερικού χώρου των εγκαταστάσεων και αυτονομία λειτουργίας τουλάχιστον 3 ώρες από τη στιγμή της διακοπής της βασικής τροφοδοσίας.</w:t>
      </w:r>
    </w:p>
    <w:p w14:paraId="495D588D" w14:textId="093836E1" w:rsidR="00346666" w:rsidRDefault="00346666" w:rsidP="005F687C">
      <w:pPr>
        <w:pStyle w:val="aff"/>
        <w:numPr>
          <w:ilvl w:val="0"/>
          <w:numId w:val="94"/>
        </w:numPr>
        <w:suppressAutoHyphens w:val="0"/>
        <w:spacing w:line="360" w:lineRule="auto"/>
        <w:rPr>
          <w:lang w:val="el-GR"/>
        </w:rPr>
      </w:pPr>
      <w:r>
        <w:rPr>
          <w:lang w:val="el-GR"/>
        </w:rPr>
        <w:t xml:space="preserve">Ενημερωτικές Πινακίδες (4 τεμ), μεταλλικές, με διαστάσεις 50 </w:t>
      </w:r>
      <w:r>
        <w:t>cm</w:t>
      </w:r>
      <w:r w:rsidR="00B93C7A">
        <w:rPr>
          <w:lang w:val="el-GR"/>
        </w:rPr>
        <w:t xml:space="preserve"> </w:t>
      </w:r>
      <w:r>
        <w:t>x</w:t>
      </w:r>
      <w:r>
        <w:rPr>
          <w:lang w:val="el-GR"/>
        </w:rPr>
        <w:t xml:space="preserve"> 30</w:t>
      </w:r>
      <w:r>
        <w:t>cm</w:t>
      </w:r>
      <w:r>
        <w:rPr>
          <w:lang w:val="el-GR"/>
        </w:rPr>
        <w:t>.</w:t>
      </w:r>
    </w:p>
    <w:p w14:paraId="1D1B0546" w14:textId="77777777" w:rsidR="00346666" w:rsidRDefault="00346666" w:rsidP="005F687C">
      <w:pPr>
        <w:spacing w:after="160" w:line="360" w:lineRule="auto"/>
        <w:rPr>
          <w:lang w:val="el-GR"/>
        </w:rPr>
      </w:pPr>
    </w:p>
    <w:p w14:paraId="30A5FF0F" w14:textId="77777777" w:rsidR="00346666" w:rsidRDefault="00346666" w:rsidP="005F687C">
      <w:pPr>
        <w:spacing w:line="360" w:lineRule="auto"/>
        <w:rPr>
          <w:b/>
          <w:bCs/>
          <w:u w:val="single"/>
          <w:lang w:val="el-GR"/>
        </w:rPr>
      </w:pPr>
      <w:r>
        <w:rPr>
          <w:b/>
          <w:bCs/>
          <w:u w:val="single"/>
          <w:lang w:val="el-GR"/>
        </w:rPr>
        <w:t xml:space="preserve">5) Σετ Περίφραξης Χώρου </w:t>
      </w:r>
    </w:p>
    <w:p w14:paraId="6B36B7DD" w14:textId="77777777" w:rsidR="00346666" w:rsidRDefault="00346666" w:rsidP="005F687C">
      <w:pPr>
        <w:spacing w:line="360" w:lineRule="auto"/>
        <w:rPr>
          <w:lang w:val="el-GR"/>
        </w:rPr>
      </w:pPr>
      <w:r>
        <w:rPr>
          <w:lang w:val="el-GR"/>
        </w:rPr>
        <w:t>Ο προμηθευτής πριν την προμήθεια της περίφραξης θα πρέπει να υποβάλει τεχνική μελέτη υπογεγραμμένη από αδειούχο μηχανικό για την επάρκεια της κατασκευής.</w:t>
      </w:r>
    </w:p>
    <w:p w14:paraId="2D389C30" w14:textId="77777777" w:rsidR="00346666" w:rsidRDefault="00346666" w:rsidP="005F687C">
      <w:pPr>
        <w:spacing w:line="360" w:lineRule="auto"/>
        <w:rPr>
          <w:lang w:val="el-GR"/>
        </w:rPr>
      </w:pPr>
      <w:r>
        <w:rPr>
          <w:lang w:val="el-GR"/>
        </w:rPr>
        <w:t>Τα χαρακτηριστικά της περίφραξης θα πρέπει να είναι επί ποινή αποκλεισμού ως εξής:</w:t>
      </w:r>
    </w:p>
    <w:p w14:paraId="6FCC9D80" w14:textId="77777777" w:rsidR="00346666" w:rsidRDefault="00346666" w:rsidP="005F687C">
      <w:pPr>
        <w:pStyle w:val="aff"/>
        <w:numPr>
          <w:ilvl w:val="0"/>
          <w:numId w:val="94"/>
        </w:numPr>
        <w:suppressAutoHyphens w:val="0"/>
        <w:spacing w:line="360" w:lineRule="auto"/>
        <w:rPr>
          <w:lang w:val="el-GR"/>
        </w:rPr>
      </w:pPr>
      <w:r>
        <w:rPr>
          <w:lang w:val="el-GR"/>
        </w:rPr>
        <w:t>Περίφραξη υψηλής αντοχής σύμφωνα με την άδεια εγκατάστασης</w:t>
      </w:r>
    </w:p>
    <w:p w14:paraId="17C31CF5" w14:textId="77777777" w:rsidR="00346666" w:rsidRDefault="00346666" w:rsidP="005F687C">
      <w:pPr>
        <w:pStyle w:val="aff"/>
        <w:numPr>
          <w:ilvl w:val="0"/>
          <w:numId w:val="94"/>
        </w:numPr>
        <w:suppressAutoHyphens w:val="0"/>
        <w:spacing w:line="360" w:lineRule="auto"/>
        <w:rPr>
          <w:lang w:val="el-GR"/>
        </w:rPr>
      </w:pPr>
      <w:r>
        <w:rPr>
          <w:lang w:val="el-GR"/>
        </w:rPr>
        <w:t>Άκαμπτα πλαίσια (9 τεμάχια εκ των οποίων τα 2 αποτελούν το πλαίσιο της πόρτας) από γαλβανισμένο σίδερο, ύψους τουλάχιστον 2.5</w:t>
      </w:r>
      <w:r>
        <w:t>m</w:t>
      </w:r>
      <w:r>
        <w:rPr>
          <w:lang w:val="el-GR"/>
        </w:rPr>
        <w:t xml:space="preserve"> και πάκτωση τους κάθετα στο έδαφος, σε τσιμεντένιες βάσεις κατάλληλων διαστάσεων.</w:t>
      </w:r>
    </w:p>
    <w:p w14:paraId="333A9462" w14:textId="77777777" w:rsidR="00346666" w:rsidRDefault="00346666" w:rsidP="005F687C">
      <w:pPr>
        <w:pStyle w:val="aff"/>
        <w:numPr>
          <w:ilvl w:val="0"/>
          <w:numId w:val="94"/>
        </w:numPr>
        <w:suppressAutoHyphens w:val="0"/>
        <w:spacing w:line="360" w:lineRule="auto"/>
        <w:rPr>
          <w:lang w:val="el-GR"/>
        </w:rPr>
      </w:pPr>
      <w:r>
        <w:rPr>
          <w:lang w:val="el-GR"/>
        </w:rPr>
        <w:t>Γαλβανισμένο συρματόπλεγμα, διατομής τουλάχιστον 2</w:t>
      </w:r>
      <w:r>
        <w:t>mm</w:t>
      </w:r>
      <w:r>
        <w:rPr>
          <w:lang w:val="el-GR"/>
        </w:rPr>
        <w:t xml:space="preserve"> και βρόγχοι 55</w:t>
      </w:r>
      <w:r>
        <w:t>x</w:t>
      </w:r>
      <w:r>
        <w:rPr>
          <w:lang w:val="el-GR"/>
        </w:rPr>
        <w:t>55</w:t>
      </w:r>
      <w:r>
        <w:t>mm</w:t>
      </w:r>
    </w:p>
    <w:p w14:paraId="695B41F9" w14:textId="77777777" w:rsidR="00346666" w:rsidRDefault="00346666" w:rsidP="005F687C">
      <w:pPr>
        <w:pStyle w:val="aff"/>
        <w:numPr>
          <w:ilvl w:val="0"/>
          <w:numId w:val="94"/>
        </w:numPr>
        <w:suppressAutoHyphens w:val="0"/>
        <w:spacing w:line="360" w:lineRule="auto"/>
      </w:pPr>
      <w:r>
        <w:rPr>
          <w:lang w:val="el-GR"/>
        </w:rPr>
        <w:t xml:space="preserve">Λεπιδοφόρο συρματόπλεγμα περίφραξης σε δύο ύψη, στο ανώτερο τμήμα της περίφραξης και στο κατώτερο εσωτερικά, σε όλη την περίμετρο. </w:t>
      </w:r>
      <w:r>
        <w:t>Διάμετρος κουλούρας τουλάχιστον 500mm. 3 συνδετήρες ανά 2 σπείρες</w:t>
      </w:r>
    </w:p>
    <w:p w14:paraId="6CFEED82" w14:textId="77777777" w:rsidR="00346666" w:rsidRDefault="00346666" w:rsidP="005F687C">
      <w:pPr>
        <w:pStyle w:val="aff"/>
        <w:numPr>
          <w:ilvl w:val="0"/>
          <w:numId w:val="94"/>
        </w:numPr>
        <w:suppressAutoHyphens w:val="0"/>
        <w:spacing w:line="360" w:lineRule="auto"/>
        <w:rPr>
          <w:lang w:val="el-GR"/>
        </w:rPr>
      </w:pPr>
      <w:r>
        <w:rPr>
          <w:lang w:val="el-GR"/>
        </w:rPr>
        <w:t>Πόρτα με Μεντεσέδες και σύρτη με δυνατότητα τοποθέτησης λουκέτου</w:t>
      </w:r>
    </w:p>
    <w:p w14:paraId="0AEA7E54" w14:textId="77777777" w:rsidR="00346666" w:rsidRDefault="00346666" w:rsidP="005F687C">
      <w:pPr>
        <w:pStyle w:val="aff"/>
        <w:numPr>
          <w:ilvl w:val="0"/>
          <w:numId w:val="94"/>
        </w:numPr>
        <w:suppressAutoHyphens w:val="0"/>
        <w:spacing w:line="360" w:lineRule="auto"/>
        <w:rPr>
          <w:lang w:val="el-GR"/>
        </w:rPr>
      </w:pPr>
      <w:r>
        <w:rPr>
          <w:lang w:val="el-GR"/>
        </w:rPr>
        <w:t>Ειδικό σκαλοπάτι για να μπορεί να ανοίγει η πόρτα σε περίπτωση χιονοπτώσεων ή άλλων εμποδίων</w:t>
      </w:r>
    </w:p>
    <w:p w14:paraId="60FD17C8" w14:textId="77777777" w:rsidR="00346666" w:rsidRDefault="00346666" w:rsidP="005F687C">
      <w:pPr>
        <w:spacing w:line="360" w:lineRule="auto"/>
        <w:rPr>
          <w:lang w:val="el-GR"/>
        </w:rPr>
      </w:pPr>
    </w:p>
    <w:p w14:paraId="6886477E" w14:textId="77777777" w:rsidR="00346666" w:rsidRDefault="00346666" w:rsidP="00B275B7">
      <w:pPr>
        <w:pStyle w:val="-4"/>
        <w:numPr>
          <w:ilvl w:val="3"/>
          <w:numId w:val="213"/>
        </w:numPr>
        <w:ind w:left="0" w:firstLine="0"/>
      </w:pPr>
      <w:bookmarkStart w:id="689" w:name="_Hlk162167988"/>
      <w:bookmarkStart w:id="690" w:name="_Toc166570417"/>
      <w:bookmarkStart w:id="691" w:name="_Toc173761467"/>
      <w:bookmarkStart w:id="692" w:name="_Hlk173167212"/>
      <w:r>
        <w:t>Σύστημα ανίχνευσης με αισθητήρες ηλεκτροπτικής και θερμικής τεχνολογίας</w:t>
      </w:r>
      <w:bookmarkEnd w:id="689"/>
      <w:bookmarkEnd w:id="690"/>
      <w:bookmarkEnd w:id="691"/>
    </w:p>
    <w:p w14:paraId="2F79FA2B" w14:textId="75C3242A" w:rsidR="00B93C7A" w:rsidRPr="00B93C7A" w:rsidRDefault="00B93C7A" w:rsidP="005F462F">
      <w:pPr>
        <w:pStyle w:val="54"/>
        <w:numPr>
          <w:ilvl w:val="4"/>
          <w:numId w:val="212"/>
        </w:numPr>
        <w:ind w:left="0" w:firstLine="0"/>
        <w:rPr>
          <w:lang w:val="el-GR"/>
        </w:rPr>
      </w:pPr>
      <w:bookmarkStart w:id="693" w:name="_Ref167814111"/>
      <w:bookmarkStart w:id="694" w:name="_Toc173761468"/>
      <w:bookmarkStart w:id="695" w:name="_Hlk173167316"/>
      <w:bookmarkEnd w:id="692"/>
      <w:r w:rsidRPr="00B93C7A">
        <w:rPr>
          <w:lang w:val="el-GR"/>
        </w:rPr>
        <w:t>Συστήματα με τοπική επεξεργασία εικόνας και δυνατότητα ταχείας εγκατάστασης</w:t>
      </w:r>
      <w:bookmarkEnd w:id="693"/>
      <w:bookmarkEnd w:id="694"/>
    </w:p>
    <w:bookmarkEnd w:id="695"/>
    <w:p w14:paraId="0271A5F0" w14:textId="77777777" w:rsidR="00346666" w:rsidRDefault="00346666" w:rsidP="005F687C">
      <w:pPr>
        <w:spacing w:line="360" w:lineRule="auto"/>
        <w:rPr>
          <w:lang w:val="el-GR"/>
        </w:rPr>
      </w:pPr>
      <w:r>
        <w:rPr>
          <w:lang w:val="el-GR"/>
        </w:rPr>
        <w:t xml:space="preserve">Οι συγκεκριμένοι σταθμοί ανίχνευσης αφορούν σε σταθμούς έγκαιρου εντοπισμού φωτιάς με δυνατότητα ταχείας εγκατάστασης εντός τεσσάρων (4) μηνών από την  ολοκλήρωση της μελέτης προσδιορισμού περιοχών παρέμβασης και εγκατάστασης σε περιοχές χωρίς πρόσβαση σε δίκτυο ηλεκτροδότησης ή κινητής τηλεφωνίας. </w:t>
      </w:r>
    </w:p>
    <w:p w14:paraId="5CF790A6" w14:textId="77777777" w:rsidR="00346666" w:rsidRDefault="00346666" w:rsidP="005F687C">
      <w:pPr>
        <w:spacing w:line="360" w:lineRule="auto"/>
        <w:rPr>
          <w:lang w:val="el-GR"/>
        </w:rPr>
      </w:pPr>
      <w:r>
        <w:rPr>
          <w:lang w:val="el-GR"/>
        </w:rPr>
        <w:t>Οι σταθμοί αυτοί αποτελούν μη-επανδρωμένα αυτόνομα ή τηλεχειριζόμενα συστήματα επιτήρησης παρέχοντας τη δυνατότητα εξ αποστάσεως παρακολούθησης σε ολόκληρη την υπό επόπτευση περιοχή, αξιοποιώντας αλγόριθμους Τεχνητής Νοημοσύνης που επιτρέπουν την αυτόνομη ανίχνευση και ταξινόμηση πιθανών απειλών, συμπεριλαμβανομένων εστιών φωτιάς/καπνού αλλά και ανθρώπων/οχημάτων.</w:t>
      </w:r>
    </w:p>
    <w:p w14:paraId="20750D72" w14:textId="77777777" w:rsidR="00346666" w:rsidRDefault="00346666" w:rsidP="005F687C">
      <w:pPr>
        <w:spacing w:line="360" w:lineRule="auto"/>
        <w:rPr>
          <w:lang w:val="el-GR"/>
        </w:rPr>
      </w:pPr>
      <w:r>
        <w:rPr>
          <w:lang w:val="el-GR"/>
        </w:rPr>
        <w:lastRenderedPageBreak/>
        <w:t>Τα κύρια συστατικά των σταθμών αυτών είναι τα εξής, όπως αναφέρονται αναλυτικότερα στον πίνακα συμμόρφωσης:</w:t>
      </w:r>
    </w:p>
    <w:p w14:paraId="4591906D" w14:textId="77777777" w:rsidR="00346666" w:rsidRDefault="00346666" w:rsidP="005F687C">
      <w:pPr>
        <w:pStyle w:val="aff"/>
        <w:numPr>
          <w:ilvl w:val="0"/>
          <w:numId w:val="96"/>
        </w:numPr>
        <w:suppressAutoHyphens w:val="0"/>
        <w:spacing w:line="360" w:lineRule="auto"/>
        <w:rPr>
          <w:lang w:val="el-GR"/>
        </w:rPr>
      </w:pPr>
      <w:r>
        <w:rPr>
          <w:lang w:val="el-GR"/>
        </w:rPr>
        <w:t>Σταθμός Εντοπισμού, με δυνατότητες αυτόματης σάρωσης, ανίχνευσης και γεω-εντοπισμού καθώς και δυνατότητα ιχνηλασίας πιθανής απειλής καθώς και επεξεργασία εικόνας/ροής βίντεο με αλγόριθμο Τεχνητής Νοημοσύνης συνεχούς βελτίωσης.</w:t>
      </w:r>
    </w:p>
    <w:p w14:paraId="7C5E8068" w14:textId="77777777" w:rsidR="00346666" w:rsidRDefault="00346666" w:rsidP="005F687C">
      <w:pPr>
        <w:pStyle w:val="aff"/>
        <w:numPr>
          <w:ilvl w:val="0"/>
          <w:numId w:val="96"/>
        </w:numPr>
        <w:suppressAutoHyphens w:val="0"/>
        <w:spacing w:line="360" w:lineRule="auto"/>
        <w:rPr>
          <w:lang w:val="el-GR"/>
        </w:rPr>
      </w:pPr>
      <w:r>
        <w:rPr>
          <w:lang w:val="el-GR"/>
        </w:rPr>
        <w:t xml:space="preserve">Διττή Ηλεκτροοπτική και Θερμική κάμερα </w:t>
      </w:r>
      <w:r>
        <w:t>PTZ</w:t>
      </w:r>
      <w:r>
        <w:rPr>
          <w:lang w:val="el-GR"/>
        </w:rPr>
        <w:t>, υψηλής ανάλυσης, με δυνατότητα περιστροφής 360° καθώς και υψηλές επιδόσεις μεγέθυνσης εικόνας.</w:t>
      </w:r>
    </w:p>
    <w:p w14:paraId="50711BAD" w14:textId="77777777" w:rsidR="00346666" w:rsidRDefault="00346666" w:rsidP="005F687C">
      <w:pPr>
        <w:pStyle w:val="aff"/>
        <w:numPr>
          <w:ilvl w:val="0"/>
          <w:numId w:val="96"/>
        </w:numPr>
        <w:suppressAutoHyphens w:val="0"/>
        <w:spacing w:line="360" w:lineRule="auto"/>
        <w:rPr>
          <w:lang w:val="el-GR"/>
        </w:rPr>
      </w:pPr>
      <w:r>
        <w:rPr>
          <w:lang w:val="el-GR"/>
        </w:rPr>
        <w:t>Υπολογιστής Σταθμού (</w:t>
      </w:r>
      <w:r>
        <w:t>Edge</w:t>
      </w:r>
      <w:r>
        <w:rPr>
          <w:lang w:val="el-GR"/>
        </w:rPr>
        <w:t xml:space="preserve"> </w:t>
      </w:r>
      <w:r>
        <w:t>Computer</w:t>
      </w:r>
      <w:r>
        <w:rPr>
          <w:lang w:val="el-GR"/>
        </w:rPr>
        <w:t>), τοποθετημένο στις εγκαταστάσεις του Συστήματος με υψηλή επεξεργαστική ισχύ, χαμηλή κατανάλωση, προστασία από ακραίες καιρικές συνθήκες (συμπεριλαμβανομένων και κεραυνών) για εκτέλεση του μοντέλου επεξεργασίας Τεχνητής Νοημοσύνης καθώς και κατάλληλες διεπαφές για πολλαπλές διασυνδέσεις στο διαδίκτυο.</w:t>
      </w:r>
    </w:p>
    <w:p w14:paraId="1E3FAC78" w14:textId="77777777" w:rsidR="00346666" w:rsidRDefault="00346666" w:rsidP="005F687C">
      <w:pPr>
        <w:pStyle w:val="aff"/>
        <w:numPr>
          <w:ilvl w:val="0"/>
          <w:numId w:val="96"/>
        </w:numPr>
        <w:suppressAutoHyphens w:val="0"/>
        <w:spacing w:line="360" w:lineRule="auto"/>
        <w:rPr>
          <w:lang w:val="el-GR"/>
        </w:rPr>
      </w:pPr>
      <w:r>
        <w:rPr>
          <w:lang w:val="el-GR"/>
        </w:rPr>
        <w:t>Πύργος Στήριξης, με υψηλή αντοχή σε δυσμενείς καιρικές συνθήκες (αντοχή σε άνεμο, αντικεραυνική προστασία κλπ.) καθώς και κατάλληλη υποδομή παροχής ενέργειας από φωτοβολταϊκά πάνελ σε συνδυασμό με συσσωρευτές που επιτρέπουν εξασφάλιση αυτονομίας του συστήματος.</w:t>
      </w:r>
    </w:p>
    <w:p w14:paraId="0BC82B4C" w14:textId="77777777" w:rsidR="00346666" w:rsidRDefault="00346666" w:rsidP="005F687C">
      <w:pPr>
        <w:pStyle w:val="aff"/>
        <w:numPr>
          <w:ilvl w:val="0"/>
          <w:numId w:val="96"/>
        </w:numPr>
        <w:suppressAutoHyphens w:val="0"/>
        <w:spacing w:line="360" w:lineRule="auto"/>
        <w:rPr>
          <w:lang w:val="el-GR"/>
        </w:rPr>
      </w:pPr>
      <w:r>
        <w:rPr>
          <w:lang w:val="el-GR"/>
        </w:rPr>
        <w:t>Σύστημα Επικοινωνιών, που περιλαμβάνει σύστημα κινητής τηλεφωνίας και δορυφορική σύνδεση.</w:t>
      </w:r>
    </w:p>
    <w:p w14:paraId="1931C2D3" w14:textId="77777777" w:rsidR="00346666" w:rsidRDefault="00346666" w:rsidP="005F687C">
      <w:pPr>
        <w:pStyle w:val="aff"/>
        <w:numPr>
          <w:ilvl w:val="0"/>
          <w:numId w:val="96"/>
        </w:numPr>
        <w:suppressAutoHyphens w:val="0"/>
        <w:spacing w:line="360" w:lineRule="auto"/>
        <w:rPr>
          <w:lang w:val="el-GR"/>
        </w:rPr>
      </w:pPr>
      <w:r>
        <w:rPr>
          <w:lang w:val="el-GR"/>
        </w:rPr>
        <w:t xml:space="preserve">Σύστημα παροχής ενέργειας, που περιλαμβάνει μπαταρίες καθώς και φωτοβολταικά πάνελ. </w:t>
      </w:r>
    </w:p>
    <w:p w14:paraId="250BE5AE" w14:textId="368599CF" w:rsidR="00346666" w:rsidRDefault="00346666" w:rsidP="005F687C">
      <w:pPr>
        <w:pStyle w:val="aff"/>
        <w:numPr>
          <w:ilvl w:val="0"/>
          <w:numId w:val="96"/>
        </w:numPr>
        <w:suppressAutoHyphens w:val="0"/>
        <w:spacing w:line="360" w:lineRule="auto"/>
        <w:rPr>
          <w:lang w:val="el-GR"/>
        </w:rPr>
      </w:pPr>
      <w:r>
        <w:rPr>
          <w:lang w:val="el-GR"/>
        </w:rPr>
        <w:t xml:space="preserve">Λογισμικό Απομακρυσμένης Διαχείρισης, εγκατεστημένο στο περιβάλλον φιλοξενία </w:t>
      </w:r>
      <w:r>
        <w:rPr>
          <w:lang w:val="en-US"/>
        </w:rPr>
        <w:t>G</w:t>
      </w:r>
      <w:r>
        <w:rPr>
          <w:lang w:val="el-GR"/>
        </w:rPr>
        <w:t>-</w:t>
      </w:r>
      <w:r>
        <w:rPr>
          <w:lang w:val="en-US"/>
        </w:rPr>
        <w:t>Cloud</w:t>
      </w:r>
      <w:r>
        <w:rPr>
          <w:lang w:val="el-GR"/>
        </w:rPr>
        <w:t xml:space="preserve"> (κυβερνητικού νέφους) προσφέροντας δυνατότητα σύνδεσης απομακρυσμένων διαβαθμισμένων χρηστών του Ενιαίου Συντονιστικού Κέντρου Ελέγχου για χειρισμό και μετάδοση δεδομένων από τους σταθμούς (προβολή ροής βίντεο, απεικόνιση γεωγραφικής περιοχής, ορισμός περιοχής αυτόνομης επιχείρησης κλπ.).</w:t>
      </w:r>
    </w:p>
    <w:p w14:paraId="3E6A5997" w14:textId="77777777" w:rsidR="00B93C7A" w:rsidRDefault="00B93C7A" w:rsidP="00FC3E51">
      <w:pPr>
        <w:spacing w:line="360" w:lineRule="auto"/>
        <w:rPr>
          <w:lang w:val="el-GR"/>
        </w:rPr>
      </w:pPr>
    </w:p>
    <w:p w14:paraId="5C363BC6" w14:textId="027750F4" w:rsidR="00B93C7A" w:rsidRPr="00AE0F58" w:rsidRDefault="00B93C7A" w:rsidP="005F462F">
      <w:pPr>
        <w:pStyle w:val="54"/>
        <w:numPr>
          <w:ilvl w:val="4"/>
          <w:numId w:val="212"/>
        </w:numPr>
        <w:ind w:left="0" w:firstLine="0"/>
        <w:rPr>
          <w:lang w:val="el-GR"/>
        </w:rPr>
      </w:pPr>
      <w:bookmarkStart w:id="696" w:name="_Toc173761469"/>
      <w:bookmarkStart w:id="697" w:name="_Hlk173167335"/>
      <w:r>
        <w:rPr>
          <w:lang w:val="el-GR"/>
        </w:rPr>
        <w:t>Συστήματα</w:t>
      </w:r>
      <w:r w:rsidRPr="00AE0F58">
        <w:rPr>
          <w:lang w:val="el-GR"/>
        </w:rPr>
        <w:t xml:space="preserve"> με</w:t>
      </w:r>
      <w:r>
        <w:rPr>
          <w:lang w:val="el-GR"/>
        </w:rPr>
        <w:t xml:space="preserve"> μεγάλη εμβέλεια εντοπισμού και δυνατότητα επιτήρησης σε δύσβατα σημεία</w:t>
      </w:r>
      <w:bookmarkEnd w:id="696"/>
    </w:p>
    <w:bookmarkEnd w:id="697"/>
    <w:p w14:paraId="279FF8AB" w14:textId="77777777" w:rsidR="00B93C7A" w:rsidRPr="00FC3E51" w:rsidRDefault="00B93C7A" w:rsidP="005F687C">
      <w:pPr>
        <w:spacing w:line="360" w:lineRule="auto"/>
        <w:rPr>
          <w:lang w:val="el-GR"/>
        </w:rPr>
      </w:pPr>
      <w:r w:rsidRPr="00FC3E51">
        <w:rPr>
          <w:lang w:val="el-GR"/>
        </w:rPr>
        <w:t xml:space="preserve">Οι συγκεκριμένοι σταθμοί ανίχνευσης αφορούν σε σταθμούς έγκαιρου εντοπισμού φωτιάς με δυνατότητα επιτήρησης σε δύσβατα σημεία. Θα πρέπει να διαθέτουν μεγάλη εμβέλεια εντοπισμού φωτιάς, ενώ η επεξεργασία της εικόνας θα πραγματοποιείται στο συντονιστικό κέντρο ελέγχου. </w:t>
      </w:r>
      <w:r w:rsidRPr="00FC3E51">
        <w:rPr>
          <w:lang w:val="el-GR"/>
        </w:rPr>
        <w:lastRenderedPageBreak/>
        <w:t>Πρόκειται για λύσεις μικρότερης πολυπλοκότητας, οι οποίες εκτιμάται ότι θα συμπληρώσουν τις άλλες κατηγορίες λύσεων με τον πλέον αποδοτικό τρόπο.</w:t>
      </w:r>
    </w:p>
    <w:p w14:paraId="3F137484" w14:textId="77777777" w:rsidR="00B93C7A" w:rsidRPr="00FC3E51" w:rsidRDefault="00B93C7A" w:rsidP="005F687C">
      <w:pPr>
        <w:spacing w:after="160" w:line="360" w:lineRule="auto"/>
        <w:rPr>
          <w:lang w:val="el-GR"/>
        </w:rPr>
      </w:pPr>
      <w:r w:rsidRPr="00FC3E51">
        <w:rPr>
          <w:lang w:val="el-GR"/>
        </w:rPr>
        <w:t xml:space="preserve">Τα κύρια συστατικά των συστημάτων αυτών είναι τα εξής: </w:t>
      </w:r>
    </w:p>
    <w:p w14:paraId="6869AEDD" w14:textId="77777777" w:rsidR="00B93C7A" w:rsidRPr="00FC3E51" w:rsidRDefault="00B93C7A" w:rsidP="005F687C">
      <w:pPr>
        <w:pStyle w:val="aff"/>
        <w:numPr>
          <w:ilvl w:val="0"/>
          <w:numId w:val="96"/>
        </w:numPr>
        <w:suppressAutoHyphens w:val="0"/>
        <w:spacing w:after="160" w:line="360" w:lineRule="auto"/>
        <w:contextualSpacing w:val="0"/>
        <w:rPr>
          <w:lang w:val="el-GR"/>
        </w:rPr>
      </w:pPr>
      <w:r w:rsidRPr="00FC3E51">
        <w:rPr>
          <w:lang w:val="el-GR"/>
        </w:rPr>
        <w:t xml:space="preserve">Διττή Ηλεκτροοπτική και Θερμική κάμερα </w:t>
      </w:r>
      <w:r w:rsidRPr="00166CBC">
        <w:t>PTZ</w:t>
      </w:r>
      <w:r w:rsidRPr="00FC3E51">
        <w:rPr>
          <w:lang w:val="el-GR"/>
        </w:rPr>
        <w:t>, υψηλής ανάλυσης, με δυνατότητα περιστροφής 360° καθώς και υψηλές επιδόσεις μεγέθυνσης εικόνας.</w:t>
      </w:r>
    </w:p>
    <w:p w14:paraId="396635FE" w14:textId="77777777" w:rsidR="00B93C7A" w:rsidRPr="00166CBC" w:rsidRDefault="00B93C7A" w:rsidP="005F687C">
      <w:pPr>
        <w:pStyle w:val="aff"/>
        <w:numPr>
          <w:ilvl w:val="0"/>
          <w:numId w:val="96"/>
        </w:numPr>
        <w:suppressAutoHyphens w:val="0"/>
        <w:spacing w:after="160" w:line="360" w:lineRule="auto"/>
        <w:contextualSpacing w:val="0"/>
      </w:pPr>
      <w:r>
        <w:t>Οπτική κάμερα παρακολούθησης</w:t>
      </w:r>
    </w:p>
    <w:p w14:paraId="213225B8" w14:textId="77777777" w:rsidR="00B93C7A" w:rsidRPr="00FC3E51" w:rsidRDefault="00B93C7A" w:rsidP="005F687C">
      <w:pPr>
        <w:pStyle w:val="aff"/>
        <w:numPr>
          <w:ilvl w:val="0"/>
          <w:numId w:val="96"/>
        </w:numPr>
        <w:suppressAutoHyphens w:val="0"/>
        <w:spacing w:after="160" w:line="360" w:lineRule="auto"/>
        <w:contextualSpacing w:val="0"/>
        <w:rPr>
          <w:lang w:val="el-GR"/>
        </w:rPr>
      </w:pPr>
      <w:r w:rsidRPr="00FC3E51">
        <w:rPr>
          <w:lang w:val="el-GR"/>
        </w:rPr>
        <w:t>Πύργος Στήριξης, με υψηλή αντοχή σε δυσμενείς καιρικές συνθήκες (αντοχή σε άνεμο, αντικεραυνική προστασία κλπ.) καθώς και κατάλληλη υποδομή παροχής ενέργειας από φωτοβολταϊκά πάνελ σε συνδυασμό με συσσωρευτές που επιτρέπουν εξασφάλιση αυτονομίας του συστήματος.</w:t>
      </w:r>
    </w:p>
    <w:p w14:paraId="1BDDD285" w14:textId="77777777" w:rsidR="00B93C7A" w:rsidRPr="00FC3E51" w:rsidRDefault="00B93C7A" w:rsidP="005F687C">
      <w:pPr>
        <w:pStyle w:val="aff"/>
        <w:numPr>
          <w:ilvl w:val="0"/>
          <w:numId w:val="96"/>
        </w:numPr>
        <w:suppressAutoHyphens w:val="0"/>
        <w:spacing w:after="160" w:line="360" w:lineRule="auto"/>
        <w:contextualSpacing w:val="0"/>
        <w:rPr>
          <w:lang w:val="el-GR"/>
        </w:rPr>
      </w:pPr>
      <w:r w:rsidRPr="00FC3E51">
        <w:rPr>
          <w:lang w:val="el-GR"/>
        </w:rPr>
        <w:t>Σύστημα Επικοινωνιών, που περιλαμβάνει σύστημα πρόσβασης σε δίκτυα κινητής τηλεφωνίας.</w:t>
      </w:r>
    </w:p>
    <w:p w14:paraId="27E20784" w14:textId="77777777" w:rsidR="00B93C7A" w:rsidRPr="00FC3E51" w:rsidRDefault="00B93C7A" w:rsidP="005F687C">
      <w:pPr>
        <w:pStyle w:val="aff"/>
        <w:numPr>
          <w:ilvl w:val="0"/>
          <w:numId w:val="96"/>
        </w:numPr>
        <w:suppressAutoHyphens w:val="0"/>
        <w:spacing w:after="160" w:line="360" w:lineRule="auto"/>
        <w:contextualSpacing w:val="0"/>
        <w:rPr>
          <w:lang w:val="el-GR"/>
        </w:rPr>
      </w:pPr>
      <w:r w:rsidRPr="00FC3E51">
        <w:rPr>
          <w:lang w:val="el-GR"/>
        </w:rPr>
        <w:t xml:space="preserve">Σύστημα παροχής ενέργειας, που περιλαμβάνει μπαταρίες καθώς και φωτοβολταϊκά πάνελ. </w:t>
      </w:r>
    </w:p>
    <w:p w14:paraId="25472C92" w14:textId="77777777" w:rsidR="00B93C7A" w:rsidRPr="00166CBC" w:rsidRDefault="00B93C7A" w:rsidP="005F687C">
      <w:pPr>
        <w:pStyle w:val="aff"/>
        <w:numPr>
          <w:ilvl w:val="0"/>
          <w:numId w:val="96"/>
        </w:numPr>
        <w:suppressAutoHyphens w:val="0"/>
        <w:spacing w:after="160" w:line="360" w:lineRule="auto"/>
        <w:contextualSpacing w:val="0"/>
      </w:pPr>
      <w:r>
        <w:t>Αισθητήρας περιβαλλοντικών – μετεωρολογικών συνθηκών</w:t>
      </w:r>
    </w:p>
    <w:p w14:paraId="5477138F" w14:textId="77777777" w:rsidR="00346666" w:rsidRDefault="00346666" w:rsidP="005F687C">
      <w:pPr>
        <w:spacing w:afterLines="120" w:after="288" w:line="360" w:lineRule="auto"/>
        <w:rPr>
          <w:lang w:val="el-GR"/>
        </w:rPr>
      </w:pPr>
    </w:p>
    <w:p w14:paraId="77363C7F" w14:textId="77777777" w:rsidR="00346666" w:rsidRDefault="00346666" w:rsidP="00B275B7">
      <w:pPr>
        <w:pStyle w:val="-4"/>
        <w:numPr>
          <w:ilvl w:val="3"/>
          <w:numId w:val="213"/>
        </w:numPr>
        <w:ind w:left="284"/>
      </w:pPr>
      <w:bookmarkStart w:id="698" w:name="_Toc161225701"/>
      <w:bookmarkStart w:id="699" w:name="_Toc166570418"/>
      <w:bookmarkStart w:id="700" w:name="_Toc173761470"/>
      <w:bookmarkStart w:id="701" w:name="_Hlk173167231"/>
      <w:r>
        <w:t>Ενιαίο Συντονιστικό Κέντρο ελέγχου</w:t>
      </w:r>
      <w:bookmarkEnd w:id="698"/>
      <w:bookmarkEnd w:id="699"/>
      <w:bookmarkEnd w:id="700"/>
    </w:p>
    <w:bookmarkEnd w:id="701"/>
    <w:p w14:paraId="76BBD563" w14:textId="2CD2980D" w:rsidR="00346666" w:rsidRDefault="00346666" w:rsidP="005F687C">
      <w:pPr>
        <w:spacing w:afterLines="120" w:after="288" w:line="360" w:lineRule="auto"/>
        <w:rPr>
          <w:lang w:val="el-GR"/>
        </w:rPr>
      </w:pPr>
      <w:r>
        <w:rPr>
          <w:lang w:val="el-GR"/>
        </w:rPr>
        <w:t xml:space="preserve">Το Ενιαίο Συντονιστικό Κέντρο Ελέγχου </w:t>
      </w:r>
      <w:r w:rsidR="00B93C7A" w:rsidRPr="00FC3E51">
        <w:rPr>
          <w:lang w:val="el-GR"/>
        </w:rPr>
        <w:t xml:space="preserve">και το </w:t>
      </w:r>
      <w:r w:rsidR="00B93C7A" w:rsidRPr="00600F78">
        <w:t>Virtual</w:t>
      </w:r>
      <w:r w:rsidR="00B93C7A" w:rsidRPr="00FC3E51">
        <w:rPr>
          <w:lang w:val="el-GR"/>
        </w:rPr>
        <w:t xml:space="preserve"> περιβάλλον του </w:t>
      </w:r>
      <w:r w:rsidR="00B93C7A" w:rsidRPr="00600F78">
        <w:t>Cloud</w:t>
      </w:r>
      <w:r w:rsidR="00B93C7A" w:rsidRPr="00FC3E51">
        <w:rPr>
          <w:lang w:val="el-GR"/>
        </w:rPr>
        <w:t xml:space="preserve"> θα </w:t>
      </w:r>
      <w:r w:rsidR="007F6F7E">
        <w:rPr>
          <w:lang w:val="el-GR"/>
        </w:rPr>
        <w:t xml:space="preserve">πρέπει να διαθέτουν </w:t>
      </w:r>
      <w:r w:rsidR="00B93C7A" w:rsidRPr="00FC3E51">
        <w:rPr>
          <w:lang w:val="el-GR"/>
        </w:rPr>
        <w:t>το</w:t>
      </w:r>
      <w:r w:rsidR="00B93C7A">
        <w:rPr>
          <w:lang w:val="el-GR"/>
        </w:rPr>
        <w:t>ν</w:t>
      </w:r>
      <w:r>
        <w:rPr>
          <w:lang w:val="el-GR"/>
        </w:rPr>
        <w:t xml:space="preserve"> απαραίτητο υλικοτεχνικό εξοπλισμό (υπολογιστές, </w:t>
      </w:r>
      <w:r>
        <w:t>router</w:t>
      </w:r>
      <w:r>
        <w:rPr>
          <w:lang w:val="el-GR"/>
        </w:rPr>
        <w:t xml:space="preserve">, οθόνες, αποθηκευτικό χώρο, κλπ) για να υποστηρίξουν της λειτουργίες του συστήματος. Ο χώρος εγκατάστασης του προσφερόμενου εξοπλισμού θα </w:t>
      </w:r>
      <w:r w:rsidR="00B93C7A">
        <w:rPr>
          <w:lang w:val="el-GR"/>
        </w:rPr>
        <w:t xml:space="preserve">παρασχεθεί </w:t>
      </w:r>
      <w:r>
        <w:rPr>
          <w:lang w:val="el-GR"/>
        </w:rPr>
        <w:t xml:space="preserve">από το Υπουργείο Κλιματικής Κρίσης και Πολιτικής Προστασίας. </w:t>
      </w:r>
    </w:p>
    <w:p w14:paraId="1EF61D8B" w14:textId="77777777" w:rsidR="00346666" w:rsidRDefault="00346666" w:rsidP="005F687C">
      <w:pPr>
        <w:spacing w:afterLines="120" w:after="288" w:line="360" w:lineRule="auto"/>
        <w:rPr>
          <w:lang w:val="el-GR"/>
        </w:rPr>
      </w:pPr>
      <w:r>
        <w:rPr>
          <w:lang w:val="el-GR"/>
        </w:rPr>
        <w:t>Ο ανάδοχος θα πρέπει να τεκμηριώσει την επιλογή του για τον εξοπλισμό του</w:t>
      </w:r>
      <w:r>
        <w:t> </w:t>
      </w:r>
      <w:r>
        <w:rPr>
          <w:lang w:val="el-GR"/>
        </w:rPr>
        <w:t>Κέντρου</w:t>
      </w:r>
      <w:r>
        <w:t> </w:t>
      </w:r>
      <w:r>
        <w:rPr>
          <w:lang w:val="el-GR"/>
        </w:rPr>
        <w:t>ελέγχου που θα προσφέρει για την κάλυψη των αναγκών για είκοσι (20) τουλάχιστον χρήστες, σε σχέση με τις επιχειρησιακές ανάγκες του έργου. Καλείται επιπλέον να προσφέρει κατάλληλο λογισμικό, σύμφωνα με τις προδιαγραφές των πινάκων συμμόρφωσης.</w:t>
      </w:r>
    </w:p>
    <w:p w14:paraId="62D82A98" w14:textId="77777777" w:rsidR="00346666" w:rsidRDefault="00346666" w:rsidP="005F687C">
      <w:pPr>
        <w:spacing w:afterLines="120" w:after="288" w:line="360" w:lineRule="auto"/>
        <w:rPr>
          <w:lang w:val="el-GR"/>
        </w:rPr>
      </w:pPr>
    </w:p>
    <w:p w14:paraId="75824724" w14:textId="77777777" w:rsidR="00346666" w:rsidRDefault="00346666" w:rsidP="005F687C">
      <w:pPr>
        <w:spacing w:afterLines="120" w:after="288" w:line="360" w:lineRule="auto"/>
        <w:rPr>
          <w:lang w:val="el-GR"/>
        </w:rPr>
      </w:pPr>
    </w:p>
    <w:p w14:paraId="19E705E7" w14:textId="77777777" w:rsidR="00346666" w:rsidRDefault="00346666" w:rsidP="00B275B7">
      <w:pPr>
        <w:pStyle w:val="-4"/>
        <w:numPr>
          <w:ilvl w:val="3"/>
          <w:numId w:val="213"/>
        </w:numPr>
        <w:ind w:left="142" w:hanging="142"/>
      </w:pPr>
      <w:bookmarkStart w:id="702" w:name="_Toc161225702"/>
      <w:bookmarkStart w:id="703" w:name="_Toc166570419"/>
      <w:bookmarkStart w:id="704" w:name="_Ref168845717"/>
      <w:bookmarkStart w:id="705" w:name="_Toc173761471"/>
      <w:r>
        <w:lastRenderedPageBreak/>
        <w:t>Διαλειτουργικότητα</w:t>
      </w:r>
      <w:bookmarkEnd w:id="702"/>
      <w:bookmarkEnd w:id="703"/>
      <w:bookmarkEnd w:id="704"/>
      <w:bookmarkEnd w:id="705"/>
    </w:p>
    <w:p w14:paraId="4EDA2BFC" w14:textId="77777777" w:rsidR="00346666" w:rsidRDefault="00346666" w:rsidP="005F687C">
      <w:pPr>
        <w:spacing w:afterLines="120" w:after="288" w:line="360" w:lineRule="auto"/>
        <w:rPr>
          <w:lang w:val="el-GR"/>
        </w:rPr>
      </w:pPr>
      <w:r>
        <w:rPr>
          <w:lang w:val="el-GR"/>
        </w:rPr>
        <w:t xml:space="preserve">Κύριο στόχο του έργου αποτελεί η αξιοποίηση όλων των διαθέσιμων πόρων του Υ.Κ.Κ.Π.Π. αλλά και των συνεργαζόμενων φορέων, με απώτερο σκοπό τη δημιουργία ενός συστήματος καινοτομίας, το οποίο θα έχει ως πρωταρχικό παράγοντα την μείωση των αναγκών σε ανθρώπινο δυναμικό στο ελάχιστο και τη μεταφορά της πληροφορίας σε πραγματικό χρόνο στο λήπτη της απόφασης, όπου αυτό απαιτηθεί, σε έναν κεντρικό κόμβο επιχειρήσεων. </w:t>
      </w:r>
    </w:p>
    <w:p w14:paraId="22D63DD0" w14:textId="77777777" w:rsidR="00346666" w:rsidRDefault="00346666" w:rsidP="005F687C">
      <w:pPr>
        <w:spacing w:afterLines="120" w:after="288" w:line="360" w:lineRule="auto"/>
        <w:rPr>
          <w:lang w:val="el-GR"/>
        </w:rPr>
      </w:pPr>
      <w:r>
        <w:rPr>
          <w:lang w:val="el-GR"/>
        </w:rPr>
        <w:t>Για τους παραπάνω στόχους, στο πλαίσιο του έργου θα πρέπει να αναπτυχθεί το απαραίτητο πλαίσιο διαλειτουργικότητας που να υποστηρίζει κατ’ ελάχιστον το πρωτόκολλα διαλειτουργικότητας αλλά και τη δυνατότητα διασύνδεσης, ανάμεσα:</w:t>
      </w:r>
    </w:p>
    <w:p w14:paraId="100E112F" w14:textId="77777777" w:rsidR="00346666" w:rsidRDefault="00346666" w:rsidP="00FC3E51">
      <w:pPr>
        <w:pStyle w:val="aff"/>
        <w:numPr>
          <w:ilvl w:val="0"/>
          <w:numId w:val="91"/>
        </w:numPr>
        <w:suppressAutoHyphens w:val="0"/>
        <w:spacing w:line="360" w:lineRule="auto"/>
        <w:rPr>
          <w:lang w:val="el-GR"/>
        </w:rPr>
      </w:pPr>
      <w:r>
        <w:rPr>
          <w:lang w:val="el-GR"/>
        </w:rPr>
        <w:t xml:space="preserve">Στα συστήματα ανίχνευσης και το Ενιαίο Συντονιστικό Κέντρο Ελέγχου </w:t>
      </w:r>
    </w:p>
    <w:p w14:paraId="06B5E988" w14:textId="77777777" w:rsidR="00346666" w:rsidRDefault="00346666" w:rsidP="00FC3E51">
      <w:pPr>
        <w:pStyle w:val="aff"/>
        <w:numPr>
          <w:ilvl w:val="0"/>
          <w:numId w:val="91"/>
        </w:numPr>
        <w:suppressAutoHyphens w:val="0"/>
        <w:spacing w:line="360" w:lineRule="auto"/>
        <w:rPr>
          <w:lang w:val="el-GR"/>
        </w:rPr>
      </w:pPr>
      <w:r>
        <w:rPr>
          <w:lang w:val="el-GR"/>
        </w:rPr>
        <w:t xml:space="preserve">Το Ενιαίο Συντονιστικό Κέντρο Ελέγχου και τρίτα συστήματα. Αναφορικά με τα τρίτα συστήματα οι υποχρεώσεις  του Αναδόχου είναι η υλοποίηση και τεκμηρίωση των διεπαφών για τη μετάδοση των δεδομένων που θα οριστικοποιηθούν κατά τη μελέτη ανάλυσης απαιτήσεων. </w:t>
      </w:r>
    </w:p>
    <w:p w14:paraId="0BCCB564" w14:textId="77777777" w:rsidR="00346666" w:rsidRDefault="00346666" w:rsidP="005F687C">
      <w:pPr>
        <w:spacing w:line="360" w:lineRule="auto"/>
        <w:rPr>
          <w:lang w:val="el-GR"/>
        </w:rPr>
      </w:pPr>
      <w:r>
        <w:rPr>
          <w:lang w:val="el-GR"/>
        </w:rPr>
        <w:t>Πιο συγκεκριμένα, στο πλαίσιο του έργου, ο Ανάδοχος, θα αναλάβει:</w:t>
      </w:r>
    </w:p>
    <w:p w14:paraId="47576C88" w14:textId="77777777" w:rsidR="00346666" w:rsidRDefault="00346666" w:rsidP="005F687C">
      <w:pPr>
        <w:pStyle w:val="aff"/>
        <w:numPr>
          <w:ilvl w:val="0"/>
          <w:numId w:val="91"/>
        </w:numPr>
        <w:suppressAutoHyphens w:val="0"/>
        <w:spacing w:line="360" w:lineRule="auto"/>
        <w:rPr>
          <w:lang w:val="el-GR"/>
        </w:rPr>
      </w:pPr>
      <w:r>
        <w:rPr>
          <w:lang w:val="el-GR"/>
        </w:rPr>
        <w:t xml:space="preserve">την ανάλυση απαιτήσεων όλων των παραμέτρων και τεχνολογιών που θα χρησιμοποιηθούν για την ανάπτυξη της διεπαφής </w:t>
      </w:r>
    </w:p>
    <w:p w14:paraId="7FEB87E0" w14:textId="77777777" w:rsidR="00346666" w:rsidRDefault="00346666" w:rsidP="005F687C">
      <w:pPr>
        <w:pStyle w:val="aff"/>
        <w:numPr>
          <w:ilvl w:val="0"/>
          <w:numId w:val="91"/>
        </w:numPr>
        <w:suppressAutoHyphens w:val="0"/>
        <w:spacing w:line="360" w:lineRule="auto"/>
        <w:rPr>
          <w:lang w:val="el-GR"/>
        </w:rPr>
      </w:pPr>
      <w:r>
        <w:rPr>
          <w:lang w:val="el-GR"/>
        </w:rPr>
        <w:t>την προετοιμασία του επιχειρησιακού περιβάλλοντος</w:t>
      </w:r>
    </w:p>
    <w:p w14:paraId="09C8A0DA" w14:textId="06CF7871" w:rsidR="00346666" w:rsidRDefault="00346666" w:rsidP="005F687C">
      <w:pPr>
        <w:pStyle w:val="aff"/>
        <w:numPr>
          <w:ilvl w:val="0"/>
          <w:numId w:val="91"/>
        </w:numPr>
        <w:suppressAutoHyphens w:val="0"/>
        <w:spacing w:line="360" w:lineRule="auto"/>
        <w:rPr>
          <w:lang w:val="el-GR"/>
        </w:rPr>
      </w:pPr>
      <w:r>
        <w:rPr>
          <w:lang w:val="el-GR"/>
        </w:rPr>
        <w:t>τον σχεδιασμό και ανάπτυξη  της πλατφόρμας διεπαφής / διαλειτουργικότητας και την υλοποίηση των απαιτούμενων υπηρεσιών διαδικτύου (</w:t>
      </w:r>
      <w:r>
        <w:t>web</w:t>
      </w:r>
      <w:r w:rsidR="00B93C7A">
        <w:rPr>
          <w:lang w:val="el-GR"/>
        </w:rPr>
        <w:t xml:space="preserve"> </w:t>
      </w:r>
      <w:r>
        <w:t>services</w:t>
      </w:r>
      <w:r>
        <w:rPr>
          <w:lang w:val="el-GR"/>
        </w:rPr>
        <w:t xml:space="preserve">) </w:t>
      </w:r>
    </w:p>
    <w:p w14:paraId="70CF8410" w14:textId="77777777" w:rsidR="00346666" w:rsidRDefault="00346666" w:rsidP="005F687C">
      <w:pPr>
        <w:pStyle w:val="aff"/>
        <w:numPr>
          <w:ilvl w:val="0"/>
          <w:numId w:val="91"/>
        </w:numPr>
        <w:suppressAutoHyphens w:val="0"/>
        <w:spacing w:line="360" w:lineRule="auto"/>
        <w:rPr>
          <w:lang w:val="el-GR"/>
        </w:rPr>
      </w:pPr>
      <w:r>
        <w:rPr>
          <w:lang w:val="el-GR"/>
        </w:rPr>
        <w:t>Την Διασφάλιση Ασφάλειας Συστήματος. Αφορά τον σχεδιασμό και την υλοποίηση όλων των απαραίτητων τεχνικών μέτρων ασφαλείας που απαιτούνται για την προστασία των προς επεξεργασία, διακίνηση και αποθήκευση πληροφοριών, δηλαδή την προστασία της ακεραιότητας, εμπιστευτικότητας και διαθεσιμότητάς τους, και την προστασία της πληροφοριακής ιδιωτικότητας</w:t>
      </w:r>
    </w:p>
    <w:p w14:paraId="640A54D8" w14:textId="77777777" w:rsidR="00346666" w:rsidRDefault="00346666" w:rsidP="005F687C">
      <w:pPr>
        <w:spacing w:line="360" w:lineRule="auto"/>
        <w:rPr>
          <w:lang w:val="el-GR"/>
        </w:rPr>
      </w:pPr>
      <w:r>
        <w:rPr>
          <w:lang w:val="el-GR"/>
        </w:rPr>
        <w:t>Το αντικείμενο θα εξειδικευτεί περαιτέρω κατά την ανάλυση των απαιτήσεων, σύμφωνα με το ισχύον θεσμικό και κανονιστικό πλαίσιο, τις λειτουργικές και επιχειρησιακές ανάγκες, κ.α..</w:t>
      </w:r>
    </w:p>
    <w:p w14:paraId="7B65C632" w14:textId="77777777" w:rsidR="00346666" w:rsidRDefault="00346666" w:rsidP="005F687C">
      <w:pPr>
        <w:spacing w:afterLines="120" w:after="288" w:line="360" w:lineRule="auto"/>
        <w:rPr>
          <w:lang w:val="el-GR"/>
        </w:rPr>
      </w:pPr>
      <w:r>
        <w:rPr>
          <w:lang w:val="el-GR"/>
        </w:rPr>
        <w:lastRenderedPageBreak/>
        <w:t>Το προτεινόμενο σύστημα θα πρέπει να υποστηρίζει την αποστολή του συνόλου των διαθέσιμων δεδομένων (περιλαμβανομένων των πρωτογενών δεδομένων των σταθμών ανίχνευσης όπως μετεωρολογικά δεδομένα, εικόνα κλπ), κατ’ ελάχιστο, προς τα παρακάτω συστήματα:</w:t>
      </w:r>
    </w:p>
    <w:p w14:paraId="0A71634E" w14:textId="77777777" w:rsidR="00346666" w:rsidRDefault="00346666" w:rsidP="005F687C">
      <w:pPr>
        <w:pStyle w:val="aff"/>
        <w:numPr>
          <w:ilvl w:val="0"/>
          <w:numId w:val="98"/>
        </w:numPr>
        <w:suppressAutoHyphens w:val="0"/>
        <w:spacing w:afterLines="120" w:after="288" w:line="360" w:lineRule="auto"/>
        <w:rPr>
          <w:lang w:val="el-GR"/>
        </w:rPr>
      </w:pPr>
      <w:bookmarkStart w:id="706" w:name="_Hlk169463005"/>
      <w:r>
        <w:rPr>
          <w:lang w:val="el-GR"/>
        </w:rPr>
        <w:t>Υποσύστημα Εθνικής Βάσης Δεδομένων - Διαχείρισης κρίσεων και φυσικών καταστροφών, το οποίο υλοποιείται μέσω του «Εθνικό Σύστημα Διαχείρισης Κρίσεων και Εθνικής Βάσης Δεδομένων, Υπηρεσίες Υποδομών και συναφείς υπηρεσίες» της δράσης «Εθνική Βάση Δεδομένων: Ολοκληρωμένο Πληροφοριακό Σύστημα Διαχείρισης Κινδύνων και Πρόληψης».</w:t>
      </w:r>
    </w:p>
    <w:p w14:paraId="3AFB539F" w14:textId="77777777" w:rsidR="00346666" w:rsidRDefault="00346666" w:rsidP="005F687C">
      <w:pPr>
        <w:pStyle w:val="aff"/>
        <w:numPr>
          <w:ilvl w:val="0"/>
          <w:numId w:val="98"/>
        </w:numPr>
        <w:suppressAutoHyphens w:val="0"/>
        <w:spacing w:afterLines="120" w:after="288" w:line="360" w:lineRule="auto"/>
        <w:rPr>
          <w:lang w:val="el-GR"/>
        </w:rPr>
      </w:pPr>
      <w:r>
        <w:rPr>
          <w:lang w:val="el-GR"/>
        </w:rPr>
        <w:t xml:space="preserve">Λογισμικό Συντονισμού και Διαχείρισης Κρίσεων της Πυροσβεστικής (Σύστημα </w:t>
      </w:r>
      <w:r>
        <w:t>Engage</w:t>
      </w:r>
      <w:r>
        <w:rPr>
          <w:lang w:val="el-GR"/>
        </w:rPr>
        <w:t xml:space="preserve">) για την μεταφορά γεωχωρικών δεδομένων (πυροσβεστικά οχήματα , επιχειρησιακές ομάδες , δεδομένα πεδίου κλπ) </w:t>
      </w:r>
    </w:p>
    <w:p w14:paraId="3E380974" w14:textId="77777777" w:rsidR="00B93C7A" w:rsidRPr="00FC3E51" w:rsidRDefault="00B93C7A" w:rsidP="005F687C">
      <w:pPr>
        <w:pStyle w:val="aff"/>
        <w:numPr>
          <w:ilvl w:val="0"/>
          <w:numId w:val="98"/>
        </w:numPr>
        <w:suppressAutoHyphens w:val="0"/>
        <w:spacing w:afterLines="120" w:after="288" w:line="360" w:lineRule="auto"/>
        <w:contextualSpacing w:val="0"/>
        <w:rPr>
          <w:lang w:val="el-GR"/>
        </w:rPr>
      </w:pPr>
      <w:bookmarkStart w:id="707" w:name="_Hlk166076518"/>
      <w:r w:rsidRPr="00FC3E51">
        <w:rPr>
          <w:lang w:val="el-GR"/>
        </w:rPr>
        <w:t xml:space="preserve">Υπηρεσία Επικοινωνιών Εκτάκτου Ανάγκης 112, που επιτρέπει την επικοινωνία μεταξύ πολιτικής προστασίας και πολιτών μέσω διαφόρων καναλιών ( </w:t>
      </w:r>
      <w:r w:rsidRPr="00917ECD">
        <w:t>sms</w:t>
      </w:r>
      <w:r w:rsidRPr="00FC3E51">
        <w:rPr>
          <w:lang w:val="el-GR"/>
        </w:rPr>
        <w:t xml:space="preserve">, </w:t>
      </w:r>
      <w:r w:rsidRPr="00917ECD">
        <w:t>mail</w:t>
      </w:r>
      <w:r w:rsidRPr="00FC3E51">
        <w:rPr>
          <w:lang w:val="el-GR"/>
        </w:rPr>
        <w:t xml:space="preserve">, </w:t>
      </w:r>
      <w:r w:rsidRPr="00917ECD">
        <w:t>notifications</w:t>
      </w:r>
      <w:r w:rsidRPr="00FC3E51">
        <w:rPr>
          <w:lang w:val="el-GR"/>
        </w:rPr>
        <w:t xml:space="preserve"> , </w:t>
      </w:r>
      <w:r w:rsidRPr="00917ECD">
        <w:t>phonecalls</w:t>
      </w:r>
      <w:r w:rsidRPr="00FC3E51">
        <w:rPr>
          <w:lang w:val="el-GR"/>
        </w:rPr>
        <w:t xml:space="preserve"> </w:t>
      </w:r>
      <w:r w:rsidRPr="00917ECD">
        <w:t>etc</w:t>
      </w:r>
      <w:r w:rsidRPr="00FC3E51">
        <w:rPr>
          <w:lang w:val="el-GR"/>
        </w:rPr>
        <w:t>)</w:t>
      </w:r>
      <w:bookmarkEnd w:id="707"/>
    </w:p>
    <w:bookmarkEnd w:id="706"/>
    <w:p w14:paraId="56C3BBA6" w14:textId="77777777" w:rsidR="00346666" w:rsidRDefault="00346666" w:rsidP="005F687C">
      <w:pPr>
        <w:spacing w:afterLines="120" w:after="288" w:line="360" w:lineRule="auto"/>
        <w:rPr>
          <w:lang w:val="el-GR"/>
        </w:rPr>
      </w:pPr>
      <w:r>
        <w:rPr>
          <w:lang w:val="el-GR"/>
        </w:rPr>
        <w:t>Επιπλέον, το σύστημα θα πρέπει να έχει τη δυνατότητα επέκτασης του προσφερόμενου στρώματος διαλειτουργικότητας με σκοπό τη δυνατότητα διασύνδεσης και με τρίτα συστήματα, που μπορεί να βρίσκονται σε φάση υλοποίησης.</w:t>
      </w:r>
    </w:p>
    <w:p w14:paraId="2E02B4AF" w14:textId="77777777" w:rsidR="00346666" w:rsidRDefault="00346666" w:rsidP="005F687C">
      <w:pPr>
        <w:spacing w:line="360" w:lineRule="auto"/>
        <w:rPr>
          <w:b/>
          <w:bCs/>
          <w:szCs w:val="26"/>
          <w:lang w:val="el-GR"/>
        </w:rPr>
      </w:pPr>
    </w:p>
    <w:p w14:paraId="38DA6E33" w14:textId="77777777" w:rsidR="00346666" w:rsidRDefault="00346666" w:rsidP="004D63D0">
      <w:pPr>
        <w:pStyle w:val="32"/>
        <w:numPr>
          <w:ilvl w:val="1"/>
          <w:numId w:val="213"/>
        </w:numPr>
      </w:pPr>
      <w:bookmarkStart w:id="708" w:name="_Toc161225703"/>
      <w:bookmarkStart w:id="709" w:name="_Toc166570420"/>
      <w:bookmarkStart w:id="710" w:name="_Ref168845703"/>
      <w:bookmarkStart w:id="711" w:name="_Toc173761472"/>
      <w:r>
        <w:t>Υποδομές εγκατάστασης και λειτουργίας έργου</w:t>
      </w:r>
      <w:bookmarkEnd w:id="708"/>
      <w:bookmarkEnd w:id="709"/>
      <w:bookmarkEnd w:id="710"/>
      <w:bookmarkEnd w:id="711"/>
    </w:p>
    <w:p w14:paraId="2EC25F17" w14:textId="77777777" w:rsidR="00346666" w:rsidRDefault="00346666" w:rsidP="005F687C">
      <w:pPr>
        <w:spacing w:line="360" w:lineRule="auto"/>
        <w:rPr>
          <w:lang w:val="el-GR"/>
        </w:rPr>
      </w:pPr>
      <w:r>
        <w:rPr>
          <w:lang w:val="el-GR"/>
        </w:rPr>
        <w:t xml:space="preserve">Δεδομένου ότι τα συστήματα του παρόντος έργου, εκτός από περιπτώσεις όπου αναφέρεται διαφορετικά, θα εγκατασταθούν και θα λειτουργήσουν στις υβριδικές υπολογιστικές υποδομές </w:t>
      </w:r>
      <w:r>
        <w:t>G</w:t>
      </w:r>
      <w:r>
        <w:rPr>
          <w:lang w:val="el-GR"/>
        </w:rPr>
        <w:t>-</w:t>
      </w:r>
      <w:r>
        <w:t>Cloud</w:t>
      </w:r>
      <w:r>
        <w:rPr>
          <w:lang w:val="el-GR"/>
        </w:rPr>
        <w:t xml:space="preserve"> της ΓΓΠΣΨΔ, κάθε προσφερόμενο υποσύστημα πρέπει κατ’ ελάχιστον: </w:t>
      </w:r>
    </w:p>
    <w:p w14:paraId="71C6B08C" w14:textId="70E71AA6" w:rsidR="00346666" w:rsidRDefault="00346666" w:rsidP="005F687C">
      <w:pPr>
        <w:pStyle w:val="aff"/>
        <w:numPr>
          <w:ilvl w:val="0"/>
          <w:numId w:val="99"/>
        </w:numPr>
        <w:spacing w:line="360" w:lineRule="auto"/>
        <w:ind w:left="714" w:hanging="357"/>
        <w:rPr>
          <w:lang w:val="el-GR"/>
        </w:rPr>
      </w:pPr>
      <w:r>
        <w:rPr>
          <w:lang w:val="el-GR"/>
        </w:rPr>
        <w:t xml:space="preserve">Να είναι </w:t>
      </w:r>
      <w:r>
        <w:t>cloud</w:t>
      </w:r>
      <w:r w:rsidR="00B93C7A">
        <w:rPr>
          <w:lang w:val="el-GR"/>
        </w:rPr>
        <w:t xml:space="preserve"> </w:t>
      </w:r>
      <w:r>
        <w:t>enabled</w:t>
      </w:r>
      <w:r>
        <w:rPr>
          <w:lang w:val="el-GR"/>
        </w:rPr>
        <w:t>, δηλαδή να λειτουργεί ή να σχεδιάζεται να λειτουργήσει σε περιβάλλον εικονικοποίησης (</w:t>
      </w:r>
      <w:r>
        <w:t>hypervisor</w:t>
      </w:r>
      <w:r>
        <w:rPr>
          <w:lang w:val="el-GR"/>
        </w:rPr>
        <w:t>) και να έχει σχεδιαστεί κατάλληλα ή εναλλακτικά να έχει αρχιτεκτονική κατάλληλη για μεταφορά σε περιβάλλον υπολογιστικού νέφους (</w:t>
      </w:r>
      <w:r>
        <w:t>cloud</w:t>
      </w:r>
      <w:r>
        <w:rPr>
          <w:lang w:val="el-GR"/>
        </w:rPr>
        <w:t xml:space="preserve">) από φυσικές μηχανές (εφόσον λειτουργεί σε αυτές) και επίσης να είναι συμβατό με το περιβάλλον εικονικοποίησης του </w:t>
      </w:r>
      <w:r>
        <w:t>G</w:t>
      </w:r>
      <w:r>
        <w:rPr>
          <w:lang w:val="el-GR"/>
        </w:rPr>
        <w:t>-</w:t>
      </w:r>
      <w:r>
        <w:t>cloud</w:t>
      </w:r>
      <w:r>
        <w:rPr>
          <w:lang w:val="el-GR"/>
        </w:rPr>
        <w:t xml:space="preserve"> (λογισμικό εικονικοποίησης </w:t>
      </w:r>
      <w:r>
        <w:t>VMware</w:t>
      </w:r>
      <w:r>
        <w:rPr>
          <w:lang w:val="el-GR"/>
        </w:rPr>
        <w:t xml:space="preserve">) </w:t>
      </w:r>
      <w:r>
        <w:t>eSXI</w:t>
      </w:r>
      <w:r>
        <w:rPr>
          <w:lang w:val="el-GR"/>
        </w:rPr>
        <w:t xml:space="preserve"> 6.7 σε φυσικούς </w:t>
      </w:r>
      <w:r>
        <w:t>servers</w:t>
      </w:r>
      <w:r>
        <w:rPr>
          <w:lang w:val="el-GR"/>
        </w:rPr>
        <w:t xml:space="preserve"> αρχιτεκτονικής </w:t>
      </w:r>
      <w:r>
        <w:t>x</w:t>
      </w:r>
      <w:r>
        <w:rPr>
          <w:lang w:val="el-GR"/>
        </w:rPr>
        <w:t>86) ή άλλου δημόσιου υπολογιστικού νέφους.</w:t>
      </w:r>
    </w:p>
    <w:p w14:paraId="6E6FD7BA" w14:textId="77777777" w:rsidR="00346666" w:rsidRDefault="00346666" w:rsidP="005F687C">
      <w:pPr>
        <w:pStyle w:val="aff"/>
        <w:numPr>
          <w:ilvl w:val="0"/>
          <w:numId w:val="99"/>
        </w:numPr>
        <w:spacing w:line="360" w:lineRule="auto"/>
        <w:rPr>
          <w:lang w:val="el-GR"/>
        </w:rPr>
      </w:pPr>
      <w:r>
        <w:rPr>
          <w:lang w:val="el-GR"/>
        </w:rPr>
        <w:t>Να έχει σαφώς καθορισμένες απαιτήσεις σε υπολογιστική ισχύ (</w:t>
      </w:r>
      <w:r>
        <w:t>cpu</w:t>
      </w:r>
      <w:r>
        <w:rPr>
          <w:lang w:val="el-GR"/>
        </w:rPr>
        <w:t>&amp;</w:t>
      </w:r>
      <w:r>
        <w:t>ram</w:t>
      </w:r>
      <w:r>
        <w:rPr>
          <w:lang w:val="el-GR"/>
        </w:rPr>
        <w:t xml:space="preserve">), σε αποθηκευτικό χώρο, σε δικτυακή κίνηση, σε αναμενόμενο πλήθος χρηστών, σε πολιτικές </w:t>
      </w:r>
      <w:r>
        <w:t>backup</w:t>
      </w:r>
      <w:r>
        <w:rPr>
          <w:lang w:val="el-GR"/>
        </w:rPr>
        <w:t xml:space="preserve">, σε </w:t>
      </w:r>
      <w:r>
        <w:rPr>
          <w:lang w:val="el-GR"/>
        </w:rPr>
        <w:lastRenderedPageBreak/>
        <w:t>πολιτικές ασφάλειας και λοιπές συνοδευτικές υπηρεσίες, για την αρχική του εγκατάσταση και αρχιτεκτονική, που εύκολα θα κλιμακώνεται ανάλογα την προβλεπόμενη επισκεψιμότητά του.</w:t>
      </w:r>
    </w:p>
    <w:p w14:paraId="53B3F7ED" w14:textId="77777777" w:rsidR="00346666" w:rsidRDefault="00346666" w:rsidP="005F687C">
      <w:pPr>
        <w:pStyle w:val="aff"/>
        <w:numPr>
          <w:ilvl w:val="0"/>
          <w:numId w:val="99"/>
        </w:numPr>
        <w:spacing w:line="360" w:lineRule="auto"/>
        <w:rPr>
          <w:lang w:val="el-GR"/>
        </w:rPr>
      </w:pPr>
      <w:r>
        <w:rPr>
          <w:lang w:val="el-GR"/>
        </w:rPr>
        <w:t xml:space="preserve">Να είναι κατάλληλα προσαρμοσμένη η προτεινόμενη λύση στις υποδομές και στο περιβάλλον λειτουργίας του </w:t>
      </w:r>
      <w:r>
        <w:t>G</w:t>
      </w:r>
      <w:r>
        <w:rPr>
          <w:lang w:val="el-GR"/>
        </w:rPr>
        <w:t>-</w:t>
      </w:r>
      <w:r>
        <w:t>Cloud</w:t>
      </w:r>
      <w:r>
        <w:rPr>
          <w:lang w:val="el-GR"/>
        </w:rPr>
        <w:t xml:space="preserve"> και να συμμορφώνεται με τις τεχνικο-επιχειρησιακές προδιαγραφές που διέπουν τη λειτουργία του</w:t>
      </w:r>
    </w:p>
    <w:p w14:paraId="3A3B1497" w14:textId="77777777" w:rsidR="00346666" w:rsidRDefault="00346666" w:rsidP="005F687C">
      <w:pPr>
        <w:pStyle w:val="aff"/>
        <w:numPr>
          <w:ilvl w:val="0"/>
          <w:numId w:val="99"/>
        </w:numPr>
        <w:spacing w:line="360" w:lineRule="auto"/>
        <w:rPr>
          <w:lang w:val="el-GR"/>
        </w:rPr>
      </w:pPr>
      <w:r>
        <w:rPr>
          <w:lang w:val="el-GR"/>
        </w:rPr>
        <w:t>Δεν πρέπει να απαιτείται προμήθεια επιπρόσθετου εξοπλισμού για τη λειτουργία των εφαρμογών ή επικοινωνία μεταξύ των εικονικών μηχανών πέρα από τις προσφερόμενες παροχές του Κυβερνητικού Νέφους</w:t>
      </w:r>
    </w:p>
    <w:p w14:paraId="0791C85D" w14:textId="77777777" w:rsidR="00346666" w:rsidRDefault="00346666" w:rsidP="005F687C">
      <w:pPr>
        <w:pStyle w:val="aff"/>
        <w:numPr>
          <w:ilvl w:val="0"/>
          <w:numId w:val="99"/>
        </w:numPr>
        <w:spacing w:line="360" w:lineRule="auto"/>
        <w:rPr>
          <w:lang w:val="el-GR"/>
        </w:rPr>
      </w:pPr>
      <w:r>
        <w:rPr>
          <w:lang w:val="el-GR"/>
        </w:rPr>
        <w:t>Η εσωτερική διευθυνσιοδότηση των εικονικών μηχανών να καθορίζεται κατά την εγκατάσταση στο Κυβερνητικό Νέφος</w:t>
      </w:r>
    </w:p>
    <w:p w14:paraId="7EC053A6" w14:textId="77777777" w:rsidR="00346666" w:rsidRDefault="00346666" w:rsidP="005F687C">
      <w:pPr>
        <w:pStyle w:val="aff"/>
        <w:numPr>
          <w:ilvl w:val="0"/>
          <w:numId w:val="99"/>
        </w:numPr>
        <w:spacing w:line="360" w:lineRule="auto"/>
        <w:rPr>
          <w:lang w:val="el-GR"/>
        </w:rPr>
      </w:pPr>
      <w:r>
        <w:rPr>
          <w:lang w:val="el-GR"/>
        </w:rPr>
        <w:t>Η λειτουργία των εφαρμογών και συστημάτων είναι θεμιτό να συνάδει με τις Αρχές Καλής Λειτουργίας Φιλοξενούμενων συστημάτων</w:t>
      </w:r>
    </w:p>
    <w:p w14:paraId="33560C87" w14:textId="77777777" w:rsidR="00346666" w:rsidRDefault="00346666" w:rsidP="005F687C">
      <w:pPr>
        <w:spacing w:line="360" w:lineRule="auto"/>
        <w:rPr>
          <w:lang w:val="el-GR"/>
        </w:rPr>
      </w:pPr>
      <w:r>
        <w:rPr>
          <w:lang w:val="el-GR"/>
        </w:rPr>
        <w:t xml:space="preserve">Παρόλο που το Κυβερνητικό Υπολογιστικό Νέφος </w:t>
      </w:r>
      <w:r>
        <w:t>G</w:t>
      </w:r>
      <w:r>
        <w:rPr>
          <w:lang w:val="el-GR"/>
        </w:rPr>
        <w:t>-</w:t>
      </w:r>
      <w:r>
        <w:t>Cloud</w:t>
      </w:r>
      <w:r>
        <w:rPr>
          <w:lang w:val="el-GR"/>
        </w:rPr>
        <w:t xml:space="preserve"> παρέχει δυνητικά ευελιξία στους πόρους που μπορεί να διαθέσει στο εκάστοτε Πληροφοριακό Σύστημα, η σωστή αξιοποίηση των πόρων αυτών, αποτελεί μείζον ζήτημα στρατηγικού σχεδιασμού για την Δημόσια Διοίκηση. Σύμφωνα με το παραπάνω, επισημαίνεται ότι η ορθή χρήση πόρων (κατά συμμόρφωση των λειτουργικών προδιαγραφών) αποτελεί σημαντικό παράγοντα της τεχνικής αξιολόγησης της πρότασης. </w:t>
      </w:r>
    </w:p>
    <w:p w14:paraId="072B6F63" w14:textId="77777777" w:rsidR="00346666" w:rsidRDefault="00346666" w:rsidP="005F687C">
      <w:pPr>
        <w:spacing w:line="360" w:lineRule="auto"/>
        <w:rPr>
          <w:lang w:val="el-GR"/>
        </w:rPr>
      </w:pPr>
      <w:r>
        <w:rPr>
          <w:lang w:val="el-GR"/>
        </w:rPr>
        <w:t>Λαμβάνοντας υπόψη τα παραπάνω, ο υποψήφιος Ανάδοχος καλείται να περιγράψει και να τεκμηριώσει στην Τεχνική του Προσφορά την προτεινόμενη από αυτόν Αρχιτεκτονική, όσον αφορά:</w:t>
      </w:r>
    </w:p>
    <w:p w14:paraId="285CE25D" w14:textId="77777777" w:rsidR="00346666" w:rsidRDefault="00346666" w:rsidP="005F687C">
      <w:pPr>
        <w:pStyle w:val="aff"/>
        <w:numPr>
          <w:ilvl w:val="0"/>
          <w:numId w:val="100"/>
        </w:numPr>
        <w:suppressAutoHyphens w:val="0"/>
        <w:spacing w:line="360" w:lineRule="auto"/>
      </w:pPr>
      <w:r>
        <w:rPr>
          <w:lang w:val="el-GR"/>
        </w:rPr>
        <w:t xml:space="preserve">τα χαρακτηριστικά του εξοπλισμού υποδομής του </w:t>
      </w:r>
      <w:r>
        <w:t>G</w:t>
      </w:r>
      <w:r>
        <w:rPr>
          <w:lang w:val="el-GR"/>
        </w:rPr>
        <w:t>-</w:t>
      </w:r>
      <w:r>
        <w:t>Cloud</w:t>
      </w:r>
      <w:r>
        <w:rPr>
          <w:lang w:val="el-GR"/>
        </w:rPr>
        <w:t xml:space="preserve">, που θα απαιτηθεί για την εγκατάσταση του Συστήματος και τα ιδιαίτερα χαρακτηριστικά της προτεινόμενης λύσης που εγγυώνται την μέγιστη αξιοποίηση των δυνατοτήτων του </w:t>
      </w:r>
      <w:r>
        <w:t>G</w:t>
      </w:r>
      <w:r>
        <w:rPr>
          <w:lang w:val="el-GR"/>
        </w:rPr>
        <w:t>-</w:t>
      </w:r>
      <w:r>
        <w:t>Cloud</w:t>
      </w:r>
      <w:r>
        <w:rPr>
          <w:lang w:val="el-GR"/>
        </w:rPr>
        <w:t xml:space="preserve">. </w:t>
      </w:r>
      <w:r>
        <w:t xml:space="preserve">Συγκεκριμένα: </w:t>
      </w:r>
    </w:p>
    <w:p w14:paraId="0E64C282" w14:textId="77777777" w:rsidR="00346666" w:rsidRDefault="00346666" w:rsidP="005F687C">
      <w:pPr>
        <w:pStyle w:val="aff"/>
        <w:numPr>
          <w:ilvl w:val="1"/>
          <w:numId w:val="101"/>
        </w:numPr>
        <w:spacing w:line="360" w:lineRule="auto"/>
        <w:ind w:left="1134"/>
        <w:rPr>
          <w:lang w:val="el-GR"/>
        </w:rPr>
      </w:pPr>
      <w:r>
        <w:rPr>
          <w:lang w:val="el-GR"/>
        </w:rPr>
        <w:t xml:space="preserve">τον απαιτούμενο αριθμό υπολογιστικών πόρων (σε </w:t>
      </w:r>
      <w:r>
        <w:t>VMs</w:t>
      </w:r>
      <w:r>
        <w:rPr>
          <w:lang w:val="el-GR"/>
        </w:rPr>
        <w:t>), αναλύοντας κατά περίπτωση τις απαιτήσεις σε εικονικούς πυρήνες (</w:t>
      </w:r>
      <w:r>
        <w:t>vcores</w:t>
      </w:r>
      <w:r>
        <w:rPr>
          <w:lang w:val="el-GR"/>
        </w:rPr>
        <w:t>), μνήμη (</w:t>
      </w:r>
      <w:r>
        <w:t>RAM</w:t>
      </w:r>
      <w:r>
        <w:rPr>
          <w:lang w:val="el-GR"/>
        </w:rPr>
        <w:t>) και αποθηκευτικό χώρο (</w:t>
      </w:r>
      <w:r>
        <w:t>storage</w:t>
      </w:r>
      <w:r>
        <w:rPr>
          <w:lang w:val="el-GR"/>
        </w:rPr>
        <w:t>),</w:t>
      </w:r>
    </w:p>
    <w:p w14:paraId="4A86BBF5" w14:textId="77777777" w:rsidR="00346666" w:rsidRDefault="00346666" w:rsidP="005F687C">
      <w:pPr>
        <w:pStyle w:val="aff"/>
        <w:numPr>
          <w:ilvl w:val="1"/>
          <w:numId w:val="101"/>
        </w:numPr>
        <w:spacing w:line="360" w:lineRule="auto"/>
        <w:ind w:left="1134"/>
        <w:rPr>
          <w:lang w:val="el-GR"/>
        </w:rPr>
      </w:pPr>
      <w:r>
        <w:rPr>
          <w:lang w:val="el-GR"/>
        </w:rPr>
        <w:t xml:space="preserve">το βέλτιστο, κατά τον υποψήφιο Ανάδοχο, λογικό σχήμα διασύνδεσης αυτών για την επίτευξη της μεγαλύτερης δυνατής ασφάλειας και διαθεσιμότητας, λαμβάνοντας υπόψιν τις δυνατότητες των προσφερόμενων υποδομών του Κυβερνητικού Υπολογιστικού Νέφους </w:t>
      </w:r>
      <w:r>
        <w:t>G</w:t>
      </w:r>
      <w:r>
        <w:rPr>
          <w:lang w:val="el-GR"/>
        </w:rPr>
        <w:t>-</w:t>
      </w:r>
      <w:r>
        <w:t>Cloud</w:t>
      </w:r>
      <w:r>
        <w:rPr>
          <w:lang w:val="el-GR"/>
        </w:rPr>
        <w:t xml:space="preserve"> (</w:t>
      </w:r>
      <w:r>
        <w:t>load</w:t>
      </w:r>
      <w:r>
        <w:rPr>
          <w:lang w:val="el-GR"/>
        </w:rPr>
        <w:t xml:space="preserve"> </w:t>
      </w:r>
      <w:r>
        <w:t>balancing</w:t>
      </w:r>
      <w:r>
        <w:rPr>
          <w:lang w:val="el-GR"/>
        </w:rPr>
        <w:t xml:space="preserve">, </w:t>
      </w:r>
      <w:r>
        <w:t>vmWare</w:t>
      </w:r>
      <w:r>
        <w:rPr>
          <w:lang w:val="el-GR"/>
        </w:rPr>
        <w:t xml:space="preserve"> </w:t>
      </w:r>
      <w:r>
        <w:t>high</w:t>
      </w:r>
      <w:r>
        <w:rPr>
          <w:lang w:val="el-GR"/>
        </w:rPr>
        <w:t xml:space="preserve"> </w:t>
      </w:r>
      <w:r>
        <w:t>availability</w:t>
      </w:r>
      <w:r>
        <w:rPr>
          <w:lang w:val="el-GR"/>
        </w:rPr>
        <w:t xml:space="preserve">), </w:t>
      </w:r>
    </w:p>
    <w:p w14:paraId="2DE591D4" w14:textId="77777777" w:rsidR="00346666" w:rsidRDefault="00346666" w:rsidP="005F687C">
      <w:pPr>
        <w:pStyle w:val="aff"/>
        <w:numPr>
          <w:ilvl w:val="1"/>
          <w:numId w:val="101"/>
        </w:numPr>
        <w:spacing w:line="360" w:lineRule="auto"/>
        <w:ind w:left="1134"/>
        <w:rPr>
          <w:lang w:val="el-GR"/>
        </w:rPr>
      </w:pPr>
      <w:r>
        <w:rPr>
          <w:lang w:val="el-GR"/>
        </w:rPr>
        <w:t>τη δέσμευση ότι καλύπτεται το σύνολο των προδιαγραφών της διακήρυξης με την προτεινόμενη υποδομή,</w:t>
      </w:r>
    </w:p>
    <w:p w14:paraId="5B18341A" w14:textId="400D3F74" w:rsidR="00346666" w:rsidRDefault="00346666" w:rsidP="005F687C">
      <w:pPr>
        <w:pStyle w:val="aff"/>
        <w:numPr>
          <w:ilvl w:val="1"/>
          <w:numId w:val="101"/>
        </w:numPr>
        <w:spacing w:line="360" w:lineRule="auto"/>
        <w:ind w:left="1134"/>
        <w:rPr>
          <w:lang w:val="el-GR"/>
        </w:rPr>
      </w:pPr>
      <w:r>
        <w:rPr>
          <w:lang w:val="el-GR"/>
        </w:rPr>
        <w:lastRenderedPageBreak/>
        <w:t>τις πιθανές μελλοντικές δυνατότητες επέκτασης της προτεινόμενης λύσης (</w:t>
      </w:r>
      <w:r>
        <w:t>scale</w:t>
      </w:r>
      <w:r w:rsidR="00B93C7A">
        <w:rPr>
          <w:lang w:val="el-GR"/>
        </w:rPr>
        <w:t xml:space="preserve"> </w:t>
      </w:r>
      <w:r>
        <w:t>up</w:t>
      </w:r>
      <w:r>
        <w:rPr>
          <w:lang w:val="el-GR"/>
        </w:rPr>
        <w:t>/</w:t>
      </w:r>
      <w:r>
        <w:t>scale</w:t>
      </w:r>
      <w:r w:rsidR="00B93C7A">
        <w:rPr>
          <w:lang w:val="el-GR"/>
        </w:rPr>
        <w:t xml:space="preserve"> </w:t>
      </w:r>
      <w:r>
        <w:t>out</w:t>
      </w:r>
      <w:r>
        <w:rPr>
          <w:lang w:val="el-GR"/>
        </w:rPr>
        <w:t xml:space="preserve">), έτσι ώστε να γίνεται η βέλτιστη αξιοποίηση των δυνατοτήτων των προσφερόμενων υποδομών του Κυβερνητικού Υπολογιστικού Νέφους </w:t>
      </w:r>
      <w:r>
        <w:t>G</w:t>
      </w:r>
      <w:r>
        <w:rPr>
          <w:lang w:val="el-GR"/>
        </w:rPr>
        <w:t>-</w:t>
      </w:r>
      <w:r>
        <w:t>Cloud</w:t>
      </w:r>
      <w:r>
        <w:rPr>
          <w:lang w:val="el-GR"/>
        </w:rPr>
        <w:t>.</w:t>
      </w:r>
    </w:p>
    <w:p w14:paraId="4A93AB3A" w14:textId="77777777" w:rsidR="00346666" w:rsidRDefault="00346666" w:rsidP="005F687C">
      <w:pPr>
        <w:spacing w:line="360" w:lineRule="auto"/>
        <w:rPr>
          <w:lang w:val="el-GR"/>
        </w:rPr>
      </w:pPr>
      <w:r>
        <w:rPr>
          <w:lang w:val="el-GR"/>
        </w:rPr>
        <w:t xml:space="preserve">Σε περίπτωση που η λύση του υποψηφίου Αναδόχου περιλαμβάνει άδειες χρήσης έτοιμου εμπορικού λογισμικού, ο υποψήφιος Ανάδοχος θα πρέπει να προμηθεύσει, στο πλαίσιο του έργου, άδειες συμβατές με το περιβάλλον του Κυβερνητικού Υπολογιστικού Νέφους </w:t>
      </w:r>
      <w:r>
        <w:t>G</w:t>
      </w:r>
      <w:r>
        <w:rPr>
          <w:lang w:val="el-GR"/>
        </w:rPr>
        <w:t>-</w:t>
      </w:r>
      <w:r>
        <w:t>Cloud</w:t>
      </w:r>
      <w:r>
        <w:rPr>
          <w:lang w:val="el-GR"/>
        </w:rPr>
        <w:t xml:space="preserve">. Για την προμήθεια αυτή θα πρέπει να λάβει υπόψη του τις γενικές και ειδικές κατά περίπτωση συνθήκες διαχείρισης αδειών χρήσης εμπορικού λογισμικού στο συγκεκριμένο περιβάλλον του </w:t>
      </w:r>
      <w:r>
        <w:t>G</w:t>
      </w:r>
      <w:r>
        <w:rPr>
          <w:lang w:val="el-GR"/>
        </w:rPr>
        <w:t>-</w:t>
      </w:r>
      <w:r>
        <w:t>Cloud</w:t>
      </w:r>
      <w:r>
        <w:rPr>
          <w:lang w:val="el-GR"/>
        </w:rPr>
        <w:t xml:space="preserve">. </w:t>
      </w:r>
    </w:p>
    <w:p w14:paraId="1E1CAB7C" w14:textId="77777777" w:rsidR="00346666" w:rsidRDefault="00346666" w:rsidP="005F687C">
      <w:pPr>
        <w:spacing w:line="360" w:lineRule="auto"/>
        <w:rPr>
          <w:lang w:val="el-GR"/>
        </w:rPr>
      </w:pPr>
      <w:r>
        <w:rPr>
          <w:lang w:val="el-GR"/>
        </w:rPr>
        <w:t xml:space="preserve">Περαιτέρω είναι, σημαντικό να ληφθούν υπόψη τα παρακάτω: </w:t>
      </w:r>
    </w:p>
    <w:p w14:paraId="4CEB7E9A" w14:textId="77777777" w:rsidR="00346666" w:rsidRDefault="00346666" w:rsidP="005F687C">
      <w:pPr>
        <w:pStyle w:val="aff"/>
        <w:numPr>
          <w:ilvl w:val="2"/>
          <w:numId w:val="102"/>
        </w:numPr>
        <w:spacing w:line="360" w:lineRule="auto"/>
        <w:ind w:left="1134"/>
        <w:rPr>
          <w:lang w:val="el-GR"/>
        </w:rPr>
      </w:pPr>
      <w:r>
        <w:rPr>
          <w:lang w:val="el-GR"/>
        </w:rPr>
        <w:t xml:space="preserve">Σε περίπτωση που κρίνεται ότι η χρήση του </w:t>
      </w:r>
      <w:r>
        <w:t>vmWare</w:t>
      </w:r>
      <w:r>
        <w:rPr>
          <w:lang w:val="el-GR"/>
        </w:rPr>
        <w:t xml:space="preserve"> </w:t>
      </w:r>
      <w:r>
        <w:t>High</w:t>
      </w:r>
      <w:r>
        <w:rPr>
          <w:lang w:val="el-GR"/>
        </w:rPr>
        <w:t xml:space="preserve"> </w:t>
      </w:r>
      <w:r>
        <w:t>Availabilty</w:t>
      </w:r>
      <w:r>
        <w:rPr>
          <w:lang w:val="el-GR"/>
        </w:rPr>
        <w:t xml:space="preserve"> δεν επαρκεί για τις ανάγκες υψηλής διαθεσιμότητας του φιλοξενούμενου συστήματος και πρέπει να εγκατασταθεί κάποια τεχνολογία </w:t>
      </w:r>
      <w:r>
        <w:t>clustering</w:t>
      </w:r>
      <w:r>
        <w:rPr>
          <w:lang w:val="el-GR"/>
        </w:rPr>
        <w:t xml:space="preserve">, είναι επιθυμητό αυτή να είναι συμβατή με το περιβάλλον Νέφους και να μην εμποδίζει την ελεύθερη μετακίνηση των εικονικών μηχανών μεταξύ των φυσικών εξυπηρετητών του </w:t>
      </w:r>
      <w:r>
        <w:t>G</w:t>
      </w:r>
      <w:r>
        <w:rPr>
          <w:lang w:val="el-GR"/>
        </w:rPr>
        <w:t>-</w:t>
      </w:r>
      <w:r>
        <w:t>Cloud</w:t>
      </w:r>
      <w:r>
        <w:rPr>
          <w:lang w:val="el-GR"/>
        </w:rPr>
        <w:t xml:space="preserve">. Ομοίως για διατάξεις Υψηλής Απόδοσης. </w:t>
      </w:r>
    </w:p>
    <w:p w14:paraId="0164A986" w14:textId="77777777" w:rsidR="00346666" w:rsidRDefault="00346666" w:rsidP="005F687C">
      <w:pPr>
        <w:pStyle w:val="aff"/>
        <w:numPr>
          <w:ilvl w:val="2"/>
          <w:numId w:val="102"/>
        </w:numPr>
        <w:spacing w:line="360" w:lineRule="auto"/>
        <w:ind w:left="1134"/>
        <w:rPr>
          <w:lang w:val="el-GR"/>
        </w:rPr>
      </w:pPr>
      <w:r>
        <w:rPr>
          <w:lang w:val="el-GR"/>
        </w:rPr>
        <w:t xml:space="preserve">Σε περίπτωση που δεν είναι εφικτό για κάποια δομοστοιχεία του Πληροφοριακού Συστήματος να παραχθούν αντίγραφα ασφαλείας με την μέθοδο του </w:t>
      </w:r>
      <w:r>
        <w:t>Full</w:t>
      </w:r>
      <w:r>
        <w:rPr>
          <w:lang w:val="el-GR"/>
        </w:rPr>
        <w:t xml:space="preserve"> </w:t>
      </w:r>
      <w:r>
        <w:t>VM</w:t>
      </w:r>
      <w:r>
        <w:rPr>
          <w:lang w:val="el-GR"/>
        </w:rPr>
        <w:t xml:space="preserve"> </w:t>
      </w:r>
      <w:r>
        <w:t>Backup</w:t>
      </w:r>
      <w:r>
        <w:rPr>
          <w:lang w:val="el-GR"/>
        </w:rPr>
        <w:t xml:space="preserve"> (π.χ. Βάσεις Δεδομένων), θα πρέπει να έχει υπάρξει μέριμνα από τον υποψήφιο Ανάδοχο για προμήθεια των απαραίτητων </w:t>
      </w:r>
      <w:r>
        <w:t>Online</w:t>
      </w:r>
      <w:r>
        <w:rPr>
          <w:lang w:val="el-GR"/>
        </w:rPr>
        <w:t xml:space="preserve"> </w:t>
      </w:r>
      <w:r>
        <w:t>Backup</w:t>
      </w:r>
      <w:r>
        <w:rPr>
          <w:lang w:val="el-GR"/>
        </w:rPr>
        <w:t xml:space="preserve"> </w:t>
      </w:r>
      <w:r>
        <w:t>Agents</w:t>
      </w:r>
      <w:r>
        <w:rPr>
          <w:lang w:val="el-GR"/>
        </w:rPr>
        <w:t xml:space="preserve"> για το </w:t>
      </w:r>
      <w:r>
        <w:t>Symantec</w:t>
      </w:r>
      <w:r>
        <w:rPr>
          <w:lang w:val="el-GR"/>
        </w:rPr>
        <w:t xml:space="preserve"> </w:t>
      </w:r>
      <w:r>
        <w:t>Netbackup</w:t>
      </w:r>
      <w:r>
        <w:rPr>
          <w:lang w:val="el-GR"/>
        </w:rPr>
        <w:t xml:space="preserve"> που λειτουργεί στην υποδομή. Επιπλέον, ο Ανάδοχος θα πρέπει να προτείνει και να υλοποιήσει ολοκληρωμένη μέθοδο λήψης αντιγράφων ασφαλείας, εφόσον δεν καλύπτεται από το </w:t>
      </w:r>
      <w:r>
        <w:t>Full</w:t>
      </w:r>
      <w:r>
        <w:rPr>
          <w:lang w:val="el-GR"/>
        </w:rPr>
        <w:t xml:space="preserve"> </w:t>
      </w:r>
      <w:r>
        <w:t>VM</w:t>
      </w:r>
      <w:r>
        <w:rPr>
          <w:lang w:val="el-GR"/>
        </w:rPr>
        <w:t xml:space="preserve"> </w:t>
      </w:r>
      <w:r>
        <w:t>Backup</w:t>
      </w:r>
      <w:r>
        <w:rPr>
          <w:lang w:val="el-GR"/>
        </w:rPr>
        <w:t xml:space="preserve"> της υποδομής ή δεν υπάρχει συμβατότητα με τους διαθέσιμους </w:t>
      </w:r>
      <w:r>
        <w:t>OnLine</w:t>
      </w:r>
      <w:r>
        <w:rPr>
          <w:lang w:val="el-GR"/>
        </w:rPr>
        <w:t xml:space="preserve"> </w:t>
      </w:r>
      <w:r>
        <w:t>Backup</w:t>
      </w:r>
      <w:r>
        <w:rPr>
          <w:lang w:val="el-GR"/>
        </w:rPr>
        <w:t xml:space="preserve"> </w:t>
      </w:r>
      <w:r>
        <w:t>Agents</w:t>
      </w:r>
      <w:r>
        <w:rPr>
          <w:lang w:val="el-GR"/>
        </w:rPr>
        <w:t xml:space="preserve"> της υποδομής.</w:t>
      </w:r>
    </w:p>
    <w:p w14:paraId="0DC8296A" w14:textId="77777777" w:rsidR="00346666" w:rsidRDefault="00346666" w:rsidP="005F687C">
      <w:pPr>
        <w:pStyle w:val="aff"/>
        <w:numPr>
          <w:ilvl w:val="2"/>
          <w:numId w:val="102"/>
        </w:numPr>
        <w:spacing w:line="360" w:lineRule="auto"/>
        <w:ind w:left="1134"/>
        <w:rPr>
          <w:lang w:val="el-GR"/>
        </w:rPr>
      </w:pPr>
      <w:r>
        <w:rPr>
          <w:lang w:val="el-GR"/>
        </w:rPr>
        <w:t xml:space="preserve">Σε περίπτωση που απαιτούνται πιστοποιητικά </w:t>
      </w:r>
      <w:r>
        <w:t>SSL</w:t>
      </w:r>
      <w:r>
        <w:rPr>
          <w:lang w:val="el-GR"/>
        </w:rPr>
        <w:t xml:space="preserve"> για την λειτουργία του Συστήματος ή την επικοινωνία με τρίτα, θα πρέπει να προσφερθούν από τον υποψήφιο Ανάδοχο (για όλη τη διάρκεια της Περιόδου Εγγύησης και της Περιόδου Συντήρησης).</w:t>
      </w:r>
    </w:p>
    <w:p w14:paraId="52E96FAB" w14:textId="77777777" w:rsidR="00346666" w:rsidRDefault="00346666" w:rsidP="005F687C">
      <w:pPr>
        <w:pStyle w:val="aff"/>
        <w:numPr>
          <w:ilvl w:val="2"/>
          <w:numId w:val="102"/>
        </w:numPr>
        <w:spacing w:line="360" w:lineRule="auto"/>
        <w:ind w:left="1134"/>
        <w:rPr>
          <w:lang w:val="el-GR"/>
        </w:rPr>
      </w:pPr>
      <w:r>
        <w:rPr>
          <w:lang w:val="el-GR"/>
        </w:rPr>
        <w:t>Είναι επιθυμητό η προτεινόμενη αρχιτεκτονική του Πληροφοριακού Συστήματος να εκμεταλλεύεται τις προσφερόμενες δυνατότητες και παροχές του Κυβερνητικού Νέφους, έτσι ώστε να είναι εφικτή η γρήγορη και εύκολη προσθήκη επιπλέον πόρων στο φιλοξενούμενο σύστημα (</w:t>
      </w:r>
      <w:r>
        <w:t>scale</w:t>
      </w:r>
      <w:r>
        <w:rPr>
          <w:lang w:val="el-GR"/>
        </w:rPr>
        <w:t>-</w:t>
      </w:r>
      <w:r>
        <w:t>up</w:t>
      </w:r>
      <w:r>
        <w:rPr>
          <w:lang w:val="el-GR"/>
        </w:rPr>
        <w:t>&amp;</w:t>
      </w:r>
      <w:r>
        <w:t>scale</w:t>
      </w:r>
      <w:r>
        <w:rPr>
          <w:lang w:val="el-GR"/>
        </w:rPr>
        <w:t>-</w:t>
      </w:r>
      <w:r>
        <w:t>out</w:t>
      </w:r>
      <w:r>
        <w:rPr>
          <w:lang w:val="el-GR"/>
        </w:rPr>
        <w:t xml:space="preserve">) για κάλυψη μελλοντικών επιχειρησιακών αναγκών. </w:t>
      </w:r>
    </w:p>
    <w:p w14:paraId="606DE63F" w14:textId="77777777" w:rsidR="00346666" w:rsidRDefault="00346666" w:rsidP="005F687C">
      <w:pPr>
        <w:spacing w:line="360" w:lineRule="auto"/>
        <w:rPr>
          <w:lang w:val="el-GR"/>
        </w:rPr>
      </w:pPr>
      <w:r>
        <w:rPr>
          <w:lang w:val="el-GR"/>
        </w:rPr>
        <w:lastRenderedPageBreak/>
        <w:t xml:space="preserve">Τέλος, επισημαίνεται ότι ο Ανάδοχος θα πρέπει να συμμορφώνεται με τους κανόνες της Πολιτικής Ασφάλειας την οποία εφαρμόζει και τηρεί η ΓΓΠΣΨΔ σε όλα τα φιλοξενούμενα Πληροφοριακά Συστήματα στο Κυβερνητικό Υπολογιστικό Νέφος </w:t>
      </w:r>
      <w:r>
        <w:t>G</w:t>
      </w:r>
      <w:r>
        <w:rPr>
          <w:lang w:val="el-GR"/>
        </w:rPr>
        <w:t>-</w:t>
      </w:r>
      <w:r>
        <w:t>Cloud</w:t>
      </w:r>
      <w:r>
        <w:rPr>
          <w:lang w:val="el-GR"/>
        </w:rPr>
        <w:t>, καθώς και να συμμορφώνεται με όλες τις απαραίτητες λειτουργικές απαιτήσεις που προκύπτουν στο πλαίσιο της Προγραμματικής Συμφωνίας Φιλοξενίας Έργου. Η Πολιτική Ασφάλειας θα δοθεί στον Ανάδοχο κατά την 1η Φάση του Έργου.</w:t>
      </w:r>
    </w:p>
    <w:p w14:paraId="7326EF6D" w14:textId="37E85425" w:rsidR="00346666" w:rsidRDefault="00346666" w:rsidP="005F687C">
      <w:pPr>
        <w:spacing w:line="360" w:lineRule="auto"/>
        <w:rPr>
          <w:lang w:val="el-GR"/>
        </w:rPr>
      </w:pPr>
      <w:r>
        <w:rPr>
          <w:lang w:val="el-GR"/>
        </w:rPr>
        <w:t>Η τελική απόφαση για το περιβάλλον που θα εγκατασταθεί το πληροφοριακό σύστημα θα ληφθεί από την ΓΓΠΣΨΔ με την έναρξη υλοποίησης του έργου, προκειμένου να ληφθεί υπόψη κατά την κατάρτιση της μελέτης εφαρμογής</w:t>
      </w:r>
      <w:r w:rsidR="00B93C7A" w:rsidRPr="00EF5891">
        <w:rPr>
          <w:lang w:val="el-GR"/>
        </w:rPr>
        <w:t xml:space="preserve"> και την ανάπτυξη των εφαρμογών του πληροφοριακού συστήματος</w:t>
      </w:r>
      <w:r>
        <w:rPr>
          <w:lang w:val="el-GR"/>
        </w:rPr>
        <w:t>.</w:t>
      </w:r>
    </w:p>
    <w:p w14:paraId="37BC220F" w14:textId="77777777" w:rsidR="00346666" w:rsidRDefault="00346666" w:rsidP="005F687C">
      <w:pPr>
        <w:spacing w:line="360" w:lineRule="auto"/>
        <w:rPr>
          <w:lang w:val="el-GR"/>
        </w:rPr>
      </w:pPr>
    </w:p>
    <w:p w14:paraId="47735DDC" w14:textId="77777777" w:rsidR="00346666" w:rsidRDefault="00346666" w:rsidP="004D63D0">
      <w:pPr>
        <w:pStyle w:val="32"/>
        <w:numPr>
          <w:ilvl w:val="1"/>
          <w:numId w:val="213"/>
        </w:numPr>
      </w:pPr>
      <w:bookmarkStart w:id="712" w:name="_Toc146634171"/>
      <w:bookmarkStart w:id="713" w:name="_Toc161225704"/>
      <w:bookmarkStart w:id="714" w:name="_Toc166570421"/>
      <w:bookmarkStart w:id="715" w:name="_Toc173761473"/>
      <w:r>
        <w:t>Δυνατότητα προμήθειας έτοιμου λογισμικού</w:t>
      </w:r>
      <w:bookmarkEnd w:id="712"/>
      <w:bookmarkEnd w:id="713"/>
      <w:bookmarkEnd w:id="714"/>
      <w:bookmarkEnd w:id="715"/>
    </w:p>
    <w:p w14:paraId="2FE4948B" w14:textId="77777777" w:rsidR="00346666" w:rsidRDefault="00346666" w:rsidP="005F687C">
      <w:pPr>
        <w:spacing w:line="360" w:lineRule="auto"/>
        <w:rPr>
          <w:lang w:val="el-GR"/>
        </w:rPr>
      </w:pPr>
      <w:r>
        <w:rPr>
          <w:lang w:val="el-GR"/>
        </w:rPr>
        <w:t>Σε περίπτωση που για την προτεινόμενη λύση απαιτείται προμήθεια έτοιμου λογισμικού (εμπορικό ή μη), αυτό θα πρέπει να περιληφθεί στην τεχνική και οικονομική προσφορά του προσφέροντος και να πληροί (τεκμηριωμένα) τις ακόλουθες προϋποθέσεις:</w:t>
      </w:r>
    </w:p>
    <w:p w14:paraId="6F23673E" w14:textId="77777777" w:rsidR="00346666" w:rsidRDefault="00346666" w:rsidP="005F687C">
      <w:pPr>
        <w:pStyle w:val="aff"/>
        <w:numPr>
          <w:ilvl w:val="0"/>
          <w:numId w:val="103"/>
        </w:numPr>
        <w:suppressAutoHyphens w:val="0"/>
        <w:spacing w:line="360" w:lineRule="auto"/>
        <w:rPr>
          <w:lang w:val="el-GR"/>
        </w:rPr>
      </w:pPr>
      <w:r>
        <w:rPr>
          <w:lang w:val="el-GR"/>
        </w:rPr>
        <w:t>Θα πρέπει να είναι συμβατό με την περιγραφόμενη Αρχιτεκτονική και τις Απαιτήσεις Ασφαλείας.</w:t>
      </w:r>
    </w:p>
    <w:p w14:paraId="3C3CB20E" w14:textId="77777777" w:rsidR="00346666" w:rsidRDefault="00346666" w:rsidP="005F687C">
      <w:pPr>
        <w:pStyle w:val="aff"/>
        <w:numPr>
          <w:ilvl w:val="0"/>
          <w:numId w:val="103"/>
        </w:numPr>
        <w:suppressAutoHyphens w:val="0"/>
        <w:spacing w:line="360" w:lineRule="auto"/>
        <w:rPr>
          <w:lang w:val="el-GR"/>
        </w:rPr>
      </w:pPr>
      <w:r>
        <w:rPr>
          <w:lang w:val="el-GR"/>
        </w:rPr>
        <w:t>Η πρόταση θα καλύπτει όλες τις αναγκαίες αδειοδοτήσεις για τη λειτουργία του συστήματος χωρίς την ανάγκη πρόσθετων προμηθειών (άδειες λογισμικού συστήματος, εξοπλισμός) και θα καλύπτει χρονικά την περίοδο εγγύησης καλής λειτουργίας και συντήρησης του συστήματος.</w:t>
      </w:r>
    </w:p>
    <w:p w14:paraId="7F8798BA" w14:textId="77777777" w:rsidR="00346666" w:rsidRDefault="00346666" w:rsidP="005F687C">
      <w:pPr>
        <w:pStyle w:val="aff"/>
        <w:numPr>
          <w:ilvl w:val="0"/>
          <w:numId w:val="103"/>
        </w:numPr>
        <w:suppressAutoHyphens w:val="0"/>
        <w:spacing w:line="360" w:lineRule="auto"/>
        <w:rPr>
          <w:lang w:val="el-GR"/>
        </w:rPr>
      </w:pPr>
      <w:r>
        <w:rPr>
          <w:lang w:val="el-GR"/>
        </w:rPr>
        <w:t>Δεν θα υπάρχει περιορισμός στην αδειοδότηση χρηστών ή η αδειοδότηση θα καλύπτει τον απαιτούμενο αριθμό εσωτερικών χρηστών.</w:t>
      </w:r>
    </w:p>
    <w:p w14:paraId="0FFB0904" w14:textId="77777777" w:rsidR="00346666" w:rsidRDefault="00346666" w:rsidP="005F687C">
      <w:pPr>
        <w:pStyle w:val="aff"/>
        <w:numPr>
          <w:ilvl w:val="0"/>
          <w:numId w:val="103"/>
        </w:numPr>
        <w:suppressAutoHyphens w:val="0"/>
        <w:spacing w:line="360" w:lineRule="auto"/>
        <w:rPr>
          <w:lang w:val="el-GR"/>
        </w:rPr>
      </w:pPr>
      <w:r>
        <w:rPr>
          <w:lang w:val="el-GR"/>
        </w:rPr>
        <w:t>Στην προσφορά θα πρέπει να προσαρμοστεί το πλάνο υλοποίησης και οι φάσεις, έτσι ώστε τα ζητούμενα παραδοτέα να ολοκληρώνονται σε ίδιο ή προγενέστερο χρόνο.</w:t>
      </w:r>
    </w:p>
    <w:p w14:paraId="2C95923B" w14:textId="77777777" w:rsidR="00346666" w:rsidRDefault="00346666" w:rsidP="005F687C">
      <w:pPr>
        <w:pStyle w:val="aff"/>
        <w:numPr>
          <w:ilvl w:val="0"/>
          <w:numId w:val="103"/>
        </w:numPr>
        <w:suppressAutoHyphens w:val="0"/>
        <w:spacing w:line="360" w:lineRule="auto"/>
        <w:rPr>
          <w:lang w:val="el-GR"/>
        </w:rPr>
      </w:pPr>
      <w:r>
        <w:rPr>
          <w:lang w:val="el-GR"/>
        </w:rPr>
        <w:t>Το τελικό προϊόν, μετά τις προσαρμογές και παραμετροποιήσεις, θα πρέπει να αποτελεί ιδιοκτησία της Αναθέτουσας Αρχής και ισχύουν όλες οι απαιτήσεις της διακήρυξης σχετικά με τη μεταβίβαση κυριότητας του τελικώς παραγόμενου λογισμικού εφαρμογών ως προς το τμήμα των υλοποιημένων προσαρμογών.</w:t>
      </w:r>
    </w:p>
    <w:p w14:paraId="0117A89F" w14:textId="77777777" w:rsidR="00346666" w:rsidRDefault="00346666" w:rsidP="005F687C">
      <w:pPr>
        <w:pStyle w:val="aff"/>
        <w:numPr>
          <w:ilvl w:val="0"/>
          <w:numId w:val="103"/>
        </w:numPr>
        <w:suppressAutoHyphens w:val="0"/>
        <w:spacing w:line="360" w:lineRule="auto"/>
        <w:rPr>
          <w:lang w:val="el-GR"/>
        </w:rPr>
      </w:pPr>
      <w:r>
        <w:rPr>
          <w:lang w:val="el-GR"/>
        </w:rPr>
        <w:t xml:space="preserve">Τυχόν ασυμβατότητες με τις διατιθέμενες υποδομές, που θα εμφανιστούν κατά την υλοποίηση του ζητούμενου συστήματος, θα πρέπει να αρθούν με ενέργειες του αναδόχου, </w:t>
      </w:r>
      <w:r>
        <w:rPr>
          <w:lang w:val="el-GR"/>
        </w:rPr>
        <w:lastRenderedPageBreak/>
        <w:t>μετά από έγκριση της Αναθέτουσας Αρχής και χωρίς πρόσθετες οικονομικές απαιτήσεις από την πλευρά του.</w:t>
      </w:r>
    </w:p>
    <w:p w14:paraId="20E01A41" w14:textId="733FA472" w:rsidR="007F6F7E" w:rsidRDefault="007F6F7E" w:rsidP="007F6F7E">
      <w:pPr>
        <w:spacing w:line="360" w:lineRule="auto"/>
        <w:rPr>
          <w:lang w:val="el-GR"/>
        </w:rPr>
      </w:pPr>
      <w:r w:rsidRPr="007F6F7E">
        <w:rPr>
          <w:lang w:val="el-GR"/>
        </w:rPr>
        <w:t>Σημειώνεται πως στην περίπτωση που προσφερθεί έτοιμο λογισμικό το κόστος του θα πρέπει να περιλαμβάνεται στην προσφορά και να αναλύεται στο ΠΑΡΑΡΤΗΜΑ ΙV – Υπόδειγμα Οικονομικής Προσφο</w:t>
      </w:r>
      <w:r>
        <w:rPr>
          <w:lang w:val="el-GR"/>
        </w:rPr>
        <w:t>ράς.</w:t>
      </w:r>
    </w:p>
    <w:p w14:paraId="744A87FA" w14:textId="77777777" w:rsidR="007F6F7E" w:rsidRDefault="007F6F7E" w:rsidP="00FC3E51">
      <w:pPr>
        <w:spacing w:line="360" w:lineRule="auto"/>
        <w:rPr>
          <w:lang w:val="el-GR"/>
        </w:rPr>
      </w:pPr>
    </w:p>
    <w:p w14:paraId="446EBC52" w14:textId="77777777" w:rsidR="00346666" w:rsidRPr="00C03843" w:rsidRDefault="00346666" w:rsidP="005F462F">
      <w:pPr>
        <w:pStyle w:val="22"/>
        <w:numPr>
          <w:ilvl w:val="6"/>
          <w:numId w:val="127"/>
        </w:numPr>
        <w:ind w:left="0" w:firstLine="0"/>
        <w:rPr>
          <w:rStyle w:val="Heading2Char"/>
        </w:rPr>
      </w:pPr>
      <w:bookmarkStart w:id="716" w:name="_Toc171416992"/>
      <w:bookmarkStart w:id="717" w:name="_Toc171417450"/>
      <w:bookmarkStart w:id="718" w:name="_Toc168856581"/>
      <w:bookmarkStart w:id="719" w:name="_Toc169460062"/>
      <w:bookmarkStart w:id="720" w:name="_Toc169460925"/>
      <w:bookmarkStart w:id="721" w:name="_Toc171416993"/>
      <w:bookmarkStart w:id="722" w:name="_Toc171417451"/>
      <w:bookmarkStart w:id="723" w:name="_Οριζόντιες_απαιτήσεις"/>
      <w:bookmarkStart w:id="724" w:name="_Toc166570422"/>
      <w:bookmarkStart w:id="725" w:name="_Toc173761474"/>
      <w:bookmarkStart w:id="726" w:name="_Toc97194355"/>
      <w:bookmarkStart w:id="727" w:name="_Toc97194476"/>
      <w:bookmarkEnd w:id="716"/>
      <w:bookmarkEnd w:id="717"/>
      <w:bookmarkEnd w:id="718"/>
      <w:bookmarkEnd w:id="719"/>
      <w:bookmarkEnd w:id="720"/>
      <w:bookmarkEnd w:id="721"/>
      <w:bookmarkEnd w:id="722"/>
      <w:bookmarkEnd w:id="723"/>
      <w:r w:rsidRPr="0065093B">
        <w:rPr>
          <w:rStyle w:val="Heading2Char"/>
        </w:rPr>
        <w:t>Οριζόντιες</w:t>
      </w:r>
      <w:r w:rsidRPr="00C03843">
        <w:rPr>
          <w:rStyle w:val="Heading2Char"/>
        </w:rPr>
        <w:t xml:space="preserve"> απαιτήσεις</w:t>
      </w:r>
      <w:bookmarkEnd w:id="724"/>
      <w:bookmarkEnd w:id="725"/>
    </w:p>
    <w:p w14:paraId="673B6775" w14:textId="77777777" w:rsidR="00346666" w:rsidRDefault="00346666" w:rsidP="005F462F">
      <w:pPr>
        <w:pStyle w:val="ae"/>
        <w:spacing w:after="120" w:line="360" w:lineRule="auto"/>
        <w:rPr>
          <w:b/>
          <w:sz w:val="11"/>
        </w:rPr>
      </w:pPr>
    </w:p>
    <w:p w14:paraId="46076455" w14:textId="77777777" w:rsidR="00B275B7" w:rsidRPr="00B275B7" w:rsidRDefault="00B275B7" w:rsidP="00B275B7">
      <w:pPr>
        <w:pStyle w:val="aff"/>
        <w:keepNext/>
        <w:numPr>
          <w:ilvl w:val="0"/>
          <w:numId w:val="213"/>
        </w:numPr>
        <w:spacing w:before="240" w:after="60"/>
        <w:contextualSpacing w:val="0"/>
        <w:outlineLvl w:val="2"/>
        <w:rPr>
          <w:rFonts w:cs="Times New Roman"/>
          <w:b/>
          <w:bCs/>
          <w:vanish/>
          <w:szCs w:val="26"/>
          <w:lang w:val="el-GR"/>
        </w:rPr>
      </w:pPr>
      <w:bookmarkStart w:id="728" w:name="_Toc171927065"/>
      <w:bookmarkStart w:id="729" w:name="_Toc172031073"/>
      <w:bookmarkStart w:id="730" w:name="_Toc173761475"/>
      <w:bookmarkStart w:id="731" w:name="_Toc161225706"/>
      <w:bookmarkStart w:id="732" w:name="_Toc166570423"/>
      <w:bookmarkStart w:id="733" w:name="_Ref168845638"/>
      <w:bookmarkStart w:id="734" w:name="_Toc85457462"/>
      <w:bookmarkStart w:id="735" w:name="_Ref97125039"/>
      <w:bookmarkEnd w:id="728"/>
      <w:bookmarkEnd w:id="729"/>
      <w:bookmarkEnd w:id="730"/>
    </w:p>
    <w:p w14:paraId="6CFCF341" w14:textId="0AD26F60" w:rsidR="00346666" w:rsidRPr="0065093B" w:rsidRDefault="00346666" w:rsidP="00B275B7">
      <w:pPr>
        <w:pStyle w:val="32"/>
        <w:numPr>
          <w:ilvl w:val="1"/>
          <w:numId w:val="213"/>
        </w:numPr>
        <w:ind w:left="0" w:firstLine="0"/>
      </w:pPr>
      <w:bookmarkStart w:id="736" w:name="_Toc173761476"/>
      <w:r w:rsidRPr="0065093B">
        <w:t>Τεχνολογίες και σχέδιο υλοποίησης έργου</w:t>
      </w:r>
      <w:bookmarkEnd w:id="731"/>
      <w:bookmarkEnd w:id="732"/>
      <w:bookmarkEnd w:id="733"/>
      <w:bookmarkEnd w:id="736"/>
    </w:p>
    <w:p w14:paraId="3F0CF934" w14:textId="77777777" w:rsidR="00346666" w:rsidRDefault="00346666" w:rsidP="005F687C">
      <w:pPr>
        <w:spacing w:line="360" w:lineRule="auto"/>
        <w:rPr>
          <w:lang w:val="el-GR"/>
        </w:rPr>
      </w:pPr>
      <w:r>
        <w:rPr>
          <w:lang w:val="el-GR"/>
        </w:rPr>
        <w:t>Στα πλαίσια του έργου θα δοθεί ιδιαίτερη προσοχή σε ένα σύνολο από ειδικές ποιοτικές προδιαγραφές, οι οποίες είναι απαραίτητες για την αποτελεσματική παροχή των ηλεκτρονικών υπηρεσιών. Πιο συγκεκριμένα:</w:t>
      </w:r>
    </w:p>
    <w:p w14:paraId="6FC10BA4" w14:textId="77777777" w:rsidR="00346666" w:rsidRDefault="00346666" w:rsidP="005F687C">
      <w:pPr>
        <w:spacing w:line="360" w:lineRule="auto"/>
        <w:rPr>
          <w:b/>
          <w:lang w:val="el-GR"/>
        </w:rPr>
      </w:pPr>
      <w:r>
        <w:rPr>
          <w:b/>
          <w:lang w:val="el-GR"/>
        </w:rPr>
        <w:t xml:space="preserve">Χρήση Τεχνολογικών </w:t>
      </w:r>
      <w:r>
        <w:rPr>
          <w:b/>
        </w:rPr>
        <w:t>Standards</w:t>
      </w:r>
      <w:r>
        <w:rPr>
          <w:b/>
          <w:lang w:val="el-GR"/>
        </w:rPr>
        <w:t>-</w:t>
      </w:r>
      <w:r>
        <w:rPr>
          <w:b/>
        </w:rPr>
        <w:t>Portability</w:t>
      </w:r>
    </w:p>
    <w:p w14:paraId="5BE884EB" w14:textId="77777777" w:rsidR="00346666" w:rsidRDefault="00346666" w:rsidP="005F687C">
      <w:pPr>
        <w:spacing w:line="360" w:lineRule="auto"/>
        <w:rPr>
          <w:lang w:val="el-GR"/>
        </w:rPr>
      </w:pPr>
      <w:r>
        <w:rPr>
          <w:lang w:val="el-GR"/>
        </w:rPr>
        <w:t xml:space="preserve">Οι τεχνολογίες που θα χρησιμοποιηθούν για την υλοποίηση των υποσυστημάτων, θα πρέπει να είναι συμβατές με διεθνώς αναγνωρισμένα </w:t>
      </w:r>
      <w:r>
        <w:t>standards</w:t>
      </w:r>
      <w:r>
        <w:rPr>
          <w:lang w:val="el-GR"/>
        </w:rPr>
        <w:t xml:space="preserve"> (όπως </w:t>
      </w:r>
      <w:r>
        <w:t>HTML</w:t>
      </w:r>
      <w:r>
        <w:rPr>
          <w:lang w:val="el-GR"/>
        </w:rPr>
        <w:t xml:space="preserve">, </w:t>
      </w:r>
      <w:r>
        <w:t>XML</w:t>
      </w:r>
      <w:r>
        <w:rPr>
          <w:lang w:val="el-GR"/>
        </w:rPr>
        <w:t xml:space="preserve">, </w:t>
      </w:r>
      <w:r>
        <w:t>LDAP</w:t>
      </w:r>
      <w:r>
        <w:rPr>
          <w:lang w:val="el-GR"/>
        </w:rPr>
        <w:t xml:space="preserve"> κλπ). </w:t>
      </w:r>
    </w:p>
    <w:p w14:paraId="02400C68" w14:textId="77777777" w:rsidR="00346666" w:rsidRDefault="00346666" w:rsidP="005F687C">
      <w:pPr>
        <w:spacing w:line="360" w:lineRule="auto"/>
        <w:rPr>
          <w:b/>
          <w:lang w:val="el-GR"/>
        </w:rPr>
      </w:pPr>
      <w:r>
        <w:rPr>
          <w:b/>
          <w:lang w:val="el-GR"/>
        </w:rPr>
        <w:t xml:space="preserve">Χρήση σύγχρονων/Δοκιμασμένων Τεχνολογιών </w:t>
      </w:r>
    </w:p>
    <w:p w14:paraId="6E28ADDF" w14:textId="77777777" w:rsidR="00346666" w:rsidRDefault="00346666" w:rsidP="005F687C">
      <w:pPr>
        <w:spacing w:line="360" w:lineRule="auto"/>
        <w:rPr>
          <w:lang w:val="el-GR"/>
        </w:rPr>
      </w:pPr>
      <w:r>
        <w:rPr>
          <w:lang w:val="el-GR"/>
        </w:rPr>
        <w:t xml:space="preserve">Η υλοποίηση των υποσυστημάτων θα πρέπει να βασιστεί σε σύγχρονες και δοκιμασμένες τεχνολογίες, εξασφαλίζοντας με αυτόν τον τρόπο, ανθεκτικότητα στο χρόνο, αξιοπιστία και επεκτασιμότητα. </w:t>
      </w:r>
    </w:p>
    <w:p w14:paraId="29A337C8" w14:textId="77777777" w:rsidR="00346666" w:rsidRDefault="00346666" w:rsidP="005F687C">
      <w:pPr>
        <w:spacing w:line="360" w:lineRule="auto"/>
        <w:rPr>
          <w:lang w:val="el-GR"/>
        </w:rPr>
      </w:pPr>
      <w:r>
        <w:rPr>
          <w:lang w:val="el-GR"/>
        </w:rPr>
        <w:t xml:space="preserve">Θα πρέπει να υιοθετηθεί </w:t>
      </w:r>
      <w:r>
        <w:rPr>
          <w:b/>
          <w:lang w:val="el-GR"/>
        </w:rPr>
        <w:t>Αρθρωτή (</w:t>
      </w:r>
      <w:r>
        <w:rPr>
          <w:b/>
        </w:rPr>
        <w:t>modular</w:t>
      </w:r>
      <w:r>
        <w:rPr>
          <w:b/>
          <w:lang w:val="el-GR"/>
        </w:rPr>
        <w:t>) αρχιτεκτονική</w:t>
      </w:r>
      <w:r>
        <w:rPr>
          <w:lang w:val="el-GR"/>
        </w:rPr>
        <w:t xml:space="preserve"> του συστήματος, ώστε να επιτρέπονται μελλοντικές επεκτάσεις και αντικαταστάσεις, ενσωματώσεις, αναβαθμίσεις ή αλλαγές διακριτών τμημάτων λογισμικού ή εξοπλισμού. Επιπλέον, θα πρέπει να υιοθετηθεί </w:t>
      </w:r>
      <w:r>
        <w:rPr>
          <w:b/>
          <w:lang w:val="el-GR"/>
        </w:rPr>
        <w:t>Αρχιτεκτονική Ν-</w:t>
      </w:r>
      <w:r>
        <w:rPr>
          <w:b/>
        </w:rPr>
        <w:t>tier</w:t>
      </w:r>
      <w:r>
        <w:rPr>
          <w:lang w:val="el-GR"/>
        </w:rPr>
        <w:t xml:space="preserve"> για την ευελιξία της κατανομής του κόστους και φορτίου μεταξύ κεντρικών συστημάτων και σταθμών εργασίας, για την αποδοτική εκμετάλλευση του δικτύου και την ευκολία στην επεκτασιμότητα.</w:t>
      </w:r>
    </w:p>
    <w:p w14:paraId="759FB01F" w14:textId="77777777" w:rsidR="00346666" w:rsidRDefault="00346666" w:rsidP="005F687C">
      <w:pPr>
        <w:spacing w:line="360" w:lineRule="auto"/>
        <w:rPr>
          <w:lang w:val="el-GR"/>
        </w:rPr>
      </w:pPr>
      <w:r>
        <w:rPr>
          <w:lang w:val="el-GR"/>
        </w:rPr>
        <w:t>Τα προσφερόμενα λογισμικά είτε αφορούν στην κύρια λύση είτε σε περιφερειακά συστήματα, επί ποινή αποκλεισμού, δεν πρέπει να αποτελούν λογισμικά ανοιχτού κώδικα (</w:t>
      </w:r>
      <w:r>
        <w:t>open</w:t>
      </w:r>
      <w:r>
        <w:rPr>
          <w:lang w:val="el-GR"/>
        </w:rPr>
        <w:t>-</w:t>
      </w:r>
      <w:r>
        <w:t>source</w:t>
      </w:r>
      <w:r>
        <w:rPr>
          <w:lang w:val="el-GR"/>
        </w:rPr>
        <w:t>).</w:t>
      </w:r>
    </w:p>
    <w:p w14:paraId="0A348582" w14:textId="77777777" w:rsidR="00346666" w:rsidRDefault="00346666" w:rsidP="005F687C">
      <w:pPr>
        <w:spacing w:line="360" w:lineRule="auto"/>
        <w:rPr>
          <w:lang w:val="el-GR"/>
        </w:rPr>
      </w:pPr>
      <w:r>
        <w:rPr>
          <w:lang w:val="el-GR"/>
        </w:rPr>
        <w:t>Ο Ανάδοχος υποχρεούται να παρουσιάσει αναλυτικά στην προσφορά του, τις χρησιμοποιούμενες τεχνολογίες.</w:t>
      </w:r>
    </w:p>
    <w:p w14:paraId="1BF2839A" w14:textId="77777777" w:rsidR="00346666" w:rsidRDefault="00346666" w:rsidP="005F687C">
      <w:pPr>
        <w:spacing w:line="360" w:lineRule="auto"/>
        <w:rPr>
          <w:lang w:val="el-GR"/>
        </w:rPr>
      </w:pPr>
    </w:p>
    <w:p w14:paraId="41AF6756" w14:textId="77777777" w:rsidR="00346666" w:rsidRDefault="00346666" w:rsidP="00B275B7">
      <w:pPr>
        <w:pStyle w:val="32"/>
        <w:numPr>
          <w:ilvl w:val="1"/>
          <w:numId w:val="213"/>
        </w:numPr>
        <w:ind w:left="0" w:firstLine="0"/>
      </w:pPr>
      <w:bookmarkStart w:id="737" w:name="_Toc85457463"/>
      <w:bookmarkStart w:id="738" w:name="_Ref97125050"/>
      <w:bookmarkStart w:id="739" w:name="_Toc161225708"/>
      <w:bookmarkStart w:id="740" w:name="_Toc166570424"/>
      <w:bookmarkStart w:id="741" w:name="_Ref168845764"/>
      <w:bookmarkStart w:id="742" w:name="_Toc173761477"/>
      <w:bookmarkEnd w:id="734"/>
      <w:bookmarkEnd w:id="735"/>
      <w:r>
        <w:t>Εμπιστευτικότητα - Απαιτήσεις Ασφάλειας</w:t>
      </w:r>
      <w:bookmarkEnd w:id="737"/>
      <w:bookmarkEnd w:id="738"/>
      <w:bookmarkEnd w:id="739"/>
      <w:bookmarkEnd w:id="740"/>
      <w:bookmarkEnd w:id="741"/>
      <w:bookmarkEnd w:id="742"/>
    </w:p>
    <w:p w14:paraId="011C3785" w14:textId="77777777" w:rsidR="00346666" w:rsidRPr="00FE6A13" w:rsidRDefault="00346666" w:rsidP="004D63D0">
      <w:pPr>
        <w:rPr>
          <w:lang w:val="el-GR"/>
        </w:rPr>
      </w:pPr>
      <w:r w:rsidRPr="00FE6A13">
        <w:rPr>
          <w:lang w:val="el-GR"/>
        </w:rPr>
        <w:t>Κατά το σχεδιασμό του Έργου, ο Ανάδοχος θα πρέπει να λάβει ειδική μέριμνα και να δρομολογήσει τις κατάλληλες δράσεις για:</w:t>
      </w:r>
    </w:p>
    <w:p w14:paraId="328AA4A9"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την ασφάλεια του πληροφοριακού συστήματος (έτοιμου λογισμικού, εφαρμογών, μέσων και υποδομών στις οποίες θα λειτουργούν Πληροφοριακών Συστημάτων του έργου (π.χ. εικονικός εξοπλισμός))</w:t>
      </w:r>
    </w:p>
    <w:p w14:paraId="0BDBBBD8"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την διασφάλιση της ακεραιότητας και της διαθεσιμότητας των υποκείμενων πληροφοριών,</w:t>
      </w:r>
    </w:p>
    <w:p w14:paraId="07C20149" w14:textId="77777777" w:rsidR="00346666" w:rsidRDefault="00346666" w:rsidP="005F687C">
      <w:pPr>
        <w:spacing w:line="360" w:lineRule="auto"/>
        <w:rPr>
          <w:lang w:val="el-GR"/>
        </w:rPr>
      </w:pPr>
      <w:r>
        <w:rPr>
          <w:lang w:val="el-GR"/>
        </w:rPr>
        <w:t>την προστασία των προς επεξεργασία και αποθηκευμένων προσωπικών δεδομένων, αναζητώντας, εντοπίζοντας και εφαρμόζοντας με μεθοδικό τρόπο τα τεχνικά μέτρα και τις οργανωτικο-διοικητικές διαδικασίες, οι οποίες θα προκύψουν από τη Φάση 1: Μελέτη Εφαρμογής του Έργου και σχετίζονται με τα ακόλουθα :</w:t>
      </w:r>
    </w:p>
    <w:p w14:paraId="38B80501"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Καθορισμό της Αρχιτεκτονικής Ασφάλειας και ανάπτυξη σχεδίου διαλειτουργικότητας των λύσεων ασφάλειας πληροφοριών με τις υποδομές και τις εφαρμογές του έργου</w:t>
      </w:r>
    </w:p>
    <w:p w14:paraId="06A4D165"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 xml:space="preserve">Μελέτη για το τρόπο εφαρμογής των βέλτιστων πρακτικών για εμπιστευτικότητα, ακεραιότητα και διαθεσιμότητα των πληροφοριών στις υποδομές και τις εφαρμογές του έργου </w:t>
      </w:r>
    </w:p>
    <w:p w14:paraId="7C01B933"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Μελέτη μεθόδου αυθεντικοποίησης χρηστών κι διαχειριστών με χρήση πολλαπλών παραγόντων αυθεντικοποίησης</w:t>
      </w:r>
    </w:p>
    <w:p w14:paraId="692ACB7E"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 xml:space="preserve">Σχέδιο εργασιών εγκατάστασης και παραμετροποίησης των λύσεων ασφαλείας </w:t>
      </w:r>
    </w:p>
    <w:p w14:paraId="29CD8541" w14:textId="77777777" w:rsidR="00346666" w:rsidRDefault="00346666" w:rsidP="005F687C">
      <w:pPr>
        <w:pStyle w:val="aff"/>
        <w:widowControl w:val="0"/>
        <w:numPr>
          <w:ilvl w:val="0"/>
          <w:numId w:val="104"/>
        </w:numPr>
        <w:suppressAutoHyphens w:val="0"/>
        <w:autoSpaceDE w:val="0"/>
        <w:autoSpaceDN w:val="0"/>
        <w:spacing w:line="360" w:lineRule="auto"/>
        <w:rPr>
          <w:lang w:val="el-GR"/>
        </w:rPr>
      </w:pPr>
      <w:r>
        <w:rPr>
          <w:lang w:val="el-GR"/>
        </w:rPr>
        <w:t>Σχέδιο Ανάκαμψης από Καταστροφή (</w:t>
      </w:r>
      <w:r>
        <w:t>Disaster</w:t>
      </w:r>
      <w:r>
        <w:rPr>
          <w:lang w:val="el-GR"/>
        </w:rPr>
        <w:t xml:space="preserve"> </w:t>
      </w:r>
      <w:r>
        <w:t>Recovery</w:t>
      </w:r>
      <w:r>
        <w:rPr>
          <w:lang w:val="el-GR"/>
        </w:rPr>
        <w:t xml:space="preserve"> </w:t>
      </w:r>
      <w:r>
        <w:t>Plan</w:t>
      </w:r>
      <w:r>
        <w:rPr>
          <w:lang w:val="el-GR"/>
        </w:rPr>
        <w:t xml:space="preserve">) - Πλήρης Τεκμηρίωση της λειτουργίας του εφεδρικού συστήματος και οδηγός της διαδικασίας μεταφοράς της παραγωγικής λειτουργίας του συστήματος από το κύριο στο εφεδρικό, καθώς και επαναφοράς της παραγωγικής λειτουργίας του συστήματος από το εφεδρικό στο κύριο. </w:t>
      </w:r>
    </w:p>
    <w:p w14:paraId="4C7DD858" w14:textId="77777777" w:rsidR="00346666" w:rsidRDefault="00346666" w:rsidP="005F687C">
      <w:pPr>
        <w:spacing w:line="360" w:lineRule="auto"/>
        <w:rPr>
          <w:lang w:val="el-GR"/>
        </w:rPr>
      </w:pPr>
      <w:r>
        <w:rPr>
          <w:lang w:val="el-GR"/>
        </w:rPr>
        <w:t>Για το σχεδιασμό και την υλοποίηση των τεχνικών μέτρων ασφαλείας του Έργου, ο Ανάδοχος πρέπει</w:t>
      </w:r>
    </w:p>
    <w:p w14:paraId="12E1779F" w14:textId="77777777" w:rsidR="00346666" w:rsidRDefault="00346666" w:rsidP="005F687C">
      <w:pPr>
        <w:spacing w:line="360" w:lineRule="auto"/>
        <w:rPr>
          <w:lang w:val="el-GR"/>
        </w:rPr>
      </w:pPr>
      <w:r>
        <w:rPr>
          <w:lang w:val="el-GR"/>
        </w:rPr>
        <w:t>να λάβει υπόψη του και να συμμορφωθεί με:</w:t>
      </w:r>
    </w:p>
    <w:p w14:paraId="6EB6C575" w14:textId="77777777" w:rsidR="00346666" w:rsidRDefault="00346666" w:rsidP="005F687C">
      <w:pPr>
        <w:pStyle w:val="aff"/>
        <w:widowControl w:val="0"/>
        <w:numPr>
          <w:ilvl w:val="0"/>
          <w:numId w:val="105"/>
        </w:numPr>
        <w:suppressAutoHyphens w:val="0"/>
        <w:autoSpaceDE w:val="0"/>
        <w:autoSpaceDN w:val="0"/>
        <w:spacing w:line="360" w:lineRule="auto"/>
        <w:rPr>
          <w:lang w:val="el-GR"/>
        </w:rPr>
      </w:pPr>
      <w:r>
        <w:rPr>
          <w:lang w:val="el-GR"/>
        </w:rPr>
        <w:t xml:space="preserve">το συναφές θεσμικό και κανονιστικό πλαίσιο που ισχύει (πχ. για το απόρρητο των επικοινωνιών – Ν. 4411/2016, Ν. 4070/2012, Ν. 3917/2011, Ν. 3674/2008, κλπ, για την προστασία των προσωπικών δεδομένων - Γενικός Κανονισμός Προστασίας Προσωπικών Δεδομένων ΕΕ </w:t>
      </w:r>
      <w:r>
        <w:t>GDPR</w:t>
      </w:r>
      <w:r>
        <w:rPr>
          <w:lang w:val="el-GR"/>
        </w:rPr>
        <w:t xml:space="preserve"> 2016, κλπ.)</w:t>
      </w:r>
    </w:p>
    <w:p w14:paraId="74C20A45" w14:textId="77777777" w:rsidR="00346666" w:rsidRDefault="00346666" w:rsidP="005F687C">
      <w:pPr>
        <w:pStyle w:val="aff"/>
        <w:widowControl w:val="0"/>
        <w:numPr>
          <w:ilvl w:val="0"/>
          <w:numId w:val="105"/>
        </w:numPr>
        <w:suppressAutoHyphens w:val="0"/>
        <w:autoSpaceDE w:val="0"/>
        <w:autoSpaceDN w:val="0"/>
        <w:spacing w:line="360" w:lineRule="auto"/>
        <w:rPr>
          <w:lang w:val="el-GR"/>
        </w:rPr>
      </w:pPr>
      <w:r>
        <w:rPr>
          <w:lang w:val="el-GR"/>
        </w:rPr>
        <w:t>τις βέλτιστες πρακτικές στο χώρο της Ασφάλειας στις ΤΠΕ (</w:t>
      </w:r>
      <w:r>
        <w:t>best</w:t>
      </w:r>
      <w:r>
        <w:rPr>
          <w:lang w:val="el-GR"/>
        </w:rPr>
        <w:t xml:space="preserve"> </w:t>
      </w:r>
      <w:r>
        <w:t>practices</w:t>
      </w:r>
      <w:r>
        <w:rPr>
          <w:lang w:val="el-GR"/>
        </w:rPr>
        <w:t>)</w:t>
      </w:r>
    </w:p>
    <w:p w14:paraId="5310E124" w14:textId="77777777" w:rsidR="00346666" w:rsidRDefault="00346666" w:rsidP="005F687C">
      <w:pPr>
        <w:pStyle w:val="aff"/>
        <w:widowControl w:val="0"/>
        <w:numPr>
          <w:ilvl w:val="0"/>
          <w:numId w:val="105"/>
        </w:numPr>
        <w:suppressAutoHyphens w:val="0"/>
        <w:autoSpaceDE w:val="0"/>
        <w:autoSpaceDN w:val="0"/>
        <w:spacing w:line="360" w:lineRule="auto"/>
        <w:rPr>
          <w:lang w:val="el-GR"/>
        </w:rPr>
      </w:pPr>
      <w:r>
        <w:rPr>
          <w:lang w:val="el-GR"/>
        </w:rPr>
        <w:lastRenderedPageBreak/>
        <w:t xml:space="preserve">τυχόν διεθνή </w:t>
      </w:r>
      <w:r>
        <w:t>defacto</w:t>
      </w:r>
      <w:r>
        <w:rPr>
          <w:lang w:val="el-GR"/>
        </w:rPr>
        <w:t xml:space="preserve"> ή </w:t>
      </w:r>
      <w:r>
        <w:t>dejure</w:t>
      </w:r>
      <w:r>
        <w:rPr>
          <w:lang w:val="el-GR"/>
        </w:rPr>
        <w:t xml:space="preserve"> σχετικά πρότυπα (π.χ. </w:t>
      </w:r>
      <w:r>
        <w:t>ISO</w:t>
      </w:r>
      <w:r>
        <w:rPr>
          <w:lang w:val="el-GR"/>
        </w:rPr>
        <w:t>/</w:t>
      </w:r>
      <w:r>
        <w:t>IEC</w:t>
      </w:r>
      <w:r>
        <w:rPr>
          <w:lang w:val="el-GR"/>
        </w:rPr>
        <w:t xml:space="preserve"> 27001)</w:t>
      </w:r>
    </w:p>
    <w:p w14:paraId="499A0775" w14:textId="77777777" w:rsidR="00346666" w:rsidRDefault="00346666" w:rsidP="005F687C">
      <w:pPr>
        <w:spacing w:line="360" w:lineRule="auto"/>
        <w:rPr>
          <w:lang w:val="el-GR"/>
        </w:rPr>
      </w:pPr>
      <w:r>
        <w:rPr>
          <w:lang w:val="el-GR"/>
        </w:rPr>
        <w:t>Τα τεχνικά μέτρα ασφάλειας θα υλοποιηθούν από τον Ανάδοχο στο πλαίσιο των προϊόντων και υπηρεσιών που θα προσφέρει για το έργο. Ειδικότερα, ο Ανάδοχος θα πρέπει να φροντίσει για την προστασία της διαθεσιμότητας των συστημάτων, της ακεραιότητας και της διαθεσιμότητας των πληροφοριών. Η Πολιτική Ασφάλειας του συστήματος που θα αναπτυχθεί από τον Ανάδοχο, θα προσδιοριστεί αρχικώς με μεθοδικό και συστηματικό τρόπο, στο πλαίσιο της Φάσης 1 του Έργου και θα επικαιροποιείται σύμφωνα με την παρούσα ή όποτε κρίνεται απαραίτητο από την ΕΠΕ του Έργου, καθ’ όλη τη διάρκεια των παρεχομένων από τον Ανάδοχο υπηρεσιών ασφάλειας του έργου. Η πολιτική ασφάλειας θα περιλαμβάνει τα τεχνικά μέτρα και τις οργανωτικο-διοικητικές διαδικασίες οι οποίες είναι αναγκαίες για την επαρκή ασφάλεια των πληροφοριών και εφαρμογών των Πληροφοριακών Συστημάτων του έργου.</w:t>
      </w:r>
    </w:p>
    <w:p w14:paraId="351CE421" w14:textId="77777777" w:rsidR="00346666" w:rsidRDefault="00346666" w:rsidP="005F687C">
      <w:pPr>
        <w:spacing w:line="360" w:lineRule="auto"/>
        <w:rPr>
          <w:lang w:val="el-GR"/>
        </w:rPr>
      </w:pPr>
    </w:p>
    <w:p w14:paraId="30688A8D" w14:textId="77777777" w:rsidR="00346666" w:rsidRDefault="00346666" w:rsidP="00B275B7">
      <w:pPr>
        <w:pStyle w:val="32"/>
        <w:numPr>
          <w:ilvl w:val="1"/>
          <w:numId w:val="213"/>
        </w:numPr>
        <w:ind w:left="142" w:hanging="142"/>
      </w:pPr>
      <w:bookmarkStart w:id="743" w:name="_Toc85457467"/>
      <w:bookmarkStart w:id="744" w:name="_Ref97125100"/>
      <w:bookmarkStart w:id="745" w:name="_Toc161225709"/>
      <w:bookmarkStart w:id="746" w:name="_Toc166570425"/>
      <w:bookmarkStart w:id="747" w:name="_Ref168845769"/>
      <w:bookmarkStart w:id="748" w:name="_Toc173761478"/>
      <w:r>
        <w:t>Διαθεσιμότητα Δεδομένων</w:t>
      </w:r>
      <w:bookmarkEnd w:id="743"/>
      <w:bookmarkEnd w:id="744"/>
      <w:bookmarkEnd w:id="745"/>
      <w:bookmarkEnd w:id="746"/>
      <w:bookmarkEnd w:id="747"/>
      <w:bookmarkEnd w:id="748"/>
    </w:p>
    <w:p w14:paraId="3597FE6B" w14:textId="1E4EA051" w:rsidR="00346666" w:rsidRDefault="00346666" w:rsidP="005F687C">
      <w:pPr>
        <w:spacing w:line="360" w:lineRule="auto"/>
        <w:rPr>
          <w:lang w:val="el-GR"/>
        </w:rPr>
      </w:pPr>
      <w:r>
        <w:rPr>
          <w:lang w:val="el-GR"/>
        </w:rPr>
        <w:t>Η Διαθεσιμότητα (</w:t>
      </w:r>
      <w:r>
        <w:t>Availability</w:t>
      </w:r>
      <w:r>
        <w:rPr>
          <w:lang w:val="el-GR"/>
        </w:rPr>
        <w:t>) Δεδομένων αφορά τη διαφύλαξη της εξουσιοδοτημένης πρόσβασης στα δεδομένα του συστήματος χωρίς εμπόδια ή καθυστέρηση, σε ένα επιθυμητό επίπεδο απόδοσης. Εάν κάποια στιγμή ζητηθεί μια συγκεκριμένη υπηρεσία από νόμιμο χρήστη και δεν του δοθεί, αυτό ισοδυναμεί με την απώλεια της πληροφορίας που βρίσκεται στο σύστημα.</w:t>
      </w:r>
    </w:p>
    <w:p w14:paraId="23081561" w14:textId="77777777" w:rsidR="00346666" w:rsidRDefault="00346666" w:rsidP="005F687C">
      <w:pPr>
        <w:spacing w:line="360" w:lineRule="auto"/>
        <w:rPr>
          <w:lang w:val="el-GR"/>
        </w:rPr>
      </w:pPr>
      <w:r>
        <w:rPr>
          <w:lang w:val="el-GR"/>
        </w:rPr>
        <w:t>Η προτεινόμενη από πλευράς Αναδόχου αρχιτεκτονική θα πρέπει να εξασφαλίζει την υψηλή διαθεσιμότητα στις υπηρεσίες και τα δεδομένα του συστήματος. Δεν θα πρέπει να παρουσιάζει μοναδιαίο στοιχείο αστοχία (</w:t>
      </w:r>
      <w:r>
        <w:t>single</w:t>
      </w:r>
      <w:r>
        <w:rPr>
          <w:lang w:val="el-GR"/>
        </w:rPr>
        <w:t xml:space="preserve"> </w:t>
      </w:r>
      <w:r>
        <w:t>point</w:t>
      </w:r>
      <w:r>
        <w:rPr>
          <w:lang w:val="el-GR"/>
        </w:rPr>
        <w:t xml:space="preserve"> </w:t>
      </w:r>
      <w:r>
        <w:t>of</w:t>
      </w:r>
      <w:r>
        <w:rPr>
          <w:lang w:val="el-GR"/>
        </w:rPr>
        <w:t xml:space="preserve"> </w:t>
      </w:r>
      <w:r>
        <w:t>failure</w:t>
      </w:r>
      <w:r>
        <w:rPr>
          <w:lang w:val="el-GR"/>
        </w:rPr>
        <w:t>), Η πρόσβαση των χρηστών στα δεδομένα θα πρέπει να συμμορφώνεται με τις απαιτήσεις απόδοσης του συστήματος.</w:t>
      </w:r>
    </w:p>
    <w:p w14:paraId="08290129" w14:textId="77777777" w:rsidR="00346666" w:rsidRDefault="00346666" w:rsidP="005F687C">
      <w:pPr>
        <w:spacing w:line="360" w:lineRule="auto"/>
        <w:rPr>
          <w:lang w:val="el-GR"/>
        </w:rPr>
      </w:pPr>
      <w:r>
        <w:rPr>
          <w:lang w:val="el-GR"/>
        </w:rPr>
        <w:t>Ο Ανάδοχος οφείλει να παρέχει ανεμπόδιστη πρόσβαση σε εξουσιοδοτημένους από τον κύριο του έργου χρήστες/φορείς στα δεδομένα του πληροφοριακού συστήματος με ασφαλείς και συμβατά αποδεκτούς τρόπους.</w:t>
      </w:r>
    </w:p>
    <w:p w14:paraId="281E29FC" w14:textId="77777777" w:rsidR="00346666" w:rsidRDefault="00346666" w:rsidP="005F687C">
      <w:pPr>
        <w:spacing w:line="360" w:lineRule="auto"/>
        <w:rPr>
          <w:lang w:val="el-GR"/>
        </w:rPr>
      </w:pPr>
    </w:p>
    <w:p w14:paraId="283D62D8" w14:textId="77777777" w:rsidR="00346666" w:rsidRDefault="00346666" w:rsidP="00B275B7">
      <w:pPr>
        <w:pStyle w:val="32"/>
        <w:numPr>
          <w:ilvl w:val="1"/>
          <w:numId w:val="213"/>
        </w:numPr>
        <w:ind w:left="284" w:hanging="284"/>
      </w:pPr>
      <w:bookmarkStart w:id="749" w:name="_Toc85457468"/>
      <w:bookmarkStart w:id="750" w:name="_Ref97125111"/>
      <w:bookmarkStart w:id="751" w:name="_Toc161225710"/>
      <w:bookmarkStart w:id="752" w:name="_Toc166570426"/>
      <w:bookmarkStart w:id="753" w:name="_Ref168845778"/>
      <w:bookmarkStart w:id="754" w:name="_Toc173761479"/>
      <w:r>
        <w:t>Ακεραιότητα Δεδομένων</w:t>
      </w:r>
      <w:bookmarkEnd w:id="749"/>
      <w:bookmarkEnd w:id="750"/>
      <w:bookmarkEnd w:id="751"/>
      <w:bookmarkEnd w:id="752"/>
      <w:bookmarkEnd w:id="753"/>
      <w:bookmarkEnd w:id="754"/>
    </w:p>
    <w:p w14:paraId="5605B815" w14:textId="77777777" w:rsidR="00346666" w:rsidRDefault="00346666" w:rsidP="005F687C">
      <w:pPr>
        <w:spacing w:line="360" w:lineRule="auto"/>
        <w:rPr>
          <w:lang w:val="el-GR"/>
        </w:rPr>
      </w:pPr>
      <w:r>
        <w:rPr>
          <w:lang w:val="el-GR"/>
        </w:rPr>
        <w:t>Η Ακεραιότητα (</w:t>
      </w:r>
      <w:r>
        <w:t>Integrity</w:t>
      </w:r>
      <w:r>
        <w:rPr>
          <w:lang w:val="el-GR"/>
        </w:rPr>
        <w:t>) Δεδομένων αφορά την προστασία της πληροφορίας από μη εξουσιοδοτημένους χειρισμούς και μη εξουσιοδοτημένη μεταβολή (τροποποίηση ή διαγραφή) της καθώς και την αποτροπή της πρόσβασης σε άτομα χωρίς άδεια.</w:t>
      </w:r>
    </w:p>
    <w:p w14:paraId="3473DFA3" w14:textId="77777777" w:rsidR="00346666" w:rsidRDefault="00346666" w:rsidP="005F687C">
      <w:pPr>
        <w:spacing w:line="360" w:lineRule="auto"/>
        <w:rPr>
          <w:lang w:val="el-GR"/>
        </w:rPr>
      </w:pPr>
      <w:r>
        <w:rPr>
          <w:lang w:val="el-GR"/>
        </w:rPr>
        <w:lastRenderedPageBreak/>
        <w:t>Ειδικότερα, ο Ανάδοχος θα πρέπει να φροντίσει για την προστασία των δεδομένων, αναζητώντας και εντοπίζοντας (με μεθοδικό και συστηματικό τρόπο) τα τεχνικά μέτρα και τις οργανωτικό - διοικητικές διαδικασίες, οι οποίες είναι αναγκαίες για την επαρκή ασφάλεια του Συστήματος και των Δεδομένων του. Για τη διαφύλαξη της ακεραιότητας των δεδομένων είναι απαραίτητη η χρήση μηχανισμών εξασφάλισης της ακεραιότητας και συνέπειάς τους (</w:t>
      </w:r>
      <w:r>
        <w:t>consistency</w:t>
      </w:r>
      <w:r>
        <w:rPr>
          <w:lang w:val="el-GR"/>
        </w:rPr>
        <w:t>) και αποτροπής επιθέσεων δολιοφθοράς δεδομένων.</w:t>
      </w:r>
    </w:p>
    <w:p w14:paraId="5C573A2B" w14:textId="77777777" w:rsidR="00346666" w:rsidRDefault="00346666" w:rsidP="005F687C">
      <w:pPr>
        <w:spacing w:line="360" w:lineRule="auto"/>
        <w:rPr>
          <w:lang w:val="el-GR"/>
        </w:rPr>
      </w:pPr>
      <w:r>
        <w:rPr>
          <w:lang w:val="el-GR"/>
        </w:rPr>
        <w:t>Ο Ανάδοχος θα πρέπει να διασφαλίζει ότι όλες οι εφαρμογές που δέχονται δεδομένα εισόδου, θα πρέπει να διαθέτουν μηχανισμούς ελέγχου εξυγίανσης, επικύρωσης, εγκυρότητας και ακεραιότητας (</w:t>
      </w:r>
      <w:r>
        <w:t>input</w:t>
      </w:r>
      <w:r>
        <w:rPr>
          <w:lang w:val="el-GR"/>
        </w:rPr>
        <w:t xml:space="preserve"> </w:t>
      </w:r>
      <w:r>
        <w:t>validation</w:t>
      </w:r>
      <w:r>
        <w:rPr>
          <w:lang w:val="el-GR"/>
        </w:rPr>
        <w:t>) αυτών. Κατ’ ελάχιστο θα πρέπει να υπάρχουν μηχανισμοί εξυγίανσης &amp; ελέγχου των δεδομένων / αρχείων εισόδου, ώστε να εντοπίζονται έγκαιρα χαρακτήρες ελέγχου ή/και άλλες μη αποδεκτές τιμές/χαρακτήρες τόσο από το μέρος της εφαρμογής-πελάτη (</w:t>
      </w:r>
      <w:r>
        <w:t>client</w:t>
      </w:r>
      <w:r>
        <w:rPr>
          <w:lang w:val="el-GR"/>
        </w:rPr>
        <w:t xml:space="preserve"> </w:t>
      </w:r>
      <w:r>
        <w:t>side</w:t>
      </w:r>
      <w:r>
        <w:rPr>
          <w:lang w:val="el-GR"/>
        </w:rPr>
        <w:t>) όσο και από την μεριά του εξυπηρετητή (</w:t>
      </w:r>
      <w:r>
        <w:t>server</w:t>
      </w:r>
      <w:r>
        <w:rPr>
          <w:lang w:val="el-GR"/>
        </w:rPr>
        <w:t xml:space="preserve"> </w:t>
      </w:r>
      <w:r>
        <w:t>side</w:t>
      </w:r>
      <w:r>
        <w:rPr>
          <w:lang w:val="el-GR"/>
        </w:rPr>
        <w:t xml:space="preserve">). Θα πρέπει επίσης να διασφαλίζεται ότι τα δεδομένα εισόδου είναι σύμφωνα με την επιχειρησιακή λογική της εκάστοτε εφαρμογής. Ενδεικτικός κατάλογος ελέγχων βρίσκεται στις επίσημες ιστοσελίδες του οργανισμού </w:t>
      </w:r>
      <w:r>
        <w:t>OWASP</w:t>
      </w:r>
      <w:r>
        <w:rPr>
          <w:lang w:val="el-GR"/>
        </w:rPr>
        <w:t xml:space="preserve"> (</w:t>
      </w:r>
      <w:r>
        <w:t>www</w:t>
      </w:r>
      <w:r>
        <w:rPr>
          <w:lang w:val="el-GR"/>
        </w:rPr>
        <w:t>.</w:t>
      </w:r>
      <w:r>
        <w:t>owasp</w:t>
      </w:r>
      <w:r>
        <w:rPr>
          <w:lang w:val="el-GR"/>
        </w:rPr>
        <w:t>.</w:t>
      </w:r>
      <w:r>
        <w:t>org</w:t>
      </w:r>
      <w:r>
        <w:rPr>
          <w:lang w:val="el-GR"/>
        </w:rPr>
        <w:t xml:space="preserve"> – </w:t>
      </w:r>
      <w:r>
        <w:t>Input</w:t>
      </w:r>
      <w:r>
        <w:rPr>
          <w:lang w:val="el-GR"/>
        </w:rPr>
        <w:t xml:space="preserve"> </w:t>
      </w:r>
      <w:r>
        <w:t>Validation</w:t>
      </w:r>
      <w:r>
        <w:rPr>
          <w:lang w:val="el-GR"/>
        </w:rPr>
        <w:t xml:space="preserve"> </w:t>
      </w:r>
      <w:r>
        <w:t>Cheat</w:t>
      </w:r>
      <w:r>
        <w:rPr>
          <w:lang w:val="el-GR"/>
        </w:rPr>
        <w:t xml:space="preserve"> </w:t>
      </w:r>
      <w:r>
        <w:t>Sheet</w:t>
      </w:r>
      <w:r>
        <w:rPr>
          <w:lang w:val="el-GR"/>
        </w:rPr>
        <w:t>).</w:t>
      </w:r>
    </w:p>
    <w:p w14:paraId="195F682D" w14:textId="77777777" w:rsidR="00346666" w:rsidRDefault="00346666" w:rsidP="005F687C">
      <w:pPr>
        <w:spacing w:line="360" w:lineRule="auto"/>
        <w:rPr>
          <w:lang w:val="el-GR"/>
        </w:rPr>
      </w:pPr>
    </w:p>
    <w:p w14:paraId="7C2C570B" w14:textId="77777777" w:rsidR="00346666" w:rsidRDefault="00346666" w:rsidP="00B275B7">
      <w:pPr>
        <w:pStyle w:val="32"/>
        <w:numPr>
          <w:ilvl w:val="1"/>
          <w:numId w:val="213"/>
        </w:numPr>
        <w:ind w:left="142" w:hanging="142"/>
      </w:pPr>
      <w:bookmarkStart w:id="755" w:name="_Toc85457469"/>
      <w:bookmarkStart w:id="756" w:name="_Ref97125124"/>
      <w:bookmarkStart w:id="757" w:name="_Toc161225711"/>
      <w:bookmarkStart w:id="758" w:name="_Toc166570427"/>
      <w:bookmarkStart w:id="759" w:name="_Ref168845817"/>
      <w:bookmarkStart w:id="760" w:name="_Toc173761480"/>
      <w:r>
        <w:t>Ευχρηστία</w:t>
      </w:r>
      <w:bookmarkEnd w:id="755"/>
      <w:bookmarkEnd w:id="756"/>
      <w:bookmarkEnd w:id="757"/>
      <w:bookmarkEnd w:id="758"/>
      <w:bookmarkEnd w:id="759"/>
      <w:bookmarkEnd w:id="760"/>
    </w:p>
    <w:p w14:paraId="4C1432E3" w14:textId="77777777" w:rsidR="00346666" w:rsidRDefault="00346666" w:rsidP="005F687C">
      <w:pPr>
        <w:spacing w:line="360" w:lineRule="auto"/>
        <w:rPr>
          <w:lang w:val="el-GR"/>
        </w:rPr>
      </w:pPr>
      <w:r>
        <w:rPr>
          <w:lang w:val="el-GR"/>
        </w:rPr>
        <w:t>Το σχεδιαζόμενο σύστημα (όλων των υποσυστημάτων) θα πρέπει να διακρίνεται από υψηλό επίπεδο χρηστικότητας – ευχρηστίας στην οργάνωση και παρουσίαση των ψηφιακών υπηρεσιών που θα παρέχει.</w:t>
      </w:r>
    </w:p>
    <w:p w14:paraId="3DF10BE7" w14:textId="77777777" w:rsidR="00346666" w:rsidRDefault="00346666" w:rsidP="005F687C">
      <w:pPr>
        <w:spacing w:line="360" w:lineRule="auto"/>
        <w:rPr>
          <w:lang w:val="el-GR"/>
        </w:rPr>
      </w:pPr>
      <w:r>
        <w:rPr>
          <w:lang w:val="el-GR"/>
        </w:rPr>
        <w:t>Ο Ανάδοχος, θα πρέπει να λάβει υπόψη κατά τον σχεδιασμό, τις διαφορετικές ομάδες χρηστών κι επομένως τους διαφορετικούς τρόπους εκπλήρωσης της παρεχόμενης λειτουργικότητας χωρίς να μειώνεται η χρηστικότητα των εφαρμογών. Κρίνεται ότι ο σχεδιασμός των εφαρμογών με βασική αρχή την επίτευξη υψηλής χρηστικότητας και εργονομίας είναι κρίσιμος παράγοντας επιτυχίας για το παρόν έργο. Η λογική/ λειτουργική πληρότητα των εφαρμογών δεν αποτελεί από μόνη της ικανή συνθήκη για επιτυχή λειτουργία του συστήματος, αλλά οφείλει να συνυπάρχει με μία διεπαφή (ή διεπαφές) που επιτρέπει σε χρήστες ελάχιστα εξοικειωμένους με δικτυακές εφαρμογές να διεκπεραιώσουν τις συναλλαγές τους με ευκολία.</w:t>
      </w:r>
    </w:p>
    <w:p w14:paraId="636263CC" w14:textId="77777777" w:rsidR="00346666" w:rsidRDefault="00346666" w:rsidP="005F687C">
      <w:pPr>
        <w:spacing w:line="360" w:lineRule="auto"/>
        <w:rPr>
          <w:lang w:val="el-GR"/>
        </w:rPr>
      </w:pPr>
      <w:r>
        <w:rPr>
          <w:lang w:val="el-GR"/>
        </w:rPr>
        <w:lastRenderedPageBreak/>
        <w:t>Ο Ανάδοχος πρέπει να τεκμηριώσει στην Προσφορά του, τη σχεδιαστική προσέγγιση καθώς και το πλάνο δοκιμασιών ευχρηστίας και σχεδιαστικών αναπροσαρμογών που θα ακολουθήσει για να διασφαλίσει το επιθυμητό επίπεδο ευχρηστίας.</w:t>
      </w:r>
    </w:p>
    <w:p w14:paraId="509B82DE" w14:textId="77777777" w:rsidR="00346666" w:rsidRDefault="00346666" w:rsidP="005F687C">
      <w:pPr>
        <w:spacing w:line="360" w:lineRule="auto"/>
        <w:rPr>
          <w:lang w:val="el-GR"/>
        </w:rPr>
      </w:pPr>
      <w:r>
        <w:rPr>
          <w:lang w:val="el-GR"/>
        </w:rPr>
        <w:t>Οι κυριότερες αρχές προς την κατεύθυνση της ευχρηστίας περιλαμβάνουν:</w:t>
      </w:r>
    </w:p>
    <w:p w14:paraId="78F85EDA"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Τα βήματα και οι ενέργειες από την πλευρά του χρήστη για κάθε επιθυμητή λειτουργία πρέπει να είναι ελαχιστοποιημένα και ανάλογα με το προφίλ του.</w:t>
      </w:r>
    </w:p>
    <w:p w14:paraId="6B5BDA16"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Μοναδική σύνδεση (</w:t>
      </w:r>
      <w:r>
        <w:t>Single</w:t>
      </w:r>
      <w:r>
        <w:rPr>
          <w:lang w:val="el-GR"/>
        </w:rPr>
        <w:t xml:space="preserve"> </w:t>
      </w:r>
      <w:r>
        <w:t>Sign</w:t>
      </w:r>
      <w:r>
        <w:rPr>
          <w:lang w:val="el-GR"/>
        </w:rPr>
        <w:t>-</w:t>
      </w:r>
      <w:r>
        <w:t>on</w:t>
      </w:r>
      <w:r>
        <w:rPr>
          <w:lang w:val="el-GR"/>
        </w:rPr>
        <w:t>): Η σύνδεση στο Σύστημα θα γίνεται μέσω μιας κεντρικής σελίδας πρόσβασης, όπου ο χρήστης θα εισάγει το όνομα και τον κωδικό πρόσβασης ή θα δημιουργεί ένα νέο λογαριασμό σε περίπτωση νέου χρήστη. Με την πιστοποίηση της ταυτότητας του χρήστη θα επιτρέπεται πλέον η πρόσβαση στο σύνολο των εφαρμογών (</w:t>
      </w:r>
      <w:r>
        <w:t>single</w:t>
      </w:r>
      <w:r>
        <w:rPr>
          <w:lang w:val="el-GR"/>
        </w:rPr>
        <w:t xml:space="preserve"> </w:t>
      </w:r>
      <w:r>
        <w:t>sign</w:t>
      </w:r>
      <w:r>
        <w:rPr>
          <w:lang w:val="el-GR"/>
        </w:rPr>
        <w:t>-</w:t>
      </w:r>
      <w:r>
        <w:t>on</w:t>
      </w:r>
      <w:r>
        <w:rPr>
          <w:lang w:val="el-GR"/>
        </w:rPr>
        <w:t>) χωρίς να απαιτείται η πιστοποίηση του χρήστη για κάθε εφαρμογή χωριστά.</w:t>
      </w:r>
    </w:p>
    <w:p w14:paraId="3DCA78CD"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Συμβατότητα: </w:t>
      </w:r>
      <w:r>
        <w:rPr>
          <w:color w:val="000000"/>
          <w:lang w:val="el-GR"/>
        </w:rPr>
        <w:t xml:space="preserve">Επιλεγμένες εξωστρεφείς λειτουργίες του έργου </w:t>
      </w:r>
      <w:r>
        <w:rPr>
          <w:lang w:val="el-GR"/>
        </w:rPr>
        <w:t>θα πρέπει να είναι προσβάσιμες με τρεις (3) τουλάχιστον, από τους πιο διαδεδομένους φυλλομετρητές (</w:t>
      </w:r>
      <w:r>
        <w:t>web</w:t>
      </w:r>
      <w:r>
        <w:rPr>
          <w:lang w:val="el-GR"/>
        </w:rPr>
        <w:t xml:space="preserve"> </w:t>
      </w:r>
      <w:r>
        <w:t>browsers</w:t>
      </w:r>
      <w:r>
        <w:rPr>
          <w:lang w:val="el-GR"/>
        </w:rPr>
        <w:t>), καθώς και μέσω διαφόρων τερματικών συσκευών, συμπεριλαμβανομένων και των φορητών (</w:t>
      </w:r>
      <w:r>
        <w:t>tablets</w:t>
      </w:r>
      <w:r>
        <w:rPr>
          <w:lang w:val="el-GR"/>
        </w:rPr>
        <w:t xml:space="preserve">, </w:t>
      </w:r>
      <w:r>
        <w:t>smartphones</w:t>
      </w:r>
      <w:r>
        <w:rPr>
          <w:lang w:val="el-GR"/>
        </w:rPr>
        <w:t>), επομένως η διεπαφή με το χρήστη θα πρέπει να δημιουργηθεί έτσι ώστε να ανταποκρίνεται σε οποιοδήποτε μέγεθος ή τύπο / Λειτουργικό Σύστημα συσκευής (</w:t>
      </w:r>
      <w:r>
        <w:t>responsive</w:t>
      </w:r>
      <w:r>
        <w:rPr>
          <w:lang w:val="el-GR"/>
        </w:rPr>
        <w:t xml:space="preserve"> </w:t>
      </w:r>
      <w:r>
        <w:t>design</w:t>
      </w:r>
      <w:r>
        <w:rPr>
          <w:lang w:val="el-GR"/>
        </w:rPr>
        <w:t xml:space="preserve"> </w:t>
      </w:r>
      <w:r>
        <w:t>techniques</w:t>
      </w:r>
      <w:r>
        <w:rPr>
          <w:lang w:val="el-GR"/>
        </w:rPr>
        <w:t>).</w:t>
      </w:r>
    </w:p>
    <w:p w14:paraId="1B891F3A"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Συνέπεια: Οι εφαρμογές θα πρέπει να έχουν ομοιόμορφη εμφάνιση (κατά το δυνατόν) και να τηρείται συνέπεια στη χρήση των λεκτικών και των συμβόλων. Αντίστοιχη συνέπεια πρέπει να επιδεικνύουν οι οποιεσδήποτε γραφικές απεικονίσεις και οι τοποθετήσεις αντικειμένων. Στο επίπεδο των εφαρμογών και διαδραστικών λειτουργιών, παρόμοιες λεκτικές και λειτουργικές απεικονίσεις πρέπει να αντιστοιχούν σε ανάλογα αποτελέσματα.</w:t>
      </w:r>
    </w:p>
    <w:p w14:paraId="767FA3DF"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Αξιοπιστία: Ο χρήστης πρέπει να έχει σαφείς διαβεβαιώσεις δια μέσου της εμφάνισης και συμπεριφοράς του συστήματος ότι:</w:t>
      </w:r>
    </w:p>
    <w:p w14:paraId="19BE9DDF"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οι συναλλαγές του διεκπεραιώνονται με ασφάλεια,</w:t>
      </w:r>
    </w:p>
    <w:p w14:paraId="40BB313A"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οι πληροφορίες που εισάγει στο σύστημα είναι σωστές και επαρκείς (ελαχιστοποίηση λαθών χρήστη μέσω ολοκληρωμένου πρωτοβάθμιου ελέγχου),</w:t>
      </w:r>
    </w:p>
    <w:p w14:paraId="685C6744"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οι πληροφορίες που λαμβάνει από το σύστημα είναι ακριβείς και επικαιροποιημένες,</w:t>
      </w:r>
    </w:p>
    <w:p w14:paraId="3BF29CCE"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η συμπεριφορά του συστήματος είναι προβλέψιμη,</w:t>
      </w:r>
    </w:p>
    <w:p w14:paraId="65766366"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 xml:space="preserve">τα όρια των συναλλαγών του με το σύστημα πρέπει να είναι σαφώς διακριτά π.χ. ο χρήστης δεν πρέπει να έχει καμία αμφιβολία για το εάν η συναλλαγή του έχει </w:t>
      </w:r>
      <w:r>
        <w:rPr>
          <w:lang w:val="el-GR"/>
        </w:rPr>
        <w:lastRenderedPageBreak/>
        <w:t>ολοκληρωθεί ή χρειάζεται να προβεί σε περαιτέρω ενέργειες. Αυτό επιτυγχάνεται με υψηλά επίπεδα πληροφόρησης (</w:t>
      </w:r>
      <w:r>
        <w:t>on</w:t>
      </w:r>
      <w:r>
        <w:rPr>
          <w:lang w:val="el-GR"/>
        </w:rPr>
        <w:t>-</w:t>
      </w:r>
      <w:r>
        <w:t>line</w:t>
      </w:r>
      <w:r>
        <w:rPr>
          <w:lang w:val="el-GR"/>
        </w:rPr>
        <w:t xml:space="preserve"> και </w:t>
      </w:r>
      <w:r>
        <w:t>off</w:t>
      </w:r>
      <w:r>
        <w:rPr>
          <w:lang w:val="el-GR"/>
        </w:rPr>
        <w:t>-</w:t>
      </w:r>
      <w:r>
        <w:t>line</w:t>
      </w:r>
      <w:r>
        <w:rPr>
          <w:lang w:val="el-GR"/>
        </w:rPr>
        <w:t>).</w:t>
      </w:r>
    </w:p>
    <w:p w14:paraId="09D034B9"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Προσανατολισμός: Σε κάθε σημείο της περιήγησής του στην εσωτερική ή εξωτερική δικτυακή Πύλη ή στις </w:t>
      </w:r>
      <w:r>
        <w:t>web</w:t>
      </w:r>
      <w:r>
        <w:rPr>
          <w:lang w:val="el-GR"/>
        </w:rPr>
        <w:t xml:space="preserve"> εφαρμογές, ο χρήστης πρέπει να έχει στη διάθεσή του εμφανή σημάδια που υποδεικνύουν πού βρίσκεται (θεματική ενότητα ή εφαρμογή, κατηγορία, λειτουργία, κλπ), πού μπορεί να πάει και τι μπορεί/ τι πρέπει να κάνει.</w:t>
      </w:r>
    </w:p>
    <w:p w14:paraId="13834991"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Ελαχιστοποίηση λαθών: Θα πρέπει να αποφεύγονται, στο μέτρο του δυνατού, τα πεδία ελεύθερου κειμένου εφόσον η ίδια λειτουργία μπορεί να γίνει με χρήση </w:t>
      </w:r>
      <w:r>
        <w:t>checkboxes</w:t>
      </w:r>
      <w:r>
        <w:rPr>
          <w:lang w:val="el-GR"/>
        </w:rPr>
        <w:t xml:space="preserve">, </w:t>
      </w:r>
      <w:r>
        <w:t>radio</w:t>
      </w:r>
      <w:r>
        <w:rPr>
          <w:lang w:val="el-GR"/>
        </w:rPr>
        <w:t xml:space="preserve"> </w:t>
      </w:r>
      <w:r>
        <w:t>buttons</w:t>
      </w:r>
      <w:r>
        <w:rPr>
          <w:lang w:val="el-GR"/>
        </w:rPr>
        <w:t xml:space="preserve">, </w:t>
      </w:r>
      <w:r>
        <w:t>drop</w:t>
      </w:r>
      <w:r>
        <w:rPr>
          <w:lang w:val="el-GR"/>
        </w:rPr>
        <w:t>-</w:t>
      </w:r>
      <w:r>
        <w:t>downlists</w:t>
      </w:r>
      <w:r>
        <w:rPr>
          <w:lang w:val="el-GR"/>
        </w:rPr>
        <w:t xml:space="preserve"> κλπ.</w:t>
      </w:r>
    </w:p>
    <w:p w14:paraId="2EAA0789"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 xml:space="preserve">Υποστήριξη Χρηστών: Το σύστημα θα πρέπει να περιλαμβάνει λειτουργίες υποστήριξης και βοήθειας στους χρήστες οι οποίες να παρέχουν κατάλληλες πληροφορίες όποτε και όταν απαιτούνται. Κατ’ ελάχιστο θα πρέπει να παρέχεται </w:t>
      </w:r>
      <w:r>
        <w:rPr>
          <w:color w:val="000000"/>
          <w:lang w:val="el-GR"/>
        </w:rPr>
        <w:t>όποτε και όταν απαιτούνται</w:t>
      </w:r>
      <w:r>
        <w:rPr>
          <w:lang w:val="el-GR"/>
        </w:rPr>
        <w:t>:</w:t>
      </w:r>
    </w:p>
    <w:p w14:paraId="4BEFCDAA"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Παροχή βοήθειας βάσει περιεχομένου (</w:t>
      </w:r>
      <w:r>
        <w:t>Context</w:t>
      </w:r>
      <w:r>
        <w:rPr>
          <w:lang w:val="el-GR"/>
        </w:rPr>
        <w:t xml:space="preserve"> </w:t>
      </w:r>
      <w:r>
        <w:t>Sensitive</w:t>
      </w:r>
      <w:r>
        <w:rPr>
          <w:lang w:val="el-GR"/>
        </w:rPr>
        <w:t xml:space="preserve"> </w:t>
      </w:r>
      <w:r>
        <w:t>On</w:t>
      </w:r>
      <w:r>
        <w:rPr>
          <w:lang w:val="el-GR"/>
        </w:rPr>
        <w:t>-</w:t>
      </w:r>
      <w:r>
        <w:t>Line</w:t>
      </w:r>
      <w:r>
        <w:rPr>
          <w:lang w:val="el-GR"/>
        </w:rPr>
        <w:t xml:space="preserve"> </w:t>
      </w:r>
      <w:r>
        <w:t>Help</w:t>
      </w:r>
      <w:r>
        <w:rPr>
          <w:lang w:val="el-GR"/>
        </w:rPr>
        <w:t>), έτσι ώστε να παρέχεται πρόσβαση στην κατάλληλη πληροφορία ανάλογα με τις λειτουργίες και το ρόλο του εκάστοτε χρήστη.</w:t>
      </w:r>
    </w:p>
    <w:p w14:paraId="49B1C3C1"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 xml:space="preserve">Παροχή βοήθειας με </w:t>
      </w:r>
      <w:r>
        <w:t>tutorials</w:t>
      </w:r>
      <w:r>
        <w:rPr>
          <w:lang w:val="el-GR"/>
        </w:rPr>
        <w:t xml:space="preserve"> και </w:t>
      </w:r>
      <w:r>
        <w:t>user</w:t>
      </w:r>
      <w:r>
        <w:rPr>
          <w:lang w:val="el-GR"/>
        </w:rPr>
        <w:t xml:space="preserve"> </w:t>
      </w:r>
      <w:r>
        <w:t>guides</w:t>
      </w:r>
      <w:r>
        <w:rPr>
          <w:lang w:val="el-GR"/>
        </w:rPr>
        <w:t xml:space="preserve"> όπου κριθεί απαραίτητο από τη Φάση </w:t>
      </w:r>
      <w:r>
        <w:rPr>
          <w:color w:val="000000"/>
          <w:lang w:val="el-GR"/>
        </w:rPr>
        <w:t>1. Μελέτη Εφαρμογής</w:t>
      </w:r>
      <w:r>
        <w:rPr>
          <w:lang w:val="el-GR"/>
        </w:rPr>
        <w:t>.</w:t>
      </w:r>
    </w:p>
    <w:p w14:paraId="43AFAA84"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Πρόσβαση στα αρχεία βοήθειας με περισσότερους του ενός τρόπους, όπως: δια μέσου πινάκων περιεχομένου (με αντίστοιχους συνδέσμους), με άμεση υποβολή ερωτήσεων με τη μορφή λέξεων κλειδιών, δια μέσου αλφαβητικού ευρετηρίου λέξεων ή και συνδέσμων σχετικών θεμάτων κλπ.</w:t>
      </w:r>
    </w:p>
    <w:p w14:paraId="452D56E8"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Όλο το περιβάλλον χρήστη (</w:t>
      </w:r>
      <w:r>
        <w:t>user</w:t>
      </w:r>
      <w:r>
        <w:rPr>
          <w:lang w:val="el-GR"/>
        </w:rPr>
        <w:t xml:space="preserve"> </w:t>
      </w:r>
      <w:r>
        <w:t>interface</w:t>
      </w:r>
      <w:r>
        <w:rPr>
          <w:lang w:val="el-GR"/>
        </w:rPr>
        <w:t xml:space="preserve">, </w:t>
      </w:r>
      <w:r>
        <w:t>on</w:t>
      </w:r>
      <w:r>
        <w:rPr>
          <w:lang w:val="el-GR"/>
        </w:rPr>
        <w:t>-</w:t>
      </w:r>
      <w:r>
        <w:t>line</w:t>
      </w:r>
      <w:r>
        <w:rPr>
          <w:lang w:val="el-GR"/>
        </w:rPr>
        <w:t xml:space="preserve"> </w:t>
      </w:r>
      <w:r>
        <w:t>help</w:t>
      </w:r>
      <w:r>
        <w:rPr>
          <w:lang w:val="el-GR"/>
        </w:rPr>
        <w:t>, μηνύματα, κλπ.) και τα αναλυτικά εγχειρίδια χρήσης θα πρέπει να είναι γραμμένα στην ελληνική γλώσσα.</w:t>
      </w:r>
    </w:p>
    <w:p w14:paraId="776BCAA9" w14:textId="77777777" w:rsidR="00346666" w:rsidRDefault="00346666" w:rsidP="005F687C">
      <w:pPr>
        <w:pStyle w:val="aff"/>
        <w:widowControl w:val="0"/>
        <w:numPr>
          <w:ilvl w:val="1"/>
          <w:numId w:val="88"/>
        </w:numPr>
        <w:suppressAutoHyphens w:val="0"/>
        <w:autoSpaceDE w:val="0"/>
        <w:autoSpaceDN w:val="0"/>
        <w:spacing w:line="360" w:lineRule="auto"/>
        <w:rPr>
          <w:lang w:val="el-GR"/>
        </w:rPr>
      </w:pPr>
      <w:r>
        <w:rPr>
          <w:lang w:val="el-GR"/>
        </w:rPr>
        <w:t>Το σύστημα θα πρέπει να προσφέρει όμοιο περιβάλλον σε όλα τα υποσυστήματα του, όπως: Λίστες λειτουργιών (</w:t>
      </w:r>
      <w:r>
        <w:t>Menu</w:t>
      </w:r>
      <w:r>
        <w:rPr>
          <w:lang w:val="el-GR"/>
        </w:rPr>
        <w:t>), Εργαλειοθήκες (</w:t>
      </w:r>
      <w:r>
        <w:t>Toolbar</w:t>
      </w:r>
      <w:r>
        <w:rPr>
          <w:lang w:val="el-GR"/>
        </w:rPr>
        <w:t>), συντομεύσεις λειτουργιών (</w:t>
      </w:r>
      <w:r>
        <w:t>keyboard</w:t>
      </w:r>
      <w:r>
        <w:rPr>
          <w:lang w:val="el-GR"/>
        </w:rPr>
        <w:t xml:space="preserve"> </w:t>
      </w:r>
      <w:r>
        <w:t>shortcuts</w:t>
      </w:r>
      <w:r>
        <w:rPr>
          <w:lang w:val="el-GR"/>
        </w:rPr>
        <w:t>).</w:t>
      </w:r>
    </w:p>
    <w:p w14:paraId="7D4AA110"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Διαφάνεια: Ο χρήστης θα πρέπει να ¨συναλλάσσεται¨ με το Σύστημα χωρίς να αντιλαμβάνεται τεχνικές λεπτομέρειες ή εσωτερικές διεργασίες διεκπεραίωσης των συναλλαγών.</w:t>
      </w:r>
    </w:p>
    <w:p w14:paraId="3311E3C4"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t>Πελατοκεντρική Αντίληψη: Οι παρεχόμενες πληροφορίες και λειτουργίες πρέπει να είναι προσανατολισμένες στις ανάγκες του χρήστη και όχι στην εσωτερική οργάνωση του Φορέα (εξωστρεφής αρχιτεκτονική πληροφοριών).</w:t>
      </w:r>
    </w:p>
    <w:p w14:paraId="505BA0E8" w14:textId="77777777" w:rsidR="00346666" w:rsidRDefault="00346666" w:rsidP="005F687C">
      <w:pPr>
        <w:pStyle w:val="aff"/>
        <w:widowControl w:val="0"/>
        <w:numPr>
          <w:ilvl w:val="0"/>
          <w:numId w:val="88"/>
        </w:numPr>
        <w:suppressAutoHyphens w:val="0"/>
        <w:autoSpaceDE w:val="0"/>
        <w:autoSpaceDN w:val="0"/>
        <w:spacing w:line="360" w:lineRule="auto"/>
        <w:rPr>
          <w:lang w:val="el-GR"/>
        </w:rPr>
      </w:pPr>
      <w:r>
        <w:rPr>
          <w:lang w:val="el-GR"/>
        </w:rPr>
        <w:lastRenderedPageBreak/>
        <w:t>Έλεγχος Χρηστικότητας: Οι εφαρμογές θα πρέπει να περάσουν έλεγχο χρηστικότητας (</w:t>
      </w:r>
      <w:r>
        <w:t>usability</w:t>
      </w:r>
      <w:r>
        <w:rPr>
          <w:lang w:val="el-GR"/>
        </w:rPr>
        <w:t xml:space="preserve"> </w:t>
      </w:r>
      <w:r>
        <w:t>test</w:t>
      </w:r>
      <w:r>
        <w:rPr>
          <w:lang w:val="el-GR"/>
        </w:rPr>
        <w:t>) κατά την διάρκεια της Πιλοτικής Λειτουργίας και τα αποτελέσματα να χρησιμοποιηθούν για την βελτίωση της χρηστικότητας των εφαρμογών.</w:t>
      </w:r>
    </w:p>
    <w:p w14:paraId="6638C1CA" w14:textId="77777777" w:rsidR="00346666" w:rsidRDefault="00346666" w:rsidP="005F687C">
      <w:pPr>
        <w:spacing w:line="360" w:lineRule="auto"/>
        <w:rPr>
          <w:highlight w:val="yellow"/>
          <w:lang w:val="el-GR"/>
        </w:rPr>
      </w:pPr>
      <w:r>
        <w:rPr>
          <w:lang w:val="el-GR"/>
        </w:rPr>
        <w:t>Ο υποψήφιος Ανάδοχος θα πρέπει στην προσφορά του να περιγράψει αναλυτικά τη μεθοδολογία που θα ακολουθήσει για το σχεδιασμό και την ανάπτυξη/αναβάθμιση Υποσυστημάτων και εφαρμογών, τεκμηριώνοντας έτσι τη συστηματική του προσέγγιση για διασφάλιση των παραπάνω γενικών σχεδιαστικών αρχών ως προς το τελικό προϊόν. Οι συγκεκριμένες απαιτήσεις θα πρέπει να πιστοποιηθούν κατά τις φάσεις παράδοσης/αποδοχής των Υποσυστημάτων του Έργου μέσω της διενέργειας των απαραίτητων ελέγχων/δοκιμών αποδοχής (</w:t>
      </w:r>
      <w:r>
        <w:t>acceptance</w:t>
      </w:r>
      <w:r>
        <w:rPr>
          <w:lang w:val="el-GR"/>
        </w:rPr>
        <w:t xml:space="preserve"> </w:t>
      </w:r>
      <w:r>
        <w:t>tests</w:t>
      </w:r>
      <w:r>
        <w:rPr>
          <w:lang w:val="el-GR"/>
        </w:rPr>
        <w:t>).</w:t>
      </w:r>
    </w:p>
    <w:p w14:paraId="2A6F5699" w14:textId="77777777" w:rsidR="00346666" w:rsidRDefault="00346666" w:rsidP="005F687C">
      <w:pPr>
        <w:spacing w:line="360" w:lineRule="auto"/>
        <w:rPr>
          <w:highlight w:val="yellow"/>
          <w:lang w:val="el-GR"/>
        </w:rPr>
      </w:pPr>
    </w:p>
    <w:p w14:paraId="0C59FADC" w14:textId="77777777" w:rsidR="00346666" w:rsidRDefault="00346666" w:rsidP="00B275B7">
      <w:pPr>
        <w:pStyle w:val="32"/>
        <w:numPr>
          <w:ilvl w:val="1"/>
          <w:numId w:val="213"/>
        </w:numPr>
        <w:ind w:left="142" w:hanging="142"/>
      </w:pPr>
      <w:bookmarkStart w:id="761" w:name="_Toc85457470"/>
      <w:bookmarkStart w:id="762" w:name="_Ref97125136"/>
      <w:bookmarkStart w:id="763" w:name="_Toc161225712"/>
      <w:bookmarkStart w:id="764" w:name="_Toc166570428"/>
      <w:bookmarkStart w:id="765" w:name="_Ref168845822"/>
      <w:bookmarkStart w:id="766" w:name="_Toc173761481"/>
      <w:r>
        <w:t>Επεκτασιμότητα</w:t>
      </w:r>
      <w:bookmarkEnd w:id="761"/>
      <w:bookmarkEnd w:id="762"/>
      <w:bookmarkEnd w:id="763"/>
      <w:bookmarkEnd w:id="764"/>
      <w:bookmarkEnd w:id="765"/>
      <w:bookmarkEnd w:id="766"/>
    </w:p>
    <w:p w14:paraId="72F98423" w14:textId="77777777" w:rsidR="00346666" w:rsidRDefault="00346666" w:rsidP="005F687C">
      <w:pPr>
        <w:spacing w:line="360" w:lineRule="auto"/>
        <w:rPr>
          <w:lang w:val="el-GR"/>
        </w:rPr>
      </w:pPr>
      <w:r>
        <w:rPr>
          <w:lang w:val="el-GR"/>
        </w:rPr>
        <w:t>Το παρόν Έργο αποτελεί δυναμικό σύστημα του οποίου οι απαιτήσεις και λειτουργίες αναμένεται να διογκωθούν στο μέλλον ή να πρέπει να προσαρμοστούν σε μελλοντικές διοικητικές και άλλες μεταβολές. Δεδομένων των διαστάσεων της επένδυσης που γίνεται με το παρόν έργο, είναι σημαντικό να διασφαλιστεί ένα επίπεδο επεκτασιμότητας που θα επιτρέψει την αξιοποίηση του Έργου σε βάθος χρόνου.</w:t>
      </w:r>
    </w:p>
    <w:p w14:paraId="694F3816" w14:textId="77777777" w:rsidR="00346666" w:rsidRDefault="00346666" w:rsidP="005F687C">
      <w:pPr>
        <w:spacing w:line="360" w:lineRule="auto"/>
        <w:rPr>
          <w:lang w:val="el-GR"/>
        </w:rPr>
      </w:pPr>
      <w:r>
        <w:rPr>
          <w:lang w:val="el-GR"/>
        </w:rPr>
        <w:t>Όλες οι εφαρμογές που θα αναπτυχθούν θα πρέπει να είναι παραμετρικές, επεκτάσιμες, και προσαρμόσιμες σε ενδεχόμενες αλλαγές του θεσμικού και νομικού πλαισίου που διέπει τη λειτουργία του Έργου.</w:t>
      </w:r>
    </w:p>
    <w:p w14:paraId="1F278A1F" w14:textId="77777777" w:rsidR="00346666" w:rsidRDefault="00346666" w:rsidP="005F687C">
      <w:pPr>
        <w:spacing w:line="360" w:lineRule="auto"/>
        <w:rPr>
          <w:lang w:val="el-GR"/>
        </w:rPr>
      </w:pPr>
      <w:r>
        <w:rPr>
          <w:lang w:val="el-GR"/>
        </w:rPr>
        <w:t xml:space="preserve">Για κάθε νέα λειτουργικότητα απαιτείται από τον Ανάδοχο η πλήρης τεκμηρίωση και παροχή των </w:t>
      </w:r>
      <w:r>
        <w:t>API</w:t>
      </w:r>
      <w:r>
        <w:rPr>
          <w:lang w:val="el-GR"/>
        </w:rPr>
        <w:t>’</w:t>
      </w:r>
      <w:r>
        <w:t>s</w:t>
      </w:r>
      <w:r>
        <w:rPr>
          <w:lang w:val="el-GR"/>
        </w:rPr>
        <w:t xml:space="preserve"> του </w:t>
      </w:r>
      <w:r>
        <w:t>Application</w:t>
      </w:r>
      <w:r>
        <w:rPr>
          <w:lang w:val="el-GR"/>
        </w:rPr>
        <w:t xml:space="preserve"> </w:t>
      </w:r>
      <w:r>
        <w:t>tier</w:t>
      </w:r>
      <w:r>
        <w:rPr>
          <w:lang w:val="el-GR"/>
        </w:rPr>
        <w:t>.</w:t>
      </w:r>
    </w:p>
    <w:p w14:paraId="4AEA90D7" w14:textId="77777777" w:rsidR="00346666" w:rsidRDefault="00346666" w:rsidP="005F687C">
      <w:pPr>
        <w:spacing w:line="360" w:lineRule="auto"/>
        <w:rPr>
          <w:highlight w:val="yellow"/>
          <w:lang w:val="el-GR"/>
        </w:rPr>
      </w:pPr>
    </w:p>
    <w:p w14:paraId="23C3702F" w14:textId="77777777" w:rsidR="00346666" w:rsidRPr="004D63D0" w:rsidRDefault="00346666" w:rsidP="00B275B7">
      <w:pPr>
        <w:pStyle w:val="32"/>
        <w:numPr>
          <w:ilvl w:val="1"/>
          <w:numId w:val="213"/>
        </w:numPr>
        <w:ind w:left="295" w:hanging="295"/>
      </w:pPr>
      <w:bookmarkStart w:id="767" w:name="_Toc85457472"/>
      <w:bookmarkStart w:id="768" w:name="_Ref97125160"/>
      <w:bookmarkStart w:id="769" w:name="_Toc161225713"/>
      <w:bookmarkStart w:id="770" w:name="_Toc166570429"/>
      <w:bookmarkStart w:id="771" w:name="_Ref168845790"/>
      <w:bookmarkStart w:id="772" w:name="_Toc173761482"/>
      <w:r w:rsidRPr="004D63D0">
        <w:t>Απαιτήσεις σχετικές με τον Γενικό Κανονισμό για την Προστασία Δεδομένων (</w:t>
      </w:r>
      <w:r>
        <w:t>GDPR</w:t>
      </w:r>
      <w:r w:rsidRPr="004D63D0">
        <w:t>)</w:t>
      </w:r>
      <w:bookmarkEnd w:id="767"/>
      <w:bookmarkEnd w:id="768"/>
      <w:bookmarkEnd w:id="769"/>
      <w:bookmarkEnd w:id="770"/>
      <w:bookmarkEnd w:id="771"/>
      <w:bookmarkEnd w:id="772"/>
    </w:p>
    <w:p w14:paraId="1BB37A04" w14:textId="77777777" w:rsidR="00346666" w:rsidRDefault="00346666" w:rsidP="005F687C">
      <w:pPr>
        <w:spacing w:line="360" w:lineRule="auto"/>
        <w:rPr>
          <w:lang w:val="el-GR"/>
        </w:rPr>
      </w:pPr>
      <w:r>
        <w:rPr>
          <w:lang w:val="el-GR"/>
        </w:rPr>
        <w:t>Εξασφάλιση της προστασίας των προσωπικών δεδομένων, σύμφωνα με τον Γενικό Κανονισμό Προστασίας Δεδομένων (</w:t>
      </w:r>
      <w:r>
        <w:t>GDPR</w:t>
      </w:r>
      <w:r>
        <w:rPr>
          <w:lang w:val="el-GR"/>
        </w:rPr>
        <w:t>) της Ε.Ε. και τον Ν. 4624/2019. Ο Ανάδοχος θα πρέπει να υλοποιήσει όλα τα τεχνικά μέτρα που απαιτούνται για τη συμμόρφωση με τις απαιτήσεις του Γενικού Κανονισμού για την Προστασία Δεδομένων 2016/679 και της εθνικής νομοθεσίας για την προστασία δεδομένων προσωπικού χαρακτήρα.</w:t>
      </w:r>
    </w:p>
    <w:p w14:paraId="4F5CB51B" w14:textId="77777777" w:rsidR="00346666" w:rsidRDefault="00346666" w:rsidP="005F687C">
      <w:pPr>
        <w:spacing w:line="360" w:lineRule="auto"/>
        <w:rPr>
          <w:lang w:val="el-GR"/>
        </w:rPr>
      </w:pPr>
    </w:p>
    <w:p w14:paraId="329CBBDA" w14:textId="77777777" w:rsidR="00346666" w:rsidRDefault="00346666" w:rsidP="005F687C">
      <w:pPr>
        <w:suppressAutoHyphens w:val="0"/>
        <w:spacing w:after="0" w:line="360" w:lineRule="auto"/>
        <w:jc w:val="left"/>
        <w:rPr>
          <w:lang w:val="el-GR"/>
        </w:rPr>
      </w:pPr>
      <w:r>
        <w:rPr>
          <w:lang w:val="el-GR"/>
        </w:rPr>
        <w:lastRenderedPageBreak/>
        <w:br w:type="page"/>
      </w:r>
    </w:p>
    <w:p w14:paraId="41DF7B61" w14:textId="77777777" w:rsidR="00346666" w:rsidRPr="00C03843" w:rsidRDefault="00346666" w:rsidP="005F462F">
      <w:pPr>
        <w:pStyle w:val="22"/>
        <w:numPr>
          <w:ilvl w:val="6"/>
          <w:numId w:val="127"/>
        </w:numPr>
        <w:ind w:left="0" w:firstLine="0"/>
        <w:rPr>
          <w:rStyle w:val="Heading2Char"/>
        </w:rPr>
      </w:pPr>
      <w:bookmarkStart w:id="773" w:name="_Προδιαγραφές_υπηρεσιών"/>
      <w:bookmarkStart w:id="774" w:name="_Toc161225714"/>
      <w:bookmarkStart w:id="775" w:name="_Toc166570430"/>
      <w:bookmarkStart w:id="776" w:name="_Toc173761483"/>
      <w:bookmarkEnd w:id="726"/>
      <w:bookmarkEnd w:id="727"/>
      <w:bookmarkEnd w:id="773"/>
      <w:r w:rsidRPr="00C03843">
        <w:rPr>
          <w:rStyle w:val="Heading2Char"/>
        </w:rPr>
        <w:lastRenderedPageBreak/>
        <w:t>Προδιαγραφές υπηρεσιών</w:t>
      </w:r>
      <w:bookmarkEnd w:id="774"/>
      <w:bookmarkEnd w:id="775"/>
      <w:bookmarkEnd w:id="776"/>
    </w:p>
    <w:p w14:paraId="425AAB67" w14:textId="77777777" w:rsidR="00B275B7" w:rsidRPr="00B275B7" w:rsidRDefault="00B275B7" w:rsidP="00B275B7">
      <w:pPr>
        <w:pStyle w:val="aff"/>
        <w:keepNext/>
        <w:numPr>
          <w:ilvl w:val="0"/>
          <w:numId w:val="213"/>
        </w:numPr>
        <w:spacing w:before="240" w:after="60"/>
        <w:contextualSpacing w:val="0"/>
        <w:outlineLvl w:val="2"/>
        <w:rPr>
          <w:rFonts w:cs="Times New Roman"/>
          <w:b/>
          <w:bCs/>
          <w:vanish/>
          <w:szCs w:val="26"/>
          <w:lang w:val="el-GR"/>
        </w:rPr>
      </w:pPr>
      <w:bookmarkStart w:id="777" w:name="_Toc171927074"/>
      <w:bookmarkStart w:id="778" w:name="_Toc172031082"/>
      <w:bookmarkStart w:id="779" w:name="_Toc173761484"/>
      <w:bookmarkStart w:id="780" w:name="_Toc161225715"/>
      <w:bookmarkStart w:id="781" w:name="_Ref97125304"/>
      <w:bookmarkStart w:id="782" w:name="_Toc166570431"/>
      <w:bookmarkEnd w:id="777"/>
      <w:bookmarkEnd w:id="778"/>
      <w:bookmarkEnd w:id="779"/>
    </w:p>
    <w:p w14:paraId="358D0245" w14:textId="45CC1BFE" w:rsidR="00346666" w:rsidRDefault="00346666" w:rsidP="00B275B7">
      <w:pPr>
        <w:pStyle w:val="32"/>
        <w:numPr>
          <w:ilvl w:val="1"/>
          <w:numId w:val="213"/>
        </w:numPr>
        <w:ind w:left="720"/>
      </w:pPr>
      <w:bookmarkStart w:id="783" w:name="_Toc173761485"/>
      <w:r>
        <w:t>Υπηρεσίες εγκατάστασης και παραμετροποίησης</w:t>
      </w:r>
      <w:bookmarkEnd w:id="780"/>
      <w:bookmarkEnd w:id="781"/>
      <w:bookmarkEnd w:id="782"/>
      <w:bookmarkEnd w:id="783"/>
    </w:p>
    <w:p w14:paraId="7D9CD639" w14:textId="77777777" w:rsidR="00346666" w:rsidRDefault="00346666" w:rsidP="005F687C">
      <w:pPr>
        <w:spacing w:line="360" w:lineRule="auto"/>
        <w:rPr>
          <w:lang w:val="el-GR"/>
        </w:rPr>
      </w:pPr>
      <w:r>
        <w:rPr>
          <w:lang w:val="el-GR"/>
        </w:rPr>
        <w:t>Οι υπηρεσίες εγκατάστασης και παραμετροποίησης εξοπλισμού και λογισμικού θα παρασχεθούν από τον Ανάδοχο.</w:t>
      </w:r>
    </w:p>
    <w:p w14:paraId="04D33BA7" w14:textId="77777777" w:rsidR="00346666" w:rsidRDefault="00346666" w:rsidP="005F687C">
      <w:pPr>
        <w:spacing w:line="360" w:lineRule="auto"/>
        <w:rPr>
          <w:lang w:val="el-GR"/>
        </w:rPr>
      </w:pPr>
      <w:r>
        <w:rPr>
          <w:lang w:val="el-GR"/>
        </w:rPr>
        <w:t>Ειδικά για τον εξοπλισμό οι υπηρεσίες εγκατάστασης και παραμετροποίησης αφορούν στην εγκατάσταση στον τόπο λειτουργίας, όπως αυτός θα καθοριστεί από τη μελέτη προσδιορισμού περιοχών παρέμβασης και στη ρύθμιση των παραμέτρων, ώστε να λειτουργούν σύμφωνα με τις προδιαγραφές της παρούσας, της προσφοράς του Αναδόχου και της σύμβασης υλοποίησης.</w:t>
      </w:r>
    </w:p>
    <w:p w14:paraId="36A41B5C" w14:textId="77777777" w:rsidR="00346666" w:rsidRDefault="00346666" w:rsidP="005F687C">
      <w:pPr>
        <w:spacing w:line="360" w:lineRule="auto"/>
        <w:rPr>
          <w:lang w:val="el-GR"/>
        </w:rPr>
      </w:pPr>
      <w:r>
        <w:rPr>
          <w:lang w:val="el-GR"/>
        </w:rPr>
        <w:t>Ειδικά για το λογισμικό, οι υπηρεσίες εγκατάστασης αφορούν την εγκατάσταση στο περιβάλλον που θα υποδειχθεί από την Αναθέτουσα Αρχή, συμπεριλαμβανομένης της πρόσθετης εγκατάστασης σε περιβάλλον δοκιμών εφόσον απαιτηθεί. Οι υπηρεσίες παραμετροποίησης αναφέρονται στην αρχική προσαρμογή των εφαρμογών, χωρίς επέμβαση στον πηγαίο τους κώδικα και αναφέρονται σε γενικές γραμμές στα εξής:</w:t>
      </w:r>
    </w:p>
    <w:p w14:paraId="50BA59E9" w14:textId="77777777" w:rsidR="00346666" w:rsidRDefault="00346666" w:rsidP="005F687C">
      <w:pPr>
        <w:pStyle w:val="aff"/>
        <w:widowControl w:val="0"/>
        <w:numPr>
          <w:ilvl w:val="0"/>
          <w:numId w:val="106"/>
        </w:numPr>
        <w:suppressAutoHyphens w:val="0"/>
        <w:autoSpaceDE w:val="0"/>
        <w:autoSpaceDN w:val="0"/>
        <w:spacing w:line="360" w:lineRule="auto"/>
        <w:rPr>
          <w:lang w:val="el-GR"/>
        </w:rPr>
      </w:pPr>
      <w:r>
        <w:rPr>
          <w:lang w:val="el-GR"/>
        </w:rPr>
        <w:t xml:space="preserve">Στη διαμόρφωση του κατάλληλου περιβάλλοντος στις υβριδικές υπολογιστικές υποδομές </w:t>
      </w:r>
      <w:r>
        <w:t>G</w:t>
      </w:r>
      <w:r>
        <w:rPr>
          <w:lang w:val="el-GR"/>
        </w:rPr>
        <w:t>-</w:t>
      </w:r>
      <w:r>
        <w:t>Cloud</w:t>
      </w:r>
      <w:r>
        <w:rPr>
          <w:lang w:val="el-GR"/>
        </w:rPr>
        <w:t xml:space="preserve"> της ΓΓΠΣΨΔ για την ανάπτυξη και τη φιλοξενία του συστήματος</w:t>
      </w:r>
    </w:p>
    <w:p w14:paraId="1818100C" w14:textId="77777777" w:rsidR="00346666" w:rsidRDefault="00346666" w:rsidP="005F687C">
      <w:pPr>
        <w:pStyle w:val="aff"/>
        <w:widowControl w:val="0"/>
        <w:numPr>
          <w:ilvl w:val="0"/>
          <w:numId w:val="106"/>
        </w:numPr>
        <w:suppressAutoHyphens w:val="0"/>
        <w:autoSpaceDE w:val="0"/>
        <w:autoSpaceDN w:val="0"/>
        <w:spacing w:line="360" w:lineRule="auto"/>
        <w:rPr>
          <w:lang w:val="el-GR"/>
        </w:rPr>
      </w:pPr>
      <w:r>
        <w:rPr>
          <w:lang w:val="el-GR"/>
        </w:rPr>
        <w:t>Στη συμπλήρωση βασικών αρχείων, τα οποία είναι απαραίτητα για την έναρξη λειτουργίας των εφαρμογών</w:t>
      </w:r>
    </w:p>
    <w:p w14:paraId="6E2C4C03" w14:textId="77777777" w:rsidR="00346666" w:rsidRDefault="00346666" w:rsidP="005F687C">
      <w:pPr>
        <w:pStyle w:val="aff"/>
        <w:widowControl w:val="0"/>
        <w:numPr>
          <w:ilvl w:val="0"/>
          <w:numId w:val="106"/>
        </w:numPr>
        <w:suppressAutoHyphens w:val="0"/>
        <w:autoSpaceDE w:val="0"/>
        <w:autoSpaceDN w:val="0"/>
        <w:spacing w:line="360" w:lineRule="auto"/>
        <w:rPr>
          <w:lang w:val="el-GR"/>
        </w:rPr>
      </w:pPr>
      <w:r>
        <w:rPr>
          <w:lang w:val="el-GR"/>
        </w:rPr>
        <w:t>Στον ορισμό παραμέτρων που επηρεάζουν τον τρόπο λειτουργίας των εφαρμογών, ώστε αυτή να προσαρμόζεται στις απαιτήσεις λειτουργίας</w:t>
      </w:r>
    </w:p>
    <w:p w14:paraId="346CFD03" w14:textId="77777777" w:rsidR="00346666" w:rsidRDefault="00346666" w:rsidP="005F687C">
      <w:pPr>
        <w:spacing w:line="360" w:lineRule="auto"/>
        <w:rPr>
          <w:lang w:val="el-GR"/>
        </w:rPr>
      </w:pPr>
      <w:r>
        <w:rPr>
          <w:lang w:val="el-GR"/>
        </w:rPr>
        <w:t>Ο Ανάδοχος υποχρεούται να εκτελέσει το σύνολο της παραμετροποίησης, ώστε με την έναρξη της πιλοτικής λειτουργίας να έχει ολοκληρωθεί η προσαρμογή των εφαρμογών.</w:t>
      </w:r>
    </w:p>
    <w:p w14:paraId="5433218C" w14:textId="77777777" w:rsidR="00346666" w:rsidRDefault="00346666" w:rsidP="005F687C">
      <w:pPr>
        <w:spacing w:line="360" w:lineRule="auto"/>
        <w:rPr>
          <w:lang w:val="el-GR"/>
        </w:rPr>
      </w:pPr>
      <w:r>
        <w:rPr>
          <w:lang w:val="el-GR"/>
        </w:rPr>
        <w:t xml:space="preserve">Στο πλαίσιο των ζητούμενων εργασιών αναφορικά με τη δημιουργία του κατάλληλου και ασφαλούς περιβάλλοντος στο </w:t>
      </w:r>
      <w:r>
        <w:t>Hybrid</w:t>
      </w:r>
      <w:r>
        <w:rPr>
          <w:lang w:val="el-GR"/>
        </w:rPr>
        <w:t xml:space="preserve"> </w:t>
      </w:r>
      <w:r>
        <w:t>G</w:t>
      </w:r>
      <w:r>
        <w:rPr>
          <w:lang w:val="el-GR"/>
        </w:rPr>
        <w:t>-</w:t>
      </w:r>
      <w:r>
        <w:t>Cloud</w:t>
      </w:r>
      <w:r>
        <w:rPr>
          <w:lang w:val="el-GR"/>
        </w:rPr>
        <w:t xml:space="preserve"> της, ο Ανάδοχος οφείλει να παράσχει τις ακόλουθες υπηρεσίες:</w:t>
      </w:r>
    </w:p>
    <w:p w14:paraId="489AE04F" w14:textId="77777777" w:rsidR="00346666" w:rsidRDefault="00346666" w:rsidP="005F687C">
      <w:pPr>
        <w:pStyle w:val="aff"/>
        <w:numPr>
          <w:ilvl w:val="0"/>
          <w:numId w:val="107"/>
        </w:numPr>
        <w:suppressAutoHyphens w:val="0"/>
        <w:spacing w:line="360" w:lineRule="auto"/>
      </w:pPr>
      <w:r>
        <w:t>Διαμόρφωση Landing Zone</w:t>
      </w:r>
    </w:p>
    <w:p w14:paraId="789C187A" w14:textId="77777777" w:rsidR="00346666" w:rsidRDefault="00346666" w:rsidP="005F687C">
      <w:pPr>
        <w:spacing w:line="360" w:lineRule="auto"/>
        <w:ind w:left="720"/>
        <w:rPr>
          <w:lang w:val="el-GR"/>
        </w:rPr>
      </w:pPr>
      <w:r>
        <w:rPr>
          <w:lang w:val="el-GR"/>
        </w:rPr>
        <w:t xml:space="preserve">Τη δημιουργία ενός </w:t>
      </w:r>
      <w:r>
        <w:t>Azure</w:t>
      </w:r>
      <w:r>
        <w:rPr>
          <w:lang w:val="el-GR"/>
        </w:rPr>
        <w:t xml:space="preserve"> </w:t>
      </w:r>
      <w:r>
        <w:t>Landing</w:t>
      </w:r>
      <w:r>
        <w:rPr>
          <w:lang w:val="el-GR"/>
        </w:rPr>
        <w:t xml:space="preserve"> </w:t>
      </w:r>
      <w:r>
        <w:t>Zone</w:t>
      </w:r>
      <w:r>
        <w:rPr>
          <w:lang w:val="el-GR"/>
        </w:rPr>
        <w:t xml:space="preserve"> στο </w:t>
      </w:r>
      <w:r>
        <w:t>Hybrid</w:t>
      </w:r>
      <w:r>
        <w:rPr>
          <w:lang w:val="el-GR"/>
        </w:rPr>
        <w:t xml:space="preserve"> </w:t>
      </w:r>
      <w:r>
        <w:t>G</w:t>
      </w:r>
      <w:r>
        <w:rPr>
          <w:lang w:val="el-GR"/>
        </w:rPr>
        <w:t>-</w:t>
      </w:r>
      <w:r>
        <w:t>Cloud</w:t>
      </w:r>
      <w:r>
        <w:rPr>
          <w:lang w:val="el-GR"/>
        </w:rPr>
        <w:t xml:space="preserve"> της ΓΓΠΣΨΔ για τη διασφάλιση της καλής λειτουργίας των απαιτούμενων πόρων με τα κατάλληλα πρότυπα ασφαλείας σύμφωνα με των κατασκευαστή, την δημιουργία αυτοματοποιημένων διαδικασιών εγκατάστασης και προκαθορισμένων περιβαλλόντων.</w:t>
      </w:r>
    </w:p>
    <w:p w14:paraId="17640219" w14:textId="77777777" w:rsidR="00346666" w:rsidRDefault="00346666" w:rsidP="005F687C">
      <w:pPr>
        <w:pStyle w:val="aff"/>
        <w:numPr>
          <w:ilvl w:val="0"/>
          <w:numId w:val="107"/>
        </w:numPr>
        <w:suppressAutoHyphens w:val="0"/>
        <w:spacing w:line="360" w:lineRule="auto"/>
      </w:pPr>
      <w:r>
        <w:t>Πολιτικές Ασφαλείας</w:t>
      </w:r>
    </w:p>
    <w:p w14:paraId="72B143A2" w14:textId="77777777" w:rsidR="00346666" w:rsidRDefault="00346666" w:rsidP="005F687C">
      <w:pPr>
        <w:spacing w:line="360" w:lineRule="auto"/>
        <w:ind w:left="720"/>
        <w:rPr>
          <w:lang w:val="el-GR"/>
        </w:rPr>
      </w:pPr>
      <w:r>
        <w:rPr>
          <w:lang w:val="el-GR"/>
        </w:rPr>
        <w:lastRenderedPageBreak/>
        <w:t>Τη δημιουργία Πολιτικών Ασφαλείας σε όλα τα επίπεδα, εξασφαλίζοντας προστασία από πιθανές απειλές. Τον κατάλληλο σχεδιασμό προκειμένου να υπάρχει σωστή αρχιτεκτονική ούτως ώστε να έχει υλοποιηθεί μια ασφαλής δικτυακή υποδομή για προστασία της επικοινωνίας και της λειτουργικότητας των υποδομών και των εφαρμογών.</w:t>
      </w:r>
    </w:p>
    <w:p w14:paraId="157C93CB" w14:textId="77777777" w:rsidR="00346666" w:rsidRDefault="00346666" w:rsidP="005F687C">
      <w:pPr>
        <w:pStyle w:val="aff"/>
        <w:numPr>
          <w:ilvl w:val="0"/>
          <w:numId w:val="107"/>
        </w:numPr>
        <w:suppressAutoHyphens w:val="0"/>
        <w:spacing w:line="360" w:lineRule="auto"/>
      </w:pPr>
      <w:r>
        <w:t>Πολιτικές Διαχείρισης</w:t>
      </w:r>
    </w:p>
    <w:p w14:paraId="673E82A0" w14:textId="77777777" w:rsidR="00346666" w:rsidRDefault="00346666" w:rsidP="005F687C">
      <w:pPr>
        <w:spacing w:line="360" w:lineRule="auto"/>
        <w:rPr>
          <w:lang w:val="el-GR"/>
        </w:rPr>
      </w:pPr>
      <w:r>
        <w:rPr>
          <w:lang w:val="el-GR"/>
        </w:rPr>
        <w:tab/>
        <w:t xml:space="preserve">Τη δημιουργία Πολιτικών Διαχείρισης για εξασφάλιση συμμόρφωσης με τους εσωτερικούς </w:t>
      </w:r>
      <w:r>
        <w:rPr>
          <w:lang w:val="el-GR"/>
        </w:rPr>
        <w:tab/>
        <w:t>κανονισμούς.</w:t>
      </w:r>
    </w:p>
    <w:p w14:paraId="64261096" w14:textId="77777777" w:rsidR="00346666" w:rsidRDefault="00346666" w:rsidP="005F687C">
      <w:pPr>
        <w:pStyle w:val="aff"/>
        <w:numPr>
          <w:ilvl w:val="0"/>
          <w:numId w:val="107"/>
        </w:numPr>
        <w:suppressAutoHyphens w:val="0"/>
        <w:spacing w:line="360" w:lineRule="auto"/>
      </w:pPr>
      <w:r>
        <w:t>Προσαρμογή</w:t>
      </w:r>
    </w:p>
    <w:p w14:paraId="235729E1" w14:textId="77777777" w:rsidR="00346666" w:rsidRDefault="00346666" w:rsidP="005F687C">
      <w:pPr>
        <w:spacing w:line="360" w:lineRule="auto"/>
        <w:ind w:left="720"/>
        <w:rPr>
          <w:lang w:val="el-GR"/>
        </w:rPr>
      </w:pPr>
      <w:r>
        <w:rPr>
          <w:lang w:val="el-GR"/>
        </w:rPr>
        <w:t>Την κατάλληλη υλοποίηση της αρχιτεκτονικής ώστε να λαμβάνει υπόψη την ευελιξία προκειμένου να προσαρμοστεί στις μεταβαλλόμενες ανάγκες του φορέα, σχετικά με την επεκτασιμότητα της υποδομής και την εύκολη επέκταση των υποδομών με βάση την αυξανόμενη ζήτηση.</w:t>
      </w:r>
    </w:p>
    <w:p w14:paraId="61EE58FB" w14:textId="77777777" w:rsidR="00346666" w:rsidRDefault="00346666" w:rsidP="005F687C">
      <w:pPr>
        <w:pStyle w:val="aff"/>
        <w:numPr>
          <w:ilvl w:val="0"/>
          <w:numId w:val="107"/>
        </w:numPr>
        <w:suppressAutoHyphens w:val="0"/>
        <w:spacing w:line="360" w:lineRule="auto"/>
      </w:pPr>
      <w:r>
        <w:t>Σχεδιασμός Δικτύου</w:t>
      </w:r>
    </w:p>
    <w:p w14:paraId="0FD87086" w14:textId="77777777" w:rsidR="00346666" w:rsidRDefault="00346666" w:rsidP="005F687C">
      <w:pPr>
        <w:spacing w:line="360" w:lineRule="auto"/>
        <w:rPr>
          <w:lang w:val="el-GR"/>
        </w:rPr>
      </w:pPr>
      <w:r>
        <w:rPr>
          <w:lang w:val="el-GR"/>
        </w:rPr>
        <w:tab/>
        <w:t xml:space="preserve">Τον σχεδιασμό του δικτύου ώστε να ανταποκρίνεται στις απαιτήσεις της εφαρμογής και να </w:t>
      </w:r>
      <w:r>
        <w:rPr>
          <w:lang w:val="el-GR"/>
        </w:rPr>
        <w:tab/>
        <w:t>παρέχει αποτελεσματική συνδεσιμότητα.</w:t>
      </w:r>
    </w:p>
    <w:p w14:paraId="7D618843" w14:textId="77777777" w:rsidR="00346666" w:rsidRDefault="00346666" w:rsidP="005F687C">
      <w:pPr>
        <w:pStyle w:val="aff"/>
        <w:numPr>
          <w:ilvl w:val="0"/>
          <w:numId w:val="107"/>
        </w:numPr>
        <w:suppressAutoHyphens w:val="0"/>
        <w:spacing w:line="360" w:lineRule="auto"/>
      </w:pPr>
      <w:r>
        <w:t>Συνδεσιμότητα</w:t>
      </w:r>
    </w:p>
    <w:p w14:paraId="21B56C66" w14:textId="77777777" w:rsidR="00346666" w:rsidRDefault="00346666" w:rsidP="005F687C">
      <w:pPr>
        <w:spacing w:line="360" w:lineRule="auto"/>
        <w:rPr>
          <w:lang w:val="el-GR"/>
        </w:rPr>
      </w:pPr>
      <w:r>
        <w:rPr>
          <w:lang w:val="el-GR"/>
        </w:rPr>
        <w:tab/>
        <w:t xml:space="preserve">Την ανάλυση και υλοποίηση της συνδεσιμότητας μεταξύ υπηρεσιών για την διασφάλιση </w:t>
      </w:r>
      <w:r>
        <w:rPr>
          <w:lang w:val="el-GR"/>
        </w:rPr>
        <w:tab/>
        <w:t>μηχανισμών προστασίας από ανεπιθύμητη πρόσβαση.</w:t>
      </w:r>
    </w:p>
    <w:p w14:paraId="480C5AD9" w14:textId="77777777" w:rsidR="00346666" w:rsidRDefault="00346666" w:rsidP="005F687C">
      <w:pPr>
        <w:pStyle w:val="aff"/>
        <w:numPr>
          <w:ilvl w:val="0"/>
          <w:numId w:val="107"/>
        </w:numPr>
        <w:suppressAutoHyphens w:val="0"/>
        <w:spacing w:line="360" w:lineRule="auto"/>
      </w:pPr>
      <w:r>
        <w:t>Ασφάλεια Δικτύου</w:t>
      </w:r>
    </w:p>
    <w:p w14:paraId="1D060FD9" w14:textId="77777777" w:rsidR="00346666" w:rsidRDefault="00346666" w:rsidP="005F687C">
      <w:pPr>
        <w:spacing w:line="360" w:lineRule="auto"/>
        <w:rPr>
          <w:lang w:val="el-GR"/>
        </w:rPr>
      </w:pPr>
      <w:r>
        <w:rPr>
          <w:lang w:val="el-GR"/>
        </w:rPr>
        <w:tab/>
        <w:t xml:space="preserve">Τη δημιουργία των κατάλληλων πολιτικών ασφαλείας και έλεγχος της εφαρμογή αυτών σε </w:t>
      </w:r>
      <w:r>
        <w:rPr>
          <w:lang w:val="el-GR"/>
        </w:rPr>
        <w:tab/>
        <w:t>κάθε επίπεδο του δικτύου</w:t>
      </w:r>
    </w:p>
    <w:p w14:paraId="0C9AC995" w14:textId="77777777" w:rsidR="00346666" w:rsidRDefault="00346666" w:rsidP="005F687C">
      <w:pPr>
        <w:pStyle w:val="aff"/>
        <w:numPr>
          <w:ilvl w:val="0"/>
          <w:numId w:val="107"/>
        </w:numPr>
        <w:suppressAutoHyphens w:val="0"/>
        <w:spacing w:line="360" w:lineRule="auto"/>
      </w:pPr>
      <w:r>
        <w:t>Πολιτικές Διαχείρισης</w:t>
      </w:r>
    </w:p>
    <w:p w14:paraId="29341320" w14:textId="77777777" w:rsidR="00346666" w:rsidRDefault="00346666" w:rsidP="005F687C">
      <w:pPr>
        <w:spacing w:line="360" w:lineRule="auto"/>
        <w:rPr>
          <w:lang w:val="el-GR"/>
        </w:rPr>
      </w:pPr>
      <w:r>
        <w:rPr>
          <w:lang w:val="el-GR"/>
        </w:rPr>
        <w:tab/>
        <w:t>Τη δημιουργία πολιτικών για να διασφαλιστεί η ορθή καθορισμένη διαχείριση των ομάδων.</w:t>
      </w:r>
    </w:p>
    <w:p w14:paraId="4DCE7CBB" w14:textId="77777777" w:rsidR="00346666" w:rsidRDefault="00346666" w:rsidP="005F687C">
      <w:pPr>
        <w:spacing w:line="360" w:lineRule="auto"/>
        <w:rPr>
          <w:lang w:val="el-GR"/>
        </w:rPr>
      </w:pPr>
    </w:p>
    <w:p w14:paraId="0593DE11" w14:textId="77777777" w:rsidR="00346666" w:rsidRDefault="00346666" w:rsidP="00B275B7">
      <w:pPr>
        <w:pStyle w:val="32"/>
        <w:numPr>
          <w:ilvl w:val="1"/>
          <w:numId w:val="213"/>
        </w:numPr>
        <w:ind w:left="142" w:hanging="142"/>
      </w:pPr>
      <w:bookmarkStart w:id="784" w:name="_Toc75348073"/>
      <w:bookmarkStart w:id="785" w:name="_Ref83288838"/>
      <w:bookmarkStart w:id="786" w:name="_Toc85457476"/>
      <w:bookmarkStart w:id="787" w:name="_Ref85972848"/>
      <w:bookmarkStart w:id="788" w:name="_Ref96559304"/>
      <w:bookmarkStart w:id="789" w:name="_Ref97125315"/>
      <w:bookmarkStart w:id="790" w:name="_Ref130544966"/>
      <w:bookmarkStart w:id="791" w:name="_Ref130544967"/>
      <w:bookmarkStart w:id="792" w:name="_Toc161225716"/>
      <w:bookmarkStart w:id="793" w:name="_Toc166570432"/>
      <w:bookmarkStart w:id="794" w:name="_Toc173761486"/>
      <w:r>
        <w:t>Υπηρεσίες εκπαίδευσης</w:t>
      </w:r>
      <w:bookmarkEnd w:id="784"/>
      <w:bookmarkEnd w:id="785"/>
      <w:bookmarkEnd w:id="786"/>
      <w:bookmarkEnd w:id="787"/>
      <w:bookmarkEnd w:id="788"/>
      <w:bookmarkEnd w:id="789"/>
      <w:bookmarkEnd w:id="790"/>
      <w:bookmarkEnd w:id="791"/>
      <w:bookmarkEnd w:id="792"/>
      <w:bookmarkEnd w:id="793"/>
      <w:bookmarkEnd w:id="794"/>
    </w:p>
    <w:p w14:paraId="14BAD445" w14:textId="77777777" w:rsidR="00346666" w:rsidRDefault="00346666" w:rsidP="005F687C">
      <w:pPr>
        <w:spacing w:line="360" w:lineRule="auto"/>
        <w:rPr>
          <w:lang w:val="el-GR"/>
        </w:rPr>
      </w:pPr>
      <w:r>
        <w:rPr>
          <w:lang w:val="el-GR"/>
        </w:rPr>
        <w:t xml:space="preserve">Οι διαδικασίες εκπαίδευσής του προσωπικού και επίδειξης λειτουργίας του προτεινόμενου συστήματος είναι διαδικασίες συνυφασμένες με την απόδειξη της καλής λειτουργίας του εξοπλισμού </w:t>
      </w:r>
      <w:r>
        <w:rPr>
          <w:lang w:val="el-GR"/>
        </w:rPr>
        <w:lastRenderedPageBreak/>
        <w:t>και ενσωματώνονται στις υποχρεώσεις του αναδόχου και για αυτό δεν προβλέπεται χωριστή δράση (υποέργο). Η περίοδος εκπαίδευσης οφείλει να λάβει χώρα κατά την πιλοτική περίοδο.</w:t>
      </w:r>
    </w:p>
    <w:p w14:paraId="5E6E2758" w14:textId="1C65AD53" w:rsidR="00346666" w:rsidRDefault="00346666" w:rsidP="005F687C">
      <w:pPr>
        <w:spacing w:line="360" w:lineRule="auto"/>
        <w:rPr>
          <w:lang w:val="el-GR"/>
        </w:rPr>
      </w:pPr>
      <w:r>
        <w:rPr>
          <w:lang w:val="el-GR"/>
        </w:rPr>
        <w:t xml:space="preserve">Πιο συγκεκριμένα ο Ανάδοχος θα παρέχει εκπαίδευση των στελεχών της Αναθέτουσας Αρχής (διαχειριστών και χρηστών) για τουλάχιστον </w:t>
      </w:r>
      <w:r w:rsidR="00B93C7A">
        <w:rPr>
          <w:lang w:val="el-GR"/>
        </w:rPr>
        <w:t>εβεδομήντα δύο</w:t>
      </w:r>
      <w:r>
        <w:rPr>
          <w:lang w:val="el-GR"/>
        </w:rPr>
        <w:t xml:space="preserve"> (</w:t>
      </w:r>
      <w:r w:rsidR="00B93C7A">
        <w:rPr>
          <w:lang w:val="el-GR"/>
        </w:rPr>
        <w:t>7</w:t>
      </w:r>
      <w:r>
        <w:rPr>
          <w:lang w:val="el-GR"/>
        </w:rPr>
        <w:t xml:space="preserve">2) ώρες στα πλαίσια της πιλοτικής λειτουργίας του τελικού συστήματος. Η εκπαίδευση θα  περιλαμβάνει κατ’ ελάχιστο τις απαραίτητες εκπαιδευτικές ενότητες, έτσι ώστε να καλύπτονται όλα τα υποσυστήματα, οι λειτουργικές ενότητες και η διαχείριση και χρήση των παρεχόμενων υπηρεσιών. Ο Ανάδοχος υποχρεούται να καθορίσει το πρόγραμμα κατάρτισης, να σχεδιάσει, να αναπτύξει και να παραδώσει το εκπαιδευτικό υλικό και τα εγχειρίδια κατάρτισης ανά επίπεδο κατάρτισης και να υλοποιήσει το πρόγραμμα κατάρτισης. Η εκπαίδευση θα πραγματοποιείται τις ώρες εργασίας των στελεχών της Αναθέτουσας Αρχής και δεν θα ξεπερνά τις έξι (6) ώρες ημερησίως. </w:t>
      </w:r>
    </w:p>
    <w:p w14:paraId="04A88C6D" w14:textId="77777777" w:rsidR="00B93C7A" w:rsidRPr="00FC3E51" w:rsidRDefault="00B93C7A" w:rsidP="005F687C">
      <w:pPr>
        <w:spacing w:line="360" w:lineRule="auto"/>
        <w:rPr>
          <w:lang w:val="el-GR"/>
        </w:rPr>
      </w:pPr>
      <w:r w:rsidRPr="00FC3E51">
        <w:rPr>
          <w:lang w:val="el-GR"/>
        </w:rPr>
        <w:t xml:space="preserve">Οι κατηγορίες των εκπαιδευομένων που ο Ανάδοχος υποχρεούται να εκπαιδεύσει στο πλαίσιο του Έργου, είναι οι εξής: </w:t>
      </w:r>
    </w:p>
    <w:p w14:paraId="511FDBA2" w14:textId="77777777" w:rsidR="00B93C7A" w:rsidRPr="00FC3E51" w:rsidRDefault="00B93C7A" w:rsidP="005F687C">
      <w:pPr>
        <w:pStyle w:val="aff"/>
        <w:widowControl w:val="0"/>
        <w:numPr>
          <w:ilvl w:val="0"/>
          <w:numId w:val="88"/>
        </w:numPr>
        <w:suppressAutoHyphens w:val="0"/>
        <w:autoSpaceDE w:val="0"/>
        <w:autoSpaceDN w:val="0"/>
        <w:spacing w:line="360" w:lineRule="auto"/>
        <w:contextualSpacing w:val="0"/>
        <w:rPr>
          <w:lang w:val="el-GR"/>
        </w:rPr>
      </w:pPr>
      <w:r w:rsidRPr="00FC3E51">
        <w:rPr>
          <w:lang w:val="el-GR"/>
        </w:rPr>
        <w:t xml:space="preserve">Διαχειριστές συστήματος: Οι υπηρεσίες εκπαίδευσης θα αφορούν στη διαχείριση του λογισμικού που θα προσφερθεί, καθώς και στην εκμετάλλευση δυνατοτήτων παραμετροποίησης του λογισμικού εφαρμογών. Αφορούν ακόμα τη διαχείριση του εξοπλισμού που θα προσφερθεί στα πλαίσια του παρόντος έργου.  </w:t>
      </w:r>
    </w:p>
    <w:p w14:paraId="4E39ABDE" w14:textId="77777777" w:rsidR="00B93C7A" w:rsidRPr="00FC3E51" w:rsidRDefault="00B93C7A" w:rsidP="005F687C">
      <w:pPr>
        <w:pStyle w:val="aff"/>
        <w:widowControl w:val="0"/>
        <w:numPr>
          <w:ilvl w:val="0"/>
          <w:numId w:val="88"/>
        </w:numPr>
        <w:suppressAutoHyphens w:val="0"/>
        <w:autoSpaceDE w:val="0"/>
        <w:autoSpaceDN w:val="0"/>
        <w:spacing w:line="360" w:lineRule="auto"/>
        <w:contextualSpacing w:val="0"/>
        <w:rPr>
          <w:lang w:val="el-GR"/>
        </w:rPr>
      </w:pPr>
      <w:r w:rsidRPr="00FC3E51">
        <w:rPr>
          <w:lang w:val="el-GR"/>
        </w:rPr>
        <w:t xml:space="preserve">Χρήστες συστήματος: τελικοί χρήστες, οι οποίοι θα εκπαιδευθούν στις διαδικασίες ενασχόλησής τους με το έργο και την αντίστοιχη χρήση των εφαρμογών και των υποσυστημάτων που τους αφορούν. Οι τελικοί χρήστες διαχωρίζονται σε ομάδες ανάλογα με την ειδικότητά τους  </w:t>
      </w:r>
    </w:p>
    <w:p w14:paraId="15835192" w14:textId="77777777" w:rsidR="00B93C7A" w:rsidRPr="00FC3E51" w:rsidRDefault="00B93C7A" w:rsidP="005F687C">
      <w:pPr>
        <w:pStyle w:val="aff"/>
        <w:widowControl w:val="0"/>
        <w:numPr>
          <w:ilvl w:val="0"/>
          <w:numId w:val="88"/>
        </w:numPr>
        <w:suppressAutoHyphens w:val="0"/>
        <w:autoSpaceDE w:val="0"/>
        <w:autoSpaceDN w:val="0"/>
        <w:spacing w:line="360" w:lineRule="auto"/>
        <w:contextualSpacing w:val="0"/>
        <w:rPr>
          <w:lang w:val="el-GR"/>
        </w:rPr>
      </w:pPr>
      <w:r w:rsidRPr="00FC3E51">
        <w:rPr>
          <w:lang w:val="el-GR"/>
        </w:rPr>
        <w:t>προχωρημένοι χρήστες - εκπαιδευτές, οι οποίοι θα είναι επιλεγμένα στελέχη τα οποία θα εκπαιδευθούν στη λειτουργία και παραμετροποίηση του συστήματος και στην απόκτηση των κατάλληλων δεξιοτήτων, ώστε να είναι σε θέση να μεταφέρουν την γνώση τους σε άλλα στελέχη νέους χρήστες του συστήματος.</w:t>
      </w:r>
    </w:p>
    <w:p w14:paraId="69DD136C" w14:textId="77777777" w:rsidR="00B93C7A" w:rsidRPr="00FC3E51" w:rsidRDefault="00B93C7A" w:rsidP="005F687C">
      <w:pPr>
        <w:spacing w:line="360" w:lineRule="auto"/>
        <w:rPr>
          <w:lang w:val="el-GR"/>
        </w:rPr>
      </w:pPr>
      <w:r w:rsidRPr="00FC3E51">
        <w:rPr>
          <w:lang w:val="el-GR"/>
        </w:rPr>
        <w:t xml:space="preserve">Οι υποχρεώσεις του Αναδόχου, όσον αφορά σε υπηρεσίες εκπαίδευσης παρουσιάζονται στον πίνακα που ακολουθεί: </w:t>
      </w:r>
    </w:p>
    <w:tbl>
      <w:tblPr>
        <w:tblStyle w:val="TableGrid"/>
        <w:tblW w:w="9634" w:type="dxa"/>
        <w:tblInd w:w="0" w:type="dxa"/>
        <w:tblLook w:val="04A0" w:firstRow="1" w:lastRow="0" w:firstColumn="1" w:lastColumn="0" w:noHBand="0" w:noVBand="1"/>
      </w:tblPr>
      <w:tblGrid>
        <w:gridCol w:w="1692"/>
        <w:gridCol w:w="1634"/>
        <w:gridCol w:w="1733"/>
        <w:gridCol w:w="1332"/>
        <w:gridCol w:w="1826"/>
        <w:gridCol w:w="1417"/>
      </w:tblGrid>
      <w:tr w:rsidR="00B93C7A" w14:paraId="362E59BA" w14:textId="77777777" w:rsidTr="00B93C7A">
        <w:trPr>
          <w:trHeight w:val="796"/>
        </w:trPr>
        <w:tc>
          <w:tcPr>
            <w:tcW w:w="1692" w:type="dxa"/>
            <w:tcBorders>
              <w:top w:val="single" w:sz="4" w:space="0" w:color="000000"/>
              <w:left w:val="single" w:sz="4" w:space="0" w:color="000000"/>
              <w:bottom w:val="single" w:sz="4" w:space="0" w:color="000000"/>
              <w:right w:val="single" w:sz="4" w:space="0" w:color="000000"/>
            </w:tcBorders>
            <w:shd w:val="clear" w:color="auto" w:fill="F7CAAC"/>
            <w:vAlign w:val="center"/>
            <w:hideMark/>
          </w:tcPr>
          <w:p w14:paraId="613EF7B7" w14:textId="77777777" w:rsidR="00B93C7A" w:rsidRDefault="00B93C7A" w:rsidP="005F687C">
            <w:pPr>
              <w:spacing w:line="360" w:lineRule="auto"/>
              <w:ind w:left="45" w:firstLine="290"/>
              <w:rPr>
                <w:rFonts w:ascii="Times New Roman" w:hAnsi="Times New Roman" w:cs="Times New Roman"/>
                <w:sz w:val="21"/>
                <w:lang w:eastAsia="el-GR"/>
              </w:rPr>
            </w:pPr>
            <w:r>
              <w:rPr>
                <w:sz w:val="19"/>
              </w:rPr>
              <w:lastRenderedPageBreak/>
              <w:t>Κατηγορία Εκπαιδευόμενων</w:t>
            </w:r>
          </w:p>
        </w:tc>
        <w:tc>
          <w:tcPr>
            <w:tcW w:w="1634" w:type="dxa"/>
            <w:tcBorders>
              <w:top w:val="single" w:sz="4" w:space="0" w:color="000000"/>
              <w:left w:val="single" w:sz="4" w:space="0" w:color="000000"/>
              <w:bottom w:val="single" w:sz="4" w:space="0" w:color="000000"/>
              <w:right w:val="single" w:sz="4" w:space="0" w:color="000000"/>
            </w:tcBorders>
            <w:shd w:val="clear" w:color="auto" w:fill="F7CAAC"/>
            <w:vAlign w:val="center"/>
            <w:hideMark/>
          </w:tcPr>
          <w:p w14:paraId="47B20D62" w14:textId="77777777" w:rsidR="00B93C7A" w:rsidRDefault="00B93C7A" w:rsidP="005F687C">
            <w:pPr>
              <w:spacing w:after="105" w:line="360" w:lineRule="auto"/>
              <w:ind w:right="36"/>
              <w:jc w:val="center"/>
            </w:pPr>
            <w:r>
              <w:rPr>
                <w:sz w:val="19"/>
              </w:rPr>
              <w:t>Ελάχιστος Αριθμός Εκπαιδευόμενων</w:t>
            </w:r>
          </w:p>
        </w:tc>
        <w:tc>
          <w:tcPr>
            <w:tcW w:w="1733" w:type="dxa"/>
            <w:tcBorders>
              <w:top w:val="single" w:sz="4" w:space="0" w:color="000000"/>
              <w:left w:val="single" w:sz="4" w:space="0" w:color="000000"/>
              <w:bottom w:val="single" w:sz="4" w:space="0" w:color="000000"/>
              <w:right w:val="single" w:sz="4" w:space="0" w:color="000000"/>
            </w:tcBorders>
            <w:shd w:val="clear" w:color="auto" w:fill="F7CAAC"/>
            <w:vAlign w:val="center"/>
            <w:hideMark/>
          </w:tcPr>
          <w:p w14:paraId="14B843A4" w14:textId="77777777" w:rsidR="00B93C7A" w:rsidRPr="00FC3E51" w:rsidRDefault="00B93C7A" w:rsidP="005F687C">
            <w:pPr>
              <w:spacing w:after="105" w:line="360" w:lineRule="auto"/>
              <w:ind w:left="14"/>
              <w:jc w:val="center"/>
              <w:rPr>
                <w:lang w:val="el-GR"/>
              </w:rPr>
            </w:pPr>
            <w:r w:rsidRPr="00FC3E51">
              <w:rPr>
                <w:sz w:val="19"/>
                <w:lang w:val="el-GR"/>
              </w:rPr>
              <w:t>Μέγιστος Αριθμός Χρηστών ανά Τμήμα</w:t>
            </w:r>
          </w:p>
        </w:tc>
        <w:tc>
          <w:tcPr>
            <w:tcW w:w="1332" w:type="dxa"/>
            <w:tcBorders>
              <w:top w:val="single" w:sz="4" w:space="0" w:color="000000"/>
              <w:left w:val="single" w:sz="4" w:space="0" w:color="000000"/>
              <w:bottom w:val="single" w:sz="4" w:space="0" w:color="000000"/>
              <w:right w:val="single" w:sz="4" w:space="0" w:color="000000"/>
            </w:tcBorders>
            <w:shd w:val="clear" w:color="auto" w:fill="F7CAAC"/>
            <w:vAlign w:val="center"/>
            <w:hideMark/>
          </w:tcPr>
          <w:p w14:paraId="7C07B8A6" w14:textId="77777777" w:rsidR="00B93C7A" w:rsidRDefault="00B93C7A" w:rsidP="005F687C">
            <w:pPr>
              <w:spacing w:after="105" w:line="360" w:lineRule="auto"/>
              <w:ind w:left="53"/>
              <w:jc w:val="center"/>
            </w:pPr>
            <w:r>
              <w:rPr>
                <w:sz w:val="19"/>
              </w:rPr>
              <w:t>Εκτιμώμενος Αριθμός Σεμιναρίων</w:t>
            </w:r>
          </w:p>
        </w:tc>
        <w:tc>
          <w:tcPr>
            <w:tcW w:w="1826" w:type="dxa"/>
            <w:tcBorders>
              <w:top w:val="single" w:sz="4" w:space="0" w:color="000000"/>
              <w:left w:val="single" w:sz="4" w:space="0" w:color="000000"/>
              <w:bottom w:val="single" w:sz="4" w:space="0" w:color="000000"/>
              <w:right w:val="single" w:sz="4" w:space="0" w:color="000000"/>
            </w:tcBorders>
            <w:shd w:val="clear" w:color="auto" w:fill="F7CAAC"/>
            <w:vAlign w:val="center"/>
            <w:hideMark/>
          </w:tcPr>
          <w:p w14:paraId="4F43C2D9" w14:textId="77777777" w:rsidR="00B93C7A" w:rsidRPr="00FC3E51" w:rsidRDefault="00B93C7A" w:rsidP="005F687C">
            <w:pPr>
              <w:spacing w:line="360" w:lineRule="auto"/>
              <w:jc w:val="center"/>
              <w:rPr>
                <w:lang w:val="el-GR"/>
              </w:rPr>
            </w:pPr>
            <w:r w:rsidRPr="00FC3E51">
              <w:rPr>
                <w:sz w:val="19"/>
                <w:lang w:val="el-GR"/>
              </w:rPr>
              <w:t>Εκτιμώμενος Αριθμός Ημερών ανά Σεμινάριο</w:t>
            </w:r>
          </w:p>
        </w:tc>
        <w:tc>
          <w:tcPr>
            <w:tcW w:w="1417" w:type="dxa"/>
            <w:tcBorders>
              <w:top w:val="single" w:sz="4" w:space="0" w:color="000000"/>
              <w:left w:val="single" w:sz="4" w:space="0" w:color="000000"/>
              <w:bottom w:val="single" w:sz="4" w:space="0" w:color="000000"/>
              <w:right w:val="single" w:sz="4" w:space="0" w:color="000000"/>
            </w:tcBorders>
            <w:shd w:val="clear" w:color="auto" w:fill="F7CAAC"/>
            <w:vAlign w:val="center"/>
            <w:hideMark/>
          </w:tcPr>
          <w:p w14:paraId="7596D320" w14:textId="77777777" w:rsidR="00B93C7A" w:rsidRDefault="00B93C7A" w:rsidP="005F687C">
            <w:pPr>
              <w:spacing w:after="105" w:line="360" w:lineRule="auto"/>
              <w:ind w:right="34"/>
              <w:jc w:val="center"/>
            </w:pPr>
            <w:r>
              <w:rPr>
                <w:sz w:val="19"/>
              </w:rPr>
              <w:t>Συνολικός Αριθμός α/ημερών</w:t>
            </w:r>
          </w:p>
        </w:tc>
      </w:tr>
      <w:tr w:rsidR="00B93C7A" w14:paraId="45ABBB8F" w14:textId="77777777" w:rsidTr="00B93C7A">
        <w:trPr>
          <w:trHeight w:val="461"/>
        </w:trPr>
        <w:tc>
          <w:tcPr>
            <w:tcW w:w="1692"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2B350C03" w14:textId="77777777" w:rsidR="00B93C7A" w:rsidRDefault="00B93C7A" w:rsidP="005F687C">
            <w:pPr>
              <w:spacing w:line="360" w:lineRule="auto"/>
              <w:ind w:left="100"/>
            </w:pPr>
            <w:r>
              <w:rPr>
                <w:sz w:val="19"/>
              </w:rPr>
              <w:t>Διαχειριστές</w:t>
            </w:r>
          </w:p>
        </w:tc>
        <w:tc>
          <w:tcPr>
            <w:tcW w:w="1634"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2D1AA7F5" w14:textId="77777777" w:rsidR="00B93C7A" w:rsidRDefault="00B93C7A" w:rsidP="005F687C">
            <w:pPr>
              <w:spacing w:line="360" w:lineRule="auto"/>
              <w:ind w:right="1"/>
              <w:jc w:val="center"/>
            </w:pPr>
            <w:r>
              <w:rPr>
                <w:sz w:val="19"/>
              </w:rPr>
              <w:t>5</w:t>
            </w:r>
          </w:p>
        </w:tc>
        <w:tc>
          <w:tcPr>
            <w:tcW w:w="1733" w:type="dxa"/>
            <w:tcBorders>
              <w:top w:val="single" w:sz="4" w:space="0" w:color="000000"/>
              <w:left w:val="single" w:sz="4" w:space="0" w:color="000000"/>
              <w:bottom w:val="single" w:sz="4" w:space="0" w:color="000000"/>
              <w:right w:val="single" w:sz="4" w:space="0" w:color="000000"/>
            </w:tcBorders>
            <w:vAlign w:val="center"/>
            <w:hideMark/>
          </w:tcPr>
          <w:p w14:paraId="72AA25D0" w14:textId="77777777" w:rsidR="00B93C7A" w:rsidRDefault="00B93C7A" w:rsidP="005F687C">
            <w:pPr>
              <w:spacing w:line="360" w:lineRule="auto"/>
              <w:ind w:right="4"/>
              <w:jc w:val="center"/>
            </w:pPr>
            <w:r>
              <w:rPr>
                <w:sz w:val="19"/>
              </w:rPr>
              <w:t>5</w:t>
            </w:r>
          </w:p>
        </w:tc>
        <w:tc>
          <w:tcPr>
            <w:tcW w:w="1332" w:type="dxa"/>
            <w:tcBorders>
              <w:top w:val="single" w:sz="4" w:space="0" w:color="000000"/>
              <w:left w:val="single" w:sz="4" w:space="0" w:color="000000"/>
              <w:bottom w:val="single" w:sz="4" w:space="0" w:color="000000"/>
              <w:right w:val="single" w:sz="4" w:space="0" w:color="000000"/>
            </w:tcBorders>
            <w:vAlign w:val="center"/>
            <w:hideMark/>
          </w:tcPr>
          <w:p w14:paraId="0479852B" w14:textId="77777777" w:rsidR="00B93C7A" w:rsidRDefault="00B93C7A" w:rsidP="005F687C">
            <w:pPr>
              <w:spacing w:line="360" w:lineRule="auto"/>
              <w:ind w:right="2"/>
              <w:jc w:val="center"/>
            </w:pPr>
            <w:r>
              <w:rPr>
                <w:sz w:val="19"/>
              </w:rPr>
              <w:t>2</w:t>
            </w:r>
          </w:p>
        </w:tc>
        <w:tc>
          <w:tcPr>
            <w:tcW w:w="1826" w:type="dxa"/>
            <w:tcBorders>
              <w:top w:val="single" w:sz="4" w:space="0" w:color="000000"/>
              <w:left w:val="single" w:sz="4" w:space="0" w:color="000000"/>
              <w:bottom w:val="single" w:sz="4" w:space="0" w:color="000000"/>
              <w:right w:val="single" w:sz="4" w:space="0" w:color="000000"/>
            </w:tcBorders>
            <w:vAlign w:val="center"/>
            <w:hideMark/>
          </w:tcPr>
          <w:p w14:paraId="44F6659D" w14:textId="77777777" w:rsidR="00B93C7A" w:rsidRDefault="00B93C7A" w:rsidP="005F687C">
            <w:pPr>
              <w:spacing w:line="360" w:lineRule="auto"/>
              <w:ind w:right="8"/>
              <w:jc w:val="center"/>
            </w:pPr>
            <w:r>
              <w:rPr>
                <w:sz w:val="19"/>
              </w:rPr>
              <w:t>1</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3BA50B35" w14:textId="77777777" w:rsidR="00B93C7A" w:rsidRDefault="00B93C7A" w:rsidP="005F687C">
            <w:pPr>
              <w:spacing w:line="360" w:lineRule="auto"/>
              <w:ind w:right="4"/>
              <w:jc w:val="center"/>
            </w:pPr>
            <w:r>
              <w:rPr>
                <w:sz w:val="19"/>
              </w:rPr>
              <w:t>2</w:t>
            </w:r>
          </w:p>
        </w:tc>
      </w:tr>
      <w:tr w:rsidR="00B93C7A" w14:paraId="16841E4C" w14:textId="77777777" w:rsidTr="00B93C7A">
        <w:trPr>
          <w:trHeight w:val="460"/>
        </w:trPr>
        <w:tc>
          <w:tcPr>
            <w:tcW w:w="1692"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6847257A" w14:textId="77777777" w:rsidR="00B93C7A" w:rsidRDefault="00B93C7A" w:rsidP="005F687C">
            <w:pPr>
              <w:spacing w:line="360" w:lineRule="auto"/>
              <w:ind w:left="100"/>
            </w:pPr>
            <w:r>
              <w:rPr>
                <w:sz w:val="19"/>
              </w:rPr>
              <w:t>Τελικοί Χρήστες</w:t>
            </w:r>
          </w:p>
        </w:tc>
        <w:tc>
          <w:tcPr>
            <w:tcW w:w="1634"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0C75B2EF" w14:textId="77777777" w:rsidR="00B93C7A" w:rsidRDefault="00B93C7A" w:rsidP="005F687C">
            <w:pPr>
              <w:spacing w:line="360" w:lineRule="auto"/>
              <w:ind w:right="5"/>
              <w:jc w:val="center"/>
            </w:pPr>
            <w:r>
              <w:rPr>
                <w:sz w:val="19"/>
              </w:rPr>
              <w:t>100</w:t>
            </w:r>
          </w:p>
        </w:tc>
        <w:tc>
          <w:tcPr>
            <w:tcW w:w="1733" w:type="dxa"/>
            <w:tcBorders>
              <w:top w:val="single" w:sz="4" w:space="0" w:color="000000"/>
              <w:left w:val="single" w:sz="4" w:space="0" w:color="000000"/>
              <w:bottom w:val="single" w:sz="4" w:space="0" w:color="000000"/>
              <w:right w:val="single" w:sz="4" w:space="0" w:color="000000"/>
            </w:tcBorders>
            <w:vAlign w:val="center"/>
            <w:hideMark/>
          </w:tcPr>
          <w:p w14:paraId="1A5E26BC" w14:textId="77777777" w:rsidR="00B93C7A" w:rsidRDefault="00B93C7A" w:rsidP="005F687C">
            <w:pPr>
              <w:spacing w:line="360" w:lineRule="auto"/>
              <w:ind w:right="3"/>
              <w:jc w:val="center"/>
            </w:pPr>
            <w:r>
              <w:rPr>
                <w:sz w:val="19"/>
              </w:rPr>
              <w:t>25</w:t>
            </w:r>
          </w:p>
        </w:tc>
        <w:tc>
          <w:tcPr>
            <w:tcW w:w="1332" w:type="dxa"/>
            <w:tcBorders>
              <w:top w:val="single" w:sz="4" w:space="0" w:color="000000"/>
              <w:left w:val="single" w:sz="4" w:space="0" w:color="000000"/>
              <w:bottom w:val="single" w:sz="4" w:space="0" w:color="000000"/>
              <w:right w:val="single" w:sz="4" w:space="0" w:color="000000"/>
            </w:tcBorders>
            <w:vAlign w:val="center"/>
            <w:hideMark/>
          </w:tcPr>
          <w:p w14:paraId="2900BEB5" w14:textId="77777777" w:rsidR="00B93C7A" w:rsidRDefault="00B93C7A" w:rsidP="005F687C">
            <w:pPr>
              <w:spacing w:line="360" w:lineRule="auto"/>
              <w:ind w:right="1"/>
              <w:jc w:val="center"/>
            </w:pPr>
            <w:r>
              <w:rPr>
                <w:sz w:val="19"/>
              </w:rPr>
              <w:t>2</w:t>
            </w:r>
          </w:p>
        </w:tc>
        <w:tc>
          <w:tcPr>
            <w:tcW w:w="1826" w:type="dxa"/>
            <w:tcBorders>
              <w:top w:val="single" w:sz="4" w:space="0" w:color="000000"/>
              <w:left w:val="single" w:sz="4" w:space="0" w:color="000000"/>
              <w:bottom w:val="single" w:sz="4" w:space="0" w:color="000000"/>
              <w:right w:val="single" w:sz="4" w:space="0" w:color="000000"/>
            </w:tcBorders>
            <w:vAlign w:val="center"/>
            <w:hideMark/>
          </w:tcPr>
          <w:p w14:paraId="1CA0F960" w14:textId="77777777" w:rsidR="00B93C7A" w:rsidRDefault="00B93C7A" w:rsidP="005F687C">
            <w:pPr>
              <w:spacing w:line="360" w:lineRule="auto"/>
              <w:ind w:right="7"/>
              <w:jc w:val="center"/>
            </w:pPr>
            <w:r>
              <w:rPr>
                <w:sz w:val="19"/>
              </w:rPr>
              <w:t>1</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68BA69F" w14:textId="77777777" w:rsidR="00B93C7A" w:rsidRDefault="00B93C7A" w:rsidP="005F687C">
            <w:pPr>
              <w:spacing w:line="360" w:lineRule="auto"/>
              <w:ind w:right="4"/>
              <w:jc w:val="center"/>
            </w:pPr>
            <w:r>
              <w:rPr>
                <w:sz w:val="19"/>
              </w:rPr>
              <w:t xml:space="preserve">8 </w:t>
            </w:r>
          </w:p>
        </w:tc>
      </w:tr>
      <w:tr w:rsidR="00B93C7A" w14:paraId="287C2D14" w14:textId="77777777" w:rsidTr="00B93C7A">
        <w:trPr>
          <w:trHeight w:val="800"/>
        </w:trPr>
        <w:tc>
          <w:tcPr>
            <w:tcW w:w="1692"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658AF8BD" w14:textId="77777777" w:rsidR="00B93C7A" w:rsidRDefault="00B93C7A" w:rsidP="005F687C">
            <w:pPr>
              <w:spacing w:after="105" w:line="360" w:lineRule="auto"/>
              <w:ind w:left="100"/>
            </w:pPr>
            <w:r>
              <w:rPr>
                <w:sz w:val="19"/>
              </w:rPr>
              <w:t xml:space="preserve">Προχωρημένοι </w:t>
            </w:r>
          </w:p>
          <w:p w14:paraId="1F754E2B" w14:textId="77777777" w:rsidR="00B93C7A" w:rsidRDefault="00B93C7A" w:rsidP="005F687C">
            <w:pPr>
              <w:spacing w:line="360" w:lineRule="auto"/>
              <w:ind w:left="100"/>
            </w:pPr>
            <w:r>
              <w:rPr>
                <w:sz w:val="19"/>
              </w:rPr>
              <w:t>Χρήστες</w:t>
            </w:r>
          </w:p>
        </w:tc>
        <w:tc>
          <w:tcPr>
            <w:tcW w:w="1634"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7244837C" w14:textId="77777777" w:rsidR="00B93C7A" w:rsidRDefault="00B93C7A" w:rsidP="005F687C">
            <w:pPr>
              <w:spacing w:line="360" w:lineRule="auto"/>
              <w:ind w:right="5"/>
              <w:jc w:val="center"/>
            </w:pPr>
            <w:r>
              <w:rPr>
                <w:sz w:val="19"/>
              </w:rPr>
              <w:t>20</w:t>
            </w:r>
          </w:p>
        </w:tc>
        <w:tc>
          <w:tcPr>
            <w:tcW w:w="1733" w:type="dxa"/>
            <w:tcBorders>
              <w:top w:val="single" w:sz="4" w:space="0" w:color="000000"/>
              <w:left w:val="single" w:sz="4" w:space="0" w:color="000000"/>
              <w:bottom w:val="single" w:sz="4" w:space="0" w:color="000000"/>
              <w:right w:val="single" w:sz="4" w:space="0" w:color="000000"/>
            </w:tcBorders>
            <w:vAlign w:val="center"/>
            <w:hideMark/>
          </w:tcPr>
          <w:p w14:paraId="49753145" w14:textId="77777777" w:rsidR="00B93C7A" w:rsidRDefault="00B93C7A" w:rsidP="005F687C">
            <w:pPr>
              <w:spacing w:line="360" w:lineRule="auto"/>
              <w:ind w:right="3"/>
              <w:jc w:val="center"/>
            </w:pPr>
            <w:r>
              <w:rPr>
                <w:sz w:val="19"/>
              </w:rPr>
              <w:t>20</w:t>
            </w:r>
          </w:p>
        </w:tc>
        <w:tc>
          <w:tcPr>
            <w:tcW w:w="1332" w:type="dxa"/>
            <w:tcBorders>
              <w:top w:val="single" w:sz="4" w:space="0" w:color="000000"/>
              <w:left w:val="single" w:sz="4" w:space="0" w:color="000000"/>
              <w:bottom w:val="single" w:sz="4" w:space="0" w:color="000000"/>
              <w:right w:val="single" w:sz="4" w:space="0" w:color="000000"/>
            </w:tcBorders>
            <w:vAlign w:val="center"/>
            <w:hideMark/>
          </w:tcPr>
          <w:p w14:paraId="2FEFFC68" w14:textId="77777777" w:rsidR="00B93C7A" w:rsidRDefault="00B93C7A" w:rsidP="005F687C">
            <w:pPr>
              <w:spacing w:line="360" w:lineRule="auto"/>
              <w:ind w:right="1"/>
              <w:jc w:val="center"/>
            </w:pPr>
            <w:r>
              <w:rPr>
                <w:sz w:val="19"/>
              </w:rPr>
              <w:t xml:space="preserve">2 </w:t>
            </w:r>
          </w:p>
        </w:tc>
        <w:tc>
          <w:tcPr>
            <w:tcW w:w="1826" w:type="dxa"/>
            <w:tcBorders>
              <w:top w:val="single" w:sz="4" w:space="0" w:color="000000"/>
              <w:left w:val="single" w:sz="4" w:space="0" w:color="000000"/>
              <w:bottom w:val="single" w:sz="4" w:space="0" w:color="000000"/>
              <w:right w:val="single" w:sz="4" w:space="0" w:color="000000"/>
            </w:tcBorders>
            <w:vAlign w:val="center"/>
            <w:hideMark/>
          </w:tcPr>
          <w:p w14:paraId="24B3018B" w14:textId="77777777" w:rsidR="00B93C7A" w:rsidRDefault="00B93C7A" w:rsidP="005F687C">
            <w:pPr>
              <w:spacing w:line="360" w:lineRule="auto"/>
              <w:ind w:right="7"/>
              <w:jc w:val="center"/>
            </w:pPr>
            <w:r>
              <w:rPr>
                <w:sz w:val="19"/>
              </w:rPr>
              <w:t>1</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024EEA39" w14:textId="77777777" w:rsidR="00B93C7A" w:rsidRDefault="00B93C7A" w:rsidP="005F687C">
            <w:pPr>
              <w:spacing w:line="360" w:lineRule="auto"/>
              <w:ind w:right="4"/>
              <w:jc w:val="center"/>
            </w:pPr>
            <w:r>
              <w:rPr>
                <w:sz w:val="19"/>
              </w:rPr>
              <w:t>2</w:t>
            </w:r>
          </w:p>
        </w:tc>
      </w:tr>
      <w:tr w:rsidR="00B93C7A" w14:paraId="3074EF39" w14:textId="77777777" w:rsidTr="00B93C7A">
        <w:trPr>
          <w:trHeight w:val="460"/>
        </w:trPr>
        <w:tc>
          <w:tcPr>
            <w:tcW w:w="1692" w:type="dxa"/>
            <w:tcBorders>
              <w:top w:val="single" w:sz="4" w:space="0" w:color="000000"/>
              <w:left w:val="single" w:sz="4" w:space="0" w:color="000000"/>
              <w:bottom w:val="single" w:sz="4" w:space="0" w:color="000000"/>
              <w:right w:val="single" w:sz="4" w:space="0" w:color="000000"/>
            </w:tcBorders>
            <w:shd w:val="clear" w:color="auto" w:fill="BFBFBF"/>
          </w:tcPr>
          <w:p w14:paraId="3EDA1DBA" w14:textId="77777777" w:rsidR="00B93C7A" w:rsidRDefault="00B93C7A" w:rsidP="005F687C">
            <w:pPr>
              <w:tabs>
                <w:tab w:val="right" w:pos="1691"/>
              </w:tabs>
              <w:spacing w:line="360" w:lineRule="auto"/>
            </w:pPr>
          </w:p>
        </w:tc>
        <w:tc>
          <w:tcPr>
            <w:tcW w:w="1634" w:type="dxa"/>
            <w:tcBorders>
              <w:top w:val="single" w:sz="4" w:space="0" w:color="000000"/>
              <w:left w:val="single" w:sz="4" w:space="0" w:color="000000"/>
              <w:bottom w:val="single" w:sz="4" w:space="0" w:color="000000"/>
              <w:right w:val="single" w:sz="4" w:space="0" w:color="000000"/>
            </w:tcBorders>
            <w:shd w:val="clear" w:color="auto" w:fill="BFBFBF"/>
          </w:tcPr>
          <w:p w14:paraId="50B341A9" w14:textId="77777777" w:rsidR="00B93C7A" w:rsidRDefault="00B93C7A" w:rsidP="005F687C">
            <w:pPr>
              <w:tabs>
                <w:tab w:val="center" w:pos="816"/>
              </w:tabs>
              <w:spacing w:line="360" w:lineRule="auto"/>
              <w:ind w:left="-49"/>
            </w:pPr>
          </w:p>
        </w:tc>
        <w:tc>
          <w:tcPr>
            <w:tcW w:w="1733"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14:paraId="07EAC91D" w14:textId="77777777" w:rsidR="00B93C7A" w:rsidRDefault="00B93C7A" w:rsidP="005F687C">
            <w:pPr>
              <w:spacing w:line="360" w:lineRule="auto"/>
              <w:ind w:left="58"/>
              <w:jc w:val="center"/>
            </w:pPr>
            <w:r>
              <w:rPr>
                <w:sz w:val="19"/>
              </w:rPr>
              <w:t xml:space="preserve"> </w:t>
            </w:r>
          </w:p>
        </w:tc>
        <w:tc>
          <w:tcPr>
            <w:tcW w:w="1332"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14:paraId="55321368" w14:textId="77777777" w:rsidR="00B93C7A" w:rsidRDefault="00B93C7A" w:rsidP="005F687C">
            <w:pPr>
              <w:spacing w:line="360" w:lineRule="auto"/>
              <w:ind w:left="56"/>
              <w:jc w:val="center"/>
            </w:pPr>
            <w:r>
              <w:rPr>
                <w:sz w:val="19"/>
              </w:rPr>
              <w:t xml:space="preserve"> </w:t>
            </w:r>
          </w:p>
        </w:tc>
        <w:tc>
          <w:tcPr>
            <w:tcW w:w="1826"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14:paraId="7D1F6D9F" w14:textId="77777777" w:rsidR="00B93C7A" w:rsidRDefault="00B93C7A" w:rsidP="005F687C">
            <w:pPr>
              <w:spacing w:line="360" w:lineRule="auto"/>
              <w:ind w:left="56"/>
              <w:jc w:val="center"/>
            </w:pPr>
            <w:r>
              <w:rPr>
                <w:sz w:val="19"/>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BFBFBF"/>
            <w:vAlign w:val="center"/>
            <w:hideMark/>
          </w:tcPr>
          <w:p w14:paraId="39BD5BBB" w14:textId="77777777" w:rsidR="00B93C7A" w:rsidRDefault="00B93C7A" w:rsidP="005F687C">
            <w:pPr>
              <w:spacing w:line="360" w:lineRule="auto"/>
              <w:ind w:right="5"/>
              <w:jc w:val="center"/>
            </w:pPr>
            <w:r>
              <w:rPr>
                <w:sz w:val="19"/>
              </w:rPr>
              <w:t>12</w:t>
            </w:r>
          </w:p>
        </w:tc>
      </w:tr>
    </w:tbl>
    <w:p w14:paraId="42E8315C" w14:textId="77777777" w:rsidR="00346666" w:rsidRDefault="00346666" w:rsidP="005F687C">
      <w:pPr>
        <w:spacing w:line="360" w:lineRule="auto"/>
        <w:rPr>
          <w:lang w:val="el-GR"/>
        </w:rPr>
      </w:pPr>
      <w:r>
        <w:rPr>
          <w:lang w:val="el-GR"/>
        </w:rPr>
        <w:t>Ο διαχωρισμός του όγκου των υπηρεσιών εκπαίδευσης, καθώς και ο επιμέρους προγραμματισμός θα οριστικοποιηθεί στη μελέτη εφαρμογής.</w:t>
      </w:r>
    </w:p>
    <w:p w14:paraId="161A3040" w14:textId="77777777" w:rsidR="00346666" w:rsidRDefault="00346666" w:rsidP="005F687C">
      <w:pPr>
        <w:spacing w:line="360" w:lineRule="auto"/>
        <w:rPr>
          <w:lang w:val="el-GR"/>
        </w:rPr>
      </w:pPr>
    </w:p>
    <w:p w14:paraId="60BA80D2" w14:textId="77777777" w:rsidR="00346666" w:rsidRDefault="00346666" w:rsidP="00B275B7">
      <w:pPr>
        <w:pStyle w:val="32"/>
        <w:numPr>
          <w:ilvl w:val="1"/>
          <w:numId w:val="213"/>
        </w:numPr>
        <w:ind w:left="142" w:hanging="142"/>
      </w:pPr>
      <w:bookmarkStart w:id="795" w:name="_Toc90634962"/>
      <w:bookmarkStart w:id="796" w:name="_Ref90646154"/>
      <w:bookmarkStart w:id="797" w:name="_Ref90655204"/>
      <w:bookmarkStart w:id="798" w:name="_Toc90910594"/>
      <w:bookmarkStart w:id="799" w:name="_Ref97125329"/>
      <w:bookmarkStart w:id="800" w:name="_Ref130545000"/>
      <w:bookmarkStart w:id="801" w:name="_Ref160708128"/>
      <w:bookmarkStart w:id="802" w:name="_Toc161225717"/>
      <w:bookmarkStart w:id="803" w:name="_Toc166570433"/>
      <w:bookmarkStart w:id="804" w:name="_Toc173761487"/>
      <w:r>
        <w:t>Υπηρεσίες υποστήριξης πιλοτικής λειτουργίας</w:t>
      </w:r>
      <w:bookmarkEnd w:id="795"/>
      <w:bookmarkEnd w:id="796"/>
      <w:bookmarkEnd w:id="797"/>
      <w:bookmarkEnd w:id="798"/>
      <w:bookmarkEnd w:id="799"/>
      <w:bookmarkEnd w:id="800"/>
      <w:bookmarkEnd w:id="801"/>
      <w:bookmarkEnd w:id="802"/>
      <w:bookmarkEnd w:id="803"/>
      <w:bookmarkEnd w:id="804"/>
    </w:p>
    <w:p w14:paraId="6DECCF6E" w14:textId="77777777" w:rsidR="00346666" w:rsidRDefault="00346666" w:rsidP="005F687C">
      <w:pPr>
        <w:spacing w:line="360" w:lineRule="auto"/>
        <w:rPr>
          <w:lang w:val="el-GR"/>
        </w:rPr>
      </w:pPr>
      <w:bookmarkStart w:id="805" w:name="_Toc97194357"/>
      <w:bookmarkStart w:id="806" w:name="_Ref97199336"/>
      <w:r>
        <w:rPr>
          <w:lang w:val="el-GR"/>
        </w:rPr>
        <w:t xml:space="preserve">Ο Ανάδοχος υποχρεούται στο πλαίσιο του Έργου να παράσχει υπηρεσίες Πιλοτικής Λειτουργίας των Πληροφοριακών Συστημάτων του έργου, υπό </w:t>
      </w:r>
      <w:r>
        <w:rPr>
          <w:u w:val="single"/>
          <w:lang w:val="el-GR"/>
        </w:rPr>
        <w:t>εικονικές συνθήκες λειτουργίας του, με πραγματικά δεδομένα</w:t>
      </w:r>
      <w:r>
        <w:rPr>
          <w:lang w:val="el-GR"/>
        </w:rPr>
        <w:t>. Στόχος είναι να αναδειχθούν τυχόν ελλείψεις στη λειτουργικότητα του εξοπλισμού και των Υποσυστημάτων ή άλλα προβλήματα στον σχεδιασμό πριν λειτουργήσουν ο εξοπλισμός και τα Υποσυστήματα στο κρίσιμο πραγματικό επιχειρησιακό περιβάλλον.</w:t>
      </w:r>
    </w:p>
    <w:p w14:paraId="30DE9251" w14:textId="77777777" w:rsidR="00346666" w:rsidRDefault="00346666" w:rsidP="005F687C">
      <w:pPr>
        <w:spacing w:line="360" w:lineRule="auto"/>
        <w:rPr>
          <w:lang w:val="el-GR"/>
        </w:rPr>
      </w:pPr>
      <w:r>
        <w:rPr>
          <w:lang w:val="el-GR"/>
        </w:rPr>
        <w:t>Οι υπηρεσίες Πιλοτικής Λειτουργίας περιλαμβάνουν:</w:t>
      </w:r>
    </w:p>
    <w:p w14:paraId="65A001DE" w14:textId="77777777" w:rsidR="00346666" w:rsidRDefault="00346666" w:rsidP="005F687C">
      <w:pPr>
        <w:pStyle w:val="aff"/>
        <w:numPr>
          <w:ilvl w:val="0"/>
          <w:numId w:val="108"/>
        </w:numPr>
        <w:suppressAutoHyphens w:val="0"/>
        <w:spacing w:line="360" w:lineRule="auto"/>
        <w:rPr>
          <w:lang w:val="el-GR"/>
        </w:rPr>
      </w:pPr>
      <w:r>
        <w:rPr>
          <w:lang w:val="el-GR"/>
        </w:rPr>
        <w:t>Την επιβεβαίωση καλής λειτουργίας, σύμφωνα με τα επικαιροποιημένα σενάρια ελέγχου τις τελικές δοκιμές ελέγχου λειτουργικότητας, επίδοσης και διαθεσιμότητας, προσθήκες/ τροποποιήσεις, σύνθεση, κλπ.) με στόχο να επιβεβαιωθεί η απόλυτα εύρυθμη λειτουργία και καλή συνεργασία του εξοπλισμού και του λογισμικού του έργου, τόσο μεταξύ τους, όσο και εξωτερικά, υπό συνθήκες πλήρους παραγωγικής λειτουργίας.</w:t>
      </w:r>
    </w:p>
    <w:p w14:paraId="467496B0" w14:textId="77777777" w:rsidR="00346666" w:rsidRDefault="00346666" w:rsidP="005F687C">
      <w:pPr>
        <w:pStyle w:val="aff"/>
        <w:numPr>
          <w:ilvl w:val="0"/>
          <w:numId w:val="108"/>
        </w:numPr>
        <w:suppressAutoHyphens w:val="0"/>
        <w:spacing w:line="360" w:lineRule="auto"/>
        <w:rPr>
          <w:lang w:val="el-GR"/>
        </w:rPr>
      </w:pPr>
      <w:r>
        <w:rPr>
          <w:lang w:val="el-GR"/>
        </w:rPr>
        <w:t>Την πραγματοποίηση δοκιμών παρείσδυσης και αξιολόγησης ευπαθειών (</w:t>
      </w:r>
      <w:r>
        <w:t>PenetrationTest</w:t>
      </w:r>
      <w:r>
        <w:rPr>
          <w:lang w:val="el-GR"/>
        </w:rPr>
        <w:t xml:space="preserve"> &amp; </w:t>
      </w:r>
      <w:r>
        <w:t>Vulnerability</w:t>
      </w:r>
      <w:r>
        <w:rPr>
          <w:lang w:val="el-GR"/>
        </w:rPr>
        <w:t xml:space="preserve"> </w:t>
      </w:r>
      <w:r>
        <w:t>Assessment</w:t>
      </w:r>
      <w:r>
        <w:rPr>
          <w:lang w:val="el-GR"/>
        </w:rPr>
        <w:t>).</w:t>
      </w:r>
    </w:p>
    <w:p w14:paraId="01C5AD24" w14:textId="77777777" w:rsidR="00346666" w:rsidRDefault="00346666" w:rsidP="005F687C">
      <w:pPr>
        <w:pStyle w:val="aff"/>
        <w:numPr>
          <w:ilvl w:val="0"/>
          <w:numId w:val="108"/>
        </w:numPr>
        <w:suppressAutoHyphens w:val="0"/>
        <w:spacing w:line="360" w:lineRule="auto"/>
        <w:rPr>
          <w:lang w:val="el-GR"/>
        </w:rPr>
      </w:pPr>
      <w:r>
        <w:rPr>
          <w:lang w:val="el-GR"/>
        </w:rPr>
        <w:t>Την επιτόπια υποστήριξη κατά την εργασία (</w:t>
      </w:r>
      <w:r>
        <w:t>on</w:t>
      </w:r>
      <w:r>
        <w:rPr>
          <w:lang w:val="el-GR"/>
        </w:rPr>
        <w:t xml:space="preserve"> </w:t>
      </w:r>
      <w:r>
        <w:t>the</w:t>
      </w:r>
      <w:r>
        <w:rPr>
          <w:lang w:val="el-GR"/>
        </w:rPr>
        <w:t xml:space="preserve"> </w:t>
      </w:r>
      <w:r>
        <w:t>job</w:t>
      </w:r>
      <w:r>
        <w:rPr>
          <w:lang w:val="el-GR"/>
        </w:rPr>
        <w:t xml:space="preserve"> </w:t>
      </w:r>
      <w:r>
        <w:t>training</w:t>
      </w:r>
      <w:r>
        <w:rPr>
          <w:lang w:val="el-GR"/>
        </w:rPr>
        <w:t xml:space="preserve">) για τη λειτουργία / έλεγχο των Υποσυστημάτων του Φορέα Λειτουργίας με την επιτόπια παρουσία του Αναδόχου στις εγκαταστάσεις του Φορέα Λειτουργίας με τουλάχιστον τρία (3) στελέχη του, καθ’ όλη τη διάρκεια της Πιλοτικής Λειτουργίας, για την επίλυση τεχνικών προβλημάτων, την υποστήριξη χρηστών στο χειρισμό και λειτουργία των συστημάτων και εφαρμογών και τη διασφάλιση της </w:t>
      </w:r>
      <w:r>
        <w:rPr>
          <w:lang w:val="el-GR"/>
        </w:rPr>
        <w:lastRenderedPageBreak/>
        <w:t>εύρυθμης λειτουργίας τους. Ο ημερήσιος χρόνος απασχόλησης των στελεχών του Αναδόχου θα είναι οκτώ (8) ώρες, κατά τις ώρες λειτουργίας του Φορέα Λειτουργίας.</w:t>
      </w:r>
    </w:p>
    <w:p w14:paraId="178FF155" w14:textId="77777777" w:rsidR="00346666" w:rsidRDefault="00346666" w:rsidP="005F687C">
      <w:pPr>
        <w:pStyle w:val="aff"/>
        <w:numPr>
          <w:ilvl w:val="0"/>
          <w:numId w:val="108"/>
        </w:numPr>
        <w:suppressAutoHyphens w:val="0"/>
        <w:spacing w:line="360" w:lineRule="auto"/>
        <w:rPr>
          <w:lang w:val="el-GR"/>
        </w:rPr>
      </w:pPr>
      <w:r>
        <w:rPr>
          <w:lang w:val="el-GR"/>
        </w:rPr>
        <w:t>Τις βελτιώσεις των Υποσυστημάτων και την άμεση επίλυση τεχνικών προβλημάτων και διόρθωση / διαχείριση λαθών.</w:t>
      </w:r>
    </w:p>
    <w:p w14:paraId="082A06A7" w14:textId="77777777" w:rsidR="00346666" w:rsidRDefault="00346666" w:rsidP="005F687C">
      <w:pPr>
        <w:pStyle w:val="aff"/>
        <w:numPr>
          <w:ilvl w:val="0"/>
          <w:numId w:val="108"/>
        </w:numPr>
        <w:suppressAutoHyphens w:val="0"/>
        <w:spacing w:line="360" w:lineRule="auto"/>
        <w:rPr>
          <w:lang w:val="el-GR"/>
        </w:rPr>
      </w:pPr>
      <w:r>
        <w:rPr>
          <w:lang w:val="el-GR"/>
        </w:rPr>
        <w:t>Τις βελτιώσεις των ρυθμίσεων των Υποσυστημάτων με στόχο τη βέλτιστη λειτουργία του.</w:t>
      </w:r>
    </w:p>
    <w:p w14:paraId="7A4B6B0F" w14:textId="77777777" w:rsidR="00346666" w:rsidRDefault="00346666" w:rsidP="005F687C">
      <w:pPr>
        <w:pStyle w:val="aff"/>
        <w:numPr>
          <w:ilvl w:val="0"/>
          <w:numId w:val="108"/>
        </w:numPr>
        <w:suppressAutoHyphens w:val="0"/>
        <w:spacing w:line="360" w:lineRule="auto"/>
        <w:rPr>
          <w:lang w:val="el-GR"/>
        </w:rPr>
      </w:pPr>
      <w:r>
        <w:rPr>
          <w:lang w:val="el-GR"/>
        </w:rPr>
        <w:t>Την επικαιροποίηση των σεναρίων ελέγχου καθ’ όλη τη διάρκεια της φάσης αυτής (εφόσον πραγματοποιηθούν αλλαγές / προσθήκες στα Υποσυστήματα που επηρεάζουν τα υφιστάμενα σενάρια ελέγχου)</w:t>
      </w:r>
    </w:p>
    <w:p w14:paraId="3A571BF4" w14:textId="77777777" w:rsidR="00346666" w:rsidRDefault="00346666" w:rsidP="005F687C">
      <w:pPr>
        <w:pStyle w:val="aff"/>
        <w:numPr>
          <w:ilvl w:val="0"/>
          <w:numId w:val="108"/>
        </w:numPr>
        <w:suppressAutoHyphens w:val="0"/>
        <w:spacing w:line="360" w:lineRule="auto"/>
        <w:rPr>
          <w:lang w:val="el-GR"/>
        </w:rPr>
      </w:pPr>
      <w:r>
        <w:rPr>
          <w:lang w:val="el-GR"/>
        </w:rPr>
        <w:t>Την επικαιροποίηση της τεχνικής και λειτουργικής τεκμηρίωσης των Υποσυστημάτων (εφόσον πραγματοποιηθούν αλλαγές / προσθήκες στα Υποσυστήματα).</w:t>
      </w:r>
    </w:p>
    <w:p w14:paraId="739F4B90" w14:textId="0A028247" w:rsidR="006E70F2" w:rsidRPr="006E70F2" w:rsidRDefault="006E70F2" w:rsidP="00914518">
      <w:pPr>
        <w:pStyle w:val="aff"/>
        <w:numPr>
          <w:ilvl w:val="0"/>
          <w:numId w:val="108"/>
        </w:numPr>
        <w:rPr>
          <w:lang w:val="el-GR"/>
        </w:rPr>
      </w:pPr>
      <w:r>
        <w:rPr>
          <w:lang w:val="el-GR"/>
        </w:rPr>
        <w:t xml:space="preserve">Την παροχή υπηρεσιών </w:t>
      </w:r>
      <w:r w:rsidRPr="006E70F2">
        <w:rPr>
          <w:lang w:val="el-GR"/>
        </w:rPr>
        <w:t>helpdesk (Παροχή υπηρεσιών υποστήριξης Α’ &amp; Β’ Επιπέδου)</w:t>
      </w:r>
      <w:r>
        <w:rPr>
          <w:lang w:val="el-GR"/>
        </w:rPr>
        <w:t>, όπως αυτές αναλύονται στην Παρ. 5.5</w:t>
      </w:r>
    </w:p>
    <w:p w14:paraId="0B9EDBEA" w14:textId="77777777" w:rsidR="00BD79F0" w:rsidRPr="00351419" w:rsidRDefault="00BD79F0" w:rsidP="00B275B7">
      <w:pPr>
        <w:pStyle w:val="32"/>
        <w:numPr>
          <w:ilvl w:val="1"/>
          <w:numId w:val="213"/>
        </w:numPr>
        <w:ind w:left="295" w:hanging="295"/>
      </w:pPr>
      <w:bookmarkStart w:id="807" w:name="_Ref166080063"/>
      <w:bookmarkStart w:id="808" w:name="_Toc166165128"/>
      <w:bookmarkStart w:id="809" w:name="_Toc173761488"/>
      <w:r w:rsidRPr="00351419">
        <w:t>Υπηρεσίες επικαιροποίησης μελετών, κατά τη φάση της Πιλοτικής Λειτουργίας έργου</w:t>
      </w:r>
      <w:bookmarkEnd w:id="807"/>
      <w:bookmarkEnd w:id="808"/>
      <w:bookmarkEnd w:id="809"/>
      <w:r w:rsidRPr="00351419">
        <w:t xml:space="preserve"> </w:t>
      </w:r>
    </w:p>
    <w:p w14:paraId="68674E03" w14:textId="499B1E89" w:rsidR="00BD79F0" w:rsidRPr="00EF5891" w:rsidRDefault="00BD79F0" w:rsidP="00FC3E51">
      <w:pPr>
        <w:spacing w:line="360" w:lineRule="auto"/>
        <w:rPr>
          <w:lang w:val="el-GR"/>
        </w:rPr>
      </w:pPr>
      <w:r w:rsidRPr="00FC3E51">
        <w:rPr>
          <w:lang w:val="el-GR"/>
        </w:rPr>
        <w:t xml:space="preserve">Στο στάδιο αυτό, κατά το οποίο θα έχει γίνει και η υλοποίηση των εφαρμογών και των συστημάτων, θα γίνει η επικαιροποίηση των μελετών ασφάλειας, προστασίας προσωπικών δεδομένων και στελέχωσης και οργάνωσης του </w:t>
      </w:r>
      <w:r w:rsidR="007F6F7E" w:rsidRPr="007F6F7E">
        <w:rPr>
          <w:lang w:val="el-GR"/>
        </w:rPr>
        <w:t>Ενιαίου Συντονιστικού Κέντρου Ελέγχου</w:t>
      </w:r>
      <w:r w:rsidR="007F6F7E">
        <w:rPr>
          <w:lang w:val="el-GR"/>
        </w:rPr>
        <w:t xml:space="preserve"> </w:t>
      </w:r>
      <w:r w:rsidRPr="00EF5891">
        <w:rPr>
          <w:lang w:val="el-GR"/>
        </w:rPr>
        <w:t xml:space="preserve">με βάση τα νέα δεδομένα. </w:t>
      </w:r>
    </w:p>
    <w:p w14:paraId="5E28B728" w14:textId="77777777" w:rsidR="00BD79F0" w:rsidRPr="00FC3E51" w:rsidRDefault="00BD79F0" w:rsidP="00FC3E51">
      <w:pPr>
        <w:spacing w:line="360" w:lineRule="auto"/>
        <w:rPr>
          <w:lang w:val="el-GR"/>
        </w:rPr>
      </w:pPr>
      <w:r w:rsidRPr="00EF5891">
        <w:rPr>
          <w:lang w:val="el-GR"/>
        </w:rPr>
        <w:t>Στη διάρκεια της πιλοτικής λειτουργίας είναι δυνατό να προκύψουν αλλαγές ενώ θα είναι διαθέσιμα και τα αποτελέσματα των ελέγχων παρείσδυσης, και κατά συνέπεια ο Ανάδοχος σε συνεργασία με το Φορέα, θα πρέπει αναλάβει να επικαιροποιήσει τις μελέτες ασφάλειας και να υλοποιήσει τις βελτιώσεις και τις διορθώσεις όλων των επιμέρους παραδοτέων με βάση τα αποτελέσματα των ελέγχων παρείσδυσης.</w:t>
      </w:r>
    </w:p>
    <w:p w14:paraId="54773147" w14:textId="77777777" w:rsidR="00A32482" w:rsidRPr="00FC3E51" w:rsidRDefault="00A32482" w:rsidP="005F687C">
      <w:pPr>
        <w:spacing w:line="360" w:lineRule="auto"/>
        <w:rPr>
          <w:lang w:val="el-GR"/>
        </w:rPr>
      </w:pPr>
    </w:p>
    <w:p w14:paraId="13D4E656" w14:textId="3AC802E4" w:rsidR="00A32482" w:rsidRPr="004D63D0" w:rsidRDefault="00A32482" w:rsidP="00B275B7">
      <w:pPr>
        <w:pStyle w:val="32"/>
        <w:numPr>
          <w:ilvl w:val="1"/>
          <w:numId w:val="213"/>
        </w:numPr>
        <w:ind w:left="0" w:firstLine="0"/>
      </w:pPr>
      <w:bookmarkStart w:id="810" w:name="_Toc173761489"/>
      <w:r w:rsidRPr="004D63D0">
        <w:t xml:space="preserve">Υπηρεσίες </w:t>
      </w:r>
      <w:r w:rsidRPr="00A20374">
        <w:t>helpdesk</w:t>
      </w:r>
      <w:r w:rsidRPr="004D63D0">
        <w:t xml:space="preserve"> (Παροχή υπηρεσιών υποστήριξης Α’ &amp; Β’ Επιπέδου)</w:t>
      </w:r>
      <w:bookmarkEnd w:id="810"/>
    </w:p>
    <w:p w14:paraId="487C8074" w14:textId="7E6BECBC" w:rsidR="00006584" w:rsidRDefault="00A32482" w:rsidP="00FC3E51">
      <w:pPr>
        <w:spacing w:line="360" w:lineRule="auto"/>
        <w:rPr>
          <w:lang w:val="el-GR"/>
        </w:rPr>
      </w:pPr>
      <w:r w:rsidRPr="00A32482">
        <w:rPr>
          <w:lang w:val="el-GR"/>
        </w:rPr>
        <w:t xml:space="preserve">Αφορά στην παροχή υπηρεσιών υποστήριξης </w:t>
      </w:r>
      <w:r w:rsidR="00013BB9" w:rsidRPr="00FC3E51">
        <w:rPr>
          <w:lang w:val="el-GR"/>
        </w:rPr>
        <w:t>A’</w:t>
      </w:r>
      <w:r w:rsidR="00006584">
        <w:rPr>
          <w:lang w:val="el-GR"/>
        </w:rPr>
        <w:t xml:space="preserve"> &amp; Β’</w:t>
      </w:r>
      <w:r w:rsidR="00013BB9" w:rsidRPr="00FC3E51">
        <w:rPr>
          <w:lang w:val="el-GR"/>
        </w:rPr>
        <w:t xml:space="preserve"> </w:t>
      </w:r>
      <w:r w:rsidR="00013BB9">
        <w:rPr>
          <w:lang w:val="el-GR"/>
        </w:rPr>
        <w:t xml:space="preserve">επιπέδου: Στο πλαίσιο αυτής της υπηρεσίας ο Ανάδοχος υποχρεούται να διαθέσει καθ’ όλη τη διάρκεια της Πιλοτικής Λειτουργίας, ένα (1) άτομο το οποίο θα είναι υπεύθυνο για την παροχή υπηρεσιών </w:t>
      </w:r>
      <w:r w:rsidR="00013BB9" w:rsidRPr="00FC3E51">
        <w:rPr>
          <w:lang w:val="el-GR"/>
        </w:rPr>
        <w:t>helpdesk</w:t>
      </w:r>
      <w:r w:rsidR="00013BB9">
        <w:rPr>
          <w:lang w:val="el-GR"/>
        </w:rPr>
        <w:t xml:space="preserve"> 1</w:t>
      </w:r>
      <w:r w:rsidR="00013BB9" w:rsidRPr="00FC3E51">
        <w:rPr>
          <w:lang w:val="el-GR"/>
        </w:rPr>
        <w:t>ου</w:t>
      </w:r>
      <w:r w:rsidR="00013BB9">
        <w:rPr>
          <w:lang w:val="el-GR"/>
        </w:rPr>
        <w:t xml:space="preserve"> επιπέδου και ένα (1) άτομο, το οποίο θα είναι υπεύθυνο για την παροχή υπηρεσιών </w:t>
      </w:r>
      <w:r w:rsidR="00013BB9" w:rsidRPr="00FC3E51">
        <w:rPr>
          <w:lang w:val="el-GR"/>
        </w:rPr>
        <w:t>helpdesk</w:t>
      </w:r>
      <w:r w:rsidR="00013BB9">
        <w:rPr>
          <w:lang w:val="el-GR"/>
        </w:rPr>
        <w:t xml:space="preserve"> 2</w:t>
      </w:r>
      <w:r w:rsidR="00013BB9" w:rsidRPr="00FC3E51">
        <w:rPr>
          <w:lang w:val="el-GR"/>
        </w:rPr>
        <w:t>ου</w:t>
      </w:r>
      <w:r w:rsidR="00013BB9">
        <w:rPr>
          <w:lang w:val="el-GR"/>
        </w:rPr>
        <w:t xml:space="preserve"> επιπέδου. </w:t>
      </w:r>
    </w:p>
    <w:p w14:paraId="4E7FBBD4" w14:textId="5CFF4810" w:rsidR="00013BB9" w:rsidRDefault="00013BB9" w:rsidP="00FC3E51">
      <w:pPr>
        <w:spacing w:line="360" w:lineRule="auto"/>
        <w:rPr>
          <w:lang w:val="el-GR"/>
        </w:rPr>
      </w:pPr>
      <w:r>
        <w:rPr>
          <w:lang w:val="el-GR"/>
        </w:rPr>
        <w:t xml:space="preserve">Ο ημερήσιος χρόνος απασχόλησης των παραπάνω στελεχών του Αναδόχου θα είναι </w:t>
      </w:r>
      <w:r w:rsidRPr="00FB713C">
        <w:rPr>
          <w:b/>
          <w:bCs/>
          <w:lang w:val="el-GR"/>
        </w:rPr>
        <w:t>οκτώ (8)</w:t>
      </w:r>
      <w:r>
        <w:rPr>
          <w:lang w:val="el-GR"/>
        </w:rPr>
        <w:t xml:space="preserve"> ώρες, εντός των ωρών λειτουργίας του Φορέα Λειτουργίας.</w:t>
      </w:r>
    </w:p>
    <w:p w14:paraId="1BFDD1EF" w14:textId="45ECB5B5" w:rsidR="00A32482" w:rsidRPr="00A32482" w:rsidRDefault="00A32482" w:rsidP="00EF5891">
      <w:pPr>
        <w:spacing w:line="360" w:lineRule="auto"/>
        <w:rPr>
          <w:lang w:val="el-GR"/>
        </w:rPr>
      </w:pPr>
      <w:r w:rsidRPr="00A32482">
        <w:rPr>
          <w:lang w:val="el-GR"/>
        </w:rPr>
        <w:lastRenderedPageBreak/>
        <w:t xml:space="preserve">Ειδικότερα, οι υπηρεσίες αφορούν σε υποδοχή όλων των αιτημάτων υποστήριξης (ηλεκτρονικά), προσδιορισμό και καταγραφή των προβλημάτων λειτουργίας, την άμεση επίλυση των προβλημάτων λειτουργίας, τη διερεύνηση και επανεξέταση ορθής συμπεριφοράς των </w:t>
      </w:r>
      <w:r w:rsidR="00006584">
        <w:rPr>
          <w:lang w:val="el-GR"/>
        </w:rPr>
        <w:t xml:space="preserve">προσφερόμενων </w:t>
      </w:r>
      <w:r w:rsidRPr="00A32482">
        <w:rPr>
          <w:lang w:val="el-GR"/>
        </w:rPr>
        <w:t xml:space="preserve">συστημάτων για αιτήματα υπό την μορφή ερωτημάτων από </w:t>
      </w:r>
      <w:r w:rsidR="00006584">
        <w:rPr>
          <w:lang w:val="el-GR"/>
        </w:rPr>
        <w:t>τους χρήστες του φορέα λειτουργίας</w:t>
      </w:r>
      <w:r w:rsidRPr="00A32482">
        <w:rPr>
          <w:lang w:val="el-GR"/>
        </w:rPr>
        <w:t xml:space="preserve">, την προώθηση των προβλημάτων που δεν άπτονται των υπηρεσιών της παρούσης, στους κατά περίπτωση υπευθύνους για την επίλυσή τους, την καταγραφή επίλυσης των προβλημάτων λειτουργίας και τη διασφάλιση της ιχνηλασιμότητας (traceability) του προβλήματος από τη στιγμή που αυτό εμφανίζεται μέχρι και τη στιγμή που επιλύεται. </w:t>
      </w:r>
    </w:p>
    <w:p w14:paraId="736B6FB9" w14:textId="116E8AF7" w:rsidR="00A32482" w:rsidRPr="00A32482" w:rsidRDefault="00A32482" w:rsidP="00EF5891">
      <w:pPr>
        <w:spacing w:line="360" w:lineRule="auto"/>
        <w:rPr>
          <w:lang w:val="el-GR"/>
        </w:rPr>
      </w:pPr>
      <w:r w:rsidRPr="00A32482">
        <w:rPr>
          <w:lang w:val="el-GR"/>
        </w:rPr>
        <w:t xml:space="preserve">Στο πλαίσιο παροχής των υπηρεσιών υποστήριξης, θα σχεδιασθεί, υλοποιηθεί και εγκατασταθεί εξειδικευμένο λογισμικό υποδοχής και διαχείρισης των σχετικών αιτημάτων (ticketing system) το οποίο θα επιτρέπει αφενός την πλήρη παρακολούθηση της ροής διεκπεραίωσης κάθε αιτήματος, αφετέρου θα προσφέρει χρήσιμη διοικητική πληροφορία στα αρμόδια στελέχη του </w:t>
      </w:r>
      <w:r w:rsidR="00006584">
        <w:rPr>
          <w:lang w:val="el-GR"/>
        </w:rPr>
        <w:t>φορέα λειτουργίας</w:t>
      </w:r>
      <w:r w:rsidRPr="00A32482">
        <w:rPr>
          <w:lang w:val="el-GR"/>
        </w:rPr>
        <w:t xml:space="preserve"> με στόχο τη συνεχή βελτιστοποίηση των πληροφοριακών συστημάτων αλλά και των επιχειρησιακών διαδικασιών που σχετίζονται με αυτά.</w:t>
      </w:r>
    </w:p>
    <w:p w14:paraId="274FFF47" w14:textId="3058F652" w:rsidR="00A32482" w:rsidRPr="00FC3E51" w:rsidRDefault="00A32482" w:rsidP="00EF5891">
      <w:pPr>
        <w:spacing w:line="360" w:lineRule="auto"/>
        <w:rPr>
          <w:lang w:val="el-GR"/>
        </w:rPr>
      </w:pPr>
      <w:r w:rsidRPr="00A32482">
        <w:rPr>
          <w:lang w:val="el-GR"/>
        </w:rPr>
        <w:t xml:space="preserve">Επιπλέον, προβλέπεται και μεταφορά τεχνογνωσίας προς τα εμπλεκόμενα στελέχη του </w:t>
      </w:r>
      <w:r w:rsidR="00006584">
        <w:rPr>
          <w:lang w:val="el-GR"/>
        </w:rPr>
        <w:t xml:space="preserve">φορέα λειτουργίας </w:t>
      </w:r>
      <w:r w:rsidRPr="00A32482">
        <w:rPr>
          <w:lang w:val="el-GR"/>
        </w:rPr>
        <w:t>σε ό,τι αφορά στο σύνολο των ευρημάτων της διαδικασίας υποστήριξης αλλά και των λύσεων που υιοθετήθηκαν προς την επίλυσή τους.</w:t>
      </w:r>
    </w:p>
    <w:p w14:paraId="1591E4CE" w14:textId="77777777" w:rsidR="00346666" w:rsidRDefault="00346666" w:rsidP="005F687C">
      <w:pPr>
        <w:spacing w:line="360" w:lineRule="auto"/>
        <w:rPr>
          <w:lang w:val="el-GR"/>
        </w:rPr>
      </w:pPr>
    </w:p>
    <w:p w14:paraId="19036F75" w14:textId="77777777" w:rsidR="00346666" w:rsidRPr="004D63D0" w:rsidRDefault="00346666" w:rsidP="00B275B7">
      <w:pPr>
        <w:pStyle w:val="32"/>
        <w:numPr>
          <w:ilvl w:val="1"/>
          <w:numId w:val="213"/>
        </w:numPr>
        <w:ind w:left="153" w:hanging="295"/>
      </w:pPr>
      <w:bookmarkStart w:id="811" w:name="_Toc90910596"/>
      <w:bookmarkStart w:id="812" w:name="_Ref97125370"/>
      <w:bookmarkStart w:id="813" w:name="_Toc161225718"/>
      <w:bookmarkStart w:id="814" w:name="_Toc166570434"/>
      <w:bookmarkStart w:id="815" w:name="_Toc173761490"/>
      <w:r w:rsidRPr="004D63D0">
        <w:t>Περίοδος Εγγύησης και Συντήρησης (ΠΕΣ)</w:t>
      </w:r>
      <w:bookmarkEnd w:id="811"/>
      <w:bookmarkEnd w:id="812"/>
      <w:bookmarkEnd w:id="813"/>
      <w:bookmarkEnd w:id="814"/>
      <w:bookmarkEnd w:id="815"/>
    </w:p>
    <w:p w14:paraId="33D78CF5" w14:textId="376F62C1" w:rsidR="00346666" w:rsidRDefault="00346666" w:rsidP="005F687C">
      <w:pPr>
        <w:spacing w:line="360" w:lineRule="auto"/>
        <w:rPr>
          <w:lang w:val="el-GR"/>
        </w:rPr>
      </w:pPr>
      <w:r>
        <w:rPr>
          <w:lang w:val="el-GR"/>
        </w:rPr>
        <w:t xml:space="preserve">Ως </w:t>
      </w:r>
      <w:r>
        <w:rPr>
          <w:b/>
          <w:lang w:val="el-GR"/>
        </w:rPr>
        <w:t>ΠΕΣ</w:t>
      </w:r>
      <w:r>
        <w:rPr>
          <w:lang w:val="el-GR"/>
        </w:rPr>
        <w:t xml:space="preserve"> ορίζεται η </w:t>
      </w:r>
      <w:r>
        <w:rPr>
          <w:b/>
          <w:lang w:val="el-GR"/>
        </w:rPr>
        <w:t>ελάχιστη ζητούμενη</w:t>
      </w:r>
      <w:r>
        <w:rPr>
          <w:lang w:val="el-GR"/>
        </w:rPr>
        <w:t xml:space="preserve"> Περίοδος Εγγύησης και Συντήρησης, με έναρξη την Οριστική Παραλαβή του Έργου και με χρονική διάρκεια </w:t>
      </w:r>
      <w:r w:rsidR="007F6F7E">
        <w:rPr>
          <w:b/>
          <w:lang w:val="el-GR"/>
        </w:rPr>
        <w:t>δύο</w:t>
      </w:r>
      <w:r w:rsidR="00BD79F0">
        <w:rPr>
          <w:b/>
          <w:lang w:val="el-GR"/>
        </w:rPr>
        <w:t xml:space="preserve"> </w:t>
      </w:r>
      <w:r>
        <w:rPr>
          <w:b/>
          <w:lang w:val="el-GR"/>
        </w:rPr>
        <w:t>(</w:t>
      </w:r>
      <w:r w:rsidR="007F6F7E">
        <w:rPr>
          <w:b/>
          <w:lang w:val="el-GR"/>
        </w:rPr>
        <w:t>2</w:t>
      </w:r>
      <w:r>
        <w:rPr>
          <w:b/>
          <w:lang w:val="el-GR"/>
        </w:rPr>
        <w:t xml:space="preserve">) </w:t>
      </w:r>
      <w:r w:rsidR="007F6F7E">
        <w:rPr>
          <w:b/>
          <w:lang w:val="el-GR"/>
        </w:rPr>
        <w:t xml:space="preserve">έτη </w:t>
      </w:r>
      <w:r>
        <w:rPr>
          <w:lang w:val="el-GR"/>
        </w:rPr>
        <w:t>για την περίοδο εγγύησης</w:t>
      </w:r>
      <w:r>
        <w:rPr>
          <w:b/>
          <w:lang w:val="el-GR"/>
        </w:rPr>
        <w:t xml:space="preserve"> και δύο (2) έτη </w:t>
      </w:r>
      <w:r>
        <w:rPr>
          <w:lang w:val="el-GR"/>
        </w:rPr>
        <w:t xml:space="preserve">για την περίοδο συντήρησης, δηλαδή συνολικά </w:t>
      </w:r>
      <w:r w:rsidR="007F6F7E">
        <w:rPr>
          <w:lang w:val="el-GR"/>
        </w:rPr>
        <w:t>τέσσερα</w:t>
      </w:r>
      <w:r w:rsidR="00BD79F0">
        <w:rPr>
          <w:lang w:val="el-GR"/>
        </w:rPr>
        <w:t xml:space="preserve"> </w:t>
      </w:r>
      <w:r>
        <w:rPr>
          <w:lang w:val="el-GR"/>
        </w:rPr>
        <w:t>(</w:t>
      </w:r>
      <w:r w:rsidR="007F6F7E">
        <w:rPr>
          <w:lang w:val="el-GR"/>
        </w:rPr>
        <w:t>4</w:t>
      </w:r>
      <w:r>
        <w:rPr>
          <w:lang w:val="el-GR"/>
        </w:rPr>
        <w:t>) έτη.</w:t>
      </w:r>
    </w:p>
    <w:p w14:paraId="6F476858" w14:textId="3AA643E7" w:rsidR="00346666" w:rsidRDefault="00346666" w:rsidP="005F687C">
      <w:pPr>
        <w:spacing w:line="360" w:lineRule="auto"/>
        <w:rPr>
          <w:lang w:val="el-GR"/>
        </w:rPr>
      </w:pPr>
      <w:r>
        <w:rPr>
          <w:lang w:val="el-GR"/>
        </w:rPr>
        <w:t xml:space="preserve">Ο Ανάδοχος είναι υποχρεωμένος να παρέχει δωρεάν υπηρεσίες Εγγύησης, για το σύνολο του προσφερόμενου εξοπλισμού και λογισμικού, για τουλάχιστον </w:t>
      </w:r>
      <w:r w:rsidR="007F6F7E">
        <w:rPr>
          <w:b/>
          <w:lang w:val="el-GR"/>
        </w:rPr>
        <w:t>δύο</w:t>
      </w:r>
      <w:r w:rsidR="00BD79F0">
        <w:rPr>
          <w:b/>
          <w:lang w:val="el-GR"/>
        </w:rPr>
        <w:t xml:space="preserve"> </w:t>
      </w:r>
      <w:r>
        <w:rPr>
          <w:b/>
          <w:lang w:val="el-GR"/>
        </w:rPr>
        <w:t>(</w:t>
      </w:r>
      <w:r w:rsidR="007F6F7E">
        <w:rPr>
          <w:b/>
          <w:lang w:val="el-GR"/>
        </w:rPr>
        <w:t>2</w:t>
      </w:r>
      <w:r>
        <w:rPr>
          <w:b/>
          <w:lang w:val="el-GR"/>
        </w:rPr>
        <w:t xml:space="preserve">) </w:t>
      </w:r>
      <w:r w:rsidR="007F6F7E">
        <w:rPr>
          <w:b/>
          <w:lang w:val="el-GR"/>
        </w:rPr>
        <w:t xml:space="preserve">έτη </w:t>
      </w:r>
      <w:r>
        <w:rPr>
          <w:lang w:val="el-GR"/>
        </w:rPr>
        <w:t xml:space="preserve">από την </w:t>
      </w:r>
      <w:r>
        <w:rPr>
          <w:b/>
          <w:lang w:val="el-GR"/>
        </w:rPr>
        <w:t xml:space="preserve">Οριστική Παραλαβή </w:t>
      </w:r>
      <w:r>
        <w:rPr>
          <w:lang w:val="el-GR"/>
        </w:rPr>
        <w:t xml:space="preserve">του Έργου. Στην περίπτωση κατά την οποία ο Ανάδοχος έχει περιλάβει στην Προσφορά του Περίοδο Εγγύησης μεγαλύτερη της </w:t>
      </w:r>
      <w:r>
        <w:rPr>
          <w:b/>
          <w:lang w:val="el-GR"/>
        </w:rPr>
        <w:t>ελάχιστης ζητούμενης</w:t>
      </w:r>
      <w:r>
        <w:rPr>
          <w:lang w:val="el-GR"/>
        </w:rPr>
        <w:t>, αυτή θα πρέπει να καλύπτει το σύνολο των προϊόντων και υπηρεσιών για ακέραιο αριθμό ετών.</w:t>
      </w:r>
    </w:p>
    <w:p w14:paraId="217AF3E7" w14:textId="77777777" w:rsidR="00346666" w:rsidRDefault="00346666" w:rsidP="005F687C">
      <w:pPr>
        <w:spacing w:line="360" w:lineRule="auto"/>
        <w:rPr>
          <w:lang w:val="el-GR"/>
        </w:rPr>
      </w:pPr>
      <w:r>
        <w:rPr>
          <w:lang w:val="el-GR"/>
        </w:rPr>
        <w:t xml:space="preserve">Πριν τη λήξη της σύμβασης, ο Κύριος του Έργου δύναται να συνάψει Σύμβαση Συντήρησης με τον Ανάδοχο του Έργου. Στο πλαίσιο αυτό, ο Ανάδοχος υποχρεούται να συμβάλλεται με την Αναθέτουσα </w:t>
      </w:r>
      <w:r>
        <w:rPr>
          <w:lang w:val="el-GR"/>
        </w:rPr>
        <w:lastRenderedPageBreak/>
        <w:t>Αρχή/Κύριο του Έργου για την παροχή των υπηρεσιών Συντήρησης με τίμημα το προβλεπόμενο από την Προσφορά του.</w:t>
      </w:r>
    </w:p>
    <w:p w14:paraId="04EBA92E" w14:textId="77777777" w:rsidR="00346666" w:rsidRDefault="00346666" w:rsidP="005F687C">
      <w:pPr>
        <w:spacing w:line="360" w:lineRule="auto"/>
        <w:rPr>
          <w:lang w:val="el-GR"/>
        </w:rPr>
      </w:pPr>
      <w:r>
        <w:rPr>
          <w:lang w:val="el-GR"/>
        </w:rPr>
        <w:t xml:space="preserve">Για την αξιολόγηση των προσφορών των υποψηφίων Αναδόχων </w:t>
      </w:r>
      <w:r>
        <w:rPr>
          <w:b/>
          <w:lang w:val="el-GR"/>
        </w:rPr>
        <w:t>δεν λαμβάνονται υπόψη τα έτη πέραν της ΠΕΣ</w:t>
      </w:r>
      <w:r>
        <w:rPr>
          <w:lang w:val="el-GR"/>
        </w:rPr>
        <w:t>.</w:t>
      </w:r>
    </w:p>
    <w:p w14:paraId="61402227" w14:textId="2B63E430" w:rsidR="00BD79F0" w:rsidRPr="00FC3E51" w:rsidRDefault="00BD79F0" w:rsidP="005F687C">
      <w:pPr>
        <w:spacing w:line="360" w:lineRule="auto"/>
        <w:rPr>
          <w:lang w:val="el-GR"/>
        </w:rPr>
      </w:pPr>
      <w:r w:rsidRPr="00EF5891">
        <w:rPr>
          <w:lang w:val="el-GR"/>
        </w:rPr>
        <w:t xml:space="preserve">Πέραν της εγγύησης καλής λειτουργίας για </w:t>
      </w:r>
      <w:r w:rsidR="007F6F7E">
        <w:rPr>
          <w:lang w:val="el-GR"/>
        </w:rPr>
        <w:t>δύο</w:t>
      </w:r>
      <w:r w:rsidRPr="00EF5891">
        <w:rPr>
          <w:lang w:val="el-GR"/>
        </w:rPr>
        <w:t xml:space="preserve"> (</w:t>
      </w:r>
      <w:r w:rsidR="007F6F7E">
        <w:rPr>
          <w:lang w:val="el-GR"/>
        </w:rPr>
        <w:t>2</w:t>
      </w:r>
      <w:r w:rsidRPr="00EF5891">
        <w:rPr>
          <w:lang w:val="el-GR"/>
        </w:rPr>
        <w:t xml:space="preserve">) </w:t>
      </w:r>
      <w:r w:rsidR="007F6F7E">
        <w:rPr>
          <w:lang w:val="el-GR"/>
        </w:rPr>
        <w:t>έτη</w:t>
      </w:r>
      <w:r w:rsidRPr="00FC3E51">
        <w:rPr>
          <w:lang w:val="el-GR"/>
        </w:rPr>
        <w:t>, το σύνολο του εξοπλισμού και λογισμικού θα πρέπει να συνοδεύεται από εγγύηση κατασκευαστή για το υλικό και το λογισμικό δύο (2) ετών. Η εγγύηση καλής λειτουργίας κατασκευαστή προσμετράται από την εγκατάσταση του εξοπλισμού</w:t>
      </w:r>
      <w:r>
        <w:rPr>
          <w:lang w:val="el-GR"/>
        </w:rPr>
        <w:t xml:space="preserve"> ή/και του λογισμικού</w:t>
      </w:r>
      <w:r w:rsidRPr="00FC3E51">
        <w:rPr>
          <w:lang w:val="el-GR"/>
        </w:rPr>
        <w:t>.</w:t>
      </w:r>
    </w:p>
    <w:p w14:paraId="5FC60F65" w14:textId="77777777" w:rsidR="00346666" w:rsidRDefault="00346666" w:rsidP="005F687C">
      <w:pPr>
        <w:spacing w:line="360" w:lineRule="auto"/>
        <w:rPr>
          <w:lang w:val="el-GR"/>
        </w:rPr>
      </w:pPr>
    </w:p>
    <w:p w14:paraId="4C496CAF" w14:textId="77777777" w:rsidR="00346666" w:rsidRDefault="00346666" w:rsidP="00B275B7">
      <w:pPr>
        <w:pStyle w:val="32"/>
        <w:numPr>
          <w:ilvl w:val="1"/>
          <w:numId w:val="213"/>
        </w:numPr>
        <w:ind w:left="0" w:firstLine="142"/>
      </w:pPr>
      <w:bookmarkStart w:id="816" w:name="_Ref61428100"/>
      <w:bookmarkStart w:id="817" w:name="_Toc90910597"/>
      <w:bookmarkStart w:id="818" w:name="_Ref130039357"/>
      <w:bookmarkStart w:id="819" w:name="_Toc161225719"/>
      <w:bookmarkStart w:id="820" w:name="_Toc166570435"/>
      <w:bookmarkStart w:id="821" w:name="_Toc173761491"/>
      <w:r>
        <w:t>Υπηρεσίες Περιόδου Εγγύησης</w:t>
      </w:r>
      <w:bookmarkEnd w:id="816"/>
      <w:bookmarkEnd w:id="817"/>
      <w:r>
        <w:t xml:space="preserve"> και Συντήρησης</w:t>
      </w:r>
      <w:bookmarkEnd w:id="818"/>
      <w:bookmarkEnd w:id="819"/>
      <w:bookmarkEnd w:id="820"/>
      <w:bookmarkEnd w:id="821"/>
    </w:p>
    <w:p w14:paraId="37DB4AFE" w14:textId="71D2032F" w:rsidR="00346666" w:rsidRDefault="00346666" w:rsidP="005F687C">
      <w:pPr>
        <w:spacing w:line="360" w:lineRule="auto"/>
        <w:rPr>
          <w:lang w:val="el-GR"/>
        </w:rPr>
      </w:pPr>
      <w:r>
        <w:rPr>
          <w:lang w:val="el-GR"/>
        </w:rPr>
        <w:t>Οι υπηρεσίες της Περιόδου Εγγύησης και Συντήρησης αφορούν στο σύνολο του Έργου, παρέχονται σε περιβάλλον Εγγυημένου Επιπέδου Υπηρεσιών, όπως περιγράφεται στην παράγραφο 5.</w:t>
      </w:r>
      <w:r w:rsidR="00A32482" w:rsidRPr="00EF5891">
        <w:rPr>
          <w:lang w:val="el-GR"/>
        </w:rPr>
        <w:t>7</w:t>
      </w:r>
      <w:r>
        <w:rPr>
          <w:lang w:val="el-GR"/>
        </w:rPr>
        <w:t>.</w:t>
      </w:r>
    </w:p>
    <w:p w14:paraId="72D8CECF" w14:textId="77777777" w:rsidR="00346666" w:rsidRDefault="00346666" w:rsidP="005F687C">
      <w:pPr>
        <w:spacing w:line="360" w:lineRule="auto"/>
        <w:rPr>
          <w:lang w:val="el-GR"/>
        </w:rPr>
      </w:pPr>
      <w:r>
        <w:rPr>
          <w:lang w:val="el-GR"/>
        </w:rPr>
        <w:t>Κατά την Περίοδο Εγγύησης και Συντήρησης, ο Ανάδοχος υποχρεούται να παρέχει τις εξής υπηρεσίες: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346666" w14:paraId="64CBFD11" w14:textId="77777777" w:rsidTr="00346666">
        <w:tc>
          <w:tcPr>
            <w:tcW w:w="9828" w:type="dxa"/>
            <w:tcBorders>
              <w:top w:val="single" w:sz="4" w:space="0" w:color="auto"/>
              <w:left w:val="single" w:sz="4" w:space="0" w:color="auto"/>
              <w:bottom w:val="single" w:sz="4" w:space="0" w:color="auto"/>
              <w:right w:val="single" w:sz="4" w:space="0" w:color="auto"/>
            </w:tcBorders>
          </w:tcPr>
          <w:p w14:paraId="0282C18E" w14:textId="77777777" w:rsidR="00346666" w:rsidRDefault="00346666" w:rsidP="005F687C">
            <w:pPr>
              <w:spacing w:line="360" w:lineRule="auto"/>
              <w:rPr>
                <w:b/>
                <w:u w:val="single"/>
                <w:lang w:val="el-GR"/>
              </w:rPr>
            </w:pPr>
            <w:r>
              <w:rPr>
                <w:b/>
                <w:u w:val="single"/>
                <w:lang w:val="el-GR"/>
              </w:rPr>
              <w:t>ΑΝΤΙΚΕΙΜΕΝΟ / ΠΕΡΙΕΧΟΜΕΝΟ ΠΕΡΙΟΔΟΥ:</w:t>
            </w:r>
          </w:p>
          <w:p w14:paraId="6D481CDB" w14:textId="77777777" w:rsidR="00346666" w:rsidRDefault="00346666" w:rsidP="005F687C">
            <w:pPr>
              <w:shd w:val="clear" w:color="auto" w:fill="FFFFFF"/>
              <w:spacing w:line="360" w:lineRule="auto"/>
              <w:rPr>
                <w:b/>
              </w:rPr>
            </w:pPr>
            <w:r>
              <w:rPr>
                <w:b/>
                <w:lang w:val="el-GR"/>
              </w:rPr>
              <w:t xml:space="preserve">ΣΥΝΤΗΡΗΣΗ ΕΞΟΠΛΙΣΜΟΥ. </w:t>
            </w:r>
            <w:r>
              <w:rPr>
                <w:b/>
              </w:rPr>
              <w:t>Περιλαμβάνει:</w:t>
            </w:r>
          </w:p>
          <w:p w14:paraId="0287E737" w14:textId="77777777" w:rsidR="00346666" w:rsidRDefault="00346666" w:rsidP="005F687C">
            <w:pPr>
              <w:numPr>
                <w:ilvl w:val="0"/>
                <w:numId w:val="109"/>
              </w:numPr>
              <w:suppressAutoHyphens w:val="0"/>
              <w:spacing w:line="360" w:lineRule="auto"/>
              <w:rPr>
                <w:lang w:val="el-GR"/>
              </w:rPr>
            </w:pPr>
            <w:r>
              <w:rPr>
                <w:lang w:val="el-GR"/>
              </w:rPr>
              <w:t>Προληπτική συντήρηση εξοπλισμού. Αφορά τη διενέργεια από εξουσιοδοτημένους τεχνικούς των απαραίτητων ρυθμίσεων και καθαρισμών του εξοπλισμού, καθώς και των κατάλληλων ελέγχων των ευαίσθητων εξαρτημάτων τους, ώστε να εξασφαλίζεται η λειτουργία τους χωρίς προβλήματα και με το μικρότερο δυνατό αριθμό βλαβών. Η ανωτέρω προληπτική συντήρηση θα διενεργείται κατ’ ελάχιστον μία φορά κατ’ έτος.</w:t>
            </w:r>
          </w:p>
          <w:p w14:paraId="32BDD185" w14:textId="3E991E05" w:rsidR="00346666" w:rsidRDefault="00346666" w:rsidP="005F687C">
            <w:pPr>
              <w:numPr>
                <w:ilvl w:val="0"/>
                <w:numId w:val="109"/>
              </w:numPr>
              <w:suppressAutoHyphens w:val="0"/>
              <w:spacing w:line="360" w:lineRule="auto"/>
              <w:rPr>
                <w:lang w:val="el-GR"/>
              </w:rPr>
            </w:pPr>
            <w:r>
              <w:rPr>
                <w:lang w:val="el-GR"/>
              </w:rPr>
              <w:t>Αποκατάσταση βλαβών εξοπλισμού. Αφορά τις εργασίες (συμπεριλαμβανομένων των ανταλλακτικών) που απαιτείται να εκτελεστούν στον εξοπλισμό προκειμένου να αποκατασταθούν οι προϋποθέσεις για την ομαλή λειτουργία του μετά την εμφάνιση σχετικού προβλήματος. Αν η πλήρης και οριστική επίλυση του προβλήματος δεν είναι εφικτή εντός του συγκεκριμένου χρονικού ορίου όπως προβλέπεται στην παράγραφο 5.</w:t>
            </w:r>
            <w:r w:rsidR="00A32482" w:rsidRPr="00EF5891">
              <w:rPr>
                <w:lang w:val="el-GR"/>
              </w:rPr>
              <w:t>7</w:t>
            </w:r>
            <w:r>
              <w:rPr>
                <w:lang w:val="el-GR"/>
              </w:rPr>
              <w:t>, επιβάλλονται οι προβλεπόμενες ρήτρες. Όπου δεν είναι εφικτή η πλήρης αποκατάσταση της βλάβης και η επαναφορά της εύρυθμης λειτουργίας, πραγματοποιείται αντικατάσταση εξοπλισμού.</w:t>
            </w:r>
          </w:p>
          <w:p w14:paraId="371B990F" w14:textId="77777777" w:rsidR="00346666" w:rsidRDefault="00346666" w:rsidP="005F687C">
            <w:pPr>
              <w:shd w:val="clear" w:color="auto" w:fill="FFFFFF"/>
              <w:spacing w:line="360" w:lineRule="auto"/>
              <w:rPr>
                <w:b/>
                <w:lang w:val="el-GR"/>
              </w:rPr>
            </w:pPr>
          </w:p>
          <w:p w14:paraId="38CBB8B4" w14:textId="77777777" w:rsidR="00346666" w:rsidRDefault="00346666" w:rsidP="005F687C">
            <w:pPr>
              <w:shd w:val="clear" w:color="auto" w:fill="FFFFFF"/>
              <w:spacing w:line="360" w:lineRule="auto"/>
              <w:rPr>
                <w:b/>
                <w:lang w:val="el-GR"/>
              </w:rPr>
            </w:pPr>
          </w:p>
          <w:p w14:paraId="7A79AC93" w14:textId="77777777" w:rsidR="00346666" w:rsidRDefault="00346666" w:rsidP="005F687C">
            <w:pPr>
              <w:shd w:val="clear" w:color="auto" w:fill="FFFFFF"/>
              <w:spacing w:line="360" w:lineRule="auto"/>
              <w:rPr>
                <w:b/>
                <w:u w:val="single"/>
                <w:lang w:val="el-GR"/>
              </w:rPr>
            </w:pPr>
            <w:r>
              <w:rPr>
                <w:b/>
                <w:lang w:val="el-GR"/>
              </w:rPr>
              <w:t xml:space="preserve">ΣΥΝΤΗΡΗΣΗ ΕΤΟΙΜΟΥ ΛΟΓΙΣΜΙΚΟΥ ή ΑΛΛΟΥ ΛΟΓΙΣΜΙΚΟΥ εφόσον έχει παραδοθεί στο πλαίσιο της παρούσας </w:t>
            </w:r>
          </w:p>
          <w:p w14:paraId="28DE85C8" w14:textId="77777777" w:rsidR="00346666" w:rsidRDefault="00346666" w:rsidP="005F687C">
            <w:pPr>
              <w:numPr>
                <w:ilvl w:val="0"/>
                <w:numId w:val="110"/>
              </w:numPr>
              <w:suppressAutoHyphens w:val="0"/>
              <w:spacing w:line="360" w:lineRule="auto"/>
              <w:rPr>
                <w:lang w:val="el-GR"/>
              </w:rPr>
            </w:pPr>
            <w:r>
              <w:rPr>
                <w:lang w:val="el-GR"/>
              </w:rPr>
              <w:t xml:space="preserve">Διασφάλιση καλής λειτουργίας έτοιμου λογισμικού. </w:t>
            </w:r>
          </w:p>
          <w:p w14:paraId="7BBEFF3A" w14:textId="77777777" w:rsidR="00346666" w:rsidRDefault="00346666" w:rsidP="005F687C">
            <w:pPr>
              <w:numPr>
                <w:ilvl w:val="0"/>
                <w:numId w:val="110"/>
              </w:numPr>
              <w:suppressAutoHyphens w:val="0"/>
              <w:spacing w:line="360" w:lineRule="auto"/>
              <w:rPr>
                <w:lang w:val="el-GR"/>
              </w:rPr>
            </w:pPr>
            <w:r>
              <w:rPr>
                <w:lang w:val="el-GR"/>
              </w:rPr>
              <w:t>Εντοπισμός αιτιών βλαβών/ δυσλειτουργιών και αποκατάσταση. Κατόπιν τεκμηριωμένης ειδοποίησης από τον Φορέα Λειτουργίας, ο Ανάδοχος είναι υποχρεωμένος να επιλύει τα προβλήματα εντός χρονικού διαστήματος από την αναγγελία, 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όπως προβλέπεται στη παρούσα επιβάλλονται οι προβλεπόμενες ρήτρες.</w:t>
            </w:r>
          </w:p>
          <w:p w14:paraId="69524F66" w14:textId="77777777" w:rsidR="00346666" w:rsidRDefault="00346666" w:rsidP="005F687C">
            <w:pPr>
              <w:numPr>
                <w:ilvl w:val="0"/>
                <w:numId w:val="110"/>
              </w:numPr>
              <w:suppressAutoHyphens w:val="0"/>
              <w:spacing w:line="360" w:lineRule="auto"/>
              <w:rPr>
                <w:lang w:val="el-GR"/>
              </w:rPr>
            </w:pPr>
            <w:r>
              <w:rPr>
                <w:lang w:val="el-GR"/>
              </w:rPr>
              <w:t xml:space="preserve">Βελτιστοποιήσεις στη δομή της βάσης, έτσι ώστε να εξασφαλίζεται η βέλτιστη απόδοση του συστήματος. </w:t>
            </w:r>
          </w:p>
          <w:p w14:paraId="15BCFBA9" w14:textId="77777777" w:rsidR="00346666" w:rsidRDefault="00346666" w:rsidP="005F687C">
            <w:pPr>
              <w:numPr>
                <w:ilvl w:val="0"/>
                <w:numId w:val="110"/>
              </w:numPr>
              <w:suppressAutoHyphens w:val="0"/>
              <w:spacing w:line="360" w:lineRule="auto"/>
              <w:rPr>
                <w:lang w:val="el-GR"/>
              </w:rPr>
            </w:pPr>
            <w:r>
              <w:rPr>
                <w:lang w:val="el-GR"/>
              </w:rPr>
              <w:t xml:space="preserve">Παράδοση – εγκατάσταση τυχόν βελτιωτικών εκδόσεων λογισμικού, μετά από έγκριση της ΑΑ. </w:t>
            </w:r>
          </w:p>
          <w:p w14:paraId="0E0F42B0" w14:textId="77777777" w:rsidR="00346666" w:rsidRDefault="00346666" w:rsidP="005F687C">
            <w:pPr>
              <w:numPr>
                <w:ilvl w:val="0"/>
                <w:numId w:val="110"/>
              </w:numPr>
              <w:suppressAutoHyphens w:val="0"/>
              <w:spacing w:line="360" w:lineRule="auto"/>
              <w:rPr>
                <w:lang w:val="el-GR"/>
              </w:rPr>
            </w:pPr>
            <w:r>
              <w:rPr>
                <w:lang w:val="el-GR"/>
              </w:rPr>
              <w:t xml:space="preserve">Εξασφάλιση ορθής λειτουργίας όλων των </w:t>
            </w:r>
            <w:r>
              <w:t>customizations</w:t>
            </w:r>
            <w:r>
              <w:rPr>
                <w:lang w:val="el-GR"/>
              </w:rPr>
              <w:t>, διεπαφών με άλλα συστήματα, κλπ., με βελτιωτικές εκδόσεις.</w:t>
            </w:r>
          </w:p>
          <w:p w14:paraId="7A7E0791" w14:textId="77777777" w:rsidR="00346666" w:rsidRDefault="00346666" w:rsidP="005F687C">
            <w:pPr>
              <w:numPr>
                <w:ilvl w:val="0"/>
                <w:numId w:val="110"/>
              </w:numPr>
              <w:suppressAutoHyphens w:val="0"/>
              <w:spacing w:line="360" w:lineRule="auto"/>
              <w:rPr>
                <w:lang w:val="el-GR"/>
              </w:rPr>
            </w:pPr>
            <w:r>
              <w:rPr>
                <w:lang w:val="el-GR"/>
              </w:rPr>
              <w:t>Παράδοση αντιτύπων όλων των μεταβολών ή των επανεκδόσεων ή τροποποιήσεων των εγχειριδίων λογισμικού.</w:t>
            </w:r>
          </w:p>
          <w:p w14:paraId="4FF53744" w14:textId="77777777" w:rsidR="00346666" w:rsidRDefault="00346666" w:rsidP="005F687C">
            <w:pPr>
              <w:numPr>
                <w:ilvl w:val="0"/>
                <w:numId w:val="110"/>
              </w:numPr>
              <w:suppressAutoHyphens w:val="0"/>
              <w:spacing w:line="360" w:lineRule="auto"/>
              <w:rPr>
                <w:lang w:val="el-GR"/>
              </w:rPr>
            </w:pPr>
            <w:r>
              <w:rPr>
                <w:lang w:val="el-GR"/>
              </w:rPr>
              <w:t>Χρήση του Συστήματος Διαχείρισης Αιτημάτων Έργων (</w:t>
            </w:r>
            <w:r>
              <w:t>Ticket</w:t>
            </w:r>
            <w:r>
              <w:rPr>
                <w:lang w:val="el-GR"/>
              </w:rPr>
              <w:t xml:space="preserve"> </w:t>
            </w:r>
            <w:r>
              <w:t>Management</w:t>
            </w:r>
            <w:r>
              <w:rPr>
                <w:lang w:val="el-GR"/>
              </w:rPr>
              <w:t xml:space="preserve"> </w:t>
            </w:r>
            <w:r>
              <w:t>System</w:t>
            </w:r>
            <w:r>
              <w:rPr>
                <w:lang w:val="el-GR"/>
              </w:rPr>
              <w:t>) της Αναθέτουσας Αρχής από τον Ανάδοχο.</w:t>
            </w:r>
          </w:p>
          <w:p w14:paraId="0D5613A2" w14:textId="77777777" w:rsidR="00346666" w:rsidRDefault="00346666" w:rsidP="005F687C">
            <w:pPr>
              <w:spacing w:line="360" w:lineRule="auto"/>
              <w:rPr>
                <w:lang w:val="el-GR"/>
              </w:rPr>
            </w:pPr>
          </w:p>
          <w:p w14:paraId="3A3BDEDB" w14:textId="77777777" w:rsidR="00346666" w:rsidRDefault="00346666" w:rsidP="005F687C">
            <w:pPr>
              <w:spacing w:line="360" w:lineRule="auto"/>
              <w:rPr>
                <w:b/>
                <w:u w:val="single"/>
              </w:rPr>
            </w:pPr>
            <w:r>
              <w:rPr>
                <w:b/>
              </w:rPr>
              <w:t>ΣΥΝΤΗΡΗΣΗ ΕΦΑΡΜΟΓΗΣ/ΩΝ</w:t>
            </w:r>
          </w:p>
          <w:p w14:paraId="25E14975" w14:textId="77777777" w:rsidR="00346666" w:rsidRDefault="00346666" w:rsidP="005F687C">
            <w:pPr>
              <w:numPr>
                <w:ilvl w:val="0"/>
                <w:numId w:val="111"/>
              </w:numPr>
              <w:suppressAutoHyphens w:val="0"/>
              <w:spacing w:line="360" w:lineRule="auto"/>
              <w:rPr>
                <w:lang w:val="el-GR"/>
              </w:rPr>
            </w:pPr>
            <w:r>
              <w:rPr>
                <w:lang w:val="el-GR"/>
              </w:rPr>
              <w:t xml:space="preserve">Διασφάλιση καλής λειτουργίας εφαρμογής/ών. </w:t>
            </w:r>
          </w:p>
          <w:p w14:paraId="4ECBD56F" w14:textId="5B9EE695" w:rsidR="00346666" w:rsidRDefault="00346666" w:rsidP="005F687C">
            <w:pPr>
              <w:numPr>
                <w:ilvl w:val="0"/>
                <w:numId w:val="111"/>
              </w:numPr>
              <w:suppressAutoHyphens w:val="0"/>
              <w:spacing w:line="360" w:lineRule="auto"/>
              <w:rPr>
                <w:lang w:val="el-GR"/>
              </w:rPr>
            </w:pPr>
            <w:r>
              <w:rPr>
                <w:lang w:val="el-GR"/>
              </w:rPr>
              <w:t>Αποκατάσταση ανωμαλιών λειτουργίας (</w:t>
            </w:r>
            <w:r>
              <w:t>bugs</w:t>
            </w:r>
            <w:r>
              <w:rPr>
                <w:lang w:val="el-GR"/>
              </w:rPr>
              <w:t xml:space="preserve">) της/ων εφαρμογής/ών. Κατόπιν έγγραφης ειδοποίησης από τον Φορέα Λειτουργίας, ο Ανάδοχος είναι υποχρεωμένος να επιλύει τα προβλήματα εντός χρονικού διαστήματος από την αναγγελία, εφόσον αυτά δεν έχουν προκύψει από κακόβουλες ή άστοχες παρεμβάσεις τρίτων. Αν η πλήρης και οριστική </w:t>
            </w:r>
            <w:r>
              <w:rPr>
                <w:lang w:val="el-GR"/>
              </w:rPr>
              <w:lastRenderedPageBreak/>
              <w:t>επίλυση του προβλήματος δεν είναι εφικτή εντός του συγκεκριμένου χρονικού ορίου όπως προβλέπεται στην παράγραφο 5.</w:t>
            </w:r>
            <w:r w:rsidR="00A32482" w:rsidRPr="00EF5891">
              <w:rPr>
                <w:lang w:val="el-GR"/>
              </w:rPr>
              <w:t>7</w:t>
            </w:r>
            <w:r>
              <w:rPr>
                <w:lang w:val="el-GR"/>
              </w:rPr>
              <w:t xml:space="preserve"> στη παρούσα επιβάλλονται οι προβλεπόμενες ρήτρες.</w:t>
            </w:r>
          </w:p>
          <w:p w14:paraId="7CC7EB8C" w14:textId="77777777" w:rsidR="00346666" w:rsidRDefault="00346666" w:rsidP="005F687C">
            <w:pPr>
              <w:numPr>
                <w:ilvl w:val="0"/>
                <w:numId w:val="111"/>
              </w:numPr>
              <w:suppressAutoHyphens w:val="0"/>
              <w:spacing w:line="360" w:lineRule="auto"/>
              <w:rPr>
                <w:lang w:val="el-GR"/>
              </w:rPr>
            </w:pPr>
            <w:r>
              <w:rPr>
                <w:lang w:val="el-GR"/>
              </w:rPr>
              <w:t>Εντοπισμός αιτιών βλαβών/ δυσλειτουργιών και αποκατάσταση.</w:t>
            </w:r>
          </w:p>
          <w:p w14:paraId="1CA44D1A" w14:textId="77777777" w:rsidR="00346666" w:rsidRDefault="00346666" w:rsidP="005F687C">
            <w:pPr>
              <w:numPr>
                <w:ilvl w:val="0"/>
                <w:numId w:val="111"/>
              </w:numPr>
              <w:suppressAutoHyphens w:val="0"/>
              <w:spacing w:line="360" w:lineRule="auto"/>
              <w:rPr>
                <w:lang w:val="el-GR"/>
              </w:rPr>
            </w:pPr>
            <w:r>
              <w:rPr>
                <w:lang w:val="el-GR"/>
              </w:rPr>
              <w:t>Παράδοση – εγκατάσταση τυχόν νέων εκδόσεων των εφαρμογών, μετά από έγκριση της ΕΠΕ.</w:t>
            </w:r>
          </w:p>
          <w:p w14:paraId="662EA001" w14:textId="77777777" w:rsidR="00346666" w:rsidRDefault="00346666" w:rsidP="005F687C">
            <w:pPr>
              <w:numPr>
                <w:ilvl w:val="0"/>
                <w:numId w:val="111"/>
              </w:numPr>
              <w:suppressAutoHyphens w:val="0"/>
              <w:spacing w:line="360" w:lineRule="auto"/>
              <w:rPr>
                <w:lang w:val="el-GR"/>
              </w:rPr>
            </w:pPr>
            <w:r>
              <w:rPr>
                <w:lang w:val="el-GR"/>
              </w:rPr>
              <w:t xml:space="preserve">Σε περίπτωση που η εγκατάσταση βελτιωτικής έκδοσης των έτοιμων πακέτων λογισμικού, μετά από έγκριση της ΕΠΕ, συνεπάγεται την ανάγκη επεμβάσεων στις εφαρμογές, ο Ανάδοχος είναι υποχρεωμένος να πραγματοποιήσει τις επεμβάσεις αυτές χωρίς πρόσθετη επιβάρυνση του Φορέα Λειτουργίας. </w:t>
            </w:r>
          </w:p>
          <w:p w14:paraId="25BD4418" w14:textId="77777777" w:rsidR="00346666" w:rsidRDefault="00346666" w:rsidP="005F687C">
            <w:pPr>
              <w:numPr>
                <w:ilvl w:val="0"/>
                <w:numId w:val="111"/>
              </w:numPr>
              <w:suppressAutoHyphens w:val="0"/>
              <w:spacing w:line="360" w:lineRule="auto"/>
              <w:rPr>
                <w:lang w:val="el-GR"/>
              </w:rPr>
            </w:pPr>
            <w:r>
              <w:rPr>
                <w:lang w:val="el-GR"/>
              </w:rPr>
              <w:t xml:space="preserve">Σε περίπτωση που η παράδοση και εγκατάσταση νέων εκδόσεων των εφαρμογών, απαιτεί την εγκατάσταση νέων εκδόσεων έτοιμου λογισμικού, τότε ο Ανάδοχος είναι υποχρεωμένος να τις πραγματοποιήσει χωρίς πρόσθετη επιβάρυνση του Φορέα Λειτουργίας. </w:t>
            </w:r>
          </w:p>
          <w:p w14:paraId="68EA1E9D" w14:textId="77777777" w:rsidR="00346666" w:rsidRDefault="00346666" w:rsidP="005F687C">
            <w:pPr>
              <w:numPr>
                <w:ilvl w:val="0"/>
                <w:numId w:val="111"/>
              </w:numPr>
              <w:suppressAutoHyphens w:val="0"/>
              <w:spacing w:line="360" w:lineRule="auto"/>
              <w:rPr>
                <w:lang w:val="el-GR"/>
              </w:rPr>
            </w:pPr>
            <w:r>
              <w:rPr>
                <w:lang w:val="el-GR"/>
              </w:rPr>
              <w:t xml:space="preserve">Εξασφάλιση ορθής λειτουργίας όλων των </w:t>
            </w:r>
            <w:r>
              <w:t>customizations</w:t>
            </w:r>
            <w:r>
              <w:rPr>
                <w:lang w:val="el-GR"/>
              </w:rPr>
              <w:t>, διεπαφών με άλλα συστήματα, κλπ., με τις νεότερες εκδόσεις.</w:t>
            </w:r>
          </w:p>
          <w:p w14:paraId="78A55B54" w14:textId="77777777" w:rsidR="00346666" w:rsidRDefault="00346666" w:rsidP="005F687C">
            <w:pPr>
              <w:numPr>
                <w:ilvl w:val="0"/>
                <w:numId w:val="111"/>
              </w:numPr>
              <w:suppressAutoHyphens w:val="0"/>
              <w:spacing w:line="360" w:lineRule="auto"/>
              <w:rPr>
                <w:lang w:val="el-GR"/>
              </w:rPr>
            </w:pPr>
            <w:r>
              <w:rPr>
                <w:lang w:val="el-GR"/>
              </w:rPr>
              <w:t>Παράδοση αντιτύπων όλων των μεταβολών ή των επανεκδόσεων ή τροποποιήσεων των εγχειριδίων εφαρμογής/ών.</w:t>
            </w:r>
          </w:p>
          <w:p w14:paraId="7AAD8DBD" w14:textId="77777777" w:rsidR="00346666" w:rsidRDefault="00346666" w:rsidP="005F687C">
            <w:pPr>
              <w:spacing w:line="360" w:lineRule="auto"/>
              <w:rPr>
                <w:lang w:val="el-GR"/>
              </w:rPr>
            </w:pPr>
          </w:p>
          <w:p w14:paraId="6F237EF9" w14:textId="77777777" w:rsidR="00346666" w:rsidRDefault="00346666" w:rsidP="005F687C">
            <w:pPr>
              <w:spacing w:line="360" w:lineRule="auto"/>
              <w:rPr>
                <w:b/>
                <w:u w:val="single"/>
              </w:rPr>
            </w:pPr>
            <w:r>
              <w:rPr>
                <w:b/>
              </w:rPr>
              <w:t>ΥΠΟΣΤΗΡΙΞΗ ΣΥΣΤΗΜΑΤΩΝ ΚΑΙ ΠΕΡΙΒΑΛΛΟΝΤΟΣ ΦΙΛΟΞΕΝΙΑΣ</w:t>
            </w:r>
          </w:p>
          <w:p w14:paraId="3FCB0547" w14:textId="77777777" w:rsidR="00346666" w:rsidRDefault="00346666" w:rsidP="005F687C">
            <w:pPr>
              <w:numPr>
                <w:ilvl w:val="0"/>
                <w:numId w:val="112"/>
              </w:numPr>
              <w:suppressAutoHyphens w:val="0"/>
              <w:spacing w:line="360" w:lineRule="auto"/>
            </w:pPr>
            <w:r>
              <w:t>Υπηρεσίες</w:t>
            </w:r>
            <w:r>
              <w:rPr>
                <w:lang w:val="el-GR"/>
              </w:rPr>
              <w:t xml:space="preserve"> </w:t>
            </w:r>
            <w:r>
              <w:t xml:space="preserve">απομακρυσμένης Τεχνικής Υποστήριξης </w:t>
            </w:r>
          </w:p>
          <w:p w14:paraId="6A964125" w14:textId="77777777" w:rsidR="00346666" w:rsidRDefault="00346666" w:rsidP="005F687C">
            <w:pPr>
              <w:numPr>
                <w:ilvl w:val="0"/>
                <w:numId w:val="112"/>
              </w:numPr>
              <w:suppressAutoHyphens w:val="0"/>
              <w:spacing w:line="360" w:lineRule="auto"/>
            </w:pPr>
            <w:r>
              <w:t>Επίλυση Προβλημάτων των Βάσεων Δεδομένων</w:t>
            </w:r>
          </w:p>
          <w:p w14:paraId="214E05CE" w14:textId="77777777" w:rsidR="00346666" w:rsidRDefault="00346666" w:rsidP="005F687C">
            <w:pPr>
              <w:numPr>
                <w:ilvl w:val="0"/>
                <w:numId w:val="112"/>
              </w:numPr>
              <w:suppressAutoHyphens w:val="0"/>
              <w:spacing w:line="360" w:lineRule="auto"/>
              <w:rPr>
                <w:lang w:val="el-GR"/>
              </w:rPr>
            </w:pPr>
            <w:r>
              <w:rPr>
                <w:lang w:val="el-GR"/>
              </w:rPr>
              <w:t xml:space="preserve">Επίλυση Προβλημάτων των Λειτουργικών Συστημάτων </w:t>
            </w:r>
            <w:r>
              <w:t>Virtual</w:t>
            </w:r>
            <w:r>
              <w:rPr>
                <w:lang w:val="el-GR"/>
              </w:rPr>
              <w:t xml:space="preserve"> </w:t>
            </w:r>
            <w:r>
              <w:t>Machines</w:t>
            </w:r>
          </w:p>
          <w:p w14:paraId="49416FC0" w14:textId="77777777" w:rsidR="00346666" w:rsidRDefault="00346666" w:rsidP="005F687C">
            <w:pPr>
              <w:numPr>
                <w:ilvl w:val="0"/>
                <w:numId w:val="112"/>
              </w:numPr>
              <w:suppressAutoHyphens w:val="0"/>
              <w:spacing w:line="360" w:lineRule="auto"/>
              <w:rPr>
                <w:lang w:val="el-GR"/>
              </w:rPr>
            </w:pPr>
            <w:r>
              <w:rPr>
                <w:lang w:val="el-GR"/>
              </w:rPr>
              <w:t xml:space="preserve">Επίλυση Προβλημάτων όλων των </w:t>
            </w:r>
            <w:r>
              <w:t>Azure</w:t>
            </w:r>
            <w:r>
              <w:rPr>
                <w:lang w:val="el-GR"/>
              </w:rPr>
              <w:t xml:space="preserve"> </w:t>
            </w:r>
            <w:r>
              <w:t>resources</w:t>
            </w:r>
            <w:r>
              <w:rPr>
                <w:lang w:val="el-GR"/>
              </w:rPr>
              <w:t xml:space="preserve"> που θα υλοποιηθούν στο </w:t>
            </w:r>
            <w:r>
              <w:t>Hybrid</w:t>
            </w:r>
            <w:r>
              <w:rPr>
                <w:lang w:val="el-GR"/>
              </w:rPr>
              <w:t xml:space="preserve"> </w:t>
            </w:r>
            <w:r>
              <w:t>G</w:t>
            </w:r>
            <w:r>
              <w:rPr>
                <w:lang w:val="el-GR"/>
              </w:rPr>
              <w:t>-</w:t>
            </w:r>
            <w:r>
              <w:t>Cloud</w:t>
            </w:r>
          </w:p>
          <w:p w14:paraId="6E68F044" w14:textId="77777777" w:rsidR="00346666" w:rsidRDefault="00346666" w:rsidP="005F687C">
            <w:pPr>
              <w:numPr>
                <w:ilvl w:val="0"/>
                <w:numId w:val="112"/>
              </w:numPr>
              <w:suppressAutoHyphens w:val="0"/>
              <w:spacing w:line="360" w:lineRule="auto"/>
              <w:rPr>
                <w:lang w:val="el-GR"/>
              </w:rPr>
            </w:pPr>
            <w:r>
              <w:t>Onsite</w:t>
            </w:r>
            <w:r>
              <w:rPr>
                <w:lang w:val="el-GR"/>
              </w:rPr>
              <w:t xml:space="preserve"> υποστήριξη. Όταν τα αναφερόμενα προβλήματα δεν μπορούν να επιλυθούν απευθείας και οριστικά από το πρώτο επίπεδο παρέμβασης, πρέπει να προωθούνται σε ειδικούς οι οποίοι θα δίνουν την απαιτούμενη λύση επιτόπου.</w:t>
            </w:r>
          </w:p>
          <w:p w14:paraId="4AD64089" w14:textId="77777777" w:rsidR="00346666" w:rsidRDefault="00346666" w:rsidP="005F687C">
            <w:pPr>
              <w:numPr>
                <w:ilvl w:val="0"/>
                <w:numId w:val="112"/>
              </w:numPr>
              <w:suppressAutoHyphens w:val="0"/>
              <w:spacing w:line="360" w:lineRule="auto"/>
              <w:rPr>
                <w:lang w:val="el-GR"/>
              </w:rPr>
            </w:pPr>
            <w:r>
              <w:rPr>
                <w:lang w:val="el-GR"/>
              </w:rPr>
              <w:t>Αντιμετώπιση λαθών και σφαλμάτων στη λειτουργία του συστήματος.</w:t>
            </w:r>
          </w:p>
          <w:p w14:paraId="1876ADE6" w14:textId="77777777" w:rsidR="00346666" w:rsidRDefault="00346666" w:rsidP="005F687C">
            <w:pPr>
              <w:numPr>
                <w:ilvl w:val="0"/>
                <w:numId w:val="112"/>
              </w:numPr>
              <w:suppressAutoHyphens w:val="0"/>
              <w:spacing w:line="360" w:lineRule="auto"/>
              <w:rPr>
                <w:lang w:val="el-GR"/>
              </w:rPr>
            </w:pPr>
            <w:r>
              <w:rPr>
                <w:lang w:val="el-GR"/>
              </w:rPr>
              <w:lastRenderedPageBreak/>
              <w:t xml:space="preserve">Προσαρμογή της βάσης που θα αναπτυχθεί στο πλαίσιο του παρόντος Έργου σε νέες απαιτήσεις που προκύπτουν από πιθανές τροποποιήσεις στην οργάνωση και τις λειτουργίες του Φορέα Λειτουργίας και σχετίζονται με το φυσικό αντικείμενο του παρόντος Έργου. </w:t>
            </w:r>
          </w:p>
          <w:p w14:paraId="1BFA1A23" w14:textId="77777777" w:rsidR="00346666" w:rsidRDefault="00346666" w:rsidP="005F687C">
            <w:pPr>
              <w:numPr>
                <w:ilvl w:val="0"/>
                <w:numId w:val="112"/>
              </w:numPr>
              <w:suppressAutoHyphens w:val="0"/>
              <w:spacing w:line="360" w:lineRule="auto"/>
              <w:rPr>
                <w:lang w:val="el-GR"/>
              </w:rPr>
            </w:pPr>
            <w:r>
              <w:rPr>
                <w:lang w:val="el-GR"/>
              </w:rPr>
              <w:t>Αναβάθμιση του συστήματος σε νέες εκδόσεις του λειτουργικού συστήματος ή του συστήματος διαχείρισης βάσεων δεδομένων στα οποία βασίζεται το σύστημα.</w:t>
            </w:r>
          </w:p>
          <w:p w14:paraId="64C9726D" w14:textId="77777777" w:rsidR="00346666" w:rsidRDefault="00346666" w:rsidP="005F687C">
            <w:pPr>
              <w:numPr>
                <w:ilvl w:val="0"/>
                <w:numId w:val="112"/>
              </w:numPr>
              <w:suppressAutoHyphens w:val="0"/>
              <w:spacing w:line="360" w:lineRule="auto"/>
              <w:rPr>
                <w:lang w:val="el-GR"/>
              </w:rPr>
            </w:pPr>
            <w:r>
              <w:rPr>
                <w:lang w:val="el-GR"/>
              </w:rPr>
              <w:t>Ενημέρωση των χειριστών του για τυχόν αλλαγές στη λειτουργικότητα του συστήματος.</w:t>
            </w:r>
          </w:p>
          <w:p w14:paraId="1F37A4E7" w14:textId="77777777" w:rsidR="00346666" w:rsidRDefault="00346666" w:rsidP="005F687C">
            <w:pPr>
              <w:spacing w:line="360" w:lineRule="auto"/>
              <w:rPr>
                <w:u w:val="single"/>
                <w:lang w:val="el-GR"/>
              </w:rPr>
            </w:pPr>
          </w:p>
          <w:p w14:paraId="34BDFB93" w14:textId="77777777" w:rsidR="00346666" w:rsidRDefault="00346666" w:rsidP="005F687C">
            <w:pPr>
              <w:spacing w:line="360" w:lineRule="auto"/>
              <w:rPr>
                <w:b/>
                <w:u w:val="single"/>
              </w:rPr>
            </w:pPr>
            <w:r>
              <w:rPr>
                <w:b/>
                <w:u w:val="single"/>
              </w:rPr>
              <w:t xml:space="preserve">ΑΝΑΜΕΝΟΜΕΝΑ ΠΑΡΑΔΟΤΕΑ / ΑΠΟΤΕΛΕΣΜΑΤΑ ΠΕΡΙΟΔΟΥ: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8"/>
              <w:gridCol w:w="5844"/>
            </w:tblGrid>
            <w:tr w:rsidR="00346666" w:rsidRPr="00B447A2" w14:paraId="120EA9D0" w14:textId="77777777">
              <w:trPr>
                <w:trHeight w:val="113"/>
              </w:trPr>
              <w:tc>
                <w:tcPr>
                  <w:tcW w:w="9535" w:type="dxa"/>
                  <w:gridSpan w:val="2"/>
                  <w:tcBorders>
                    <w:top w:val="single" w:sz="4" w:space="0" w:color="auto"/>
                    <w:left w:val="single" w:sz="4" w:space="0" w:color="auto"/>
                    <w:bottom w:val="single" w:sz="4" w:space="0" w:color="auto"/>
                    <w:right w:val="single" w:sz="4" w:space="0" w:color="auto"/>
                  </w:tcBorders>
                  <w:shd w:val="clear" w:color="auto" w:fill="E6E6E6"/>
                  <w:hideMark/>
                </w:tcPr>
                <w:p w14:paraId="7768FF14" w14:textId="77777777" w:rsidR="00346666" w:rsidRDefault="00346666" w:rsidP="005F687C">
                  <w:pPr>
                    <w:spacing w:line="360" w:lineRule="auto"/>
                    <w:rPr>
                      <w:lang w:val="el-GR"/>
                    </w:rPr>
                  </w:pPr>
                  <w:r>
                    <w:rPr>
                      <w:b/>
                      <w:lang w:val="el-GR"/>
                    </w:rPr>
                    <w:t xml:space="preserve">Περίοδος Εγγύησης και Συντήρησης </w:t>
                  </w:r>
                  <w:r>
                    <w:rPr>
                      <w:lang w:val="el-GR"/>
                    </w:rPr>
                    <w:t>– Παραδοτέα (ελάχιστα):</w:t>
                  </w:r>
                </w:p>
              </w:tc>
            </w:tr>
            <w:tr w:rsidR="00346666" w14:paraId="59C945B4" w14:textId="77777777">
              <w:trPr>
                <w:trHeight w:val="390"/>
              </w:trPr>
              <w:tc>
                <w:tcPr>
                  <w:tcW w:w="359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7955AAA" w14:textId="77777777" w:rsidR="00346666" w:rsidRDefault="00346666" w:rsidP="005F687C">
                  <w:pPr>
                    <w:widowControl w:val="0"/>
                    <w:spacing w:line="360" w:lineRule="auto"/>
                    <w:rPr>
                      <w:lang w:eastAsia="en-US"/>
                    </w:rPr>
                  </w:pPr>
                  <w:r>
                    <w:rPr>
                      <w:lang w:eastAsia="en-US"/>
                    </w:rPr>
                    <w:t>Τίτλος Παραδοτέου</w:t>
                  </w:r>
                </w:p>
              </w:tc>
              <w:tc>
                <w:tcPr>
                  <w:tcW w:w="594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7C41E40" w14:textId="77777777" w:rsidR="00346666" w:rsidRDefault="00346666" w:rsidP="005F687C">
                  <w:pPr>
                    <w:widowControl w:val="0"/>
                    <w:spacing w:line="360" w:lineRule="auto"/>
                    <w:rPr>
                      <w:lang w:eastAsia="en-US"/>
                    </w:rPr>
                  </w:pPr>
                  <w:r>
                    <w:rPr>
                      <w:lang w:eastAsia="en-US"/>
                    </w:rPr>
                    <w:t xml:space="preserve">Περιγραφή Παραδοτέου </w:t>
                  </w:r>
                </w:p>
              </w:tc>
            </w:tr>
            <w:tr w:rsidR="00346666" w14:paraId="402F349D" w14:textId="77777777">
              <w:trPr>
                <w:trHeight w:val="390"/>
              </w:trPr>
              <w:tc>
                <w:tcPr>
                  <w:tcW w:w="3595" w:type="dxa"/>
                  <w:tcBorders>
                    <w:top w:val="single" w:sz="4" w:space="0" w:color="auto"/>
                    <w:left w:val="single" w:sz="4" w:space="0" w:color="auto"/>
                    <w:bottom w:val="single" w:sz="4" w:space="0" w:color="auto"/>
                    <w:right w:val="single" w:sz="4" w:space="0" w:color="auto"/>
                  </w:tcBorders>
                  <w:hideMark/>
                </w:tcPr>
                <w:p w14:paraId="1983FD09" w14:textId="77777777" w:rsidR="00346666" w:rsidRDefault="00346666" w:rsidP="005F687C">
                  <w:pPr>
                    <w:widowControl w:val="0"/>
                    <w:numPr>
                      <w:ilvl w:val="0"/>
                      <w:numId w:val="113"/>
                    </w:numPr>
                    <w:suppressAutoHyphens w:val="0"/>
                    <w:spacing w:line="360" w:lineRule="auto"/>
                    <w:rPr>
                      <w:lang w:val="el-GR" w:eastAsia="en-US"/>
                    </w:rPr>
                  </w:pPr>
                  <w:r>
                    <w:rPr>
                      <w:lang w:val="el-GR" w:eastAsia="en-US"/>
                    </w:rPr>
                    <w:t>Υπηρεσίες υποστήριξης και αποκατάστασης βλαβών</w:t>
                  </w:r>
                </w:p>
              </w:tc>
              <w:tc>
                <w:tcPr>
                  <w:tcW w:w="5940" w:type="dxa"/>
                  <w:tcBorders>
                    <w:top w:val="single" w:sz="4" w:space="0" w:color="auto"/>
                    <w:left w:val="single" w:sz="4" w:space="0" w:color="auto"/>
                    <w:bottom w:val="single" w:sz="4" w:space="0" w:color="auto"/>
                    <w:right w:val="single" w:sz="4" w:space="0" w:color="auto"/>
                  </w:tcBorders>
                  <w:hideMark/>
                </w:tcPr>
                <w:p w14:paraId="778EF24C" w14:textId="77777777" w:rsidR="00346666" w:rsidRDefault="00346666" w:rsidP="005F687C">
                  <w:pPr>
                    <w:spacing w:line="360" w:lineRule="auto"/>
                    <w:rPr>
                      <w:lang w:val="el-GR"/>
                    </w:rPr>
                  </w:pPr>
                  <w:r>
                    <w:rPr>
                      <w:lang w:val="el-GR"/>
                    </w:rPr>
                    <w:t>Τεύχος αποτύπωσης υπηρεσιών που θα περιλαμβάνει:</w:t>
                  </w:r>
                </w:p>
                <w:p w14:paraId="41F23802" w14:textId="77777777" w:rsidR="00346666" w:rsidRDefault="00346666" w:rsidP="005F687C">
                  <w:pPr>
                    <w:numPr>
                      <w:ilvl w:val="0"/>
                      <w:numId w:val="114"/>
                    </w:numPr>
                    <w:suppressAutoHyphens w:val="0"/>
                    <w:spacing w:line="360" w:lineRule="auto"/>
                    <w:rPr>
                      <w:lang w:val="el-GR"/>
                    </w:rPr>
                  </w:pPr>
                  <w:r>
                    <w:rPr>
                      <w:lang w:val="el-GR"/>
                    </w:rPr>
                    <w:t>Αναλυτικό Πρόγραμμα ενεργειών προληπτικής συντήρησης, που υποβάλλεται με την έναρξη της σχετικής περιόδου</w:t>
                  </w:r>
                </w:p>
                <w:p w14:paraId="045B7BDF" w14:textId="77777777" w:rsidR="00346666" w:rsidRDefault="00346666" w:rsidP="005F687C">
                  <w:pPr>
                    <w:numPr>
                      <w:ilvl w:val="0"/>
                      <w:numId w:val="114"/>
                    </w:numPr>
                    <w:suppressAutoHyphens w:val="0"/>
                    <w:spacing w:line="360" w:lineRule="auto"/>
                    <w:rPr>
                      <w:lang w:val="el-GR"/>
                    </w:rPr>
                  </w:pPr>
                  <w:r>
                    <w:rPr>
                      <w:lang w:val="el-GR"/>
                    </w:rPr>
                    <w:t>Αναλυτική Καταγραφή Πεπραγμένων Συντήρησης (Τακτικών – Έκτακτων Ενεργειών)</w:t>
                  </w:r>
                </w:p>
                <w:p w14:paraId="44ABD701" w14:textId="77777777" w:rsidR="00346666" w:rsidRDefault="00346666" w:rsidP="005F687C">
                  <w:pPr>
                    <w:numPr>
                      <w:ilvl w:val="0"/>
                      <w:numId w:val="114"/>
                    </w:numPr>
                    <w:suppressAutoHyphens w:val="0"/>
                    <w:spacing w:line="360" w:lineRule="auto"/>
                    <w:rPr>
                      <w:lang w:val="el-GR"/>
                    </w:rPr>
                  </w:pPr>
                  <w:r>
                    <w:rPr>
                      <w:lang w:val="el-GR"/>
                    </w:rPr>
                    <w:t xml:space="preserve">Τεκμηρίωση πρόσθετων προσαρμογών και παραμετροποιήσεων σε έτοιμο λογισμικό και εφαρμογών </w:t>
                  </w:r>
                </w:p>
                <w:p w14:paraId="0F6415A9" w14:textId="77777777" w:rsidR="00346666" w:rsidRDefault="00346666" w:rsidP="005F687C">
                  <w:pPr>
                    <w:numPr>
                      <w:ilvl w:val="0"/>
                      <w:numId w:val="114"/>
                    </w:numPr>
                    <w:suppressAutoHyphens w:val="0"/>
                    <w:spacing w:line="360" w:lineRule="auto"/>
                    <w:rPr>
                      <w:lang w:val="el-GR"/>
                    </w:rPr>
                  </w:pPr>
                  <w:r>
                    <w:rPr>
                      <w:lang w:val="el-GR"/>
                    </w:rPr>
                    <w:t>Παράδοση αντιτύπων όλων των μεταβολών ή επανεκδόσεων ή τροποποιήσεων των εγχειριδίων του έτοιμου λογισμικού και εφαρμογής/ών</w:t>
                  </w:r>
                </w:p>
                <w:p w14:paraId="0D9FB523" w14:textId="77777777" w:rsidR="00346666" w:rsidRDefault="00346666" w:rsidP="005F687C">
                  <w:pPr>
                    <w:numPr>
                      <w:ilvl w:val="0"/>
                      <w:numId w:val="114"/>
                    </w:numPr>
                    <w:suppressAutoHyphens w:val="0"/>
                    <w:spacing w:line="360" w:lineRule="auto"/>
                    <w:rPr>
                      <w:lang w:val="el-GR"/>
                    </w:rPr>
                  </w:pPr>
                  <w:r>
                    <w:rPr>
                      <w:lang w:val="el-GR"/>
                    </w:rPr>
                    <w:t>Τεκμηρίωση εγκαταστάσεων νέων εκδόσεων έτοιμου λογισμικού και εφαρμογής/ών</w:t>
                  </w:r>
                </w:p>
                <w:p w14:paraId="42F4B0CB" w14:textId="77777777" w:rsidR="00346666" w:rsidRDefault="00346666" w:rsidP="005F687C">
                  <w:pPr>
                    <w:numPr>
                      <w:ilvl w:val="0"/>
                      <w:numId w:val="114"/>
                    </w:numPr>
                    <w:suppressAutoHyphens w:val="0"/>
                    <w:spacing w:line="360" w:lineRule="auto"/>
                  </w:pPr>
                  <w:r>
                    <w:t xml:space="preserve">Έκθεση αξιολόγησης Περιόδου </w:t>
                  </w:r>
                </w:p>
              </w:tc>
            </w:tr>
          </w:tbl>
          <w:p w14:paraId="6E022ED8" w14:textId="77777777" w:rsidR="00346666" w:rsidRDefault="00346666" w:rsidP="005F687C">
            <w:pPr>
              <w:spacing w:line="360" w:lineRule="auto"/>
              <w:rPr>
                <w:highlight w:val="yellow"/>
                <w:lang w:eastAsia="en-US"/>
              </w:rPr>
            </w:pPr>
          </w:p>
        </w:tc>
      </w:tr>
    </w:tbl>
    <w:p w14:paraId="00B864E6" w14:textId="77777777" w:rsidR="00346666" w:rsidRDefault="00346666" w:rsidP="005F687C">
      <w:pPr>
        <w:spacing w:line="360" w:lineRule="auto"/>
      </w:pPr>
    </w:p>
    <w:p w14:paraId="3D03785D" w14:textId="77777777" w:rsidR="00346666" w:rsidRDefault="00346666" w:rsidP="00B275B7">
      <w:pPr>
        <w:pStyle w:val="32"/>
        <w:numPr>
          <w:ilvl w:val="1"/>
          <w:numId w:val="213"/>
        </w:numPr>
        <w:ind w:left="0" w:firstLine="0"/>
      </w:pPr>
      <w:bookmarkStart w:id="822" w:name="_Toc90910599"/>
      <w:bookmarkStart w:id="823" w:name="_Toc161225720"/>
      <w:bookmarkStart w:id="824" w:name="_Toc166570436"/>
      <w:bookmarkStart w:id="825" w:name="_Toc173761492"/>
      <w:bookmarkStart w:id="826" w:name="_Ref83289008"/>
      <w:bookmarkStart w:id="827" w:name="_Toc85457486"/>
      <w:r>
        <w:lastRenderedPageBreak/>
        <w:t>Τήρηση Εγγυημένου Επιπέδου Υπηρεσιών – Ρήτρες</w:t>
      </w:r>
      <w:bookmarkEnd w:id="822"/>
      <w:bookmarkEnd w:id="823"/>
      <w:bookmarkEnd w:id="824"/>
      <w:bookmarkEnd w:id="825"/>
    </w:p>
    <w:p w14:paraId="492D5317" w14:textId="77777777" w:rsidR="00346666" w:rsidRDefault="00346666" w:rsidP="005F687C">
      <w:pPr>
        <w:spacing w:line="360" w:lineRule="auto"/>
        <w:rPr>
          <w:lang w:val="el-GR"/>
        </w:rPr>
      </w:pPr>
      <w:r>
        <w:rPr>
          <w:lang w:val="el-GR"/>
        </w:rPr>
        <w:t xml:space="preserve">Ο Ανάδοχος υποχρεούται να υλοποιήσει το σύνολο του συστήματος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 εγγύησης και συντήρησης (για την τελευταία εφόσον υπογραφεί Σύμβαση Συντήρησης). </w:t>
      </w:r>
    </w:p>
    <w:p w14:paraId="6AD96D59" w14:textId="77777777" w:rsidR="00346666" w:rsidRDefault="00346666" w:rsidP="005F687C">
      <w:pPr>
        <w:spacing w:line="360" w:lineRule="auto"/>
        <w:rPr>
          <w:b/>
          <w:u w:val="single"/>
        </w:rPr>
      </w:pPr>
      <w:r>
        <w:rPr>
          <w:b/>
          <w:u w:val="single"/>
        </w:rPr>
        <w:t>Ορισμοί:</w:t>
      </w:r>
    </w:p>
    <w:p w14:paraId="3244E0ED" w14:textId="77777777" w:rsidR="00346666" w:rsidRDefault="00346666" w:rsidP="005F687C">
      <w:pPr>
        <w:pStyle w:val="aff"/>
        <w:numPr>
          <w:ilvl w:val="0"/>
          <w:numId w:val="108"/>
        </w:numPr>
        <w:suppressAutoHyphens w:val="0"/>
        <w:spacing w:line="360" w:lineRule="auto"/>
        <w:rPr>
          <w:lang w:val="el-GR"/>
        </w:rPr>
      </w:pPr>
      <w:r>
        <w:rPr>
          <w:b/>
          <w:lang w:val="el-GR"/>
        </w:rPr>
        <w:t>Λογισμικό/Εφαρμογές:</w:t>
      </w:r>
      <w:r>
        <w:rPr>
          <w:lang w:val="el-GR"/>
        </w:rPr>
        <w:t xml:space="preserve"> το σύνολο των διακριτών μονάδων λογισμικού/εφαρμογών που παραδόθηκαν/αναπτύχθηκαν στο πλαίσιο της Σύμβασης, η εύρυθμη λειτουργία των οποίων στηρίζει τη λειτουργικότητα του συστήματος, δηλ., εφαρμογές υποσυστημάτων, εργαλεία ανάπτυξης.</w:t>
      </w:r>
    </w:p>
    <w:p w14:paraId="1775A5AA" w14:textId="77777777" w:rsidR="00346666" w:rsidRDefault="00346666" w:rsidP="005F687C">
      <w:pPr>
        <w:pStyle w:val="aff"/>
        <w:numPr>
          <w:ilvl w:val="0"/>
          <w:numId w:val="108"/>
        </w:numPr>
        <w:suppressAutoHyphens w:val="0"/>
        <w:spacing w:line="360" w:lineRule="auto"/>
        <w:rPr>
          <w:lang w:val="el-GR"/>
        </w:rPr>
      </w:pPr>
      <w:r>
        <w:rPr>
          <w:b/>
          <w:lang w:val="el-GR"/>
        </w:rPr>
        <w:t>Βλάβη:</w:t>
      </w:r>
      <w:r>
        <w:rPr>
          <w:lang w:val="el-GR"/>
        </w:rP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17611BC4" w14:textId="77777777" w:rsidR="00346666" w:rsidRDefault="00346666" w:rsidP="005F687C">
      <w:pPr>
        <w:pStyle w:val="aff"/>
        <w:numPr>
          <w:ilvl w:val="0"/>
          <w:numId w:val="108"/>
        </w:numPr>
        <w:suppressAutoHyphens w:val="0"/>
        <w:spacing w:line="360" w:lineRule="auto"/>
        <w:rPr>
          <w:lang w:val="el-GR"/>
        </w:rPr>
      </w:pPr>
      <w:r>
        <w:rPr>
          <w:b/>
          <w:lang w:val="el-GR"/>
        </w:rPr>
        <w:t>Δυσλειτουργία:</w:t>
      </w:r>
      <w:r>
        <w:rPr>
          <w:lang w:val="el-GR"/>
        </w:rPr>
        <w:t xml:space="preserve"> ζημιά μέρους ή όλης της διακριτής μονάδας λογισμικού/εφαρμογών, η οποία </w:t>
      </w:r>
      <w:r>
        <w:rPr>
          <w:u w:val="single"/>
          <w:lang w:val="el-GR"/>
        </w:rPr>
        <w:t>δεν</w:t>
      </w:r>
      <w:r>
        <w:rPr>
          <w:lang w:val="el-GR"/>
        </w:rPr>
        <w:t xml:space="preserve"> επηρεάζει άμεσα και αρνητικά την διαθεσιμότητα ή απόδοση του εν λόγω στοιχείου και κατ’ επέκταση τις προσφερόμενες υπηρεσίες του Συστήματος.</w:t>
      </w:r>
    </w:p>
    <w:p w14:paraId="0372D9BE" w14:textId="77777777" w:rsidR="00346666" w:rsidRDefault="00346666" w:rsidP="005F687C">
      <w:pPr>
        <w:pStyle w:val="aff"/>
        <w:numPr>
          <w:ilvl w:val="0"/>
          <w:numId w:val="108"/>
        </w:numPr>
        <w:suppressAutoHyphens w:val="0"/>
        <w:spacing w:line="360" w:lineRule="auto"/>
        <w:rPr>
          <w:lang w:val="el-GR"/>
        </w:rPr>
      </w:pPr>
      <w:r>
        <w:rPr>
          <w:b/>
          <w:lang w:val="el-GR"/>
        </w:rPr>
        <w:t>ΚΩΚ</w:t>
      </w:r>
      <w:r>
        <w:rPr>
          <w:lang w:val="el-GR"/>
        </w:rPr>
        <w:t xml:space="preserve"> (κανονικές ώρες κάλυψης): Όλο το 24ωρο για όλες τις ημέρες (24</w:t>
      </w:r>
      <w:r>
        <w:rPr>
          <w:lang w:val="en-US"/>
        </w:rPr>
        <w:t>x</w:t>
      </w:r>
      <w:r>
        <w:rPr>
          <w:lang w:val="el-GR"/>
        </w:rPr>
        <w:t>7).</w:t>
      </w:r>
    </w:p>
    <w:p w14:paraId="6817EF97" w14:textId="77777777" w:rsidR="00346666" w:rsidRDefault="00346666" w:rsidP="005F687C">
      <w:pPr>
        <w:pStyle w:val="aff"/>
        <w:numPr>
          <w:ilvl w:val="0"/>
          <w:numId w:val="108"/>
        </w:numPr>
        <w:suppressAutoHyphens w:val="0"/>
        <w:spacing w:line="360" w:lineRule="auto"/>
        <w:rPr>
          <w:b/>
          <w:u w:val="single"/>
        </w:rPr>
      </w:pPr>
      <w:r>
        <w:rPr>
          <w:b/>
          <w:lang w:val="el-GR"/>
        </w:rPr>
        <w:t xml:space="preserve">Χρόνος αποκατάστασης βλάβης </w:t>
      </w:r>
      <w:r>
        <w:rPr>
          <w:lang w:val="el-GR"/>
        </w:rP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Pr>
          <w:b/>
          <w:lang w:val="el-GR"/>
        </w:rPr>
        <w:t xml:space="preserve">αθροιστικά σε μηνιαία βάση. </w:t>
      </w:r>
      <w:r>
        <w:t>Ο χρόνος</w:t>
      </w:r>
      <w:r>
        <w:rPr>
          <w:lang w:val="el-GR"/>
        </w:rPr>
        <w:t xml:space="preserve"> </w:t>
      </w:r>
      <w:r>
        <w:t>αυτός είναι:</w:t>
      </w:r>
    </w:p>
    <w:p w14:paraId="794F5C14" w14:textId="0A9EA58D" w:rsidR="00346666" w:rsidRDefault="00346666" w:rsidP="005F687C">
      <w:pPr>
        <w:pStyle w:val="aff"/>
        <w:numPr>
          <w:ilvl w:val="1"/>
          <w:numId w:val="108"/>
        </w:numPr>
        <w:suppressAutoHyphens w:val="0"/>
        <w:spacing w:line="360" w:lineRule="auto"/>
        <w:rPr>
          <w:lang w:val="el-GR"/>
        </w:rPr>
      </w:pPr>
      <w:r>
        <w:rPr>
          <w:lang w:val="el-GR"/>
        </w:rPr>
        <w:t xml:space="preserve">έξι (6) ώρες από τη στιγμή της ανακοίνωσης της εμφάνισης της βλάβης </w:t>
      </w:r>
    </w:p>
    <w:p w14:paraId="748C5E81" w14:textId="77777777" w:rsidR="00346666" w:rsidRPr="00305018" w:rsidRDefault="00346666" w:rsidP="005F687C">
      <w:pPr>
        <w:pStyle w:val="aff"/>
        <w:numPr>
          <w:ilvl w:val="0"/>
          <w:numId w:val="108"/>
        </w:numPr>
        <w:suppressAutoHyphens w:val="0"/>
        <w:spacing w:line="360" w:lineRule="auto"/>
        <w:rPr>
          <w:b/>
          <w:bCs/>
          <w:u w:val="single"/>
          <w:lang w:val="el-GR"/>
        </w:rPr>
      </w:pPr>
      <w:r>
        <w:rPr>
          <w:b/>
          <w:bCs/>
          <w:lang w:val="el-GR"/>
        </w:rPr>
        <w:t xml:space="preserve">Χρόνος αποκατάστασης δυσλειτουργίας </w:t>
      </w:r>
      <w:r>
        <w:rPr>
          <w:lang w:val="el-GR"/>
        </w:rPr>
        <w:t xml:space="preserve">είναι το μέγιστο επιτρεπόμενο χρονικό διάστημα από την αναγγελία της </w:t>
      </w:r>
      <w:r w:rsidRPr="00305018">
        <w:rPr>
          <w:lang w:val="el-GR"/>
        </w:rPr>
        <w:t xml:space="preserve">δυσλειτουργίας μέχρι και την αποκατάστασή της. Σημειώνεται ότι, ανά διακριτή μονάδα, ο Χρόνος αποκατάστασης δυσλειτουργίας προσμετράται </w:t>
      </w:r>
      <w:r w:rsidRPr="00305018">
        <w:rPr>
          <w:b/>
          <w:bCs/>
          <w:lang w:val="el-GR"/>
        </w:rPr>
        <w:t xml:space="preserve">αθροιστικά σε μηνιαία βάση. </w:t>
      </w:r>
      <w:r w:rsidRPr="00305018">
        <w:rPr>
          <w:lang w:val="el-GR"/>
        </w:rPr>
        <w:t>Ο χρόνος αυτός είναι:</w:t>
      </w:r>
    </w:p>
    <w:p w14:paraId="0464B6D4" w14:textId="1DE89AFB" w:rsidR="00346666" w:rsidRPr="00305018" w:rsidRDefault="00346666" w:rsidP="00F41D89">
      <w:pPr>
        <w:pStyle w:val="aff"/>
        <w:numPr>
          <w:ilvl w:val="1"/>
          <w:numId w:val="108"/>
        </w:numPr>
        <w:suppressAutoHyphens w:val="0"/>
        <w:spacing w:line="360" w:lineRule="auto"/>
        <w:rPr>
          <w:b/>
          <w:highlight w:val="yellow"/>
          <w:u w:val="single"/>
          <w:lang w:val="el-GR"/>
        </w:rPr>
      </w:pPr>
      <w:r w:rsidRPr="00305018">
        <w:rPr>
          <w:lang w:val="el-GR"/>
        </w:rPr>
        <w:t xml:space="preserve">οκτώ (8) ώρες από τη στιγμή της ανακοίνωσης της εμφάνισης της δυσλειτουργίας </w:t>
      </w:r>
    </w:p>
    <w:p w14:paraId="26C69585" w14:textId="77777777" w:rsidR="00346666" w:rsidRDefault="00346666" w:rsidP="005F687C">
      <w:pPr>
        <w:spacing w:line="360" w:lineRule="auto"/>
        <w:rPr>
          <w:b/>
          <w:u w:val="single"/>
          <w:lang w:val="el-GR"/>
        </w:rPr>
      </w:pPr>
      <w:r>
        <w:rPr>
          <w:b/>
          <w:u w:val="single"/>
          <w:lang w:val="el-GR"/>
        </w:rPr>
        <w:t xml:space="preserve">Μη διαθεσιμότητα – Ρήτρες: </w:t>
      </w:r>
    </w:p>
    <w:p w14:paraId="2B62D321" w14:textId="77777777" w:rsidR="00346666" w:rsidRDefault="00346666" w:rsidP="005F687C">
      <w:pPr>
        <w:spacing w:line="360" w:lineRule="auto"/>
        <w:rPr>
          <w:lang w:val="el-GR"/>
        </w:rPr>
      </w:pPr>
      <w:r>
        <w:rPr>
          <w:lang w:val="el-GR"/>
        </w:rPr>
        <w:t xml:space="preserve">Σε περίπτωση υπέρβασης του </w:t>
      </w:r>
      <w:r>
        <w:rPr>
          <w:b/>
          <w:lang w:val="el-GR"/>
        </w:rPr>
        <w:t xml:space="preserve">μηνιαίου </w:t>
      </w:r>
      <w:r>
        <w:rPr>
          <w:b/>
          <w:bCs/>
          <w:lang w:val="el-GR"/>
        </w:rPr>
        <w:t>χρόνου αποκατάστασης βλάβης</w:t>
      </w:r>
      <w:r>
        <w:rPr>
          <w:lang w:val="el-GR"/>
        </w:rPr>
        <w:t>, επιβάλλεται στον Ανάδοχο ρήτρα ίση με το μεγαλύτερο εκ των δύο ακόλουθων τιμών:</w:t>
      </w:r>
    </w:p>
    <w:p w14:paraId="094A5B3B" w14:textId="77777777" w:rsidR="00346666" w:rsidRDefault="00346666" w:rsidP="005F687C">
      <w:pPr>
        <w:pStyle w:val="aff"/>
        <w:numPr>
          <w:ilvl w:val="0"/>
          <w:numId w:val="108"/>
        </w:numPr>
        <w:suppressAutoHyphens w:val="0"/>
        <w:spacing w:line="360" w:lineRule="auto"/>
        <w:rPr>
          <w:lang w:val="el-GR"/>
        </w:rPr>
      </w:pPr>
      <w:r>
        <w:rPr>
          <w:b/>
          <w:lang w:val="el-GR"/>
        </w:rPr>
        <w:lastRenderedPageBreak/>
        <w:t>0,05%</w:t>
      </w:r>
      <w:r>
        <w:rPr>
          <w:lang w:val="el-GR"/>
        </w:rPr>
        <w:t xml:space="preserve"> επί του συμβατικού τιμήματος της μονάδας/τμήματος που είναι εκτός λειτουργίας</w:t>
      </w:r>
    </w:p>
    <w:p w14:paraId="049A896E" w14:textId="77777777" w:rsidR="00346666" w:rsidRDefault="00346666" w:rsidP="005F687C">
      <w:pPr>
        <w:pStyle w:val="aff"/>
        <w:numPr>
          <w:ilvl w:val="0"/>
          <w:numId w:val="108"/>
        </w:numPr>
        <w:suppressAutoHyphens w:val="0"/>
        <w:spacing w:line="360" w:lineRule="auto"/>
        <w:rPr>
          <w:sz w:val="24"/>
          <w:lang w:val="el-GR"/>
        </w:rPr>
      </w:pPr>
      <w:r>
        <w:rPr>
          <w:b/>
          <w:lang w:val="el-GR"/>
        </w:rPr>
        <w:t>0,2%</w:t>
      </w:r>
      <w:r>
        <w:rPr>
          <w:lang w:val="el-GR"/>
        </w:rPr>
        <w:t xml:space="preserve"> επί του τρέχοντος ετήσιου κόστους συντήρησης του συνόλου του συστήματος.</w:t>
      </w:r>
    </w:p>
    <w:p w14:paraId="3796EDC5" w14:textId="422EE6AC" w:rsidR="00346666" w:rsidRDefault="00346666" w:rsidP="005F687C">
      <w:pPr>
        <w:spacing w:line="360" w:lineRule="auto"/>
        <w:rPr>
          <w:lang w:val="el-GR"/>
        </w:rPr>
      </w:pPr>
      <w:r>
        <w:rPr>
          <w:b/>
          <w:lang w:val="el-GR"/>
        </w:rPr>
        <w:t>για κάθε επιπλέον ώρα βλάβης (μη διαθεσιμότητας)/δυσλειτουργίας</w:t>
      </w:r>
      <w:r w:rsidR="00305018">
        <w:rPr>
          <w:lang w:val="el-GR"/>
        </w:rPr>
        <w:t>.</w:t>
      </w:r>
    </w:p>
    <w:p w14:paraId="342C69DF" w14:textId="77777777" w:rsidR="00346666" w:rsidRDefault="00346666" w:rsidP="005F687C">
      <w:pPr>
        <w:spacing w:line="360" w:lineRule="auto"/>
        <w:rPr>
          <w:lang w:val="el-GR"/>
        </w:rPr>
      </w:pPr>
      <w:r>
        <w:rPr>
          <w:lang w:val="el-GR"/>
        </w:rPr>
        <w:t xml:space="preserve">Σε περίπτωση υπέρβασης του </w:t>
      </w:r>
      <w:r>
        <w:rPr>
          <w:b/>
          <w:lang w:val="el-GR"/>
        </w:rPr>
        <w:t xml:space="preserve">μηνιαίου </w:t>
      </w:r>
      <w:r>
        <w:rPr>
          <w:b/>
          <w:bCs/>
          <w:lang w:val="el-GR"/>
        </w:rPr>
        <w:t>χρόνου αποκατάστασης δυσλειτουργίας</w:t>
      </w:r>
      <w:r>
        <w:rPr>
          <w:lang w:val="el-GR"/>
        </w:rPr>
        <w:t>, επιβάλλεται στον Ανάδοχο ρήτρα ίση με το μεγαλύτερο εκ των δύο ακόλουθων τιμών:</w:t>
      </w:r>
    </w:p>
    <w:p w14:paraId="26E6588B" w14:textId="77777777" w:rsidR="00346666" w:rsidRDefault="00346666" w:rsidP="005F687C">
      <w:pPr>
        <w:pStyle w:val="aff"/>
        <w:numPr>
          <w:ilvl w:val="0"/>
          <w:numId w:val="108"/>
        </w:numPr>
        <w:suppressAutoHyphens w:val="0"/>
        <w:spacing w:line="360" w:lineRule="auto"/>
        <w:rPr>
          <w:lang w:val="el-GR"/>
        </w:rPr>
      </w:pPr>
      <w:r>
        <w:rPr>
          <w:b/>
          <w:lang w:val="el-GR"/>
        </w:rPr>
        <w:t>0,02%</w:t>
      </w:r>
      <w:r>
        <w:rPr>
          <w:lang w:val="el-GR"/>
        </w:rPr>
        <w:t xml:space="preserve"> επί του συμβατικού τιμήματος της μονάδας/τμήματος που είναι εκτός λειτουργίας</w:t>
      </w:r>
    </w:p>
    <w:p w14:paraId="6DDF9FBD" w14:textId="77777777" w:rsidR="00346666" w:rsidRDefault="00346666" w:rsidP="005F687C">
      <w:pPr>
        <w:pStyle w:val="aff"/>
        <w:numPr>
          <w:ilvl w:val="0"/>
          <w:numId w:val="108"/>
        </w:numPr>
        <w:suppressAutoHyphens w:val="0"/>
        <w:spacing w:line="360" w:lineRule="auto"/>
        <w:rPr>
          <w:sz w:val="24"/>
          <w:lang w:val="el-GR"/>
        </w:rPr>
      </w:pPr>
      <w:r>
        <w:rPr>
          <w:b/>
          <w:lang w:val="el-GR"/>
        </w:rPr>
        <w:t>0,1%</w:t>
      </w:r>
      <w:r>
        <w:rPr>
          <w:lang w:val="el-GR"/>
        </w:rPr>
        <w:t xml:space="preserve"> επί του τρέχοντος ετήσιου κόστους συντήρησης του συνόλου του συστήματος.</w:t>
      </w:r>
    </w:p>
    <w:p w14:paraId="37000E4C" w14:textId="6C9895A3" w:rsidR="00346666" w:rsidRDefault="00346666" w:rsidP="005F687C">
      <w:pPr>
        <w:spacing w:line="360" w:lineRule="auto"/>
        <w:rPr>
          <w:lang w:val="el-GR"/>
        </w:rPr>
      </w:pPr>
      <w:r>
        <w:rPr>
          <w:b/>
          <w:lang w:val="el-GR"/>
        </w:rPr>
        <w:t>για κάθε επιπλέον ώρα βλάβης(μη διαθεσιμότητας)/δυσλειτουργίας</w:t>
      </w:r>
      <w:r w:rsidR="00305018">
        <w:rPr>
          <w:lang w:val="el-GR"/>
        </w:rPr>
        <w:t>.</w:t>
      </w:r>
    </w:p>
    <w:p w14:paraId="18313E2C" w14:textId="77777777" w:rsidR="00346666" w:rsidRDefault="00346666" w:rsidP="005F687C">
      <w:pPr>
        <w:spacing w:line="360" w:lineRule="auto"/>
        <w:rPr>
          <w:i/>
          <w:u w:val="single"/>
        </w:rPr>
      </w:pPr>
      <w:r>
        <w:rPr>
          <w:i/>
          <w:u w:val="single"/>
        </w:rPr>
        <w:t>Διευκρινίζεται ότι:</w:t>
      </w:r>
    </w:p>
    <w:p w14:paraId="342AD92E" w14:textId="77777777" w:rsidR="00346666" w:rsidRDefault="00346666" w:rsidP="005F687C">
      <w:pPr>
        <w:numPr>
          <w:ilvl w:val="0"/>
          <w:numId w:val="115"/>
        </w:numPr>
        <w:suppressAutoHyphens w:val="0"/>
        <w:spacing w:line="360" w:lineRule="auto"/>
        <w:rPr>
          <w:i/>
          <w:lang w:val="el-GR"/>
        </w:rPr>
      </w:pPr>
      <w:r>
        <w:rPr>
          <w:i/>
          <w:lang w:val="el-GR"/>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6ADA8037" w14:textId="77777777" w:rsidR="00346666" w:rsidRDefault="00346666" w:rsidP="005F687C">
      <w:pPr>
        <w:numPr>
          <w:ilvl w:val="0"/>
          <w:numId w:val="115"/>
        </w:numPr>
        <w:suppressAutoHyphens w:val="0"/>
        <w:spacing w:line="360" w:lineRule="auto"/>
        <w:rPr>
          <w:i/>
          <w:lang w:val="el-GR"/>
        </w:rPr>
      </w:pPr>
      <w:r>
        <w:rPr>
          <w:i/>
          <w:lang w:val="el-GR"/>
        </w:rPr>
        <w:t>Η μη διαθεσιμότητα μιας μονάδας επιφέρει τη μη διαθεσιμότητα όλων των μονάδων του Συστήματος (λογισμικό συστημάτων και εφαρμογών) που εξαρτώνται λειτουργικά από αυτήν, και συνυπολογίζεται στον προσδιορισμό της ρήτρας.</w:t>
      </w:r>
    </w:p>
    <w:p w14:paraId="5B75BB42" w14:textId="77777777" w:rsidR="00346666" w:rsidRDefault="00346666" w:rsidP="005F687C">
      <w:pPr>
        <w:spacing w:line="360" w:lineRule="auto"/>
        <w:rPr>
          <w:b/>
          <w:u w:val="single"/>
        </w:rPr>
      </w:pPr>
      <w:r>
        <w:rPr>
          <w:b/>
          <w:u w:val="single"/>
        </w:rPr>
        <w:t xml:space="preserve">Επιπρόσθετες ρήτρες </w:t>
      </w:r>
    </w:p>
    <w:p w14:paraId="4E9DC7CA" w14:textId="2C8A039F" w:rsidR="00346666" w:rsidRDefault="00346666" w:rsidP="005F687C">
      <w:pPr>
        <w:pStyle w:val="aff"/>
        <w:numPr>
          <w:ilvl w:val="0"/>
          <w:numId w:val="108"/>
        </w:numPr>
        <w:suppressAutoHyphens w:val="0"/>
        <w:spacing w:line="360" w:lineRule="auto"/>
        <w:rPr>
          <w:lang w:val="el-GR"/>
        </w:rPr>
      </w:pPr>
      <w:r>
        <w:rPr>
          <w:lang w:val="el-GR"/>
        </w:rPr>
        <w:t>Αν μια μονάδα (λογισμικού/εφαρμογής) είναι μη διαθέσιμη (σε βλάβη ή δυσλειτουργία) για χρονική περίοδο άνω των 72 ωρών</w:t>
      </w:r>
      <w:r w:rsidR="00305018">
        <w:rPr>
          <w:lang w:val="el-GR"/>
        </w:rPr>
        <w:t>,</w:t>
      </w:r>
      <w:r>
        <w:rPr>
          <w:lang w:val="el-GR"/>
        </w:rPr>
        <w:t xml:space="preserve"> αθροιστικά στο διάστημα ενός μήνα, πέραν των ως άνω αναφερόμενων ρητρών: </w:t>
      </w:r>
    </w:p>
    <w:p w14:paraId="1606710B" w14:textId="77777777" w:rsidR="00346666" w:rsidRDefault="00346666" w:rsidP="005F687C">
      <w:pPr>
        <w:pStyle w:val="aff"/>
        <w:numPr>
          <w:ilvl w:val="1"/>
          <w:numId w:val="108"/>
        </w:numPr>
        <w:suppressAutoHyphens w:val="0"/>
        <w:spacing w:line="360" w:lineRule="auto"/>
        <w:rPr>
          <w:b/>
          <w:lang w:val="el-GR"/>
        </w:rPr>
      </w:pPr>
      <w:r>
        <w:rPr>
          <w:lang w:val="el-GR"/>
        </w:rPr>
        <w:t xml:space="preserve">επιβάλλεται στον Ανάδοχο ρήτρα ίση με </w:t>
      </w:r>
      <w:r>
        <w:rPr>
          <w:b/>
          <w:lang w:val="el-GR"/>
        </w:rPr>
        <w:t>0,02%</w:t>
      </w:r>
      <w:r>
        <w:rPr>
          <w:lang w:val="el-GR"/>
        </w:rPr>
        <w:t xml:space="preserve"> επί του συμβατικού τιμήματος της μονάδας/τμήματος που είναι εκτός λειτουργίας, κατά τη διάρκεια της περιόδου εγγύησης</w:t>
      </w:r>
    </w:p>
    <w:p w14:paraId="102B729D" w14:textId="77777777" w:rsidR="00346666" w:rsidRDefault="00346666" w:rsidP="005F687C">
      <w:pPr>
        <w:pStyle w:val="aff"/>
        <w:numPr>
          <w:ilvl w:val="1"/>
          <w:numId w:val="108"/>
        </w:numPr>
        <w:suppressAutoHyphens w:val="0"/>
        <w:spacing w:line="360" w:lineRule="auto"/>
        <w:rPr>
          <w:lang w:val="el-GR"/>
        </w:rPr>
      </w:pPr>
      <w:r>
        <w:rPr>
          <w:lang w:val="el-GR"/>
        </w:rPr>
        <w:t>δεν καταβάλλεται (για τον τρέχοντα μήνα) τίμημα συντήρησης για την μονάδα αυτή κατά τη διάρκεια της περιόδου συντήρησης (εφόσον υπογραφεί Σύμβαση Συντήρησης).</w:t>
      </w:r>
    </w:p>
    <w:p w14:paraId="1F885131" w14:textId="7AAD4273" w:rsidR="00346666" w:rsidRDefault="00346666" w:rsidP="005F687C">
      <w:pPr>
        <w:spacing w:line="360" w:lineRule="auto"/>
        <w:rPr>
          <w:b/>
          <w:color w:val="002060"/>
          <w:sz w:val="24"/>
          <w:lang w:val="el-GR"/>
        </w:rPr>
      </w:pPr>
      <w:bookmarkStart w:id="828" w:name="_Toc161225721"/>
      <w:bookmarkEnd w:id="805"/>
      <w:bookmarkEnd w:id="806"/>
      <w:bookmarkEnd w:id="826"/>
      <w:bookmarkEnd w:id="827"/>
      <w:r>
        <w:rPr>
          <w:lang w:val="el-GR"/>
        </w:rPr>
        <w:br w:type="page"/>
      </w:r>
    </w:p>
    <w:p w14:paraId="4B9F8EE8" w14:textId="77777777" w:rsidR="00346666" w:rsidRPr="00C03843" w:rsidRDefault="00346666" w:rsidP="00C03843">
      <w:pPr>
        <w:pStyle w:val="22"/>
        <w:numPr>
          <w:ilvl w:val="6"/>
          <w:numId w:val="127"/>
        </w:numPr>
        <w:rPr>
          <w:rStyle w:val="Heading2Char"/>
        </w:rPr>
      </w:pPr>
      <w:bookmarkStart w:id="829" w:name="_Toc166570443"/>
      <w:bookmarkStart w:id="830" w:name="_Toc173761493"/>
      <w:r w:rsidRPr="00C03843">
        <w:rPr>
          <w:rStyle w:val="Heading2Char"/>
        </w:rPr>
        <w:lastRenderedPageBreak/>
        <w:t>Μεθοδολογία υλοποίησης έργου</w:t>
      </w:r>
      <w:bookmarkEnd w:id="828"/>
      <w:bookmarkEnd w:id="829"/>
      <w:bookmarkEnd w:id="830"/>
    </w:p>
    <w:p w14:paraId="31D1EF77" w14:textId="77777777" w:rsidR="00B275B7" w:rsidRPr="00B275B7" w:rsidRDefault="00B275B7" w:rsidP="00B275B7">
      <w:pPr>
        <w:pStyle w:val="aff"/>
        <w:keepNext/>
        <w:numPr>
          <w:ilvl w:val="0"/>
          <w:numId w:val="213"/>
        </w:numPr>
        <w:spacing w:before="240" w:after="60"/>
        <w:contextualSpacing w:val="0"/>
        <w:outlineLvl w:val="2"/>
        <w:rPr>
          <w:rFonts w:cs="Times New Roman"/>
          <w:b/>
          <w:bCs/>
          <w:vanish/>
          <w:szCs w:val="26"/>
          <w:lang w:val="el-GR"/>
        </w:rPr>
      </w:pPr>
      <w:bookmarkStart w:id="831" w:name="_Μέθοδοι_και_Τεχνικές"/>
      <w:bookmarkStart w:id="832" w:name="_Toc171927084"/>
      <w:bookmarkStart w:id="833" w:name="_Toc172031092"/>
      <w:bookmarkStart w:id="834" w:name="_Toc173761494"/>
      <w:bookmarkStart w:id="835" w:name="_Toc161225722"/>
      <w:bookmarkStart w:id="836" w:name="_Toc166570444"/>
      <w:bookmarkStart w:id="837" w:name="_Ref168846049"/>
      <w:bookmarkEnd w:id="831"/>
      <w:bookmarkEnd w:id="832"/>
      <w:bookmarkEnd w:id="833"/>
      <w:bookmarkEnd w:id="834"/>
    </w:p>
    <w:p w14:paraId="433A2669" w14:textId="5B06E026" w:rsidR="00346666" w:rsidRPr="00456B46" w:rsidRDefault="00346666" w:rsidP="00B275B7">
      <w:pPr>
        <w:pStyle w:val="32"/>
        <w:numPr>
          <w:ilvl w:val="1"/>
          <w:numId w:val="213"/>
        </w:numPr>
      </w:pPr>
      <w:bookmarkStart w:id="838" w:name="_Toc173761495"/>
      <w:r w:rsidRPr="00456B46">
        <w:t>Μέθοδοι και Τεχνικές Υλοποίησης και Υποστήριξης</w:t>
      </w:r>
      <w:bookmarkEnd w:id="835"/>
      <w:bookmarkEnd w:id="836"/>
      <w:bookmarkEnd w:id="837"/>
      <w:bookmarkEnd w:id="838"/>
    </w:p>
    <w:p w14:paraId="28E0529A" w14:textId="77777777" w:rsidR="00346666" w:rsidRDefault="00346666" w:rsidP="005F687C">
      <w:pPr>
        <w:spacing w:line="360" w:lineRule="auto"/>
        <w:rPr>
          <w:rFonts w:eastAsia="Arial Unicode MS"/>
          <w:lang w:eastAsia="el-GR"/>
        </w:rPr>
      </w:pPr>
      <w:r>
        <w:rPr>
          <w:rFonts w:eastAsia="Arial Unicode MS"/>
          <w:lang w:eastAsia="el-GR"/>
        </w:rPr>
        <w:t>Ο υποψήφιος Ανάδοχος:</w:t>
      </w:r>
    </w:p>
    <w:p w14:paraId="40CDAA39"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Έχοντας διαμορφώσει μια σαφή και ολοκληρωμένη αντίληψη για το έργο,</w:t>
      </w:r>
    </w:p>
    <w:p w14:paraId="2D08231A"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Λαμβάνοντας υπόψη την εμπειρία του και τις βέλτιστες διεθνείς πρακτικές που απορρέουν από την υλοποίηση παρόμοιων έργων και</w:t>
      </w:r>
    </w:p>
    <w:p w14:paraId="2C37607B"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Αξιολογώντας και κάνοντας χρήση των εργαλείων και μεθοδολογιών που αυτός διαθέτει,</w:t>
      </w:r>
    </w:p>
    <w:p w14:paraId="637D25D3" w14:textId="77777777" w:rsidR="00346666" w:rsidRDefault="00346666" w:rsidP="005F687C">
      <w:pPr>
        <w:spacing w:line="360" w:lineRule="auto"/>
        <w:rPr>
          <w:rFonts w:eastAsia="Arial Unicode MS"/>
          <w:lang w:val="el-GR" w:eastAsia="el-GR"/>
        </w:rPr>
      </w:pPr>
      <w:r>
        <w:rPr>
          <w:rFonts w:eastAsia="Arial Unicode MS"/>
          <w:lang w:val="el-GR" w:eastAsia="el-GR"/>
        </w:rPr>
        <w:t xml:space="preserve">υποχρεούται, </w:t>
      </w:r>
      <w:r>
        <w:rPr>
          <w:rFonts w:eastAsia="Arial Unicode MS"/>
          <w:b/>
          <w:lang w:val="el-GR" w:eastAsia="el-GR"/>
        </w:rPr>
        <w:t>επί ποινή αποκλεισμού</w:t>
      </w:r>
      <w:r>
        <w:rPr>
          <w:rFonts w:eastAsia="Arial Unicode MS"/>
          <w:lang w:val="el-GR" w:eastAsia="el-GR"/>
        </w:rPr>
        <w:t xml:space="preserve">, </w:t>
      </w:r>
      <w:r>
        <w:rPr>
          <w:rFonts w:eastAsia="Arial Unicode MS"/>
          <w:b/>
          <w:lang w:val="el-GR" w:eastAsia="el-GR"/>
        </w:rPr>
        <w:t>να παρουσιάσει στην Τεχνική Προσφορά του μια ολοκληρωμένη μεθοδολογική προσέγγιση που θα ακολουθήσει για την υλοποίηση του έργου</w:t>
      </w:r>
      <w:r>
        <w:rPr>
          <w:rFonts w:eastAsia="Arial Unicode MS"/>
          <w:lang w:val="el-GR" w:eastAsia="el-GR"/>
        </w:rPr>
        <w:t>. Η μεθοδολογία που θα προτείνει ο υποψήφιος Ανάδοχος θα πρέπει να βασίζεται σε διεθνώς αποδεκτές πρακτικές, μεθόδους και πρότυπα, τα οποία μπορούν να συμβάλλουν στην αποτελεσματική υλοποίηση &amp; παρακολούθηση του έργου. Ο Ανάδοχος θα πρέπει να αναφέρει στην προσφορά του τη στρατηγική που προτίθεται να χρησιμοποιήσει στο έργο, την προσέγγιση που θα ακολουθήσει σε όλα τα στάδια του έργου (π.χ. τεχνικές, εργαλεία, συνεργασίες, κ.λπ.), τις διαδικασίες μεταφοράς τεχνογνωσίας, τον τρόπο συνεργασίας με το προσωπικό της Αναθέτουσας Αρχής, τις ενδεχόμενες επαφές και συνεργασίες που πρόκειται να κάνει με άλλους εξωτερικούς φορείς, τον τρόπο πρόσβασης σε σχετικές με το έργο σύγχρονες τεχνολογικές πηγές πληροφοριών και έργων, κ.λπ.</w:t>
      </w:r>
    </w:p>
    <w:p w14:paraId="4C09FFFE" w14:textId="77777777" w:rsidR="00346666" w:rsidRDefault="00346666" w:rsidP="005F687C">
      <w:pPr>
        <w:spacing w:line="360" w:lineRule="auto"/>
        <w:rPr>
          <w:rFonts w:eastAsia="Arial Unicode MS"/>
          <w:lang w:val="el-GR" w:eastAsia="el-GR"/>
        </w:rPr>
      </w:pPr>
    </w:p>
    <w:p w14:paraId="5320F302" w14:textId="77777777" w:rsidR="00346666" w:rsidRDefault="00346666" w:rsidP="00A20374">
      <w:pPr>
        <w:pStyle w:val="32"/>
        <w:numPr>
          <w:ilvl w:val="1"/>
          <w:numId w:val="213"/>
        </w:numPr>
      </w:pPr>
      <w:bookmarkStart w:id="839" w:name="_Διοίκηση_και_Οργάνωση"/>
      <w:bookmarkStart w:id="840" w:name="_Toc161225723"/>
      <w:bookmarkStart w:id="841" w:name="_Toc166570445"/>
      <w:bookmarkStart w:id="842" w:name="_Ref168846054"/>
      <w:bookmarkStart w:id="843" w:name="_Toc173761496"/>
      <w:bookmarkEnd w:id="839"/>
      <w:r>
        <w:t>Διοίκηση και Οργάνωση του Έργου</w:t>
      </w:r>
      <w:bookmarkEnd w:id="840"/>
      <w:bookmarkEnd w:id="841"/>
      <w:bookmarkEnd w:id="842"/>
      <w:bookmarkEnd w:id="843"/>
    </w:p>
    <w:p w14:paraId="32176806" w14:textId="77777777" w:rsidR="00346666" w:rsidRDefault="00346666" w:rsidP="005F687C">
      <w:pPr>
        <w:spacing w:line="360" w:lineRule="auto"/>
        <w:rPr>
          <w:rFonts w:eastAsia="Arial Unicode MS"/>
          <w:lang w:val="el-GR" w:eastAsia="el-GR"/>
        </w:rPr>
      </w:pPr>
      <w:r>
        <w:rPr>
          <w:rFonts w:eastAsia="Arial Unicode MS"/>
          <w:lang w:val="el-GR" w:eastAsia="el-GR"/>
        </w:rPr>
        <w:t>Ο υποψήφιος ανάδοχος υποχρεούται να υποβάλει στην προσφορά του ολοκληρωμένη πρόταση για το σχήμα διοίκησης και την οργάνωση του έργου καθώς και για το προσωπικό που θα διαθέσει για την διοίκηση και υλοποίηση του έργου μαζί με το αντικείμενο απασχόλησής τους στο Έργο.</w:t>
      </w:r>
    </w:p>
    <w:p w14:paraId="46FE6EEB" w14:textId="77777777" w:rsidR="00346666" w:rsidRDefault="00346666" w:rsidP="005F687C">
      <w:pPr>
        <w:spacing w:line="360" w:lineRule="auto"/>
        <w:rPr>
          <w:rFonts w:eastAsia="Arial Unicode MS"/>
          <w:lang w:val="el-GR" w:eastAsia="el-GR"/>
        </w:rPr>
      </w:pPr>
      <w:r>
        <w:rPr>
          <w:rFonts w:eastAsia="Arial Unicode MS"/>
          <w:lang w:val="el-GR" w:eastAsia="el-GR"/>
        </w:rPr>
        <w:t>Πιο συγκεκριμένα ο υποψήφιος Ανάδοχος θα πρέπει να παρουσιάσει στη Προσφορά του τουλάχιστον την διάρθρωση της Ομάδας Έργου με προσδιορισμό των ρόλων και αρμοδιοτήτων των υποομάδων εργασίας,</w:t>
      </w:r>
    </w:p>
    <w:p w14:paraId="29F204D0" w14:textId="77777777" w:rsidR="00346666" w:rsidRDefault="00346666" w:rsidP="005F687C">
      <w:pPr>
        <w:spacing w:line="360" w:lineRule="auto"/>
        <w:rPr>
          <w:rFonts w:eastAsia="Arial Unicode MS"/>
          <w:lang w:val="el-GR" w:eastAsia="el-GR"/>
        </w:rPr>
      </w:pPr>
      <w:r>
        <w:rPr>
          <w:rFonts w:eastAsia="Arial Unicode MS"/>
          <w:lang w:val="el-GR" w:eastAsia="el-GR"/>
        </w:rPr>
        <w:t xml:space="preserve">Επισημαίνεται ότι ο Ανάδοχος πρέπει να διαθέτει επαρκή αριθμό στελεχών για είναι σε θέση να καλύψει τις ανάγκες σε ανάπτυξη/τροποποίηση λογισμικού του Φορέα, οι οποίες μπορεί να </w:t>
      </w:r>
      <w:r>
        <w:rPr>
          <w:rFonts w:eastAsia="Arial Unicode MS"/>
          <w:lang w:val="el-GR" w:eastAsia="el-GR"/>
        </w:rPr>
        <w:lastRenderedPageBreak/>
        <w:t>παρουσιάζουν σημαντικές διακυμάνσεις στον χρόνο ανάλογα με τις επιχειρησιακές, λειτουργικές και τεχνικές ανάγκες.</w:t>
      </w:r>
    </w:p>
    <w:p w14:paraId="44AF786D" w14:textId="77777777" w:rsidR="00346666" w:rsidRDefault="00346666" w:rsidP="005F687C">
      <w:pPr>
        <w:spacing w:line="360" w:lineRule="auto"/>
        <w:rPr>
          <w:rFonts w:eastAsia="Arial Unicode MS"/>
          <w:i/>
          <w:iCs/>
          <w:u w:val="single"/>
          <w:lang w:val="el-GR" w:eastAsia="el-GR"/>
        </w:rPr>
      </w:pPr>
      <w:r>
        <w:rPr>
          <w:rFonts w:eastAsia="Arial Unicode MS"/>
          <w:i/>
          <w:iCs/>
          <w:u w:val="single"/>
          <w:lang w:val="el-GR" w:eastAsia="el-GR"/>
        </w:rPr>
        <w:t>Αντικατάσταση μέλους της Ομάδας Έργου</w:t>
      </w:r>
    </w:p>
    <w:p w14:paraId="1AABD7C6" w14:textId="77777777" w:rsidR="00346666" w:rsidRDefault="00346666" w:rsidP="005F687C">
      <w:pPr>
        <w:spacing w:line="360" w:lineRule="auto"/>
        <w:rPr>
          <w:rFonts w:eastAsia="Arial Unicode MS"/>
          <w:lang w:val="el-GR" w:eastAsia="el-GR"/>
        </w:rPr>
      </w:pPr>
      <w:r>
        <w:rPr>
          <w:rFonts w:eastAsia="Arial Unicode MS"/>
          <w:lang w:val="el-GR" w:eastAsia="el-GR"/>
        </w:rPr>
        <w:t>Δύναται να γίνει αντικατάσταση μέλους της Ομάδας Έργου του Αναδόχου, κατόπιν αιτήματός του, κατά τη διάρκεια της εκτέλεσης του Έργου, μετά από έγκριση της Αναθέτουσας Αρχής και μόνο με άλλο πρόσωπο αντιστοίχων προσόντων ή εμπειρίας. Ο Ανάδοχος υποχρεούται να ειδοποιεί την Αναθέτουσα Αρχή εγγράφως δεκαπέντε (15) ημέρες πριν από την αντικατάσταση.</w:t>
      </w:r>
    </w:p>
    <w:p w14:paraId="4D81892A" w14:textId="77777777" w:rsidR="00346666" w:rsidRDefault="00346666" w:rsidP="005F687C">
      <w:pPr>
        <w:spacing w:line="360" w:lineRule="auto"/>
        <w:rPr>
          <w:rFonts w:eastAsia="Arial Unicode MS"/>
          <w:lang w:val="el-GR" w:eastAsia="el-GR"/>
        </w:rPr>
      </w:pPr>
      <w:r>
        <w:rPr>
          <w:rFonts w:eastAsia="Arial Unicode MS"/>
          <w:lang w:val="el-GR" w:eastAsia="el-GR"/>
        </w:rPr>
        <w:t xml:space="preserve">Την ευθύνη της εκτέλεσης της σύμβασης έχει ο Ανάδοχος. Η Αναθέτουσα Αρχή συμμετέχει στην υλοποίηση της σύμβασης με δικό της στελεχιακό δυναμικό με ρόλο: </w:t>
      </w:r>
    </w:p>
    <w:p w14:paraId="7D77FFF9"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Την αποτελεσματική επίβλεψη και έλεγχο της προόδου των εργασιών του Έργου.</w:t>
      </w:r>
    </w:p>
    <w:p w14:paraId="7FA3ECFD"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Τον έλεγχο ορθότητας, πληρότητας και ποιότητας των παραδοτέων.</w:t>
      </w:r>
    </w:p>
    <w:p w14:paraId="4EC797BA"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Την ενεργό συμμετοχή στον σχεδιασμό, έλεγχο και αποδοχή των τροποποιήσεων λογισμικού.</w:t>
      </w:r>
    </w:p>
    <w:p w14:paraId="5A14911C"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Τον προγραμματισμό, έλεγχο και υλοποίηση δράσεων που διασφαλίζουν την μελλοντική αυτοδυναμία της Αναθέτουσας τόσο στην υποστήριξη των Π.Σ. όσο και σε τυχόν μελλοντικές επεκτάσεις τους.</w:t>
      </w:r>
    </w:p>
    <w:p w14:paraId="620FD781"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 xml:space="preserve">Την ικανοποίηση των αναγκών των χρηστών (πληρότητα, ακρίβεια, απόδοση, ευχρηστία, κλπ.). </w:t>
      </w:r>
    </w:p>
    <w:p w14:paraId="14CB6521" w14:textId="77777777" w:rsidR="00346666" w:rsidRDefault="00346666" w:rsidP="005F687C">
      <w:pPr>
        <w:spacing w:line="360" w:lineRule="auto"/>
        <w:rPr>
          <w:rFonts w:eastAsia="Arial Unicode MS"/>
          <w:lang w:val="el-GR" w:eastAsia="el-GR"/>
        </w:rPr>
      </w:pPr>
      <w:r>
        <w:rPr>
          <w:rFonts w:eastAsia="Arial Unicode MS"/>
          <w:lang w:val="el-GR" w:eastAsia="el-GR"/>
        </w:rPr>
        <w:t xml:space="preserve">Η συμμετοχή της Αναθέτουσας θα εξασφαλίζει ποσοτικά και ποιοτικά την επίτευξη των παραπάνω στόχων. </w:t>
      </w:r>
    </w:p>
    <w:p w14:paraId="59F360BA" w14:textId="77777777" w:rsidR="00346666" w:rsidRDefault="00346666" w:rsidP="005F687C">
      <w:pPr>
        <w:spacing w:line="360" w:lineRule="auto"/>
        <w:rPr>
          <w:rFonts w:eastAsia="Arial Unicode MS"/>
          <w:lang w:val="el-GR" w:eastAsia="el-GR"/>
        </w:rPr>
      </w:pPr>
      <w:r>
        <w:rPr>
          <w:rFonts w:eastAsia="Arial Unicode MS"/>
          <w:lang w:val="el-GR" w:eastAsia="el-GR"/>
        </w:rPr>
        <w:t>Η συνεργασία της Αναθέτουσας και του Αναδόχου κατά την εκτέλεση της σύμβασης είναι υποχρέωση αμφοτέρων, έτσι ώστε να εξασφαλίζεται:</w:t>
      </w:r>
    </w:p>
    <w:p w14:paraId="68D2B32F"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Η ορθή και αποτελεσματική εκτέλεση της σύμβασης</w:t>
      </w:r>
    </w:p>
    <w:p w14:paraId="7630F653"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Η ορθή, πλήρης και ποιοτική ενσωμάτωση των τροποποιήσεων λογισμικού στα ήδη υπάρχοντα Π.Σ.</w:t>
      </w:r>
    </w:p>
    <w:p w14:paraId="4F66CFB4" w14:textId="77777777" w:rsidR="00346666" w:rsidRDefault="00346666" w:rsidP="005F687C">
      <w:pPr>
        <w:numPr>
          <w:ilvl w:val="0"/>
          <w:numId w:val="119"/>
        </w:numPr>
        <w:suppressAutoHyphens w:val="0"/>
        <w:spacing w:line="360" w:lineRule="auto"/>
        <w:rPr>
          <w:rFonts w:eastAsia="Arial Unicode MS"/>
          <w:lang w:val="el-GR" w:eastAsia="el-GR"/>
        </w:rPr>
      </w:pPr>
      <w:r>
        <w:rPr>
          <w:rFonts w:eastAsia="Arial Unicode MS"/>
          <w:lang w:val="el-GR" w:eastAsia="el-GR"/>
        </w:rPr>
        <w:t>Η απόκτηση δεξιοτήτων και η δημιουργία της απαιτούμενης γνώσης στο προσωπικό της Αναθέτουσας με στόχο την εν συνεχεία αυτοδύναμη λειτουργία και υποστήριξη των εφαρμογών από την Αναθέτουσα</w:t>
      </w:r>
    </w:p>
    <w:p w14:paraId="363B087A" w14:textId="77777777" w:rsidR="00346666" w:rsidRDefault="00346666" w:rsidP="005F687C">
      <w:pPr>
        <w:spacing w:line="360" w:lineRule="auto"/>
        <w:rPr>
          <w:rFonts w:eastAsia="Arial Unicode MS"/>
          <w:lang w:val="el-GR" w:eastAsia="el-GR"/>
        </w:rPr>
      </w:pPr>
    </w:p>
    <w:p w14:paraId="11C1133B" w14:textId="77777777" w:rsidR="00346666" w:rsidRDefault="00346666" w:rsidP="00A20374">
      <w:pPr>
        <w:pStyle w:val="32"/>
        <w:numPr>
          <w:ilvl w:val="1"/>
          <w:numId w:val="213"/>
        </w:numPr>
      </w:pPr>
      <w:bookmarkStart w:id="844" w:name="_Τεκμηρίωση_προσόντων_ομάδας"/>
      <w:bookmarkStart w:id="845" w:name="_Toc161225724"/>
      <w:bookmarkStart w:id="846" w:name="_Toc166570446"/>
      <w:bookmarkStart w:id="847" w:name="_Toc173761497"/>
      <w:bookmarkEnd w:id="844"/>
      <w:r>
        <w:t>Τεκμηρίωση προσόντων ομάδας έργου</w:t>
      </w:r>
      <w:bookmarkEnd w:id="845"/>
      <w:bookmarkEnd w:id="846"/>
      <w:bookmarkEnd w:id="847"/>
    </w:p>
    <w:p w14:paraId="370B68EB" w14:textId="77777777" w:rsidR="00346666" w:rsidRDefault="00346666" w:rsidP="005F687C">
      <w:pPr>
        <w:spacing w:line="360" w:lineRule="auto"/>
        <w:rPr>
          <w:rFonts w:eastAsia="Arial Unicode MS"/>
          <w:lang w:val="el-GR" w:eastAsia="el-GR"/>
        </w:rPr>
      </w:pPr>
      <w:r>
        <w:rPr>
          <w:rFonts w:eastAsia="Arial Unicode MS"/>
          <w:lang w:val="el-GR" w:eastAsia="el-GR"/>
        </w:rPr>
        <w:t xml:space="preserve">Οι κατηγορίες Προσωπικού με τα κατά περίπτωση επίπεδα εμπειρίας που έχουν ήδη αναφερθεί, πρέπει να αποδεικνύονται επαρκώς. </w:t>
      </w:r>
    </w:p>
    <w:p w14:paraId="4BC4D8D6" w14:textId="72A45823" w:rsidR="00346666" w:rsidRDefault="00346666" w:rsidP="005F687C">
      <w:pPr>
        <w:spacing w:line="360" w:lineRule="auto"/>
        <w:rPr>
          <w:rFonts w:eastAsia="Arial Unicode MS"/>
          <w:lang w:val="el-GR" w:eastAsia="el-GR"/>
        </w:rPr>
      </w:pPr>
      <w:r>
        <w:rPr>
          <w:rFonts w:eastAsia="Arial Unicode MS"/>
          <w:lang w:val="el-GR" w:eastAsia="el-GR"/>
        </w:rPr>
        <w:t xml:space="preserve">Προς τούτο, στον Φάκελο Δικαιολογητικών Συμμετοχής θα συμπεριλαμβάνεται επί ποινή αποκλεισμού Πίνακας των στελεχών του υποψηφίου Αναδόχου που συμμετέχουν στην Ομάδα Έργου. Τα αντίστοιχα βιογραφικά </w:t>
      </w:r>
      <w:r w:rsidRPr="002B3A04">
        <w:rPr>
          <w:rFonts w:eastAsia="Arial Unicode MS"/>
          <w:lang w:val="el-GR" w:eastAsia="el-GR"/>
        </w:rPr>
        <w:t xml:space="preserve">σημειώματα αυτών, </w:t>
      </w:r>
      <w:r w:rsidR="002B3A04" w:rsidRPr="002B3A04">
        <w:rPr>
          <w:rFonts w:eastAsia="Arial Unicode MS"/>
          <w:lang w:val="el-GR" w:eastAsia="el-GR"/>
        </w:rPr>
        <w:t xml:space="preserve">σύμφωνα με το Παράρτημα </w:t>
      </w:r>
      <w:r w:rsidR="002B3A04" w:rsidRPr="002B3A04">
        <w:rPr>
          <w:rFonts w:eastAsia="Arial Unicode MS"/>
          <w:lang w:eastAsia="el-GR"/>
        </w:rPr>
        <w:t>V</w:t>
      </w:r>
      <w:r w:rsidR="002B3A04" w:rsidRPr="002B3A04">
        <w:rPr>
          <w:rFonts w:eastAsia="Arial Unicode MS"/>
          <w:lang w:val="el-GR" w:eastAsia="el-GR"/>
        </w:rPr>
        <w:t xml:space="preserve"> </w:t>
      </w:r>
      <w:r w:rsidRPr="002B3A04">
        <w:rPr>
          <w:rFonts w:eastAsia="Arial Unicode MS"/>
          <w:lang w:val="el-GR" w:eastAsia="el-GR"/>
        </w:rPr>
        <w:t>από</w:t>
      </w:r>
      <w:r>
        <w:rPr>
          <w:rFonts w:eastAsia="Arial Unicode MS"/>
          <w:lang w:val="el-GR" w:eastAsia="el-GR"/>
        </w:rPr>
        <w:t xml:space="preserve"> τα οποία πρέπει να τεκμηριώνονται οι ανωτέρω απαιτήσεις, θα υποβληθούν κατά το στάδιο υποβολής των δικαιολογητικών κατακύρωσης. </w:t>
      </w:r>
    </w:p>
    <w:p w14:paraId="59BF5EEF" w14:textId="77777777" w:rsidR="00346666" w:rsidRDefault="00346666" w:rsidP="005F687C">
      <w:pPr>
        <w:spacing w:line="360" w:lineRule="auto"/>
        <w:rPr>
          <w:rFonts w:eastAsia="Arial Unicode MS"/>
          <w:lang w:val="el-GR" w:eastAsia="el-GR"/>
        </w:rPr>
      </w:pPr>
    </w:p>
    <w:p w14:paraId="1DA9E4D2" w14:textId="77777777" w:rsidR="00346666" w:rsidRDefault="00346666" w:rsidP="00A20374">
      <w:pPr>
        <w:pStyle w:val="32"/>
        <w:numPr>
          <w:ilvl w:val="1"/>
          <w:numId w:val="213"/>
        </w:numPr>
      </w:pPr>
      <w:bookmarkStart w:id="848" w:name="_Σχέδιο_και_Σύστημα"/>
      <w:bookmarkStart w:id="849" w:name="_Toc161225725"/>
      <w:bookmarkStart w:id="850" w:name="_Toc166570447"/>
      <w:bookmarkStart w:id="851" w:name="_Ref168846060"/>
      <w:bookmarkStart w:id="852" w:name="_Toc173761498"/>
      <w:bookmarkEnd w:id="848"/>
      <w:r>
        <w:t>Σχέδιο και Σύστημα Διασφάλισης Ποιότητας</w:t>
      </w:r>
      <w:bookmarkEnd w:id="849"/>
      <w:bookmarkEnd w:id="850"/>
      <w:bookmarkEnd w:id="851"/>
      <w:bookmarkEnd w:id="852"/>
    </w:p>
    <w:p w14:paraId="19BC18A5" w14:textId="77777777" w:rsidR="00346666" w:rsidRDefault="00346666" w:rsidP="005F687C">
      <w:pPr>
        <w:spacing w:line="360" w:lineRule="auto"/>
        <w:rPr>
          <w:rFonts w:eastAsia="Arial Unicode MS"/>
          <w:lang w:val="el-GR" w:eastAsia="el-GR"/>
        </w:rPr>
      </w:pPr>
      <w:r>
        <w:rPr>
          <w:rFonts w:eastAsia="Arial Unicode MS"/>
          <w:lang w:val="el-GR" w:eastAsia="el-GR"/>
        </w:rPr>
        <w:t xml:space="preserve">Ο υποψήφιος Ανάδοχος υποχρεούται να υποβάλλει στην Προσφορά του ολοκληρωμένη πρόταση για το σχήμα διοίκησης και διασφάλισης ποιότητας του Έργου. 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600A28F0" w14:textId="77777777" w:rsidR="00346666" w:rsidRDefault="00346666" w:rsidP="005F687C">
      <w:pPr>
        <w:spacing w:line="360" w:lineRule="auto"/>
        <w:rPr>
          <w:sz w:val="19"/>
          <w:lang w:val="el-GR"/>
        </w:rPr>
      </w:pPr>
      <w:r>
        <w:rPr>
          <w:sz w:val="19"/>
          <w:lang w:val="el-GR"/>
        </w:rPr>
        <w:br w:type="page"/>
      </w:r>
    </w:p>
    <w:p w14:paraId="00D16578" w14:textId="77777777" w:rsidR="00346666" w:rsidRPr="00C03843" w:rsidRDefault="00346666" w:rsidP="00C03843">
      <w:pPr>
        <w:pStyle w:val="22"/>
        <w:numPr>
          <w:ilvl w:val="6"/>
          <w:numId w:val="127"/>
        </w:numPr>
        <w:rPr>
          <w:rStyle w:val="Heading2Char"/>
        </w:rPr>
      </w:pPr>
      <w:bookmarkStart w:id="853" w:name="_Toc75348098"/>
      <w:bookmarkStart w:id="854" w:name="_Toc85457498"/>
      <w:bookmarkStart w:id="855" w:name="_Ref85972912"/>
      <w:bookmarkStart w:id="856" w:name="_Ref86132111"/>
      <w:bookmarkStart w:id="857" w:name="_Ref86167463"/>
      <w:bookmarkStart w:id="858" w:name="_Toc92879167"/>
      <w:bookmarkStart w:id="859" w:name="_Ref130042767"/>
      <w:bookmarkStart w:id="860" w:name="_Toc161225726"/>
      <w:bookmarkStart w:id="861" w:name="_Toc166570448"/>
      <w:bookmarkStart w:id="862" w:name="_Toc173761499"/>
      <w:r w:rsidRPr="00C03843">
        <w:rPr>
          <w:rStyle w:val="Heading2Char"/>
        </w:rPr>
        <w:lastRenderedPageBreak/>
        <w:t>Χρονοδιάγραμμα</w:t>
      </w:r>
      <w:bookmarkEnd w:id="853"/>
      <w:bookmarkEnd w:id="854"/>
      <w:bookmarkEnd w:id="855"/>
      <w:bookmarkEnd w:id="856"/>
      <w:bookmarkEnd w:id="857"/>
      <w:bookmarkEnd w:id="858"/>
      <w:r w:rsidRPr="00C03843">
        <w:rPr>
          <w:rStyle w:val="Heading2Char"/>
        </w:rPr>
        <w:t xml:space="preserve"> και φάσεις υλοποίησης</w:t>
      </w:r>
      <w:bookmarkEnd w:id="859"/>
      <w:bookmarkEnd w:id="860"/>
      <w:bookmarkEnd w:id="861"/>
      <w:bookmarkEnd w:id="862"/>
    </w:p>
    <w:p w14:paraId="2B303506" w14:textId="77777777" w:rsidR="00B275B7" w:rsidRPr="00B275B7" w:rsidRDefault="00B275B7" w:rsidP="00B275B7">
      <w:pPr>
        <w:pStyle w:val="aff"/>
        <w:keepNext/>
        <w:numPr>
          <w:ilvl w:val="0"/>
          <w:numId w:val="213"/>
        </w:numPr>
        <w:spacing w:before="240" w:after="60"/>
        <w:contextualSpacing w:val="0"/>
        <w:outlineLvl w:val="2"/>
        <w:rPr>
          <w:rFonts w:cs="Times New Roman"/>
          <w:b/>
          <w:bCs/>
          <w:vanish/>
          <w:szCs w:val="26"/>
          <w:lang w:val="el-GR"/>
        </w:rPr>
      </w:pPr>
      <w:bookmarkStart w:id="863" w:name="_Toc169460085"/>
      <w:bookmarkStart w:id="864" w:name="_Toc169460949"/>
      <w:bookmarkStart w:id="865" w:name="_Toc171417017"/>
      <w:bookmarkStart w:id="866" w:name="_Toc171417475"/>
      <w:bookmarkStart w:id="867" w:name="_Toc169460086"/>
      <w:bookmarkStart w:id="868" w:name="_Toc169460950"/>
      <w:bookmarkStart w:id="869" w:name="_Toc171417018"/>
      <w:bookmarkStart w:id="870" w:name="_Toc171417476"/>
      <w:bookmarkStart w:id="871" w:name="_Toc169460087"/>
      <w:bookmarkStart w:id="872" w:name="_Toc169460951"/>
      <w:bookmarkStart w:id="873" w:name="_Toc171417019"/>
      <w:bookmarkStart w:id="874" w:name="_Toc171417477"/>
      <w:bookmarkStart w:id="875" w:name="_Toc169460088"/>
      <w:bookmarkStart w:id="876" w:name="_Toc169460952"/>
      <w:bookmarkStart w:id="877" w:name="_Toc171417020"/>
      <w:bookmarkStart w:id="878" w:name="_Toc171417478"/>
      <w:bookmarkStart w:id="879" w:name="_Toc169460089"/>
      <w:bookmarkStart w:id="880" w:name="_Toc169460953"/>
      <w:bookmarkStart w:id="881" w:name="_Toc171417021"/>
      <w:bookmarkStart w:id="882" w:name="_Toc171417479"/>
      <w:bookmarkStart w:id="883" w:name="_Toc169460090"/>
      <w:bookmarkStart w:id="884" w:name="_Toc169460954"/>
      <w:bookmarkStart w:id="885" w:name="_Toc171417022"/>
      <w:bookmarkStart w:id="886" w:name="_Toc171417480"/>
      <w:bookmarkStart w:id="887" w:name="_Toc169460121"/>
      <w:bookmarkStart w:id="888" w:name="_Toc169460985"/>
      <w:bookmarkStart w:id="889" w:name="_Toc171417053"/>
      <w:bookmarkStart w:id="890" w:name="_Toc171417511"/>
      <w:bookmarkStart w:id="891" w:name="_Toc169460122"/>
      <w:bookmarkStart w:id="892" w:name="_Toc169460986"/>
      <w:bookmarkStart w:id="893" w:name="_Toc171417054"/>
      <w:bookmarkStart w:id="894" w:name="_Toc171417512"/>
      <w:bookmarkStart w:id="895" w:name="_Toc169460123"/>
      <w:bookmarkStart w:id="896" w:name="_Toc169460987"/>
      <w:bookmarkStart w:id="897" w:name="_Toc171417055"/>
      <w:bookmarkStart w:id="898" w:name="_Toc171417513"/>
      <w:bookmarkStart w:id="899" w:name="_Toc169460124"/>
      <w:bookmarkStart w:id="900" w:name="_Toc169460988"/>
      <w:bookmarkStart w:id="901" w:name="_Toc171417056"/>
      <w:bookmarkStart w:id="902" w:name="_Toc171417514"/>
      <w:bookmarkStart w:id="903" w:name="_Toc169460125"/>
      <w:bookmarkStart w:id="904" w:name="_Toc169460989"/>
      <w:bookmarkStart w:id="905" w:name="_Toc171417057"/>
      <w:bookmarkStart w:id="906" w:name="_Toc171417515"/>
      <w:bookmarkStart w:id="907" w:name="_Toc169460130"/>
      <w:bookmarkStart w:id="908" w:name="_Toc169460994"/>
      <w:bookmarkStart w:id="909" w:name="_Toc171417062"/>
      <w:bookmarkStart w:id="910" w:name="_Toc171417520"/>
      <w:bookmarkStart w:id="911" w:name="_Χρονοδιάγραμμα"/>
      <w:bookmarkStart w:id="912" w:name="_Toc171927090"/>
      <w:bookmarkStart w:id="913" w:name="_Toc172031098"/>
      <w:bookmarkStart w:id="914" w:name="_Toc173761500"/>
      <w:bookmarkStart w:id="915" w:name="_Toc85457500"/>
      <w:bookmarkStart w:id="916" w:name="_Ref88688788"/>
      <w:bookmarkStart w:id="917" w:name="_Ref97125538"/>
      <w:bookmarkStart w:id="918" w:name="_Toc155273527"/>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613A1B6" w14:textId="5ED4F7B8" w:rsidR="002045C5" w:rsidRDefault="002045C5" w:rsidP="00B275B7">
      <w:pPr>
        <w:pStyle w:val="32"/>
        <w:numPr>
          <w:ilvl w:val="1"/>
          <w:numId w:val="213"/>
        </w:numPr>
      </w:pPr>
      <w:bookmarkStart w:id="919" w:name="_Toc173761501"/>
      <w:r>
        <w:t>Χρονοδιάγραμμα</w:t>
      </w:r>
      <w:bookmarkEnd w:id="919"/>
    </w:p>
    <w:p w14:paraId="20E075DB" w14:textId="79D44E45" w:rsidR="002045C5" w:rsidRDefault="002045C5" w:rsidP="005F687C">
      <w:pPr>
        <w:spacing w:line="360" w:lineRule="auto"/>
      </w:pPr>
      <w:r>
        <w:t>Οι προσφέροντες Οικονομικοί Φορείς:</w:t>
      </w:r>
    </w:p>
    <w:p w14:paraId="5E161EC2" w14:textId="77777777" w:rsidR="002045C5" w:rsidRPr="00FC3E51" w:rsidRDefault="002045C5" w:rsidP="005F687C">
      <w:pPr>
        <w:pStyle w:val="aff"/>
        <w:numPr>
          <w:ilvl w:val="0"/>
          <w:numId w:val="160"/>
        </w:numPr>
        <w:spacing w:line="360" w:lineRule="auto"/>
        <w:rPr>
          <w:lang w:val="el-GR"/>
        </w:rPr>
      </w:pPr>
      <w:r w:rsidRPr="00FC3E51">
        <w:rPr>
          <w:lang w:val="el-GR"/>
        </w:rPr>
        <w:t>έχοντας διαμορφώσει μια σαφή και ολοκληρωμένη αντίληψη για το Έργο,</w:t>
      </w:r>
    </w:p>
    <w:p w14:paraId="11A6EE44" w14:textId="77777777" w:rsidR="002045C5" w:rsidRPr="00FC3E51" w:rsidRDefault="002045C5" w:rsidP="005F687C">
      <w:pPr>
        <w:pStyle w:val="aff"/>
        <w:numPr>
          <w:ilvl w:val="0"/>
          <w:numId w:val="160"/>
        </w:numPr>
        <w:spacing w:line="360" w:lineRule="auto"/>
        <w:rPr>
          <w:lang w:val="el-GR"/>
        </w:rPr>
      </w:pPr>
      <w:r w:rsidRPr="00FC3E51">
        <w:rPr>
          <w:lang w:val="el-GR"/>
        </w:rPr>
        <w:t>λαμβάνοντας υπόψη την εμπειρία και τις βέλτιστες διεθνείς πρακτικές που απορρέουν από την ανάπτυξη και υλοποίηση παρόμοιων Έργων,</w:t>
      </w:r>
    </w:p>
    <w:p w14:paraId="4C0F6EDC" w14:textId="77777777" w:rsidR="002045C5" w:rsidRPr="00FC3E51" w:rsidRDefault="002045C5" w:rsidP="005F687C">
      <w:pPr>
        <w:pStyle w:val="aff"/>
        <w:numPr>
          <w:ilvl w:val="0"/>
          <w:numId w:val="160"/>
        </w:numPr>
        <w:spacing w:line="360" w:lineRule="auto"/>
        <w:rPr>
          <w:lang w:val="el-GR"/>
        </w:rPr>
      </w:pPr>
      <w:r w:rsidRPr="00FC3E51">
        <w:rPr>
          <w:lang w:val="el-GR"/>
        </w:rPr>
        <w:t xml:space="preserve">αξιολογώντας και κάνοντας χρήση των εργαλείων και μεθοδολογιών που διαθέτουν, </w:t>
      </w:r>
    </w:p>
    <w:p w14:paraId="071CC4B1" w14:textId="77777777" w:rsidR="002045C5" w:rsidRPr="00FC3E51" w:rsidRDefault="002045C5" w:rsidP="005F687C">
      <w:pPr>
        <w:spacing w:line="360" w:lineRule="auto"/>
        <w:rPr>
          <w:lang w:val="el-GR"/>
        </w:rPr>
      </w:pPr>
      <w:r w:rsidRPr="00FC3E51">
        <w:rPr>
          <w:lang w:val="el-GR"/>
        </w:rPr>
        <w:t>υποχρεούνται να παρουσιάσουν στην τεχνική προσφορά τους μια ολοκληρωμένη μεθοδολογική προσέγγιση για την υλοποίηση και την επίτευξη των στόχων του</w:t>
      </w:r>
      <w:r w:rsidRPr="00FC3E51" w:rsidDel="000033D8">
        <w:rPr>
          <w:lang w:val="el-GR"/>
        </w:rPr>
        <w:t xml:space="preserve"> </w:t>
      </w:r>
      <w:r w:rsidRPr="00FC3E51">
        <w:rPr>
          <w:lang w:val="el-GR"/>
        </w:rPr>
        <w:t xml:space="preserve"> Έργου.</w:t>
      </w:r>
    </w:p>
    <w:p w14:paraId="75B27AD0" w14:textId="77777777" w:rsidR="002045C5" w:rsidRPr="00FC3E51" w:rsidRDefault="002045C5" w:rsidP="005F687C">
      <w:pPr>
        <w:spacing w:line="360" w:lineRule="auto"/>
        <w:rPr>
          <w:lang w:val="el-GR"/>
        </w:rPr>
      </w:pPr>
      <w:r w:rsidRPr="00FC3E51">
        <w:rPr>
          <w:lang w:val="el-GR"/>
        </w:rPr>
        <w:t xml:space="preserve">Στην Προσφορά τους οι υποψήφιοι ανάδοχοι θα πρέπει να παραθέσουν αναλυτικό χρονοδιάγραμμα εργασιών για την υλοποίηση της συμφωνίας-πλαίσιο, προτείνοντας δηλαδή την σειρά των απαιτούμενων εκτελεστικών συμβάσεων.  Το χρονοδιάγραμμα θα πρέπει να είναι συμβατό με τη μεθοδολογία υλοποίησης και διαχείρισης Έργου που θα ακολουθηθεί και αποτελεί στοιχείο αξιολόγησης της προσέγγισης του Αναδόχου. </w:t>
      </w:r>
    </w:p>
    <w:p w14:paraId="5B1E6676" w14:textId="77777777" w:rsidR="002045C5" w:rsidRPr="00FC3E51" w:rsidRDefault="002045C5" w:rsidP="005F687C">
      <w:pPr>
        <w:spacing w:line="360" w:lineRule="auto"/>
        <w:rPr>
          <w:lang w:val="el-GR"/>
        </w:rPr>
      </w:pPr>
      <w:r w:rsidRPr="00FC3E51">
        <w:rPr>
          <w:lang w:val="el-GR"/>
        </w:rPr>
        <w:t>Οι υποψήφιοι ανάδοχοι θα πρέπει να υπολογίσουν στο χρονοδιάγραμμά τους ικανό χρόνο για όλους τους ελέγχους και τους πιθανούς κύκλους παρατηρήσεων, ειδικά στις φάσεις που αποτελούν προϋπόθεση για την έναρξη άλλων φάσεων.</w:t>
      </w:r>
    </w:p>
    <w:p w14:paraId="384DA219" w14:textId="77777777" w:rsidR="002045C5" w:rsidRPr="00FC3E51" w:rsidRDefault="002045C5" w:rsidP="005F687C">
      <w:pPr>
        <w:spacing w:line="360" w:lineRule="auto"/>
        <w:rPr>
          <w:lang w:val="el-GR"/>
        </w:rPr>
      </w:pPr>
      <w:r w:rsidRPr="00FC3E51">
        <w:rPr>
          <w:lang w:val="el-GR"/>
        </w:rPr>
        <w:t>Σημειώνεται ότι κατά τη διάρκεια υλοποίησης του Έργου, η Αναθέτουσα Αρχή δικαιούται να κάνει εσωτερικές αλλαγές σε κάθε Φάση του χρονοδιαγράμματος χωρίς επιπλέον κόστος, εφόσον οι αλλαγές αυτές δεν καθιστούν ανέφικτη τη συμφωνημένη καταληκτική ημερομηνία ολοκλήρωσης και παράδοσης του Έργου από τον Ανάδοχο.</w:t>
      </w:r>
    </w:p>
    <w:p w14:paraId="15505BC5" w14:textId="1DEDF982" w:rsidR="002045C5" w:rsidRPr="00FC3E51" w:rsidRDefault="002045C5" w:rsidP="005F687C">
      <w:pPr>
        <w:spacing w:line="360" w:lineRule="auto"/>
        <w:rPr>
          <w:lang w:val="el-GR"/>
        </w:rPr>
      </w:pPr>
      <w:r w:rsidRPr="00FC3E51">
        <w:rPr>
          <w:lang w:val="el-GR"/>
        </w:rPr>
        <w:t xml:space="preserve">Με σκοπό την ταχύτερη επίτευξη των αποτελεσμάτων του Έργου ζητείται από τους υποψηφίους Αναδόχους να οργανώσουν και να παρέχουν τις </w:t>
      </w:r>
      <w:r w:rsidRPr="00FC3E51">
        <w:rPr>
          <w:u w:val="single"/>
          <w:lang w:val="el-GR"/>
        </w:rPr>
        <w:t xml:space="preserve">υπηρεσίες </w:t>
      </w:r>
      <w:r w:rsidR="00522A89" w:rsidRPr="00522A89">
        <w:rPr>
          <w:u w:val="single"/>
          <w:lang w:val="el-GR"/>
        </w:rPr>
        <w:t>του έργου</w:t>
      </w:r>
      <w:r w:rsidR="00522A89">
        <w:rPr>
          <w:lang w:val="el-GR"/>
        </w:rPr>
        <w:t xml:space="preserve"> </w:t>
      </w:r>
      <w:r w:rsidRPr="00FC3E51">
        <w:rPr>
          <w:lang w:val="el-GR"/>
        </w:rPr>
        <w:t xml:space="preserve">σε </w:t>
      </w:r>
      <w:r w:rsidR="00522A89">
        <w:rPr>
          <w:lang w:val="el-GR"/>
        </w:rPr>
        <w:t>δύο (</w:t>
      </w:r>
      <w:r w:rsidRPr="00FC3E51">
        <w:rPr>
          <w:lang w:val="el-GR"/>
        </w:rPr>
        <w:t>2</w:t>
      </w:r>
      <w:r w:rsidR="00522A89">
        <w:rPr>
          <w:lang w:val="el-GR"/>
        </w:rPr>
        <w:t>)</w:t>
      </w:r>
      <w:r w:rsidRPr="00FC3E51">
        <w:rPr>
          <w:lang w:val="el-GR"/>
        </w:rPr>
        <w:t xml:space="preserve"> διακριτά στάδια:</w:t>
      </w:r>
    </w:p>
    <w:p w14:paraId="46DD615E" w14:textId="714004DF" w:rsidR="002045C5" w:rsidRDefault="002045C5" w:rsidP="005F687C">
      <w:pPr>
        <w:pStyle w:val="aff"/>
        <w:numPr>
          <w:ilvl w:val="0"/>
          <w:numId w:val="161"/>
        </w:numPr>
        <w:spacing w:line="360" w:lineRule="auto"/>
        <w:rPr>
          <w:lang w:val="el-GR"/>
        </w:rPr>
      </w:pPr>
      <w:r w:rsidRPr="00FC3E51">
        <w:rPr>
          <w:b/>
          <w:bCs/>
          <w:lang w:val="el-GR"/>
        </w:rPr>
        <w:t>Στάδιο Α</w:t>
      </w:r>
      <w:r w:rsidRPr="00FC3E51">
        <w:rPr>
          <w:lang w:val="el-GR"/>
        </w:rPr>
        <w:t xml:space="preserve">: που θα περιλαμβάνει την </w:t>
      </w:r>
      <w:r w:rsidR="00522A89">
        <w:rPr>
          <w:lang w:val="el-GR"/>
        </w:rPr>
        <w:t>παροχή των απαραίτητων υπηρεσιών, αφενός για την οριστικοποίηση των περιοχών παρέμβασης αλλά και αυτών που είναι σχετικές με την διοικητική και τεχνική προετοιμασία για την προμήθεια και εγκατάσταστη του προτεινόμενου εξοπλισμού. Ως εκ τούτου, το Στάδιο Α θα πρέπει να περιλαμβάνει τις κάτωθι υπηρεσίες:</w:t>
      </w:r>
    </w:p>
    <w:p w14:paraId="11026459" w14:textId="77777777" w:rsidR="00522A89" w:rsidRPr="00522A89" w:rsidRDefault="00522A89" w:rsidP="00FC3E51">
      <w:pPr>
        <w:pStyle w:val="aff"/>
        <w:numPr>
          <w:ilvl w:val="4"/>
          <w:numId w:val="163"/>
        </w:numPr>
        <w:spacing w:line="360" w:lineRule="auto"/>
        <w:rPr>
          <w:lang w:val="el-GR"/>
        </w:rPr>
      </w:pPr>
      <w:r w:rsidRPr="00522A89">
        <w:rPr>
          <w:lang w:val="el-GR"/>
        </w:rPr>
        <w:t>Μελέτη Εφαρμογής - Ανάλυση Απαιτήσεων</w:t>
      </w:r>
    </w:p>
    <w:p w14:paraId="23D05199" w14:textId="77777777" w:rsidR="00522A89" w:rsidRPr="00522A89" w:rsidRDefault="00522A89" w:rsidP="00FC3E51">
      <w:pPr>
        <w:pStyle w:val="aff"/>
        <w:numPr>
          <w:ilvl w:val="4"/>
          <w:numId w:val="163"/>
        </w:numPr>
        <w:spacing w:line="360" w:lineRule="auto"/>
        <w:rPr>
          <w:lang w:val="el-GR"/>
        </w:rPr>
      </w:pPr>
      <w:r w:rsidRPr="00522A89">
        <w:rPr>
          <w:lang w:val="el-GR"/>
        </w:rPr>
        <w:t>Μελέτη προσδιορισμού προτεινόμενων περιοχών παρέμβασης</w:t>
      </w:r>
    </w:p>
    <w:p w14:paraId="09D7229C" w14:textId="77777777" w:rsidR="00522A89" w:rsidRPr="00522A89" w:rsidRDefault="00522A89" w:rsidP="00FC3E51">
      <w:pPr>
        <w:pStyle w:val="aff"/>
        <w:numPr>
          <w:ilvl w:val="4"/>
          <w:numId w:val="163"/>
        </w:numPr>
        <w:spacing w:line="360" w:lineRule="auto"/>
        <w:rPr>
          <w:lang w:val="el-GR"/>
        </w:rPr>
      </w:pPr>
      <w:r w:rsidRPr="00522A89">
        <w:rPr>
          <w:lang w:val="el-GR"/>
        </w:rPr>
        <w:lastRenderedPageBreak/>
        <w:t>Μελέτη Ασφάλειας - Πολιτικές ασφαλείας - Ιδιωτικότητας</w:t>
      </w:r>
    </w:p>
    <w:p w14:paraId="1D577BA3" w14:textId="77777777" w:rsidR="00522A89" w:rsidRPr="00522A89" w:rsidRDefault="00522A89" w:rsidP="00FC3E51">
      <w:pPr>
        <w:pStyle w:val="aff"/>
        <w:numPr>
          <w:ilvl w:val="4"/>
          <w:numId w:val="163"/>
        </w:numPr>
        <w:spacing w:line="360" w:lineRule="auto"/>
        <w:rPr>
          <w:lang w:val="el-GR"/>
        </w:rPr>
      </w:pPr>
      <w:r w:rsidRPr="00522A89">
        <w:rPr>
          <w:lang w:val="el-GR"/>
        </w:rPr>
        <w:t>Σύνταξη φακέλων αδειοδότησης εγκαταστάσεων</w:t>
      </w:r>
    </w:p>
    <w:p w14:paraId="402EE233" w14:textId="77777777" w:rsidR="00522A89" w:rsidRPr="00522A89" w:rsidRDefault="00522A89" w:rsidP="00FC3E51">
      <w:pPr>
        <w:pStyle w:val="aff"/>
        <w:numPr>
          <w:ilvl w:val="4"/>
          <w:numId w:val="163"/>
        </w:numPr>
        <w:spacing w:line="360" w:lineRule="auto"/>
        <w:rPr>
          <w:lang w:val="el-GR"/>
        </w:rPr>
      </w:pPr>
      <w:r w:rsidRPr="00522A89">
        <w:rPr>
          <w:lang w:val="el-GR"/>
        </w:rPr>
        <w:t>Σχεδιασμός βέλτιστης Αρχιτεκτονικής και καθορισμός Σημείων Διασύνδεσης (Integration) με τις Πηγές Δεδομένων</w:t>
      </w:r>
    </w:p>
    <w:p w14:paraId="606E3EB2" w14:textId="61A88B07" w:rsidR="00522A89" w:rsidRPr="00914518" w:rsidRDefault="00522A89" w:rsidP="005F687C">
      <w:pPr>
        <w:pStyle w:val="aff"/>
        <w:numPr>
          <w:ilvl w:val="4"/>
          <w:numId w:val="163"/>
        </w:numPr>
        <w:spacing w:line="360" w:lineRule="auto"/>
        <w:rPr>
          <w:lang w:val="el-GR"/>
        </w:rPr>
      </w:pPr>
      <w:r w:rsidRPr="00522A89">
        <w:rPr>
          <w:lang w:val="el-GR"/>
        </w:rPr>
        <w:t>Εγκατάσταση &amp; Παραμετροποίηση Data Warehouse</w:t>
      </w:r>
    </w:p>
    <w:p w14:paraId="1439ED01" w14:textId="6B264B67" w:rsidR="00290927" w:rsidRDefault="00290927" w:rsidP="005F687C">
      <w:pPr>
        <w:pStyle w:val="aff"/>
        <w:numPr>
          <w:ilvl w:val="4"/>
          <w:numId w:val="163"/>
        </w:numPr>
        <w:spacing w:line="360" w:lineRule="auto"/>
        <w:rPr>
          <w:lang w:val="el-GR"/>
        </w:rPr>
      </w:pPr>
      <w:r>
        <w:rPr>
          <w:lang w:val="el-GR"/>
        </w:rPr>
        <w:t xml:space="preserve">Διαχείριση Έργου </w:t>
      </w:r>
    </w:p>
    <w:p w14:paraId="69E7C8AF" w14:textId="77777777" w:rsidR="00522A89" w:rsidRPr="00FC3E51" w:rsidRDefault="00522A89" w:rsidP="00FC3E51">
      <w:pPr>
        <w:pStyle w:val="aff"/>
        <w:spacing w:line="360" w:lineRule="auto"/>
        <w:ind w:left="1440"/>
        <w:rPr>
          <w:lang w:val="el-GR"/>
        </w:rPr>
      </w:pPr>
    </w:p>
    <w:p w14:paraId="35ED33F5" w14:textId="123F5AE5" w:rsidR="002045C5" w:rsidRDefault="002045C5" w:rsidP="005F687C">
      <w:pPr>
        <w:pStyle w:val="aff"/>
        <w:numPr>
          <w:ilvl w:val="0"/>
          <w:numId w:val="161"/>
        </w:numPr>
        <w:spacing w:line="360" w:lineRule="auto"/>
        <w:rPr>
          <w:lang w:val="el-GR"/>
        </w:rPr>
      </w:pPr>
      <w:r w:rsidRPr="00FC3E51">
        <w:rPr>
          <w:b/>
          <w:bCs/>
          <w:lang w:val="el-GR"/>
        </w:rPr>
        <w:t>Στάδιο Β</w:t>
      </w:r>
      <w:r w:rsidRPr="00FC3E51">
        <w:rPr>
          <w:lang w:val="el-GR"/>
        </w:rPr>
        <w:t xml:space="preserve">: ολοκλήρωση του αντικειμένου του έργου με την </w:t>
      </w:r>
      <w:r w:rsidR="00522A89">
        <w:rPr>
          <w:lang w:val="el-GR"/>
        </w:rPr>
        <w:t>προμήθεια του συνόλου του εξοπλισμού, την παροχή των απαραίτητων υποστηρικτικών υπηρεσιών που αφορούν στην εγκατάσταση, παραμετροποίηση, παρακολούθηση και υποστήριξη αυτού.</w:t>
      </w:r>
    </w:p>
    <w:p w14:paraId="339F2A94" w14:textId="182224DD" w:rsidR="00522A89" w:rsidRDefault="00522A89" w:rsidP="00FC3E51">
      <w:pPr>
        <w:pStyle w:val="aff"/>
        <w:spacing w:line="360" w:lineRule="auto"/>
        <w:ind w:left="360"/>
        <w:rPr>
          <w:lang w:val="el-GR"/>
        </w:rPr>
      </w:pPr>
      <w:r>
        <w:rPr>
          <w:lang w:val="el-GR"/>
        </w:rPr>
        <w:t xml:space="preserve">Ως εκ τούτου, το Στάδιο </w:t>
      </w:r>
      <w:r w:rsidR="00607687">
        <w:rPr>
          <w:lang w:val="el-GR"/>
        </w:rPr>
        <w:t>Β</w:t>
      </w:r>
      <w:r>
        <w:rPr>
          <w:lang w:val="el-GR"/>
        </w:rPr>
        <w:t xml:space="preserve"> θα πρέπει να περιλαμβάνει:</w:t>
      </w:r>
    </w:p>
    <w:p w14:paraId="65544638" w14:textId="76D5A7DC" w:rsidR="00522A89" w:rsidRPr="00522A89" w:rsidRDefault="00522A89" w:rsidP="00FC3E51">
      <w:pPr>
        <w:pStyle w:val="aff"/>
        <w:numPr>
          <w:ilvl w:val="4"/>
          <w:numId w:val="163"/>
        </w:numPr>
        <w:spacing w:line="360" w:lineRule="auto"/>
        <w:rPr>
          <w:lang w:val="el-GR"/>
        </w:rPr>
      </w:pPr>
      <w:r w:rsidRPr="00522A89">
        <w:rPr>
          <w:lang w:val="el-GR"/>
        </w:rPr>
        <w:t>Υπηρεσίες Διαχείρισης Έργου</w:t>
      </w:r>
    </w:p>
    <w:p w14:paraId="1B9304D5" w14:textId="77777777" w:rsidR="00522A89" w:rsidRPr="00522A89" w:rsidRDefault="00522A89" w:rsidP="00FC3E51">
      <w:pPr>
        <w:pStyle w:val="aff"/>
        <w:numPr>
          <w:ilvl w:val="4"/>
          <w:numId w:val="163"/>
        </w:numPr>
        <w:spacing w:line="360" w:lineRule="auto"/>
        <w:rPr>
          <w:lang w:val="el-GR"/>
        </w:rPr>
      </w:pPr>
      <w:r w:rsidRPr="00522A89">
        <w:rPr>
          <w:lang w:val="el-GR"/>
        </w:rPr>
        <w:t>Σύστημα ανίχνευσης αυξημένης ικανότητας με πολλαπλούς αισθητήρες</w:t>
      </w:r>
    </w:p>
    <w:p w14:paraId="722D23F0" w14:textId="77777777" w:rsidR="00522A89" w:rsidRPr="00522A89" w:rsidRDefault="00522A89" w:rsidP="00FC3E51">
      <w:pPr>
        <w:pStyle w:val="aff"/>
        <w:numPr>
          <w:ilvl w:val="4"/>
          <w:numId w:val="163"/>
        </w:numPr>
        <w:spacing w:line="360" w:lineRule="auto"/>
        <w:rPr>
          <w:lang w:val="el-GR"/>
        </w:rPr>
      </w:pPr>
      <w:r w:rsidRPr="00522A89">
        <w:rPr>
          <w:lang w:val="el-GR"/>
        </w:rPr>
        <w:t>Σύστημα ανίχνευσης με αισθητήρες ηλεκτροπτικής και θερμικής τεχνολογίας</w:t>
      </w:r>
    </w:p>
    <w:p w14:paraId="48C88FBE" w14:textId="77777777" w:rsidR="00522A89" w:rsidRPr="00522A89" w:rsidRDefault="00522A89" w:rsidP="00FC3E51">
      <w:pPr>
        <w:pStyle w:val="aff"/>
        <w:numPr>
          <w:ilvl w:val="4"/>
          <w:numId w:val="163"/>
        </w:numPr>
        <w:spacing w:line="360" w:lineRule="auto"/>
        <w:rPr>
          <w:lang w:val="el-GR"/>
        </w:rPr>
      </w:pPr>
      <w:r w:rsidRPr="00522A89">
        <w:rPr>
          <w:lang w:val="el-GR"/>
        </w:rPr>
        <w:t>Ενιαίο Συντονιστικό Κέντρο ελέγχου</w:t>
      </w:r>
    </w:p>
    <w:p w14:paraId="513F590B" w14:textId="003A4956" w:rsidR="00522A89" w:rsidRPr="00522A89" w:rsidRDefault="00522A89" w:rsidP="00FC3E51">
      <w:pPr>
        <w:pStyle w:val="aff"/>
        <w:numPr>
          <w:ilvl w:val="4"/>
          <w:numId w:val="163"/>
        </w:numPr>
        <w:spacing w:line="360" w:lineRule="auto"/>
        <w:rPr>
          <w:lang w:val="el-GR"/>
        </w:rPr>
      </w:pPr>
      <w:r w:rsidRPr="00522A89">
        <w:rPr>
          <w:lang w:val="el-GR"/>
        </w:rPr>
        <w:t xml:space="preserve">Υπηρεσίες εγκατάστασης εξοπλισμού και θέσης σε λειτουργία </w:t>
      </w:r>
    </w:p>
    <w:p w14:paraId="0E637468" w14:textId="389DC6BA" w:rsidR="00522A89" w:rsidRPr="00522A89" w:rsidRDefault="00522A89" w:rsidP="00FC3E51">
      <w:pPr>
        <w:pStyle w:val="aff"/>
        <w:numPr>
          <w:ilvl w:val="4"/>
          <w:numId w:val="163"/>
        </w:numPr>
        <w:spacing w:line="360" w:lineRule="auto"/>
        <w:rPr>
          <w:lang w:val="el-GR"/>
        </w:rPr>
      </w:pPr>
      <w:r w:rsidRPr="00522A89">
        <w:rPr>
          <w:lang w:val="el-GR"/>
        </w:rPr>
        <w:t>Yπηρεσίες εγκατάστασης / παραμετροποίησης Λογισμικού</w:t>
      </w:r>
    </w:p>
    <w:p w14:paraId="6D0FA196" w14:textId="5FD8E1E1" w:rsidR="00522A89" w:rsidRPr="00522A89" w:rsidRDefault="00522A89" w:rsidP="00FC3E51">
      <w:pPr>
        <w:pStyle w:val="aff"/>
        <w:numPr>
          <w:ilvl w:val="4"/>
          <w:numId w:val="163"/>
        </w:numPr>
        <w:spacing w:line="360" w:lineRule="auto"/>
        <w:rPr>
          <w:lang w:val="el-GR"/>
        </w:rPr>
      </w:pPr>
      <w:r w:rsidRPr="00522A89">
        <w:rPr>
          <w:lang w:val="el-GR"/>
        </w:rPr>
        <w:t>Υπηρεσίες Διασύνδεσης και Διαλειτουργικότητας</w:t>
      </w:r>
    </w:p>
    <w:p w14:paraId="38D22D19" w14:textId="77777777" w:rsidR="00522A89" w:rsidRPr="00396632" w:rsidRDefault="00522A89" w:rsidP="005F687C">
      <w:pPr>
        <w:pStyle w:val="aff"/>
        <w:numPr>
          <w:ilvl w:val="4"/>
          <w:numId w:val="163"/>
        </w:numPr>
        <w:spacing w:line="360" w:lineRule="auto"/>
        <w:rPr>
          <w:lang w:val="el-GR"/>
        </w:rPr>
      </w:pPr>
      <w:r>
        <w:rPr>
          <w:lang w:val="el-GR"/>
        </w:rPr>
        <w:t xml:space="preserve">Υπηρεσίες </w:t>
      </w:r>
      <w:r>
        <w:rPr>
          <w:lang w:val="en-US"/>
        </w:rPr>
        <w:t>Helpdesk</w:t>
      </w:r>
    </w:p>
    <w:p w14:paraId="00559286" w14:textId="27988093" w:rsidR="00522A89" w:rsidRPr="00522A89" w:rsidRDefault="00522A89" w:rsidP="00FC3E51">
      <w:pPr>
        <w:pStyle w:val="aff"/>
        <w:numPr>
          <w:ilvl w:val="4"/>
          <w:numId w:val="163"/>
        </w:numPr>
        <w:spacing w:line="360" w:lineRule="auto"/>
        <w:rPr>
          <w:lang w:val="el-GR"/>
        </w:rPr>
      </w:pPr>
      <w:r w:rsidRPr="00522A89">
        <w:rPr>
          <w:lang w:val="el-GR"/>
        </w:rPr>
        <w:t>Υπηρεσίες Εκπαίδευσης</w:t>
      </w:r>
    </w:p>
    <w:p w14:paraId="300FCC71" w14:textId="2E20233D" w:rsidR="00522A89" w:rsidRDefault="00522A89" w:rsidP="00FC3E51">
      <w:pPr>
        <w:pStyle w:val="aff"/>
        <w:numPr>
          <w:ilvl w:val="4"/>
          <w:numId w:val="163"/>
        </w:numPr>
        <w:spacing w:line="360" w:lineRule="auto"/>
        <w:rPr>
          <w:lang w:val="el-GR"/>
        </w:rPr>
      </w:pPr>
      <w:r w:rsidRPr="00522A89">
        <w:rPr>
          <w:lang w:val="el-GR"/>
        </w:rPr>
        <w:t>Υπηρεσίες Φάσης Πιλοτικής/Παραγωγικής Λειτουργίας</w:t>
      </w:r>
    </w:p>
    <w:p w14:paraId="51760906" w14:textId="59D1CDDC" w:rsidR="00290927" w:rsidRPr="00522A89" w:rsidRDefault="00290927" w:rsidP="00FC3E51">
      <w:pPr>
        <w:pStyle w:val="aff"/>
        <w:numPr>
          <w:ilvl w:val="4"/>
          <w:numId w:val="163"/>
        </w:numPr>
        <w:spacing w:line="360" w:lineRule="auto"/>
        <w:rPr>
          <w:lang w:val="el-GR"/>
        </w:rPr>
      </w:pPr>
      <w:r>
        <w:rPr>
          <w:lang w:val="el-GR"/>
        </w:rPr>
        <w:t>Διαχείριση Έργου</w:t>
      </w:r>
    </w:p>
    <w:p w14:paraId="6AF55EBF" w14:textId="4DC97DE5" w:rsidR="00346666" w:rsidRDefault="002045C5" w:rsidP="005F687C">
      <w:pPr>
        <w:spacing w:line="360" w:lineRule="auto"/>
        <w:rPr>
          <w:lang w:val="el-GR"/>
        </w:rPr>
      </w:pPr>
      <w:r w:rsidRPr="00FC3E51">
        <w:rPr>
          <w:lang w:val="el-GR"/>
        </w:rPr>
        <w:t xml:space="preserve">Κατ’ ελάχιστον θα πρέπει να συμπεριλαμβάνονται οι φάσεις με τις ενδεικτικές </w:t>
      </w:r>
      <w:r w:rsidRPr="00FC3E51">
        <w:rPr>
          <w:b/>
          <w:lang w:val="el-GR"/>
        </w:rPr>
        <w:t>υπηρεσίες</w:t>
      </w:r>
      <w:r w:rsidRPr="00FC3E51">
        <w:rPr>
          <w:lang w:val="el-GR"/>
        </w:rPr>
        <w:t xml:space="preserve"> και </w:t>
      </w:r>
      <w:r w:rsidRPr="00FC3E51">
        <w:rPr>
          <w:b/>
          <w:lang w:val="el-GR"/>
        </w:rPr>
        <w:t>παραδοτέα</w:t>
      </w:r>
      <w:r w:rsidRPr="00FC3E51">
        <w:rPr>
          <w:lang w:val="el-GR"/>
        </w:rPr>
        <w:t xml:space="preserve"> ανά φάση σύμφωνα με την παρ.</w:t>
      </w:r>
      <w:r w:rsidR="0074475B">
        <w:rPr>
          <w:lang w:val="el-GR"/>
        </w:rPr>
        <w:t>7.2.</w:t>
      </w:r>
      <w:r>
        <w:rPr>
          <w:lang w:val="el-GR"/>
        </w:rPr>
        <w:t>.</w:t>
      </w:r>
    </w:p>
    <w:p w14:paraId="60EE8F87" w14:textId="77777777" w:rsidR="002045C5" w:rsidRPr="00FC3E51" w:rsidRDefault="002045C5" w:rsidP="005F687C">
      <w:pPr>
        <w:spacing w:line="360" w:lineRule="auto"/>
        <w:rPr>
          <w:b/>
          <w:bCs/>
          <w:szCs w:val="26"/>
          <w:highlight w:val="yellow"/>
          <w:lang w:val="el-GR"/>
        </w:rPr>
      </w:pPr>
    </w:p>
    <w:p w14:paraId="6240BA46" w14:textId="013EB7BF" w:rsidR="00346666" w:rsidRDefault="009F34E1" w:rsidP="00A20374">
      <w:pPr>
        <w:pStyle w:val="32"/>
        <w:numPr>
          <w:ilvl w:val="1"/>
          <w:numId w:val="213"/>
        </w:numPr>
      </w:pPr>
      <w:bookmarkStart w:id="920" w:name="_Παραδοτέα_έργου"/>
      <w:bookmarkStart w:id="921" w:name="_Toc161225728"/>
      <w:bookmarkStart w:id="922" w:name="_Toc166570450"/>
      <w:bookmarkStart w:id="923" w:name="_Toc173761502"/>
      <w:bookmarkEnd w:id="915"/>
      <w:bookmarkEnd w:id="916"/>
      <w:bookmarkEnd w:id="917"/>
      <w:bookmarkEnd w:id="920"/>
      <w:r>
        <w:t>Παραδοτέα</w:t>
      </w:r>
      <w:r w:rsidR="00346666">
        <w:t xml:space="preserve"> έργου</w:t>
      </w:r>
      <w:bookmarkEnd w:id="918"/>
      <w:bookmarkEnd w:id="921"/>
      <w:bookmarkEnd w:id="922"/>
      <w:bookmarkEnd w:id="923"/>
    </w:p>
    <w:p w14:paraId="06D8F887" w14:textId="77777777" w:rsidR="009F34E1" w:rsidRDefault="009F34E1" w:rsidP="00FC3E51">
      <w:pPr>
        <w:pStyle w:val="Default"/>
        <w:spacing w:line="360" w:lineRule="auto"/>
      </w:pPr>
    </w:p>
    <w:p w14:paraId="341FE5BF" w14:textId="5B0EF5A7" w:rsidR="009F34E1" w:rsidRPr="00FC3E51" w:rsidRDefault="009F34E1" w:rsidP="00FC3E51">
      <w:pPr>
        <w:spacing w:line="360" w:lineRule="auto"/>
        <w:rPr>
          <w:lang w:val="el-GR"/>
        </w:rPr>
      </w:pPr>
      <w:bookmarkStart w:id="924" w:name="_Toc161225729"/>
      <w:bookmarkStart w:id="925" w:name="_Toc166570451"/>
      <w:r w:rsidRPr="00FC3E51">
        <w:rPr>
          <w:lang w:val="el-GR"/>
        </w:rPr>
        <w:t xml:space="preserve">Τα παραδοτέα ανά κατηγορία υπηρεσιών του έργου περιγράφονται αναλυτικά στους πίνακες που ακολουθούν. Οι Υποψήφιοι Ανάδοχοι θα πρέπει να επιβεβαιώσουν τα ακόλουθα παραδοτέα και να καθορίσουν τον τρόπο ολοκλήρωσής τους κατ’ αντιστοιχία με την προτεινόμενη μεθοδολογία υλοποίησης του έργου. </w:t>
      </w:r>
      <w:r w:rsidR="00346666" w:rsidRPr="00FC3E51">
        <w:rPr>
          <w:lang w:val="el-GR"/>
        </w:rPr>
        <w:t xml:space="preserve"> </w:t>
      </w:r>
    </w:p>
    <w:p w14:paraId="1D3D796E" w14:textId="77777777" w:rsidR="009F34E1" w:rsidRDefault="009F34E1" w:rsidP="005F687C">
      <w:pPr>
        <w:pStyle w:val="Default"/>
        <w:spacing w:line="360" w:lineRule="auto"/>
      </w:pPr>
    </w:p>
    <w:p w14:paraId="6836F70E" w14:textId="5EEC5F61" w:rsidR="00346666" w:rsidRDefault="00346666" w:rsidP="00B275B7">
      <w:pPr>
        <w:pStyle w:val="-3"/>
        <w:numPr>
          <w:ilvl w:val="2"/>
          <w:numId w:val="213"/>
        </w:numPr>
      </w:pPr>
      <w:bookmarkStart w:id="926" w:name="_Toc173761503"/>
      <w:r>
        <w:t>Μελέτη Εφαρμογής &amp; Λοιπές Μελέτες</w:t>
      </w:r>
      <w:bookmarkEnd w:id="924"/>
      <w:bookmarkEnd w:id="925"/>
      <w:bookmarkEnd w:id="926"/>
    </w:p>
    <w:tbl>
      <w:tblPr>
        <w:tblStyle w:val="aff0"/>
        <w:tblW w:w="9634" w:type="dxa"/>
        <w:tblLook w:val="04A0" w:firstRow="1" w:lastRow="0" w:firstColumn="1" w:lastColumn="0" w:noHBand="0" w:noVBand="1"/>
      </w:tblPr>
      <w:tblGrid>
        <w:gridCol w:w="4248"/>
        <w:gridCol w:w="5386"/>
      </w:tblGrid>
      <w:tr w:rsidR="00346666" w14:paraId="5940C0EE" w14:textId="77777777" w:rsidTr="00346666">
        <w:trPr>
          <w:trHeight w:val="680"/>
          <w:tblHeader/>
        </w:trPr>
        <w:tc>
          <w:tcPr>
            <w:tcW w:w="9634" w:type="dxa"/>
            <w:gridSpan w:val="2"/>
            <w:tcBorders>
              <w:top w:val="single" w:sz="4" w:space="0" w:color="auto"/>
              <w:left w:val="single" w:sz="4" w:space="0" w:color="auto"/>
              <w:bottom w:val="single" w:sz="4" w:space="0" w:color="auto"/>
              <w:right w:val="single" w:sz="4" w:space="0" w:color="auto"/>
            </w:tcBorders>
            <w:shd w:val="clear" w:color="auto" w:fill="001F5F"/>
            <w:vAlign w:val="center"/>
            <w:hideMark/>
          </w:tcPr>
          <w:p w14:paraId="1FB0B5F2" w14:textId="2D13FB5C" w:rsidR="00346666" w:rsidRDefault="00346666" w:rsidP="005F687C">
            <w:pPr>
              <w:spacing w:line="360" w:lineRule="auto"/>
              <w:rPr>
                <w:color w:val="FFFFFF" w:themeColor="background1"/>
              </w:rPr>
            </w:pPr>
            <w:r>
              <w:rPr>
                <w:b/>
                <w:color w:val="FFFFFF"/>
              </w:rPr>
              <w:t>Μελέτη Εφαρμογής</w:t>
            </w:r>
          </w:p>
        </w:tc>
      </w:tr>
      <w:tr w:rsidR="00346666" w14:paraId="46E6ACAB" w14:textId="77777777" w:rsidTr="00346666">
        <w:trPr>
          <w:trHeight w:val="913"/>
          <w:tblHeader/>
        </w:trPr>
        <w:tc>
          <w:tcPr>
            <w:tcW w:w="424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4365742" w14:textId="77777777" w:rsidR="00346666" w:rsidRDefault="00346666" w:rsidP="005F687C">
            <w:pPr>
              <w:spacing w:line="360" w:lineRule="auto"/>
              <w:rPr>
                <w:b/>
              </w:rPr>
            </w:pPr>
            <w:r>
              <w:rPr>
                <w:b/>
              </w:rPr>
              <w:t>Τίτλος Παραδοτέου</w:t>
            </w:r>
          </w:p>
        </w:tc>
        <w:tc>
          <w:tcPr>
            <w:tcW w:w="538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3BE4EED" w14:textId="77777777" w:rsidR="00346666" w:rsidRDefault="00346666" w:rsidP="005F687C">
            <w:pPr>
              <w:spacing w:line="360" w:lineRule="auto"/>
              <w:rPr>
                <w:b/>
              </w:rPr>
            </w:pPr>
            <w:r>
              <w:rPr>
                <w:b/>
              </w:rPr>
              <w:t>Περιγραφή Παραδοτέου</w:t>
            </w:r>
          </w:p>
        </w:tc>
      </w:tr>
      <w:tr w:rsidR="00346666" w:rsidRPr="00B447A2" w14:paraId="11A73598"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4427DB9F" w14:textId="77777777" w:rsidR="00346666" w:rsidRDefault="00346666" w:rsidP="005F687C">
            <w:pPr>
              <w:spacing w:line="360" w:lineRule="auto"/>
              <w:rPr>
                <w:b/>
              </w:rPr>
            </w:pPr>
            <w:r>
              <w:rPr>
                <w:b/>
              </w:rPr>
              <w:t>Π 1.1 Μελέτη Ανάλυσης απαιτήσεων</w:t>
            </w:r>
          </w:p>
        </w:tc>
        <w:tc>
          <w:tcPr>
            <w:tcW w:w="5386" w:type="dxa"/>
            <w:tcBorders>
              <w:top w:val="single" w:sz="4" w:space="0" w:color="auto"/>
              <w:left w:val="single" w:sz="4" w:space="0" w:color="auto"/>
              <w:bottom w:val="single" w:sz="4" w:space="0" w:color="auto"/>
              <w:right w:val="single" w:sz="4" w:space="0" w:color="auto"/>
            </w:tcBorders>
            <w:hideMark/>
          </w:tcPr>
          <w:p w14:paraId="48212AEB" w14:textId="77777777" w:rsidR="00346666" w:rsidRDefault="00346666" w:rsidP="005F687C">
            <w:pPr>
              <w:pStyle w:val="TableParagraph"/>
              <w:spacing w:after="120" w:line="360" w:lineRule="auto"/>
              <w:ind w:left="-17" w:right="85"/>
              <w:rPr>
                <w:rFonts w:ascii="Tahoma" w:hAnsi="Tahoma" w:cs="Tahoma"/>
              </w:rPr>
            </w:pPr>
            <w:r>
              <w:rPr>
                <w:rFonts w:ascii="Tahoma" w:hAnsi="Tahoma" w:cs="Tahoma"/>
              </w:rPr>
              <w:t>Η μελέτη ανάλυσης απαιτήσεων θα αποτελέσει τον οδηγό υλοποίησης του έργου, καλύπτοντας πολλαπλές πτυχές σχετικά με τις απαιτήσεις και την εξειδίκευσή τους.</w:t>
            </w:r>
          </w:p>
          <w:p w14:paraId="3B785023" w14:textId="2819C9A6" w:rsidR="00346666" w:rsidRDefault="00346666" w:rsidP="005F687C">
            <w:pPr>
              <w:pStyle w:val="TableParagraph"/>
              <w:spacing w:after="120" w:line="360" w:lineRule="auto"/>
              <w:ind w:left="-17" w:right="85"/>
              <w:rPr>
                <w:rFonts w:ascii="Tahoma" w:hAnsi="Tahoma" w:cs="Tahoma"/>
              </w:rPr>
            </w:pPr>
            <w:r>
              <w:rPr>
                <w:rFonts w:ascii="Tahoma" w:hAnsi="Tahoma" w:cs="Tahoma"/>
              </w:rPr>
              <w:t xml:space="preserve">Τα περιεχόμενα του παραδοτέου παρατίθενται λεπτομερώς στο κεφάλαιο </w:t>
            </w:r>
            <w:r w:rsidR="009F34E1">
              <w:rPr>
                <w:rFonts w:ascii="Tahoma" w:hAnsi="Tahoma" w:cs="Tahoma"/>
              </w:rPr>
              <w:fldChar w:fldCharType="begin"/>
            </w:r>
            <w:r w:rsidR="009F34E1">
              <w:rPr>
                <w:rFonts w:ascii="Tahoma" w:hAnsi="Tahoma" w:cs="Tahoma"/>
              </w:rPr>
              <w:instrText xml:space="preserve"> REF _Ref160707709 \r \h  \* MERGEFORMAT </w:instrText>
            </w:r>
            <w:r w:rsidR="009F34E1">
              <w:rPr>
                <w:rFonts w:ascii="Tahoma" w:hAnsi="Tahoma" w:cs="Tahoma"/>
              </w:rPr>
            </w:r>
            <w:r w:rsidR="009F34E1">
              <w:rPr>
                <w:rFonts w:ascii="Tahoma" w:hAnsi="Tahoma" w:cs="Tahoma"/>
              </w:rPr>
              <w:fldChar w:fldCharType="separate"/>
            </w:r>
            <w:r w:rsidR="00C306E4">
              <w:rPr>
                <w:rFonts w:ascii="Tahoma" w:hAnsi="Tahoma" w:cs="Tahoma"/>
              </w:rPr>
              <w:t>3.2.1.3</w:t>
            </w:r>
            <w:r w:rsidR="009F34E1">
              <w:rPr>
                <w:rFonts w:ascii="Tahoma" w:hAnsi="Tahoma" w:cs="Tahoma"/>
              </w:rPr>
              <w:fldChar w:fldCharType="end"/>
            </w:r>
            <w:r w:rsidR="009F34E1">
              <w:rPr>
                <w:rFonts w:ascii="Tahoma" w:eastAsia="Open Sans" w:hAnsi="Tahoma" w:cs="Tahoma"/>
              </w:rPr>
              <w:t xml:space="preserve"> </w:t>
            </w:r>
          </w:p>
        </w:tc>
      </w:tr>
      <w:tr w:rsidR="00346666" w:rsidRPr="00B447A2" w14:paraId="190879A8"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56BFCAC1" w14:textId="2AC33E5B" w:rsidR="00346666" w:rsidRDefault="00346666" w:rsidP="005F687C">
            <w:pPr>
              <w:pStyle w:val="TableParagraph"/>
              <w:spacing w:after="120" w:line="360" w:lineRule="auto"/>
              <w:rPr>
                <w:rFonts w:ascii="Tahoma" w:hAnsi="Tahoma" w:cs="Tahoma"/>
                <w:b/>
              </w:rPr>
            </w:pPr>
            <w:r>
              <w:rPr>
                <w:rFonts w:ascii="Tahoma" w:hAnsi="Tahoma" w:cs="Tahoma"/>
                <w:b/>
              </w:rPr>
              <w:t>Π1.2 Μελέτη προσδιορισμού προτεινόμενων περιοχών παρέμβασης</w:t>
            </w:r>
            <w:r w:rsidR="009F34E1">
              <w:rPr>
                <w:rFonts w:ascii="Tahoma" w:hAnsi="Tahoma" w:cs="Tahoma"/>
                <w:b/>
              </w:rPr>
              <w:t xml:space="preserve"> &amp; Σύνταξη Φακέλων Αδειοδότησης Εγκαταστάσεων</w:t>
            </w:r>
          </w:p>
        </w:tc>
        <w:tc>
          <w:tcPr>
            <w:tcW w:w="5386" w:type="dxa"/>
            <w:tcBorders>
              <w:top w:val="single" w:sz="4" w:space="0" w:color="auto"/>
              <w:left w:val="single" w:sz="4" w:space="0" w:color="auto"/>
              <w:bottom w:val="single" w:sz="4" w:space="0" w:color="auto"/>
              <w:right w:val="single" w:sz="4" w:space="0" w:color="auto"/>
            </w:tcBorders>
            <w:hideMark/>
          </w:tcPr>
          <w:p w14:paraId="16D23358" w14:textId="0AAE26A8" w:rsidR="00346666" w:rsidRDefault="00346666" w:rsidP="005F687C">
            <w:pPr>
              <w:pStyle w:val="TableParagraph"/>
              <w:spacing w:after="120" w:line="360" w:lineRule="auto"/>
              <w:ind w:left="60" w:right="85"/>
              <w:rPr>
                <w:rFonts w:ascii="Tahoma" w:hAnsi="Tahoma" w:cs="Tahoma"/>
              </w:rPr>
            </w:pPr>
            <w:r>
              <w:rPr>
                <w:rFonts w:ascii="Tahoma" w:hAnsi="Tahoma" w:cs="Tahoma"/>
              </w:rPr>
              <w:t xml:space="preserve">Τα περιεχόμενα του παραδοτέου παρατίθενται λεπτομερώς στο κεφάλαιο </w:t>
            </w:r>
            <w:r>
              <w:rPr>
                <w:rFonts w:ascii="Tahoma" w:hAnsi="Tahoma" w:cs="Tahoma"/>
              </w:rPr>
              <w:fldChar w:fldCharType="begin"/>
            </w:r>
            <w:r>
              <w:rPr>
                <w:rFonts w:ascii="Tahoma" w:hAnsi="Tahoma" w:cs="Tahoma"/>
              </w:rPr>
              <w:instrText xml:space="preserve"> REF _Ref160707803 \r \h  \* MERGEFORMAT </w:instrText>
            </w:r>
            <w:r>
              <w:rPr>
                <w:rFonts w:ascii="Tahoma" w:hAnsi="Tahoma" w:cs="Tahoma"/>
              </w:rPr>
            </w:r>
            <w:r>
              <w:rPr>
                <w:rFonts w:ascii="Tahoma" w:hAnsi="Tahoma" w:cs="Tahoma"/>
              </w:rPr>
              <w:fldChar w:fldCharType="separate"/>
            </w:r>
            <w:r w:rsidR="00C306E4">
              <w:rPr>
                <w:rFonts w:ascii="Tahoma" w:hAnsi="Tahoma" w:cs="Tahoma"/>
              </w:rPr>
              <w:t>3.2.1.1</w:t>
            </w:r>
            <w:r>
              <w:rPr>
                <w:rFonts w:ascii="Tahoma" w:hAnsi="Tahoma" w:cs="Tahoma"/>
              </w:rPr>
              <w:fldChar w:fldCharType="end"/>
            </w:r>
            <w:r w:rsidR="009F34E1">
              <w:rPr>
                <w:rFonts w:ascii="Tahoma" w:hAnsi="Tahoma" w:cs="Tahoma"/>
              </w:rPr>
              <w:t xml:space="preserve"> και 3.2.1.2</w:t>
            </w:r>
          </w:p>
        </w:tc>
      </w:tr>
      <w:tr w:rsidR="00346666" w:rsidRPr="00B447A2" w14:paraId="32D06CCF"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752FEED4" w14:textId="6DF42E26" w:rsidR="00346666" w:rsidRDefault="00346666" w:rsidP="005F687C">
            <w:pPr>
              <w:pStyle w:val="TableParagraph"/>
              <w:spacing w:after="120" w:line="360" w:lineRule="auto"/>
              <w:rPr>
                <w:rFonts w:ascii="Tahoma" w:hAnsi="Tahoma" w:cs="Tahoma"/>
                <w:b/>
              </w:rPr>
            </w:pPr>
            <w:r>
              <w:rPr>
                <w:rFonts w:ascii="Tahoma" w:hAnsi="Tahoma" w:cs="Tahoma"/>
                <w:b/>
              </w:rPr>
              <w:t>Π 1.</w:t>
            </w:r>
            <w:r w:rsidR="008347A3">
              <w:rPr>
                <w:rFonts w:ascii="Tahoma" w:hAnsi="Tahoma" w:cs="Tahoma"/>
                <w:b/>
              </w:rPr>
              <w:t>3</w:t>
            </w:r>
            <w:r>
              <w:rPr>
                <w:rFonts w:ascii="Tahoma" w:hAnsi="Tahoma" w:cs="Tahoma"/>
                <w:b/>
              </w:rPr>
              <w:t xml:space="preserve"> Μελέτη Ασφάλειας - Πολιτικές ασφαλείας</w:t>
            </w:r>
          </w:p>
        </w:tc>
        <w:tc>
          <w:tcPr>
            <w:tcW w:w="5386" w:type="dxa"/>
            <w:tcBorders>
              <w:top w:val="single" w:sz="4" w:space="0" w:color="auto"/>
              <w:left w:val="single" w:sz="4" w:space="0" w:color="auto"/>
              <w:bottom w:val="single" w:sz="4" w:space="0" w:color="auto"/>
              <w:right w:val="single" w:sz="4" w:space="0" w:color="auto"/>
            </w:tcBorders>
            <w:hideMark/>
          </w:tcPr>
          <w:p w14:paraId="26055CED" w14:textId="77777777" w:rsidR="00BD79F0" w:rsidRDefault="00346666" w:rsidP="005F687C">
            <w:pPr>
              <w:pStyle w:val="TableParagraph"/>
              <w:numPr>
                <w:ilvl w:val="0"/>
                <w:numId w:val="120"/>
              </w:numPr>
              <w:spacing w:after="120" w:line="360" w:lineRule="auto"/>
              <w:ind w:left="343" w:right="85"/>
              <w:rPr>
                <w:rFonts w:ascii="Tahoma" w:hAnsi="Tahoma" w:cs="Tahoma"/>
              </w:rPr>
            </w:pPr>
            <w:r>
              <w:rPr>
                <w:rFonts w:ascii="Tahoma" w:hAnsi="Tahoma" w:cs="Tahoma"/>
              </w:rPr>
              <w:t xml:space="preserve">Πολιτικές και Διαδικασίες Ασφάλειας, Μελέτη Ασφάλειας/Risk &amp; Impact Assessment/Risk management, Μελέτη Ανάλυσης Επικινδυνότητας, </w:t>
            </w:r>
          </w:p>
          <w:p w14:paraId="4AEA4230" w14:textId="46938FED" w:rsidR="00346666" w:rsidRDefault="00346666" w:rsidP="005F687C">
            <w:pPr>
              <w:pStyle w:val="TableParagraph"/>
              <w:numPr>
                <w:ilvl w:val="0"/>
                <w:numId w:val="120"/>
              </w:numPr>
              <w:spacing w:after="120" w:line="360" w:lineRule="auto"/>
              <w:ind w:left="343" w:right="85"/>
              <w:rPr>
                <w:rFonts w:ascii="Tahoma" w:hAnsi="Tahoma" w:cs="Tahoma"/>
              </w:rPr>
            </w:pPr>
            <w:r>
              <w:rPr>
                <w:rFonts w:ascii="Tahoma" w:hAnsi="Tahoma" w:cs="Tahoma"/>
              </w:rPr>
              <w:t>Προσδιορισμός τεχνικών και οργανωτικών μέτρων</w:t>
            </w:r>
          </w:p>
          <w:p w14:paraId="17F9F8FE" w14:textId="77777777" w:rsidR="00346666" w:rsidRDefault="00346666" w:rsidP="005F687C">
            <w:pPr>
              <w:pStyle w:val="TableParagraph"/>
              <w:numPr>
                <w:ilvl w:val="0"/>
                <w:numId w:val="120"/>
              </w:numPr>
              <w:spacing w:after="120" w:line="360" w:lineRule="auto"/>
              <w:ind w:left="343" w:right="85"/>
              <w:rPr>
                <w:rFonts w:ascii="Tahoma" w:hAnsi="Tahoma" w:cs="Tahoma"/>
              </w:rPr>
            </w:pPr>
            <w:r>
              <w:rPr>
                <w:rFonts w:ascii="Tahoma" w:hAnsi="Tahoma" w:cs="Tahoma"/>
              </w:rPr>
              <w:t xml:space="preserve">Εκπόνηση Μελέτης Αποτίμησης Επικινδυνότητας (Risk Assessment) και απαιτήσεων ασφαλείας </w:t>
            </w:r>
          </w:p>
          <w:p w14:paraId="6BD1DBAC" w14:textId="77777777" w:rsidR="00346666" w:rsidRDefault="00346666" w:rsidP="005F687C">
            <w:pPr>
              <w:pStyle w:val="TableParagraph"/>
              <w:numPr>
                <w:ilvl w:val="0"/>
                <w:numId w:val="120"/>
              </w:numPr>
              <w:spacing w:after="120" w:line="360" w:lineRule="auto"/>
              <w:ind w:left="343" w:right="85"/>
              <w:rPr>
                <w:rFonts w:ascii="Tahoma" w:hAnsi="Tahoma" w:cs="Tahoma"/>
                <w:lang w:val="en-US"/>
              </w:rPr>
            </w:pPr>
            <w:r>
              <w:rPr>
                <w:rFonts w:ascii="Tahoma" w:hAnsi="Tahoma" w:cs="Tahoma"/>
                <w:lang w:val="en-US"/>
              </w:rPr>
              <w:t xml:space="preserve">IT Structure Analysis, Risk Analysis, Security Plan, Security Policy, Incident Response Planning </w:t>
            </w:r>
          </w:p>
          <w:p w14:paraId="6CE5468C" w14:textId="65EC9146" w:rsidR="00346666" w:rsidRDefault="00346666" w:rsidP="005F687C">
            <w:pPr>
              <w:pStyle w:val="TableParagraph"/>
              <w:spacing w:after="120" w:line="360" w:lineRule="auto"/>
              <w:ind w:left="60" w:right="85"/>
              <w:rPr>
                <w:rFonts w:ascii="Tahoma" w:hAnsi="Tahoma" w:cs="Tahoma"/>
              </w:rPr>
            </w:pPr>
            <w:r>
              <w:rPr>
                <w:rFonts w:ascii="Tahoma" w:hAnsi="Tahoma" w:cs="Tahoma"/>
              </w:rPr>
              <w:t xml:space="preserve">Τα περιεχόμενα του παραδοτέου παρατίθενται </w:t>
            </w:r>
            <w:r>
              <w:rPr>
                <w:rFonts w:ascii="Tahoma" w:hAnsi="Tahoma" w:cs="Tahoma"/>
              </w:rPr>
              <w:lastRenderedPageBreak/>
              <w:t xml:space="preserve">λεπτομερώς στο κεφάλαιο </w:t>
            </w:r>
            <w:r w:rsidR="009F34E1">
              <w:rPr>
                <w:rFonts w:ascii="Tahoma" w:hAnsi="Tahoma" w:cs="Tahoma"/>
              </w:rPr>
              <w:fldChar w:fldCharType="begin"/>
            </w:r>
            <w:r w:rsidR="009F34E1">
              <w:rPr>
                <w:rFonts w:ascii="Tahoma" w:hAnsi="Tahoma" w:cs="Tahoma"/>
              </w:rPr>
              <w:instrText xml:space="preserve"> REF _Ref160707719 \r \h  \* MERGEFORMAT </w:instrText>
            </w:r>
            <w:r w:rsidR="009F34E1">
              <w:rPr>
                <w:rFonts w:ascii="Tahoma" w:hAnsi="Tahoma" w:cs="Tahoma"/>
              </w:rPr>
            </w:r>
            <w:r w:rsidR="009F34E1">
              <w:rPr>
                <w:rFonts w:ascii="Tahoma" w:hAnsi="Tahoma" w:cs="Tahoma"/>
              </w:rPr>
              <w:fldChar w:fldCharType="separate"/>
            </w:r>
            <w:r w:rsidR="00C306E4">
              <w:rPr>
                <w:rFonts w:ascii="Tahoma" w:hAnsi="Tahoma" w:cs="Tahoma"/>
              </w:rPr>
              <w:t>3.2.1.4</w:t>
            </w:r>
            <w:r w:rsidR="009F34E1">
              <w:rPr>
                <w:rFonts w:ascii="Tahoma" w:hAnsi="Tahoma" w:cs="Tahoma"/>
              </w:rPr>
              <w:fldChar w:fldCharType="end"/>
            </w:r>
          </w:p>
        </w:tc>
      </w:tr>
      <w:tr w:rsidR="00346666" w:rsidRPr="00B447A2" w14:paraId="07635EDD"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00EB1619" w14:textId="2114E761" w:rsidR="00346666" w:rsidRDefault="00346666" w:rsidP="005F687C">
            <w:pPr>
              <w:pStyle w:val="TableParagraph"/>
              <w:spacing w:after="120" w:line="360" w:lineRule="auto"/>
              <w:rPr>
                <w:rFonts w:ascii="Tahoma" w:hAnsi="Tahoma" w:cs="Tahoma"/>
                <w:b/>
              </w:rPr>
            </w:pPr>
            <w:r>
              <w:rPr>
                <w:rFonts w:ascii="Tahoma" w:hAnsi="Tahoma" w:cs="Tahoma"/>
                <w:b/>
              </w:rPr>
              <w:lastRenderedPageBreak/>
              <w:t>Π 1.</w:t>
            </w:r>
            <w:r w:rsidR="008347A3">
              <w:rPr>
                <w:rFonts w:ascii="Tahoma" w:hAnsi="Tahoma" w:cs="Tahoma"/>
                <w:b/>
              </w:rPr>
              <w:t>4</w:t>
            </w:r>
            <w:r>
              <w:rPr>
                <w:rFonts w:ascii="Tahoma" w:hAnsi="Tahoma" w:cs="Tahoma"/>
                <w:b/>
              </w:rPr>
              <w:t xml:space="preserve"> Μελέτη Ιδιωτικότητας - Συμμόρφωση με Γενικό Κανονισμό Προστασίας Προσωπικών Δεδομένων (GDPR)</w:t>
            </w:r>
          </w:p>
        </w:tc>
        <w:tc>
          <w:tcPr>
            <w:tcW w:w="5386" w:type="dxa"/>
            <w:tcBorders>
              <w:top w:val="single" w:sz="4" w:space="0" w:color="auto"/>
              <w:left w:val="single" w:sz="4" w:space="0" w:color="auto"/>
              <w:bottom w:val="single" w:sz="4" w:space="0" w:color="auto"/>
              <w:right w:val="single" w:sz="4" w:space="0" w:color="auto"/>
            </w:tcBorders>
            <w:hideMark/>
          </w:tcPr>
          <w:p w14:paraId="55BB68D7" w14:textId="77777777" w:rsidR="00346666" w:rsidRDefault="00346666" w:rsidP="005F687C">
            <w:pPr>
              <w:pStyle w:val="TableParagraph"/>
              <w:numPr>
                <w:ilvl w:val="0"/>
                <w:numId w:val="120"/>
              </w:numPr>
              <w:spacing w:after="120" w:line="360" w:lineRule="auto"/>
              <w:ind w:left="343" w:right="85"/>
              <w:rPr>
                <w:rFonts w:ascii="Tahoma" w:hAnsi="Tahoma" w:cs="Tahoma"/>
              </w:rPr>
            </w:pPr>
            <w:r>
              <w:rPr>
                <w:rFonts w:ascii="Tahoma" w:hAnsi="Tahoma" w:cs="Tahoma"/>
              </w:rPr>
              <w:t>Πολιτικές και Διαδικασίες Προσωπικών Δεδομένων (π.χ. δικαιώματα φυσικών προσώπων),</w:t>
            </w:r>
          </w:p>
          <w:p w14:paraId="11B1DCF2" w14:textId="77777777" w:rsidR="00346666" w:rsidRDefault="00346666" w:rsidP="005F687C">
            <w:pPr>
              <w:pStyle w:val="TableParagraph"/>
              <w:numPr>
                <w:ilvl w:val="0"/>
                <w:numId w:val="120"/>
              </w:numPr>
              <w:spacing w:after="120" w:line="360" w:lineRule="auto"/>
              <w:ind w:left="343" w:right="85"/>
              <w:rPr>
                <w:rFonts w:ascii="Tahoma" w:hAnsi="Tahoma" w:cs="Tahoma"/>
              </w:rPr>
            </w:pPr>
            <w:r>
              <w:rPr>
                <w:rFonts w:ascii="Tahoma" w:hAnsi="Tahoma" w:cs="Tahoma"/>
              </w:rPr>
              <w:t>Data Flow Map</w:t>
            </w:r>
          </w:p>
          <w:p w14:paraId="6F75F0E0" w14:textId="77777777" w:rsidR="00346666" w:rsidRDefault="00346666" w:rsidP="005F687C">
            <w:pPr>
              <w:pStyle w:val="TableParagraph"/>
              <w:numPr>
                <w:ilvl w:val="0"/>
                <w:numId w:val="120"/>
              </w:numPr>
              <w:spacing w:after="120" w:line="360" w:lineRule="auto"/>
              <w:ind w:left="343" w:right="85"/>
              <w:rPr>
                <w:rFonts w:ascii="Tahoma" w:hAnsi="Tahoma" w:cs="Tahoma"/>
                <w:lang w:val="en-US"/>
              </w:rPr>
            </w:pPr>
            <w:r>
              <w:rPr>
                <w:rFonts w:ascii="Tahoma" w:hAnsi="Tahoma" w:cs="Tahoma"/>
                <w:lang w:val="en-US"/>
              </w:rPr>
              <w:t>Privacy by design, privacy by default</w:t>
            </w:r>
          </w:p>
          <w:p w14:paraId="1AA6ADB9" w14:textId="48F2BDF5" w:rsidR="00346666" w:rsidRDefault="00346666" w:rsidP="005F687C">
            <w:pPr>
              <w:pStyle w:val="TableParagraph"/>
              <w:spacing w:after="120" w:line="360" w:lineRule="auto"/>
              <w:ind w:left="60" w:right="85"/>
              <w:rPr>
                <w:rFonts w:ascii="Tahoma" w:hAnsi="Tahoma" w:cs="Tahoma"/>
              </w:rPr>
            </w:pPr>
            <w:r>
              <w:rPr>
                <w:rFonts w:ascii="Tahoma" w:hAnsi="Tahoma" w:cs="Tahoma"/>
              </w:rPr>
              <w:t xml:space="preserve">Τα περιεχόμενα του παραδοτέου παρατίθενται λεπτομερώς στο κεφάλαιο </w:t>
            </w:r>
            <w:r w:rsidR="009F34E1">
              <w:rPr>
                <w:rFonts w:ascii="Tahoma" w:hAnsi="Tahoma" w:cs="Tahoma"/>
              </w:rPr>
              <w:fldChar w:fldCharType="begin"/>
            </w:r>
            <w:r w:rsidR="009F34E1">
              <w:rPr>
                <w:rFonts w:ascii="Tahoma" w:hAnsi="Tahoma" w:cs="Tahoma"/>
              </w:rPr>
              <w:instrText xml:space="preserve"> REF _Ref160707725 \r \h  \* MERGEFORMAT </w:instrText>
            </w:r>
            <w:r w:rsidR="009F34E1">
              <w:rPr>
                <w:rFonts w:ascii="Tahoma" w:hAnsi="Tahoma" w:cs="Tahoma"/>
              </w:rPr>
            </w:r>
            <w:r w:rsidR="009F34E1">
              <w:rPr>
                <w:rFonts w:ascii="Tahoma" w:hAnsi="Tahoma" w:cs="Tahoma"/>
              </w:rPr>
              <w:fldChar w:fldCharType="separate"/>
            </w:r>
            <w:r w:rsidR="00C306E4">
              <w:rPr>
                <w:rFonts w:ascii="Tahoma" w:hAnsi="Tahoma" w:cs="Tahoma"/>
              </w:rPr>
              <w:t>3.2.1.5</w:t>
            </w:r>
            <w:r w:rsidR="009F34E1">
              <w:rPr>
                <w:rFonts w:ascii="Tahoma" w:hAnsi="Tahoma" w:cs="Tahoma"/>
              </w:rPr>
              <w:fldChar w:fldCharType="end"/>
            </w:r>
          </w:p>
        </w:tc>
      </w:tr>
      <w:tr w:rsidR="00BD79F0" w:rsidRPr="00B447A2" w14:paraId="2AC1F439" w14:textId="77777777" w:rsidTr="00346666">
        <w:tc>
          <w:tcPr>
            <w:tcW w:w="4248" w:type="dxa"/>
            <w:tcBorders>
              <w:top w:val="single" w:sz="4" w:space="0" w:color="auto"/>
              <w:left w:val="single" w:sz="4" w:space="0" w:color="auto"/>
              <w:bottom w:val="single" w:sz="4" w:space="0" w:color="auto"/>
              <w:right w:val="single" w:sz="4" w:space="0" w:color="auto"/>
            </w:tcBorders>
            <w:vAlign w:val="center"/>
          </w:tcPr>
          <w:p w14:paraId="410570BB" w14:textId="3AFF81B2" w:rsidR="00BD79F0" w:rsidRPr="00791597" w:rsidRDefault="00BD79F0" w:rsidP="005F687C">
            <w:pPr>
              <w:pStyle w:val="TableParagraph"/>
              <w:spacing w:after="120" w:line="360" w:lineRule="auto"/>
              <w:rPr>
                <w:rFonts w:ascii="Tahoma" w:hAnsi="Tahoma" w:cs="Tahoma"/>
                <w:b/>
              </w:rPr>
            </w:pPr>
            <w:r w:rsidRPr="00FC3E51">
              <w:rPr>
                <w:rFonts w:ascii="Tahoma" w:hAnsi="Tahoma" w:cs="Tahoma"/>
                <w:b/>
              </w:rPr>
              <w:t xml:space="preserve">Π1.5 Μελέτη οργάνωσης και στελέχωσης του </w:t>
            </w:r>
            <w:r w:rsidR="007F6F7E" w:rsidRPr="007F6F7E">
              <w:rPr>
                <w:rFonts w:ascii="Tahoma" w:hAnsi="Tahoma" w:cs="Tahoma"/>
                <w:b/>
              </w:rPr>
              <w:t>Ενιαίου Συντονιστικού Κέντρου Ελέγχου</w:t>
            </w:r>
          </w:p>
        </w:tc>
        <w:tc>
          <w:tcPr>
            <w:tcW w:w="5386" w:type="dxa"/>
            <w:tcBorders>
              <w:top w:val="single" w:sz="4" w:space="0" w:color="auto"/>
              <w:left w:val="single" w:sz="4" w:space="0" w:color="auto"/>
              <w:bottom w:val="single" w:sz="4" w:space="0" w:color="auto"/>
              <w:right w:val="single" w:sz="4" w:space="0" w:color="auto"/>
            </w:tcBorders>
          </w:tcPr>
          <w:p w14:paraId="7D8C0919" w14:textId="77777777" w:rsidR="00BD79F0" w:rsidRPr="00FC3E51" w:rsidRDefault="00BD79F0" w:rsidP="005F687C">
            <w:pPr>
              <w:pStyle w:val="TableParagraph"/>
              <w:numPr>
                <w:ilvl w:val="0"/>
                <w:numId w:val="135"/>
              </w:numPr>
              <w:spacing w:after="120" w:line="360" w:lineRule="auto"/>
              <w:ind w:right="85"/>
              <w:rPr>
                <w:rFonts w:ascii="Tahoma" w:hAnsi="Tahoma" w:cs="Tahoma"/>
              </w:rPr>
            </w:pPr>
            <w:r w:rsidRPr="00FC3E51">
              <w:rPr>
                <w:rFonts w:ascii="Tahoma" w:hAnsi="Tahoma" w:cs="Tahoma"/>
              </w:rPr>
              <w:t>Σχεδιασμός / ανασχεδιασμός διαδικασιών λειτουργίας</w:t>
            </w:r>
          </w:p>
          <w:p w14:paraId="00460E41" w14:textId="77777777" w:rsidR="00BD79F0" w:rsidRPr="00FC3E51" w:rsidRDefault="00BD79F0" w:rsidP="005F687C">
            <w:pPr>
              <w:pStyle w:val="TableParagraph"/>
              <w:numPr>
                <w:ilvl w:val="0"/>
                <w:numId w:val="135"/>
              </w:numPr>
              <w:spacing w:after="120" w:line="360" w:lineRule="auto"/>
              <w:ind w:right="85"/>
              <w:rPr>
                <w:rFonts w:ascii="Tahoma" w:hAnsi="Tahoma" w:cs="Tahoma"/>
              </w:rPr>
            </w:pPr>
            <w:r w:rsidRPr="00FC3E51">
              <w:rPr>
                <w:rFonts w:ascii="Tahoma" w:hAnsi="Tahoma" w:cs="Tahoma"/>
              </w:rPr>
              <w:t>Κανόνες χρήσης συστημάτων και υποδομών</w:t>
            </w:r>
          </w:p>
          <w:p w14:paraId="1A9D84FE" w14:textId="77777777" w:rsidR="00BD79F0" w:rsidRPr="00FC3E51" w:rsidRDefault="00BD79F0" w:rsidP="005F687C">
            <w:pPr>
              <w:pStyle w:val="TableParagraph"/>
              <w:numPr>
                <w:ilvl w:val="0"/>
                <w:numId w:val="135"/>
              </w:numPr>
              <w:spacing w:after="120" w:line="360" w:lineRule="auto"/>
              <w:ind w:right="85"/>
              <w:rPr>
                <w:rFonts w:ascii="Tahoma" w:hAnsi="Tahoma" w:cs="Tahoma"/>
              </w:rPr>
            </w:pPr>
            <w:r w:rsidRPr="00FC3E51">
              <w:rPr>
                <w:rFonts w:ascii="Tahoma" w:hAnsi="Tahoma" w:cs="Tahoma"/>
              </w:rPr>
              <w:t>Ρόλοι στελεχών της ομάδας λειτουργίας του κέντρου</w:t>
            </w:r>
          </w:p>
          <w:p w14:paraId="2803D2A7" w14:textId="77777777" w:rsidR="00BD79F0" w:rsidRPr="00FC3E51" w:rsidRDefault="00BD79F0" w:rsidP="005F687C">
            <w:pPr>
              <w:pStyle w:val="TableParagraph"/>
              <w:numPr>
                <w:ilvl w:val="0"/>
                <w:numId w:val="135"/>
              </w:numPr>
              <w:spacing w:after="120" w:line="360" w:lineRule="auto"/>
              <w:ind w:right="85"/>
              <w:rPr>
                <w:rFonts w:ascii="Tahoma" w:hAnsi="Tahoma" w:cs="Tahoma"/>
              </w:rPr>
            </w:pPr>
            <w:r w:rsidRPr="00FC3E51">
              <w:rPr>
                <w:rFonts w:ascii="Tahoma" w:hAnsi="Tahoma" w:cs="Tahoma"/>
              </w:rPr>
              <w:t>Ελάχιστα προσόντα στελεχών της ομάδας λειτουργίας του κέντρου</w:t>
            </w:r>
          </w:p>
          <w:p w14:paraId="35B5125D" w14:textId="77777777" w:rsidR="00BD79F0" w:rsidRPr="00FC3E51" w:rsidRDefault="00BD79F0" w:rsidP="005F687C">
            <w:pPr>
              <w:pStyle w:val="TableParagraph"/>
              <w:numPr>
                <w:ilvl w:val="0"/>
                <w:numId w:val="135"/>
              </w:numPr>
              <w:spacing w:after="120" w:line="360" w:lineRule="auto"/>
              <w:ind w:right="85"/>
              <w:rPr>
                <w:rFonts w:ascii="Tahoma" w:hAnsi="Tahoma" w:cs="Tahoma"/>
              </w:rPr>
            </w:pPr>
            <w:r w:rsidRPr="00FC3E51">
              <w:rPr>
                <w:rFonts w:ascii="Tahoma" w:hAnsi="Tahoma" w:cs="Tahoma"/>
              </w:rPr>
              <w:t>Διασφάλιση ποιότητας και κανονιστική συμμόρφωση</w:t>
            </w:r>
          </w:p>
          <w:p w14:paraId="08C28DAE" w14:textId="591AC934" w:rsidR="00BD79F0" w:rsidRPr="00791597" w:rsidRDefault="00BD79F0" w:rsidP="005F687C">
            <w:pPr>
              <w:pStyle w:val="TableParagraph"/>
              <w:numPr>
                <w:ilvl w:val="0"/>
                <w:numId w:val="120"/>
              </w:numPr>
              <w:spacing w:after="120" w:line="360" w:lineRule="auto"/>
              <w:ind w:left="343" w:right="85"/>
              <w:rPr>
                <w:rFonts w:ascii="Tahoma" w:hAnsi="Tahoma" w:cs="Tahoma"/>
              </w:rPr>
            </w:pPr>
            <w:r w:rsidRPr="00FC3E51">
              <w:rPr>
                <w:rFonts w:ascii="Tahoma" w:hAnsi="Tahoma" w:cs="Tahoma"/>
              </w:rPr>
              <w:t xml:space="preserve">Τα περιεχόμενα του παραδοτέου παρατίθενται λεπτομερώς στο κεφάλαιο </w:t>
            </w:r>
            <w:r w:rsidRPr="00FC3E51">
              <w:rPr>
                <w:rFonts w:ascii="Tahoma" w:hAnsi="Tahoma" w:cs="Tahoma"/>
              </w:rPr>
              <w:fldChar w:fldCharType="begin"/>
            </w:r>
            <w:r w:rsidRPr="00FC3E51">
              <w:rPr>
                <w:rFonts w:ascii="Tahoma" w:hAnsi="Tahoma" w:cs="Tahoma"/>
              </w:rPr>
              <w:instrText xml:space="preserve"> REF _Ref168036383 \r \h </w:instrText>
            </w:r>
            <w:r>
              <w:rPr>
                <w:rFonts w:ascii="Tahoma" w:hAnsi="Tahoma" w:cs="Tahoma"/>
              </w:rPr>
              <w:instrText xml:space="preserve"> \* MERGEFORMAT </w:instrText>
            </w:r>
            <w:r w:rsidRPr="00FC3E51">
              <w:rPr>
                <w:rFonts w:ascii="Tahoma" w:hAnsi="Tahoma" w:cs="Tahoma"/>
              </w:rPr>
            </w:r>
            <w:r w:rsidRPr="00FC3E51">
              <w:rPr>
                <w:rFonts w:ascii="Tahoma" w:hAnsi="Tahoma" w:cs="Tahoma"/>
              </w:rPr>
              <w:fldChar w:fldCharType="separate"/>
            </w:r>
            <w:r w:rsidR="00C306E4">
              <w:rPr>
                <w:rFonts w:ascii="Tahoma" w:hAnsi="Tahoma" w:cs="Tahoma"/>
              </w:rPr>
              <w:t>3.2.1.6</w:t>
            </w:r>
            <w:r w:rsidRPr="00FC3E51">
              <w:rPr>
                <w:rFonts w:ascii="Tahoma" w:hAnsi="Tahoma" w:cs="Tahoma"/>
              </w:rPr>
              <w:fldChar w:fldCharType="end"/>
            </w:r>
            <w:r w:rsidRPr="00FC3E51">
              <w:rPr>
                <w:rFonts w:ascii="Tahoma" w:hAnsi="Tahoma" w:cs="Tahoma"/>
              </w:rPr>
              <w:t xml:space="preserve"> </w:t>
            </w:r>
          </w:p>
        </w:tc>
      </w:tr>
      <w:tr w:rsidR="008A4601" w:rsidRPr="00B447A2" w14:paraId="55E92DA9" w14:textId="77777777" w:rsidTr="00346666">
        <w:tc>
          <w:tcPr>
            <w:tcW w:w="4248" w:type="dxa"/>
            <w:tcBorders>
              <w:top w:val="single" w:sz="4" w:space="0" w:color="auto"/>
              <w:left w:val="single" w:sz="4" w:space="0" w:color="auto"/>
              <w:bottom w:val="single" w:sz="4" w:space="0" w:color="auto"/>
              <w:right w:val="single" w:sz="4" w:space="0" w:color="auto"/>
            </w:tcBorders>
            <w:vAlign w:val="center"/>
          </w:tcPr>
          <w:p w14:paraId="74F266E3" w14:textId="32C7DE25" w:rsidR="008A4601" w:rsidRPr="008A4601" w:rsidRDefault="008A4601" w:rsidP="005F687C">
            <w:pPr>
              <w:pStyle w:val="TableParagraph"/>
              <w:spacing w:after="120" w:line="360" w:lineRule="auto"/>
              <w:rPr>
                <w:rFonts w:ascii="Tahoma" w:hAnsi="Tahoma" w:cs="Tahoma"/>
                <w:b/>
              </w:rPr>
            </w:pPr>
            <w:r w:rsidRPr="008A4601">
              <w:rPr>
                <w:rFonts w:ascii="Tahoma" w:hAnsi="Tahoma" w:cs="Tahoma"/>
                <w:b/>
              </w:rPr>
              <w:t>Π1.</w:t>
            </w:r>
            <w:r>
              <w:rPr>
                <w:rFonts w:ascii="Tahoma" w:hAnsi="Tahoma" w:cs="Tahoma"/>
                <w:b/>
              </w:rPr>
              <w:t>6</w:t>
            </w:r>
            <w:r w:rsidRPr="008A4601">
              <w:rPr>
                <w:rFonts w:ascii="Tahoma" w:hAnsi="Tahoma" w:cs="Tahoma"/>
                <w:b/>
              </w:rPr>
              <w:t xml:space="preserve"> </w:t>
            </w:r>
            <w:r>
              <w:rPr>
                <w:rFonts w:ascii="Tahoma" w:hAnsi="Tahoma" w:cs="Tahoma"/>
                <w:b/>
              </w:rPr>
              <w:t xml:space="preserve">Μελέτη </w:t>
            </w:r>
            <w:r w:rsidRPr="008A4601">
              <w:rPr>
                <w:rFonts w:ascii="Tahoma" w:hAnsi="Tahoma" w:cs="Tahoma"/>
                <w:b/>
              </w:rPr>
              <w:t>αδειοδότησης εγκαταστάσεων</w:t>
            </w:r>
          </w:p>
        </w:tc>
        <w:tc>
          <w:tcPr>
            <w:tcW w:w="5386" w:type="dxa"/>
            <w:tcBorders>
              <w:top w:val="single" w:sz="4" w:space="0" w:color="auto"/>
              <w:left w:val="single" w:sz="4" w:space="0" w:color="auto"/>
              <w:bottom w:val="single" w:sz="4" w:space="0" w:color="auto"/>
              <w:right w:val="single" w:sz="4" w:space="0" w:color="auto"/>
            </w:tcBorders>
          </w:tcPr>
          <w:p w14:paraId="12620868" w14:textId="7C5AC6B8" w:rsidR="008A4601" w:rsidRPr="008A4601" w:rsidRDefault="008A4601" w:rsidP="005F687C">
            <w:pPr>
              <w:pStyle w:val="TableParagraph"/>
              <w:numPr>
                <w:ilvl w:val="0"/>
                <w:numId w:val="135"/>
              </w:numPr>
              <w:spacing w:after="120" w:line="360" w:lineRule="auto"/>
              <w:ind w:right="85"/>
              <w:rPr>
                <w:rFonts w:ascii="Tahoma" w:hAnsi="Tahoma" w:cs="Tahoma"/>
              </w:rPr>
            </w:pPr>
            <w:r>
              <w:rPr>
                <w:rFonts w:ascii="Tahoma" w:hAnsi="Tahoma" w:cs="Tahoma"/>
              </w:rPr>
              <w:t>Μ</w:t>
            </w:r>
            <w:r w:rsidRPr="008A4601">
              <w:rPr>
                <w:rFonts w:ascii="Tahoma" w:hAnsi="Tahoma" w:cs="Tahoma"/>
              </w:rPr>
              <w:t xml:space="preserve">ελέτη, η οποία θα περιλαμβάνει αναλυτική καταγραφή των προβλεπόμενων διαδικασιών αδειοδότησης για κάθε πρόταση χωροθέτησης, με αναλυτικό προσδιορισμό όλων των εμπλεκόμενων </w:t>
            </w:r>
            <w:r w:rsidRPr="008A4601">
              <w:rPr>
                <w:rFonts w:ascii="Tahoma" w:hAnsi="Tahoma" w:cs="Tahoma"/>
              </w:rPr>
              <w:lastRenderedPageBreak/>
              <w:t>μερών και τυχόν περιορισμών αναφορικά με την εγκατάσταση του συστήματος ανά σημείο ενδιαφέροντος (ζητήματα μη δυνατότητας παρέμβασης σε κάποιες περιοχές, απουσία απαραίτητων δικτύων υποδομής</w:t>
            </w:r>
          </w:p>
        </w:tc>
      </w:tr>
    </w:tbl>
    <w:p w14:paraId="0A3AF0CC" w14:textId="7587235A" w:rsidR="00346666" w:rsidRDefault="00346666" w:rsidP="00B275B7">
      <w:pPr>
        <w:pStyle w:val="-3"/>
        <w:numPr>
          <w:ilvl w:val="2"/>
          <w:numId w:val="213"/>
        </w:numPr>
      </w:pPr>
      <w:bookmarkStart w:id="927" w:name="_Toc161225730"/>
      <w:bookmarkStart w:id="928" w:name="_Toc166570452"/>
      <w:bookmarkStart w:id="929" w:name="_Toc173761504"/>
      <w:r>
        <w:lastRenderedPageBreak/>
        <w:t xml:space="preserve">Προμήθεια και Εγκατάσταση </w:t>
      </w:r>
      <w:bookmarkEnd w:id="927"/>
      <w:bookmarkEnd w:id="928"/>
      <w:r w:rsidR="00013ACD">
        <w:t>Συστημάτων Πυρανίχνευσης</w:t>
      </w:r>
      <w:bookmarkEnd w:id="929"/>
    </w:p>
    <w:tbl>
      <w:tblPr>
        <w:tblStyle w:val="aff0"/>
        <w:tblW w:w="9634" w:type="dxa"/>
        <w:tblLook w:val="04A0" w:firstRow="1" w:lastRow="0" w:firstColumn="1" w:lastColumn="0" w:noHBand="0" w:noVBand="1"/>
      </w:tblPr>
      <w:tblGrid>
        <w:gridCol w:w="4248"/>
        <w:gridCol w:w="5386"/>
      </w:tblGrid>
      <w:tr w:rsidR="00346666" w:rsidRPr="00B447A2" w14:paraId="00F49427" w14:textId="77777777" w:rsidTr="00346666">
        <w:trPr>
          <w:trHeight w:val="680"/>
          <w:tblHeader/>
        </w:trPr>
        <w:tc>
          <w:tcPr>
            <w:tcW w:w="9634" w:type="dxa"/>
            <w:gridSpan w:val="2"/>
            <w:tcBorders>
              <w:top w:val="single" w:sz="4" w:space="0" w:color="auto"/>
              <w:left w:val="single" w:sz="4" w:space="0" w:color="auto"/>
              <w:bottom w:val="single" w:sz="4" w:space="0" w:color="auto"/>
              <w:right w:val="single" w:sz="4" w:space="0" w:color="auto"/>
            </w:tcBorders>
            <w:shd w:val="clear" w:color="auto" w:fill="001F5F"/>
            <w:vAlign w:val="center"/>
            <w:hideMark/>
          </w:tcPr>
          <w:p w14:paraId="1234718B" w14:textId="63D78675" w:rsidR="00346666" w:rsidRDefault="00346666" w:rsidP="005F687C">
            <w:pPr>
              <w:spacing w:line="360" w:lineRule="auto"/>
              <w:rPr>
                <w:color w:val="FFFFFF" w:themeColor="background1"/>
                <w:lang w:val="el-GR"/>
              </w:rPr>
            </w:pPr>
            <w:r>
              <w:rPr>
                <w:b/>
                <w:color w:val="FFFFFF"/>
                <w:lang w:val="el-GR"/>
              </w:rPr>
              <w:t xml:space="preserve">Προμήθεια και Εγκατάσταση </w:t>
            </w:r>
            <w:r w:rsidR="00013ACD">
              <w:rPr>
                <w:b/>
                <w:color w:val="FFFFFF"/>
                <w:lang w:val="el-GR"/>
              </w:rPr>
              <w:t>Συστημάτων Πυρανίχνευσης</w:t>
            </w:r>
            <w:r>
              <w:rPr>
                <w:b/>
                <w:color w:val="FFFFFF"/>
                <w:lang w:val="el-GR"/>
              </w:rPr>
              <w:t xml:space="preserve"> </w:t>
            </w:r>
          </w:p>
        </w:tc>
      </w:tr>
      <w:tr w:rsidR="00346666" w14:paraId="404A45B3" w14:textId="77777777" w:rsidTr="00346666">
        <w:trPr>
          <w:trHeight w:val="913"/>
          <w:tblHeader/>
        </w:trPr>
        <w:tc>
          <w:tcPr>
            <w:tcW w:w="424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1E4478D" w14:textId="77777777" w:rsidR="00346666" w:rsidRDefault="00346666" w:rsidP="005F687C">
            <w:pPr>
              <w:spacing w:line="360" w:lineRule="auto"/>
              <w:rPr>
                <w:b/>
              </w:rPr>
            </w:pPr>
            <w:r>
              <w:rPr>
                <w:b/>
              </w:rPr>
              <w:t>Τίτλος Παραδοτέου</w:t>
            </w:r>
          </w:p>
        </w:tc>
        <w:tc>
          <w:tcPr>
            <w:tcW w:w="5386"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D99CC94" w14:textId="77777777" w:rsidR="00346666" w:rsidRDefault="00346666" w:rsidP="005F687C">
            <w:pPr>
              <w:spacing w:line="360" w:lineRule="auto"/>
              <w:rPr>
                <w:b/>
              </w:rPr>
            </w:pPr>
            <w:r>
              <w:rPr>
                <w:b/>
              </w:rPr>
              <w:t>Περιγραφή Παραδοτέου</w:t>
            </w:r>
          </w:p>
        </w:tc>
      </w:tr>
      <w:tr w:rsidR="00346666" w:rsidRPr="00B447A2" w14:paraId="7A0E2C73"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596165D1" w14:textId="77777777" w:rsidR="00346666" w:rsidRDefault="00346666" w:rsidP="005F687C">
            <w:pPr>
              <w:spacing w:line="360" w:lineRule="auto"/>
              <w:rPr>
                <w:b/>
                <w:lang w:val="el-GR"/>
              </w:rPr>
            </w:pPr>
            <w:r>
              <w:rPr>
                <w:b/>
                <w:lang w:val="el-GR"/>
              </w:rPr>
              <w:t>Π2.1 Εγκατεστημένος εξοπλισμός, σε λειτουργική ετοιμότητα</w:t>
            </w:r>
          </w:p>
        </w:tc>
        <w:tc>
          <w:tcPr>
            <w:tcW w:w="5386" w:type="dxa"/>
            <w:tcBorders>
              <w:top w:val="single" w:sz="4" w:space="0" w:color="auto"/>
              <w:left w:val="single" w:sz="4" w:space="0" w:color="auto"/>
              <w:bottom w:val="single" w:sz="4" w:space="0" w:color="auto"/>
              <w:right w:val="single" w:sz="4" w:space="0" w:color="auto"/>
            </w:tcBorders>
            <w:hideMark/>
          </w:tcPr>
          <w:p w14:paraId="7B39A735" w14:textId="1C701BC3" w:rsidR="00584B03" w:rsidRDefault="0042658E" w:rsidP="005F687C">
            <w:pPr>
              <w:spacing w:line="360" w:lineRule="auto"/>
              <w:rPr>
                <w:lang w:val="el-GR"/>
              </w:rPr>
            </w:pPr>
            <w:r>
              <w:rPr>
                <w:lang w:val="el-GR"/>
              </w:rPr>
              <w:t xml:space="preserve">Παράδοση </w:t>
            </w:r>
            <w:r w:rsidR="00346666">
              <w:rPr>
                <w:lang w:val="el-GR"/>
              </w:rPr>
              <w:t xml:space="preserve">εξοπλισμού σε ετοιμότητα για την πιλοτική λειτουργία </w:t>
            </w:r>
            <w:r w:rsidR="00584B03">
              <w:rPr>
                <w:lang w:val="el-GR"/>
              </w:rPr>
              <w:t xml:space="preserve">καθώς και κάθε σχετικής υπηρεσίας </w:t>
            </w:r>
            <w:r w:rsidR="00346666">
              <w:rPr>
                <w:lang w:val="el-GR"/>
              </w:rPr>
              <w:t>βάσει των όρων της Διακήρυξης και της προσφοράς του Αναδόχου</w:t>
            </w:r>
            <w:r w:rsidR="00584B03">
              <w:rPr>
                <w:lang w:val="el-GR"/>
              </w:rPr>
              <w:t>:</w:t>
            </w:r>
          </w:p>
          <w:p w14:paraId="3831848C" w14:textId="1D0526F2" w:rsidR="00584B03" w:rsidRPr="00584B03" w:rsidRDefault="00584B03" w:rsidP="00914518">
            <w:pPr>
              <w:pStyle w:val="aff"/>
              <w:numPr>
                <w:ilvl w:val="0"/>
                <w:numId w:val="135"/>
              </w:numPr>
              <w:spacing w:line="360" w:lineRule="auto"/>
              <w:rPr>
                <w:lang w:val="el-GR"/>
              </w:rPr>
            </w:pPr>
            <w:r w:rsidRPr="00584B03">
              <w:rPr>
                <w:lang w:val="el-GR"/>
              </w:rPr>
              <w:t>Εγκατάσταση</w:t>
            </w:r>
            <w:r>
              <w:rPr>
                <w:lang w:val="el-GR"/>
              </w:rPr>
              <w:t xml:space="preserve"> και παραμετροποίηση</w:t>
            </w:r>
          </w:p>
          <w:p w14:paraId="088BE649" w14:textId="13E5C476" w:rsidR="00346666" w:rsidRPr="00584B03" w:rsidRDefault="00584B03" w:rsidP="00914518">
            <w:pPr>
              <w:pStyle w:val="aff"/>
              <w:numPr>
                <w:ilvl w:val="0"/>
                <w:numId w:val="135"/>
              </w:numPr>
              <w:spacing w:line="360" w:lineRule="auto"/>
              <w:rPr>
                <w:lang w:val="el-GR"/>
              </w:rPr>
            </w:pPr>
            <w:r w:rsidRPr="00584B03">
              <w:rPr>
                <w:lang w:val="el-GR"/>
              </w:rPr>
              <w:t>Διασύνδεση και διαλειτουργικότητα βάσει των όρων της Διακήρυξης και της προσφοράς του Αναδόχου</w:t>
            </w:r>
          </w:p>
        </w:tc>
      </w:tr>
      <w:tr w:rsidR="00346666" w14:paraId="15FA2B01"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0CCC1EE2" w14:textId="77777777" w:rsidR="00346666" w:rsidRDefault="00346666" w:rsidP="005F687C">
            <w:pPr>
              <w:pStyle w:val="TableParagraph"/>
              <w:spacing w:after="120" w:line="360" w:lineRule="auto"/>
              <w:rPr>
                <w:rFonts w:ascii="Tahoma" w:hAnsi="Tahoma" w:cs="Tahoma"/>
                <w:b/>
              </w:rPr>
            </w:pPr>
            <w:r>
              <w:rPr>
                <w:rFonts w:ascii="Tahoma" w:hAnsi="Tahoma" w:cs="Tahoma"/>
                <w:b/>
              </w:rPr>
              <w:t>Π2.2. Σειρά Εγχειριδίων Τεκμηρίωσης εξοπλισμού (λειτουργικής &amp; υποστηρικτικής)</w:t>
            </w:r>
          </w:p>
        </w:tc>
        <w:tc>
          <w:tcPr>
            <w:tcW w:w="5386" w:type="dxa"/>
            <w:tcBorders>
              <w:top w:val="single" w:sz="4" w:space="0" w:color="auto"/>
              <w:left w:val="single" w:sz="4" w:space="0" w:color="auto"/>
              <w:bottom w:val="single" w:sz="4" w:space="0" w:color="auto"/>
              <w:right w:val="single" w:sz="4" w:space="0" w:color="auto"/>
            </w:tcBorders>
            <w:hideMark/>
          </w:tcPr>
          <w:p w14:paraId="0DC9752F" w14:textId="77777777" w:rsidR="00346666" w:rsidRDefault="00346666" w:rsidP="005F687C">
            <w:pPr>
              <w:widowControl w:val="0"/>
              <w:autoSpaceDE w:val="0"/>
              <w:autoSpaceDN w:val="0"/>
              <w:spacing w:line="360" w:lineRule="auto"/>
              <w:rPr>
                <w:lang w:val="el-GR"/>
              </w:rPr>
            </w:pPr>
            <w:r>
              <w:rPr>
                <w:lang w:val="el-GR"/>
              </w:rPr>
              <w:t>Τεκμηρίωση του εξοπλισμού:</w:t>
            </w:r>
          </w:p>
          <w:p w14:paraId="04A13E94" w14:textId="77777777" w:rsidR="00346666" w:rsidRDefault="00346666" w:rsidP="005F687C">
            <w:pPr>
              <w:pStyle w:val="aff"/>
              <w:widowControl w:val="0"/>
              <w:numPr>
                <w:ilvl w:val="0"/>
                <w:numId w:val="121"/>
              </w:numPr>
              <w:suppressAutoHyphens w:val="0"/>
              <w:autoSpaceDE w:val="0"/>
              <w:autoSpaceDN w:val="0"/>
              <w:spacing w:after="0" w:line="360" w:lineRule="auto"/>
              <w:jc w:val="left"/>
            </w:pPr>
            <w:r>
              <w:t xml:space="preserve">Εγχειρίδια χρήσης </w:t>
            </w:r>
          </w:p>
          <w:p w14:paraId="38EA7794" w14:textId="77777777" w:rsidR="00346666" w:rsidRDefault="00346666" w:rsidP="005F687C">
            <w:pPr>
              <w:pStyle w:val="aff"/>
              <w:widowControl w:val="0"/>
              <w:numPr>
                <w:ilvl w:val="0"/>
                <w:numId w:val="121"/>
              </w:numPr>
              <w:suppressAutoHyphens w:val="0"/>
              <w:autoSpaceDE w:val="0"/>
              <w:autoSpaceDN w:val="0"/>
              <w:spacing w:after="0" w:line="360" w:lineRule="auto"/>
              <w:jc w:val="left"/>
            </w:pPr>
            <w:r>
              <w:t>Εγχειρίδια διαχείρισης</w:t>
            </w:r>
          </w:p>
        </w:tc>
      </w:tr>
      <w:tr w:rsidR="00346666" w:rsidRPr="00B447A2" w14:paraId="62F3F0C1"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39508EB8" w14:textId="77777777" w:rsidR="00346666" w:rsidRDefault="00346666" w:rsidP="005F687C">
            <w:pPr>
              <w:pStyle w:val="TableParagraph"/>
              <w:spacing w:after="120" w:line="360" w:lineRule="auto"/>
              <w:rPr>
                <w:rFonts w:ascii="Tahoma" w:hAnsi="Tahoma" w:cs="Tahoma"/>
                <w:b/>
              </w:rPr>
            </w:pPr>
            <w:r>
              <w:rPr>
                <w:rFonts w:ascii="Tahoma" w:hAnsi="Tahoma" w:cs="Tahoma"/>
                <w:b/>
              </w:rPr>
              <w:t>Π2.3 Εγκατεστημένο λογισμικό, σε λειτουργική ετοιμότητα</w:t>
            </w:r>
          </w:p>
        </w:tc>
        <w:tc>
          <w:tcPr>
            <w:tcW w:w="5386" w:type="dxa"/>
            <w:tcBorders>
              <w:top w:val="single" w:sz="4" w:space="0" w:color="auto"/>
              <w:left w:val="single" w:sz="4" w:space="0" w:color="auto"/>
              <w:bottom w:val="single" w:sz="4" w:space="0" w:color="auto"/>
              <w:right w:val="single" w:sz="4" w:space="0" w:color="auto"/>
            </w:tcBorders>
            <w:hideMark/>
          </w:tcPr>
          <w:p w14:paraId="627FFC03" w14:textId="70AE9451" w:rsidR="00346666" w:rsidRDefault="008A52C0" w:rsidP="005F687C">
            <w:pPr>
              <w:spacing w:line="360" w:lineRule="auto"/>
              <w:rPr>
                <w:lang w:val="el-GR"/>
              </w:rPr>
            </w:pPr>
            <w:r>
              <w:rPr>
                <w:lang w:val="el-GR"/>
              </w:rPr>
              <w:t xml:space="preserve">Παράδοση </w:t>
            </w:r>
            <w:r w:rsidR="00346666">
              <w:rPr>
                <w:lang w:val="el-GR"/>
              </w:rPr>
              <w:t>έτοιμου λογισμικού σε λειτουργία βάσει των όρων της Διακήρυξης και της προσφοράς του Αναδόχου.</w:t>
            </w:r>
          </w:p>
        </w:tc>
      </w:tr>
      <w:tr w:rsidR="00346666" w14:paraId="5B35AD96" w14:textId="77777777" w:rsidTr="00346666">
        <w:tc>
          <w:tcPr>
            <w:tcW w:w="4248" w:type="dxa"/>
            <w:tcBorders>
              <w:top w:val="single" w:sz="4" w:space="0" w:color="auto"/>
              <w:left w:val="single" w:sz="4" w:space="0" w:color="auto"/>
              <w:bottom w:val="single" w:sz="4" w:space="0" w:color="auto"/>
              <w:right w:val="single" w:sz="4" w:space="0" w:color="auto"/>
            </w:tcBorders>
            <w:vAlign w:val="center"/>
            <w:hideMark/>
          </w:tcPr>
          <w:p w14:paraId="43680B02" w14:textId="77777777" w:rsidR="00346666" w:rsidRDefault="00346666" w:rsidP="005F687C">
            <w:pPr>
              <w:pStyle w:val="TableParagraph"/>
              <w:spacing w:after="120" w:line="360" w:lineRule="auto"/>
              <w:rPr>
                <w:rFonts w:ascii="Tahoma" w:hAnsi="Tahoma" w:cs="Tahoma"/>
                <w:b/>
              </w:rPr>
            </w:pPr>
            <w:r>
              <w:rPr>
                <w:rFonts w:ascii="Tahoma" w:hAnsi="Tahoma" w:cs="Tahoma"/>
                <w:b/>
              </w:rPr>
              <w:lastRenderedPageBreak/>
              <w:t>Π2.4. Σειρά Εγχειριδίων Τεκμηρίωσης λογισμικού (λειτουργικής &amp; υποστηρικτικής)</w:t>
            </w:r>
          </w:p>
        </w:tc>
        <w:tc>
          <w:tcPr>
            <w:tcW w:w="5386" w:type="dxa"/>
            <w:tcBorders>
              <w:top w:val="single" w:sz="4" w:space="0" w:color="auto"/>
              <w:left w:val="single" w:sz="4" w:space="0" w:color="auto"/>
              <w:bottom w:val="single" w:sz="4" w:space="0" w:color="auto"/>
              <w:right w:val="single" w:sz="4" w:space="0" w:color="auto"/>
            </w:tcBorders>
            <w:hideMark/>
          </w:tcPr>
          <w:p w14:paraId="097B1EFA" w14:textId="77777777" w:rsidR="00346666" w:rsidRDefault="00346666" w:rsidP="005F687C">
            <w:pPr>
              <w:spacing w:line="360" w:lineRule="auto"/>
            </w:pPr>
            <w:r>
              <w:t>Τεκμηρίωση του έτοιμου λογισμικού:</w:t>
            </w:r>
          </w:p>
          <w:p w14:paraId="536008BA" w14:textId="77777777" w:rsidR="00346666" w:rsidRDefault="00346666" w:rsidP="005F687C">
            <w:pPr>
              <w:pStyle w:val="aff"/>
              <w:widowControl w:val="0"/>
              <w:numPr>
                <w:ilvl w:val="0"/>
                <w:numId w:val="121"/>
              </w:numPr>
              <w:suppressAutoHyphens w:val="0"/>
              <w:autoSpaceDE w:val="0"/>
              <w:autoSpaceDN w:val="0"/>
              <w:spacing w:after="0" w:line="360" w:lineRule="auto"/>
              <w:jc w:val="left"/>
            </w:pPr>
            <w:r>
              <w:t xml:space="preserve">Εγχειρίδια χρήσης </w:t>
            </w:r>
          </w:p>
          <w:p w14:paraId="263BB258" w14:textId="77777777" w:rsidR="00346666" w:rsidRDefault="00346666" w:rsidP="005F687C">
            <w:pPr>
              <w:pStyle w:val="aff"/>
              <w:widowControl w:val="0"/>
              <w:numPr>
                <w:ilvl w:val="0"/>
                <w:numId w:val="121"/>
              </w:numPr>
              <w:suppressAutoHyphens w:val="0"/>
              <w:autoSpaceDE w:val="0"/>
              <w:autoSpaceDN w:val="0"/>
              <w:spacing w:after="0" w:line="360" w:lineRule="auto"/>
              <w:jc w:val="left"/>
            </w:pPr>
            <w:r>
              <w:t>Εγχειρίδια διαχείρισης</w:t>
            </w:r>
          </w:p>
        </w:tc>
      </w:tr>
    </w:tbl>
    <w:p w14:paraId="3551489B" w14:textId="77777777" w:rsidR="00346666" w:rsidRDefault="00346666" w:rsidP="005F687C">
      <w:pPr>
        <w:spacing w:line="360" w:lineRule="auto"/>
      </w:pPr>
    </w:p>
    <w:p w14:paraId="72712C62" w14:textId="77777777" w:rsidR="001652B2" w:rsidRDefault="001652B2" w:rsidP="001652B2">
      <w:pPr>
        <w:pStyle w:val="-3"/>
        <w:numPr>
          <w:ilvl w:val="2"/>
          <w:numId w:val="213"/>
        </w:numPr>
      </w:pPr>
      <w:bookmarkStart w:id="930" w:name="_Toc173761505"/>
      <w:bookmarkStart w:id="931" w:name="_Toc161225732"/>
      <w:bookmarkStart w:id="932" w:name="_Toc166570454"/>
      <w:bookmarkStart w:id="933" w:name="_Toc75348096"/>
      <w:bookmarkStart w:id="934" w:name="_Ref83288816"/>
      <w:bookmarkStart w:id="935" w:name="_Ref83288860"/>
      <w:bookmarkStart w:id="936" w:name="_Ref83288898"/>
      <w:bookmarkStart w:id="937" w:name="_Ref83288930"/>
      <w:bookmarkStart w:id="938" w:name="_Ref83288952"/>
      <w:bookmarkStart w:id="939" w:name="_Ref83288976"/>
      <w:bookmarkStart w:id="940" w:name="_Ref83289000"/>
      <w:bookmarkStart w:id="941" w:name="_Ref83289017"/>
      <w:bookmarkStart w:id="942" w:name="_Ref83289026"/>
      <w:bookmarkStart w:id="943" w:name="_Ref85197588"/>
      <w:bookmarkStart w:id="944" w:name="_Toc85457501"/>
      <w:r>
        <w:t>Εκπαίδευση και Πιλοτική Λειτουργία</w:t>
      </w:r>
      <w:bookmarkEnd w:id="930"/>
    </w:p>
    <w:tbl>
      <w:tblPr>
        <w:tblStyle w:val="aff0"/>
        <w:tblW w:w="9918" w:type="dxa"/>
        <w:tblLook w:val="04A0" w:firstRow="1" w:lastRow="0" w:firstColumn="1" w:lastColumn="0" w:noHBand="0" w:noVBand="1"/>
      </w:tblPr>
      <w:tblGrid>
        <w:gridCol w:w="4390"/>
        <w:gridCol w:w="5528"/>
      </w:tblGrid>
      <w:tr w:rsidR="001652B2" w:rsidRPr="001208FC" w14:paraId="49E28E4F" w14:textId="77777777" w:rsidTr="00495105">
        <w:trPr>
          <w:trHeight w:val="680"/>
          <w:tblHeader/>
        </w:trPr>
        <w:tc>
          <w:tcPr>
            <w:tcW w:w="9918" w:type="dxa"/>
            <w:gridSpan w:val="2"/>
            <w:tcBorders>
              <w:top w:val="single" w:sz="4" w:space="0" w:color="auto"/>
              <w:left w:val="single" w:sz="4" w:space="0" w:color="auto"/>
              <w:bottom w:val="single" w:sz="4" w:space="0" w:color="auto"/>
              <w:right w:val="single" w:sz="4" w:space="0" w:color="auto"/>
            </w:tcBorders>
            <w:shd w:val="clear" w:color="auto" w:fill="001F5F"/>
            <w:vAlign w:val="center"/>
            <w:hideMark/>
          </w:tcPr>
          <w:p w14:paraId="7AC09A0B" w14:textId="77777777" w:rsidR="001652B2" w:rsidRDefault="001652B2" w:rsidP="00495105">
            <w:pPr>
              <w:spacing w:line="360" w:lineRule="auto"/>
              <w:rPr>
                <w:lang w:val="el-GR"/>
              </w:rPr>
            </w:pPr>
            <w:r>
              <w:rPr>
                <w:b/>
                <w:color w:val="FFFFFF"/>
                <w:lang w:val="el-GR"/>
              </w:rPr>
              <w:t>Εκπαίδευση και Πιλοτική Λειτουργία</w:t>
            </w:r>
          </w:p>
        </w:tc>
      </w:tr>
      <w:tr w:rsidR="001652B2" w14:paraId="5F781BB8" w14:textId="77777777" w:rsidTr="00495105">
        <w:trPr>
          <w:trHeight w:val="913"/>
          <w:tblHeader/>
        </w:trPr>
        <w:tc>
          <w:tcPr>
            <w:tcW w:w="439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37A3F59" w14:textId="77777777" w:rsidR="001652B2" w:rsidRDefault="001652B2" w:rsidP="00495105">
            <w:pPr>
              <w:spacing w:line="360" w:lineRule="auto"/>
              <w:rPr>
                <w:b/>
              </w:rPr>
            </w:pPr>
            <w:r>
              <w:rPr>
                <w:b/>
              </w:rPr>
              <w:t>Τίτλος Παραδοτέου</w:t>
            </w:r>
          </w:p>
        </w:tc>
        <w:tc>
          <w:tcPr>
            <w:tcW w:w="552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3DCFA38" w14:textId="77777777" w:rsidR="001652B2" w:rsidRDefault="001652B2" w:rsidP="00495105">
            <w:pPr>
              <w:spacing w:line="360" w:lineRule="auto"/>
              <w:rPr>
                <w:b/>
              </w:rPr>
            </w:pPr>
            <w:r>
              <w:rPr>
                <w:b/>
              </w:rPr>
              <w:t>Περιγραφή Παραδοτέου</w:t>
            </w:r>
          </w:p>
        </w:tc>
      </w:tr>
      <w:tr w:rsidR="001652B2" w:rsidRPr="00B447A2" w14:paraId="01B6086C" w14:textId="77777777" w:rsidTr="00495105">
        <w:tc>
          <w:tcPr>
            <w:tcW w:w="4390" w:type="dxa"/>
            <w:tcBorders>
              <w:top w:val="single" w:sz="4" w:space="0" w:color="auto"/>
              <w:left w:val="single" w:sz="4" w:space="0" w:color="auto"/>
              <w:bottom w:val="single" w:sz="4" w:space="0" w:color="auto"/>
              <w:right w:val="single" w:sz="4" w:space="0" w:color="auto"/>
            </w:tcBorders>
            <w:hideMark/>
          </w:tcPr>
          <w:p w14:paraId="1DCC58D5" w14:textId="77777777" w:rsidR="001652B2" w:rsidRDefault="001652B2" w:rsidP="00495105">
            <w:pPr>
              <w:spacing w:line="360" w:lineRule="auto"/>
              <w:rPr>
                <w:b/>
              </w:rPr>
            </w:pPr>
            <w:r>
              <w:rPr>
                <w:b/>
              </w:rPr>
              <w:t>Π3.1. Οριστικοποιημένος οδηγός εκπαίδευσης</w:t>
            </w:r>
          </w:p>
        </w:tc>
        <w:tc>
          <w:tcPr>
            <w:tcW w:w="5528" w:type="dxa"/>
            <w:tcBorders>
              <w:top w:val="single" w:sz="4" w:space="0" w:color="auto"/>
              <w:left w:val="single" w:sz="4" w:space="0" w:color="auto"/>
              <w:bottom w:val="single" w:sz="4" w:space="0" w:color="auto"/>
              <w:right w:val="single" w:sz="4" w:space="0" w:color="auto"/>
            </w:tcBorders>
            <w:hideMark/>
          </w:tcPr>
          <w:p w14:paraId="4378A7F0" w14:textId="77777777" w:rsidR="001652B2" w:rsidRDefault="001652B2" w:rsidP="00495105">
            <w:pPr>
              <w:spacing w:line="360" w:lineRule="auto"/>
              <w:rPr>
                <w:lang w:val="el-GR"/>
              </w:rPr>
            </w:pPr>
            <w:r>
              <w:rPr>
                <w:lang w:val="el-GR"/>
              </w:rPr>
              <w:t>Ο οριστικοποιημένος, αναλυτικός οδηγός εκπαίδευσης, θα περιλαμβάνει τα εξής:</w:t>
            </w:r>
          </w:p>
          <w:p w14:paraId="06CF83BF"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το αντικείμενο της εκπαίδευσης ανά κατηγορία εκπαιδευομένων,</w:t>
            </w:r>
          </w:p>
          <w:p w14:paraId="61FDFCE4"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την εκπαιδευτική διαδικασία και τον τρόπο διαχείρισής της,</w:t>
            </w:r>
          </w:p>
          <w:p w14:paraId="67DBB41B"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τη μεθοδολογική προσέγγιση, την οργάνωση και προετοιμασία εκπαίδευσης,</w:t>
            </w:r>
          </w:p>
          <w:p w14:paraId="7299649E"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οριστικοποιημένο, αναλυτικό προγραμματισμό εκπαιδευτικών σεμιναρίων.</w:t>
            </w:r>
          </w:p>
        </w:tc>
      </w:tr>
      <w:tr w:rsidR="001652B2" w:rsidRPr="00B447A2" w14:paraId="229700D9"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3F6DD700" w14:textId="77777777" w:rsidR="001652B2" w:rsidRDefault="001652B2" w:rsidP="00495105">
            <w:pPr>
              <w:pStyle w:val="TableParagraph"/>
              <w:spacing w:after="120" w:line="360" w:lineRule="auto"/>
              <w:rPr>
                <w:rFonts w:ascii="Tahoma" w:hAnsi="Tahoma" w:cs="Tahoma"/>
                <w:b/>
              </w:rPr>
            </w:pPr>
            <w:r>
              <w:rPr>
                <w:rFonts w:ascii="Tahoma" w:hAnsi="Tahoma" w:cs="Tahoma"/>
                <w:b/>
              </w:rPr>
              <w:t>Π3.2. Υπηρεσίες εκπαίδευσης</w:t>
            </w:r>
          </w:p>
        </w:tc>
        <w:tc>
          <w:tcPr>
            <w:tcW w:w="5528" w:type="dxa"/>
            <w:tcBorders>
              <w:top w:val="single" w:sz="4" w:space="0" w:color="auto"/>
              <w:left w:val="single" w:sz="4" w:space="0" w:color="auto"/>
              <w:bottom w:val="single" w:sz="4" w:space="0" w:color="auto"/>
              <w:right w:val="single" w:sz="4" w:space="0" w:color="auto"/>
            </w:tcBorders>
            <w:hideMark/>
          </w:tcPr>
          <w:p w14:paraId="73DDE494"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Υπηρεσίες εκπαίδευσης, διαφοροποιούμενες ως προς το περιεχόμενο και την έμφαση, ανάλογα με τον ρόλο του κάθε στελέχους στα πλαίσια της υλοποίησης και ακόλουθης επιχειρησιακής λειτουργίας του συστήματος (χρήστες, διαχειριστές).</w:t>
            </w:r>
          </w:p>
        </w:tc>
      </w:tr>
      <w:tr w:rsidR="001652B2" w:rsidRPr="00B447A2" w14:paraId="0A995268"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16083AB5" w14:textId="77777777" w:rsidR="001652B2" w:rsidRDefault="001652B2" w:rsidP="00495105">
            <w:pPr>
              <w:pStyle w:val="TableParagraph"/>
              <w:spacing w:after="120" w:line="360" w:lineRule="auto"/>
              <w:rPr>
                <w:rFonts w:ascii="Tahoma" w:hAnsi="Tahoma" w:cs="Tahoma"/>
                <w:b/>
              </w:rPr>
            </w:pPr>
            <w:r>
              <w:rPr>
                <w:rFonts w:ascii="Tahoma" w:hAnsi="Tahoma" w:cs="Tahoma"/>
                <w:b/>
              </w:rPr>
              <w:lastRenderedPageBreak/>
              <w:t>Π3.3. Έκθεση αξιολόγησης αποτελεσμάτων εκπαίδευσης</w:t>
            </w:r>
          </w:p>
        </w:tc>
        <w:tc>
          <w:tcPr>
            <w:tcW w:w="5528" w:type="dxa"/>
            <w:tcBorders>
              <w:top w:val="single" w:sz="4" w:space="0" w:color="auto"/>
              <w:left w:val="single" w:sz="4" w:space="0" w:color="auto"/>
              <w:bottom w:val="single" w:sz="4" w:space="0" w:color="auto"/>
              <w:right w:val="single" w:sz="4" w:space="0" w:color="auto"/>
            </w:tcBorders>
            <w:hideMark/>
          </w:tcPr>
          <w:p w14:paraId="54C0FC3B"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Τεύχος τεκμηριωμένης αξιολόγησης της διαδικασίας και των αποτελεσμάτων της εκπαίδευσης και εισηγητικών μέτρων για μεγιστοποίηση της επιχειρησιακής αξιοποίησης του Συστήματος.</w:t>
            </w:r>
          </w:p>
        </w:tc>
      </w:tr>
      <w:tr w:rsidR="001652B2" w:rsidRPr="00B447A2" w14:paraId="2DCC7726"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36FB13A2" w14:textId="77777777" w:rsidR="001652B2" w:rsidRDefault="001652B2" w:rsidP="00495105">
            <w:pPr>
              <w:pStyle w:val="TableParagraph"/>
              <w:spacing w:after="120" w:line="360" w:lineRule="auto"/>
              <w:rPr>
                <w:rFonts w:ascii="Tahoma" w:hAnsi="Tahoma" w:cs="Tahoma"/>
                <w:b/>
              </w:rPr>
            </w:pPr>
            <w:r>
              <w:rPr>
                <w:rFonts w:ascii="Tahoma" w:hAnsi="Tahoma" w:cs="Tahoma"/>
                <w:b/>
              </w:rPr>
              <w:t>Π3.4: Εκπαιδευτικό υλικό</w:t>
            </w:r>
          </w:p>
        </w:tc>
        <w:tc>
          <w:tcPr>
            <w:tcW w:w="5528" w:type="dxa"/>
            <w:tcBorders>
              <w:top w:val="single" w:sz="4" w:space="0" w:color="auto"/>
              <w:left w:val="single" w:sz="4" w:space="0" w:color="auto"/>
              <w:bottom w:val="single" w:sz="4" w:space="0" w:color="auto"/>
              <w:right w:val="single" w:sz="4" w:space="0" w:color="auto"/>
            </w:tcBorders>
            <w:hideMark/>
          </w:tcPr>
          <w:p w14:paraId="592CFC00"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Υλικό εκπαίδευσης, το οποίο θα είναι δυνατό να αξιοποιηθεί τόσο στα πλαίσια των υπηρεσιών εκπαίδευσης του παρόντος έργου, όσο και στα πλαίσια αυτόνομης μελέτης των εκπαιδευομένων ή άλλων ομάδων χρηστών.</w:t>
            </w:r>
          </w:p>
        </w:tc>
      </w:tr>
      <w:tr w:rsidR="001652B2" w:rsidRPr="00B447A2" w14:paraId="0AAF4A77" w14:textId="77777777" w:rsidTr="00495105">
        <w:tc>
          <w:tcPr>
            <w:tcW w:w="4390" w:type="dxa"/>
            <w:tcBorders>
              <w:top w:val="single" w:sz="4" w:space="0" w:color="auto"/>
              <w:left w:val="single" w:sz="4" w:space="0" w:color="auto"/>
              <w:bottom w:val="single" w:sz="4" w:space="0" w:color="auto"/>
              <w:right w:val="single" w:sz="4" w:space="0" w:color="auto"/>
            </w:tcBorders>
            <w:hideMark/>
          </w:tcPr>
          <w:p w14:paraId="1803BCE8" w14:textId="77777777" w:rsidR="001652B2" w:rsidRDefault="001652B2" w:rsidP="00495105">
            <w:pPr>
              <w:pStyle w:val="TableParagraph"/>
              <w:spacing w:after="120" w:line="360" w:lineRule="auto"/>
              <w:rPr>
                <w:rFonts w:ascii="Tahoma" w:hAnsi="Tahoma" w:cs="Tahoma"/>
                <w:b/>
              </w:rPr>
            </w:pPr>
            <w:r>
              <w:rPr>
                <w:rFonts w:ascii="Tahoma" w:hAnsi="Tahoma" w:cs="Tahoma"/>
                <w:b/>
              </w:rPr>
              <w:t>Π3.5. Τεύχος επικαιροποιημένων σεναρίων ελέγχου</w:t>
            </w:r>
          </w:p>
        </w:tc>
        <w:tc>
          <w:tcPr>
            <w:tcW w:w="5528" w:type="dxa"/>
            <w:tcBorders>
              <w:top w:val="single" w:sz="4" w:space="0" w:color="auto"/>
              <w:left w:val="single" w:sz="4" w:space="0" w:color="auto"/>
              <w:bottom w:val="single" w:sz="4" w:space="0" w:color="auto"/>
              <w:right w:val="single" w:sz="4" w:space="0" w:color="auto"/>
            </w:tcBorders>
            <w:hideMark/>
          </w:tcPr>
          <w:p w14:paraId="6272CA6D"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Επικαιροποιημένο Τεύχος Ανάλυσης απαιτήσεων και</w:t>
            </w:r>
          </w:p>
          <w:p w14:paraId="68CC8FA3"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Επικαιροποιημένος πλήρης οδηγός για τη διαδικασία και τον έλεγχο των εφαρμογών</w:t>
            </w:r>
          </w:p>
        </w:tc>
      </w:tr>
      <w:tr w:rsidR="001652B2" w14:paraId="66A854C2"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01C88071" w14:textId="77777777" w:rsidR="001652B2" w:rsidRDefault="001652B2" w:rsidP="00495105">
            <w:pPr>
              <w:pStyle w:val="TableParagraph"/>
              <w:spacing w:after="120" w:line="360" w:lineRule="auto"/>
              <w:rPr>
                <w:rFonts w:ascii="Tahoma" w:hAnsi="Tahoma" w:cs="Tahoma"/>
              </w:rPr>
            </w:pPr>
            <w:r>
              <w:rPr>
                <w:rFonts w:ascii="Tahoma" w:hAnsi="Tahoma" w:cs="Tahoma"/>
                <w:b/>
              </w:rPr>
              <w:t>Π3.6. Υπηρεσίες πιλοτικής λειτουργίας</w:t>
            </w:r>
          </w:p>
        </w:tc>
        <w:tc>
          <w:tcPr>
            <w:tcW w:w="5528" w:type="dxa"/>
            <w:tcBorders>
              <w:top w:val="single" w:sz="4" w:space="0" w:color="auto"/>
              <w:left w:val="single" w:sz="4" w:space="0" w:color="auto"/>
              <w:bottom w:val="single" w:sz="4" w:space="0" w:color="auto"/>
              <w:right w:val="single" w:sz="4" w:space="0" w:color="auto"/>
            </w:tcBorders>
            <w:hideMark/>
          </w:tcPr>
          <w:p w14:paraId="03F40DED"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Επιτόπια υποστήριξη από εξειδικευμένα στελέχη του Αναδόχου για την πραγματοποίηση των ενεργειών που προβλέπονται κατά τη φάση πιλοτικής λειτουργίας</w:t>
            </w:r>
          </w:p>
          <w:p w14:paraId="44C6EA48"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On-the-job training</w:t>
            </w:r>
          </w:p>
          <w:p w14:paraId="1E16AAEF"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Υπηρεσίες helpdesk</w:t>
            </w:r>
          </w:p>
        </w:tc>
      </w:tr>
      <w:tr w:rsidR="001652B2" w:rsidRPr="00B447A2" w14:paraId="6534073B"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62C890AF" w14:textId="77777777" w:rsidR="001652B2" w:rsidRDefault="001652B2" w:rsidP="00495105">
            <w:pPr>
              <w:pStyle w:val="TableParagraph"/>
              <w:spacing w:after="120" w:line="360" w:lineRule="auto"/>
              <w:rPr>
                <w:rFonts w:ascii="Tahoma" w:hAnsi="Tahoma" w:cs="Tahoma"/>
              </w:rPr>
            </w:pPr>
            <w:r>
              <w:rPr>
                <w:rFonts w:ascii="Tahoma" w:hAnsi="Tahoma" w:cs="Tahoma"/>
                <w:b/>
              </w:rPr>
              <w:t>Π3.7. Επικαιροποιημένη Σειρά (As- built) Εγχειριδίων Τεκμηρίωσης (λειτουργικής &amp; υποστηρικτικής)</w:t>
            </w:r>
          </w:p>
        </w:tc>
        <w:tc>
          <w:tcPr>
            <w:tcW w:w="5528" w:type="dxa"/>
            <w:tcBorders>
              <w:top w:val="single" w:sz="4" w:space="0" w:color="auto"/>
              <w:left w:val="single" w:sz="4" w:space="0" w:color="auto"/>
              <w:bottom w:val="single" w:sz="4" w:space="0" w:color="auto"/>
              <w:right w:val="single" w:sz="4" w:space="0" w:color="auto"/>
            </w:tcBorders>
            <w:hideMark/>
          </w:tcPr>
          <w:p w14:paraId="43636D3B" w14:textId="77777777" w:rsidR="001652B2" w:rsidRDefault="001652B2" w:rsidP="00495105">
            <w:pPr>
              <w:pStyle w:val="TableParagraph"/>
              <w:spacing w:after="120" w:line="360" w:lineRule="auto"/>
              <w:ind w:right="85"/>
              <w:rPr>
                <w:rFonts w:ascii="Tahoma" w:hAnsi="Tahoma" w:cs="Tahoma"/>
              </w:rPr>
            </w:pPr>
            <w:r>
              <w:rPr>
                <w:rFonts w:ascii="Tahoma" w:hAnsi="Tahoma" w:cs="Tahoma"/>
              </w:rPr>
              <w:t>Θα παρασχεθούν στην ελληνική γλώσσα, επικαιροποιημένες εκδόσεις των κάτωθι:</w:t>
            </w:r>
          </w:p>
          <w:p w14:paraId="58623A3D"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Λεπτομερή εγχειρίδια υποστήριξης χρηστών (user manuals)</w:t>
            </w:r>
          </w:p>
          <w:p w14:paraId="4B610CC7"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 xml:space="preserve">Λεπτομερή εγχειρίδια διαχείρισης και λειτουργίας </w:t>
            </w:r>
            <w:r>
              <w:rPr>
                <w:rFonts w:ascii="Tahoma" w:hAnsi="Tahoma" w:cs="Tahoma"/>
              </w:rPr>
              <w:lastRenderedPageBreak/>
              <w:t>(administration &amp; operation manuals)</w:t>
            </w:r>
          </w:p>
        </w:tc>
      </w:tr>
      <w:tr w:rsidR="001652B2" w:rsidRPr="00B447A2" w14:paraId="613471B6"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18065394" w14:textId="77777777" w:rsidR="001652B2" w:rsidRDefault="001652B2" w:rsidP="00495105">
            <w:pPr>
              <w:pStyle w:val="TableParagraph"/>
              <w:spacing w:after="120" w:line="360" w:lineRule="auto"/>
              <w:rPr>
                <w:rFonts w:ascii="Tahoma" w:hAnsi="Tahoma" w:cs="Tahoma"/>
                <w:b/>
              </w:rPr>
            </w:pPr>
            <w:r>
              <w:rPr>
                <w:rFonts w:ascii="Tahoma" w:hAnsi="Tahoma" w:cs="Tahoma"/>
                <w:b/>
              </w:rPr>
              <w:lastRenderedPageBreak/>
              <w:t>Π3.8.1 Τεύχος αποτελεσμάτων Πιλοτικής Λειτουργίας</w:t>
            </w:r>
          </w:p>
        </w:tc>
        <w:tc>
          <w:tcPr>
            <w:tcW w:w="5528" w:type="dxa"/>
            <w:tcBorders>
              <w:top w:val="single" w:sz="4" w:space="0" w:color="auto"/>
              <w:left w:val="single" w:sz="4" w:space="0" w:color="auto"/>
              <w:bottom w:val="single" w:sz="4" w:space="0" w:color="auto"/>
              <w:right w:val="single" w:sz="4" w:space="0" w:color="auto"/>
            </w:tcBorders>
            <w:hideMark/>
          </w:tcPr>
          <w:p w14:paraId="45C112E2" w14:textId="77777777" w:rsidR="001652B2" w:rsidRDefault="001652B2" w:rsidP="00495105">
            <w:pPr>
              <w:pStyle w:val="TableParagraph"/>
              <w:spacing w:after="120" w:line="360" w:lineRule="auto"/>
              <w:ind w:right="85"/>
              <w:rPr>
                <w:rFonts w:ascii="Tahoma" w:hAnsi="Tahoma" w:cs="Tahoma"/>
              </w:rPr>
            </w:pPr>
            <w:r>
              <w:rPr>
                <w:rFonts w:ascii="Tahoma" w:hAnsi="Tahoma" w:cs="Tahoma"/>
              </w:rPr>
              <w:t>Περιλαμβάνει τεκμηρίωση αναφορικά με:</w:t>
            </w:r>
          </w:p>
          <w:p w14:paraId="1AFE31D5"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Καταγραφή των σφαλμάτων / συμβάντων που εμφανίστηκαν και του τρόπου αντιμετώπισής τους / ενεργειών υποστήριξης</w:t>
            </w:r>
          </w:p>
          <w:p w14:paraId="24CA8808"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Αναφορά προσαρμογών και ρυθμίσεων στο λογισμικό</w:t>
            </w:r>
          </w:p>
          <w:p w14:paraId="08D1519C"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Δελτία παρουσίας επιτόπιας υποστήριξης Απολογιστική Έκθεση ad hoc υπηρεσιών development</w:t>
            </w:r>
          </w:p>
        </w:tc>
      </w:tr>
      <w:tr w:rsidR="001652B2" w:rsidRPr="008A4601" w14:paraId="15599676" w14:textId="77777777" w:rsidTr="00495105">
        <w:tc>
          <w:tcPr>
            <w:tcW w:w="4390" w:type="dxa"/>
            <w:tcBorders>
              <w:top w:val="single" w:sz="4" w:space="0" w:color="auto"/>
              <w:left w:val="single" w:sz="4" w:space="0" w:color="auto"/>
              <w:bottom w:val="single" w:sz="4" w:space="0" w:color="auto"/>
              <w:right w:val="single" w:sz="4" w:space="0" w:color="auto"/>
            </w:tcBorders>
            <w:vAlign w:val="center"/>
            <w:hideMark/>
          </w:tcPr>
          <w:p w14:paraId="33FB3B1E" w14:textId="77777777" w:rsidR="001652B2" w:rsidRPr="00CA1E44" w:rsidRDefault="001652B2" w:rsidP="00495105">
            <w:pPr>
              <w:pStyle w:val="TableParagraph"/>
              <w:spacing w:after="120" w:line="360" w:lineRule="auto"/>
              <w:rPr>
                <w:rFonts w:ascii="Tahoma" w:hAnsi="Tahoma" w:cs="Tahoma"/>
                <w:b/>
              </w:rPr>
            </w:pPr>
            <w:r>
              <w:rPr>
                <w:rFonts w:ascii="Tahoma" w:hAnsi="Tahoma" w:cs="Tahoma"/>
                <w:b/>
              </w:rPr>
              <w:t xml:space="preserve">Π3.8.2 Τεύχος αποτελεσμάτων υπηρεσιών </w:t>
            </w:r>
            <w:r>
              <w:rPr>
                <w:rFonts w:ascii="Tahoma" w:hAnsi="Tahoma" w:cs="Tahoma"/>
                <w:b/>
                <w:lang w:val="en-US"/>
              </w:rPr>
              <w:t>helpdsk</w:t>
            </w:r>
          </w:p>
        </w:tc>
        <w:tc>
          <w:tcPr>
            <w:tcW w:w="5528" w:type="dxa"/>
            <w:tcBorders>
              <w:top w:val="single" w:sz="4" w:space="0" w:color="auto"/>
              <w:left w:val="single" w:sz="4" w:space="0" w:color="auto"/>
              <w:bottom w:val="single" w:sz="4" w:space="0" w:color="auto"/>
              <w:right w:val="single" w:sz="4" w:space="0" w:color="auto"/>
            </w:tcBorders>
            <w:hideMark/>
          </w:tcPr>
          <w:p w14:paraId="4817CC3C" w14:textId="77777777" w:rsidR="001652B2" w:rsidRDefault="001652B2" w:rsidP="00495105">
            <w:pPr>
              <w:pStyle w:val="TableParagraph"/>
              <w:spacing w:after="120" w:line="360" w:lineRule="auto"/>
              <w:ind w:right="85"/>
              <w:rPr>
                <w:rFonts w:ascii="Tahoma" w:hAnsi="Tahoma" w:cs="Tahoma"/>
              </w:rPr>
            </w:pPr>
            <w:r>
              <w:rPr>
                <w:rFonts w:ascii="Tahoma" w:hAnsi="Tahoma" w:cs="Tahoma"/>
              </w:rPr>
              <w:t>Περιλαμβάνει τεκμηρίωση αναφορικά με:</w:t>
            </w:r>
          </w:p>
          <w:p w14:paraId="5402E792"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Καταγραφή των παρεχόμενων ενεργειών υποστήριξης</w:t>
            </w:r>
          </w:p>
          <w:p w14:paraId="0E7ABAB6" w14:textId="77777777" w:rsidR="001652B2" w:rsidRDefault="001652B2" w:rsidP="00495105">
            <w:pPr>
              <w:pStyle w:val="TableParagraph"/>
              <w:numPr>
                <w:ilvl w:val="0"/>
                <w:numId w:val="120"/>
              </w:numPr>
              <w:spacing w:after="120" w:line="360" w:lineRule="auto"/>
              <w:ind w:left="343" w:right="85"/>
              <w:rPr>
                <w:rFonts w:ascii="Tahoma" w:hAnsi="Tahoma" w:cs="Tahoma"/>
              </w:rPr>
            </w:pPr>
            <w:r>
              <w:rPr>
                <w:rFonts w:ascii="Tahoma" w:hAnsi="Tahoma" w:cs="Tahoma"/>
              </w:rPr>
              <w:t xml:space="preserve">Δελτία παρουσίας επιτόπιας υποστήριξης </w:t>
            </w:r>
          </w:p>
        </w:tc>
      </w:tr>
      <w:tr w:rsidR="001652B2" w:rsidRPr="007F6F7E" w14:paraId="55B36A4C" w14:textId="77777777" w:rsidTr="00495105">
        <w:tc>
          <w:tcPr>
            <w:tcW w:w="4390" w:type="dxa"/>
            <w:tcBorders>
              <w:top w:val="single" w:sz="4" w:space="0" w:color="auto"/>
              <w:left w:val="single" w:sz="4" w:space="0" w:color="auto"/>
              <w:bottom w:val="single" w:sz="4" w:space="0" w:color="auto"/>
              <w:right w:val="single" w:sz="4" w:space="0" w:color="auto"/>
            </w:tcBorders>
            <w:vAlign w:val="center"/>
          </w:tcPr>
          <w:p w14:paraId="28EDE524" w14:textId="77777777" w:rsidR="001652B2" w:rsidRPr="00FC3E51" w:rsidRDefault="001652B2" w:rsidP="00495105">
            <w:pPr>
              <w:pStyle w:val="TableParagraph"/>
              <w:spacing w:after="120" w:line="360" w:lineRule="auto"/>
              <w:rPr>
                <w:rFonts w:ascii="Tahoma" w:hAnsi="Tahoma" w:cs="Tahoma"/>
                <w:b/>
                <w:lang w:val="en-US"/>
              </w:rPr>
            </w:pPr>
            <w:r w:rsidRPr="00FC3E51">
              <w:rPr>
                <w:rFonts w:ascii="Tahoma" w:hAnsi="Tahoma" w:cs="Tahoma"/>
                <w:b/>
              </w:rPr>
              <w:t>Π</w:t>
            </w:r>
            <w:r w:rsidRPr="00FC3E51">
              <w:rPr>
                <w:rFonts w:ascii="Tahoma" w:hAnsi="Tahoma" w:cs="Tahoma"/>
                <w:b/>
                <w:lang w:val="en-US"/>
              </w:rPr>
              <w:t>3.9. Penetration Test &amp; Vulnerability Assessment</w:t>
            </w:r>
          </w:p>
        </w:tc>
        <w:tc>
          <w:tcPr>
            <w:tcW w:w="5528" w:type="dxa"/>
            <w:tcBorders>
              <w:top w:val="single" w:sz="4" w:space="0" w:color="auto"/>
              <w:left w:val="single" w:sz="4" w:space="0" w:color="auto"/>
              <w:bottom w:val="single" w:sz="4" w:space="0" w:color="auto"/>
              <w:right w:val="single" w:sz="4" w:space="0" w:color="auto"/>
            </w:tcBorders>
          </w:tcPr>
          <w:p w14:paraId="497C595D" w14:textId="77777777" w:rsidR="001652B2" w:rsidRPr="00FC3E51" w:rsidRDefault="001652B2" w:rsidP="00495105">
            <w:pPr>
              <w:pStyle w:val="TableParagraph"/>
              <w:spacing w:after="120" w:line="360" w:lineRule="auto"/>
              <w:ind w:right="85"/>
              <w:rPr>
                <w:rFonts w:ascii="Tahoma" w:hAnsi="Tahoma" w:cs="Tahoma"/>
              </w:rPr>
            </w:pPr>
            <w:r w:rsidRPr="00FC3E51">
              <w:rPr>
                <w:rFonts w:ascii="Tahoma" w:hAnsi="Tahoma" w:cs="Tahoma"/>
              </w:rPr>
              <w:t xml:space="preserve">Στα πλαίσια ελέγχου του Πληροφοριακού Συστήματος θα διεξαχθούν Έλεγχοι Ασφάλειας του συστήματος μέσω δοκιμών </w:t>
            </w:r>
            <w:r>
              <w:rPr>
                <w:rFonts w:ascii="Tahoma" w:hAnsi="Tahoma" w:cs="Tahoma"/>
              </w:rPr>
              <w:t>παρ</w:t>
            </w:r>
            <w:r w:rsidRPr="000E20CF">
              <w:rPr>
                <w:rFonts w:ascii="Tahoma" w:hAnsi="Tahoma" w:cs="Tahoma"/>
              </w:rPr>
              <w:t>είσδυσης</w:t>
            </w:r>
            <w:r w:rsidRPr="00FC3E51">
              <w:rPr>
                <w:rFonts w:ascii="Tahoma" w:hAnsi="Tahoma" w:cs="Tahoma"/>
              </w:rPr>
              <w:t>, ώστε να αξιολογηθεί το επίπεδο ασφάλειας του συστήματος, να καταγραφούν και να αναλυθούν τα κρίσιμα μέρη του καθώς και να εντοπιστούν τυχόν ευπάθειες. Επίσης θα προσδιοριστούν οι κίνδυνοι ασφάλειας που διατρέχει το σύστημα και θα σχεδιαστούν οι προτεινόμενες ενέργειες για τον περιορισμό των εν λόγω κινδύνων.</w:t>
            </w:r>
          </w:p>
          <w:p w14:paraId="427D22F8" w14:textId="39F0C89E" w:rsidR="001652B2" w:rsidRPr="00791597" w:rsidRDefault="001652B2" w:rsidP="00495105">
            <w:pPr>
              <w:pStyle w:val="TableParagraph"/>
              <w:spacing w:after="120" w:line="360" w:lineRule="auto"/>
              <w:ind w:right="85"/>
              <w:rPr>
                <w:rFonts w:ascii="Tahoma" w:hAnsi="Tahoma" w:cs="Tahoma"/>
              </w:rPr>
            </w:pPr>
            <w:r w:rsidRPr="00FC3E51">
              <w:rPr>
                <w:rFonts w:ascii="Tahoma" w:hAnsi="Tahoma" w:cs="Tahoma"/>
              </w:rPr>
              <w:t xml:space="preserve">Αναλυτική περιγραφή στο κεφάλαιο </w:t>
            </w:r>
            <w:r w:rsidRPr="00FC3E51">
              <w:rPr>
                <w:rFonts w:ascii="Tahoma" w:hAnsi="Tahoma" w:cs="Tahoma"/>
              </w:rPr>
              <w:fldChar w:fldCharType="begin"/>
            </w:r>
            <w:r w:rsidRPr="00FC3E51">
              <w:rPr>
                <w:rFonts w:ascii="Tahoma" w:hAnsi="Tahoma" w:cs="Tahoma"/>
              </w:rPr>
              <w:instrText xml:space="preserve"> REF _Ref160708128 \r \h </w:instrText>
            </w:r>
            <w:r>
              <w:rPr>
                <w:rFonts w:ascii="Tahoma" w:hAnsi="Tahoma" w:cs="Tahoma"/>
              </w:rPr>
              <w:instrText xml:space="preserve"> \* MERGEFORMAT </w:instrText>
            </w:r>
            <w:r w:rsidRPr="00FC3E51">
              <w:rPr>
                <w:rFonts w:ascii="Tahoma" w:hAnsi="Tahoma" w:cs="Tahoma"/>
              </w:rPr>
            </w:r>
            <w:r w:rsidRPr="00FC3E51">
              <w:rPr>
                <w:rFonts w:ascii="Tahoma" w:hAnsi="Tahoma" w:cs="Tahoma"/>
              </w:rPr>
              <w:fldChar w:fldCharType="separate"/>
            </w:r>
            <w:r w:rsidR="00C306E4">
              <w:rPr>
                <w:rFonts w:ascii="Tahoma" w:hAnsi="Tahoma" w:cs="Tahoma"/>
              </w:rPr>
              <w:t>5.3</w:t>
            </w:r>
            <w:r w:rsidRPr="00FC3E51">
              <w:rPr>
                <w:rFonts w:ascii="Tahoma" w:hAnsi="Tahoma" w:cs="Tahoma"/>
              </w:rPr>
              <w:fldChar w:fldCharType="end"/>
            </w:r>
            <w:r w:rsidRPr="00FC3E51">
              <w:rPr>
                <w:rFonts w:ascii="Tahoma" w:hAnsi="Tahoma" w:cs="Tahoma"/>
              </w:rPr>
              <w:t xml:space="preserve"> </w:t>
            </w:r>
          </w:p>
        </w:tc>
      </w:tr>
      <w:tr w:rsidR="001652B2" w:rsidRPr="00B447A2" w14:paraId="643D7AB9" w14:textId="77777777" w:rsidTr="00495105">
        <w:tc>
          <w:tcPr>
            <w:tcW w:w="4390" w:type="dxa"/>
            <w:tcBorders>
              <w:top w:val="single" w:sz="4" w:space="0" w:color="auto"/>
              <w:left w:val="single" w:sz="4" w:space="0" w:color="auto"/>
              <w:bottom w:val="single" w:sz="4" w:space="0" w:color="auto"/>
              <w:right w:val="single" w:sz="4" w:space="0" w:color="auto"/>
            </w:tcBorders>
            <w:vAlign w:val="center"/>
          </w:tcPr>
          <w:p w14:paraId="5F01B628" w14:textId="77777777" w:rsidR="001652B2" w:rsidRPr="00791597" w:rsidRDefault="001652B2" w:rsidP="00495105">
            <w:pPr>
              <w:pStyle w:val="TableParagraph"/>
              <w:spacing w:after="120" w:line="360" w:lineRule="auto"/>
              <w:rPr>
                <w:rFonts w:ascii="Tahoma" w:hAnsi="Tahoma" w:cs="Tahoma"/>
                <w:b/>
              </w:rPr>
            </w:pPr>
            <w:r w:rsidRPr="00FC3E51">
              <w:rPr>
                <w:rFonts w:ascii="Tahoma" w:hAnsi="Tahoma" w:cs="Tahoma"/>
                <w:b/>
              </w:rPr>
              <w:lastRenderedPageBreak/>
              <w:t>Π3.10 Επικαιροποιημένες μελέτες ασφάλειας και προστασίας προσωπικών δεδομένων</w:t>
            </w:r>
          </w:p>
        </w:tc>
        <w:tc>
          <w:tcPr>
            <w:tcW w:w="5528" w:type="dxa"/>
            <w:tcBorders>
              <w:top w:val="single" w:sz="4" w:space="0" w:color="auto"/>
              <w:left w:val="single" w:sz="4" w:space="0" w:color="auto"/>
              <w:bottom w:val="single" w:sz="4" w:space="0" w:color="auto"/>
              <w:right w:val="single" w:sz="4" w:space="0" w:color="auto"/>
            </w:tcBorders>
          </w:tcPr>
          <w:p w14:paraId="5FB6007C" w14:textId="5BFA95C3" w:rsidR="001652B2" w:rsidRPr="00791597" w:rsidRDefault="001652B2" w:rsidP="00495105">
            <w:pPr>
              <w:pStyle w:val="TableParagraph"/>
              <w:spacing w:after="120" w:line="360" w:lineRule="auto"/>
              <w:ind w:right="85"/>
              <w:rPr>
                <w:rFonts w:ascii="Tahoma" w:hAnsi="Tahoma" w:cs="Tahoma"/>
              </w:rPr>
            </w:pPr>
            <w:r w:rsidRPr="00FC3E51">
              <w:rPr>
                <w:rFonts w:ascii="Tahoma" w:hAnsi="Tahoma" w:cs="Tahoma"/>
              </w:rPr>
              <w:t xml:space="preserve">Ενημερωμένες εκδόσεις των παραδοτέων Π1.3 και Π1.4, σύμφωνα με τα αναφερόμενα στο κεφάλαιο </w:t>
            </w:r>
            <w:r w:rsidRPr="00FC3E51">
              <w:rPr>
                <w:rFonts w:ascii="Tahoma" w:hAnsi="Tahoma" w:cs="Tahoma"/>
              </w:rPr>
              <w:fldChar w:fldCharType="begin"/>
            </w:r>
            <w:r w:rsidRPr="00FC3E51">
              <w:rPr>
                <w:rFonts w:ascii="Tahoma" w:hAnsi="Tahoma" w:cs="Tahoma"/>
              </w:rPr>
              <w:instrText xml:space="preserve"> REF _Ref166080063 \r \h </w:instrText>
            </w:r>
            <w:r>
              <w:rPr>
                <w:rFonts w:ascii="Tahoma" w:hAnsi="Tahoma" w:cs="Tahoma"/>
              </w:rPr>
              <w:instrText xml:space="preserve"> \* MERGEFORMAT </w:instrText>
            </w:r>
            <w:r w:rsidRPr="00FC3E51">
              <w:rPr>
                <w:rFonts w:ascii="Tahoma" w:hAnsi="Tahoma" w:cs="Tahoma"/>
              </w:rPr>
            </w:r>
            <w:r w:rsidRPr="00FC3E51">
              <w:rPr>
                <w:rFonts w:ascii="Tahoma" w:hAnsi="Tahoma" w:cs="Tahoma"/>
              </w:rPr>
              <w:fldChar w:fldCharType="separate"/>
            </w:r>
            <w:r w:rsidR="00C306E4">
              <w:rPr>
                <w:rFonts w:ascii="Tahoma" w:hAnsi="Tahoma" w:cs="Tahoma"/>
              </w:rPr>
              <w:t>5.4</w:t>
            </w:r>
            <w:r w:rsidRPr="00FC3E51">
              <w:rPr>
                <w:rFonts w:ascii="Tahoma" w:hAnsi="Tahoma" w:cs="Tahoma"/>
              </w:rPr>
              <w:fldChar w:fldCharType="end"/>
            </w:r>
            <w:r w:rsidRPr="00FC3E51">
              <w:rPr>
                <w:rFonts w:ascii="Tahoma" w:hAnsi="Tahoma" w:cs="Tahoma"/>
              </w:rPr>
              <w:t xml:space="preserve"> </w:t>
            </w:r>
            <w:r>
              <w:rPr>
                <w:rFonts w:ascii="Tahoma" w:hAnsi="Tahoma" w:cs="Tahoma"/>
              </w:rPr>
              <w:t>και 5.3</w:t>
            </w:r>
          </w:p>
        </w:tc>
      </w:tr>
      <w:tr w:rsidR="001652B2" w:rsidRPr="00B447A2" w14:paraId="5C343E12" w14:textId="77777777" w:rsidTr="00495105">
        <w:tc>
          <w:tcPr>
            <w:tcW w:w="4390" w:type="dxa"/>
            <w:tcBorders>
              <w:top w:val="single" w:sz="4" w:space="0" w:color="auto"/>
              <w:left w:val="single" w:sz="4" w:space="0" w:color="auto"/>
              <w:bottom w:val="single" w:sz="4" w:space="0" w:color="auto"/>
              <w:right w:val="single" w:sz="4" w:space="0" w:color="auto"/>
            </w:tcBorders>
            <w:vAlign w:val="center"/>
          </w:tcPr>
          <w:p w14:paraId="2599F7B5" w14:textId="77777777" w:rsidR="001652B2" w:rsidRPr="00791597" w:rsidRDefault="001652B2" w:rsidP="00495105">
            <w:pPr>
              <w:pStyle w:val="TableParagraph"/>
              <w:spacing w:after="120" w:line="360" w:lineRule="auto"/>
              <w:rPr>
                <w:rFonts w:ascii="Tahoma" w:hAnsi="Tahoma" w:cs="Tahoma"/>
                <w:b/>
              </w:rPr>
            </w:pPr>
            <w:r w:rsidRPr="00FC3E51">
              <w:rPr>
                <w:rFonts w:ascii="Tahoma" w:hAnsi="Tahoma" w:cs="Tahoma"/>
                <w:b/>
              </w:rPr>
              <w:t xml:space="preserve">Π3.11 Επικαιροποιημένη μελέτη οργάνωσης και στελέχωσης του </w:t>
            </w:r>
            <w:r w:rsidRPr="007F6F7E">
              <w:rPr>
                <w:rFonts w:ascii="Tahoma" w:hAnsi="Tahoma" w:cs="Tahoma"/>
                <w:b/>
              </w:rPr>
              <w:t>Ενιαίου Συντονιστικού Κέντρου Ελέγχου</w:t>
            </w:r>
          </w:p>
        </w:tc>
        <w:tc>
          <w:tcPr>
            <w:tcW w:w="5528" w:type="dxa"/>
            <w:tcBorders>
              <w:top w:val="single" w:sz="4" w:space="0" w:color="auto"/>
              <w:left w:val="single" w:sz="4" w:space="0" w:color="auto"/>
              <w:bottom w:val="single" w:sz="4" w:space="0" w:color="auto"/>
              <w:right w:val="single" w:sz="4" w:space="0" w:color="auto"/>
            </w:tcBorders>
          </w:tcPr>
          <w:p w14:paraId="1EC08ED5" w14:textId="1F0E7B84" w:rsidR="001652B2" w:rsidRPr="00791597" w:rsidRDefault="001652B2" w:rsidP="00495105">
            <w:pPr>
              <w:pStyle w:val="TableParagraph"/>
              <w:spacing w:after="120" w:line="360" w:lineRule="auto"/>
              <w:ind w:right="85"/>
              <w:rPr>
                <w:rFonts w:ascii="Tahoma" w:hAnsi="Tahoma" w:cs="Tahoma"/>
              </w:rPr>
            </w:pPr>
            <w:r w:rsidRPr="00FC3E51">
              <w:rPr>
                <w:rFonts w:ascii="Tahoma" w:hAnsi="Tahoma" w:cs="Tahoma"/>
              </w:rPr>
              <w:t xml:space="preserve">Ενημερωμένη έκδοση του παραδοτέου Π1.5, σύμφωνα με τα αναφερόμενα στο κεφάλαιο </w:t>
            </w:r>
            <w:r w:rsidRPr="00FC3E51">
              <w:rPr>
                <w:rFonts w:ascii="Tahoma" w:hAnsi="Tahoma" w:cs="Tahoma"/>
              </w:rPr>
              <w:fldChar w:fldCharType="begin"/>
            </w:r>
            <w:r w:rsidRPr="00FC3E51">
              <w:rPr>
                <w:rFonts w:ascii="Tahoma" w:hAnsi="Tahoma" w:cs="Tahoma"/>
              </w:rPr>
              <w:instrText xml:space="preserve"> REF _Ref166080063 \r \h </w:instrText>
            </w:r>
            <w:r>
              <w:rPr>
                <w:rFonts w:ascii="Tahoma" w:hAnsi="Tahoma" w:cs="Tahoma"/>
              </w:rPr>
              <w:instrText xml:space="preserve"> \* MERGEFORMAT </w:instrText>
            </w:r>
            <w:r w:rsidRPr="00FC3E51">
              <w:rPr>
                <w:rFonts w:ascii="Tahoma" w:hAnsi="Tahoma" w:cs="Tahoma"/>
              </w:rPr>
            </w:r>
            <w:r w:rsidRPr="00FC3E51">
              <w:rPr>
                <w:rFonts w:ascii="Tahoma" w:hAnsi="Tahoma" w:cs="Tahoma"/>
              </w:rPr>
              <w:fldChar w:fldCharType="separate"/>
            </w:r>
            <w:r w:rsidR="00C306E4">
              <w:rPr>
                <w:rFonts w:ascii="Tahoma" w:hAnsi="Tahoma" w:cs="Tahoma"/>
              </w:rPr>
              <w:t>5.4</w:t>
            </w:r>
            <w:r w:rsidRPr="00FC3E51">
              <w:rPr>
                <w:rFonts w:ascii="Tahoma" w:hAnsi="Tahoma" w:cs="Tahoma"/>
              </w:rPr>
              <w:fldChar w:fldCharType="end"/>
            </w:r>
            <w:r w:rsidRPr="00FC3E51">
              <w:rPr>
                <w:rFonts w:ascii="Tahoma" w:hAnsi="Tahoma" w:cs="Tahoma"/>
              </w:rPr>
              <w:t xml:space="preserve"> </w:t>
            </w:r>
            <w:r>
              <w:rPr>
                <w:rFonts w:ascii="Tahoma" w:hAnsi="Tahoma" w:cs="Tahoma"/>
              </w:rPr>
              <w:t>και 5.3</w:t>
            </w:r>
          </w:p>
        </w:tc>
      </w:tr>
      <w:tr w:rsidR="001652B2" w:rsidRPr="00B447A2" w14:paraId="44C0FF78" w14:textId="77777777" w:rsidTr="00495105">
        <w:tc>
          <w:tcPr>
            <w:tcW w:w="4390" w:type="dxa"/>
            <w:tcBorders>
              <w:top w:val="single" w:sz="4" w:space="0" w:color="auto"/>
              <w:left w:val="single" w:sz="4" w:space="0" w:color="auto"/>
              <w:bottom w:val="single" w:sz="4" w:space="0" w:color="auto"/>
              <w:right w:val="single" w:sz="4" w:space="0" w:color="auto"/>
            </w:tcBorders>
            <w:vAlign w:val="center"/>
          </w:tcPr>
          <w:p w14:paraId="5B3E1752" w14:textId="77777777" w:rsidR="001652B2" w:rsidRPr="00791597" w:rsidRDefault="001652B2" w:rsidP="00495105">
            <w:pPr>
              <w:pStyle w:val="TableParagraph"/>
              <w:spacing w:after="120" w:line="360" w:lineRule="auto"/>
              <w:rPr>
                <w:rFonts w:ascii="Tahoma" w:hAnsi="Tahoma" w:cs="Tahoma"/>
                <w:b/>
              </w:rPr>
            </w:pPr>
            <w:r w:rsidRPr="00FC3E51">
              <w:rPr>
                <w:rFonts w:ascii="Tahoma" w:hAnsi="Tahoma" w:cs="Tahoma"/>
                <w:b/>
              </w:rPr>
              <w:t>Π3.12 Μελέτη βέλτιστης αξιοποίησης του έργου</w:t>
            </w:r>
          </w:p>
        </w:tc>
        <w:tc>
          <w:tcPr>
            <w:tcW w:w="5528" w:type="dxa"/>
            <w:tcBorders>
              <w:top w:val="single" w:sz="4" w:space="0" w:color="auto"/>
              <w:left w:val="single" w:sz="4" w:space="0" w:color="auto"/>
              <w:bottom w:val="single" w:sz="4" w:space="0" w:color="auto"/>
              <w:right w:val="single" w:sz="4" w:space="0" w:color="auto"/>
            </w:tcBorders>
          </w:tcPr>
          <w:p w14:paraId="78119C5F"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Περιστατικά που καταγράφηκαν από τις υποδομές του έργου</w:t>
            </w:r>
          </w:p>
          <w:p w14:paraId="56A8E4D1"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Αντιμετώπιση περιστατικών που καταγράφηκαν από τις υποδομές του έργου</w:t>
            </w:r>
          </w:p>
          <w:p w14:paraId="285F0CF4"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Ψευδείς συναγερμούς (</w:t>
            </w:r>
            <w:r w:rsidRPr="00791597">
              <w:t>false</w:t>
            </w:r>
            <w:r w:rsidRPr="00FC3E51">
              <w:rPr>
                <w:lang w:val="el-GR"/>
              </w:rPr>
              <w:t xml:space="preserve"> </w:t>
            </w:r>
            <w:r w:rsidRPr="00791597">
              <w:t>alarms</w:t>
            </w:r>
            <w:r w:rsidRPr="00FC3E51">
              <w:rPr>
                <w:lang w:val="el-GR"/>
              </w:rPr>
              <w:t>) που παρήχθησαν από τις υποδομές του έργου</w:t>
            </w:r>
          </w:p>
          <w:p w14:paraId="6180BD1D"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Περιστατικά (στις περιοχές ελέγχου) που δεν καταγράφηκαν από τις υποδομές του έργου</w:t>
            </w:r>
          </w:p>
          <w:p w14:paraId="22E3DE86"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Επιλεγμένα περιστατικά σε περιοχές που δεν καλύπτονται από τις περιοχές του έργου και ενδεικτική συνοπτική αρχιτεκτονική υποδομών ανάλογων με αυτές του έργου που θα μπορούσαν να τα είχαν εντοπίσει.</w:t>
            </w:r>
          </w:p>
          <w:p w14:paraId="1ADC7E1E"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Περιστατικά που καταγράφηκαν από τις υποδομές του έργου</w:t>
            </w:r>
          </w:p>
          <w:p w14:paraId="17DF0AA9"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Αντιμετώπιση περιστατικών που καταγράφηκαν από τις υποδομές του έργου</w:t>
            </w:r>
          </w:p>
          <w:p w14:paraId="62A8ACFD"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Ψευδείς συναγερμούς (</w:t>
            </w:r>
            <w:r w:rsidRPr="00791597">
              <w:t>false</w:t>
            </w:r>
            <w:r w:rsidRPr="00FC3E51">
              <w:rPr>
                <w:lang w:val="el-GR"/>
              </w:rPr>
              <w:t xml:space="preserve"> </w:t>
            </w:r>
            <w:r w:rsidRPr="00791597">
              <w:t>alarms</w:t>
            </w:r>
            <w:r w:rsidRPr="00FC3E51">
              <w:rPr>
                <w:lang w:val="el-GR"/>
              </w:rPr>
              <w:t>) που παρήχθησαν από τις υποδομές του έργου</w:t>
            </w:r>
          </w:p>
          <w:p w14:paraId="7C015D91"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lastRenderedPageBreak/>
              <w:t>Περιστατικά (στις περιοχές ελέγχου) που δεν καταγράφηκαν από τις υποδομές του έργου</w:t>
            </w:r>
          </w:p>
          <w:p w14:paraId="5B6F86F3"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Επιλεγμένα περιστατικά σε περιοχές που δεν καλύπτονται από τις περιοχές του έργου και ενδεικτική συνοπτική αρχιτεκτονική υποδομών ανάλογων με αυτές του έργου που θα μπορούσαν να τα είχαν εντοπίσει.</w:t>
            </w:r>
          </w:p>
          <w:p w14:paraId="6098FB1B"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Της επέκτασης των υποδομών του έργου</w:t>
            </w:r>
          </w:p>
          <w:p w14:paraId="67E62B0D" w14:textId="77777777" w:rsidR="001652B2" w:rsidRPr="00FC3E51" w:rsidRDefault="001652B2" w:rsidP="00495105">
            <w:pPr>
              <w:pStyle w:val="aff"/>
              <w:numPr>
                <w:ilvl w:val="0"/>
                <w:numId w:val="132"/>
              </w:numPr>
              <w:suppressAutoHyphens w:val="0"/>
              <w:spacing w:after="160" w:line="360" w:lineRule="auto"/>
              <w:rPr>
                <w:lang w:val="el-GR"/>
              </w:rPr>
            </w:pPr>
            <w:r w:rsidRPr="00FC3E51">
              <w:rPr>
                <w:lang w:val="el-GR"/>
              </w:rPr>
              <w:t>Της ωρίμανσης και υλοποίησης νέων συμπληρωματικών έργων</w:t>
            </w:r>
          </w:p>
          <w:p w14:paraId="040E6F50" w14:textId="77777777" w:rsidR="001652B2" w:rsidRPr="00791597" w:rsidRDefault="001652B2" w:rsidP="00495105">
            <w:pPr>
              <w:pStyle w:val="aff"/>
              <w:numPr>
                <w:ilvl w:val="0"/>
                <w:numId w:val="132"/>
              </w:numPr>
              <w:suppressAutoHyphens w:val="0"/>
              <w:spacing w:after="160" w:line="360" w:lineRule="auto"/>
            </w:pPr>
            <w:r w:rsidRPr="00791597">
              <w:t>Οποιουδήποτε άλλου πρόσφορου μέσου</w:t>
            </w:r>
          </w:p>
          <w:p w14:paraId="38D0FE85" w14:textId="77777777" w:rsidR="001652B2" w:rsidRPr="00791597" w:rsidRDefault="001652B2" w:rsidP="00495105">
            <w:pPr>
              <w:pStyle w:val="TableParagraph"/>
              <w:spacing w:after="120" w:line="360" w:lineRule="auto"/>
              <w:ind w:right="85"/>
              <w:rPr>
                <w:rFonts w:ascii="Tahoma" w:hAnsi="Tahoma" w:cs="Tahoma"/>
              </w:rPr>
            </w:pPr>
            <w:r w:rsidRPr="00FC3E51">
              <w:rPr>
                <w:rFonts w:ascii="Tahoma" w:hAnsi="Tahoma" w:cs="Tahoma"/>
              </w:rPr>
              <w:t xml:space="preserve">Τα περιεχόμενα του παραδοτέου παρατίθενται λεπτομερώς στο κεφάλαιο </w:t>
            </w:r>
            <w:r>
              <w:rPr>
                <w:rFonts w:ascii="Tahoma" w:hAnsi="Tahoma" w:cs="Tahoma"/>
              </w:rPr>
              <w:t>3.2.1.7</w:t>
            </w:r>
            <w:r w:rsidRPr="00FC3E51">
              <w:rPr>
                <w:rFonts w:ascii="Tahoma" w:hAnsi="Tahoma" w:cs="Tahoma"/>
              </w:rPr>
              <w:t xml:space="preserve"> </w:t>
            </w:r>
          </w:p>
        </w:tc>
      </w:tr>
    </w:tbl>
    <w:p w14:paraId="3B157F8D" w14:textId="77777777" w:rsidR="001652B2" w:rsidRDefault="001652B2" w:rsidP="001652B2">
      <w:pPr>
        <w:spacing w:line="360" w:lineRule="auto"/>
        <w:rPr>
          <w:b/>
          <w:bCs/>
          <w:szCs w:val="26"/>
          <w:lang w:val="el-GR"/>
        </w:rPr>
      </w:pPr>
    </w:p>
    <w:p w14:paraId="567F784C" w14:textId="5B846EDF" w:rsidR="00346666" w:rsidRDefault="00346666" w:rsidP="00B275B7">
      <w:pPr>
        <w:pStyle w:val="-3"/>
        <w:numPr>
          <w:ilvl w:val="2"/>
          <w:numId w:val="213"/>
        </w:numPr>
      </w:pPr>
      <w:bookmarkStart w:id="945" w:name="_Toc173761506"/>
      <w:r>
        <w:t>Διαχείριση Έργου</w:t>
      </w:r>
      <w:bookmarkEnd w:id="931"/>
      <w:bookmarkEnd w:id="932"/>
      <w:bookmarkEnd w:id="945"/>
    </w:p>
    <w:tbl>
      <w:tblPr>
        <w:tblStyle w:val="aff0"/>
        <w:tblW w:w="0" w:type="auto"/>
        <w:tblLook w:val="04A0" w:firstRow="1" w:lastRow="0" w:firstColumn="1" w:lastColumn="0" w:noHBand="0" w:noVBand="1"/>
      </w:tblPr>
      <w:tblGrid>
        <w:gridCol w:w="4390"/>
        <w:gridCol w:w="4961"/>
      </w:tblGrid>
      <w:tr w:rsidR="00346666" w14:paraId="1CFD280B" w14:textId="77777777" w:rsidTr="00346666">
        <w:trPr>
          <w:trHeight w:val="680"/>
          <w:tblHeader/>
        </w:trPr>
        <w:tc>
          <w:tcPr>
            <w:tcW w:w="9351" w:type="dxa"/>
            <w:gridSpan w:val="2"/>
            <w:tcBorders>
              <w:top w:val="single" w:sz="4" w:space="0" w:color="auto"/>
              <w:left w:val="single" w:sz="4" w:space="0" w:color="auto"/>
              <w:bottom w:val="single" w:sz="4" w:space="0" w:color="auto"/>
              <w:right w:val="single" w:sz="4" w:space="0" w:color="auto"/>
            </w:tcBorders>
            <w:shd w:val="clear" w:color="auto" w:fill="001F5F"/>
            <w:vAlign w:val="center"/>
            <w:hideMark/>
          </w:tcPr>
          <w:p w14:paraId="7336EBB3" w14:textId="77777777" w:rsidR="00346666" w:rsidRDefault="00346666" w:rsidP="005F687C">
            <w:pPr>
              <w:spacing w:line="360" w:lineRule="auto"/>
            </w:pPr>
            <w:r>
              <w:rPr>
                <w:b/>
                <w:color w:val="FFFFFF"/>
              </w:rPr>
              <w:t>Φάση 4: Διαχείριση Έργου</w:t>
            </w:r>
          </w:p>
        </w:tc>
      </w:tr>
      <w:tr w:rsidR="00346666" w14:paraId="0EBA1D12" w14:textId="77777777" w:rsidTr="00346666">
        <w:trPr>
          <w:trHeight w:val="913"/>
          <w:tblHeader/>
        </w:trPr>
        <w:tc>
          <w:tcPr>
            <w:tcW w:w="439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6F5E4C5" w14:textId="77777777" w:rsidR="00346666" w:rsidRDefault="00346666" w:rsidP="005F687C">
            <w:pPr>
              <w:spacing w:line="360" w:lineRule="auto"/>
              <w:rPr>
                <w:b/>
              </w:rPr>
            </w:pPr>
            <w:r>
              <w:rPr>
                <w:b/>
              </w:rPr>
              <w:t>Τίτλος Παραδοτέου</w:t>
            </w:r>
          </w:p>
        </w:tc>
        <w:tc>
          <w:tcPr>
            <w:tcW w:w="496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2562AF1" w14:textId="77777777" w:rsidR="00346666" w:rsidRDefault="00346666" w:rsidP="005F687C">
            <w:pPr>
              <w:spacing w:line="360" w:lineRule="auto"/>
              <w:rPr>
                <w:b/>
              </w:rPr>
            </w:pPr>
            <w:r>
              <w:rPr>
                <w:b/>
              </w:rPr>
              <w:t>Περιγραφή Παραδοτέου</w:t>
            </w:r>
          </w:p>
        </w:tc>
      </w:tr>
      <w:tr w:rsidR="00346666" w:rsidRPr="00B447A2" w14:paraId="40E1BBF3" w14:textId="77777777" w:rsidTr="00346666">
        <w:tc>
          <w:tcPr>
            <w:tcW w:w="4390" w:type="dxa"/>
            <w:tcBorders>
              <w:top w:val="single" w:sz="4" w:space="0" w:color="auto"/>
              <w:left w:val="single" w:sz="4" w:space="0" w:color="auto"/>
              <w:bottom w:val="single" w:sz="4" w:space="0" w:color="auto"/>
              <w:right w:val="single" w:sz="4" w:space="0" w:color="auto"/>
            </w:tcBorders>
            <w:hideMark/>
          </w:tcPr>
          <w:p w14:paraId="3B640DE8" w14:textId="77777777" w:rsidR="00346666" w:rsidRDefault="00346666" w:rsidP="005F687C">
            <w:pPr>
              <w:spacing w:line="360" w:lineRule="auto"/>
              <w:rPr>
                <w:b/>
              </w:rPr>
            </w:pPr>
            <w:r>
              <w:rPr>
                <w:b/>
              </w:rPr>
              <w:t>Π4.1. Τριμηνιαίες Αναφορές</w:t>
            </w:r>
          </w:p>
        </w:tc>
        <w:tc>
          <w:tcPr>
            <w:tcW w:w="4961" w:type="dxa"/>
            <w:tcBorders>
              <w:top w:val="single" w:sz="4" w:space="0" w:color="auto"/>
              <w:left w:val="single" w:sz="4" w:space="0" w:color="auto"/>
              <w:bottom w:val="single" w:sz="4" w:space="0" w:color="auto"/>
              <w:right w:val="single" w:sz="4" w:space="0" w:color="auto"/>
            </w:tcBorders>
            <w:hideMark/>
          </w:tcPr>
          <w:p w14:paraId="087663DD" w14:textId="77777777" w:rsidR="00346666" w:rsidRDefault="00346666" w:rsidP="005F687C">
            <w:pPr>
              <w:pStyle w:val="TableParagraph"/>
              <w:spacing w:after="120" w:line="360" w:lineRule="auto"/>
              <w:ind w:left="-17" w:right="85"/>
              <w:rPr>
                <w:rFonts w:ascii="Tahoma" w:hAnsi="Tahoma" w:cs="Tahoma"/>
              </w:rPr>
            </w:pPr>
            <w:r>
              <w:rPr>
                <w:rFonts w:ascii="Tahoma" w:hAnsi="Tahoma" w:cs="Tahoma"/>
              </w:rPr>
              <w:t>Τριμηνιαίες αναφορές προόδου του έργου</w:t>
            </w:r>
          </w:p>
        </w:tc>
      </w:tr>
    </w:tbl>
    <w:p w14:paraId="2EF428A1" w14:textId="77777777" w:rsidR="00346666" w:rsidRPr="00182350" w:rsidRDefault="00346666" w:rsidP="005F687C">
      <w:pPr>
        <w:spacing w:line="360" w:lineRule="auto"/>
        <w:rPr>
          <w:lang w:val="el-GR"/>
        </w:rPr>
      </w:pPr>
      <w:bookmarkStart w:id="946" w:name="_Toc161225733"/>
    </w:p>
    <w:p w14:paraId="67C769AC" w14:textId="77777777" w:rsidR="00346666" w:rsidRDefault="00346666" w:rsidP="00A20374">
      <w:pPr>
        <w:pStyle w:val="32"/>
        <w:numPr>
          <w:ilvl w:val="1"/>
          <w:numId w:val="213"/>
        </w:numPr>
      </w:pPr>
      <w:bookmarkStart w:id="947" w:name="_Toc166570455"/>
      <w:bookmarkStart w:id="948" w:name="_Toc173761507"/>
      <w:r>
        <w:t>Όροι και προϋποθέσεις παραλαβών</w:t>
      </w:r>
      <w:bookmarkEnd w:id="933"/>
      <w:bookmarkEnd w:id="934"/>
      <w:bookmarkEnd w:id="935"/>
      <w:bookmarkEnd w:id="936"/>
      <w:bookmarkEnd w:id="937"/>
      <w:bookmarkEnd w:id="938"/>
      <w:bookmarkEnd w:id="939"/>
      <w:bookmarkEnd w:id="940"/>
      <w:bookmarkEnd w:id="941"/>
      <w:bookmarkEnd w:id="942"/>
      <w:bookmarkEnd w:id="943"/>
      <w:bookmarkEnd w:id="944"/>
      <w:bookmarkEnd w:id="946"/>
      <w:bookmarkEnd w:id="947"/>
      <w:bookmarkEnd w:id="948"/>
    </w:p>
    <w:p w14:paraId="682DECBC" w14:textId="77777777" w:rsidR="00346666" w:rsidRDefault="00346666" w:rsidP="005F687C">
      <w:pPr>
        <w:spacing w:line="360" w:lineRule="auto"/>
        <w:rPr>
          <w:lang w:val="el-GR"/>
        </w:rPr>
      </w:pPr>
      <w:r>
        <w:rPr>
          <w:lang w:val="el-GR"/>
        </w:rPr>
        <w:t>Ανάλογα το είδος και τη φύση των παραδοτέων ισχύουν τα κάτωθι:</w:t>
      </w:r>
    </w:p>
    <w:p w14:paraId="44DFCECC" w14:textId="384004AE" w:rsidR="00346666" w:rsidRDefault="005F3636" w:rsidP="005F687C">
      <w:pPr>
        <w:pStyle w:val="aff"/>
        <w:numPr>
          <w:ilvl w:val="0"/>
          <w:numId w:val="122"/>
        </w:numPr>
        <w:suppressAutoHyphens w:val="0"/>
        <w:spacing w:line="360" w:lineRule="auto"/>
        <w:ind w:left="360"/>
        <w:jc w:val="left"/>
        <w:rPr>
          <w:b/>
          <w:bCs/>
        </w:rPr>
      </w:pPr>
      <w:r>
        <w:rPr>
          <w:b/>
          <w:bCs/>
          <w:lang w:val="el-GR"/>
        </w:rPr>
        <w:t>Μελέτες</w:t>
      </w:r>
      <w:r w:rsidR="00346666">
        <w:rPr>
          <w:b/>
          <w:bCs/>
        </w:rPr>
        <w:t xml:space="preserve"> </w:t>
      </w:r>
    </w:p>
    <w:p w14:paraId="590D5488" w14:textId="77777777" w:rsidR="00346666" w:rsidRDefault="00346666" w:rsidP="005F687C">
      <w:pPr>
        <w:spacing w:line="360" w:lineRule="auto"/>
        <w:rPr>
          <w:lang w:val="el-GR"/>
        </w:rPr>
      </w:pPr>
      <w:r>
        <w:rPr>
          <w:lang w:val="el-GR"/>
        </w:rPr>
        <w:t>Ελέγχονται ως προς τα ακόλουθα χαρακτηριστικά:</w:t>
      </w:r>
    </w:p>
    <w:p w14:paraId="6F70B8E0" w14:textId="6803CC71" w:rsidR="00346666" w:rsidRDefault="00346666" w:rsidP="005F687C">
      <w:pPr>
        <w:spacing w:line="360" w:lineRule="auto"/>
        <w:rPr>
          <w:lang w:val="el-GR"/>
        </w:rPr>
      </w:pPr>
      <w:r>
        <w:rPr>
          <w:lang w:val="el-GR"/>
        </w:rPr>
        <w:lastRenderedPageBreak/>
        <w:t xml:space="preserve">Πληρότητα: Το Παραδοτέο πρέπει να καλύπτει όλες τις πτυχές του σκοπού για τον οποίο συντάχθηκε και ειδικότερα να ανταποκρίνεται στις απαιτήσεις </w:t>
      </w:r>
      <w:r w:rsidR="005F3636">
        <w:rPr>
          <w:lang w:val="el-GR"/>
        </w:rPr>
        <w:t>περιεχόμενου</w:t>
      </w:r>
      <w:r>
        <w:rPr>
          <w:lang w:val="el-GR"/>
        </w:rPr>
        <w:t xml:space="preserve"> που έχουν ορισθεί γι’ αυτό.</w:t>
      </w:r>
    </w:p>
    <w:p w14:paraId="5271508D" w14:textId="77777777" w:rsidR="00346666" w:rsidRDefault="00346666" w:rsidP="005F687C">
      <w:pPr>
        <w:spacing w:line="360" w:lineRule="auto"/>
        <w:rPr>
          <w:lang w:val="el-GR"/>
        </w:rPr>
      </w:pPr>
      <w:r>
        <w:rPr>
          <w:lang w:val="el-GR"/>
        </w:rPr>
        <w:t>Σαφήνεια/Εμβάθυνση: Το Παραδοτέο πρέπει να περιέχει πληροφορίες σε βάθος ανάλογα με το σκοπό του, και ταυτόχρονα πρέπει να έχει αποφευχθεί πλεονάζουσα λεπτομέρεια σε βαθμό που θα επισκιάζει τη σαφήνεια του Παραδοτέου.</w:t>
      </w:r>
    </w:p>
    <w:p w14:paraId="602C0FB5" w14:textId="77777777" w:rsidR="00346666" w:rsidRDefault="00346666" w:rsidP="005F687C">
      <w:pPr>
        <w:spacing w:line="360" w:lineRule="auto"/>
        <w:rPr>
          <w:lang w:val="el-GR"/>
        </w:rPr>
      </w:pPr>
      <w:r>
        <w:rPr>
          <w:lang w:val="el-GR"/>
        </w:rPr>
        <w:t>Σχετικότητα/ Λειτουργικότητα/ Αποτελεσματικότητα: Το Παραδοτέο πρέπει να ανταποκρίνεται στο σκοπό για τον οποίο έχει συνταχθεί και στις ανάγκες του Έργου.</w:t>
      </w:r>
    </w:p>
    <w:p w14:paraId="15636E78" w14:textId="77777777" w:rsidR="00346666" w:rsidRDefault="00346666" w:rsidP="005F687C">
      <w:pPr>
        <w:spacing w:line="360" w:lineRule="auto"/>
        <w:rPr>
          <w:lang w:val="el-GR"/>
        </w:rPr>
      </w:pPr>
      <w:r>
        <w:rPr>
          <w:lang w:val="el-GR"/>
        </w:rPr>
        <w:t>Τεκμηρίωση: Το Παραδοτέο πρέπει να είναι ακριβές και να αποτυπώνει την πραγματικότητα. Αυτό σημαίνει ότι πρέπει να βασίζεται σε επαρκώς τεκμηριωμένα στοιχεία και όπου απαιτείται να δίδονται σαφείς επεξηγήσεις.</w:t>
      </w:r>
    </w:p>
    <w:p w14:paraId="2291B1A9" w14:textId="77777777" w:rsidR="00346666" w:rsidRDefault="00346666" w:rsidP="005F687C">
      <w:pPr>
        <w:pStyle w:val="aff"/>
        <w:numPr>
          <w:ilvl w:val="0"/>
          <w:numId w:val="122"/>
        </w:numPr>
        <w:suppressAutoHyphens w:val="0"/>
        <w:spacing w:line="360" w:lineRule="auto"/>
        <w:ind w:left="360"/>
        <w:jc w:val="left"/>
        <w:rPr>
          <w:b/>
          <w:bCs/>
        </w:rPr>
      </w:pPr>
      <w:r>
        <w:rPr>
          <w:b/>
          <w:bCs/>
        </w:rPr>
        <w:t xml:space="preserve">Υπηρεσίες </w:t>
      </w:r>
    </w:p>
    <w:p w14:paraId="4A595F7C" w14:textId="77777777" w:rsidR="00346666" w:rsidRDefault="00346666" w:rsidP="005F687C">
      <w:pPr>
        <w:spacing w:line="360" w:lineRule="auto"/>
      </w:pPr>
      <w:r>
        <w:t>Διενεργούνται οι κάτωθι έλεγχοι:</w:t>
      </w:r>
    </w:p>
    <w:p w14:paraId="61B0EFA3" w14:textId="77777777" w:rsidR="00346666" w:rsidRDefault="00346666" w:rsidP="005F687C">
      <w:pPr>
        <w:spacing w:line="360" w:lineRule="auto"/>
        <w:rPr>
          <w:lang w:val="el-GR"/>
        </w:rPr>
      </w:pPr>
      <w:r>
        <w:rPr>
          <w:lang w:val="el-GR"/>
        </w:rPr>
        <w:t>Υπηρεσίες Εκπαίδευσης. Θα ελέγχεται η πληρότητα/εγκυρότητα των σχετικών απολογιστικών αναφορών οι οποίες θα πρέπει να αναφέρουν ημερομηνίες διενέργειας, τόπος, όνομα εκπαιδευτή και πρόγραμμα εκπαίδευσης, και να περιέχουν εκπαιδευτικό υλικό ή υλικό παρουσίασης, και παρουσιολόγια.</w:t>
      </w:r>
    </w:p>
    <w:p w14:paraId="5BE62704" w14:textId="77777777" w:rsidR="00346666" w:rsidRDefault="00346666" w:rsidP="005F687C">
      <w:pPr>
        <w:spacing w:line="360" w:lineRule="auto"/>
        <w:rPr>
          <w:lang w:val="el-GR"/>
        </w:rPr>
      </w:pPr>
      <w:r>
        <w:rPr>
          <w:lang w:val="el-GR"/>
        </w:rPr>
        <w:t>Η καταλληλότητα του προγράμματος ελέγχεται στο πλάνο εκπαίδευσης, όπου αυτό υποβάλλεται.</w:t>
      </w:r>
    </w:p>
    <w:p w14:paraId="2773A663" w14:textId="77777777" w:rsidR="00346666" w:rsidRDefault="00346666" w:rsidP="005F687C">
      <w:pPr>
        <w:spacing w:line="360" w:lineRule="auto"/>
        <w:rPr>
          <w:lang w:val="el-GR"/>
        </w:rPr>
      </w:pPr>
      <w:r>
        <w:rPr>
          <w:lang w:val="el-GR"/>
        </w:rPr>
        <w:t xml:space="preserve">Υπηρεσίες </w:t>
      </w:r>
      <w:r>
        <w:t>on</w:t>
      </w:r>
      <w:r>
        <w:rPr>
          <w:lang w:val="el-GR"/>
        </w:rPr>
        <w:t>-</w:t>
      </w:r>
      <w:r>
        <w:t>site</w:t>
      </w:r>
      <w:r>
        <w:rPr>
          <w:lang w:val="el-GR"/>
        </w:rPr>
        <w:t xml:space="preserve"> υποστήριξης. Θα ελέγχεται η πληρότητα/εγκυρότητα των σχετικών απολογιστικών αναφορών οι οποίες θα πρέπει να αναφέρουν ημερομηνίες διενέργειας, όνομα υποστηρικτή και παρουσιολόγια.</w:t>
      </w:r>
    </w:p>
    <w:p w14:paraId="1AC2E6F4" w14:textId="77777777" w:rsidR="00346666" w:rsidRDefault="00346666" w:rsidP="005F687C">
      <w:pPr>
        <w:spacing w:line="360" w:lineRule="auto"/>
        <w:rPr>
          <w:lang w:val="el-GR"/>
        </w:rPr>
      </w:pPr>
      <w:r>
        <w:rPr>
          <w:lang w:val="el-GR"/>
        </w:rPr>
        <w:t xml:space="preserve">Υπηρεσίες που υπόκεινται σε </w:t>
      </w:r>
      <w:r>
        <w:t>SLA</w:t>
      </w:r>
      <w:r>
        <w:rPr>
          <w:lang w:val="el-GR"/>
        </w:rPr>
        <w:t>. Έλεγχος τριμηνιαίων (ή της αντίστοιχης περιόδου που ορίζεται στη διακήρυξη) αναφορών και επιβολή ρητρών.</w:t>
      </w:r>
    </w:p>
    <w:p w14:paraId="4222E0F4" w14:textId="77777777" w:rsidR="00346666" w:rsidRDefault="00346666" w:rsidP="005F687C">
      <w:pPr>
        <w:spacing w:line="360" w:lineRule="auto"/>
        <w:rPr>
          <w:lang w:val="el-GR"/>
        </w:rPr>
      </w:pPr>
      <w:r>
        <w:rPr>
          <w:lang w:val="el-GR"/>
        </w:rPr>
        <w:t>Λοιπές υπηρεσίες. Οι εργασίες θα μπορούν να πιστοποιούνται ότι διενεργήθηκαν σε μεγάλο βαθμό κατά την εξέλιξη των εργασιών, ενώ θα ελέγχεται η πληρότητα/εγκυρότητα των σχετικών παραγόμενων παραδοτέων ή/και απολογιστικών αναφορών, ως αυτές ορίζονται στη διακήρυξη.</w:t>
      </w:r>
    </w:p>
    <w:p w14:paraId="4F1CC0F7" w14:textId="77777777" w:rsidR="00346666" w:rsidRDefault="00346666" w:rsidP="005F687C">
      <w:pPr>
        <w:pStyle w:val="aff"/>
        <w:numPr>
          <w:ilvl w:val="0"/>
          <w:numId w:val="122"/>
        </w:numPr>
        <w:suppressAutoHyphens w:val="0"/>
        <w:spacing w:line="360" w:lineRule="auto"/>
        <w:ind w:left="360"/>
        <w:jc w:val="left"/>
        <w:rPr>
          <w:b/>
          <w:bCs/>
        </w:rPr>
      </w:pPr>
      <w:r>
        <w:rPr>
          <w:b/>
          <w:bCs/>
        </w:rPr>
        <w:t xml:space="preserve">Εξοπλισμός </w:t>
      </w:r>
    </w:p>
    <w:p w14:paraId="1D2392C8" w14:textId="77777777" w:rsidR="00346666" w:rsidRDefault="00346666" w:rsidP="005F687C">
      <w:pPr>
        <w:spacing w:line="360" w:lineRule="auto"/>
        <w:rPr>
          <w:lang w:val="el-GR"/>
        </w:rPr>
      </w:pPr>
      <w:r>
        <w:rPr>
          <w:lang w:val="el-GR"/>
        </w:rPr>
        <w:t>Διενεργούνται οι κάτωθι έλεγχοι στα στοιχεία εξοπλισμού:</w:t>
      </w:r>
    </w:p>
    <w:p w14:paraId="78C2CE55" w14:textId="77777777" w:rsidR="00346666" w:rsidRDefault="00346666" w:rsidP="005F687C">
      <w:pPr>
        <w:spacing w:line="360" w:lineRule="auto"/>
        <w:rPr>
          <w:lang w:val="el-GR"/>
        </w:rPr>
      </w:pPr>
      <w:r>
        <w:rPr>
          <w:lang w:val="el-GR"/>
        </w:rPr>
        <w:lastRenderedPageBreak/>
        <w:t>Έλεγχοι ποσότητας και προσφερόμενων ειδών (</w:t>
      </w:r>
      <w:r>
        <w:t>vendor</w:t>
      </w:r>
      <w:r>
        <w:rPr>
          <w:lang w:val="el-GR"/>
        </w:rPr>
        <w:t xml:space="preserve">, </w:t>
      </w:r>
      <w:r>
        <w:t>model</w:t>
      </w:r>
      <w:r>
        <w:rPr>
          <w:lang w:val="el-GR"/>
        </w:rPr>
        <w:t xml:space="preserve">, </w:t>
      </w:r>
      <w:r>
        <w:t>p</w:t>
      </w:r>
      <w:r>
        <w:rPr>
          <w:lang w:val="el-GR"/>
        </w:rPr>
        <w:t>/</w:t>
      </w:r>
      <w:r>
        <w:t>n</w:t>
      </w:r>
      <w:r>
        <w:rPr>
          <w:lang w:val="el-GR"/>
        </w:rPr>
        <w:t xml:space="preserve">, </w:t>
      </w:r>
      <w:r>
        <w:t>s</w:t>
      </w:r>
      <w:r>
        <w:rPr>
          <w:lang w:val="el-GR"/>
        </w:rPr>
        <w:t>/</w:t>
      </w:r>
      <w:r>
        <w:t>n</w:t>
      </w:r>
      <w:r>
        <w:rPr>
          <w:lang w:val="el-GR"/>
        </w:rPr>
        <w:t>) συμπεριλαμβανομένων υποστηρικτικών συσκευών ή προϊόντων ως έχουν προσφερθεί.</w:t>
      </w:r>
    </w:p>
    <w:p w14:paraId="64727E40" w14:textId="77777777" w:rsidR="00346666" w:rsidRDefault="00346666" w:rsidP="005F687C">
      <w:pPr>
        <w:spacing w:line="360" w:lineRule="auto"/>
        <w:rPr>
          <w:lang w:val="el-GR"/>
        </w:rPr>
      </w:pPr>
      <w:r>
        <w:rPr>
          <w:lang w:val="el-GR"/>
        </w:rPr>
        <w:t>Μακροσκοπικός έλεγχος. Ελέγχονται να μην υπάρχουν φθορές/ζημιές που επηρεάζουν ή εν δυνάμει απειλούν την καταλληλότητα, μακροσκοπικοί έλεγχοι θυρών συνδεσιμότητας, τακτοποιημένη τοποθέτηση καλωδίων, κ.λπ.</w:t>
      </w:r>
    </w:p>
    <w:p w14:paraId="17624255" w14:textId="77777777" w:rsidR="00346666" w:rsidRDefault="00346666" w:rsidP="005F687C">
      <w:pPr>
        <w:spacing w:line="360" w:lineRule="auto"/>
      </w:pPr>
      <w:r>
        <w:rPr>
          <w:lang w:val="el-GR"/>
        </w:rPr>
        <w:t xml:space="preserve">Πρακτική δοκιμασία αυτοτελούς λειτουργικότητας στοιχείων (εύρυθμη λειτουργία κ.λπ.). </w:t>
      </w:r>
      <w:r>
        <w:t>Κατά την πρακτική δοκιμασία ελέγχονται επίσης:</w:t>
      </w:r>
    </w:p>
    <w:p w14:paraId="2F976BA1" w14:textId="77777777" w:rsidR="00346666" w:rsidRDefault="00346666" w:rsidP="005F687C">
      <w:pPr>
        <w:pStyle w:val="aff"/>
        <w:numPr>
          <w:ilvl w:val="0"/>
          <w:numId w:val="123"/>
        </w:numPr>
        <w:suppressAutoHyphens w:val="0"/>
        <w:spacing w:line="360" w:lineRule="auto"/>
        <w:jc w:val="left"/>
        <w:rPr>
          <w:lang w:val="el-GR"/>
        </w:rPr>
      </w:pPr>
      <w:r>
        <w:rPr>
          <w:lang w:val="el-GR"/>
        </w:rPr>
        <w:t>εγκατάσταση και λειτουργία όλων των λογισμικών και εργαλείων που έχουν προσφερθεί</w:t>
      </w:r>
    </w:p>
    <w:p w14:paraId="5F08D488" w14:textId="77777777" w:rsidR="00346666" w:rsidRDefault="00346666" w:rsidP="005F687C">
      <w:pPr>
        <w:pStyle w:val="aff"/>
        <w:numPr>
          <w:ilvl w:val="0"/>
          <w:numId w:val="123"/>
        </w:numPr>
        <w:suppressAutoHyphens w:val="0"/>
        <w:spacing w:line="360" w:lineRule="auto"/>
        <w:jc w:val="left"/>
        <w:rPr>
          <w:lang w:val="el-GR"/>
        </w:rPr>
      </w:pPr>
      <w:r>
        <w:rPr>
          <w:lang w:val="el-GR"/>
        </w:rPr>
        <w:t>λειτουργία λυχνιών (</w:t>
      </w:r>
      <w:r>
        <w:t>leds</w:t>
      </w:r>
      <w:r>
        <w:rPr>
          <w:lang w:val="el-GR"/>
        </w:rPr>
        <w:t xml:space="preserve">)/πλήκτρων/ενσωματωμένων </w:t>
      </w:r>
      <w:r>
        <w:t>displays</w:t>
      </w:r>
      <w:r>
        <w:rPr>
          <w:lang w:val="el-GR"/>
        </w:rPr>
        <w:t xml:space="preserve"> συσκευών</w:t>
      </w:r>
    </w:p>
    <w:p w14:paraId="70CE4576" w14:textId="77777777" w:rsidR="00346666" w:rsidRDefault="00346666" w:rsidP="005F687C">
      <w:pPr>
        <w:pStyle w:val="aff"/>
        <w:numPr>
          <w:ilvl w:val="0"/>
          <w:numId w:val="123"/>
        </w:numPr>
        <w:suppressAutoHyphens w:val="0"/>
        <w:spacing w:line="360" w:lineRule="auto"/>
        <w:jc w:val="left"/>
        <w:rPr>
          <w:lang w:val="el-GR"/>
        </w:rPr>
      </w:pPr>
      <w:r>
        <w:rPr>
          <w:lang w:val="el-GR"/>
        </w:rPr>
        <w:t xml:space="preserve">κύρια χαρακτηριστικά κατά την κρίση των αρμόδιων οργάνων, μέσω των σχετικών </w:t>
      </w:r>
      <w:r>
        <w:t>menus</w:t>
      </w:r>
      <w:r>
        <w:rPr>
          <w:lang w:val="el-GR"/>
        </w:rPr>
        <w:t xml:space="preserve"> αναφοράς ή άλλων διαχειριστικών εργαλείων</w:t>
      </w:r>
    </w:p>
    <w:p w14:paraId="344BBAD3" w14:textId="77777777" w:rsidR="00346666" w:rsidRDefault="00346666" w:rsidP="005F687C">
      <w:pPr>
        <w:pStyle w:val="aff"/>
        <w:numPr>
          <w:ilvl w:val="0"/>
          <w:numId w:val="123"/>
        </w:numPr>
        <w:suppressAutoHyphens w:val="0"/>
        <w:spacing w:line="360" w:lineRule="auto"/>
        <w:jc w:val="left"/>
      </w:pPr>
      <w:r>
        <w:t xml:space="preserve">Πρακτική δοκιμασία λειτουργίας </w:t>
      </w:r>
    </w:p>
    <w:p w14:paraId="584B0D56" w14:textId="77777777" w:rsidR="00346666" w:rsidRDefault="00346666" w:rsidP="005F687C">
      <w:pPr>
        <w:pStyle w:val="aff"/>
        <w:numPr>
          <w:ilvl w:val="0"/>
          <w:numId w:val="123"/>
        </w:numPr>
        <w:suppressAutoHyphens w:val="0"/>
        <w:spacing w:line="360" w:lineRule="auto"/>
        <w:jc w:val="left"/>
      </w:pPr>
      <w:r>
        <w:t>Έλεγχος τεχνικών προδιαγραφών</w:t>
      </w:r>
    </w:p>
    <w:p w14:paraId="524B9088" w14:textId="77777777" w:rsidR="00346666" w:rsidRDefault="00346666" w:rsidP="005F687C">
      <w:pPr>
        <w:pStyle w:val="aff"/>
        <w:numPr>
          <w:ilvl w:val="0"/>
          <w:numId w:val="123"/>
        </w:numPr>
        <w:suppressAutoHyphens w:val="0"/>
        <w:spacing w:line="360" w:lineRule="auto"/>
        <w:jc w:val="left"/>
        <w:rPr>
          <w:lang w:val="el-GR"/>
        </w:rPr>
      </w:pPr>
      <w:r>
        <w:rPr>
          <w:lang w:val="el-GR"/>
        </w:rPr>
        <w:t>Άδειες λογισμικών, όπου απαιτούνται μαζί με τον εξοπλισμό</w:t>
      </w:r>
    </w:p>
    <w:p w14:paraId="37F487A6" w14:textId="77777777" w:rsidR="00346666" w:rsidRDefault="00346666" w:rsidP="005F687C">
      <w:pPr>
        <w:spacing w:line="360" w:lineRule="auto"/>
        <w:rPr>
          <w:lang w:val="el-GR"/>
        </w:rPr>
      </w:pPr>
    </w:p>
    <w:p w14:paraId="3B04C7C4" w14:textId="77777777" w:rsidR="00346666" w:rsidRDefault="00346666" w:rsidP="005F687C">
      <w:pPr>
        <w:pStyle w:val="aff"/>
        <w:numPr>
          <w:ilvl w:val="0"/>
          <w:numId w:val="122"/>
        </w:numPr>
        <w:suppressAutoHyphens w:val="0"/>
        <w:spacing w:line="360" w:lineRule="auto"/>
        <w:ind w:left="360"/>
        <w:jc w:val="left"/>
        <w:rPr>
          <w:b/>
          <w:bCs/>
        </w:rPr>
      </w:pPr>
      <w:r>
        <w:rPr>
          <w:b/>
          <w:bCs/>
        </w:rPr>
        <w:t xml:space="preserve">Eφαρμογές </w:t>
      </w:r>
    </w:p>
    <w:p w14:paraId="41708996" w14:textId="77777777" w:rsidR="00346666" w:rsidRDefault="00346666" w:rsidP="005F687C">
      <w:pPr>
        <w:spacing w:line="360" w:lineRule="auto"/>
        <w:rPr>
          <w:lang w:val="el-GR"/>
        </w:rPr>
      </w:pPr>
      <w:r>
        <w:rPr>
          <w:lang w:val="el-GR"/>
        </w:rPr>
        <w:t>Βασικές προϋποθέσεις παραλαβής είναι η επιτυχής ολοκλήρωση των ελέγχων ποιότητας και συμμόρφωσης της διεπαφής στις προδιαγραφές λειτουργίας (UI Tests, UI Performance Tests), των ελέγχων ταχύτητας (performance tests) και UATs,η επιτυχής ολοκλήρωση δοκιμαστικής- πιλοτικής λειτουργίας και η παράδοση της κατάλληλης τεκμηρίωσης και του πηγαίου κώδικα (εφόσον αποτελεί αντικείμενο ανάπτυξης στο πλαίσιο του έργου και όχι παραμετροποίηση έτοιμου πακέτου).</w:t>
      </w:r>
    </w:p>
    <w:p w14:paraId="155B221A" w14:textId="77777777" w:rsidR="00346666" w:rsidRPr="004D63D0" w:rsidRDefault="00346666" w:rsidP="00A20374">
      <w:pPr>
        <w:pStyle w:val="32"/>
        <w:numPr>
          <w:ilvl w:val="1"/>
          <w:numId w:val="213"/>
        </w:numPr>
      </w:pPr>
      <w:bookmarkStart w:id="949" w:name="_Toc97194372"/>
      <w:bookmarkStart w:id="950" w:name="_Toc166570456"/>
      <w:bookmarkStart w:id="951" w:name="_Toc173761508"/>
      <w:r w:rsidRPr="004D63D0">
        <w:t>Τόπος υλοποίησης/ παροχής των υπηρεσιών</w:t>
      </w:r>
      <w:bookmarkEnd w:id="949"/>
      <w:bookmarkEnd w:id="950"/>
      <w:bookmarkEnd w:id="951"/>
      <w:r w:rsidRPr="004D63D0">
        <w:tab/>
      </w:r>
    </w:p>
    <w:p w14:paraId="26659AEE" w14:textId="2295B630" w:rsidR="00305018" w:rsidRDefault="00305018" w:rsidP="005F687C">
      <w:pPr>
        <w:spacing w:line="360" w:lineRule="auto"/>
        <w:rPr>
          <w:lang w:val="el-GR"/>
        </w:rPr>
      </w:pPr>
      <w:r>
        <w:rPr>
          <w:lang w:val="el-GR"/>
        </w:rPr>
        <w:t>Ο Ανάδοχος θα πρέπει να εγκαταστήσει</w:t>
      </w:r>
      <w:r w:rsidRPr="00305018">
        <w:rPr>
          <w:lang w:val="el-GR"/>
        </w:rPr>
        <w:t xml:space="preserve"> </w:t>
      </w:r>
      <w:r>
        <w:rPr>
          <w:lang w:val="el-GR"/>
        </w:rPr>
        <w:t xml:space="preserve">τον </w:t>
      </w:r>
      <w:r w:rsidRPr="00267917">
        <w:rPr>
          <w:lang w:val="el-GR"/>
        </w:rPr>
        <w:t>προς προμήθεια εξοπλισμ</w:t>
      </w:r>
      <w:r>
        <w:rPr>
          <w:lang w:val="el-GR"/>
        </w:rPr>
        <w:t>ό σε πλήρη λειτουργία στα σημεία που θα προκύψουν από τη Μελέτη Προσδιορισμού των Περιοχών Εγκατάστασης.</w:t>
      </w:r>
    </w:p>
    <w:p w14:paraId="50EDE892" w14:textId="5731CF00" w:rsidR="0015282D" w:rsidRDefault="0015282D" w:rsidP="0015282D">
      <w:pPr>
        <w:spacing w:line="360" w:lineRule="auto"/>
        <w:rPr>
          <w:lang w:val="el-GR"/>
        </w:rPr>
      </w:pPr>
      <w:r>
        <w:rPr>
          <w:lang w:val="el-GR"/>
        </w:rPr>
        <w:t>Ο Ανάδοχος στα σημεία εγκατάστασης του εξοπλισμού υποχρεούται να εκτελέσει οποιαδήποτε εργασία απαιτείται για την εγκατάσταση και καλή λειτουργία του.</w:t>
      </w:r>
    </w:p>
    <w:p w14:paraId="6437F46B" w14:textId="3493D52B" w:rsidR="00346666" w:rsidRDefault="00346666" w:rsidP="005F687C">
      <w:pPr>
        <w:spacing w:line="360" w:lineRule="auto"/>
        <w:rPr>
          <w:lang w:val="el-GR"/>
        </w:rPr>
      </w:pPr>
      <w:r>
        <w:rPr>
          <w:lang w:val="el-GR"/>
        </w:rPr>
        <w:t>Ο Ανάδοχος θα πρέπει να εγκαταστήσει το Σύστημα στον κόμβο Government Cloud (G-Cloud) και να παραδώσει σε πλήρη λειτουργία το σύνολο του ζητούμενου λογισμικού στον Φορέα Λειτουργίας.</w:t>
      </w:r>
    </w:p>
    <w:p w14:paraId="51A896D2" w14:textId="77777777" w:rsidR="00346666" w:rsidRDefault="00346666" w:rsidP="005F687C">
      <w:pPr>
        <w:spacing w:line="360" w:lineRule="auto"/>
        <w:rPr>
          <w:lang w:val="el-GR"/>
        </w:rPr>
      </w:pPr>
      <w:r>
        <w:rPr>
          <w:lang w:val="el-GR"/>
        </w:rPr>
        <w:lastRenderedPageBreak/>
        <w:t>Ο Ανάδοχος θα προσφέρει τις υπηρεσίες του κατά κύριο λόγο στις εγκαταστάσεις του Φορέα Λειτουργίας αλλά και σε όποια άλλα σημεία προκύψουν από τις απαιτήσεις του Έργου.</w:t>
      </w:r>
    </w:p>
    <w:p w14:paraId="4BAEC9FC" w14:textId="77777777" w:rsidR="00346666" w:rsidRDefault="00346666" w:rsidP="005F687C">
      <w:pPr>
        <w:spacing w:line="360" w:lineRule="auto"/>
        <w:rPr>
          <w:lang w:val="el-GR"/>
        </w:rPr>
      </w:pPr>
      <w:r>
        <w:rPr>
          <w:lang w:val="el-GR"/>
        </w:rPr>
        <w:t>Ο Ανάδοχος στα σημεία εγκατάστασης του λογισμικού υποχρεούται να εκτελέσει οποιαδήποτε εργασία απαιτείται για την εγκατάσταση και καλή λειτουργία του Συστήματος.</w:t>
      </w:r>
    </w:p>
    <w:p w14:paraId="0B879E45" w14:textId="60C24487" w:rsidR="00346666" w:rsidRDefault="00346666" w:rsidP="005F687C">
      <w:pPr>
        <w:spacing w:line="360" w:lineRule="auto"/>
        <w:rPr>
          <w:lang w:val="el-GR"/>
        </w:rPr>
      </w:pPr>
      <w:r>
        <w:rPr>
          <w:lang w:val="el-GR"/>
        </w:rPr>
        <w:t xml:space="preserve">Τόπος υποβολής των </w:t>
      </w:r>
      <w:r w:rsidR="00305018">
        <w:rPr>
          <w:lang w:val="el-GR"/>
        </w:rPr>
        <w:t xml:space="preserve">λοιπών </w:t>
      </w:r>
      <w:r>
        <w:rPr>
          <w:lang w:val="el-GR"/>
        </w:rPr>
        <w:t>παραδοτέων είναι η έδρα της ΚτΠ Μ.Α.Ε.</w:t>
      </w:r>
    </w:p>
    <w:p w14:paraId="6CCF68BF" w14:textId="77777777" w:rsidR="00346666" w:rsidRDefault="00346666" w:rsidP="005F687C">
      <w:pPr>
        <w:suppressAutoHyphens w:val="0"/>
        <w:spacing w:after="0" w:line="360" w:lineRule="auto"/>
        <w:jc w:val="left"/>
        <w:rPr>
          <w:lang w:val="el-GR"/>
        </w:rPr>
      </w:pPr>
      <w:bookmarkStart w:id="952" w:name="_Hlk166572696"/>
      <w:bookmarkStart w:id="953" w:name="_Hlk166572875"/>
      <w:r>
        <w:rPr>
          <w:lang w:val="el-GR"/>
        </w:rPr>
        <w:br w:type="page"/>
      </w:r>
      <w:bookmarkEnd w:id="952"/>
    </w:p>
    <w:p w14:paraId="44E239C6" w14:textId="75D654BE" w:rsidR="008338F0" w:rsidRPr="00270DC6" w:rsidRDefault="003355E7" w:rsidP="00270DC6">
      <w:pPr>
        <w:pStyle w:val="22"/>
        <w:numPr>
          <w:ilvl w:val="0"/>
          <w:numId w:val="0"/>
        </w:numPr>
        <w:ind w:left="576"/>
        <w:rPr>
          <w:rStyle w:val="Heading1Char"/>
          <w:rFonts w:ascii="Tahoma" w:hAnsi="Tahoma"/>
          <w:color w:val="002060"/>
          <w:sz w:val="22"/>
          <w:szCs w:val="22"/>
          <w:lang w:val="en-GB"/>
        </w:rPr>
      </w:pPr>
      <w:bookmarkStart w:id="954" w:name="_Toc173761509"/>
      <w:bookmarkEnd w:id="953"/>
      <w:r w:rsidRPr="00C03843">
        <w:rPr>
          <w:rStyle w:val="Heading2Char"/>
          <w:bCs/>
          <w:lang w:val="el-GR"/>
        </w:rPr>
        <w:lastRenderedPageBreak/>
        <w:t>ΠΑΡΑΡΤΗΜΑ ΙΙ –</w:t>
      </w:r>
      <w:r w:rsidR="007A3AC0" w:rsidRPr="00C03843">
        <w:rPr>
          <w:rStyle w:val="Heading2Char"/>
          <w:bCs/>
          <w:lang w:val="el-GR"/>
        </w:rPr>
        <w:t>Πίνακες Συμμόρφωσης</w:t>
      </w:r>
      <w:bookmarkEnd w:id="480"/>
      <w:bookmarkEnd w:id="481"/>
      <w:bookmarkEnd w:id="482"/>
      <w:bookmarkEnd w:id="483"/>
      <w:bookmarkEnd w:id="954"/>
    </w:p>
    <w:p w14:paraId="4F1DB7CF" w14:textId="77777777" w:rsidR="00483835" w:rsidRDefault="00483835" w:rsidP="005F687C">
      <w:pPr>
        <w:pStyle w:val="12"/>
        <w:numPr>
          <w:ilvl w:val="0"/>
          <w:numId w:val="124"/>
        </w:numPr>
        <w:spacing w:line="360" w:lineRule="auto"/>
      </w:pPr>
      <w:bookmarkStart w:id="955" w:name="_Toc166570462"/>
      <w:bookmarkStart w:id="956" w:name="_Toc173761510"/>
      <w:bookmarkStart w:id="957" w:name="_Hlk172489383"/>
      <w:r>
        <w:t>Σύστημα ανίχνευσης αυξημένης ικανότητας με πολλαπλούς αισθητήρες</w:t>
      </w:r>
      <w:bookmarkEnd w:id="955"/>
      <w:bookmarkEnd w:id="956"/>
    </w:p>
    <w:tbl>
      <w:tblPr>
        <w:tblStyle w:val="aff0"/>
        <w:tblW w:w="0" w:type="auto"/>
        <w:tblLook w:val="04A0" w:firstRow="1" w:lastRow="0" w:firstColumn="1" w:lastColumn="0" w:noHBand="0" w:noVBand="1"/>
      </w:tblPr>
      <w:tblGrid>
        <w:gridCol w:w="1060"/>
        <w:gridCol w:w="3847"/>
        <w:gridCol w:w="1559"/>
        <w:gridCol w:w="1461"/>
        <w:gridCol w:w="1701"/>
      </w:tblGrid>
      <w:tr w:rsidR="00483835" w14:paraId="458F4E1B" w14:textId="77777777" w:rsidTr="00FC3E51">
        <w:trPr>
          <w:tblHeader/>
        </w:trPr>
        <w:tc>
          <w:tcPr>
            <w:tcW w:w="1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bookmarkEnd w:id="957"/>
          <w:p w14:paraId="4221595D" w14:textId="77777777" w:rsidR="00483835" w:rsidRDefault="00483835" w:rsidP="005F687C">
            <w:pPr>
              <w:spacing w:line="360" w:lineRule="auto"/>
              <w:jc w:val="center"/>
              <w:rPr>
                <w:b/>
              </w:rPr>
            </w:pPr>
            <w:r>
              <w:rPr>
                <w:b/>
              </w:rPr>
              <w:t>Α/Α</w:t>
            </w:r>
          </w:p>
        </w:tc>
        <w:tc>
          <w:tcPr>
            <w:tcW w:w="38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E2479" w14:textId="77777777" w:rsidR="00483835" w:rsidRDefault="00483835" w:rsidP="005F687C">
            <w:pPr>
              <w:spacing w:line="360" w:lineRule="auto"/>
              <w:jc w:val="center"/>
              <w:rPr>
                <w:b/>
              </w:rPr>
            </w:pPr>
            <w:r>
              <w:rPr>
                <w:b/>
              </w:rPr>
              <w:t>ΠΡΟΔΙΑΓΡΑΦΗ</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79E7B5" w14:textId="77777777" w:rsidR="00483835" w:rsidRDefault="00483835" w:rsidP="005F687C">
            <w:pPr>
              <w:spacing w:line="360" w:lineRule="auto"/>
              <w:jc w:val="center"/>
              <w:rPr>
                <w:b/>
              </w:rPr>
            </w:pPr>
            <w:r>
              <w:rPr>
                <w:b/>
              </w:rPr>
              <w:t>ΑΠΑΙΤΗΣΗ</w:t>
            </w:r>
          </w:p>
        </w:tc>
        <w:tc>
          <w:tcPr>
            <w:tcW w:w="1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BAFBF9" w14:textId="77777777" w:rsidR="00483835" w:rsidRDefault="00483835" w:rsidP="005F687C">
            <w:pPr>
              <w:spacing w:line="360" w:lineRule="auto"/>
              <w:jc w:val="center"/>
              <w:rPr>
                <w:b/>
              </w:rPr>
            </w:pPr>
            <w:r>
              <w:rPr>
                <w:b/>
              </w:rPr>
              <w:t>ΑΠΑΝΤΗΣΗ</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61448C" w14:textId="77777777" w:rsidR="00483835" w:rsidRDefault="00483835" w:rsidP="005F687C">
            <w:pPr>
              <w:spacing w:line="360" w:lineRule="auto"/>
              <w:jc w:val="center"/>
              <w:rPr>
                <w:b/>
              </w:rPr>
            </w:pPr>
            <w:r>
              <w:rPr>
                <w:b/>
              </w:rPr>
              <w:t>ΠΑΡΑΠΟΜΠΗ</w:t>
            </w:r>
          </w:p>
        </w:tc>
      </w:tr>
      <w:tr w:rsidR="00483835" w:rsidRPr="00B447A2" w14:paraId="4584D8F1"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B431D5" w14:textId="77777777" w:rsidR="00483835" w:rsidRDefault="00483835" w:rsidP="005F687C">
            <w:pPr>
              <w:spacing w:after="160" w:line="360" w:lineRule="auto"/>
              <w:rPr>
                <w:b/>
                <w:lang w:val="el-GR"/>
              </w:rPr>
            </w:pPr>
            <w:r>
              <w:rPr>
                <w:b/>
                <w:lang w:val="el-GR"/>
              </w:rPr>
              <w:t>1</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E891EC" w14:textId="77777777" w:rsidR="00483835" w:rsidRDefault="00483835" w:rsidP="005F687C">
            <w:pPr>
              <w:spacing w:after="160" w:line="360" w:lineRule="auto"/>
              <w:rPr>
                <w:b/>
                <w:lang w:val="el-GR"/>
              </w:rPr>
            </w:pPr>
            <w:r>
              <w:rPr>
                <w:b/>
                <w:lang w:val="el-GR"/>
              </w:rPr>
              <w:t xml:space="preserve">Αισθητήρας πυρανιχνευσης με χρήση οπτικής τεχνολογίας τύπου </w:t>
            </w:r>
            <w:r>
              <w:rPr>
                <w:b/>
              </w:rPr>
              <w:t>Lidar</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32C088" w14:textId="77777777" w:rsidR="00483835" w:rsidRDefault="00483835" w:rsidP="005F687C">
            <w:pPr>
              <w:spacing w:after="160" w:line="360" w:lineRule="auto"/>
              <w:jc w:val="center"/>
              <w:rPr>
                <w:b/>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110B48" w14:textId="77777777" w:rsidR="00483835" w:rsidRDefault="00483835" w:rsidP="005F687C">
            <w:pPr>
              <w:spacing w:after="160" w:line="360" w:lineRule="auto"/>
              <w:rPr>
                <w:b/>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EA95E2" w14:textId="77777777" w:rsidR="00483835" w:rsidRDefault="00483835" w:rsidP="005F687C">
            <w:pPr>
              <w:spacing w:after="160" w:line="360" w:lineRule="auto"/>
              <w:rPr>
                <w:b/>
                <w:lang w:val="el-GR"/>
              </w:rPr>
            </w:pPr>
          </w:p>
        </w:tc>
      </w:tr>
      <w:tr w:rsidR="00483835" w:rsidRPr="00B447A2" w14:paraId="274507C8"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483673A" w14:textId="77777777" w:rsidR="00483835" w:rsidRDefault="00483835" w:rsidP="005F687C">
            <w:pPr>
              <w:spacing w:after="160" w:line="360" w:lineRule="auto"/>
              <w:rPr>
                <w:b/>
                <w:lang w:val="el-GR"/>
              </w:rPr>
            </w:pPr>
            <w:r>
              <w:rPr>
                <w:b/>
              </w:rPr>
              <w:t>1</w:t>
            </w:r>
            <w:r>
              <w:rPr>
                <w:b/>
                <w:lang w:val="el-GR"/>
              </w:rPr>
              <w:t>α</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1BCF1A" w14:textId="77777777" w:rsidR="00483835" w:rsidRDefault="00483835" w:rsidP="005F687C">
            <w:pPr>
              <w:spacing w:after="160" w:line="360" w:lineRule="auto"/>
              <w:rPr>
                <w:b/>
                <w:lang w:val="el-GR"/>
              </w:rPr>
            </w:pPr>
            <w:r>
              <w:rPr>
                <w:b/>
                <w:lang w:val="el-GR"/>
              </w:rPr>
              <w:t xml:space="preserve">Μηχανισμός </w:t>
            </w:r>
            <w:r>
              <w:rPr>
                <w:b/>
              </w:rPr>
              <w:t>Pan</w:t>
            </w:r>
            <w:r>
              <w:rPr>
                <w:b/>
                <w:lang w:val="el-GR"/>
              </w:rPr>
              <w:t>&amp;</w:t>
            </w:r>
            <w:r>
              <w:rPr>
                <w:b/>
              </w:rPr>
              <w:t>Tilt</w:t>
            </w:r>
            <w:r>
              <w:rPr>
                <w:b/>
                <w:lang w:val="el-GR"/>
              </w:rPr>
              <w:t xml:space="preserve"> στήριξης του οπτικού αισθητήρα ανίχνευσης τεχνολογίας </w:t>
            </w:r>
            <w:r>
              <w:rPr>
                <w:b/>
              </w:rPr>
              <w:t>lidar</w:t>
            </w:r>
            <w:r>
              <w:rPr>
                <w:b/>
                <w:lang w:val="el-GR"/>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E4C04F" w14:textId="77777777" w:rsidR="00483835" w:rsidRDefault="00483835" w:rsidP="005F687C">
            <w:pPr>
              <w:spacing w:after="160" w:line="360" w:lineRule="auto"/>
              <w:jc w:val="center"/>
              <w:rPr>
                <w:b/>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B26275" w14:textId="77777777" w:rsidR="00483835" w:rsidRDefault="00483835" w:rsidP="005F687C">
            <w:pPr>
              <w:spacing w:after="160" w:line="360" w:lineRule="auto"/>
              <w:rPr>
                <w:b/>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77C81E" w14:textId="77777777" w:rsidR="00483835" w:rsidRDefault="00483835" w:rsidP="005F687C">
            <w:pPr>
              <w:spacing w:after="160" w:line="360" w:lineRule="auto"/>
              <w:rPr>
                <w:b/>
                <w:lang w:val="el-GR"/>
              </w:rPr>
            </w:pPr>
          </w:p>
        </w:tc>
      </w:tr>
      <w:tr w:rsidR="00483835" w14:paraId="0A5F7C2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E485841" w14:textId="77777777" w:rsidR="00483835" w:rsidRDefault="00483835" w:rsidP="005F687C">
            <w:pPr>
              <w:spacing w:after="160" w:line="360" w:lineRule="auto"/>
            </w:pPr>
            <w:bookmarkStart w:id="958" w:name="_Hlk172489563"/>
            <w:r>
              <w:rPr>
                <w:color w:val="000000"/>
              </w:rPr>
              <w:t>1</w:t>
            </w:r>
            <w:r>
              <w:rPr>
                <w:color w:val="000000"/>
                <w:lang w:val="el-GR"/>
              </w:rPr>
              <w:t>α</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586E6BDC" w14:textId="77777777" w:rsidR="00483835" w:rsidRDefault="00483835" w:rsidP="005F687C">
            <w:pPr>
              <w:spacing w:after="160" w:line="360" w:lineRule="auto"/>
              <w:rPr>
                <w:lang w:val="el-GR"/>
              </w:rPr>
            </w:pPr>
            <w:r>
              <w:rPr>
                <w:lang w:val="el-GR"/>
              </w:rPr>
              <w:t>3</w:t>
            </w:r>
            <w:r>
              <w:rPr>
                <w:lang w:val="en-US"/>
              </w:rPr>
              <w:t>D</w:t>
            </w:r>
            <w:r>
              <w:rPr>
                <w:lang w:val="el-GR"/>
              </w:rPr>
              <w:t xml:space="preserve"> περιστροφή στο αζιμούθιο (οριζόντιο άξονα) 360</w:t>
            </w:r>
            <w:r>
              <w:rPr>
                <w:vertAlign w:val="superscript"/>
                <w:lang w:val="el-GR"/>
              </w:rPr>
              <w:t>ο</w:t>
            </w:r>
            <w:r>
              <w:rPr>
                <w:lang w:val="el-GR"/>
              </w:rPr>
              <w:t xml:space="preserve"> και στο ζενίθ (κατακόρυφο άξονα) 90</w:t>
            </w:r>
            <w:r>
              <w:rPr>
                <w:vertAlign w:val="superscript"/>
                <w:lang w:val="el-GR"/>
              </w:rPr>
              <w:t>ο</w:t>
            </w:r>
            <w:r>
              <w:rPr>
                <w:lang w:val="el-GR"/>
              </w:rPr>
              <w:t xml:space="preserve"> (+/-45</w:t>
            </w:r>
            <w:r>
              <w:rPr>
                <w:vertAlign w:val="superscript"/>
                <w:lang w:val="el-GR"/>
              </w:rPr>
              <w:t>ο</w:t>
            </w:r>
            <w:r>
              <w:rPr>
                <w:lang w:val="el-GR"/>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1F2CC43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37158E4"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E6BD88C" w14:textId="77777777" w:rsidR="00483835" w:rsidRDefault="00483835" w:rsidP="005F687C">
            <w:pPr>
              <w:spacing w:after="160" w:line="360" w:lineRule="auto"/>
            </w:pPr>
          </w:p>
        </w:tc>
      </w:tr>
      <w:tr w:rsidR="00483835" w14:paraId="70C1177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C29CED7" w14:textId="77777777" w:rsidR="00483835" w:rsidRDefault="00483835" w:rsidP="005F687C">
            <w:pPr>
              <w:spacing w:after="160" w:line="360" w:lineRule="auto"/>
            </w:pPr>
            <w:r>
              <w:rPr>
                <w:color w:val="000000"/>
              </w:rPr>
              <w:t>1</w:t>
            </w:r>
            <w:r>
              <w:rPr>
                <w:color w:val="000000"/>
                <w:lang w:val="el-GR"/>
              </w:rPr>
              <w:t>α</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3AF0C135" w14:textId="77777777" w:rsidR="00483835" w:rsidRDefault="00483835" w:rsidP="005F687C">
            <w:pPr>
              <w:spacing w:after="160" w:line="360" w:lineRule="auto"/>
              <w:rPr>
                <w:lang w:val="el-GR"/>
              </w:rPr>
            </w:pPr>
            <w:r>
              <w:rPr>
                <w:lang w:val="el-GR"/>
              </w:rPr>
              <w:t>Η οριζόντια ταχύτητα περιστροφής του μηχανισμού είναι ≥2</w:t>
            </w:r>
            <w:r>
              <w:rPr>
                <w:vertAlign w:val="superscript"/>
                <w:lang w:val="el-GR"/>
              </w:rPr>
              <w:t>ο</w:t>
            </w:r>
            <w:r>
              <w:rPr>
                <w:lang w:val="el-GR"/>
              </w:rPr>
              <w:t xml:space="preserve"> ανά δευτερόλεπτο.</w:t>
            </w:r>
          </w:p>
        </w:tc>
        <w:tc>
          <w:tcPr>
            <w:tcW w:w="1559" w:type="dxa"/>
            <w:tcBorders>
              <w:top w:val="single" w:sz="4" w:space="0" w:color="auto"/>
              <w:left w:val="single" w:sz="4" w:space="0" w:color="auto"/>
              <w:bottom w:val="single" w:sz="4" w:space="0" w:color="auto"/>
              <w:right w:val="single" w:sz="4" w:space="0" w:color="auto"/>
            </w:tcBorders>
            <w:hideMark/>
          </w:tcPr>
          <w:p w14:paraId="4130E37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B927A6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D6EDA80" w14:textId="77777777" w:rsidR="00483835" w:rsidRDefault="00483835" w:rsidP="005F687C">
            <w:pPr>
              <w:spacing w:after="160" w:line="360" w:lineRule="auto"/>
            </w:pPr>
          </w:p>
        </w:tc>
      </w:tr>
      <w:bookmarkEnd w:id="958"/>
      <w:tr w:rsidR="00483835" w14:paraId="473B3A7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3AAF496A" w14:textId="77777777" w:rsidR="00483835" w:rsidRDefault="00483835" w:rsidP="005F687C">
            <w:pPr>
              <w:spacing w:after="160" w:line="360" w:lineRule="auto"/>
            </w:pPr>
            <w:r>
              <w:rPr>
                <w:color w:val="000000"/>
              </w:rPr>
              <w:t>1</w:t>
            </w:r>
            <w:r>
              <w:rPr>
                <w:color w:val="000000"/>
                <w:lang w:val="el-GR"/>
              </w:rPr>
              <w:t>α</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71A03F19" w14:textId="77777777" w:rsidR="00483835" w:rsidRDefault="00483835" w:rsidP="005F687C">
            <w:pPr>
              <w:spacing w:after="160" w:line="360" w:lineRule="auto"/>
              <w:rPr>
                <w:lang w:val="el-GR"/>
              </w:rPr>
            </w:pPr>
            <w:r>
              <w:rPr>
                <w:lang w:val="el-GR"/>
              </w:rPr>
              <w:t>Η ακρίβεια γωνιακής θέσης του μηχανισμού είναι ≤0,2 μοίρες.</w:t>
            </w:r>
          </w:p>
        </w:tc>
        <w:tc>
          <w:tcPr>
            <w:tcW w:w="1559" w:type="dxa"/>
            <w:tcBorders>
              <w:top w:val="single" w:sz="4" w:space="0" w:color="auto"/>
              <w:left w:val="single" w:sz="4" w:space="0" w:color="auto"/>
              <w:bottom w:val="single" w:sz="4" w:space="0" w:color="auto"/>
              <w:right w:val="single" w:sz="4" w:space="0" w:color="auto"/>
            </w:tcBorders>
            <w:hideMark/>
          </w:tcPr>
          <w:p w14:paraId="2BA188E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F0D280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6C5A441" w14:textId="77777777" w:rsidR="00483835" w:rsidRDefault="00483835" w:rsidP="005F687C">
            <w:pPr>
              <w:spacing w:after="160" w:line="360" w:lineRule="auto"/>
            </w:pPr>
          </w:p>
        </w:tc>
      </w:tr>
      <w:tr w:rsidR="00483835" w14:paraId="5F62A577"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63DB8F2" w14:textId="77777777" w:rsidR="00483835" w:rsidRDefault="00483835" w:rsidP="005F687C">
            <w:pPr>
              <w:spacing w:after="160" w:line="360" w:lineRule="auto"/>
            </w:pPr>
            <w:r>
              <w:rPr>
                <w:color w:val="000000"/>
              </w:rPr>
              <w:t>1</w:t>
            </w:r>
            <w:r>
              <w:rPr>
                <w:color w:val="000000"/>
                <w:lang w:val="el-GR"/>
              </w:rPr>
              <w:t>α</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48ED0916" w14:textId="77777777" w:rsidR="00483835" w:rsidRDefault="00483835" w:rsidP="005F687C">
            <w:pPr>
              <w:spacing w:after="160" w:line="360" w:lineRule="auto"/>
              <w:rPr>
                <w:lang w:val="el-GR"/>
              </w:rPr>
            </w:pPr>
            <w:r>
              <w:rPr>
                <w:lang w:val="el-GR"/>
              </w:rPr>
              <w:t>Αυτόματος ή Πλήρως απομακρυσμένος έλεγχος</w:t>
            </w:r>
          </w:p>
        </w:tc>
        <w:tc>
          <w:tcPr>
            <w:tcW w:w="1559" w:type="dxa"/>
            <w:tcBorders>
              <w:top w:val="single" w:sz="4" w:space="0" w:color="auto"/>
              <w:left w:val="single" w:sz="4" w:space="0" w:color="auto"/>
              <w:bottom w:val="single" w:sz="4" w:space="0" w:color="auto"/>
              <w:right w:val="single" w:sz="4" w:space="0" w:color="auto"/>
            </w:tcBorders>
            <w:hideMark/>
          </w:tcPr>
          <w:p w14:paraId="48825D6B"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C46B63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FC8A4AF" w14:textId="77777777" w:rsidR="00483835" w:rsidRDefault="00483835" w:rsidP="005F687C">
            <w:pPr>
              <w:spacing w:after="160" w:line="360" w:lineRule="auto"/>
            </w:pPr>
          </w:p>
        </w:tc>
      </w:tr>
      <w:tr w:rsidR="00483835" w14:paraId="1671FD9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672A28A" w14:textId="77777777" w:rsidR="00483835" w:rsidRDefault="00483835" w:rsidP="005F687C">
            <w:pPr>
              <w:spacing w:after="160" w:line="360" w:lineRule="auto"/>
            </w:pPr>
            <w:r>
              <w:rPr>
                <w:color w:val="000000"/>
              </w:rPr>
              <w:t>1</w:t>
            </w:r>
            <w:r>
              <w:rPr>
                <w:color w:val="000000"/>
                <w:lang w:val="el-GR"/>
              </w:rPr>
              <w:t>α</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56D27FF1" w14:textId="77777777" w:rsidR="00483835" w:rsidRDefault="00483835" w:rsidP="005F687C">
            <w:pPr>
              <w:spacing w:after="160" w:line="360" w:lineRule="auto"/>
              <w:rPr>
                <w:lang w:val="el-GR"/>
              </w:rPr>
            </w:pPr>
            <w:r>
              <w:rPr>
                <w:lang w:val="el-GR"/>
              </w:rPr>
              <w:t xml:space="preserve">Επικοινωνία μέσω </w:t>
            </w:r>
            <w:r>
              <w:t>Ethernet</w:t>
            </w:r>
            <w:r>
              <w:rPr>
                <w:lang w:val="el-GR"/>
              </w:rPr>
              <w:t xml:space="preserve"> ή </w:t>
            </w:r>
            <w:r>
              <w:t>Wi</w:t>
            </w:r>
            <w:r>
              <w:rPr>
                <w:lang w:val="el-GR"/>
              </w:rPr>
              <w:t>-</w:t>
            </w:r>
            <w:r>
              <w:t>Fi</w:t>
            </w:r>
            <w:r>
              <w:rPr>
                <w:lang w:val="el-GR"/>
              </w:rPr>
              <w:t xml:space="preserve">. Σε περίπτωση σειριακής σύνδεσης θα πρέπει να προβλέπεται σύστημα μετατροπής του σήματος σε </w:t>
            </w:r>
            <w:r>
              <w:t>Ethernet</w:t>
            </w:r>
            <w:r>
              <w:rPr>
                <w:lang w:val="el-GR"/>
              </w:rPr>
              <w:t>.</w:t>
            </w:r>
          </w:p>
        </w:tc>
        <w:tc>
          <w:tcPr>
            <w:tcW w:w="1559" w:type="dxa"/>
            <w:tcBorders>
              <w:top w:val="single" w:sz="4" w:space="0" w:color="auto"/>
              <w:left w:val="single" w:sz="4" w:space="0" w:color="auto"/>
              <w:bottom w:val="single" w:sz="4" w:space="0" w:color="auto"/>
              <w:right w:val="single" w:sz="4" w:space="0" w:color="auto"/>
            </w:tcBorders>
            <w:hideMark/>
          </w:tcPr>
          <w:p w14:paraId="64832B6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724C2A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84BFE91" w14:textId="77777777" w:rsidR="00483835" w:rsidRDefault="00483835" w:rsidP="005F687C">
            <w:pPr>
              <w:spacing w:after="160" w:line="360" w:lineRule="auto"/>
            </w:pPr>
          </w:p>
        </w:tc>
      </w:tr>
      <w:tr w:rsidR="00483835" w14:paraId="5F662A5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E1A0F2D" w14:textId="77777777" w:rsidR="00483835" w:rsidRDefault="00483835" w:rsidP="005F687C">
            <w:pPr>
              <w:spacing w:after="160" w:line="360" w:lineRule="auto"/>
            </w:pPr>
            <w:r>
              <w:rPr>
                <w:color w:val="000000"/>
              </w:rPr>
              <w:t>1</w:t>
            </w:r>
            <w:r>
              <w:rPr>
                <w:color w:val="000000"/>
                <w:lang w:val="el-GR"/>
              </w:rPr>
              <w:t>α</w:t>
            </w:r>
            <w:r>
              <w:rPr>
                <w:color w:val="000000"/>
              </w:rPr>
              <w:t>.6</w:t>
            </w:r>
          </w:p>
        </w:tc>
        <w:tc>
          <w:tcPr>
            <w:tcW w:w="3847" w:type="dxa"/>
            <w:tcBorders>
              <w:top w:val="single" w:sz="4" w:space="0" w:color="auto"/>
              <w:left w:val="single" w:sz="4" w:space="0" w:color="auto"/>
              <w:bottom w:val="single" w:sz="4" w:space="0" w:color="auto"/>
              <w:right w:val="single" w:sz="4" w:space="0" w:color="auto"/>
            </w:tcBorders>
            <w:hideMark/>
          </w:tcPr>
          <w:p w14:paraId="38C50737" w14:textId="0A43523C" w:rsidR="00483835" w:rsidRDefault="00483835" w:rsidP="005F687C">
            <w:pPr>
              <w:spacing w:after="160" w:line="360" w:lineRule="auto"/>
              <w:rPr>
                <w:lang w:val="el-GR"/>
              </w:rPr>
            </w:pPr>
            <w:r>
              <w:rPr>
                <w:lang w:val="el-GR"/>
              </w:rPr>
              <w:t xml:space="preserve">Η εγκατάστασή του μηχανισμού θα γίνει σε εξωτερικό χώρο και πρέπει να </w:t>
            </w:r>
            <w:r w:rsidR="00BD79F0">
              <w:rPr>
                <w:lang w:val="el-GR"/>
              </w:rPr>
              <w:t xml:space="preserve">πληροί </w:t>
            </w:r>
            <w:r>
              <w:rPr>
                <w:lang w:val="el-GR"/>
              </w:rPr>
              <w:t>τις σχετικές απαιτήσεις για στεγανότητα.</w:t>
            </w:r>
          </w:p>
        </w:tc>
        <w:tc>
          <w:tcPr>
            <w:tcW w:w="1559" w:type="dxa"/>
            <w:tcBorders>
              <w:top w:val="single" w:sz="4" w:space="0" w:color="auto"/>
              <w:left w:val="single" w:sz="4" w:space="0" w:color="auto"/>
              <w:bottom w:val="single" w:sz="4" w:space="0" w:color="auto"/>
              <w:right w:val="single" w:sz="4" w:space="0" w:color="auto"/>
            </w:tcBorders>
            <w:hideMark/>
          </w:tcPr>
          <w:p w14:paraId="79B2A8F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608D95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C8758CB" w14:textId="77777777" w:rsidR="00483835" w:rsidRDefault="00483835" w:rsidP="005F687C">
            <w:pPr>
              <w:spacing w:after="160" w:line="360" w:lineRule="auto"/>
            </w:pPr>
          </w:p>
        </w:tc>
      </w:tr>
      <w:tr w:rsidR="00483835" w14:paraId="05F2043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D72B666" w14:textId="77777777" w:rsidR="00483835" w:rsidRDefault="00483835" w:rsidP="005F687C">
            <w:pPr>
              <w:spacing w:after="160" w:line="360" w:lineRule="auto"/>
            </w:pPr>
            <w:r>
              <w:rPr>
                <w:color w:val="000000"/>
              </w:rPr>
              <w:lastRenderedPageBreak/>
              <w:t>1</w:t>
            </w:r>
            <w:r>
              <w:rPr>
                <w:color w:val="000000"/>
                <w:lang w:val="el-GR"/>
              </w:rPr>
              <w:t>α</w:t>
            </w:r>
            <w:r>
              <w:rPr>
                <w:color w:val="000000"/>
              </w:rPr>
              <w:t>.7</w:t>
            </w:r>
          </w:p>
        </w:tc>
        <w:tc>
          <w:tcPr>
            <w:tcW w:w="3847" w:type="dxa"/>
            <w:tcBorders>
              <w:top w:val="single" w:sz="4" w:space="0" w:color="auto"/>
              <w:left w:val="single" w:sz="4" w:space="0" w:color="auto"/>
              <w:bottom w:val="single" w:sz="4" w:space="0" w:color="auto"/>
              <w:right w:val="single" w:sz="4" w:space="0" w:color="auto"/>
            </w:tcBorders>
            <w:hideMark/>
          </w:tcPr>
          <w:p w14:paraId="64CC57BF" w14:textId="53B6725B" w:rsidR="00483835" w:rsidRDefault="00483835" w:rsidP="005F687C">
            <w:pPr>
              <w:spacing w:after="160" w:line="360" w:lineRule="auto"/>
              <w:rPr>
                <w:lang w:val="el-GR"/>
              </w:rPr>
            </w:pPr>
            <w:r>
              <w:rPr>
                <w:lang w:val="el-GR"/>
              </w:rPr>
              <w:t>Θερμοκρασία λειτουργίας 0°</w:t>
            </w:r>
            <w:r>
              <w:rPr>
                <w:lang w:val="en-US"/>
              </w:rPr>
              <w:t>C</w:t>
            </w:r>
            <w:r>
              <w:rPr>
                <w:lang w:val="el-GR"/>
              </w:rPr>
              <w:t xml:space="preserve"> έως +60°</w:t>
            </w:r>
            <w:r>
              <w:rPr>
                <w:lang w:val="en-US"/>
              </w:rPr>
              <w:t>C</w:t>
            </w:r>
            <w:r>
              <w:rPr>
                <w:lang w:val="el-GR"/>
              </w:rPr>
              <w:t>.</w:t>
            </w:r>
          </w:p>
        </w:tc>
        <w:tc>
          <w:tcPr>
            <w:tcW w:w="1559" w:type="dxa"/>
            <w:tcBorders>
              <w:top w:val="single" w:sz="4" w:space="0" w:color="auto"/>
              <w:left w:val="single" w:sz="4" w:space="0" w:color="auto"/>
              <w:bottom w:val="single" w:sz="4" w:space="0" w:color="auto"/>
              <w:right w:val="single" w:sz="4" w:space="0" w:color="auto"/>
            </w:tcBorders>
            <w:hideMark/>
          </w:tcPr>
          <w:p w14:paraId="0E4F1B6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BDBBA5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787F5EC" w14:textId="77777777" w:rsidR="00483835" w:rsidRDefault="00483835" w:rsidP="005F687C">
            <w:pPr>
              <w:spacing w:after="160" w:line="360" w:lineRule="auto"/>
            </w:pPr>
          </w:p>
        </w:tc>
      </w:tr>
      <w:tr w:rsidR="00483835" w14:paraId="052852B7"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3097EB79" w14:textId="77777777" w:rsidR="00483835" w:rsidRDefault="00483835" w:rsidP="005F687C">
            <w:pPr>
              <w:spacing w:after="160" w:line="360" w:lineRule="auto"/>
            </w:pPr>
            <w:r>
              <w:rPr>
                <w:color w:val="000000"/>
              </w:rPr>
              <w:t>1</w:t>
            </w:r>
            <w:r>
              <w:rPr>
                <w:color w:val="000000"/>
                <w:lang w:val="el-GR"/>
              </w:rPr>
              <w:t>α</w:t>
            </w:r>
            <w:r>
              <w:rPr>
                <w:color w:val="000000"/>
              </w:rPr>
              <w:t>.8</w:t>
            </w:r>
          </w:p>
        </w:tc>
        <w:tc>
          <w:tcPr>
            <w:tcW w:w="3847" w:type="dxa"/>
            <w:tcBorders>
              <w:top w:val="single" w:sz="4" w:space="0" w:color="auto"/>
              <w:left w:val="single" w:sz="4" w:space="0" w:color="auto"/>
              <w:bottom w:val="single" w:sz="4" w:space="0" w:color="auto"/>
              <w:right w:val="single" w:sz="4" w:space="0" w:color="auto"/>
            </w:tcBorders>
            <w:hideMark/>
          </w:tcPr>
          <w:p w14:paraId="4F315DB8" w14:textId="77777777" w:rsidR="00483835" w:rsidRDefault="00483835" w:rsidP="005F687C">
            <w:pPr>
              <w:spacing w:after="160" w:line="360" w:lineRule="auto"/>
            </w:pPr>
            <w:r>
              <w:t>Υγρασία: 0-95% σχετική υγρασία.</w:t>
            </w:r>
          </w:p>
        </w:tc>
        <w:tc>
          <w:tcPr>
            <w:tcW w:w="1559" w:type="dxa"/>
            <w:tcBorders>
              <w:top w:val="single" w:sz="4" w:space="0" w:color="auto"/>
              <w:left w:val="single" w:sz="4" w:space="0" w:color="auto"/>
              <w:bottom w:val="single" w:sz="4" w:space="0" w:color="auto"/>
              <w:right w:val="single" w:sz="4" w:space="0" w:color="auto"/>
            </w:tcBorders>
            <w:hideMark/>
          </w:tcPr>
          <w:p w14:paraId="33E530B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A8B94C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7D7997E" w14:textId="77777777" w:rsidR="00483835" w:rsidRDefault="00483835" w:rsidP="005F687C">
            <w:pPr>
              <w:spacing w:after="160" w:line="360" w:lineRule="auto"/>
            </w:pPr>
          </w:p>
        </w:tc>
      </w:tr>
      <w:tr w:rsidR="00483835" w14:paraId="53AB35F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6F9E515" w14:textId="77777777" w:rsidR="00483835" w:rsidRDefault="00483835" w:rsidP="005F687C">
            <w:pPr>
              <w:spacing w:after="160" w:line="360" w:lineRule="auto"/>
              <w:rPr>
                <w:color w:val="000000"/>
                <w:lang w:val="el-GR"/>
              </w:rPr>
            </w:pPr>
            <w:r>
              <w:rPr>
                <w:color w:val="000000"/>
                <w:lang w:val="el-GR"/>
              </w:rPr>
              <w:t>1α.9</w:t>
            </w:r>
          </w:p>
        </w:tc>
        <w:tc>
          <w:tcPr>
            <w:tcW w:w="3847" w:type="dxa"/>
            <w:tcBorders>
              <w:top w:val="single" w:sz="4" w:space="0" w:color="auto"/>
              <w:left w:val="single" w:sz="4" w:space="0" w:color="auto"/>
              <w:bottom w:val="single" w:sz="4" w:space="0" w:color="auto"/>
              <w:right w:val="single" w:sz="4" w:space="0" w:color="auto"/>
            </w:tcBorders>
            <w:hideMark/>
          </w:tcPr>
          <w:p w14:paraId="6BD65614" w14:textId="77777777" w:rsidR="00483835" w:rsidRDefault="00483835" w:rsidP="005F687C">
            <w:pPr>
              <w:spacing w:after="160" w:line="360" w:lineRule="auto"/>
              <w:rPr>
                <w:lang w:val="el-GR"/>
              </w:rPr>
            </w:pPr>
            <w:r>
              <w:rPr>
                <w:lang w:val="el-GR"/>
              </w:rPr>
              <w:t>Ο μηχανισμός Pan&amp;Tilt στηρίζει ως ενιαίο σύνολο σε μια βάση τον αισθητήρα οπτικής τεχνολογίας τύπου Lidar, τον οπτικό αισθητήρα / κάμερα και τον υπέρυθρο αισθητήρα / κάμερα του ολοκληρωμένου συστήματος ανίχνευσης</w:t>
            </w:r>
          </w:p>
        </w:tc>
        <w:tc>
          <w:tcPr>
            <w:tcW w:w="1559" w:type="dxa"/>
            <w:tcBorders>
              <w:top w:val="single" w:sz="4" w:space="0" w:color="auto"/>
              <w:left w:val="single" w:sz="4" w:space="0" w:color="auto"/>
              <w:bottom w:val="single" w:sz="4" w:space="0" w:color="auto"/>
              <w:right w:val="single" w:sz="4" w:space="0" w:color="auto"/>
            </w:tcBorders>
            <w:hideMark/>
          </w:tcPr>
          <w:p w14:paraId="18B13C6C" w14:textId="77777777" w:rsidR="00483835" w:rsidRDefault="00483835" w:rsidP="005F687C">
            <w:pPr>
              <w:spacing w:after="160" w:line="360" w:lineRule="auto"/>
              <w:jc w:val="center"/>
              <w:rPr>
                <w:lang w:val="el-GR"/>
              </w:rPr>
            </w:pPr>
            <w:r>
              <w:rPr>
                <w:lang w:val="el-GR"/>
              </w:rPr>
              <w:t>ΝΑΙ</w:t>
            </w:r>
          </w:p>
        </w:tc>
        <w:tc>
          <w:tcPr>
            <w:tcW w:w="1461" w:type="dxa"/>
            <w:tcBorders>
              <w:top w:val="single" w:sz="4" w:space="0" w:color="auto"/>
              <w:left w:val="single" w:sz="4" w:space="0" w:color="auto"/>
              <w:bottom w:val="single" w:sz="4" w:space="0" w:color="auto"/>
              <w:right w:val="single" w:sz="4" w:space="0" w:color="auto"/>
            </w:tcBorders>
          </w:tcPr>
          <w:p w14:paraId="6267B826" w14:textId="77777777" w:rsidR="00483835" w:rsidRDefault="00483835"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tcPr>
          <w:p w14:paraId="40107D7F" w14:textId="77777777" w:rsidR="00483835" w:rsidRDefault="00483835" w:rsidP="005F687C">
            <w:pPr>
              <w:spacing w:after="160" w:line="360" w:lineRule="auto"/>
              <w:rPr>
                <w:lang w:val="el-GR"/>
              </w:rPr>
            </w:pPr>
          </w:p>
        </w:tc>
      </w:tr>
      <w:tr w:rsidR="00483835" w14:paraId="11A84F6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A434EB3" w14:textId="77777777" w:rsidR="00483835" w:rsidRDefault="00483835" w:rsidP="005F687C">
            <w:pPr>
              <w:spacing w:after="160" w:line="360" w:lineRule="auto"/>
            </w:pPr>
            <w:r>
              <w:rPr>
                <w:color w:val="000000"/>
              </w:rPr>
              <w:t>1</w:t>
            </w:r>
            <w:r>
              <w:rPr>
                <w:color w:val="000000"/>
                <w:lang w:val="el-GR"/>
              </w:rPr>
              <w:t>α</w:t>
            </w:r>
            <w:r>
              <w:rPr>
                <w:color w:val="000000"/>
              </w:rPr>
              <w:t>.</w:t>
            </w:r>
            <w:r>
              <w:rPr>
                <w:color w:val="000000"/>
                <w:lang w:val="el-GR"/>
              </w:rPr>
              <w:t>10</w:t>
            </w:r>
          </w:p>
        </w:tc>
        <w:tc>
          <w:tcPr>
            <w:tcW w:w="3847" w:type="dxa"/>
            <w:tcBorders>
              <w:top w:val="single" w:sz="4" w:space="0" w:color="auto"/>
              <w:left w:val="single" w:sz="4" w:space="0" w:color="auto"/>
              <w:bottom w:val="single" w:sz="4" w:space="0" w:color="auto"/>
              <w:right w:val="single" w:sz="4" w:space="0" w:color="auto"/>
            </w:tcBorders>
            <w:hideMark/>
          </w:tcPr>
          <w:p w14:paraId="332F2BC7" w14:textId="77777777" w:rsidR="00483835" w:rsidRDefault="00483835" w:rsidP="005F687C">
            <w:pPr>
              <w:spacing w:after="160" w:line="360" w:lineRule="auto"/>
            </w:pPr>
            <w:r>
              <w:t>Πιστοποίηση CE</w:t>
            </w:r>
          </w:p>
        </w:tc>
        <w:tc>
          <w:tcPr>
            <w:tcW w:w="1559" w:type="dxa"/>
            <w:tcBorders>
              <w:top w:val="single" w:sz="4" w:space="0" w:color="auto"/>
              <w:left w:val="single" w:sz="4" w:space="0" w:color="auto"/>
              <w:bottom w:val="single" w:sz="4" w:space="0" w:color="auto"/>
              <w:right w:val="single" w:sz="4" w:space="0" w:color="auto"/>
            </w:tcBorders>
            <w:hideMark/>
          </w:tcPr>
          <w:p w14:paraId="33AF49B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6AB8B7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E12C8A5" w14:textId="77777777" w:rsidR="00483835" w:rsidRDefault="00483835" w:rsidP="005F687C">
            <w:pPr>
              <w:spacing w:after="160" w:line="360" w:lineRule="auto"/>
            </w:pPr>
          </w:p>
        </w:tc>
      </w:tr>
      <w:tr w:rsidR="00483835" w:rsidRPr="00B447A2" w14:paraId="640D5084"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00FB5773" w14:textId="77777777" w:rsidR="00483835" w:rsidRDefault="00483835" w:rsidP="005F687C">
            <w:pPr>
              <w:spacing w:after="160" w:line="360" w:lineRule="auto"/>
              <w:rPr>
                <w:b/>
              </w:rPr>
            </w:pPr>
            <w:r>
              <w:rPr>
                <w:b/>
                <w:lang w:val="el-GR"/>
              </w:rPr>
              <w:t>1β</w:t>
            </w:r>
          </w:p>
        </w:tc>
        <w:tc>
          <w:tcPr>
            <w:tcW w:w="3847" w:type="dxa"/>
            <w:tcBorders>
              <w:top w:val="single" w:sz="4" w:space="0" w:color="auto"/>
              <w:left w:val="single" w:sz="4" w:space="0" w:color="auto"/>
              <w:bottom w:val="single" w:sz="4" w:space="0" w:color="auto"/>
              <w:right w:val="single" w:sz="4" w:space="0" w:color="auto"/>
            </w:tcBorders>
            <w:hideMark/>
          </w:tcPr>
          <w:p w14:paraId="45568442" w14:textId="77777777" w:rsidR="00483835" w:rsidRDefault="00483835" w:rsidP="005F687C">
            <w:pPr>
              <w:spacing w:after="160" w:line="360" w:lineRule="auto"/>
              <w:rPr>
                <w:b/>
                <w:lang w:val="el-GR"/>
              </w:rPr>
            </w:pPr>
            <w:r>
              <w:rPr>
                <w:b/>
                <w:lang w:val="el-GR"/>
              </w:rPr>
              <w:t xml:space="preserve">Αισθητήρας οπτικής τεχνολογίας τύπου </w:t>
            </w:r>
            <w:r>
              <w:rPr>
                <w:b/>
              </w:rPr>
              <w:t>Lidar</w:t>
            </w:r>
          </w:p>
        </w:tc>
        <w:tc>
          <w:tcPr>
            <w:tcW w:w="1559" w:type="dxa"/>
            <w:tcBorders>
              <w:top w:val="single" w:sz="4" w:space="0" w:color="auto"/>
              <w:left w:val="single" w:sz="4" w:space="0" w:color="auto"/>
              <w:bottom w:val="single" w:sz="4" w:space="0" w:color="auto"/>
              <w:right w:val="single" w:sz="4" w:space="0" w:color="auto"/>
            </w:tcBorders>
          </w:tcPr>
          <w:p w14:paraId="231CBBA2" w14:textId="77777777" w:rsidR="00483835" w:rsidRDefault="00483835" w:rsidP="005F687C">
            <w:pPr>
              <w:spacing w:after="160" w:line="360" w:lineRule="auto"/>
              <w:jc w:val="center"/>
              <w:rPr>
                <w:b/>
                <w:lang w:val="el-GR"/>
              </w:rPr>
            </w:pPr>
          </w:p>
        </w:tc>
        <w:tc>
          <w:tcPr>
            <w:tcW w:w="1461" w:type="dxa"/>
            <w:tcBorders>
              <w:top w:val="single" w:sz="4" w:space="0" w:color="auto"/>
              <w:left w:val="single" w:sz="4" w:space="0" w:color="auto"/>
              <w:bottom w:val="single" w:sz="4" w:space="0" w:color="auto"/>
              <w:right w:val="single" w:sz="4" w:space="0" w:color="auto"/>
            </w:tcBorders>
          </w:tcPr>
          <w:p w14:paraId="20570B1F" w14:textId="77777777" w:rsidR="00483835" w:rsidRDefault="00483835" w:rsidP="005F687C">
            <w:pPr>
              <w:spacing w:after="160" w:line="360" w:lineRule="auto"/>
              <w:rPr>
                <w:b/>
                <w:lang w:val="el-GR"/>
              </w:rPr>
            </w:pPr>
          </w:p>
        </w:tc>
        <w:tc>
          <w:tcPr>
            <w:tcW w:w="1701" w:type="dxa"/>
            <w:tcBorders>
              <w:top w:val="single" w:sz="4" w:space="0" w:color="auto"/>
              <w:left w:val="single" w:sz="4" w:space="0" w:color="auto"/>
              <w:bottom w:val="single" w:sz="4" w:space="0" w:color="auto"/>
              <w:right w:val="single" w:sz="4" w:space="0" w:color="auto"/>
            </w:tcBorders>
          </w:tcPr>
          <w:p w14:paraId="465272DD" w14:textId="77777777" w:rsidR="00483835" w:rsidRDefault="00483835" w:rsidP="005F687C">
            <w:pPr>
              <w:spacing w:after="160" w:line="360" w:lineRule="auto"/>
              <w:rPr>
                <w:b/>
                <w:lang w:val="el-GR"/>
              </w:rPr>
            </w:pPr>
          </w:p>
        </w:tc>
      </w:tr>
      <w:tr w:rsidR="00483835" w14:paraId="5607D98D"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DD6B5B0" w14:textId="77777777" w:rsidR="00483835" w:rsidRDefault="00483835" w:rsidP="005F687C">
            <w:pPr>
              <w:spacing w:after="160" w:line="360" w:lineRule="auto"/>
            </w:pPr>
            <w:bookmarkStart w:id="959" w:name="_Hlk172489437"/>
            <w:r>
              <w:rPr>
                <w:color w:val="000000"/>
                <w:lang w:val="el-GR"/>
              </w:rPr>
              <w:t>1β</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610503B1" w14:textId="77777777" w:rsidR="00483835" w:rsidRDefault="00483835" w:rsidP="005F687C">
            <w:pPr>
              <w:spacing w:after="160" w:line="360" w:lineRule="auto"/>
              <w:rPr>
                <w:lang w:val="el-GR"/>
              </w:rPr>
            </w:pPr>
            <w:r>
              <w:rPr>
                <w:lang w:val="el-GR"/>
              </w:rPr>
              <w:t>Ανιχνεύει συγκεντρώσεις καπνού πυρκαγιάς με ακρίβεια ≤50 μέτρων σε απόσταση 10 χιλιομέτρων.</w:t>
            </w:r>
          </w:p>
        </w:tc>
        <w:tc>
          <w:tcPr>
            <w:tcW w:w="1559" w:type="dxa"/>
            <w:tcBorders>
              <w:top w:val="single" w:sz="4" w:space="0" w:color="auto"/>
              <w:left w:val="single" w:sz="4" w:space="0" w:color="auto"/>
              <w:bottom w:val="single" w:sz="4" w:space="0" w:color="auto"/>
              <w:right w:val="single" w:sz="4" w:space="0" w:color="auto"/>
            </w:tcBorders>
            <w:hideMark/>
          </w:tcPr>
          <w:p w14:paraId="186B86BA"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01C56D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A3CB567" w14:textId="77777777" w:rsidR="00483835" w:rsidRDefault="00483835" w:rsidP="005F687C">
            <w:pPr>
              <w:spacing w:after="160" w:line="360" w:lineRule="auto"/>
            </w:pPr>
          </w:p>
        </w:tc>
      </w:tr>
      <w:bookmarkEnd w:id="959"/>
      <w:tr w:rsidR="00483835" w14:paraId="048EA42B"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631EBB7" w14:textId="77777777" w:rsidR="00483835" w:rsidRDefault="00483835" w:rsidP="005F687C">
            <w:pPr>
              <w:spacing w:after="160" w:line="360" w:lineRule="auto"/>
            </w:pPr>
            <w:r>
              <w:rPr>
                <w:color w:val="000000"/>
                <w:lang w:val="el-GR"/>
              </w:rPr>
              <w:t>1β</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442C77C3" w14:textId="77777777" w:rsidR="00483835" w:rsidRDefault="00483835" w:rsidP="005F687C">
            <w:pPr>
              <w:spacing w:after="160" w:line="360" w:lineRule="auto"/>
              <w:rPr>
                <w:lang w:val="en-US"/>
              </w:rPr>
            </w:pPr>
            <w:r>
              <w:rPr>
                <w:lang w:val="en-US"/>
              </w:rPr>
              <w:t>Laser Source Non disturbing &amp; Eye safe (Declaration of Conformity)</w:t>
            </w:r>
          </w:p>
        </w:tc>
        <w:tc>
          <w:tcPr>
            <w:tcW w:w="1559" w:type="dxa"/>
            <w:tcBorders>
              <w:top w:val="single" w:sz="4" w:space="0" w:color="auto"/>
              <w:left w:val="single" w:sz="4" w:space="0" w:color="auto"/>
              <w:bottom w:val="single" w:sz="4" w:space="0" w:color="auto"/>
              <w:right w:val="single" w:sz="4" w:space="0" w:color="auto"/>
            </w:tcBorders>
            <w:hideMark/>
          </w:tcPr>
          <w:p w14:paraId="78FB5B1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DE266BB" w14:textId="77777777" w:rsidR="00483835" w:rsidRDefault="00483835" w:rsidP="005F687C">
            <w:pPr>
              <w:spacing w:after="160" w:line="360" w:lineRule="auto"/>
              <w:rPr>
                <w:lang w:val="en-US"/>
              </w:rPr>
            </w:pPr>
          </w:p>
        </w:tc>
        <w:tc>
          <w:tcPr>
            <w:tcW w:w="1701" w:type="dxa"/>
            <w:tcBorders>
              <w:top w:val="single" w:sz="4" w:space="0" w:color="auto"/>
              <w:left w:val="single" w:sz="4" w:space="0" w:color="auto"/>
              <w:bottom w:val="single" w:sz="4" w:space="0" w:color="auto"/>
              <w:right w:val="single" w:sz="4" w:space="0" w:color="auto"/>
            </w:tcBorders>
          </w:tcPr>
          <w:p w14:paraId="518C0AFE" w14:textId="77777777" w:rsidR="00483835" w:rsidRDefault="00483835" w:rsidP="005F687C">
            <w:pPr>
              <w:spacing w:after="160" w:line="360" w:lineRule="auto"/>
              <w:rPr>
                <w:lang w:val="en-US"/>
              </w:rPr>
            </w:pPr>
          </w:p>
        </w:tc>
      </w:tr>
      <w:tr w:rsidR="00483835" w14:paraId="3244D911"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F3CBCB1" w14:textId="77777777" w:rsidR="00483835" w:rsidRDefault="00483835" w:rsidP="005F687C">
            <w:pPr>
              <w:spacing w:after="160" w:line="360" w:lineRule="auto"/>
              <w:rPr>
                <w:lang w:val="en-US"/>
              </w:rPr>
            </w:pPr>
            <w:r>
              <w:rPr>
                <w:color w:val="000000"/>
                <w:lang w:val="el-GR"/>
              </w:rPr>
              <w:t>1β</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081FBF8D" w14:textId="77777777" w:rsidR="00483835" w:rsidRDefault="00483835" w:rsidP="005F687C">
            <w:pPr>
              <w:spacing w:after="160" w:line="360" w:lineRule="auto"/>
              <w:rPr>
                <w:lang w:val="el-GR"/>
              </w:rPr>
            </w:pPr>
            <w:r>
              <w:rPr>
                <w:lang w:val="el-GR"/>
              </w:rPr>
              <w:t>Αυτόματος ή Πλήρως απομακρυσμένος έλεγχος</w:t>
            </w:r>
          </w:p>
        </w:tc>
        <w:tc>
          <w:tcPr>
            <w:tcW w:w="1559" w:type="dxa"/>
            <w:tcBorders>
              <w:top w:val="single" w:sz="4" w:space="0" w:color="auto"/>
              <w:left w:val="single" w:sz="4" w:space="0" w:color="auto"/>
              <w:bottom w:val="single" w:sz="4" w:space="0" w:color="auto"/>
              <w:right w:val="single" w:sz="4" w:space="0" w:color="auto"/>
            </w:tcBorders>
            <w:hideMark/>
          </w:tcPr>
          <w:p w14:paraId="45043168"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CE82A90"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1B5B09B" w14:textId="77777777" w:rsidR="00483835" w:rsidRDefault="00483835" w:rsidP="005F687C">
            <w:pPr>
              <w:spacing w:after="160" w:line="360" w:lineRule="auto"/>
            </w:pPr>
          </w:p>
        </w:tc>
      </w:tr>
      <w:tr w:rsidR="00483835" w14:paraId="16F3FD9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64821D8" w14:textId="77777777" w:rsidR="00483835" w:rsidRDefault="00483835" w:rsidP="005F687C">
            <w:pPr>
              <w:spacing w:after="160" w:line="360" w:lineRule="auto"/>
            </w:pPr>
            <w:r>
              <w:rPr>
                <w:color w:val="000000"/>
                <w:lang w:val="el-GR"/>
              </w:rPr>
              <w:t>1β</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68471C94" w14:textId="77777777" w:rsidR="00483835" w:rsidRDefault="00483835" w:rsidP="005F687C">
            <w:pPr>
              <w:spacing w:after="160" w:line="360" w:lineRule="auto"/>
              <w:rPr>
                <w:lang w:val="el-GR"/>
              </w:rPr>
            </w:pPr>
            <w:r>
              <w:rPr>
                <w:lang w:val="el-GR"/>
              </w:rPr>
              <w:t xml:space="preserve">Συνδεσιμότητα </w:t>
            </w:r>
            <w:r>
              <w:t>Ethernet</w:t>
            </w:r>
            <w:r>
              <w:rPr>
                <w:lang w:val="el-GR"/>
              </w:rPr>
              <w:t xml:space="preserve"> ή </w:t>
            </w:r>
            <w:r>
              <w:t>Wi</w:t>
            </w:r>
            <w:r>
              <w:rPr>
                <w:lang w:val="el-GR"/>
              </w:rPr>
              <w:t>-</w:t>
            </w:r>
            <w:r>
              <w:t>Fi</w:t>
            </w:r>
          </w:p>
        </w:tc>
        <w:tc>
          <w:tcPr>
            <w:tcW w:w="1559" w:type="dxa"/>
            <w:tcBorders>
              <w:top w:val="single" w:sz="4" w:space="0" w:color="auto"/>
              <w:left w:val="single" w:sz="4" w:space="0" w:color="auto"/>
              <w:bottom w:val="single" w:sz="4" w:space="0" w:color="auto"/>
              <w:right w:val="single" w:sz="4" w:space="0" w:color="auto"/>
            </w:tcBorders>
            <w:hideMark/>
          </w:tcPr>
          <w:p w14:paraId="0B20540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2453AF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4F49B3A" w14:textId="77777777" w:rsidR="00483835" w:rsidRDefault="00483835" w:rsidP="005F687C">
            <w:pPr>
              <w:spacing w:after="160" w:line="360" w:lineRule="auto"/>
            </w:pPr>
          </w:p>
        </w:tc>
      </w:tr>
      <w:tr w:rsidR="00483835" w14:paraId="4755C96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953D3C2" w14:textId="77777777" w:rsidR="00483835" w:rsidRDefault="00483835" w:rsidP="005F687C">
            <w:pPr>
              <w:spacing w:after="160" w:line="360" w:lineRule="auto"/>
            </w:pPr>
            <w:r>
              <w:rPr>
                <w:color w:val="000000"/>
                <w:lang w:val="el-GR"/>
              </w:rPr>
              <w:t>1β</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0FEF8DC6" w14:textId="77777777" w:rsidR="00483835" w:rsidRDefault="00483835" w:rsidP="005F687C">
            <w:pPr>
              <w:spacing w:after="160" w:line="360" w:lineRule="auto"/>
              <w:rPr>
                <w:lang w:val="en-US"/>
              </w:rPr>
            </w:pPr>
            <w:r>
              <w:t>Μέση</w:t>
            </w:r>
            <w:r>
              <w:rPr>
                <w:lang w:val="el-GR"/>
              </w:rPr>
              <w:t xml:space="preserve"> </w:t>
            </w:r>
            <w:r>
              <w:t>κατανάλωση</w:t>
            </w:r>
            <w:r>
              <w:rPr>
                <w:lang w:val="en-US"/>
              </w:rPr>
              <w:t>&lt; 3 KVA</w:t>
            </w:r>
          </w:p>
        </w:tc>
        <w:tc>
          <w:tcPr>
            <w:tcW w:w="1559" w:type="dxa"/>
            <w:tcBorders>
              <w:top w:val="single" w:sz="4" w:space="0" w:color="auto"/>
              <w:left w:val="single" w:sz="4" w:space="0" w:color="auto"/>
              <w:bottom w:val="single" w:sz="4" w:space="0" w:color="auto"/>
              <w:right w:val="single" w:sz="4" w:space="0" w:color="auto"/>
            </w:tcBorders>
            <w:hideMark/>
          </w:tcPr>
          <w:p w14:paraId="741EA5AA"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6C66890"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4A63541" w14:textId="77777777" w:rsidR="00483835" w:rsidRDefault="00483835" w:rsidP="005F687C">
            <w:pPr>
              <w:spacing w:after="160" w:line="360" w:lineRule="auto"/>
            </w:pPr>
          </w:p>
        </w:tc>
      </w:tr>
      <w:tr w:rsidR="00483835" w:rsidRPr="00483835" w14:paraId="240C8C88" w14:textId="79BCEDF8"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11BE5CF" w14:textId="6BFEB3F5" w:rsidR="00483835" w:rsidRDefault="00483835" w:rsidP="005F687C">
            <w:pPr>
              <w:spacing w:after="160" w:line="360" w:lineRule="auto"/>
              <w:rPr>
                <w:color w:val="000000"/>
                <w:lang w:val="el-GR"/>
              </w:rPr>
            </w:pPr>
            <w:r>
              <w:rPr>
                <w:color w:val="000000"/>
                <w:lang w:val="el-GR"/>
              </w:rPr>
              <w:t>1β</w:t>
            </w:r>
            <w:r>
              <w:rPr>
                <w:color w:val="000000"/>
              </w:rPr>
              <w:t>.6</w:t>
            </w:r>
          </w:p>
        </w:tc>
        <w:tc>
          <w:tcPr>
            <w:tcW w:w="3847" w:type="dxa"/>
            <w:tcBorders>
              <w:top w:val="single" w:sz="4" w:space="0" w:color="auto"/>
              <w:left w:val="single" w:sz="4" w:space="0" w:color="auto"/>
              <w:bottom w:val="single" w:sz="4" w:space="0" w:color="auto"/>
              <w:right w:val="single" w:sz="4" w:space="0" w:color="auto"/>
            </w:tcBorders>
            <w:hideMark/>
          </w:tcPr>
          <w:p w14:paraId="664BFFED" w14:textId="254AA9E7" w:rsidR="00483835" w:rsidRDefault="00483835" w:rsidP="005F687C">
            <w:pPr>
              <w:spacing w:after="160" w:line="360" w:lineRule="auto"/>
            </w:pPr>
            <w:r>
              <w:t>Quality Assurance procedures EARLINET / ACTRIS</w:t>
            </w:r>
          </w:p>
        </w:tc>
        <w:tc>
          <w:tcPr>
            <w:tcW w:w="1559" w:type="dxa"/>
            <w:tcBorders>
              <w:top w:val="single" w:sz="4" w:space="0" w:color="auto"/>
              <w:left w:val="single" w:sz="4" w:space="0" w:color="auto"/>
              <w:bottom w:val="single" w:sz="4" w:space="0" w:color="auto"/>
              <w:right w:val="single" w:sz="4" w:space="0" w:color="auto"/>
            </w:tcBorders>
          </w:tcPr>
          <w:p w14:paraId="0CA61D1D" w14:textId="3346A0C5" w:rsidR="00483835" w:rsidRDefault="0098718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BB7983B" w14:textId="01F1ED1F"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D580034" w14:textId="392273B0" w:rsidR="00483835" w:rsidRDefault="00483835" w:rsidP="005F687C">
            <w:pPr>
              <w:spacing w:after="160" w:line="360" w:lineRule="auto"/>
            </w:pPr>
          </w:p>
        </w:tc>
      </w:tr>
      <w:tr w:rsidR="00483835" w14:paraId="44DF9C9E"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077F562" w14:textId="77777777" w:rsidR="00483835" w:rsidRDefault="00483835" w:rsidP="005F687C">
            <w:pPr>
              <w:spacing w:after="160" w:line="360" w:lineRule="auto"/>
              <w:rPr>
                <w:lang w:val="el-GR"/>
              </w:rPr>
            </w:pPr>
            <w:r>
              <w:rPr>
                <w:color w:val="000000"/>
                <w:lang w:val="el-GR"/>
              </w:rPr>
              <w:t>1β</w:t>
            </w:r>
            <w:r>
              <w:rPr>
                <w:color w:val="000000"/>
              </w:rPr>
              <w:t>.</w:t>
            </w:r>
            <w:r>
              <w:rPr>
                <w:color w:val="000000"/>
                <w:lang w:val="el-GR"/>
              </w:rPr>
              <w:t>7</w:t>
            </w:r>
          </w:p>
        </w:tc>
        <w:tc>
          <w:tcPr>
            <w:tcW w:w="3847" w:type="dxa"/>
            <w:tcBorders>
              <w:top w:val="single" w:sz="4" w:space="0" w:color="auto"/>
              <w:left w:val="single" w:sz="4" w:space="0" w:color="auto"/>
              <w:bottom w:val="single" w:sz="4" w:space="0" w:color="auto"/>
              <w:right w:val="single" w:sz="4" w:space="0" w:color="auto"/>
            </w:tcBorders>
            <w:hideMark/>
          </w:tcPr>
          <w:p w14:paraId="650D5803" w14:textId="77777777" w:rsidR="00483835" w:rsidRDefault="00483835" w:rsidP="005F687C">
            <w:pPr>
              <w:spacing w:after="160" w:line="360" w:lineRule="auto"/>
            </w:pPr>
            <w:r>
              <w:t>Πιστοποίηση CE</w:t>
            </w:r>
          </w:p>
        </w:tc>
        <w:tc>
          <w:tcPr>
            <w:tcW w:w="1559" w:type="dxa"/>
            <w:tcBorders>
              <w:top w:val="single" w:sz="4" w:space="0" w:color="auto"/>
              <w:left w:val="single" w:sz="4" w:space="0" w:color="auto"/>
              <w:bottom w:val="single" w:sz="4" w:space="0" w:color="auto"/>
              <w:right w:val="single" w:sz="4" w:space="0" w:color="auto"/>
            </w:tcBorders>
            <w:hideMark/>
          </w:tcPr>
          <w:p w14:paraId="4BF659C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4DE4C2E"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F1D5F59" w14:textId="77777777" w:rsidR="00483835" w:rsidRDefault="00483835" w:rsidP="005F687C">
            <w:pPr>
              <w:spacing w:after="160" w:line="360" w:lineRule="auto"/>
            </w:pPr>
          </w:p>
        </w:tc>
      </w:tr>
      <w:tr w:rsidR="00483835" w14:paraId="03FBC2F2"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883795" w14:textId="77777777" w:rsidR="00483835" w:rsidRDefault="00483835" w:rsidP="005F687C">
            <w:pPr>
              <w:spacing w:after="160" w:line="360" w:lineRule="auto"/>
              <w:rPr>
                <w:b/>
                <w:lang w:val="en-US"/>
              </w:rPr>
            </w:pPr>
            <w:r>
              <w:rPr>
                <w:b/>
                <w:lang w:val="el-GR"/>
              </w:rPr>
              <w:lastRenderedPageBreak/>
              <w:t>1γ</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C93554" w14:textId="77777777" w:rsidR="00483835" w:rsidRDefault="00483835" w:rsidP="005F687C">
            <w:pPr>
              <w:spacing w:after="160" w:line="360" w:lineRule="auto"/>
              <w:rPr>
                <w:b/>
                <w:lang w:val="en-US"/>
              </w:rPr>
            </w:pPr>
            <w:r>
              <w:rPr>
                <w:b/>
              </w:rPr>
              <w:t>Οπτικός</w:t>
            </w:r>
            <w:r>
              <w:rPr>
                <w:b/>
                <w:lang w:val="el-GR"/>
              </w:rPr>
              <w:t xml:space="preserve"> </w:t>
            </w:r>
            <w:r>
              <w:rPr>
                <w:b/>
              </w:rPr>
              <w:t>Αισθητήρας</w:t>
            </w:r>
            <w:r>
              <w:rPr>
                <w:b/>
                <w:lang w:val="en-US"/>
              </w:rPr>
              <w:t xml:space="preserve">/ </w:t>
            </w:r>
            <w:r>
              <w:rPr>
                <w:b/>
              </w:rPr>
              <w:t>Κάμερα</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0FCE6D" w14:textId="77777777" w:rsidR="00483835" w:rsidRDefault="00483835" w:rsidP="005F687C">
            <w:pPr>
              <w:spacing w:after="160" w:line="360" w:lineRule="auto"/>
              <w:jc w:val="center"/>
              <w:rPr>
                <w:b/>
                <w:lang w:val="en-US"/>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6F0FA1" w14:textId="77777777" w:rsidR="00483835" w:rsidRDefault="00483835" w:rsidP="005F687C">
            <w:pPr>
              <w:spacing w:after="160" w:line="360" w:lineRule="auto"/>
              <w:rPr>
                <w:b/>
                <w:lang w:val="en-US"/>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B759C6" w14:textId="77777777" w:rsidR="00483835" w:rsidRDefault="00483835" w:rsidP="005F687C">
            <w:pPr>
              <w:spacing w:after="160" w:line="360" w:lineRule="auto"/>
              <w:rPr>
                <w:b/>
                <w:lang w:val="en-US"/>
              </w:rPr>
            </w:pPr>
          </w:p>
        </w:tc>
      </w:tr>
      <w:tr w:rsidR="00483835" w14:paraId="63507E75"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6C72725D" w14:textId="77777777" w:rsidR="00483835" w:rsidRDefault="00483835" w:rsidP="005F687C">
            <w:pPr>
              <w:spacing w:after="160" w:line="360" w:lineRule="auto"/>
            </w:pPr>
            <w:r>
              <w:rPr>
                <w:lang w:val="el-GR"/>
              </w:rPr>
              <w:t>1γ</w:t>
            </w:r>
            <w:r>
              <w:t>.1</w:t>
            </w:r>
          </w:p>
        </w:tc>
        <w:tc>
          <w:tcPr>
            <w:tcW w:w="3847" w:type="dxa"/>
            <w:tcBorders>
              <w:top w:val="single" w:sz="4" w:space="0" w:color="auto"/>
              <w:left w:val="single" w:sz="4" w:space="0" w:color="auto"/>
              <w:bottom w:val="single" w:sz="4" w:space="0" w:color="auto"/>
              <w:right w:val="single" w:sz="4" w:space="0" w:color="auto"/>
            </w:tcBorders>
            <w:hideMark/>
          </w:tcPr>
          <w:p w14:paraId="7D9A3951" w14:textId="77777777" w:rsidR="00483835" w:rsidRDefault="00483835" w:rsidP="005F687C">
            <w:pPr>
              <w:spacing w:after="160" w:line="360" w:lineRule="auto"/>
              <w:rPr>
                <w:lang w:val="el-GR"/>
              </w:rPr>
            </w:pPr>
            <w:r>
              <w:rPr>
                <w:lang w:val="el-GR"/>
              </w:rPr>
              <w:t xml:space="preserve">Ανάλυση εικόνας ≤ 1 μέτρα ανά </w:t>
            </w:r>
            <w:r>
              <w:rPr>
                <w:lang w:val="en-US"/>
              </w:rPr>
              <w:t>pixel</w:t>
            </w:r>
            <w:r>
              <w:rPr>
                <w:lang w:val="el-GR"/>
              </w:rPr>
              <w:t xml:space="preserve"> για απόσταση 10 χιλιομέτρων</w:t>
            </w:r>
          </w:p>
        </w:tc>
        <w:tc>
          <w:tcPr>
            <w:tcW w:w="1559" w:type="dxa"/>
            <w:tcBorders>
              <w:top w:val="single" w:sz="4" w:space="0" w:color="auto"/>
              <w:left w:val="single" w:sz="4" w:space="0" w:color="auto"/>
              <w:bottom w:val="single" w:sz="4" w:space="0" w:color="auto"/>
              <w:right w:val="single" w:sz="4" w:space="0" w:color="auto"/>
            </w:tcBorders>
            <w:hideMark/>
          </w:tcPr>
          <w:p w14:paraId="2095C90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D4E852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85656E6" w14:textId="77777777" w:rsidR="00483835" w:rsidRDefault="00483835" w:rsidP="005F687C">
            <w:pPr>
              <w:spacing w:after="160" w:line="360" w:lineRule="auto"/>
            </w:pPr>
          </w:p>
        </w:tc>
      </w:tr>
      <w:tr w:rsidR="00483835" w14:paraId="265A7634" w14:textId="69B0505E" w:rsidTr="00FC3E51">
        <w:tc>
          <w:tcPr>
            <w:tcW w:w="1060" w:type="dxa"/>
            <w:tcBorders>
              <w:top w:val="single" w:sz="4" w:space="0" w:color="auto"/>
              <w:left w:val="single" w:sz="4" w:space="0" w:color="auto"/>
              <w:bottom w:val="single" w:sz="4" w:space="0" w:color="auto"/>
              <w:right w:val="single" w:sz="4" w:space="0" w:color="auto"/>
            </w:tcBorders>
            <w:hideMark/>
          </w:tcPr>
          <w:p w14:paraId="22104498" w14:textId="5A22D0C4" w:rsidR="00483835" w:rsidRDefault="00483835" w:rsidP="005F687C">
            <w:pPr>
              <w:spacing w:after="160" w:line="360" w:lineRule="auto"/>
              <w:rPr>
                <w:lang w:val="el-GR"/>
              </w:rPr>
            </w:pPr>
            <w:r>
              <w:rPr>
                <w:lang w:val="el-GR"/>
              </w:rPr>
              <w:t>1γ</w:t>
            </w:r>
            <w:r>
              <w:t>.</w:t>
            </w:r>
            <w:r>
              <w:rPr>
                <w:lang w:val="el-GR"/>
              </w:rPr>
              <w:t>2</w:t>
            </w:r>
          </w:p>
        </w:tc>
        <w:tc>
          <w:tcPr>
            <w:tcW w:w="3847" w:type="dxa"/>
            <w:tcBorders>
              <w:top w:val="single" w:sz="4" w:space="0" w:color="auto"/>
              <w:left w:val="single" w:sz="4" w:space="0" w:color="auto"/>
              <w:bottom w:val="single" w:sz="4" w:space="0" w:color="auto"/>
              <w:right w:val="single" w:sz="4" w:space="0" w:color="auto"/>
            </w:tcBorders>
            <w:hideMark/>
          </w:tcPr>
          <w:p w14:paraId="652438E2" w14:textId="69611E67" w:rsidR="00483835" w:rsidRDefault="00483835" w:rsidP="005F687C">
            <w:pPr>
              <w:spacing w:after="160" w:line="360" w:lineRule="auto"/>
              <w:rPr>
                <w:lang w:val="el-GR"/>
              </w:rPr>
            </w:pPr>
            <w:r>
              <w:t>Πιστοποίηση CE</w:t>
            </w:r>
          </w:p>
        </w:tc>
        <w:tc>
          <w:tcPr>
            <w:tcW w:w="1559" w:type="dxa"/>
            <w:tcBorders>
              <w:top w:val="single" w:sz="4" w:space="0" w:color="auto"/>
              <w:left w:val="single" w:sz="4" w:space="0" w:color="auto"/>
              <w:bottom w:val="single" w:sz="4" w:space="0" w:color="auto"/>
              <w:right w:val="single" w:sz="4" w:space="0" w:color="auto"/>
            </w:tcBorders>
          </w:tcPr>
          <w:p w14:paraId="39A722C0" w14:textId="52674B37" w:rsidR="00483835" w:rsidRDefault="007F6F7E"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BECE1C3" w14:textId="7E7F1042"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99DD0A8" w14:textId="6B9FBA05" w:rsidR="00483835" w:rsidRDefault="00483835" w:rsidP="005F687C">
            <w:pPr>
              <w:spacing w:after="160" w:line="360" w:lineRule="auto"/>
            </w:pPr>
          </w:p>
        </w:tc>
      </w:tr>
      <w:tr w:rsidR="00483835" w:rsidRPr="00B447A2" w14:paraId="6D576AC5"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757311" w14:textId="77777777" w:rsidR="00483835" w:rsidRDefault="00483835" w:rsidP="005F687C">
            <w:pPr>
              <w:spacing w:after="160" w:line="360" w:lineRule="auto"/>
              <w:rPr>
                <w:b/>
              </w:rPr>
            </w:pPr>
            <w:r>
              <w:rPr>
                <w:b/>
                <w:lang w:val="el-GR"/>
              </w:rPr>
              <w:t>1δ</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CC4CA2" w14:textId="77777777" w:rsidR="00483835" w:rsidRDefault="00483835" w:rsidP="005F687C">
            <w:pPr>
              <w:spacing w:after="160" w:line="360" w:lineRule="auto"/>
              <w:rPr>
                <w:b/>
                <w:lang w:val="el-GR"/>
              </w:rPr>
            </w:pPr>
            <w:r>
              <w:rPr>
                <w:b/>
                <w:lang w:val="el-GR"/>
              </w:rPr>
              <w:t>Υπέρυθρος Αισθητήρας/ Κάμερα ολοκληρωμένου συστήματος ανίχνευσης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A4CDA1" w14:textId="77777777" w:rsidR="00483835" w:rsidRDefault="00483835" w:rsidP="005F687C">
            <w:pPr>
              <w:spacing w:after="160" w:line="360" w:lineRule="auto"/>
              <w:jc w:val="center"/>
              <w:rPr>
                <w:b/>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7146D2" w14:textId="77777777" w:rsidR="00483835" w:rsidRDefault="00483835" w:rsidP="005F687C">
            <w:pPr>
              <w:spacing w:after="160" w:line="360" w:lineRule="auto"/>
              <w:rPr>
                <w:b/>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B6BC02" w14:textId="77777777" w:rsidR="00483835" w:rsidRDefault="00483835" w:rsidP="005F687C">
            <w:pPr>
              <w:spacing w:after="160" w:line="360" w:lineRule="auto"/>
              <w:rPr>
                <w:b/>
                <w:lang w:val="el-GR"/>
              </w:rPr>
            </w:pPr>
          </w:p>
        </w:tc>
      </w:tr>
      <w:tr w:rsidR="00483835" w14:paraId="049BA71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DA803CC" w14:textId="77777777" w:rsidR="00483835" w:rsidRDefault="00483835" w:rsidP="005F687C">
            <w:pPr>
              <w:spacing w:after="160" w:line="360" w:lineRule="auto"/>
            </w:pPr>
            <w:r>
              <w:rPr>
                <w:color w:val="000000"/>
                <w:lang w:val="el-GR"/>
              </w:rPr>
              <w:t>1δ</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41A6893E" w14:textId="77777777" w:rsidR="00483835" w:rsidRDefault="00483835" w:rsidP="005F687C">
            <w:pPr>
              <w:spacing w:after="160" w:line="360" w:lineRule="auto"/>
              <w:rPr>
                <w:lang w:val="en-US"/>
              </w:rPr>
            </w:pPr>
            <w:r>
              <w:t>Τύπος</w:t>
            </w:r>
            <w:r>
              <w:rPr>
                <w:lang w:val="en-US"/>
              </w:rPr>
              <w:t xml:space="preserve"> LWIR</w:t>
            </w:r>
          </w:p>
        </w:tc>
        <w:tc>
          <w:tcPr>
            <w:tcW w:w="1559" w:type="dxa"/>
            <w:tcBorders>
              <w:top w:val="single" w:sz="4" w:space="0" w:color="auto"/>
              <w:left w:val="single" w:sz="4" w:space="0" w:color="auto"/>
              <w:bottom w:val="single" w:sz="4" w:space="0" w:color="auto"/>
              <w:right w:val="single" w:sz="4" w:space="0" w:color="auto"/>
            </w:tcBorders>
            <w:hideMark/>
          </w:tcPr>
          <w:p w14:paraId="2CEBEB1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1A6837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C0EF362" w14:textId="77777777" w:rsidR="00483835" w:rsidRDefault="00483835" w:rsidP="005F687C">
            <w:pPr>
              <w:spacing w:after="160" w:line="360" w:lineRule="auto"/>
            </w:pPr>
          </w:p>
        </w:tc>
      </w:tr>
      <w:tr w:rsidR="00483835" w14:paraId="2A5CDE0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265981C" w14:textId="77777777" w:rsidR="00483835" w:rsidRDefault="00483835" w:rsidP="005F687C">
            <w:pPr>
              <w:spacing w:after="160" w:line="360" w:lineRule="auto"/>
              <w:rPr>
                <w:lang w:val="en-US"/>
              </w:rPr>
            </w:pPr>
            <w:r>
              <w:rPr>
                <w:color w:val="000000"/>
                <w:lang w:val="el-GR"/>
              </w:rPr>
              <w:t>1δ</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6E894EF3" w14:textId="77777777" w:rsidR="00483835" w:rsidRDefault="00483835" w:rsidP="005F687C">
            <w:pPr>
              <w:spacing w:after="160" w:line="360" w:lineRule="auto"/>
              <w:rPr>
                <w:lang w:val="en-US"/>
              </w:rPr>
            </w:pPr>
            <w:r>
              <w:rPr>
                <w:lang w:val="en-US"/>
              </w:rPr>
              <w:t>Wavelength 8 - 13 micron</w:t>
            </w:r>
          </w:p>
        </w:tc>
        <w:tc>
          <w:tcPr>
            <w:tcW w:w="1559" w:type="dxa"/>
            <w:tcBorders>
              <w:top w:val="single" w:sz="4" w:space="0" w:color="auto"/>
              <w:left w:val="single" w:sz="4" w:space="0" w:color="auto"/>
              <w:bottom w:val="single" w:sz="4" w:space="0" w:color="auto"/>
              <w:right w:val="single" w:sz="4" w:space="0" w:color="auto"/>
            </w:tcBorders>
            <w:hideMark/>
          </w:tcPr>
          <w:p w14:paraId="24A6A5E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8368E45" w14:textId="77777777" w:rsidR="00483835" w:rsidRDefault="00483835" w:rsidP="005F687C">
            <w:pPr>
              <w:spacing w:after="160" w:line="360" w:lineRule="auto"/>
              <w:rPr>
                <w:lang w:val="en-US"/>
              </w:rPr>
            </w:pPr>
          </w:p>
        </w:tc>
        <w:tc>
          <w:tcPr>
            <w:tcW w:w="1701" w:type="dxa"/>
            <w:tcBorders>
              <w:top w:val="single" w:sz="4" w:space="0" w:color="auto"/>
              <w:left w:val="single" w:sz="4" w:space="0" w:color="auto"/>
              <w:bottom w:val="single" w:sz="4" w:space="0" w:color="auto"/>
              <w:right w:val="single" w:sz="4" w:space="0" w:color="auto"/>
            </w:tcBorders>
          </w:tcPr>
          <w:p w14:paraId="4FFCA543" w14:textId="77777777" w:rsidR="00483835" w:rsidRDefault="00483835" w:rsidP="005F687C">
            <w:pPr>
              <w:spacing w:after="160" w:line="360" w:lineRule="auto"/>
              <w:rPr>
                <w:lang w:val="en-US"/>
              </w:rPr>
            </w:pPr>
          </w:p>
        </w:tc>
      </w:tr>
      <w:tr w:rsidR="00483835" w14:paraId="608FCBF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7BE481F" w14:textId="77777777" w:rsidR="00483835" w:rsidRDefault="00483835" w:rsidP="005F687C">
            <w:pPr>
              <w:spacing w:after="160" w:line="360" w:lineRule="auto"/>
              <w:rPr>
                <w:lang w:val="en-US"/>
              </w:rPr>
            </w:pPr>
            <w:r>
              <w:rPr>
                <w:color w:val="000000"/>
                <w:lang w:val="el-GR"/>
              </w:rPr>
              <w:t>1δ</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69E1B316" w14:textId="77777777" w:rsidR="00483835" w:rsidRDefault="00483835" w:rsidP="005F687C">
            <w:pPr>
              <w:spacing w:after="160" w:line="360" w:lineRule="auto"/>
              <w:rPr>
                <w:lang w:val="en-US"/>
              </w:rPr>
            </w:pPr>
            <w:r>
              <w:rPr>
                <w:lang w:val="en-US"/>
              </w:rPr>
              <w:t>NETD ≤ 50 mK</w:t>
            </w:r>
          </w:p>
        </w:tc>
        <w:tc>
          <w:tcPr>
            <w:tcW w:w="1559" w:type="dxa"/>
            <w:tcBorders>
              <w:top w:val="single" w:sz="4" w:space="0" w:color="auto"/>
              <w:left w:val="single" w:sz="4" w:space="0" w:color="auto"/>
              <w:bottom w:val="single" w:sz="4" w:space="0" w:color="auto"/>
              <w:right w:val="single" w:sz="4" w:space="0" w:color="auto"/>
            </w:tcBorders>
            <w:hideMark/>
          </w:tcPr>
          <w:p w14:paraId="12A04D6E"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AC720CC" w14:textId="77777777" w:rsidR="00483835" w:rsidRDefault="00483835" w:rsidP="005F687C">
            <w:pPr>
              <w:spacing w:after="160" w:line="360" w:lineRule="auto"/>
              <w:rPr>
                <w:lang w:val="en-US"/>
              </w:rPr>
            </w:pPr>
          </w:p>
        </w:tc>
        <w:tc>
          <w:tcPr>
            <w:tcW w:w="1701" w:type="dxa"/>
            <w:tcBorders>
              <w:top w:val="single" w:sz="4" w:space="0" w:color="auto"/>
              <w:left w:val="single" w:sz="4" w:space="0" w:color="auto"/>
              <w:bottom w:val="single" w:sz="4" w:space="0" w:color="auto"/>
              <w:right w:val="single" w:sz="4" w:space="0" w:color="auto"/>
            </w:tcBorders>
          </w:tcPr>
          <w:p w14:paraId="3441EF8D" w14:textId="77777777" w:rsidR="00483835" w:rsidRDefault="00483835" w:rsidP="005F687C">
            <w:pPr>
              <w:spacing w:after="160" w:line="360" w:lineRule="auto"/>
              <w:rPr>
                <w:lang w:val="en-US"/>
              </w:rPr>
            </w:pPr>
          </w:p>
        </w:tc>
      </w:tr>
      <w:tr w:rsidR="00483835" w14:paraId="4956237C"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790911C" w14:textId="77777777" w:rsidR="00483835" w:rsidRDefault="00483835" w:rsidP="005F687C">
            <w:pPr>
              <w:spacing w:after="160" w:line="360" w:lineRule="auto"/>
            </w:pPr>
            <w:r>
              <w:rPr>
                <w:color w:val="000000"/>
                <w:lang w:val="el-GR"/>
              </w:rPr>
              <w:t>1δ</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501B927F" w14:textId="77777777" w:rsidR="00483835" w:rsidRDefault="00483835" w:rsidP="005F687C">
            <w:pPr>
              <w:spacing w:after="160" w:line="360" w:lineRule="auto"/>
            </w:pPr>
            <w:r>
              <w:t xml:space="preserve">Μέγεθος </w:t>
            </w:r>
            <w:r>
              <w:rPr>
                <w:lang w:val="en-US"/>
              </w:rPr>
              <w:t>Pixel</w:t>
            </w:r>
            <w:r>
              <w:t xml:space="preserve"> ≤ 17μ</w:t>
            </w:r>
            <w:r>
              <w:rPr>
                <w:lang w:val="en-US"/>
              </w:rPr>
              <w:t>m</w:t>
            </w:r>
          </w:p>
        </w:tc>
        <w:tc>
          <w:tcPr>
            <w:tcW w:w="1559" w:type="dxa"/>
            <w:tcBorders>
              <w:top w:val="single" w:sz="4" w:space="0" w:color="auto"/>
              <w:left w:val="single" w:sz="4" w:space="0" w:color="auto"/>
              <w:bottom w:val="single" w:sz="4" w:space="0" w:color="auto"/>
              <w:right w:val="single" w:sz="4" w:space="0" w:color="auto"/>
            </w:tcBorders>
            <w:hideMark/>
          </w:tcPr>
          <w:p w14:paraId="4CCFFC3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20C6B6D"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1822871" w14:textId="77777777" w:rsidR="00483835" w:rsidRDefault="00483835" w:rsidP="005F687C">
            <w:pPr>
              <w:spacing w:after="160" w:line="360" w:lineRule="auto"/>
            </w:pPr>
          </w:p>
        </w:tc>
      </w:tr>
      <w:tr w:rsidR="00483835" w14:paraId="524F50E9"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89C1AE0" w14:textId="77777777" w:rsidR="00483835" w:rsidRDefault="00483835" w:rsidP="005F687C">
            <w:pPr>
              <w:spacing w:after="160" w:line="360" w:lineRule="auto"/>
            </w:pPr>
            <w:r>
              <w:rPr>
                <w:color w:val="000000"/>
                <w:lang w:val="el-GR"/>
              </w:rPr>
              <w:t>1δ</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67BFBA25" w14:textId="77777777" w:rsidR="00483835" w:rsidRDefault="00483835" w:rsidP="005F687C">
            <w:pPr>
              <w:spacing w:after="160" w:line="360" w:lineRule="auto"/>
              <w:rPr>
                <w:lang w:val="el-GR"/>
              </w:rPr>
            </w:pPr>
            <w:r>
              <w:rPr>
                <w:lang w:val="el-GR"/>
              </w:rPr>
              <w:t xml:space="preserve">Ανάλυση εικόνας ≤ 5 μέτρα ανά </w:t>
            </w:r>
            <w:r>
              <w:rPr>
                <w:lang w:val="en-US"/>
              </w:rPr>
              <w:t>pixel</w:t>
            </w:r>
            <w:r>
              <w:rPr>
                <w:lang w:val="el-GR"/>
              </w:rPr>
              <w:t xml:space="preserve"> για απόσταση 10 χιλιομέτρων</w:t>
            </w:r>
          </w:p>
        </w:tc>
        <w:tc>
          <w:tcPr>
            <w:tcW w:w="1559" w:type="dxa"/>
            <w:tcBorders>
              <w:top w:val="single" w:sz="4" w:space="0" w:color="auto"/>
              <w:left w:val="single" w:sz="4" w:space="0" w:color="auto"/>
              <w:bottom w:val="single" w:sz="4" w:space="0" w:color="auto"/>
              <w:right w:val="single" w:sz="4" w:space="0" w:color="auto"/>
            </w:tcBorders>
            <w:hideMark/>
          </w:tcPr>
          <w:p w14:paraId="4155152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81A433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291E6C8" w14:textId="77777777" w:rsidR="00483835" w:rsidRDefault="00483835" w:rsidP="005F687C">
            <w:pPr>
              <w:spacing w:after="160" w:line="360" w:lineRule="auto"/>
            </w:pPr>
          </w:p>
        </w:tc>
      </w:tr>
      <w:tr w:rsidR="00483835" w14:paraId="09198486" w14:textId="2459AC75"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7DFD4B5" w14:textId="22894321" w:rsidR="00483835" w:rsidRDefault="00483835" w:rsidP="005F687C">
            <w:pPr>
              <w:spacing w:after="160" w:line="360" w:lineRule="auto"/>
              <w:rPr>
                <w:color w:val="000000"/>
                <w:lang w:val="el-GR"/>
              </w:rPr>
            </w:pPr>
            <w:r>
              <w:rPr>
                <w:color w:val="000000"/>
                <w:lang w:val="el-GR"/>
              </w:rPr>
              <w:t>1δ</w:t>
            </w:r>
            <w:r>
              <w:rPr>
                <w:color w:val="000000"/>
              </w:rPr>
              <w:t>.</w:t>
            </w:r>
            <w:r>
              <w:rPr>
                <w:color w:val="000000"/>
                <w:lang w:val="el-GR"/>
              </w:rPr>
              <w:t>6</w:t>
            </w:r>
          </w:p>
        </w:tc>
        <w:tc>
          <w:tcPr>
            <w:tcW w:w="3847" w:type="dxa"/>
            <w:tcBorders>
              <w:top w:val="single" w:sz="4" w:space="0" w:color="auto"/>
              <w:left w:val="single" w:sz="4" w:space="0" w:color="auto"/>
              <w:bottom w:val="single" w:sz="4" w:space="0" w:color="auto"/>
              <w:right w:val="single" w:sz="4" w:space="0" w:color="auto"/>
            </w:tcBorders>
            <w:hideMark/>
          </w:tcPr>
          <w:p w14:paraId="70F00A54" w14:textId="0410A711" w:rsidR="00483835" w:rsidRDefault="00483835" w:rsidP="005F687C">
            <w:pPr>
              <w:spacing w:after="160" w:line="360" w:lineRule="auto"/>
              <w:rPr>
                <w:lang w:val="el-GR"/>
              </w:rPr>
            </w:pPr>
            <w:r>
              <w:t>Πιστοποίηση CE</w:t>
            </w:r>
          </w:p>
        </w:tc>
        <w:tc>
          <w:tcPr>
            <w:tcW w:w="1559" w:type="dxa"/>
            <w:tcBorders>
              <w:top w:val="single" w:sz="4" w:space="0" w:color="auto"/>
              <w:left w:val="single" w:sz="4" w:space="0" w:color="auto"/>
              <w:bottom w:val="single" w:sz="4" w:space="0" w:color="auto"/>
              <w:right w:val="single" w:sz="4" w:space="0" w:color="auto"/>
            </w:tcBorders>
          </w:tcPr>
          <w:p w14:paraId="43C92BE8" w14:textId="08A41802" w:rsidR="00483835" w:rsidRDefault="007F6F7E"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7A632A2" w14:textId="45F256AA"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DF1320A" w14:textId="7CF37EF0" w:rsidR="00483835" w:rsidRDefault="00483835" w:rsidP="005F687C">
            <w:pPr>
              <w:spacing w:after="160" w:line="360" w:lineRule="auto"/>
            </w:pPr>
          </w:p>
        </w:tc>
      </w:tr>
      <w:tr w:rsidR="00483835" w:rsidRPr="00B447A2" w14:paraId="3F22B13A"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FDC8D2" w14:textId="77777777" w:rsidR="00483835" w:rsidRDefault="00483835" w:rsidP="005F687C">
            <w:pPr>
              <w:spacing w:after="160" w:line="360" w:lineRule="auto"/>
              <w:rPr>
                <w:b/>
              </w:rPr>
            </w:pPr>
            <w:r>
              <w:rPr>
                <w:b/>
                <w:lang w:val="el-GR"/>
              </w:rPr>
              <w:t>2</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0DE659" w14:textId="77777777" w:rsidR="00483835" w:rsidRDefault="00483835" w:rsidP="005F687C">
            <w:pPr>
              <w:spacing w:after="160" w:line="360" w:lineRule="auto"/>
              <w:rPr>
                <w:lang w:val="el-GR"/>
              </w:rPr>
            </w:pPr>
            <w:r>
              <w:rPr>
                <w:b/>
                <w:lang w:val="el-GR"/>
              </w:rPr>
              <w:t xml:space="preserve">Οπτική Τηλεχειριζόμενη Κάμερα Παρακολουθησης </w:t>
            </w:r>
            <w:r>
              <w:rPr>
                <w:b/>
              </w:rPr>
              <w:t>Ptz</w:t>
            </w:r>
            <w:r>
              <w:rPr>
                <w:b/>
                <w:lang w:val="el-GR"/>
              </w:rPr>
              <w:t xml:space="preserve"> Μεγάλης Εμβέλειας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4AB7CE" w14:textId="77777777" w:rsidR="00483835" w:rsidRDefault="00483835"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7A1AA6" w14:textId="77777777" w:rsidR="00483835" w:rsidRDefault="00483835"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D30B8" w14:textId="77777777" w:rsidR="00483835" w:rsidRDefault="00483835" w:rsidP="005F687C">
            <w:pPr>
              <w:spacing w:after="160" w:line="360" w:lineRule="auto"/>
              <w:rPr>
                <w:lang w:val="el-GR"/>
              </w:rPr>
            </w:pPr>
          </w:p>
        </w:tc>
      </w:tr>
      <w:tr w:rsidR="00791597" w14:paraId="69734B9E"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30F5C242" w14:textId="77777777" w:rsidR="00791597" w:rsidRDefault="00791597" w:rsidP="005F687C">
            <w:pPr>
              <w:spacing w:after="160" w:line="360" w:lineRule="auto"/>
            </w:pPr>
            <w:r>
              <w:rPr>
                <w:color w:val="000000"/>
                <w:lang w:val="el-GR"/>
              </w:rPr>
              <w:t>2</w:t>
            </w:r>
            <w:r>
              <w:rPr>
                <w:color w:val="000000"/>
              </w:rPr>
              <w:t>.1</w:t>
            </w:r>
          </w:p>
        </w:tc>
        <w:tc>
          <w:tcPr>
            <w:tcW w:w="3847" w:type="dxa"/>
            <w:tcBorders>
              <w:top w:val="single" w:sz="4" w:space="0" w:color="auto"/>
              <w:left w:val="single" w:sz="4" w:space="0" w:color="auto"/>
              <w:bottom w:val="single" w:sz="4" w:space="0" w:color="auto"/>
              <w:right w:val="single" w:sz="4" w:space="0" w:color="auto"/>
            </w:tcBorders>
          </w:tcPr>
          <w:p w14:paraId="5F2A1CB1" w14:textId="469EC77B" w:rsidR="00791597" w:rsidRDefault="00791597" w:rsidP="005F687C">
            <w:pPr>
              <w:spacing w:after="160" w:line="360" w:lineRule="auto"/>
            </w:pPr>
            <w:r>
              <w:t>Ανάλυση</w:t>
            </w:r>
            <w:r w:rsidRPr="006844BC">
              <w:rPr>
                <w:lang w:val="en-US"/>
              </w:rPr>
              <w:t xml:space="preserve"> </w:t>
            </w:r>
            <w:r>
              <w:rPr>
                <w:lang w:val="en-US"/>
              </w:rPr>
              <w:t>≥</w:t>
            </w:r>
            <w:r w:rsidRPr="006844BC">
              <w:rPr>
                <w:lang w:val="en-US"/>
              </w:rPr>
              <w:t>1080P (1920×1080)</w:t>
            </w:r>
          </w:p>
        </w:tc>
        <w:tc>
          <w:tcPr>
            <w:tcW w:w="1559" w:type="dxa"/>
            <w:tcBorders>
              <w:top w:val="single" w:sz="4" w:space="0" w:color="auto"/>
              <w:left w:val="single" w:sz="4" w:space="0" w:color="auto"/>
              <w:bottom w:val="single" w:sz="4" w:space="0" w:color="auto"/>
              <w:right w:val="single" w:sz="4" w:space="0" w:color="auto"/>
            </w:tcBorders>
            <w:hideMark/>
          </w:tcPr>
          <w:p w14:paraId="6D9B8D69"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38CF08E"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0F5315B" w14:textId="77777777" w:rsidR="00791597" w:rsidRDefault="00791597" w:rsidP="005F687C">
            <w:pPr>
              <w:spacing w:after="160" w:line="360" w:lineRule="auto"/>
            </w:pPr>
          </w:p>
        </w:tc>
      </w:tr>
      <w:tr w:rsidR="00791597" w14:paraId="5F81231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728EB41" w14:textId="77777777" w:rsidR="00791597" w:rsidRDefault="00791597" w:rsidP="005F687C">
            <w:pPr>
              <w:spacing w:after="160" w:line="360" w:lineRule="auto"/>
            </w:pPr>
            <w:r>
              <w:rPr>
                <w:color w:val="000000"/>
                <w:lang w:val="el-GR"/>
              </w:rPr>
              <w:t>2</w:t>
            </w:r>
            <w:r>
              <w:rPr>
                <w:color w:val="000000"/>
              </w:rPr>
              <w:t>.2</w:t>
            </w:r>
          </w:p>
        </w:tc>
        <w:tc>
          <w:tcPr>
            <w:tcW w:w="3847" w:type="dxa"/>
            <w:tcBorders>
              <w:top w:val="single" w:sz="4" w:space="0" w:color="auto"/>
              <w:left w:val="single" w:sz="4" w:space="0" w:color="auto"/>
              <w:bottom w:val="single" w:sz="4" w:space="0" w:color="auto"/>
              <w:right w:val="single" w:sz="4" w:space="0" w:color="auto"/>
            </w:tcBorders>
          </w:tcPr>
          <w:p w14:paraId="47D5E3F2" w14:textId="5457861C" w:rsidR="00791597" w:rsidRPr="00FC3E51" w:rsidRDefault="00791597" w:rsidP="005F687C">
            <w:pPr>
              <w:spacing w:after="160" w:line="360" w:lineRule="auto"/>
              <w:rPr>
                <w:lang w:val="el-GR"/>
              </w:rPr>
            </w:pPr>
            <w:r w:rsidRPr="00FC3E51">
              <w:rPr>
                <w:lang w:val="el-GR"/>
              </w:rPr>
              <w:t xml:space="preserve">Ελάχιστη φωτεινότητα: </w:t>
            </w:r>
            <w:r w:rsidRPr="006844BC">
              <w:rPr>
                <w:lang w:val="en-US"/>
              </w:rPr>
              <w:t>Color</w:t>
            </w:r>
            <w:r w:rsidRPr="00FC3E51">
              <w:rPr>
                <w:lang w:val="el-GR"/>
              </w:rPr>
              <w:t xml:space="preserve">: 0.05 </w:t>
            </w:r>
            <w:r w:rsidRPr="006844BC">
              <w:rPr>
                <w:lang w:val="en-US"/>
              </w:rPr>
              <w:t>Lux</w:t>
            </w:r>
            <w:r w:rsidRPr="00FC3E51">
              <w:rPr>
                <w:lang w:val="el-GR"/>
              </w:rPr>
              <w:t xml:space="preserve">, </w:t>
            </w:r>
            <w:r w:rsidRPr="006844BC">
              <w:rPr>
                <w:lang w:val="en-US"/>
              </w:rPr>
              <w:t>B</w:t>
            </w:r>
            <w:r w:rsidRPr="00FC3E51">
              <w:rPr>
                <w:lang w:val="el-GR"/>
              </w:rPr>
              <w:t>/</w:t>
            </w:r>
            <w:r w:rsidRPr="006844BC">
              <w:rPr>
                <w:lang w:val="en-US"/>
              </w:rPr>
              <w:t>W</w:t>
            </w:r>
            <w:r w:rsidRPr="00FC3E51">
              <w:rPr>
                <w:lang w:val="el-GR"/>
              </w:rPr>
              <w:t xml:space="preserve">: 0.005 </w:t>
            </w:r>
            <w:r w:rsidRPr="006844BC">
              <w:rPr>
                <w:lang w:val="en-US"/>
              </w:rPr>
              <w:t>Lux</w:t>
            </w:r>
          </w:p>
        </w:tc>
        <w:tc>
          <w:tcPr>
            <w:tcW w:w="1559" w:type="dxa"/>
            <w:tcBorders>
              <w:top w:val="single" w:sz="4" w:space="0" w:color="auto"/>
              <w:left w:val="single" w:sz="4" w:space="0" w:color="auto"/>
              <w:bottom w:val="single" w:sz="4" w:space="0" w:color="auto"/>
              <w:right w:val="single" w:sz="4" w:space="0" w:color="auto"/>
            </w:tcBorders>
            <w:hideMark/>
          </w:tcPr>
          <w:p w14:paraId="739691C1"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26286F5"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8E049EF" w14:textId="77777777" w:rsidR="00791597" w:rsidRDefault="00791597" w:rsidP="005F687C">
            <w:pPr>
              <w:spacing w:after="160" w:line="360" w:lineRule="auto"/>
            </w:pPr>
          </w:p>
        </w:tc>
      </w:tr>
      <w:tr w:rsidR="00791597" w14:paraId="6F2B062C"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82B7427" w14:textId="77777777" w:rsidR="00791597" w:rsidRDefault="00791597" w:rsidP="005F687C">
            <w:pPr>
              <w:spacing w:after="160" w:line="360" w:lineRule="auto"/>
            </w:pPr>
            <w:r>
              <w:rPr>
                <w:color w:val="000000"/>
                <w:lang w:val="el-GR"/>
              </w:rPr>
              <w:t>2</w:t>
            </w:r>
            <w:r>
              <w:rPr>
                <w:color w:val="000000"/>
              </w:rPr>
              <w:t>.3</w:t>
            </w:r>
          </w:p>
        </w:tc>
        <w:tc>
          <w:tcPr>
            <w:tcW w:w="3847" w:type="dxa"/>
            <w:tcBorders>
              <w:top w:val="single" w:sz="4" w:space="0" w:color="auto"/>
              <w:left w:val="single" w:sz="4" w:space="0" w:color="auto"/>
              <w:bottom w:val="single" w:sz="4" w:space="0" w:color="auto"/>
              <w:right w:val="single" w:sz="4" w:space="0" w:color="auto"/>
            </w:tcBorders>
          </w:tcPr>
          <w:p w14:paraId="3613FDB8" w14:textId="3CC0C480" w:rsidR="00791597" w:rsidRPr="00FC3E51" w:rsidRDefault="00791597" w:rsidP="005F687C">
            <w:pPr>
              <w:spacing w:after="160" w:line="360" w:lineRule="auto"/>
              <w:rPr>
                <w:lang w:val="el-GR"/>
              </w:rPr>
            </w:pPr>
            <w:r w:rsidRPr="00FC3E51">
              <w:rPr>
                <w:lang w:val="el-GR"/>
              </w:rPr>
              <w:t xml:space="preserve">Εύρος θέασης </w:t>
            </w:r>
            <w:r w:rsidRPr="006E67DF">
              <w:rPr>
                <w:lang w:val="en-US"/>
              </w:rPr>
              <w:t>H</w:t>
            </w:r>
            <w:r w:rsidRPr="00FC3E51">
              <w:rPr>
                <w:lang w:val="el-GR"/>
              </w:rPr>
              <w:t xml:space="preserve">: </w:t>
            </w:r>
            <w:r w:rsidRPr="00FC3E51">
              <w:rPr>
                <w:rFonts w:hint="eastAsia"/>
                <w:lang w:val="el-GR"/>
              </w:rPr>
              <w:t>≥</w:t>
            </w:r>
            <w:r w:rsidRPr="00FC3E51">
              <w:rPr>
                <w:lang w:val="el-GR"/>
              </w:rPr>
              <w:t xml:space="preserve">57.02° έως </w:t>
            </w:r>
            <w:r w:rsidRPr="00FC3E51">
              <w:rPr>
                <w:rFonts w:hint="eastAsia"/>
                <w:lang w:val="el-GR"/>
              </w:rPr>
              <w:t>≤</w:t>
            </w:r>
            <w:r w:rsidRPr="00FC3E51">
              <w:rPr>
                <w:lang w:val="el-GR"/>
              </w:rPr>
              <w:t xml:space="preserve">3.36°, </w:t>
            </w:r>
            <w:r w:rsidRPr="006E67DF">
              <w:rPr>
                <w:lang w:val="en-US"/>
              </w:rPr>
              <w:t>V</w:t>
            </w:r>
            <w:r w:rsidRPr="00FC3E51">
              <w:rPr>
                <w:lang w:val="el-GR"/>
              </w:rPr>
              <w:t xml:space="preserve">: </w:t>
            </w:r>
            <w:r w:rsidRPr="00FC3E51">
              <w:rPr>
                <w:rFonts w:hint="eastAsia"/>
                <w:lang w:val="el-GR"/>
              </w:rPr>
              <w:t>≥</w:t>
            </w:r>
            <w:r w:rsidRPr="00FC3E51">
              <w:rPr>
                <w:lang w:val="el-GR"/>
              </w:rPr>
              <w:t>33.14</w:t>
            </w:r>
            <w:r w:rsidRPr="00FC3E51">
              <w:rPr>
                <w:rFonts w:hint="eastAsia"/>
                <w:lang w:val="el-GR"/>
              </w:rPr>
              <w:t>°</w:t>
            </w:r>
            <w:r w:rsidRPr="00FC3E51">
              <w:rPr>
                <w:lang w:val="el-GR"/>
              </w:rPr>
              <w:t xml:space="preserve"> έως </w:t>
            </w:r>
            <w:r w:rsidRPr="00FC3E51">
              <w:rPr>
                <w:rFonts w:hint="eastAsia"/>
                <w:lang w:val="el-GR"/>
              </w:rPr>
              <w:t>≤</w:t>
            </w:r>
            <w:r w:rsidRPr="00FC3E51">
              <w:rPr>
                <w:lang w:val="el-GR"/>
              </w:rPr>
              <w:t>1.91</w:t>
            </w:r>
            <w:r w:rsidRPr="00FC3E51">
              <w:rPr>
                <w:rFonts w:hint="eastAsia"/>
                <w:lang w:val="el-GR"/>
              </w:rPr>
              <w:t>°</w:t>
            </w:r>
          </w:p>
        </w:tc>
        <w:tc>
          <w:tcPr>
            <w:tcW w:w="1559" w:type="dxa"/>
            <w:tcBorders>
              <w:top w:val="single" w:sz="4" w:space="0" w:color="auto"/>
              <w:left w:val="single" w:sz="4" w:space="0" w:color="auto"/>
              <w:bottom w:val="single" w:sz="4" w:space="0" w:color="auto"/>
              <w:right w:val="single" w:sz="4" w:space="0" w:color="auto"/>
            </w:tcBorders>
            <w:hideMark/>
          </w:tcPr>
          <w:p w14:paraId="37F957EE"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3AF285D"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1AC6F00" w14:textId="77777777" w:rsidR="00791597" w:rsidRDefault="00791597" w:rsidP="005F687C">
            <w:pPr>
              <w:spacing w:after="160" w:line="360" w:lineRule="auto"/>
            </w:pPr>
          </w:p>
        </w:tc>
      </w:tr>
      <w:tr w:rsidR="00791597" w14:paraId="329A784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098C882" w14:textId="77777777" w:rsidR="00791597" w:rsidRDefault="00791597" w:rsidP="005F687C">
            <w:pPr>
              <w:spacing w:after="160" w:line="360" w:lineRule="auto"/>
            </w:pPr>
            <w:r>
              <w:rPr>
                <w:color w:val="000000"/>
                <w:lang w:val="el-GR"/>
              </w:rPr>
              <w:t>2</w:t>
            </w:r>
            <w:r>
              <w:rPr>
                <w:color w:val="000000"/>
              </w:rPr>
              <w:t>.4</w:t>
            </w:r>
          </w:p>
        </w:tc>
        <w:tc>
          <w:tcPr>
            <w:tcW w:w="3847" w:type="dxa"/>
            <w:tcBorders>
              <w:top w:val="single" w:sz="4" w:space="0" w:color="auto"/>
              <w:left w:val="single" w:sz="4" w:space="0" w:color="auto"/>
              <w:bottom w:val="single" w:sz="4" w:space="0" w:color="auto"/>
              <w:right w:val="single" w:sz="4" w:space="0" w:color="auto"/>
            </w:tcBorders>
          </w:tcPr>
          <w:p w14:paraId="60510D40" w14:textId="4A3F44A8" w:rsidR="00791597" w:rsidRDefault="00791597" w:rsidP="005F687C">
            <w:pPr>
              <w:spacing w:after="160" w:line="360" w:lineRule="auto"/>
            </w:pPr>
            <w:r>
              <w:t>Οπτικό</w:t>
            </w:r>
            <w:r w:rsidRPr="006E67DF">
              <w:rPr>
                <w:lang w:val="en-US"/>
              </w:rPr>
              <w:t xml:space="preserve"> Zoom </w:t>
            </w:r>
            <w:r>
              <w:rPr>
                <w:lang w:val="en-US"/>
              </w:rPr>
              <w:t>≥</w:t>
            </w:r>
            <w:r w:rsidRPr="006E67DF">
              <w:rPr>
                <w:lang w:val="en-US"/>
              </w:rPr>
              <w:t>25x</w:t>
            </w:r>
          </w:p>
        </w:tc>
        <w:tc>
          <w:tcPr>
            <w:tcW w:w="1559" w:type="dxa"/>
            <w:tcBorders>
              <w:top w:val="single" w:sz="4" w:space="0" w:color="auto"/>
              <w:left w:val="single" w:sz="4" w:space="0" w:color="auto"/>
              <w:bottom w:val="single" w:sz="4" w:space="0" w:color="auto"/>
              <w:right w:val="single" w:sz="4" w:space="0" w:color="auto"/>
            </w:tcBorders>
            <w:hideMark/>
          </w:tcPr>
          <w:p w14:paraId="20762AEA"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059249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6DE20BB" w14:textId="77777777" w:rsidR="00791597" w:rsidRDefault="00791597" w:rsidP="005F687C">
            <w:pPr>
              <w:spacing w:after="160" w:line="360" w:lineRule="auto"/>
            </w:pPr>
          </w:p>
        </w:tc>
      </w:tr>
      <w:tr w:rsidR="00791597" w14:paraId="3DC9A36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B052D88" w14:textId="77777777" w:rsidR="00791597" w:rsidRDefault="00791597" w:rsidP="005F687C">
            <w:pPr>
              <w:spacing w:after="160" w:line="360" w:lineRule="auto"/>
            </w:pPr>
            <w:r>
              <w:rPr>
                <w:color w:val="000000"/>
                <w:lang w:val="el-GR"/>
              </w:rPr>
              <w:lastRenderedPageBreak/>
              <w:t>2</w:t>
            </w:r>
            <w:r>
              <w:rPr>
                <w:color w:val="000000"/>
              </w:rPr>
              <w:t>.5</w:t>
            </w:r>
          </w:p>
        </w:tc>
        <w:tc>
          <w:tcPr>
            <w:tcW w:w="3847" w:type="dxa"/>
            <w:tcBorders>
              <w:top w:val="single" w:sz="4" w:space="0" w:color="auto"/>
              <w:left w:val="single" w:sz="4" w:space="0" w:color="auto"/>
              <w:bottom w:val="single" w:sz="4" w:space="0" w:color="auto"/>
              <w:right w:val="single" w:sz="4" w:space="0" w:color="auto"/>
            </w:tcBorders>
          </w:tcPr>
          <w:p w14:paraId="40B0B045" w14:textId="7839B8EB" w:rsidR="00791597" w:rsidRPr="00FC3E51" w:rsidRDefault="00791597" w:rsidP="005F687C">
            <w:pPr>
              <w:spacing w:after="160" w:line="360" w:lineRule="auto"/>
              <w:rPr>
                <w:lang w:val="el-GR"/>
              </w:rPr>
            </w:pPr>
            <w:r w:rsidRPr="00FC3E51">
              <w:rPr>
                <w:lang w:val="el-GR"/>
              </w:rPr>
              <w:t>Έλεγχος εστίασης Χειροκίνητος/ Αυτόματος / Ημιαυτόματος</w:t>
            </w:r>
          </w:p>
        </w:tc>
        <w:tc>
          <w:tcPr>
            <w:tcW w:w="1559" w:type="dxa"/>
            <w:tcBorders>
              <w:top w:val="single" w:sz="4" w:space="0" w:color="auto"/>
              <w:left w:val="single" w:sz="4" w:space="0" w:color="auto"/>
              <w:bottom w:val="single" w:sz="4" w:space="0" w:color="auto"/>
              <w:right w:val="single" w:sz="4" w:space="0" w:color="auto"/>
            </w:tcBorders>
            <w:hideMark/>
          </w:tcPr>
          <w:p w14:paraId="55671644"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ECE0851"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121EE8E" w14:textId="77777777" w:rsidR="00791597" w:rsidRDefault="00791597" w:rsidP="005F687C">
            <w:pPr>
              <w:spacing w:after="160" w:line="360" w:lineRule="auto"/>
            </w:pPr>
          </w:p>
        </w:tc>
      </w:tr>
      <w:tr w:rsidR="00791597" w14:paraId="43291DA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B8EEDA6" w14:textId="77777777" w:rsidR="00791597" w:rsidRDefault="00791597" w:rsidP="005F687C">
            <w:pPr>
              <w:spacing w:after="160" w:line="360" w:lineRule="auto"/>
            </w:pPr>
            <w:r>
              <w:rPr>
                <w:color w:val="000000"/>
                <w:lang w:val="el-GR"/>
              </w:rPr>
              <w:t>2</w:t>
            </w:r>
            <w:r>
              <w:rPr>
                <w:color w:val="000000"/>
              </w:rPr>
              <w:t>.6</w:t>
            </w:r>
          </w:p>
        </w:tc>
        <w:tc>
          <w:tcPr>
            <w:tcW w:w="3847" w:type="dxa"/>
            <w:tcBorders>
              <w:top w:val="single" w:sz="4" w:space="0" w:color="auto"/>
              <w:left w:val="single" w:sz="4" w:space="0" w:color="auto"/>
              <w:bottom w:val="single" w:sz="4" w:space="0" w:color="auto"/>
              <w:right w:val="single" w:sz="4" w:space="0" w:color="auto"/>
            </w:tcBorders>
          </w:tcPr>
          <w:p w14:paraId="353FF8D5" w14:textId="5978120B" w:rsidR="00791597" w:rsidRDefault="00791597" w:rsidP="005F687C">
            <w:pPr>
              <w:spacing w:after="160" w:line="360" w:lineRule="auto"/>
              <w:rPr>
                <w:lang w:val="en-US"/>
              </w:rPr>
            </w:pPr>
            <w:r w:rsidRPr="006E67DF">
              <w:rPr>
                <w:lang w:val="en-US"/>
              </w:rPr>
              <w:t xml:space="preserve">Manual Control Speed Pan: 0.1° ~ </w:t>
            </w:r>
            <w:r w:rsidRPr="007D5D86">
              <w:rPr>
                <w:lang w:val="en-US"/>
              </w:rPr>
              <w:t>18</w:t>
            </w:r>
            <w:r w:rsidRPr="006E67DF">
              <w:rPr>
                <w:lang w:val="en-US"/>
              </w:rPr>
              <w:t xml:space="preserve">0°/s, Tilt: 0.1° ~ </w:t>
            </w:r>
            <w:r w:rsidRPr="007D5D86">
              <w:rPr>
                <w:lang w:val="en-US"/>
              </w:rPr>
              <w:t>90</w:t>
            </w:r>
            <w:r w:rsidRPr="006E67DF">
              <w:rPr>
                <w:lang w:val="en-US"/>
              </w:rPr>
              <w:t>°/s</w:t>
            </w:r>
          </w:p>
        </w:tc>
        <w:tc>
          <w:tcPr>
            <w:tcW w:w="1559" w:type="dxa"/>
            <w:tcBorders>
              <w:top w:val="single" w:sz="4" w:space="0" w:color="auto"/>
              <w:left w:val="single" w:sz="4" w:space="0" w:color="auto"/>
              <w:bottom w:val="single" w:sz="4" w:space="0" w:color="auto"/>
              <w:right w:val="single" w:sz="4" w:space="0" w:color="auto"/>
            </w:tcBorders>
            <w:hideMark/>
          </w:tcPr>
          <w:p w14:paraId="7239E336"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1CE74A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85EAD3F" w14:textId="77777777" w:rsidR="00791597" w:rsidRDefault="00791597" w:rsidP="005F687C">
            <w:pPr>
              <w:spacing w:after="160" w:line="360" w:lineRule="auto"/>
            </w:pPr>
          </w:p>
        </w:tc>
      </w:tr>
      <w:tr w:rsidR="00791597" w14:paraId="7DEFD8E5"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B6392B8" w14:textId="77777777" w:rsidR="00791597" w:rsidRDefault="00791597" w:rsidP="005F687C">
            <w:pPr>
              <w:spacing w:after="160" w:line="360" w:lineRule="auto"/>
            </w:pPr>
            <w:r>
              <w:rPr>
                <w:color w:val="000000"/>
                <w:lang w:val="el-GR"/>
              </w:rPr>
              <w:t>2</w:t>
            </w:r>
            <w:r>
              <w:rPr>
                <w:color w:val="000000"/>
              </w:rPr>
              <w:t>.7</w:t>
            </w:r>
          </w:p>
        </w:tc>
        <w:tc>
          <w:tcPr>
            <w:tcW w:w="3847" w:type="dxa"/>
            <w:tcBorders>
              <w:top w:val="single" w:sz="4" w:space="0" w:color="auto"/>
              <w:left w:val="single" w:sz="4" w:space="0" w:color="auto"/>
              <w:bottom w:val="single" w:sz="4" w:space="0" w:color="auto"/>
              <w:right w:val="single" w:sz="4" w:space="0" w:color="auto"/>
            </w:tcBorders>
          </w:tcPr>
          <w:p w14:paraId="56006AC5" w14:textId="6E5927CE" w:rsidR="00791597" w:rsidRDefault="00791597" w:rsidP="005F687C">
            <w:pPr>
              <w:spacing w:after="160" w:line="360" w:lineRule="auto"/>
            </w:pPr>
            <w:r w:rsidRPr="00841274">
              <w:rPr>
                <w:lang w:val="en-US"/>
              </w:rPr>
              <w:t>Power-Off Memory</w:t>
            </w:r>
          </w:p>
        </w:tc>
        <w:tc>
          <w:tcPr>
            <w:tcW w:w="1559" w:type="dxa"/>
            <w:tcBorders>
              <w:top w:val="single" w:sz="4" w:space="0" w:color="auto"/>
              <w:left w:val="single" w:sz="4" w:space="0" w:color="auto"/>
              <w:bottom w:val="single" w:sz="4" w:space="0" w:color="auto"/>
              <w:right w:val="single" w:sz="4" w:space="0" w:color="auto"/>
            </w:tcBorders>
            <w:hideMark/>
          </w:tcPr>
          <w:p w14:paraId="690CDDCF"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DA62AA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ABF74C7" w14:textId="77777777" w:rsidR="00791597" w:rsidRDefault="00791597" w:rsidP="005F687C">
            <w:pPr>
              <w:spacing w:after="160" w:line="360" w:lineRule="auto"/>
            </w:pPr>
          </w:p>
        </w:tc>
      </w:tr>
      <w:tr w:rsidR="00791597" w14:paraId="556CF535"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560CAE4" w14:textId="77777777" w:rsidR="00791597" w:rsidRDefault="00791597" w:rsidP="005F687C">
            <w:pPr>
              <w:spacing w:after="160" w:line="360" w:lineRule="auto"/>
            </w:pPr>
            <w:r>
              <w:rPr>
                <w:color w:val="000000"/>
                <w:lang w:val="el-GR"/>
              </w:rPr>
              <w:t>2</w:t>
            </w:r>
            <w:r>
              <w:rPr>
                <w:color w:val="000000"/>
              </w:rPr>
              <w:t>.8</w:t>
            </w:r>
          </w:p>
        </w:tc>
        <w:tc>
          <w:tcPr>
            <w:tcW w:w="3847" w:type="dxa"/>
            <w:tcBorders>
              <w:top w:val="single" w:sz="4" w:space="0" w:color="auto"/>
              <w:left w:val="single" w:sz="4" w:space="0" w:color="auto"/>
              <w:bottom w:val="single" w:sz="4" w:space="0" w:color="auto"/>
              <w:right w:val="single" w:sz="4" w:space="0" w:color="auto"/>
            </w:tcBorders>
          </w:tcPr>
          <w:p w14:paraId="1D5476DB" w14:textId="6D58F4AE" w:rsidR="00791597" w:rsidRDefault="00791597" w:rsidP="005F687C">
            <w:pPr>
              <w:spacing w:after="160" w:line="360" w:lineRule="auto"/>
              <w:rPr>
                <w:lang w:val="en-US"/>
              </w:rPr>
            </w:pPr>
            <w:r w:rsidRPr="0030285C">
              <w:rPr>
                <w:lang w:val="en-US"/>
              </w:rPr>
              <w:t>SD Card Slot Built-in</w:t>
            </w:r>
            <w:r>
              <w:rPr>
                <w:lang w:val="en-US"/>
              </w:rPr>
              <w:t>, ≥</w:t>
            </w:r>
            <w:r w:rsidRPr="007D5D86">
              <w:rPr>
                <w:lang w:val="en-US"/>
              </w:rPr>
              <w:t>256</w:t>
            </w:r>
            <w:r w:rsidRPr="0030285C">
              <w:rPr>
                <w:lang w:val="en-US"/>
              </w:rPr>
              <w:t>GB</w:t>
            </w:r>
          </w:p>
        </w:tc>
        <w:tc>
          <w:tcPr>
            <w:tcW w:w="1559" w:type="dxa"/>
            <w:tcBorders>
              <w:top w:val="single" w:sz="4" w:space="0" w:color="auto"/>
              <w:left w:val="single" w:sz="4" w:space="0" w:color="auto"/>
              <w:bottom w:val="single" w:sz="4" w:space="0" w:color="auto"/>
              <w:right w:val="single" w:sz="4" w:space="0" w:color="auto"/>
            </w:tcBorders>
            <w:hideMark/>
          </w:tcPr>
          <w:p w14:paraId="4C6063EF"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8E6A06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2A3EAA1" w14:textId="77777777" w:rsidR="00791597" w:rsidRDefault="00791597" w:rsidP="005F687C">
            <w:pPr>
              <w:spacing w:after="160" w:line="360" w:lineRule="auto"/>
            </w:pPr>
          </w:p>
        </w:tc>
      </w:tr>
      <w:tr w:rsidR="00791597" w14:paraId="6B6C9DC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007E079" w14:textId="77777777" w:rsidR="00791597" w:rsidRDefault="00791597" w:rsidP="005F687C">
            <w:pPr>
              <w:spacing w:after="160" w:line="360" w:lineRule="auto"/>
            </w:pPr>
            <w:r>
              <w:rPr>
                <w:color w:val="000000"/>
                <w:lang w:val="el-GR"/>
              </w:rPr>
              <w:t>2</w:t>
            </w:r>
            <w:r>
              <w:rPr>
                <w:color w:val="000000"/>
              </w:rPr>
              <w:t>.9</w:t>
            </w:r>
          </w:p>
        </w:tc>
        <w:tc>
          <w:tcPr>
            <w:tcW w:w="3847" w:type="dxa"/>
            <w:tcBorders>
              <w:top w:val="single" w:sz="4" w:space="0" w:color="auto"/>
              <w:left w:val="single" w:sz="4" w:space="0" w:color="auto"/>
              <w:bottom w:val="single" w:sz="4" w:space="0" w:color="auto"/>
              <w:right w:val="single" w:sz="4" w:space="0" w:color="auto"/>
            </w:tcBorders>
          </w:tcPr>
          <w:p w14:paraId="593B6336" w14:textId="08AFB851" w:rsidR="00791597" w:rsidRDefault="00791597" w:rsidP="005F687C">
            <w:pPr>
              <w:spacing w:after="160" w:line="360" w:lineRule="auto"/>
            </w:pPr>
            <w:r>
              <w:t xml:space="preserve">Ανάλυση / </w:t>
            </w:r>
            <w:r w:rsidRPr="00841274">
              <w:rPr>
                <w:lang w:val="en-US"/>
              </w:rPr>
              <w:t>Frame Rate</w:t>
            </w:r>
            <w:r>
              <w:rPr>
                <w:lang w:val="en-US"/>
              </w:rPr>
              <w:t xml:space="preserve">: </w:t>
            </w:r>
            <w:r w:rsidRPr="00841274">
              <w:rPr>
                <w:lang w:val="en-US"/>
              </w:rPr>
              <w:t>1920×1080@</w:t>
            </w:r>
            <w:r>
              <w:rPr>
                <w:lang w:val="en-US"/>
              </w:rPr>
              <w:t>≥</w:t>
            </w:r>
            <w:r w:rsidRPr="00841274">
              <w:rPr>
                <w:lang w:val="en-US"/>
              </w:rPr>
              <w:t>25fps</w:t>
            </w:r>
          </w:p>
        </w:tc>
        <w:tc>
          <w:tcPr>
            <w:tcW w:w="1559" w:type="dxa"/>
            <w:tcBorders>
              <w:top w:val="single" w:sz="4" w:space="0" w:color="auto"/>
              <w:left w:val="single" w:sz="4" w:space="0" w:color="auto"/>
              <w:bottom w:val="single" w:sz="4" w:space="0" w:color="auto"/>
              <w:right w:val="single" w:sz="4" w:space="0" w:color="auto"/>
            </w:tcBorders>
            <w:hideMark/>
          </w:tcPr>
          <w:p w14:paraId="565A05FA"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6A42F3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3B46AA8" w14:textId="77777777" w:rsidR="00791597" w:rsidRDefault="00791597" w:rsidP="005F687C">
            <w:pPr>
              <w:spacing w:after="160" w:line="360" w:lineRule="auto"/>
            </w:pPr>
          </w:p>
        </w:tc>
      </w:tr>
      <w:tr w:rsidR="00791597" w14:paraId="401711F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0EDA0C0" w14:textId="77777777" w:rsidR="00791597" w:rsidRDefault="00791597" w:rsidP="005F687C">
            <w:pPr>
              <w:spacing w:after="160" w:line="360" w:lineRule="auto"/>
            </w:pPr>
            <w:r>
              <w:rPr>
                <w:color w:val="000000"/>
                <w:lang w:val="el-GR"/>
              </w:rPr>
              <w:t>2</w:t>
            </w:r>
            <w:r>
              <w:rPr>
                <w:color w:val="000000"/>
              </w:rPr>
              <w:t>.10</w:t>
            </w:r>
          </w:p>
        </w:tc>
        <w:tc>
          <w:tcPr>
            <w:tcW w:w="3847" w:type="dxa"/>
            <w:tcBorders>
              <w:top w:val="single" w:sz="4" w:space="0" w:color="auto"/>
              <w:left w:val="single" w:sz="4" w:space="0" w:color="auto"/>
              <w:bottom w:val="single" w:sz="4" w:space="0" w:color="auto"/>
              <w:right w:val="single" w:sz="4" w:space="0" w:color="auto"/>
            </w:tcBorders>
          </w:tcPr>
          <w:p w14:paraId="773CCE46" w14:textId="583EADB4" w:rsidR="00791597" w:rsidRDefault="00791597" w:rsidP="005F687C">
            <w:pPr>
              <w:spacing w:after="160" w:line="360" w:lineRule="auto"/>
              <w:rPr>
                <w:lang w:val="en-US"/>
              </w:rPr>
            </w:pPr>
            <w:r w:rsidRPr="00841274">
              <w:rPr>
                <w:lang w:val="en-US"/>
              </w:rPr>
              <w:t>Bit Rate Stream1: 200kbps~12Mbps</w:t>
            </w:r>
          </w:p>
        </w:tc>
        <w:tc>
          <w:tcPr>
            <w:tcW w:w="1559" w:type="dxa"/>
            <w:tcBorders>
              <w:top w:val="single" w:sz="4" w:space="0" w:color="auto"/>
              <w:left w:val="single" w:sz="4" w:space="0" w:color="auto"/>
              <w:bottom w:val="single" w:sz="4" w:space="0" w:color="auto"/>
              <w:right w:val="single" w:sz="4" w:space="0" w:color="auto"/>
            </w:tcBorders>
            <w:hideMark/>
          </w:tcPr>
          <w:p w14:paraId="72C23C2D"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08B882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3F3191C" w14:textId="77777777" w:rsidR="00791597" w:rsidRDefault="00791597" w:rsidP="005F687C">
            <w:pPr>
              <w:spacing w:after="160" w:line="360" w:lineRule="auto"/>
            </w:pPr>
          </w:p>
        </w:tc>
      </w:tr>
      <w:tr w:rsidR="00791597" w14:paraId="2031925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0187BC1" w14:textId="77777777" w:rsidR="00791597" w:rsidRDefault="00791597" w:rsidP="005F687C">
            <w:pPr>
              <w:spacing w:after="160" w:line="360" w:lineRule="auto"/>
            </w:pPr>
            <w:r>
              <w:rPr>
                <w:color w:val="000000"/>
                <w:lang w:val="el-GR"/>
              </w:rPr>
              <w:t>2</w:t>
            </w:r>
            <w:r>
              <w:rPr>
                <w:color w:val="000000"/>
              </w:rPr>
              <w:t>.11</w:t>
            </w:r>
          </w:p>
        </w:tc>
        <w:tc>
          <w:tcPr>
            <w:tcW w:w="3847" w:type="dxa"/>
            <w:tcBorders>
              <w:top w:val="single" w:sz="4" w:space="0" w:color="auto"/>
              <w:left w:val="single" w:sz="4" w:space="0" w:color="auto"/>
              <w:bottom w:val="single" w:sz="4" w:space="0" w:color="auto"/>
              <w:right w:val="single" w:sz="4" w:space="0" w:color="auto"/>
            </w:tcBorders>
          </w:tcPr>
          <w:p w14:paraId="56508B34" w14:textId="779AA7A8" w:rsidR="00791597" w:rsidRDefault="00791597" w:rsidP="005F687C">
            <w:pPr>
              <w:spacing w:after="160" w:line="360" w:lineRule="auto"/>
            </w:pPr>
            <w:r>
              <w:t>Διαλειτουργικότητα</w:t>
            </w:r>
            <w:r w:rsidRPr="00841274">
              <w:t xml:space="preserve"> ONVIF, SDK, CGI</w:t>
            </w:r>
          </w:p>
        </w:tc>
        <w:tc>
          <w:tcPr>
            <w:tcW w:w="1559" w:type="dxa"/>
            <w:tcBorders>
              <w:top w:val="single" w:sz="4" w:space="0" w:color="auto"/>
              <w:left w:val="single" w:sz="4" w:space="0" w:color="auto"/>
              <w:bottom w:val="single" w:sz="4" w:space="0" w:color="auto"/>
              <w:right w:val="single" w:sz="4" w:space="0" w:color="auto"/>
            </w:tcBorders>
            <w:hideMark/>
          </w:tcPr>
          <w:p w14:paraId="6AF93FE6"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7155DF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9C330BE" w14:textId="77777777" w:rsidR="00791597" w:rsidRDefault="00791597" w:rsidP="005F687C">
            <w:pPr>
              <w:spacing w:after="160" w:line="360" w:lineRule="auto"/>
            </w:pPr>
          </w:p>
        </w:tc>
      </w:tr>
      <w:tr w:rsidR="00791597" w14:paraId="0B501B9D"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8C6BDC3" w14:textId="77777777" w:rsidR="00791597" w:rsidRDefault="00791597" w:rsidP="005F687C">
            <w:pPr>
              <w:spacing w:after="160" w:line="360" w:lineRule="auto"/>
            </w:pPr>
            <w:r>
              <w:rPr>
                <w:color w:val="000000"/>
                <w:lang w:val="el-GR"/>
              </w:rPr>
              <w:t>2</w:t>
            </w:r>
            <w:r>
              <w:rPr>
                <w:color w:val="000000"/>
              </w:rPr>
              <w:t>.12</w:t>
            </w:r>
          </w:p>
        </w:tc>
        <w:tc>
          <w:tcPr>
            <w:tcW w:w="3847" w:type="dxa"/>
            <w:tcBorders>
              <w:top w:val="single" w:sz="4" w:space="0" w:color="auto"/>
              <w:left w:val="single" w:sz="4" w:space="0" w:color="auto"/>
              <w:bottom w:val="single" w:sz="4" w:space="0" w:color="auto"/>
              <w:right w:val="single" w:sz="4" w:space="0" w:color="auto"/>
            </w:tcBorders>
          </w:tcPr>
          <w:p w14:paraId="6B6AAC3E" w14:textId="031ECD00" w:rsidR="00791597" w:rsidRDefault="00791597" w:rsidP="005F687C">
            <w:pPr>
              <w:spacing w:after="160" w:line="360" w:lineRule="auto"/>
            </w:pPr>
            <w:r>
              <w:t>Διαδικτυακή θύρα</w:t>
            </w:r>
            <w:r w:rsidRPr="00841274">
              <w:rPr>
                <w:lang w:val="en-US"/>
              </w:rPr>
              <w:t xml:space="preserve"> 1xRJ-45, 10/100 Mbps</w:t>
            </w:r>
          </w:p>
        </w:tc>
        <w:tc>
          <w:tcPr>
            <w:tcW w:w="1559" w:type="dxa"/>
            <w:tcBorders>
              <w:top w:val="single" w:sz="4" w:space="0" w:color="auto"/>
              <w:left w:val="single" w:sz="4" w:space="0" w:color="auto"/>
              <w:bottom w:val="single" w:sz="4" w:space="0" w:color="auto"/>
              <w:right w:val="single" w:sz="4" w:space="0" w:color="auto"/>
            </w:tcBorders>
            <w:hideMark/>
          </w:tcPr>
          <w:p w14:paraId="765EAE8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95A290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2E44C4F" w14:textId="77777777" w:rsidR="00791597" w:rsidRDefault="00791597" w:rsidP="005F687C">
            <w:pPr>
              <w:spacing w:after="160" w:line="360" w:lineRule="auto"/>
            </w:pPr>
          </w:p>
        </w:tc>
      </w:tr>
      <w:tr w:rsidR="00791597" w14:paraId="2F17A22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B401042" w14:textId="77777777" w:rsidR="00791597" w:rsidRDefault="00791597" w:rsidP="005F687C">
            <w:pPr>
              <w:spacing w:after="160" w:line="360" w:lineRule="auto"/>
            </w:pPr>
            <w:r>
              <w:rPr>
                <w:color w:val="000000"/>
                <w:lang w:val="el-GR"/>
              </w:rPr>
              <w:t>2</w:t>
            </w:r>
            <w:r>
              <w:rPr>
                <w:color w:val="000000"/>
              </w:rPr>
              <w:t>.13</w:t>
            </w:r>
          </w:p>
        </w:tc>
        <w:tc>
          <w:tcPr>
            <w:tcW w:w="3847" w:type="dxa"/>
            <w:tcBorders>
              <w:top w:val="single" w:sz="4" w:space="0" w:color="auto"/>
              <w:left w:val="single" w:sz="4" w:space="0" w:color="auto"/>
              <w:bottom w:val="single" w:sz="4" w:space="0" w:color="auto"/>
              <w:right w:val="single" w:sz="4" w:space="0" w:color="auto"/>
            </w:tcBorders>
          </w:tcPr>
          <w:p w14:paraId="03BC839F" w14:textId="4FAB1AF1" w:rsidR="00791597" w:rsidRPr="00FC3E51" w:rsidRDefault="00791597" w:rsidP="005F687C">
            <w:pPr>
              <w:spacing w:after="160" w:line="360" w:lineRule="auto"/>
              <w:rPr>
                <w:lang w:val="el-GR"/>
              </w:rPr>
            </w:pPr>
            <w:r w:rsidRPr="00FC3E51">
              <w:rPr>
                <w:lang w:val="el-GR"/>
              </w:rPr>
              <w:t xml:space="preserve">Θερμοκρασία λειτουργίας </w:t>
            </w:r>
            <w:r w:rsidRPr="00FC3E51">
              <w:rPr>
                <w:rFonts w:hint="eastAsia"/>
                <w:lang w:val="el-GR"/>
              </w:rPr>
              <w:t>≤</w:t>
            </w:r>
            <w:r w:rsidRPr="00FC3E51">
              <w:rPr>
                <w:lang w:val="el-GR"/>
              </w:rPr>
              <w:t>-40</w:t>
            </w:r>
            <w:r w:rsidRPr="00FC3E51">
              <w:rPr>
                <w:rFonts w:hint="eastAsia"/>
                <w:lang w:val="el-GR"/>
              </w:rPr>
              <w:t>°</w:t>
            </w:r>
            <w:r w:rsidRPr="00841274">
              <w:rPr>
                <w:lang w:val="en-US"/>
              </w:rPr>
              <w:t>C</w:t>
            </w:r>
            <w:r w:rsidRPr="00FC3E51">
              <w:rPr>
                <w:lang w:val="el-GR"/>
              </w:rPr>
              <w:t xml:space="preserve"> έως </w:t>
            </w:r>
            <w:r w:rsidRPr="00FC3E51">
              <w:rPr>
                <w:rFonts w:hint="eastAsia"/>
                <w:lang w:val="el-GR"/>
              </w:rPr>
              <w:t>≥</w:t>
            </w:r>
            <w:r w:rsidRPr="00FC3E51">
              <w:rPr>
                <w:lang w:val="el-GR"/>
              </w:rPr>
              <w:t>60°</w:t>
            </w:r>
            <w:r w:rsidRPr="00841274">
              <w:rPr>
                <w:lang w:val="en-US"/>
              </w:rPr>
              <w:t>C</w:t>
            </w:r>
          </w:p>
        </w:tc>
        <w:tc>
          <w:tcPr>
            <w:tcW w:w="1559" w:type="dxa"/>
            <w:tcBorders>
              <w:top w:val="single" w:sz="4" w:space="0" w:color="auto"/>
              <w:left w:val="single" w:sz="4" w:space="0" w:color="auto"/>
              <w:bottom w:val="single" w:sz="4" w:space="0" w:color="auto"/>
              <w:right w:val="single" w:sz="4" w:space="0" w:color="auto"/>
            </w:tcBorders>
            <w:hideMark/>
          </w:tcPr>
          <w:p w14:paraId="7212123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A518097"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3BEF05A" w14:textId="77777777" w:rsidR="00791597" w:rsidRDefault="00791597" w:rsidP="005F687C">
            <w:pPr>
              <w:spacing w:after="160" w:line="360" w:lineRule="auto"/>
            </w:pPr>
          </w:p>
        </w:tc>
      </w:tr>
      <w:tr w:rsidR="00791597" w14:paraId="5C84749E"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38B5B7B9" w14:textId="77777777" w:rsidR="00791597" w:rsidRDefault="00791597" w:rsidP="005F687C">
            <w:pPr>
              <w:spacing w:after="160" w:line="360" w:lineRule="auto"/>
            </w:pPr>
            <w:r>
              <w:rPr>
                <w:color w:val="000000"/>
                <w:lang w:val="el-GR"/>
              </w:rPr>
              <w:t>2</w:t>
            </w:r>
            <w:r>
              <w:rPr>
                <w:color w:val="000000"/>
              </w:rPr>
              <w:t>.14</w:t>
            </w:r>
          </w:p>
        </w:tc>
        <w:tc>
          <w:tcPr>
            <w:tcW w:w="3847" w:type="dxa"/>
            <w:tcBorders>
              <w:top w:val="single" w:sz="4" w:space="0" w:color="auto"/>
              <w:left w:val="single" w:sz="4" w:space="0" w:color="auto"/>
              <w:bottom w:val="single" w:sz="4" w:space="0" w:color="auto"/>
              <w:right w:val="single" w:sz="4" w:space="0" w:color="auto"/>
            </w:tcBorders>
          </w:tcPr>
          <w:p w14:paraId="2E55F519" w14:textId="72357441" w:rsidR="00791597" w:rsidRPr="00FC3E51" w:rsidRDefault="00791597" w:rsidP="005F687C">
            <w:pPr>
              <w:spacing w:after="160" w:line="360" w:lineRule="auto"/>
              <w:rPr>
                <w:lang w:val="el-GR"/>
              </w:rPr>
            </w:pPr>
            <w:r>
              <w:t>Λειτουργία σε υγρασία</w:t>
            </w:r>
            <w:r w:rsidRPr="00841274">
              <w:rPr>
                <w:lang w:val="en-US"/>
              </w:rPr>
              <w:t xml:space="preserve"> </w:t>
            </w:r>
            <w:r>
              <w:rPr>
                <w:lang w:val="en-US"/>
              </w:rPr>
              <w:t>≥</w:t>
            </w:r>
            <w:r w:rsidRPr="00841274">
              <w:rPr>
                <w:lang w:val="en-US"/>
              </w:rPr>
              <w:t xml:space="preserve"> 90% RH</w:t>
            </w:r>
          </w:p>
        </w:tc>
        <w:tc>
          <w:tcPr>
            <w:tcW w:w="1559" w:type="dxa"/>
            <w:tcBorders>
              <w:top w:val="single" w:sz="4" w:space="0" w:color="auto"/>
              <w:left w:val="single" w:sz="4" w:space="0" w:color="auto"/>
              <w:bottom w:val="single" w:sz="4" w:space="0" w:color="auto"/>
              <w:right w:val="single" w:sz="4" w:space="0" w:color="auto"/>
            </w:tcBorders>
            <w:hideMark/>
          </w:tcPr>
          <w:p w14:paraId="32A87F19"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520B2B5"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2748E50" w14:textId="77777777" w:rsidR="00791597" w:rsidRDefault="00791597" w:rsidP="005F687C">
            <w:pPr>
              <w:spacing w:after="160" w:line="360" w:lineRule="auto"/>
            </w:pPr>
          </w:p>
        </w:tc>
      </w:tr>
      <w:tr w:rsidR="00791597" w14:paraId="7A99AAB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07ABE45" w14:textId="77777777" w:rsidR="00791597" w:rsidRDefault="00791597" w:rsidP="005F687C">
            <w:pPr>
              <w:spacing w:after="160" w:line="360" w:lineRule="auto"/>
            </w:pPr>
            <w:r>
              <w:rPr>
                <w:color w:val="000000"/>
                <w:lang w:val="el-GR"/>
              </w:rPr>
              <w:t>2</w:t>
            </w:r>
            <w:r>
              <w:rPr>
                <w:color w:val="000000"/>
              </w:rPr>
              <w:t>.15</w:t>
            </w:r>
          </w:p>
        </w:tc>
        <w:tc>
          <w:tcPr>
            <w:tcW w:w="3847" w:type="dxa"/>
            <w:tcBorders>
              <w:top w:val="single" w:sz="4" w:space="0" w:color="auto"/>
              <w:left w:val="single" w:sz="4" w:space="0" w:color="auto"/>
              <w:bottom w:val="single" w:sz="4" w:space="0" w:color="auto"/>
              <w:right w:val="single" w:sz="4" w:space="0" w:color="auto"/>
            </w:tcBorders>
          </w:tcPr>
          <w:p w14:paraId="5FE233FB" w14:textId="07B9D741" w:rsidR="00791597" w:rsidRDefault="00791597" w:rsidP="005F687C">
            <w:pPr>
              <w:spacing w:after="160" w:line="360" w:lineRule="auto"/>
            </w:pPr>
            <w:r>
              <w:t>Βαθμός προστασίας</w:t>
            </w:r>
            <w:r w:rsidRPr="00841274">
              <w:rPr>
                <w:lang w:val="en-US"/>
              </w:rPr>
              <w:t xml:space="preserve"> IP66</w:t>
            </w:r>
          </w:p>
        </w:tc>
        <w:tc>
          <w:tcPr>
            <w:tcW w:w="1559" w:type="dxa"/>
            <w:tcBorders>
              <w:top w:val="single" w:sz="4" w:space="0" w:color="auto"/>
              <w:left w:val="single" w:sz="4" w:space="0" w:color="auto"/>
              <w:bottom w:val="single" w:sz="4" w:space="0" w:color="auto"/>
              <w:right w:val="single" w:sz="4" w:space="0" w:color="auto"/>
            </w:tcBorders>
            <w:hideMark/>
          </w:tcPr>
          <w:p w14:paraId="03F11900"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358CF4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115563A" w14:textId="77777777" w:rsidR="00791597" w:rsidRDefault="00791597" w:rsidP="005F687C">
            <w:pPr>
              <w:spacing w:after="160" w:line="360" w:lineRule="auto"/>
            </w:pPr>
          </w:p>
        </w:tc>
      </w:tr>
      <w:tr w:rsidR="00791597" w14:paraId="3989C36A"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71B1BDB3" w14:textId="3FD77810" w:rsidR="00791597" w:rsidRDefault="00791597" w:rsidP="005F687C">
            <w:pPr>
              <w:spacing w:after="160" w:line="360" w:lineRule="auto"/>
              <w:rPr>
                <w:color w:val="000000"/>
                <w:lang w:val="el-GR"/>
              </w:rPr>
            </w:pPr>
            <w:r>
              <w:rPr>
                <w:color w:val="000000"/>
                <w:lang w:val="el-GR"/>
              </w:rPr>
              <w:t>2.16</w:t>
            </w:r>
          </w:p>
        </w:tc>
        <w:tc>
          <w:tcPr>
            <w:tcW w:w="3847" w:type="dxa"/>
            <w:tcBorders>
              <w:top w:val="single" w:sz="4" w:space="0" w:color="auto"/>
              <w:left w:val="single" w:sz="4" w:space="0" w:color="auto"/>
              <w:bottom w:val="single" w:sz="4" w:space="0" w:color="auto"/>
              <w:right w:val="single" w:sz="4" w:space="0" w:color="auto"/>
            </w:tcBorders>
          </w:tcPr>
          <w:p w14:paraId="4AC76F7E" w14:textId="7F8392FB" w:rsidR="00791597" w:rsidRDefault="00791597" w:rsidP="005F687C">
            <w:pPr>
              <w:spacing w:after="160" w:line="360" w:lineRule="auto"/>
            </w:pPr>
            <w:r>
              <w:t xml:space="preserve">Πιστοποίηση CE / </w:t>
            </w:r>
            <w:r>
              <w:rPr>
                <w:lang w:val="en-US"/>
              </w:rPr>
              <w:t>FCC</w:t>
            </w:r>
          </w:p>
        </w:tc>
        <w:tc>
          <w:tcPr>
            <w:tcW w:w="1559" w:type="dxa"/>
            <w:tcBorders>
              <w:top w:val="single" w:sz="4" w:space="0" w:color="auto"/>
              <w:left w:val="single" w:sz="4" w:space="0" w:color="auto"/>
              <w:bottom w:val="single" w:sz="4" w:space="0" w:color="auto"/>
              <w:right w:val="single" w:sz="4" w:space="0" w:color="auto"/>
            </w:tcBorders>
          </w:tcPr>
          <w:p w14:paraId="600D0B2A" w14:textId="6CF48CB7" w:rsidR="00791597" w:rsidRDefault="007F6F7E"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F7234A7"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B5AE82D" w14:textId="77777777" w:rsidR="00791597" w:rsidRDefault="00791597" w:rsidP="005F687C">
            <w:pPr>
              <w:spacing w:after="160" w:line="360" w:lineRule="auto"/>
            </w:pPr>
          </w:p>
        </w:tc>
      </w:tr>
      <w:tr w:rsidR="00791597" w14:paraId="3D5083EB"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734A6BA6" w14:textId="5D934525" w:rsidR="00791597" w:rsidRDefault="00791597" w:rsidP="005F687C">
            <w:pPr>
              <w:spacing w:after="160" w:line="360" w:lineRule="auto"/>
              <w:rPr>
                <w:color w:val="000000"/>
                <w:lang w:val="el-GR"/>
              </w:rPr>
            </w:pPr>
            <w:r>
              <w:rPr>
                <w:color w:val="000000"/>
              </w:rPr>
              <w:t>2.17</w:t>
            </w:r>
          </w:p>
        </w:tc>
        <w:tc>
          <w:tcPr>
            <w:tcW w:w="3847" w:type="dxa"/>
            <w:tcBorders>
              <w:top w:val="single" w:sz="4" w:space="0" w:color="auto"/>
              <w:left w:val="single" w:sz="4" w:space="0" w:color="auto"/>
              <w:bottom w:val="single" w:sz="4" w:space="0" w:color="auto"/>
              <w:right w:val="single" w:sz="4" w:space="0" w:color="auto"/>
            </w:tcBorders>
          </w:tcPr>
          <w:p w14:paraId="0910BCE3" w14:textId="75AA9420" w:rsidR="00791597" w:rsidDel="00791597" w:rsidRDefault="00791597" w:rsidP="005F687C">
            <w:pPr>
              <w:spacing w:after="160" w:line="360" w:lineRule="auto"/>
              <w:rPr>
                <w:lang w:val="en-US"/>
              </w:rPr>
            </w:pPr>
            <w:r w:rsidRPr="001542BC">
              <w:t>Περιστροφή:0-360ο (endless)</w:t>
            </w:r>
          </w:p>
        </w:tc>
        <w:tc>
          <w:tcPr>
            <w:tcW w:w="1559" w:type="dxa"/>
            <w:tcBorders>
              <w:top w:val="single" w:sz="4" w:space="0" w:color="auto"/>
              <w:left w:val="single" w:sz="4" w:space="0" w:color="auto"/>
              <w:bottom w:val="single" w:sz="4" w:space="0" w:color="auto"/>
              <w:right w:val="single" w:sz="4" w:space="0" w:color="auto"/>
            </w:tcBorders>
          </w:tcPr>
          <w:p w14:paraId="622B146C" w14:textId="5BE01C99" w:rsidR="00791597" w:rsidRDefault="00791597" w:rsidP="005F687C">
            <w:pPr>
              <w:spacing w:after="160" w:line="360" w:lineRule="auto"/>
              <w:jc w:val="center"/>
            </w:pPr>
            <w:r w:rsidRPr="005A556D">
              <w:t>ΝΑΙ</w:t>
            </w:r>
          </w:p>
        </w:tc>
        <w:tc>
          <w:tcPr>
            <w:tcW w:w="1461" w:type="dxa"/>
            <w:tcBorders>
              <w:top w:val="single" w:sz="4" w:space="0" w:color="auto"/>
              <w:left w:val="single" w:sz="4" w:space="0" w:color="auto"/>
              <w:bottom w:val="single" w:sz="4" w:space="0" w:color="auto"/>
              <w:right w:val="single" w:sz="4" w:space="0" w:color="auto"/>
            </w:tcBorders>
          </w:tcPr>
          <w:p w14:paraId="29BB69C6"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5D5920C" w14:textId="77777777" w:rsidR="00791597" w:rsidRDefault="00791597" w:rsidP="005F687C">
            <w:pPr>
              <w:spacing w:after="160" w:line="360" w:lineRule="auto"/>
            </w:pPr>
          </w:p>
        </w:tc>
      </w:tr>
      <w:tr w:rsidR="00791597" w14:paraId="11D8ED83"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2FBB7BD5" w14:textId="3FB60EB2" w:rsidR="00791597" w:rsidRDefault="00791597" w:rsidP="005F687C">
            <w:pPr>
              <w:spacing w:after="160" w:line="360" w:lineRule="auto"/>
              <w:rPr>
                <w:color w:val="000000"/>
                <w:lang w:val="el-GR"/>
              </w:rPr>
            </w:pPr>
            <w:r>
              <w:rPr>
                <w:color w:val="000000"/>
                <w:lang w:val="en-US"/>
              </w:rPr>
              <w:t>2.18</w:t>
            </w:r>
          </w:p>
        </w:tc>
        <w:tc>
          <w:tcPr>
            <w:tcW w:w="3847" w:type="dxa"/>
            <w:tcBorders>
              <w:top w:val="single" w:sz="4" w:space="0" w:color="auto"/>
              <w:left w:val="single" w:sz="4" w:space="0" w:color="auto"/>
              <w:bottom w:val="single" w:sz="4" w:space="0" w:color="auto"/>
              <w:right w:val="single" w:sz="4" w:space="0" w:color="auto"/>
            </w:tcBorders>
          </w:tcPr>
          <w:p w14:paraId="468A7950" w14:textId="2C019406" w:rsidR="00791597" w:rsidRPr="00FC3E51" w:rsidDel="00791597" w:rsidRDefault="00791597" w:rsidP="005F687C">
            <w:pPr>
              <w:spacing w:after="160" w:line="360" w:lineRule="auto"/>
              <w:rPr>
                <w:lang w:val="el-GR"/>
              </w:rPr>
            </w:pPr>
            <w:r w:rsidRPr="00FC3E51">
              <w:rPr>
                <w:lang w:val="el-GR"/>
              </w:rPr>
              <w:t xml:space="preserve">Μέγιστη απόσταση ανίχνευσης: </w:t>
            </w:r>
            <w:r w:rsidRPr="00060719">
              <w:t>smart</w:t>
            </w:r>
            <w:r w:rsidRPr="00FC3E51">
              <w:rPr>
                <w:lang w:val="el-GR"/>
              </w:rPr>
              <w:t xml:space="preserve"> </w:t>
            </w:r>
            <w:r w:rsidRPr="00060719">
              <w:t>ir</w:t>
            </w:r>
            <w:r w:rsidRPr="00FC3E51">
              <w:rPr>
                <w:lang w:val="el-GR"/>
              </w:rPr>
              <w:t xml:space="preserve"> 150</w:t>
            </w:r>
            <w:r w:rsidRPr="00060719">
              <w:t>m</w:t>
            </w:r>
          </w:p>
        </w:tc>
        <w:tc>
          <w:tcPr>
            <w:tcW w:w="1559" w:type="dxa"/>
            <w:tcBorders>
              <w:top w:val="single" w:sz="4" w:space="0" w:color="auto"/>
              <w:left w:val="single" w:sz="4" w:space="0" w:color="auto"/>
              <w:bottom w:val="single" w:sz="4" w:space="0" w:color="auto"/>
              <w:right w:val="single" w:sz="4" w:space="0" w:color="auto"/>
            </w:tcBorders>
          </w:tcPr>
          <w:p w14:paraId="495CD139" w14:textId="3619F8DF" w:rsidR="00791597" w:rsidRDefault="00791597" w:rsidP="005F687C">
            <w:pPr>
              <w:spacing w:after="160" w:line="360" w:lineRule="auto"/>
              <w:jc w:val="center"/>
            </w:pPr>
            <w:r w:rsidRPr="005A556D">
              <w:t>ΝΑΙ</w:t>
            </w:r>
          </w:p>
        </w:tc>
        <w:tc>
          <w:tcPr>
            <w:tcW w:w="1461" w:type="dxa"/>
            <w:tcBorders>
              <w:top w:val="single" w:sz="4" w:space="0" w:color="auto"/>
              <w:left w:val="single" w:sz="4" w:space="0" w:color="auto"/>
              <w:bottom w:val="single" w:sz="4" w:space="0" w:color="auto"/>
              <w:right w:val="single" w:sz="4" w:space="0" w:color="auto"/>
            </w:tcBorders>
          </w:tcPr>
          <w:p w14:paraId="08D34569"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C1A8E7C" w14:textId="77777777" w:rsidR="00791597" w:rsidRDefault="00791597" w:rsidP="005F687C">
            <w:pPr>
              <w:spacing w:after="160" w:line="360" w:lineRule="auto"/>
            </w:pPr>
          </w:p>
        </w:tc>
      </w:tr>
      <w:tr w:rsidR="00791597" w14:paraId="4F54ED8A"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2AA1C239" w14:textId="1D6D6685" w:rsidR="00791597" w:rsidRDefault="00791597" w:rsidP="005F687C">
            <w:pPr>
              <w:spacing w:after="160" w:line="360" w:lineRule="auto"/>
              <w:rPr>
                <w:color w:val="000000"/>
                <w:lang w:val="el-GR"/>
              </w:rPr>
            </w:pPr>
            <w:r>
              <w:rPr>
                <w:color w:val="000000"/>
                <w:lang w:val="en-US"/>
              </w:rPr>
              <w:t>2.19</w:t>
            </w:r>
          </w:p>
        </w:tc>
        <w:tc>
          <w:tcPr>
            <w:tcW w:w="3847" w:type="dxa"/>
            <w:tcBorders>
              <w:top w:val="single" w:sz="4" w:space="0" w:color="auto"/>
              <w:left w:val="single" w:sz="4" w:space="0" w:color="auto"/>
              <w:bottom w:val="single" w:sz="4" w:space="0" w:color="auto"/>
              <w:right w:val="single" w:sz="4" w:space="0" w:color="auto"/>
            </w:tcBorders>
          </w:tcPr>
          <w:p w14:paraId="1AA4E119" w14:textId="53988285" w:rsidR="00791597" w:rsidRPr="00FC3E51" w:rsidDel="00791597" w:rsidRDefault="00791597" w:rsidP="005F687C">
            <w:pPr>
              <w:spacing w:after="160" w:line="360" w:lineRule="auto"/>
              <w:rPr>
                <w:lang w:val="el-GR"/>
              </w:rPr>
            </w:pPr>
            <w:r w:rsidRPr="00FC3E51">
              <w:rPr>
                <w:lang w:val="el-GR"/>
              </w:rPr>
              <w:t xml:space="preserve">Ρυθμός μετάδοσης βίντεο: </w:t>
            </w:r>
            <w:r w:rsidRPr="00060719">
              <w:t>H</w:t>
            </w:r>
            <w:r w:rsidRPr="00FC3E51">
              <w:rPr>
                <w:lang w:val="el-GR"/>
              </w:rPr>
              <w:t>.265/</w:t>
            </w:r>
            <w:r w:rsidRPr="00060719">
              <w:t>H</w:t>
            </w:r>
            <w:r w:rsidRPr="00FC3E51">
              <w:rPr>
                <w:lang w:val="el-GR"/>
              </w:rPr>
              <w:t xml:space="preserve">.264: </w:t>
            </w:r>
          </w:p>
        </w:tc>
        <w:tc>
          <w:tcPr>
            <w:tcW w:w="1559" w:type="dxa"/>
            <w:tcBorders>
              <w:top w:val="single" w:sz="4" w:space="0" w:color="auto"/>
              <w:left w:val="single" w:sz="4" w:space="0" w:color="auto"/>
              <w:bottom w:val="single" w:sz="4" w:space="0" w:color="auto"/>
              <w:right w:val="single" w:sz="4" w:space="0" w:color="auto"/>
            </w:tcBorders>
          </w:tcPr>
          <w:p w14:paraId="425C2E22" w14:textId="4860C1EF" w:rsidR="00791597" w:rsidRDefault="00791597" w:rsidP="005F687C">
            <w:pPr>
              <w:spacing w:after="160" w:line="360" w:lineRule="auto"/>
              <w:jc w:val="center"/>
            </w:pPr>
            <w:r w:rsidRPr="005A556D">
              <w:t>ΝΑΙ</w:t>
            </w:r>
          </w:p>
        </w:tc>
        <w:tc>
          <w:tcPr>
            <w:tcW w:w="1461" w:type="dxa"/>
            <w:tcBorders>
              <w:top w:val="single" w:sz="4" w:space="0" w:color="auto"/>
              <w:left w:val="single" w:sz="4" w:space="0" w:color="auto"/>
              <w:bottom w:val="single" w:sz="4" w:space="0" w:color="auto"/>
              <w:right w:val="single" w:sz="4" w:space="0" w:color="auto"/>
            </w:tcBorders>
          </w:tcPr>
          <w:p w14:paraId="6562B51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6C99B3B" w14:textId="77777777" w:rsidR="00791597" w:rsidRDefault="00791597" w:rsidP="005F687C">
            <w:pPr>
              <w:spacing w:after="160" w:line="360" w:lineRule="auto"/>
            </w:pPr>
          </w:p>
        </w:tc>
      </w:tr>
      <w:tr w:rsidR="00791597" w14:paraId="60B19D85"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35734878" w14:textId="42FCC604" w:rsidR="00791597" w:rsidRDefault="00791597" w:rsidP="005F687C">
            <w:pPr>
              <w:spacing w:after="160" w:line="360" w:lineRule="auto"/>
              <w:rPr>
                <w:color w:val="000000"/>
                <w:lang w:val="el-GR"/>
              </w:rPr>
            </w:pPr>
            <w:r>
              <w:rPr>
                <w:color w:val="000000"/>
                <w:lang w:val="en-US"/>
              </w:rPr>
              <w:t>2.20</w:t>
            </w:r>
          </w:p>
        </w:tc>
        <w:tc>
          <w:tcPr>
            <w:tcW w:w="3847" w:type="dxa"/>
            <w:tcBorders>
              <w:top w:val="single" w:sz="4" w:space="0" w:color="auto"/>
              <w:left w:val="single" w:sz="4" w:space="0" w:color="auto"/>
              <w:bottom w:val="single" w:sz="4" w:space="0" w:color="auto"/>
              <w:right w:val="single" w:sz="4" w:space="0" w:color="auto"/>
            </w:tcBorders>
          </w:tcPr>
          <w:p w14:paraId="22AFEE73" w14:textId="1CD40814" w:rsidR="00791597" w:rsidRPr="00FC3E51" w:rsidDel="00791597" w:rsidRDefault="00791597" w:rsidP="005F687C">
            <w:pPr>
              <w:spacing w:after="160" w:line="360" w:lineRule="auto"/>
              <w:rPr>
                <w:lang w:val="el-GR"/>
              </w:rPr>
            </w:pPr>
            <w:r w:rsidRPr="00060719">
              <w:t>WDR: 120 dB</w:t>
            </w:r>
          </w:p>
        </w:tc>
        <w:tc>
          <w:tcPr>
            <w:tcW w:w="1559" w:type="dxa"/>
            <w:tcBorders>
              <w:top w:val="single" w:sz="4" w:space="0" w:color="auto"/>
              <w:left w:val="single" w:sz="4" w:space="0" w:color="auto"/>
              <w:bottom w:val="single" w:sz="4" w:space="0" w:color="auto"/>
              <w:right w:val="single" w:sz="4" w:space="0" w:color="auto"/>
            </w:tcBorders>
          </w:tcPr>
          <w:p w14:paraId="525B76DC" w14:textId="5D7EB9C1" w:rsidR="00791597" w:rsidRDefault="00791597" w:rsidP="005F687C">
            <w:pPr>
              <w:spacing w:after="160" w:line="360" w:lineRule="auto"/>
              <w:jc w:val="center"/>
            </w:pPr>
            <w:r w:rsidRPr="005A556D">
              <w:t>ΝΑΙ</w:t>
            </w:r>
          </w:p>
        </w:tc>
        <w:tc>
          <w:tcPr>
            <w:tcW w:w="1461" w:type="dxa"/>
            <w:tcBorders>
              <w:top w:val="single" w:sz="4" w:space="0" w:color="auto"/>
              <w:left w:val="single" w:sz="4" w:space="0" w:color="auto"/>
              <w:bottom w:val="single" w:sz="4" w:space="0" w:color="auto"/>
              <w:right w:val="single" w:sz="4" w:space="0" w:color="auto"/>
            </w:tcBorders>
          </w:tcPr>
          <w:p w14:paraId="19EBC1E5"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47A3E38" w14:textId="77777777" w:rsidR="00791597" w:rsidRDefault="00791597" w:rsidP="005F687C">
            <w:pPr>
              <w:spacing w:after="160" w:line="360" w:lineRule="auto"/>
            </w:pPr>
          </w:p>
        </w:tc>
      </w:tr>
      <w:tr w:rsidR="00791597" w14:paraId="70D43D52"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572D1122" w14:textId="61A90D88" w:rsidR="00791597" w:rsidRDefault="00791597" w:rsidP="005F687C">
            <w:pPr>
              <w:spacing w:after="160" w:line="360" w:lineRule="auto"/>
              <w:rPr>
                <w:color w:val="000000"/>
                <w:lang w:val="el-GR"/>
              </w:rPr>
            </w:pPr>
            <w:r>
              <w:rPr>
                <w:color w:val="000000"/>
                <w:lang w:val="en-US"/>
              </w:rPr>
              <w:lastRenderedPageBreak/>
              <w:t>2.21</w:t>
            </w:r>
          </w:p>
        </w:tc>
        <w:tc>
          <w:tcPr>
            <w:tcW w:w="3847" w:type="dxa"/>
            <w:tcBorders>
              <w:top w:val="single" w:sz="4" w:space="0" w:color="auto"/>
              <w:left w:val="single" w:sz="4" w:space="0" w:color="auto"/>
              <w:bottom w:val="single" w:sz="4" w:space="0" w:color="auto"/>
              <w:right w:val="single" w:sz="4" w:space="0" w:color="auto"/>
            </w:tcBorders>
          </w:tcPr>
          <w:p w14:paraId="76F739F0" w14:textId="0D469FFD" w:rsidR="00791597" w:rsidDel="00791597" w:rsidRDefault="00791597" w:rsidP="005F687C">
            <w:pPr>
              <w:spacing w:after="160" w:line="360" w:lineRule="auto"/>
              <w:rPr>
                <w:lang w:val="en-US"/>
              </w:rPr>
            </w:pPr>
            <w:r w:rsidRPr="00095011">
              <w:t>Pixel: τουλάχιστον 2MP</w:t>
            </w:r>
          </w:p>
        </w:tc>
        <w:tc>
          <w:tcPr>
            <w:tcW w:w="1559" w:type="dxa"/>
            <w:tcBorders>
              <w:top w:val="single" w:sz="4" w:space="0" w:color="auto"/>
              <w:left w:val="single" w:sz="4" w:space="0" w:color="auto"/>
              <w:bottom w:val="single" w:sz="4" w:space="0" w:color="auto"/>
              <w:right w:val="single" w:sz="4" w:space="0" w:color="auto"/>
            </w:tcBorders>
          </w:tcPr>
          <w:p w14:paraId="05769E4F" w14:textId="190A4F57" w:rsidR="00791597" w:rsidRDefault="00791597" w:rsidP="005F687C">
            <w:pPr>
              <w:spacing w:after="160" w:line="360" w:lineRule="auto"/>
              <w:jc w:val="center"/>
            </w:pPr>
            <w:r w:rsidRPr="005A556D">
              <w:t>ΝΑΙ</w:t>
            </w:r>
          </w:p>
        </w:tc>
        <w:tc>
          <w:tcPr>
            <w:tcW w:w="1461" w:type="dxa"/>
            <w:tcBorders>
              <w:top w:val="single" w:sz="4" w:space="0" w:color="auto"/>
              <w:left w:val="single" w:sz="4" w:space="0" w:color="auto"/>
              <w:bottom w:val="single" w:sz="4" w:space="0" w:color="auto"/>
              <w:right w:val="single" w:sz="4" w:space="0" w:color="auto"/>
            </w:tcBorders>
          </w:tcPr>
          <w:p w14:paraId="32A3E26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430D7D1" w14:textId="77777777" w:rsidR="00791597" w:rsidRDefault="00791597" w:rsidP="005F687C">
            <w:pPr>
              <w:spacing w:after="160" w:line="360" w:lineRule="auto"/>
            </w:pPr>
          </w:p>
        </w:tc>
      </w:tr>
      <w:tr w:rsidR="00791597" w14:paraId="376633B8"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B3CD9A" w14:textId="77777777" w:rsidR="00791597" w:rsidRPr="00915021" w:rsidRDefault="00791597" w:rsidP="005F687C">
            <w:pPr>
              <w:spacing w:after="160" w:line="360" w:lineRule="auto"/>
              <w:rPr>
                <w:b/>
              </w:rPr>
            </w:pPr>
            <w:r w:rsidRPr="00915021">
              <w:rPr>
                <w:b/>
                <w:lang w:val="el-GR"/>
              </w:rPr>
              <w:t>3</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E35CD2" w14:textId="33854667" w:rsidR="00791597" w:rsidRPr="00915021" w:rsidRDefault="00791597" w:rsidP="005F687C">
            <w:pPr>
              <w:spacing w:after="160" w:line="360" w:lineRule="auto"/>
              <w:rPr>
                <w:b/>
              </w:rPr>
            </w:pPr>
            <w:r w:rsidRPr="00915021">
              <w:rPr>
                <w:b/>
              </w:rPr>
              <w:t>Αισθητήρας περιβαλλοντικών – μετεωρολογικών συνθηκών</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6CAFE4" w14:textId="77777777" w:rsidR="00791597" w:rsidRPr="00915021" w:rsidRDefault="00791597" w:rsidP="005F687C">
            <w:pPr>
              <w:spacing w:after="160" w:line="360" w:lineRule="auto"/>
              <w:jc w:val="cente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A4A23C"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F09A8E" w14:textId="77777777" w:rsidR="00791597" w:rsidRPr="00915021" w:rsidRDefault="00791597" w:rsidP="005F687C">
            <w:pPr>
              <w:spacing w:after="160" w:line="360" w:lineRule="auto"/>
            </w:pPr>
          </w:p>
        </w:tc>
      </w:tr>
      <w:tr w:rsidR="00791597" w14:paraId="30F9AD3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6DAF687" w14:textId="77777777" w:rsidR="00791597" w:rsidRPr="00915021" w:rsidRDefault="00791597" w:rsidP="005F687C">
            <w:pPr>
              <w:spacing w:after="160" w:line="360" w:lineRule="auto"/>
            </w:pPr>
            <w:r w:rsidRPr="00915021">
              <w:rPr>
                <w:color w:val="000000"/>
                <w:lang w:val="el-GR"/>
              </w:rPr>
              <w:t>3</w:t>
            </w:r>
            <w:r w:rsidRPr="00915021">
              <w:rPr>
                <w:color w:val="000000"/>
              </w:rPr>
              <w:t>.1</w:t>
            </w:r>
          </w:p>
        </w:tc>
        <w:tc>
          <w:tcPr>
            <w:tcW w:w="3847" w:type="dxa"/>
            <w:tcBorders>
              <w:top w:val="single" w:sz="4" w:space="0" w:color="auto"/>
              <w:left w:val="single" w:sz="4" w:space="0" w:color="auto"/>
              <w:bottom w:val="single" w:sz="4" w:space="0" w:color="auto"/>
              <w:right w:val="single" w:sz="4" w:space="0" w:color="auto"/>
            </w:tcBorders>
            <w:vAlign w:val="center"/>
          </w:tcPr>
          <w:p w14:paraId="62638176" w14:textId="4E00C7C1" w:rsidR="00791597" w:rsidRPr="00915021" w:rsidRDefault="00791597" w:rsidP="005F687C">
            <w:pPr>
              <w:spacing w:after="160" w:line="360" w:lineRule="auto"/>
              <w:rPr>
                <w:lang w:val="el-GR"/>
              </w:rPr>
            </w:pPr>
            <w:r w:rsidRPr="00EF5891">
              <w:rPr>
                <w:color w:val="000000"/>
                <w:lang w:eastAsia="el-GR"/>
              </w:rPr>
              <w:t>Κατασκευαστής και μοντέλο</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6A6A81" w14:textId="194DED7E" w:rsidR="00791597" w:rsidRPr="00915021" w:rsidRDefault="00791597" w:rsidP="005F687C">
            <w:pPr>
              <w:spacing w:after="160" w:line="360" w:lineRule="auto"/>
              <w:jc w:val="center"/>
            </w:pPr>
            <w:r w:rsidRPr="00EF5891">
              <w:rPr>
                <w:color w:val="000000"/>
                <w:lang w:eastAsia="el-GR"/>
              </w:rPr>
              <w:t>Να αναφερθεί</w:t>
            </w:r>
          </w:p>
        </w:tc>
        <w:tc>
          <w:tcPr>
            <w:tcW w:w="1461" w:type="dxa"/>
            <w:tcBorders>
              <w:top w:val="single" w:sz="4" w:space="0" w:color="auto"/>
              <w:left w:val="single" w:sz="4" w:space="0" w:color="auto"/>
              <w:bottom w:val="single" w:sz="4" w:space="0" w:color="auto"/>
              <w:right w:val="single" w:sz="4" w:space="0" w:color="auto"/>
            </w:tcBorders>
          </w:tcPr>
          <w:p w14:paraId="73849A25"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11A81FD" w14:textId="77777777" w:rsidR="00791597" w:rsidRPr="00915021" w:rsidRDefault="00791597" w:rsidP="005F687C">
            <w:pPr>
              <w:spacing w:after="160" w:line="360" w:lineRule="auto"/>
            </w:pPr>
          </w:p>
        </w:tc>
      </w:tr>
      <w:tr w:rsidR="00791597" w14:paraId="1D566495"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575E1F3" w14:textId="77777777" w:rsidR="00791597" w:rsidRPr="00915021" w:rsidRDefault="00791597" w:rsidP="005F687C">
            <w:pPr>
              <w:spacing w:after="160" w:line="360" w:lineRule="auto"/>
            </w:pPr>
            <w:r w:rsidRPr="00915021">
              <w:rPr>
                <w:color w:val="000000"/>
                <w:lang w:val="el-GR"/>
              </w:rPr>
              <w:t>3</w:t>
            </w:r>
            <w:r w:rsidRPr="00915021">
              <w:rPr>
                <w:color w:val="000000"/>
              </w:rPr>
              <w:t>.2</w:t>
            </w:r>
          </w:p>
        </w:tc>
        <w:tc>
          <w:tcPr>
            <w:tcW w:w="3847" w:type="dxa"/>
            <w:tcBorders>
              <w:top w:val="single" w:sz="4" w:space="0" w:color="auto"/>
              <w:left w:val="single" w:sz="4" w:space="0" w:color="auto"/>
              <w:bottom w:val="single" w:sz="4" w:space="0" w:color="auto"/>
              <w:right w:val="single" w:sz="4" w:space="0" w:color="auto"/>
            </w:tcBorders>
          </w:tcPr>
          <w:p w14:paraId="466A2D79" w14:textId="339D25A6" w:rsidR="00791597" w:rsidRPr="00915021" w:rsidRDefault="00791597" w:rsidP="005F687C">
            <w:pPr>
              <w:spacing w:after="160" w:line="360" w:lineRule="auto"/>
              <w:rPr>
                <w:lang w:val="el-GR"/>
              </w:rPr>
            </w:pPr>
            <w:r w:rsidRPr="00FC3E51">
              <w:rPr>
                <w:color w:val="000000"/>
                <w:lang w:val="el-GR" w:eastAsia="el-GR"/>
              </w:rPr>
              <w:t>θα πρέπει να υποστηρίζεται η μετάδοση δεδομένων μετρήσεων στην υποδομή νεφοϋπολογιστικής (</w:t>
            </w:r>
            <w:r w:rsidRPr="00FC3E51">
              <w:rPr>
                <w:color w:val="000000"/>
                <w:lang w:eastAsia="el-GR"/>
              </w:rPr>
              <w:t>cloud</w:t>
            </w:r>
            <w:r w:rsidRPr="00FC3E51">
              <w:rPr>
                <w:color w:val="000000"/>
                <w:lang w:val="el-GR" w:eastAsia="el-GR"/>
              </w:rPr>
              <w:t>) χρησιμοποιώντας δίκτυα όπως 5</w:t>
            </w:r>
            <w:r w:rsidRPr="00FC3E51">
              <w:rPr>
                <w:color w:val="000000"/>
                <w:lang w:eastAsia="el-GR"/>
              </w:rPr>
              <w:t>G</w:t>
            </w:r>
            <w:r w:rsidRPr="00FC3E51">
              <w:rPr>
                <w:color w:val="000000"/>
                <w:lang w:val="el-GR" w:eastAsia="el-GR"/>
              </w:rPr>
              <w:t>/4</w:t>
            </w:r>
            <w:r w:rsidRPr="00FC3E51">
              <w:rPr>
                <w:color w:val="000000"/>
                <w:lang w:eastAsia="el-GR"/>
              </w:rPr>
              <w:t>G</w:t>
            </w:r>
            <w:r w:rsidRPr="00FC3E51">
              <w:rPr>
                <w:color w:val="000000"/>
                <w:lang w:val="el-GR" w:eastAsia="el-GR"/>
              </w:rPr>
              <w:t xml:space="preserve"> ή </w:t>
            </w:r>
            <w:r w:rsidRPr="00FC3E51">
              <w:rPr>
                <w:color w:val="000000"/>
                <w:lang w:eastAsia="el-GR"/>
              </w:rPr>
              <w:t>NB</w:t>
            </w:r>
            <w:r w:rsidRPr="00FC3E51">
              <w:rPr>
                <w:color w:val="000000"/>
                <w:lang w:val="el-GR" w:eastAsia="el-GR"/>
              </w:rPr>
              <w:t>-</w:t>
            </w:r>
            <w:r w:rsidRPr="00FC3E51">
              <w:rPr>
                <w:color w:val="000000"/>
                <w:lang w:eastAsia="el-GR"/>
              </w:rPr>
              <w:t>IoT</w:t>
            </w:r>
            <w:r w:rsidRPr="00FC3E51">
              <w:rPr>
                <w:color w:val="000000"/>
                <w:lang w:val="el-GR" w:eastAsia="el-GR"/>
              </w:rPr>
              <w:t xml:space="preserve"> ή </w:t>
            </w:r>
            <w:r w:rsidRPr="00FC3E51">
              <w:rPr>
                <w:color w:val="000000"/>
                <w:lang w:eastAsia="el-GR"/>
              </w:rPr>
              <w:t>GPRS</w:t>
            </w:r>
            <w:r w:rsidRPr="00FC3E51">
              <w:rPr>
                <w:color w:val="000000"/>
                <w:lang w:val="el-GR" w:eastAsia="el-GR"/>
              </w:rPr>
              <w:t xml:space="preserve"> ή </w:t>
            </w:r>
            <w:r w:rsidRPr="00FC3E51">
              <w:rPr>
                <w:color w:val="000000"/>
                <w:lang w:eastAsia="el-GR"/>
              </w:rPr>
              <w:t>LoRa</w:t>
            </w:r>
            <w:r w:rsidRPr="00FC3E51">
              <w:rPr>
                <w:color w:val="000000"/>
                <w:lang w:val="el-GR" w:eastAsia="el-GR"/>
              </w:rPr>
              <w:t>. Θα πρέπει να υποστηρίζει τη μετάδοση σε όλες τις παραπάνω τεχνολογίες (όχι απαραίτητα ταυτόχρονα).</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5F6115" w14:textId="76AB5437"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501C5292"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9989343" w14:textId="77777777" w:rsidR="00791597" w:rsidRPr="00915021" w:rsidRDefault="00791597" w:rsidP="005F687C">
            <w:pPr>
              <w:spacing w:after="160" w:line="360" w:lineRule="auto"/>
            </w:pPr>
          </w:p>
        </w:tc>
      </w:tr>
      <w:tr w:rsidR="00791597" w14:paraId="59B63419"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65D698B" w14:textId="77777777" w:rsidR="00791597" w:rsidRPr="00915021" w:rsidRDefault="00791597" w:rsidP="005F687C">
            <w:pPr>
              <w:spacing w:after="160" w:line="360" w:lineRule="auto"/>
            </w:pPr>
            <w:r w:rsidRPr="00915021">
              <w:rPr>
                <w:color w:val="000000"/>
                <w:lang w:val="el-GR"/>
              </w:rPr>
              <w:t>3</w:t>
            </w:r>
            <w:r w:rsidRPr="00915021">
              <w:rPr>
                <w:color w:val="000000"/>
              </w:rPr>
              <w:t>.3</w:t>
            </w:r>
          </w:p>
        </w:tc>
        <w:tc>
          <w:tcPr>
            <w:tcW w:w="3847" w:type="dxa"/>
            <w:tcBorders>
              <w:top w:val="single" w:sz="4" w:space="0" w:color="auto"/>
              <w:left w:val="single" w:sz="4" w:space="0" w:color="auto"/>
              <w:bottom w:val="single" w:sz="4" w:space="0" w:color="auto"/>
              <w:right w:val="single" w:sz="4" w:space="0" w:color="auto"/>
            </w:tcBorders>
          </w:tcPr>
          <w:p w14:paraId="18A6C2EE" w14:textId="65FE34B1" w:rsidR="00791597" w:rsidRPr="00915021" w:rsidRDefault="00791597" w:rsidP="005F687C">
            <w:pPr>
              <w:spacing w:after="160" w:line="360" w:lineRule="auto"/>
              <w:rPr>
                <w:lang w:val="el-GR"/>
              </w:rPr>
            </w:pPr>
            <w:r w:rsidRPr="00FC3E51">
              <w:rPr>
                <w:color w:val="000000"/>
                <w:lang w:val="el-GR" w:eastAsia="el-GR"/>
              </w:rPr>
              <w:t xml:space="preserve">Υποστηριζόμενα πρωτόκολλα επικοινωνίας με το </w:t>
            </w:r>
            <w:r w:rsidRPr="00FC3E51">
              <w:rPr>
                <w:color w:val="000000"/>
                <w:lang w:eastAsia="el-GR"/>
              </w:rPr>
              <w:t>cloud</w:t>
            </w:r>
            <w:r w:rsidRPr="00FC3E51">
              <w:rPr>
                <w:color w:val="000000"/>
                <w:lang w:val="el-GR" w:eastAsia="el-GR"/>
              </w:rPr>
              <w:t xml:space="preserve"> (</w:t>
            </w:r>
            <w:r w:rsidRPr="00FC3E51">
              <w:rPr>
                <w:color w:val="000000"/>
                <w:lang w:eastAsia="el-GR"/>
              </w:rPr>
              <w:t>server</w:t>
            </w:r>
            <w:r w:rsidRPr="00FC3E51">
              <w:rPr>
                <w:color w:val="000000"/>
                <w:lang w:val="el-GR" w:eastAsia="el-GR"/>
              </w:rPr>
              <w:t xml:space="preserve">): </w:t>
            </w:r>
            <w:r w:rsidRPr="00FC3E51">
              <w:rPr>
                <w:color w:val="000000"/>
                <w:lang w:eastAsia="el-GR"/>
              </w:rPr>
              <w:t>UDP</w:t>
            </w:r>
            <w:r w:rsidRPr="00FC3E51">
              <w:rPr>
                <w:color w:val="000000"/>
                <w:lang w:val="el-GR" w:eastAsia="el-GR"/>
              </w:rPr>
              <w:t xml:space="preserve">, </w:t>
            </w:r>
            <w:r w:rsidRPr="00FC3E51">
              <w:rPr>
                <w:color w:val="000000"/>
                <w:lang w:eastAsia="el-GR"/>
              </w:rPr>
              <w:t>LWM</w:t>
            </w:r>
            <w:r w:rsidRPr="00FC3E51">
              <w:rPr>
                <w:color w:val="000000"/>
                <w:lang w:val="el-GR" w:eastAsia="el-GR"/>
              </w:rPr>
              <w:t>2</w:t>
            </w:r>
            <w:r w:rsidRPr="00FC3E51">
              <w:rPr>
                <w:color w:val="000000"/>
                <w:lang w:eastAsia="el-GR"/>
              </w:rPr>
              <w:t>M</w:t>
            </w:r>
            <w:r w:rsidRPr="00FC3E51">
              <w:rPr>
                <w:color w:val="000000"/>
                <w:lang w:val="el-GR" w:eastAsia="el-GR"/>
              </w:rPr>
              <w:t xml:space="preserve">, </w:t>
            </w:r>
            <w:r w:rsidRPr="00FC3E51">
              <w:rPr>
                <w:color w:val="000000"/>
                <w:lang w:eastAsia="el-GR"/>
              </w:rPr>
              <w:t>MQTT</w:t>
            </w:r>
            <w:r w:rsidRPr="00FC3E51">
              <w:rPr>
                <w:color w:val="000000"/>
                <w:lang w:val="el-GR" w:eastAsia="el-GR"/>
              </w:rPr>
              <w:t xml:space="preserve">, </w:t>
            </w:r>
            <w:r w:rsidRPr="00FC3E51">
              <w:rPr>
                <w:color w:val="000000"/>
                <w:lang w:eastAsia="el-GR"/>
              </w:rPr>
              <w:t>DTLS</w:t>
            </w:r>
            <w:r w:rsidRPr="00FC3E51">
              <w:rPr>
                <w:color w:val="000000"/>
                <w:lang w:val="el-GR" w:eastAsia="el-GR"/>
              </w:rPr>
              <w:t xml:space="preserve">, </w:t>
            </w:r>
            <w:r w:rsidRPr="00FC3E51">
              <w:rPr>
                <w:color w:val="000000"/>
                <w:lang w:eastAsia="el-GR"/>
              </w:rPr>
              <w:t>COAPS</w:t>
            </w:r>
            <w:r w:rsidRPr="00FC3E51">
              <w:rPr>
                <w:color w:val="000000"/>
                <w:lang w:val="el-GR" w:eastAsia="el-GR"/>
              </w:rPr>
              <w:t xml:space="preserve">, </w:t>
            </w:r>
            <w:r w:rsidRPr="00FC3E51">
              <w:rPr>
                <w:color w:val="000000"/>
                <w:lang w:eastAsia="el-GR"/>
              </w:rPr>
              <w:t>HTTP</w:t>
            </w:r>
            <w:r w:rsidRPr="00FC3E51">
              <w:rPr>
                <w:color w:val="000000"/>
                <w:lang w:val="el-GR" w:eastAsia="el-GR"/>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090D83C" w14:textId="25CAB645"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5FC46357"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C23EFE1" w14:textId="77777777" w:rsidR="00791597" w:rsidRPr="00915021" w:rsidRDefault="00791597" w:rsidP="005F687C">
            <w:pPr>
              <w:spacing w:after="160" w:line="360" w:lineRule="auto"/>
            </w:pPr>
          </w:p>
        </w:tc>
      </w:tr>
      <w:tr w:rsidR="00791597" w14:paraId="3FCD76C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3DF9871D" w14:textId="77777777" w:rsidR="00791597" w:rsidRPr="00915021" w:rsidRDefault="00791597" w:rsidP="005F687C">
            <w:pPr>
              <w:spacing w:after="160" w:line="360" w:lineRule="auto"/>
            </w:pPr>
            <w:r w:rsidRPr="00915021">
              <w:rPr>
                <w:color w:val="000000"/>
                <w:lang w:val="el-GR"/>
              </w:rPr>
              <w:t>3</w:t>
            </w:r>
            <w:r w:rsidRPr="00915021">
              <w:rPr>
                <w:color w:val="000000"/>
              </w:rPr>
              <w:t>.4</w:t>
            </w:r>
          </w:p>
        </w:tc>
        <w:tc>
          <w:tcPr>
            <w:tcW w:w="3847" w:type="dxa"/>
            <w:tcBorders>
              <w:top w:val="single" w:sz="4" w:space="0" w:color="auto"/>
              <w:left w:val="single" w:sz="4" w:space="0" w:color="auto"/>
              <w:bottom w:val="single" w:sz="4" w:space="0" w:color="auto"/>
              <w:right w:val="single" w:sz="4" w:space="0" w:color="auto"/>
            </w:tcBorders>
          </w:tcPr>
          <w:p w14:paraId="28C129D2" w14:textId="2083F603" w:rsidR="00791597" w:rsidRPr="00915021" w:rsidRDefault="00791597" w:rsidP="005F687C">
            <w:pPr>
              <w:spacing w:after="160" w:line="360" w:lineRule="auto"/>
              <w:rPr>
                <w:lang w:val="el-GR"/>
              </w:rPr>
            </w:pPr>
            <w:r w:rsidRPr="00EF5891">
              <w:rPr>
                <w:color w:val="000000"/>
                <w:lang w:val="el-GR" w:eastAsia="el-GR"/>
              </w:rPr>
              <w:t>Η λειτουργία της συσκευής θα μπορεί να βασίζεται στην τροφοδοσία ηλεκτρικού ρεύματος μέσω δικτύου ή μέσω φωτοβολταϊκού πάνελ.</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6E1F4E" w14:textId="6CBF4B4E"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CB3A7C9"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338A98D" w14:textId="77777777" w:rsidR="00791597" w:rsidRPr="00915021" w:rsidRDefault="00791597" w:rsidP="005F687C">
            <w:pPr>
              <w:spacing w:after="160" w:line="360" w:lineRule="auto"/>
            </w:pPr>
          </w:p>
        </w:tc>
      </w:tr>
      <w:tr w:rsidR="00791597" w14:paraId="1ACDD89C"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852104C" w14:textId="77777777" w:rsidR="00791597" w:rsidRPr="00915021" w:rsidRDefault="00791597" w:rsidP="005F687C">
            <w:pPr>
              <w:spacing w:after="160" w:line="360" w:lineRule="auto"/>
            </w:pPr>
            <w:r w:rsidRPr="00915021">
              <w:rPr>
                <w:color w:val="000000"/>
                <w:lang w:val="el-GR"/>
              </w:rPr>
              <w:t>3</w:t>
            </w:r>
            <w:r w:rsidRPr="00915021">
              <w:rPr>
                <w:color w:val="000000"/>
              </w:rPr>
              <w:t>.5</w:t>
            </w:r>
          </w:p>
        </w:tc>
        <w:tc>
          <w:tcPr>
            <w:tcW w:w="3847" w:type="dxa"/>
            <w:tcBorders>
              <w:top w:val="single" w:sz="4" w:space="0" w:color="auto"/>
              <w:left w:val="single" w:sz="4" w:space="0" w:color="auto"/>
              <w:bottom w:val="single" w:sz="4" w:space="0" w:color="auto"/>
              <w:right w:val="single" w:sz="4" w:space="0" w:color="auto"/>
            </w:tcBorders>
          </w:tcPr>
          <w:p w14:paraId="0F481E50" w14:textId="1CFEAAFD" w:rsidR="00791597" w:rsidRPr="00915021" w:rsidRDefault="00791597" w:rsidP="005F687C">
            <w:pPr>
              <w:spacing w:after="160" w:line="360" w:lineRule="auto"/>
              <w:rPr>
                <w:lang w:val="el-GR"/>
              </w:rPr>
            </w:pPr>
            <w:r w:rsidRPr="00FC3E51">
              <w:rPr>
                <w:color w:val="000000"/>
                <w:lang w:val="el-GR" w:eastAsia="el-GR"/>
              </w:rPr>
              <w:t>Η συσκευή θα πρέπει να έχει ολοκληρώσει διαδικασία βαθμονόμησης (</w:t>
            </w:r>
            <w:r w:rsidRPr="00FC3E51">
              <w:rPr>
                <w:color w:val="000000"/>
                <w:lang w:eastAsia="el-GR"/>
              </w:rPr>
              <w:t>calibration</w:t>
            </w:r>
            <w:r w:rsidRPr="00FC3E51">
              <w:rPr>
                <w:color w:val="000000"/>
                <w:lang w:val="el-GR" w:eastAsia="el-GR"/>
              </w:rPr>
              <w:t>) των αισθητήρων.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BF8959" w14:textId="2EE32EBF"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B051491"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CF2D478" w14:textId="77777777" w:rsidR="00791597" w:rsidRPr="00915021" w:rsidRDefault="00791597" w:rsidP="005F687C">
            <w:pPr>
              <w:spacing w:after="160" w:line="360" w:lineRule="auto"/>
            </w:pPr>
          </w:p>
        </w:tc>
      </w:tr>
      <w:tr w:rsidR="00791597" w14:paraId="2ED38A8E"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5FBAA6B" w14:textId="77777777" w:rsidR="00791597" w:rsidRPr="00915021" w:rsidRDefault="00791597" w:rsidP="005F687C">
            <w:pPr>
              <w:spacing w:after="160" w:line="360" w:lineRule="auto"/>
            </w:pPr>
            <w:r w:rsidRPr="00915021">
              <w:rPr>
                <w:color w:val="000000"/>
                <w:lang w:val="el-GR"/>
              </w:rPr>
              <w:t>3</w:t>
            </w:r>
            <w:r w:rsidRPr="00915021">
              <w:rPr>
                <w:color w:val="000000"/>
              </w:rPr>
              <w:t>.6</w:t>
            </w:r>
          </w:p>
        </w:tc>
        <w:tc>
          <w:tcPr>
            <w:tcW w:w="3847" w:type="dxa"/>
            <w:tcBorders>
              <w:top w:val="single" w:sz="4" w:space="0" w:color="auto"/>
              <w:left w:val="single" w:sz="4" w:space="0" w:color="auto"/>
              <w:bottom w:val="single" w:sz="4" w:space="0" w:color="auto"/>
              <w:right w:val="single" w:sz="4" w:space="0" w:color="auto"/>
            </w:tcBorders>
          </w:tcPr>
          <w:p w14:paraId="02C5AB3C" w14:textId="39794514" w:rsidR="00791597" w:rsidRPr="00915021" w:rsidRDefault="00791597" w:rsidP="005F687C">
            <w:pPr>
              <w:spacing w:after="160" w:line="360" w:lineRule="auto"/>
              <w:rPr>
                <w:lang w:val="el-GR"/>
              </w:rPr>
            </w:pPr>
            <w:r w:rsidRPr="00EF5891">
              <w:rPr>
                <w:color w:val="000000"/>
                <w:lang w:val="el-GR" w:eastAsia="el-GR"/>
              </w:rPr>
              <w:t xml:space="preserve">Η συσκευή θα πρέπει να επιτρέπει τη διέλευση του αέρα στο εσωτερικό της ώστε να μπορούν να μετρηθούν οι </w:t>
            </w:r>
            <w:r w:rsidRPr="00EF5891">
              <w:rPr>
                <w:color w:val="000000"/>
                <w:lang w:val="el-GR" w:eastAsia="el-GR"/>
              </w:rPr>
              <w:lastRenderedPageBreak/>
              <w:t>επιλεγμένες παράμετροι ποιότητας αέρα από τους ενσωματωμένους αισθητήρες.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46C089" w14:textId="5C852CA4" w:rsidR="00791597" w:rsidRPr="00915021" w:rsidRDefault="00791597" w:rsidP="005F687C">
            <w:pPr>
              <w:spacing w:after="160" w:line="360" w:lineRule="auto"/>
              <w:jc w:val="center"/>
            </w:pPr>
            <w:r w:rsidRPr="00EF5891">
              <w:rPr>
                <w:color w:val="000000"/>
                <w:lang w:eastAsia="el-GR"/>
              </w:rP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59553A43"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5A8FBE0" w14:textId="77777777" w:rsidR="00791597" w:rsidRPr="00915021" w:rsidRDefault="00791597" w:rsidP="005F687C">
            <w:pPr>
              <w:spacing w:after="160" w:line="360" w:lineRule="auto"/>
            </w:pPr>
          </w:p>
        </w:tc>
      </w:tr>
      <w:tr w:rsidR="00791597" w14:paraId="10B2513B"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4773CAF" w14:textId="77777777" w:rsidR="00791597" w:rsidRPr="00915021" w:rsidRDefault="00791597" w:rsidP="005F687C">
            <w:pPr>
              <w:spacing w:after="160" w:line="360" w:lineRule="auto"/>
            </w:pPr>
            <w:r w:rsidRPr="00915021">
              <w:rPr>
                <w:color w:val="000000"/>
                <w:lang w:val="el-GR"/>
              </w:rPr>
              <w:t>3</w:t>
            </w:r>
            <w:r w:rsidRPr="00915021">
              <w:rPr>
                <w:color w:val="000000"/>
              </w:rPr>
              <w:t>.7</w:t>
            </w:r>
          </w:p>
        </w:tc>
        <w:tc>
          <w:tcPr>
            <w:tcW w:w="3847" w:type="dxa"/>
            <w:tcBorders>
              <w:top w:val="single" w:sz="4" w:space="0" w:color="auto"/>
              <w:left w:val="single" w:sz="4" w:space="0" w:color="auto"/>
              <w:bottom w:val="single" w:sz="4" w:space="0" w:color="auto"/>
              <w:right w:val="single" w:sz="4" w:space="0" w:color="auto"/>
            </w:tcBorders>
          </w:tcPr>
          <w:p w14:paraId="6D5FC9E8" w14:textId="0CCE1473" w:rsidR="00791597" w:rsidRPr="00915021" w:rsidRDefault="00791597" w:rsidP="005F687C">
            <w:pPr>
              <w:spacing w:after="160" w:line="360" w:lineRule="auto"/>
              <w:rPr>
                <w:lang w:val="el-GR"/>
              </w:rPr>
            </w:pPr>
            <w:r w:rsidRPr="00EF5891">
              <w:rPr>
                <w:color w:val="000000"/>
                <w:lang w:val="el-GR" w:eastAsia="el-GR"/>
              </w:rPr>
              <w:t>Η συσκευή θα πρέπει να περιλαμβάνει δυνατότητα έξυπνης λειτουργίας (μέσω ενσωματωμένου λογισμικού) που θα εξασφαλίζει τη σύνδεση στο επιλεγμένο δίκτυο και την αξιόπιστη μετάδοση των δεδομένων.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ED1BC4D" w14:textId="7C0E6A33"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1F31828F"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96A5E59" w14:textId="77777777" w:rsidR="00791597" w:rsidRPr="00915021" w:rsidRDefault="00791597" w:rsidP="005F687C">
            <w:pPr>
              <w:spacing w:after="160" w:line="360" w:lineRule="auto"/>
            </w:pPr>
          </w:p>
        </w:tc>
      </w:tr>
      <w:tr w:rsidR="00791597" w14:paraId="4CC3A859"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3E2F032" w14:textId="77777777" w:rsidR="00791597" w:rsidRPr="00915021" w:rsidRDefault="00791597" w:rsidP="005F687C">
            <w:pPr>
              <w:spacing w:after="160" w:line="360" w:lineRule="auto"/>
            </w:pPr>
            <w:r w:rsidRPr="00915021">
              <w:rPr>
                <w:color w:val="000000"/>
                <w:lang w:val="el-GR"/>
              </w:rPr>
              <w:t>3</w:t>
            </w:r>
            <w:r w:rsidRPr="00915021">
              <w:rPr>
                <w:color w:val="000000"/>
              </w:rPr>
              <w:t>.8</w:t>
            </w:r>
          </w:p>
        </w:tc>
        <w:tc>
          <w:tcPr>
            <w:tcW w:w="3847" w:type="dxa"/>
            <w:tcBorders>
              <w:top w:val="single" w:sz="4" w:space="0" w:color="auto"/>
              <w:left w:val="single" w:sz="4" w:space="0" w:color="auto"/>
              <w:bottom w:val="single" w:sz="4" w:space="0" w:color="auto"/>
              <w:right w:val="single" w:sz="4" w:space="0" w:color="auto"/>
            </w:tcBorders>
          </w:tcPr>
          <w:p w14:paraId="542564A3" w14:textId="12797B13" w:rsidR="00791597" w:rsidRPr="00FC3E51" w:rsidRDefault="00791597" w:rsidP="005F687C">
            <w:pPr>
              <w:spacing w:after="160" w:line="360" w:lineRule="auto"/>
              <w:rPr>
                <w:lang w:val="el-GR"/>
              </w:rPr>
            </w:pPr>
            <w:r w:rsidRPr="00FC3E51">
              <w:rPr>
                <w:color w:val="000000"/>
                <w:lang w:val="el-GR" w:eastAsia="el-GR"/>
              </w:rPr>
              <w:t xml:space="preserve">Θα πρέπει να υποστηρίζεται η απομακρυσμένη ρύθμιση του ρυθμού μετάδοσης δεδομένων της συσκευής στο </w:t>
            </w:r>
            <w:r w:rsidRPr="00FC3E51">
              <w:rPr>
                <w:color w:val="000000"/>
                <w:lang w:eastAsia="el-GR"/>
              </w:rPr>
              <w:t>cloud</w:t>
            </w:r>
            <w:r w:rsidRPr="00FC3E51">
              <w:rPr>
                <w:color w:val="000000"/>
                <w:lang w:val="el-GR" w:eastAsia="el-GR"/>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929D14" w14:textId="500D2E26"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48A0D644"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D48CBEA" w14:textId="77777777" w:rsidR="00791597" w:rsidRPr="00915021" w:rsidRDefault="00791597" w:rsidP="005F687C">
            <w:pPr>
              <w:spacing w:after="160" w:line="360" w:lineRule="auto"/>
            </w:pPr>
          </w:p>
        </w:tc>
      </w:tr>
      <w:tr w:rsidR="00791597" w14:paraId="310CEB5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91E3E18" w14:textId="77777777" w:rsidR="00791597" w:rsidRPr="00915021" w:rsidRDefault="00791597" w:rsidP="005F687C">
            <w:pPr>
              <w:spacing w:after="160" w:line="360" w:lineRule="auto"/>
            </w:pPr>
            <w:r w:rsidRPr="00915021">
              <w:rPr>
                <w:color w:val="000000"/>
                <w:lang w:val="el-GR"/>
              </w:rPr>
              <w:t>3</w:t>
            </w:r>
            <w:r w:rsidRPr="00915021">
              <w:rPr>
                <w:color w:val="000000"/>
              </w:rPr>
              <w:t>.9</w:t>
            </w:r>
          </w:p>
        </w:tc>
        <w:tc>
          <w:tcPr>
            <w:tcW w:w="3847" w:type="dxa"/>
            <w:tcBorders>
              <w:top w:val="single" w:sz="4" w:space="0" w:color="auto"/>
              <w:left w:val="single" w:sz="4" w:space="0" w:color="auto"/>
              <w:bottom w:val="single" w:sz="4" w:space="0" w:color="auto"/>
              <w:right w:val="single" w:sz="4" w:space="0" w:color="auto"/>
            </w:tcBorders>
          </w:tcPr>
          <w:p w14:paraId="6840D770" w14:textId="34D863C6" w:rsidR="00791597" w:rsidRPr="00FC3E51" w:rsidRDefault="00791597" w:rsidP="005F687C">
            <w:pPr>
              <w:spacing w:after="160" w:line="360" w:lineRule="auto"/>
              <w:rPr>
                <w:lang w:val="el-GR"/>
              </w:rPr>
            </w:pPr>
            <w:r w:rsidRPr="00FC3E51">
              <w:rPr>
                <w:color w:val="000000"/>
                <w:lang w:val="el-GR" w:eastAsia="el-GR"/>
              </w:rPr>
              <w:t>Καταγραφή της ώρας και της ημερομηνίας μαζί με την λήψη των μετρήσεων στο επίπεδο της συσκευής.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95D0C9" w14:textId="24B038F4"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0077747B"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1BC54C6" w14:textId="77777777" w:rsidR="00791597" w:rsidRPr="00915021" w:rsidRDefault="00791597" w:rsidP="005F687C">
            <w:pPr>
              <w:spacing w:after="160" w:line="360" w:lineRule="auto"/>
            </w:pPr>
          </w:p>
        </w:tc>
      </w:tr>
      <w:tr w:rsidR="00791597" w14:paraId="1F41FDA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7AD9C3E" w14:textId="77777777" w:rsidR="00791597" w:rsidRPr="00915021" w:rsidRDefault="00791597" w:rsidP="005F687C">
            <w:pPr>
              <w:spacing w:after="160" w:line="360" w:lineRule="auto"/>
            </w:pPr>
            <w:r w:rsidRPr="00915021">
              <w:rPr>
                <w:color w:val="000000"/>
                <w:lang w:val="el-GR"/>
              </w:rPr>
              <w:t>3</w:t>
            </w:r>
            <w:r w:rsidRPr="00915021">
              <w:rPr>
                <w:color w:val="000000"/>
              </w:rPr>
              <w:t>.10</w:t>
            </w:r>
          </w:p>
        </w:tc>
        <w:tc>
          <w:tcPr>
            <w:tcW w:w="3847" w:type="dxa"/>
            <w:tcBorders>
              <w:top w:val="single" w:sz="4" w:space="0" w:color="auto"/>
              <w:left w:val="single" w:sz="4" w:space="0" w:color="auto"/>
              <w:bottom w:val="single" w:sz="4" w:space="0" w:color="auto"/>
              <w:right w:val="single" w:sz="4" w:space="0" w:color="auto"/>
            </w:tcBorders>
          </w:tcPr>
          <w:p w14:paraId="3A4FDF16" w14:textId="6AB81551" w:rsidR="00791597" w:rsidRPr="00FC3E51" w:rsidRDefault="00791597" w:rsidP="005F687C">
            <w:pPr>
              <w:spacing w:after="160" w:line="360" w:lineRule="auto"/>
              <w:rPr>
                <w:lang w:val="el-GR"/>
              </w:rPr>
            </w:pPr>
            <w:r w:rsidRPr="00FC3E51">
              <w:rPr>
                <w:color w:val="000000"/>
                <w:lang w:val="el-GR" w:eastAsia="el-GR"/>
              </w:rPr>
              <w:t>Σε περίπτωση απώλειας σύνδεσης με το δίκτυο, διατήρηση ιστορικού μετρήσεων (τουλάχιστον 10</w:t>
            </w:r>
            <w:r w:rsidRPr="00FC3E51">
              <w:rPr>
                <w:color w:val="FF0000"/>
                <w:lang w:val="el-GR" w:eastAsia="el-GR"/>
              </w:rPr>
              <w:t xml:space="preserve"> </w:t>
            </w:r>
            <w:r w:rsidRPr="00FC3E51">
              <w:rPr>
                <w:color w:val="000000"/>
                <w:lang w:val="el-GR" w:eastAsia="el-GR"/>
              </w:rPr>
              <w:t>μετρήσεων) και επανα-μετάδοση αυτών των δεδομένων όταν το δίκτυο επανέλθει.</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2E2802" w14:textId="1785B79E"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76C1A678"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E1C5050" w14:textId="77777777" w:rsidR="00791597" w:rsidRPr="00915021" w:rsidRDefault="00791597" w:rsidP="005F687C">
            <w:pPr>
              <w:spacing w:after="160" w:line="360" w:lineRule="auto"/>
            </w:pPr>
          </w:p>
        </w:tc>
      </w:tr>
      <w:tr w:rsidR="00791597" w14:paraId="3FEBB6A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1ADD65A" w14:textId="77777777" w:rsidR="00791597" w:rsidRPr="00915021" w:rsidRDefault="00791597" w:rsidP="005F687C">
            <w:pPr>
              <w:spacing w:after="160" w:line="360" w:lineRule="auto"/>
            </w:pPr>
            <w:r w:rsidRPr="00915021">
              <w:rPr>
                <w:color w:val="000000"/>
                <w:lang w:val="el-GR"/>
              </w:rPr>
              <w:t>3</w:t>
            </w:r>
            <w:r w:rsidRPr="00915021">
              <w:rPr>
                <w:color w:val="000000"/>
              </w:rPr>
              <w:t>.11</w:t>
            </w:r>
          </w:p>
        </w:tc>
        <w:tc>
          <w:tcPr>
            <w:tcW w:w="3847" w:type="dxa"/>
            <w:tcBorders>
              <w:top w:val="single" w:sz="4" w:space="0" w:color="auto"/>
              <w:left w:val="single" w:sz="4" w:space="0" w:color="auto"/>
              <w:bottom w:val="single" w:sz="4" w:space="0" w:color="auto"/>
              <w:right w:val="single" w:sz="4" w:space="0" w:color="auto"/>
            </w:tcBorders>
          </w:tcPr>
          <w:p w14:paraId="450501E1" w14:textId="214F0A03" w:rsidR="00791597" w:rsidRPr="00915021" w:rsidRDefault="00791597" w:rsidP="005F687C">
            <w:pPr>
              <w:spacing w:after="160" w:line="360" w:lineRule="auto"/>
              <w:rPr>
                <w:lang w:val="el-GR"/>
              </w:rPr>
            </w:pPr>
            <w:r w:rsidRPr="00EF5891">
              <w:rPr>
                <w:color w:val="000000"/>
                <w:lang w:val="el-GR" w:eastAsia="el-GR"/>
              </w:rPr>
              <w:t xml:space="preserve">Η συσκευή θα πρέπει να είναι μικρού μεγέθους και βάρους έτσι ώστε να εγκαθίσταται εύκολα τόσο σε στύλους ή κολώνες όσο και σε επίτοιχες </w:t>
            </w:r>
            <w:r w:rsidRPr="00EF5891">
              <w:rPr>
                <w:color w:val="000000"/>
                <w:lang w:val="el-GR" w:eastAsia="el-GR"/>
              </w:rPr>
              <w:lastRenderedPageBreak/>
              <w:t>προσόψεις μέσω κατάλληλων δεματικών και στηριγμάτων.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25DDA4" w14:textId="7FE1ED1B" w:rsidR="00791597" w:rsidRPr="00915021" w:rsidRDefault="00791597" w:rsidP="005F687C">
            <w:pPr>
              <w:spacing w:after="160" w:line="360" w:lineRule="auto"/>
              <w:jc w:val="center"/>
            </w:pPr>
            <w:r w:rsidRPr="00EF5891">
              <w:rPr>
                <w:color w:val="000000"/>
                <w:lang w:eastAsia="el-GR"/>
              </w:rP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03B4D2AB"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B02A7C9" w14:textId="77777777" w:rsidR="00791597" w:rsidRPr="00915021" w:rsidRDefault="00791597" w:rsidP="005F687C">
            <w:pPr>
              <w:spacing w:after="160" w:line="360" w:lineRule="auto"/>
            </w:pPr>
          </w:p>
        </w:tc>
      </w:tr>
      <w:tr w:rsidR="00791597" w14:paraId="7D9D2F7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0CB8022" w14:textId="77777777" w:rsidR="00791597" w:rsidRPr="00915021" w:rsidRDefault="00791597" w:rsidP="005F687C">
            <w:pPr>
              <w:spacing w:after="160" w:line="360" w:lineRule="auto"/>
            </w:pPr>
            <w:r w:rsidRPr="00915021">
              <w:rPr>
                <w:color w:val="000000"/>
                <w:lang w:val="el-GR"/>
              </w:rPr>
              <w:t>3</w:t>
            </w:r>
            <w:r w:rsidRPr="00915021">
              <w:rPr>
                <w:color w:val="000000"/>
              </w:rPr>
              <w:t>.12</w:t>
            </w:r>
          </w:p>
        </w:tc>
        <w:tc>
          <w:tcPr>
            <w:tcW w:w="3847" w:type="dxa"/>
            <w:tcBorders>
              <w:top w:val="single" w:sz="4" w:space="0" w:color="auto"/>
              <w:left w:val="single" w:sz="4" w:space="0" w:color="auto"/>
              <w:bottom w:val="single" w:sz="4" w:space="0" w:color="auto"/>
              <w:right w:val="single" w:sz="4" w:space="0" w:color="auto"/>
            </w:tcBorders>
          </w:tcPr>
          <w:p w14:paraId="29FF732B" w14:textId="09958383" w:rsidR="00791597" w:rsidRPr="00915021" w:rsidRDefault="00791597" w:rsidP="005F687C">
            <w:pPr>
              <w:spacing w:after="160" w:line="360" w:lineRule="auto"/>
              <w:rPr>
                <w:lang w:val="el-GR"/>
              </w:rPr>
            </w:pPr>
            <w:r w:rsidRPr="00EF5891">
              <w:rPr>
                <w:color w:val="000000"/>
                <w:lang w:eastAsia="el-GR"/>
              </w:rPr>
              <w:t>CE πιστοποίηση.</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F1F1CB" w14:textId="1952144E"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27D5C2ED"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EA3D131" w14:textId="77777777" w:rsidR="00791597" w:rsidRPr="00915021" w:rsidRDefault="00791597" w:rsidP="005F687C">
            <w:pPr>
              <w:spacing w:after="160" w:line="360" w:lineRule="auto"/>
            </w:pPr>
          </w:p>
        </w:tc>
      </w:tr>
      <w:tr w:rsidR="00791597" w14:paraId="44AED42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2340E28" w14:textId="77777777" w:rsidR="00791597" w:rsidRPr="00915021" w:rsidRDefault="00791597" w:rsidP="005F687C">
            <w:pPr>
              <w:spacing w:after="160" w:line="360" w:lineRule="auto"/>
            </w:pPr>
            <w:r w:rsidRPr="00915021">
              <w:rPr>
                <w:color w:val="000000"/>
                <w:lang w:val="el-GR"/>
              </w:rPr>
              <w:t>3</w:t>
            </w:r>
            <w:r w:rsidRPr="00915021">
              <w:rPr>
                <w:color w:val="000000"/>
              </w:rPr>
              <w:t>.13</w:t>
            </w:r>
          </w:p>
        </w:tc>
        <w:tc>
          <w:tcPr>
            <w:tcW w:w="3847" w:type="dxa"/>
            <w:tcBorders>
              <w:top w:val="single" w:sz="4" w:space="0" w:color="auto"/>
              <w:left w:val="single" w:sz="4" w:space="0" w:color="auto"/>
              <w:bottom w:val="single" w:sz="4" w:space="0" w:color="auto"/>
              <w:right w:val="single" w:sz="4" w:space="0" w:color="auto"/>
            </w:tcBorders>
          </w:tcPr>
          <w:p w14:paraId="720FC11C" w14:textId="7CE1B299" w:rsidR="00791597" w:rsidRPr="00915021" w:rsidRDefault="00791597" w:rsidP="005F687C">
            <w:pPr>
              <w:spacing w:after="160" w:line="360" w:lineRule="auto"/>
              <w:rPr>
                <w:lang w:val="el-GR"/>
              </w:rPr>
            </w:pPr>
            <w:r w:rsidRPr="00EF5891">
              <w:rPr>
                <w:lang w:eastAsia="el-GR"/>
              </w:rPr>
              <w:t>IP</w:t>
            </w:r>
            <w:r w:rsidR="007F6F7E">
              <w:rPr>
                <w:lang w:val="el-GR" w:eastAsia="el-GR"/>
              </w:rPr>
              <w:t>6</w:t>
            </w:r>
            <w:r w:rsidRPr="00EF5891">
              <w:rPr>
                <w:lang w:val="en-US" w:eastAsia="el-GR"/>
              </w:rPr>
              <w:t>5</w:t>
            </w:r>
            <w:r w:rsidRPr="00EF5891">
              <w:rPr>
                <w:lang w:eastAsia="el-GR"/>
              </w:rPr>
              <w:t xml:space="preserve"> πιστοποίηση.</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70524B" w14:textId="798D959C"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2D1202A8"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6FCA0BA" w14:textId="77777777" w:rsidR="00791597" w:rsidRPr="00915021" w:rsidRDefault="00791597" w:rsidP="005F687C">
            <w:pPr>
              <w:spacing w:after="160" w:line="360" w:lineRule="auto"/>
            </w:pPr>
          </w:p>
        </w:tc>
      </w:tr>
      <w:tr w:rsidR="00791597" w14:paraId="16264EF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20E2BE0" w14:textId="77777777" w:rsidR="00791597" w:rsidRPr="00915021" w:rsidRDefault="00791597" w:rsidP="005F687C">
            <w:pPr>
              <w:spacing w:after="160" w:line="360" w:lineRule="auto"/>
            </w:pPr>
            <w:r w:rsidRPr="00915021">
              <w:rPr>
                <w:color w:val="000000"/>
                <w:lang w:val="el-GR"/>
              </w:rPr>
              <w:t>3</w:t>
            </w:r>
            <w:r w:rsidRPr="00915021">
              <w:rPr>
                <w:color w:val="000000"/>
              </w:rPr>
              <w:t>.14</w:t>
            </w:r>
          </w:p>
        </w:tc>
        <w:tc>
          <w:tcPr>
            <w:tcW w:w="3847" w:type="dxa"/>
            <w:tcBorders>
              <w:top w:val="single" w:sz="4" w:space="0" w:color="auto"/>
              <w:left w:val="single" w:sz="4" w:space="0" w:color="auto"/>
              <w:bottom w:val="single" w:sz="4" w:space="0" w:color="auto"/>
              <w:right w:val="single" w:sz="4" w:space="0" w:color="auto"/>
            </w:tcBorders>
          </w:tcPr>
          <w:p w14:paraId="74B5D0F7" w14:textId="425E81BD" w:rsidR="00791597" w:rsidRPr="00915021" w:rsidRDefault="00791597" w:rsidP="005F687C">
            <w:pPr>
              <w:spacing w:after="160" w:line="360" w:lineRule="auto"/>
              <w:rPr>
                <w:lang w:val="el-GR"/>
              </w:rPr>
            </w:pPr>
            <w:r w:rsidRPr="00FC3E51">
              <w:rPr>
                <w:color w:val="000000"/>
                <w:lang w:val="el-GR" w:eastAsia="el-GR"/>
              </w:rPr>
              <w:t>Εύρος (</w:t>
            </w:r>
            <w:r w:rsidRPr="00FC3E51">
              <w:rPr>
                <w:color w:val="000000"/>
                <w:lang w:val="en-US" w:eastAsia="el-GR"/>
              </w:rPr>
              <w:t>range</w:t>
            </w:r>
            <w:r w:rsidRPr="00FC3E51">
              <w:rPr>
                <w:color w:val="000000"/>
                <w:lang w:val="el-GR" w:eastAsia="el-GR"/>
              </w:rPr>
              <w:t xml:space="preserve">) αισθητήρα </w:t>
            </w:r>
            <w:r w:rsidRPr="00FC3E51">
              <w:rPr>
                <w:color w:val="000000"/>
                <w:lang w:val="en-US" w:eastAsia="el-GR"/>
              </w:rPr>
              <w:t>CO</w:t>
            </w:r>
            <w:r w:rsidRPr="00FC3E51">
              <w:rPr>
                <w:color w:val="000000"/>
                <w:lang w:val="el-GR" w:eastAsia="el-GR"/>
              </w:rPr>
              <w:t>: 1000</w:t>
            </w:r>
            <w:r w:rsidRPr="00FC3E51">
              <w:rPr>
                <w:color w:val="000000"/>
                <w:lang w:val="en-US" w:eastAsia="el-GR"/>
              </w:rPr>
              <w:t>ppm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E9475" w14:textId="47B16F97"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76323FAA"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0C16402" w14:textId="77777777" w:rsidR="00791597" w:rsidRPr="00915021" w:rsidRDefault="00791597" w:rsidP="005F687C">
            <w:pPr>
              <w:spacing w:after="160" w:line="360" w:lineRule="auto"/>
            </w:pPr>
          </w:p>
        </w:tc>
      </w:tr>
      <w:tr w:rsidR="00791597" w14:paraId="3C6A41C1"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6AFE99E" w14:textId="77777777" w:rsidR="00791597" w:rsidRPr="00915021" w:rsidRDefault="00791597" w:rsidP="005F687C">
            <w:pPr>
              <w:spacing w:after="160" w:line="360" w:lineRule="auto"/>
            </w:pPr>
            <w:r w:rsidRPr="00915021">
              <w:rPr>
                <w:color w:val="000000"/>
                <w:lang w:val="el-GR"/>
              </w:rPr>
              <w:t>3</w:t>
            </w:r>
            <w:r w:rsidRPr="00915021">
              <w:rPr>
                <w:color w:val="000000"/>
              </w:rPr>
              <w:t>.15</w:t>
            </w:r>
          </w:p>
        </w:tc>
        <w:tc>
          <w:tcPr>
            <w:tcW w:w="3847" w:type="dxa"/>
            <w:tcBorders>
              <w:top w:val="single" w:sz="4" w:space="0" w:color="auto"/>
              <w:left w:val="single" w:sz="4" w:space="0" w:color="auto"/>
              <w:bottom w:val="single" w:sz="4" w:space="0" w:color="auto"/>
              <w:right w:val="single" w:sz="4" w:space="0" w:color="auto"/>
            </w:tcBorders>
          </w:tcPr>
          <w:p w14:paraId="35A224DC" w14:textId="53D98328" w:rsidR="00791597" w:rsidRPr="00915021" w:rsidRDefault="00791597" w:rsidP="005F687C">
            <w:pPr>
              <w:spacing w:after="160" w:line="360" w:lineRule="auto"/>
              <w:rPr>
                <w:lang w:val="el-GR"/>
              </w:rPr>
            </w:pPr>
            <w:r w:rsidRPr="00EF5891">
              <w:rPr>
                <w:color w:val="000000"/>
                <w:lang w:eastAsia="el-GR"/>
              </w:rPr>
              <w:t>Θόρυβος αισθητήρα CO: ±4 ppb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6CCE9C" w14:textId="7D12DFAD"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713F0378"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97519C4" w14:textId="77777777" w:rsidR="00791597" w:rsidRPr="00915021" w:rsidRDefault="00791597" w:rsidP="005F687C">
            <w:pPr>
              <w:spacing w:after="160" w:line="360" w:lineRule="auto"/>
            </w:pPr>
          </w:p>
        </w:tc>
      </w:tr>
      <w:tr w:rsidR="00791597" w14:paraId="68097DFD"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36962E0" w14:textId="77777777" w:rsidR="00791597" w:rsidRPr="00915021" w:rsidRDefault="00791597" w:rsidP="005F687C">
            <w:pPr>
              <w:spacing w:after="160" w:line="360" w:lineRule="auto"/>
            </w:pPr>
            <w:r w:rsidRPr="00915021">
              <w:rPr>
                <w:color w:val="000000"/>
                <w:lang w:val="el-GR"/>
              </w:rPr>
              <w:t>3</w:t>
            </w:r>
            <w:r w:rsidRPr="00915021">
              <w:rPr>
                <w:color w:val="000000"/>
              </w:rPr>
              <w:t>.16</w:t>
            </w:r>
          </w:p>
        </w:tc>
        <w:tc>
          <w:tcPr>
            <w:tcW w:w="3847" w:type="dxa"/>
            <w:tcBorders>
              <w:top w:val="single" w:sz="4" w:space="0" w:color="auto"/>
              <w:left w:val="single" w:sz="4" w:space="0" w:color="auto"/>
              <w:bottom w:val="single" w:sz="4" w:space="0" w:color="auto"/>
              <w:right w:val="single" w:sz="4" w:space="0" w:color="auto"/>
            </w:tcBorders>
          </w:tcPr>
          <w:p w14:paraId="0D031C72" w14:textId="42178A2F" w:rsidR="00791597" w:rsidRPr="00915021" w:rsidRDefault="00791597" w:rsidP="005F687C">
            <w:pPr>
              <w:spacing w:after="160" w:line="360" w:lineRule="auto"/>
              <w:rPr>
                <w:lang w:val="el-GR"/>
              </w:rPr>
            </w:pPr>
            <w:r w:rsidRPr="00FC3E51">
              <w:rPr>
                <w:color w:val="000000"/>
                <w:lang w:val="el-GR" w:eastAsia="el-GR"/>
              </w:rPr>
              <w:t>Εύρος (</w:t>
            </w:r>
            <w:r w:rsidRPr="00FC3E51">
              <w:rPr>
                <w:color w:val="000000"/>
                <w:lang w:val="en-US" w:eastAsia="el-GR"/>
              </w:rPr>
              <w:t>range</w:t>
            </w:r>
            <w:r w:rsidRPr="00FC3E51">
              <w:rPr>
                <w:color w:val="000000"/>
                <w:lang w:val="el-GR" w:eastAsia="el-GR"/>
              </w:rPr>
              <w:t xml:space="preserve">) αισθητήρα </w:t>
            </w:r>
            <w:r w:rsidRPr="00FC3E51">
              <w:rPr>
                <w:color w:val="000000"/>
                <w:lang w:val="en-US" w:eastAsia="el-GR"/>
              </w:rPr>
              <w:t>CO</w:t>
            </w:r>
            <w:r w:rsidRPr="00FC3E51">
              <w:rPr>
                <w:color w:val="000000"/>
                <w:vertAlign w:val="subscript"/>
                <w:lang w:val="el-GR" w:eastAsia="el-GR"/>
              </w:rPr>
              <w:t>2</w:t>
            </w:r>
            <w:r w:rsidRPr="00FC3E51">
              <w:rPr>
                <w:color w:val="000000"/>
                <w:lang w:val="el-GR" w:eastAsia="el-GR"/>
              </w:rPr>
              <w:t xml:space="preserve">: 0- </w:t>
            </w:r>
            <w:r w:rsidRPr="00FC3E51">
              <w:rPr>
                <w:lang w:val="el-GR"/>
              </w:rPr>
              <w:t xml:space="preserve">6000 </w:t>
            </w:r>
            <w:r w:rsidRPr="00FC3E51">
              <w:rPr>
                <w:lang w:val="en-US"/>
              </w:rPr>
              <w:t>ppm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66F890" w14:textId="581BD84C"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485A7A2A"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20D6C88" w14:textId="77777777" w:rsidR="00791597" w:rsidRPr="00915021" w:rsidRDefault="00791597" w:rsidP="005F687C">
            <w:pPr>
              <w:spacing w:after="160" w:line="360" w:lineRule="auto"/>
            </w:pPr>
          </w:p>
        </w:tc>
      </w:tr>
      <w:tr w:rsidR="00791597" w14:paraId="4F363F1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F3331EB" w14:textId="77777777" w:rsidR="00791597" w:rsidRPr="00915021" w:rsidRDefault="00791597" w:rsidP="005F687C">
            <w:pPr>
              <w:spacing w:after="160" w:line="360" w:lineRule="auto"/>
            </w:pPr>
            <w:r w:rsidRPr="00915021">
              <w:rPr>
                <w:color w:val="000000"/>
                <w:lang w:val="el-GR"/>
              </w:rPr>
              <w:t>3</w:t>
            </w:r>
            <w:r w:rsidRPr="00915021">
              <w:rPr>
                <w:color w:val="000000"/>
              </w:rPr>
              <w:t>.17</w:t>
            </w:r>
          </w:p>
        </w:tc>
        <w:tc>
          <w:tcPr>
            <w:tcW w:w="3847" w:type="dxa"/>
            <w:tcBorders>
              <w:top w:val="single" w:sz="4" w:space="0" w:color="auto"/>
              <w:left w:val="single" w:sz="4" w:space="0" w:color="auto"/>
              <w:bottom w:val="single" w:sz="4" w:space="0" w:color="auto"/>
              <w:right w:val="single" w:sz="4" w:space="0" w:color="auto"/>
            </w:tcBorders>
          </w:tcPr>
          <w:p w14:paraId="7A0EEA7F" w14:textId="69EFAB25" w:rsidR="00791597" w:rsidRPr="00915021" w:rsidRDefault="00791597" w:rsidP="005F687C">
            <w:pPr>
              <w:spacing w:after="160" w:line="360" w:lineRule="auto"/>
              <w:rPr>
                <w:lang w:val="el-GR"/>
              </w:rPr>
            </w:pPr>
            <w:r w:rsidRPr="00EF5891">
              <w:rPr>
                <w:color w:val="000000"/>
                <w:lang w:eastAsia="el-GR"/>
              </w:rPr>
              <w:t>Ακρίβεια αισθητήρα CO</w:t>
            </w:r>
            <w:r w:rsidRPr="00EF5891">
              <w:rPr>
                <w:color w:val="000000"/>
                <w:vertAlign w:val="subscript"/>
                <w:lang w:eastAsia="el-GR"/>
              </w:rPr>
              <w:t>2</w:t>
            </w:r>
            <w:r w:rsidRPr="00EF5891">
              <w:rPr>
                <w:color w:val="000000"/>
                <w:lang w:eastAsia="el-GR"/>
              </w:rPr>
              <w:t>: ±</w:t>
            </w:r>
            <w:r w:rsidRPr="00EF5891">
              <w:rPr>
                <w:color w:val="000000"/>
                <w:lang w:val="en-US" w:eastAsia="el-GR"/>
              </w:rPr>
              <w:t>50 ppm</w:t>
            </w:r>
            <w:r w:rsidRPr="00EF5891">
              <w:rPr>
                <w:color w:val="000000"/>
                <w:lang w:eastAsia="el-GR"/>
              </w:rPr>
              <w:t xml:space="preserv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6FA15" w14:textId="3F45BD8B"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22F4B97E"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17CE3A7" w14:textId="77777777" w:rsidR="00791597" w:rsidRPr="00915021" w:rsidRDefault="00791597" w:rsidP="005F687C">
            <w:pPr>
              <w:spacing w:after="160" w:line="360" w:lineRule="auto"/>
            </w:pPr>
          </w:p>
        </w:tc>
      </w:tr>
      <w:tr w:rsidR="00791597" w14:paraId="64A4D1C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F1ED20E" w14:textId="77777777" w:rsidR="00791597" w:rsidRPr="00915021" w:rsidRDefault="00791597" w:rsidP="005F687C">
            <w:pPr>
              <w:spacing w:after="160" w:line="360" w:lineRule="auto"/>
            </w:pPr>
            <w:r w:rsidRPr="00915021">
              <w:rPr>
                <w:color w:val="000000"/>
                <w:lang w:val="el-GR"/>
              </w:rPr>
              <w:t>3</w:t>
            </w:r>
            <w:r w:rsidRPr="00915021">
              <w:rPr>
                <w:color w:val="000000"/>
              </w:rPr>
              <w:t>.18</w:t>
            </w:r>
          </w:p>
        </w:tc>
        <w:tc>
          <w:tcPr>
            <w:tcW w:w="3847" w:type="dxa"/>
            <w:tcBorders>
              <w:top w:val="single" w:sz="4" w:space="0" w:color="auto"/>
              <w:left w:val="single" w:sz="4" w:space="0" w:color="auto"/>
              <w:bottom w:val="single" w:sz="4" w:space="0" w:color="auto"/>
              <w:right w:val="single" w:sz="4" w:space="0" w:color="auto"/>
            </w:tcBorders>
          </w:tcPr>
          <w:p w14:paraId="0C6D6397" w14:textId="685BE51A" w:rsidR="00791597" w:rsidRPr="00915021" w:rsidRDefault="00791597"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xml:space="preserve">) αισθητήρα </w:t>
            </w:r>
            <w:r w:rsidRPr="00FC3E51">
              <w:rPr>
                <w:color w:val="000000"/>
                <w:lang w:eastAsia="el-GR"/>
              </w:rPr>
              <w:t>SO</w:t>
            </w:r>
            <w:r w:rsidRPr="00FC3E51">
              <w:rPr>
                <w:color w:val="000000"/>
                <w:vertAlign w:val="subscript"/>
                <w:lang w:val="el-GR" w:eastAsia="el-GR"/>
              </w:rPr>
              <w:t>2</w:t>
            </w:r>
            <w:r w:rsidRPr="00FC3E51">
              <w:rPr>
                <w:color w:val="000000"/>
                <w:lang w:val="el-GR" w:eastAsia="el-GR"/>
              </w:rPr>
              <w:t>: 100</w:t>
            </w:r>
            <w:r w:rsidRPr="00FC3E51">
              <w:rPr>
                <w:color w:val="000000"/>
                <w:lang w:eastAsia="el-GR"/>
              </w:rPr>
              <w:t>ppm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925F1C" w14:textId="7185407B"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1957AB69"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357A6BF" w14:textId="77777777" w:rsidR="00791597" w:rsidRPr="00915021" w:rsidRDefault="00791597" w:rsidP="005F687C">
            <w:pPr>
              <w:spacing w:after="160" w:line="360" w:lineRule="auto"/>
            </w:pPr>
          </w:p>
        </w:tc>
      </w:tr>
      <w:tr w:rsidR="00791597" w14:paraId="655972B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2111B82" w14:textId="77777777" w:rsidR="00791597" w:rsidRPr="00915021" w:rsidRDefault="00791597" w:rsidP="005F687C">
            <w:pPr>
              <w:spacing w:after="160" w:line="360" w:lineRule="auto"/>
              <w:rPr>
                <w:color w:val="000000"/>
                <w:lang w:val="el-GR"/>
              </w:rPr>
            </w:pPr>
            <w:r w:rsidRPr="00915021">
              <w:rPr>
                <w:color w:val="000000"/>
                <w:lang w:val="el-GR"/>
              </w:rPr>
              <w:t>3.19</w:t>
            </w:r>
          </w:p>
        </w:tc>
        <w:tc>
          <w:tcPr>
            <w:tcW w:w="3847" w:type="dxa"/>
            <w:tcBorders>
              <w:top w:val="single" w:sz="4" w:space="0" w:color="auto"/>
              <w:left w:val="single" w:sz="4" w:space="0" w:color="auto"/>
              <w:bottom w:val="single" w:sz="4" w:space="0" w:color="auto"/>
              <w:right w:val="single" w:sz="4" w:space="0" w:color="auto"/>
            </w:tcBorders>
          </w:tcPr>
          <w:p w14:paraId="05591E00" w14:textId="5DAB1099" w:rsidR="00791597" w:rsidRPr="00915021" w:rsidRDefault="00791597" w:rsidP="005F687C">
            <w:pPr>
              <w:spacing w:after="160" w:line="360" w:lineRule="auto"/>
              <w:rPr>
                <w:lang w:val="el-GR"/>
              </w:rPr>
            </w:pPr>
            <w:r w:rsidRPr="00EF5891">
              <w:rPr>
                <w:color w:val="000000"/>
                <w:lang w:eastAsia="el-GR"/>
              </w:rPr>
              <w:t>Θόρυβος αισθητήρα SO</w:t>
            </w:r>
            <w:r w:rsidRPr="00EF5891">
              <w:rPr>
                <w:color w:val="000000"/>
                <w:vertAlign w:val="subscript"/>
                <w:lang w:eastAsia="el-GR"/>
              </w:rPr>
              <w:t>2</w:t>
            </w:r>
            <w:r w:rsidRPr="00EF5891">
              <w:rPr>
                <w:color w:val="000000"/>
                <w:lang w:eastAsia="el-GR"/>
              </w:rPr>
              <w:t>: ±5 ppb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E09C53" w14:textId="2007975C" w:rsidR="00791597" w:rsidRPr="00915021" w:rsidRDefault="00791597" w:rsidP="005F687C">
            <w:pPr>
              <w:spacing w:after="160" w:line="360" w:lineRule="auto"/>
              <w:jc w:val="center"/>
            </w:pPr>
            <w:r w:rsidRPr="00EF589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1D9EA14"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FF5D783" w14:textId="77777777" w:rsidR="00791597" w:rsidRPr="00915021" w:rsidRDefault="00791597" w:rsidP="005F687C">
            <w:pPr>
              <w:spacing w:after="160" w:line="360" w:lineRule="auto"/>
            </w:pPr>
          </w:p>
        </w:tc>
      </w:tr>
      <w:tr w:rsidR="00791597" w14:paraId="1771E2DD" w14:textId="77777777" w:rsidTr="00FC3E51">
        <w:tc>
          <w:tcPr>
            <w:tcW w:w="1060" w:type="dxa"/>
            <w:tcBorders>
              <w:top w:val="single" w:sz="4" w:space="0" w:color="auto"/>
              <w:left w:val="single" w:sz="4" w:space="0" w:color="auto"/>
              <w:bottom w:val="single" w:sz="4" w:space="0" w:color="auto"/>
              <w:right w:val="single" w:sz="4" w:space="0" w:color="auto"/>
            </w:tcBorders>
          </w:tcPr>
          <w:p w14:paraId="472D7BBA" w14:textId="00199EB3" w:rsidR="00791597" w:rsidRPr="00915021" w:rsidRDefault="00791597" w:rsidP="005F687C">
            <w:pPr>
              <w:spacing w:after="160" w:line="360" w:lineRule="auto"/>
              <w:rPr>
                <w:color w:val="000000"/>
                <w:lang w:val="el-GR"/>
              </w:rPr>
            </w:pPr>
            <w:r w:rsidRPr="00915021">
              <w:t>3.20.</w:t>
            </w:r>
          </w:p>
        </w:tc>
        <w:tc>
          <w:tcPr>
            <w:tcW w:w="3847" w:type="dxa"/>
            <w:tcBorders>
              <w:top w:val="single" w:sz="4" w:space="0" w:color="auto"/>
              <w:left w:val="single" w:sz="4" w:space="0" w:color="auto"/>
              <w:bottom w:val="single" w:sz="4" w:space="0" w:color="auto"/>
              <w:right w:val="single" w:sz="4" w:space="0" w:color="auto"/>
            </w:tcBorders>
          </w:tcPr>
          <w:p w14:paraId="36F0566D" w14:textId="2121BA96" w:rsidR="00791597" w:rsidRPr="00915021" w:rsidRDefault="00791597"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xml:space="preserve">) αισθητήρα </w:t>
            </w:r>
            <w:r w:rsidRPr="00FC3E51">
              <w:rPr>
                <w:color w:val="000000"/>
                <w:lang w:eastAsia="el-GR"/>
              </w:rPr>
              <w:t>O</w:t>
            </w:r>
            <w:r w:rsidRPr="00FC3E51">
              <w:rPr>
                <w:color w:val="000000"/>
                <w:vertAlign w:val="subscript"/>
                <w:lang w:val="el-GR" w:eastAsia="el-GR"/>
              </w:rPr>
              <w:t>3</w:t>
            </w:r>
            <w:r w:rsidRPr="00FC3E51">
              <w:rPr>
                <w:color w:val="000000"/>
                <w:lang w:val="el-GR" w:eastAsia="el-GR"/>
              </w:rPr>
              <w:t>: 20</w:t>
            </w:r>
            <w:r w:rsidRPr="00FC3E51">
              <w:rPr>
                <w:color w:val="000000"/>
                <w:lang w:eastAsia="el-GR"/>
              </w:rPr>
              <w:t>ppm</w:t>
            </w:r>
          </w:p>
        </w:tc>
        <w:tc>
          <w:tcPr>
            <w:tcW w:w="1559" w:type="dxa"/>
            <w:tcBorders>
              <w:top w:val="single" w:sz="4" w:space="0" w:color="auto"/>
              <w:left w:val="single" w:sz="4" w:space="0" w:color="auto"/>
              <w:bottom w:val="single" w:sz="4" w:space="0" w:color="auto"/>
              <w:right w:val="single" w:sz="4" w:space="0" w:color="auto"/>
            </w:tcBorders>
            <w:vAlign w:val="center"/>
          </w:tcPr>
          <w:p w14:paraId="3D3074DB" w14:textId="25FFD9AC"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06FFC68F"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D711CFD" w14:textId="77777777" w:rsidR="00791597" w:rsidRPr="00915021" w:rsidRDefault="00791597" w:rsidP="005F687C">
            <w:pPr>
              <w:spacing w:after="160" w:line="360" w:lineRule="auto"/>
            </w:pPr>
          </w:p>
        </w:tc>
      </w:tr>
      <w:tr w:rsidR="00791597" w14:paraId="18309D59" w14:textId="77777777" w:rsidTr="00FC3E51">
        <w:tc>
          <w:tcPr>
            <w:tcW w:w="1060" w:type="dxa"/>
            <w:tcBorders>
              <w:top w:val="single" w:sz="4" w:space="0" w:color="auto"/>
              <w:left w:val="single" w:sz="4" w:space="0" w:color="auto"/>
              <w:bottom w:val="single" w:sz="4" w:space="0" w:color="auto"/>
              <w:right w:val="single" w:sz="4" w:space="0" w:color="auto"/>
            </w:tcBorders>
          </w:tcPr>
          <w:p w14:paraId="658E5794" w14:textId="71E9D965" w:rsidR="00791597" w:rsidRPr="00915021" w:rsidRDefault="00791597" w:rsidP="005F687C">
            <w:pPr>
              <w:spacing w:after="160" w:line="360" w:lineRule="auto"/>
              <w:rPr>
                <w:color w:val="000000"/>
                <w:lang w:val="el-GR"/>
              </w:rPr>
            </w:pPr>
            <w:r w:rsidRPr="00915021">
              <w:t>3.21.</w:t>
            </w:r>
          </w:p>
        </w:tc>
        <w:tc>
          <w:tcPr>
            <w:tcW w:w="3847" w:type="dxa"/>
            <w:tcBorders>
              <w:top w:val="single" w:sz="4" w:space="0" w:color="auto"/>
              <w:left w:val="single" w:sz="4" w:space="0" w:color="auto"/>
              <w:bottom w:val="single" w:sz="4" w:space="0" w:color="auto"/>
              <w:right w:val="single" w:sz="4" w:space="0" w:color="auto"/>
            </w:tcBorders>
          </w:tcPr>
          <w:p w14:paraId="20C2A920" w14:textId="634E5268" w:rsidR="00791597" w:rsidRPr="00915021" w:rsidRDefault="00791597" w:rsidP="005F687C">
            <w:pPr>
              <w:spacing w:after="160" w:line="360" w:lineRule="auto"/>
              <w:rPr>
                <w:lang w:val="el-GR"/>
              </w:rPr>
            </w:pPr>
            <w:r w:rsidRPr="00FC3E51">
              <w:rPr>
                <w:color w:val="000000"/>
                <w:lang w:eastAsia="el-GR"/>
              </w:rPr>
              <w:t>Θόρυβος αισθητήρα O</w:t>
            </w:r>
            <w:r w:rsidRPr="00FC3E51">
              <w:rPr>
                <w:color w:val="000000"/>
                <w:vertAlign w:val="subscript"/>
                <w:lang w:eastAsia="el-GR"/>
              </w:rPr>
              <w:t>3</w:t>
            </w:r>
            <w:r w:rsidRPr="00FC3E51">
              <w:rPr>
                <w:color w:val="000000"/>
                <w:lang w:eastAsia="el-GR"/>
              </w:rPr>
              <w:t>: ±15 ppb</w:t>
            </w:r>
          </w:p>
        </w:tc>
        <w:tc>
          <w:tcPr>
            <w:tcW w:w="1559" w:type="dxa"/>
            <w:tcBorders>
              <w:top w:val="single" w:sz="4" w:space="0" w:color="auto"/>
              <w:left w:val="single" w:sz="4" w:space="0" w:color="auto"/>
              <w:bottom w:val="single" w:sz="4" w:space="0" w:color="auto"/>
              <w:right w:val="single" w:sz="4" w:space="0" w:color="auto"/>
            </w:tcBorders>
            <w:vAlign w:val="center"/>
          </w:tcPr>
          <w:p w14:paraId="66DEFABA" w14:textId="4EBC3F17"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1345A410"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1B3C244" w14:textId="77777777" w:rsidR="00791597" w:rsidRPr="00915021" w:rsidRDefault="00791597" w:rsidP="005F687C">
            <w:pPr>
              <w:spacing w:after="160" w:line="360" w:lineRule="auto"/>
            </w:pPr>
          </w:p>
        </w:tc>
      </w:tr>
      <w:tr w:rsidR="00791597" w14:paraId="08D4E136" w14:textId="77777777" w:rsidTr="00FC3E51">
        <w:tc>
          <w:tcPr>
            <w:tcW w:w="1060" w:type="dxa"/>
            <w:tcBorders>
              <w:top w:val="single" w:sz="4" w:space="0" w:color="auto"/>
              <w:left w:val="single" w:sz="4" w:space="0" w:color="auto"/>
              <w:bottom w:val="single" w:sz="4" w:space="0" w:color="auto"/>
              <w:right w:val="single" w:sz="4" w:space="0" w:color="auto"/>
            </w:tcBorders>
          </w:tcPr>
          <w:p w14:paraId="4918E2C2" w14:textId="3345E384" w:rsidR="00791597" w:rsidRPr="00915021" w:rsidRDefault="00791597" w:rsidP="005F687C">
            <w:pPr>
              <w:spacing w:after="160" w:line="360" w:lineRule="auto"/>
              <w:rPr>
                <w:color w:val="000000"/>
                <w:lang w:val="el-GR"/>
              </w:rPr>
            </w:pPr>
            <w:r w:rsidRPr="00915021">
              <w:t>3.22.</w:t>
            </w:r>
          </w:p>
        </w:tc>
        <w:tc>
          <w:tcPr>
            <w:tcW w:w="3847" w:type="dxa"/>
            <w:tcBorders>
              <w:top w:val="single" w:sz="4" w:space="0" w:color="auto"/>
              <w:left w:val="single" w:sz="4" w:space="0" w:color="auto"/>
              <w:bottom w:val="single" w:sz="4" w:space="0" w:color="auto"/>
              <w:right w:val="single" w:sz="4" w:space="0" w:color="auto"/>
            </w:tcBorders>
          </w:tcPr>
          <w:p w14:paraId="5AC007D0" w14:textId="26CD30FF" w:rsidR="00791597" w:rsidRPr="00915021" w:rsidRDefault="00791597"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xml:space="preserve">) αισθητήρα </w:t>
            </w:r>
            <w:r w:rsidRPr="00FC3E51">
              <w:rPr>
                <w:color w:val="000000"/>
                <w:lang w:eastAsia="el-GR"/>
              </w:rPr>
              <w:t>NO</w:t>
            </w:r>
            <w:r w:rsidRPr="00FC3E51">
              <w:rPr>
                <w:color w:val="000000"/>
                <w:lang w:val="el-GR" w:eastAsia="el-GR"/>
              </w:rPr>
              <w:t xml:space="preserve">: 20 </w:t>
            </w:r>
            <w:r w:rsidRPr="00FC3E51">
              <w:rPr>
                <w:color w:val="000000"/>
                <w:lang w:eastAsia="el-GR"/>
              </w:rPr>
              <w:t>ppm</w:t>
            </w:r>
          </w:p>
        </w:tc>
        <w:tc>
          <w:tcPr>
            <w:tcW w:w="1559" w:type="dxa"/>
            <w:tcBorders>
              <w:top w:val="single" w:sz="4" w:space="0" w:color="auto"/>
              <w:left w:val="single" w:sz="4" w:space="0" w:color="auto"/>
              <w:bottom w:val="single" w:sz="4" w:space="0" w:color="auto"/>
              <w:right w:val="single" w:sz="4" w:space="0" w:color="auto"/>
            </w:tcBorders>
            <w:vAlign w:val="center"/>
          </w:tcPr>
          <w:p w14:paraId="13F8A084" w14:textId="28DD5FBC"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44329549"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395E73C" w14:textId="77777777" w:rsidR="00791597" w:rsidRPr="00915021" w:rsidRDefault="00791597" w:rsidP="005F687C">
            <w:pPr>
              <w:spacing w:after="160" w:line="360" w:lineRule="auto"/>
            </w:pPr>
          </w:p>
        </w:tc>
      </w:tr>
      <w:tr w:rsidR="00791597" w14:paraId="1DC4FD2C" w14:textId="77777777" w:rsidTr="00FC3E51">
        <w:tc>
          <w:tcPr>
            <w:tcW w:w="1060" w:type="dxa"/>
            <w:tcBorders>
              <w:top w:val="single" w:sz="4" w:space="0" w:color="auto"/>
              <w:left w:val="single" w:sz="4" w:space="0" w:color="auto"/>
              <w:bottom w:val="single" w:sz="4" w:space="0" w:color="auto"/>
              <w:right w:val="single" w:sz="4" w:space="0" w:color="auto"/>
            </w:tcBorders>
          </w:tcPr>
          <w:p w14:paraId="127FB956" w14:textId="1B360EC1" w:rsidR="00791597" w:rsidRPr="00915021" w:rsidRDefault="00791597" w:rsidP="005F687C">
            <w:pPr>
              <w:spacing w:after="160" w:line="360" w:lineRule="auto"/>
              <w:rPr>
                <w:color w:val="000000"/>
                <w:lang w:val="el-GR"/>
              </w:rPr>
            </w:pPr>
            <w:r w:rsidRPr="00915021">
              <w:t>3.23.</w:t>
            </w:r>
          </w:p>
        </w:tc>
        <w:tc>
          <w:tcPr>
            <w:tcW w:w="3847" w:type="dxa"/>
            <w:tcBorders>
              <w:top w:val="single" w:sz="4" w:space="0" w:color="auto"/>
              <w:left w:val="single" w:sz="4" w:space="0" w:color="auto"/>
              <w:bottom w:val="single" w:sz="4" w:space="0" w:color="auto"/>
              <w:right w:val="single" w:sz="4" w:space="0" w:color="auto"/>
            </w:tcBorders>
          </w:tcPr>
          <w:p w14:paraId="48F5CA25" w14:textId="4FAE7282" w:rsidR="00791597" w:rsidRPr="00915021" w:rsidRDefault="00791597" w:rsidP="005F687C">
            <w:pPr>
              <w:spacing w:after="160" w:line="360" w:lineRule="auto"/>
              <w:rPr>
                <w:lang w:val="el-GR"/>
              </w:rPr>
            </w:pPr>
            <w:r w:rsidRPr="00FC3E51">
              <w:rPr>
                <w:color w:val="000000"/>
                <w:lang w:eastAsia="el-GR"/>
              </w:rPr>
              <w:t>Θόρυβος αισθητήρα ΝΟ: ±15 ppb</w:t>
            </w:r>
          </w:p>
        </w:tc>
        <w:tc>
          <w:tcPr>
            <w:tcW w:w="1559" w:type="dxa"/>
            <w:tcBorders>
              <w:top w:val="single" w:sz="4" w:space="0" w:color="auto"/>
              <w:left w:val="single" w:sz="4" w:space="0" w:color="auto"/>
              <w:bottom w:val="single" w:sz="4" w:space="0" w:color="auto"/>
              <w:right w:val="single" w:sz="4" w:space="0" w:color="auto"/>
            </w:tcBorders>
            <w:vAlign w:val="center"/>
          </w:tcPr>
          <w:p w14:paraId="1858C63C" w14:textId="726BBC71"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20B9A8A4"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D8761F0" w14:textId="77777777" w:rsidR="00791597" w:rsidRPr="00915021" w:rsidRDefault="00791597" w:rsidP="005F687C">
            <w:pPr>
              <w:spacing w:after="160" w:line="360" w:lineRule="auto"/>
            </w:pPr>
          </w:p>
        </w:tc>
      </w:tr>
      <w:tr w:rsidR="00791597" w14:paraId="084136FB" w14:textId="77777777" w:rsidTr="00FC3E51">
        <w:tc>
          <w:tcPr>
            <w:tcW w:w="1060" w:type="dxa"/>
            <w:tcBorders>
              <w:top w:val="single" w:sz="4" w:space="0" w:color="auto"/>
              <w:left w:val="single" w:sz="4" w:space="0" w:color="auto"/>
              <w:bottom w:val="single" w:sz="4" w:space="0" w:color="auto"/>
              <w:right w:val="single" w:sz="4" w:space="0" w:color="auto"/>
            </w:tcBorders>
          </w:tcPr>
          <w:p w14:paraId="5FDD342D" w14:textId="03E0C6C0" w:rsidR="00791597" w:rsidRPr="00915021" w:rsidRDefault="00791597" w:rsidP="005F687C">
            <w:pPr>
              <w:spacing w:after="160" w:line="360" w:lineRule="auto"/>
              <w:rPr>
                <w:color w:val="000000"/>
                <w:lang w:val="el-GR"/>
              </w:rPr>
            </w:pPr>
            <w:r w:rsidRPr="00915021">
              <w:t>3.24.</w:t>
            </w:r>
          </w:p>
        </w:tc>
        <w:tc>
          <w:tcPr>
            <w:tcW w:w="3847" w:type="dxa"/>
            <w:tcBorders>
              <w:top w:val="single" w:sz="4" w:space="0" w:color="auto"/>
              <w:left w:val="single" w:sz="4" w:space="0" w:color="auto"/>
              <w:bottom w:val="single" w:sz="4" w:space="0" w:color="auto"/>
              <w:right w:val="single" w:sz="4" w:space="0" w:color="auto"/>
            </w:tcBorders>
          </w:tcPr>
          <w:p w14:paraId="44278148" w14:textId="2A292560" w:rsidR="00791597" w:rsidRPr="00915021" w:rsidRDefault="00791597"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αισθητήρα ΝΟ</w:t>
            </w:r>
            <w:r w:rsidRPr="00FC3E51">
              <w:rPr>
                <w:color w:val="000000"/>
                <w:vertAlign w:val="subscript"/>
                <w:lang w:val="el-GR" w:eastAsia="el-GR"/>
              </w:rPr>
              <w:t>2</w:t>
            </w:r>
            <w:r w:rsidRPr="00FC3E51">
              <w:rPr>
                <w:color w:val="000000"/>
                <w:lang w:val="el-GR" w:eastAsia="el-GR"/>
              </w:rPr>
              <w:t xml:space="preserve">: 20 </w:t>
            </w:r>
            <w:r w:rsidRPr="00FC3E51">
              <w:rPr>
                <w:color w:val="000000"/>
                <w:lang w:eastAsia="el-GR"/>
              </w:rPr>
              <w:t>ppm</w:t>
            </w:r>
          </w:p>
        </w:tc>
        <w:tc>
          <w:tcPr>
            <w:tcW w:w="1559" w:type="dxa"/>
            <w:tcBorders>
              <w:top w:val="single" w:sz="4" w:space="0" w:color="auto"/>
              <w:left w:val="single" w:sz="4" w:space="0" w:color="auto"/>
              <w:bottom w:val="single" w:sz="4" w:space="0" w:color="auto"/>
              <w:right w:val="single" w:sz="4" w:space="0" w:color="auto"/>
            </w:tcBorders>
            <w:vAlign w:val="center"/>
          </w:tcPr>
          <w:p w14:paraId="3A978651" w14:textId="078BA421"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62089F20"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FCD7652" w14:textId="77777777" w:rsidR="00791597" w:rsidRPr="00915021" w:rsidRDefault="00791597" w:rsidP="005F687C">
            <w:pPr>
              <w:spacing w:after="160" w:line="360" w:lineRule="auto"/>
            </w:pPr>
          </w:p>
        </w:tc>
      </w:tr>
      <w:tr w:rsidR="00791597" w14:paraId="2B467586" w14:textId="77777777" w:rsidTr="00FC3E51">
        <w:tc>
          <w:tcPr>
            <w:tcW w:w="1060" w:type="dxa"/>
            <w:tcBorders>
              <w:top w:val="single" w:sz="4" w:space="0" w:color="auto"/>
              <w:left w:val="single" w:sz="4" w:space="0" w:color="auto"/>
              <w:bottom w:val="single" w:sz="4" w:space="0" w:color="auto"/>
              <w:right w:val="single" w:sz="4" w:space="0" w:color="auto"/>
            </w:tcBorders>
          </w:tcPr>
          <w:p w14:paraId="0A40B1DA" w14:textId="613575E9" w:rsidR="00791597" w:rsidRPr="00915021" w:rsidRDefault="00791597" w:rsidP="005F687C">
            <w:pPr>
              <w:spacing w:after="160" w:line="360" w:lineRule="auto"/>
              <w:rPr>
                <w:color w:val="000000"/>
                <w:lang w:val="el-GR"/>
              </w:rPr>
            </w:pPr>
            <w:r w:rsidRPr="00915021">
              <w:t>3.25.</w:t>
            </w:r>
          </w:p>
        </w:tc>
        <w:tc>
          <w:tcPr>
            <w:tcW w:w="3847" w:type="dxa"/>
            <w:tcBorders>
              <w:top w:val="single" w:sz="4" w:space="0" w:color="auto"/>
              <w:left w:val="single" w:sz="4" w:space="0" w:color="auto"/>
              <w:bottom w:val="single" w:sz="4" w:space="0" w:color="auto"/>
              <w:right w:val="single" w:sz="4" w:space="0" w:color="auto"/>
            </w:tcBorders>
          </w:tcPr>
          <w:p w14:paraId="6EF3B004" w14:textId="132427B6" w:rsidR="00791597" w:rsidRPr="00915021" w:rsidRDefault="00791597" w:rsidP="005F687C">
            <w:pPr>
              <w:spacing w:after="160" w:line="360" w:lineRule="auto"/>
              <w:rPr>
                <w:lang w:val="el-GR"/>
              </w:rPr>
            </w:pPr>
            <w:r w:rsidRPr="00FC3E51">
              <w:rPr>
                <w:color w:val="000000"/>
                <w:lang w:eastAsia="el-GR"/>
              </w:rPr>
              <w:t>Θόρυβος αισθητήρα ΝΟ</w:t>
            </w:r>
            <w:r w:rsidRPr="00FC3E51">
              <w:rPr>
                <w:color w:val="000000"/>
                <w:vertAlign w:val="subscript"/>
                <w:lang w:eastAsia="el-GR"/>
              </w:rPr>
              <w:t>2</w:t>
            </w:r>
            <w:r w:rsidRPr="00FC3E51">
              <w:rPr>
                <w:color w:val="000000"/>
                <w:lang w:eastAsia="el-GR"/>
              </w:rPr>
              <w:t>: ±15 ppb</w:t>
            </w:r>
          </w:p>
        </w:tc>
        <w:tc>
          <w:tcPr>
            <w:tcW w:w="1559" w:type="dxa"/>
            <w:tcBorders>
              <w:top w:val="single" w:sz="4" w:space="0" w:color="auto"/>
              <w:left w:val="single" w:sz="4" w:space="0" w:color="auto"/>
              <w:bottom w:val="single" w:sz="4" w:space="0" w:color="auto"/>
              <w:right w:val="single" w:sz="4" w:space="0" w:color="auto"/>
            </w:tcBorders>
            <w:vAlign w:val="center"/>
          </w:tcPr>
          <w:p w14:paraId="15B46FA9" w14:textId="6D141A8D"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462C5094"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D1C21B9" w14:textId="77777777" w:rsidR="00791597" w:rsidRPr="00915021" w:rsidRDefault="00791597" w:rsidP="005F687C">
            <w:pPr>
              <w:spacing w:after="160" w:line="360" w:lineRule="auto"/>
            </w:pPr>
          </w:p>
        </w:tc>
      </w:tr>
      <w:tr w:rsidR="00791597" w14:paraId="20EB772E" w14:textId="77777777" w:rsidTr="00FC3E51">
        <w:tc>
          <w:tcPr>
            <w:tcW w:w="1060" w:type="dxa"/>
            <w:tcBorders>
              <w:top w:val="single" w:sz="4" w:space="0" w:color="auto"/>
              <w:left w:val="single" w:sz="4" w:space="0" w:color="auto"/>
              <w:bottom w:val="single" w:sz="4" w:space="0" w:color="auto"/>
              <w:right w:val="single" w:sz="4" w:space="0" w:color="auto"/>
            </w:tcBorders>
          </w:tcPr>
          <w:p w14:paraId="6E4B22BD" w14:textId="5AF95465" w:rsidR="00791597" w:rsidRPr="00915021" w:rsidRDefault="00791597" w:rsidP="005F687C">
            <w:pPr>
              <w:spacing w:after="160" w:line="360" w:lineRule="auto"/>
              <w:rPr>
                <w:color w:val="000000"/>
                <w:lang w:val="el-GR"/>
              </w:rPr>
            </w:pPr>
            <w:r w:rsidRPr="00915021">
              <w:t>3.26.</w:t>
            </w:r>
          </w:p>
        </w:tc>
        <w:tc>
          <w:tcPr>
            <w:tcW w:w="3847" w:type="dxa"/>
            <w:tcBorders>
              <w:top w:val="single" w:sz="4" w:space="0" w:color="auto"/>
              <w:left w:val="single" w:sz="4" w:space="0" w:color="auto"/>
              <w:bottom w:val="single" w:sz="4" w:space="0" w:color="auto"/>
              <w:right w:val="single" w:sz="4" w:space="0" w:color="auto"/>
            </w:tcBorders>
          </w:tcPr>
          <w:p w14:paraId="5380939C" w14:textId="374B7E39" w:rsidR="00791597" w:rsidRPr="00915021" w:rsidRDefault="00791597" w:rsidP="005F687C">
            <w:pPr>
              <w:spacing w:after="160" w:line="360" w:lineRule="auto"/>
              <w:rPr>
                <w:lang w:val="el-GR"/>
              </w:rPr>
            </w:pPr>
            <w:r w:rsidRPr="00FC3E51">
              <w:rPr>
                <w:color w:val="000000"/>
                <w:lang w:val="el-GR" w:eastAsia="el-GR"/>
              </w:rPr>
              <w:t>Κατηγορίες α</w:t>
            </w:r>
            <w:r w:rsidRPr="00FC3E51">
              <w:rPr>
                <w:lang w:val="el-GR" w:eastAsia="ar-SA"/>
              </w:rPr>
              <w:t>ιωρούμενων</w:t>
            </w:r>
            <w:r w:rsidRPr="00FC3E51">
              <w:rPr>
                <w:color w:val="000000"/>
                <w:lang w:val="el-GR" w:eastAsia="el-GR"/>
              </w:rPr>
              <w:t xml:space="preserve"> μικρο-σωματιδιών από αισθητήρα </w:t>
            </w:r>
            <w:r w:rsidRPr="00FC3E51">
              <w:rPr>
                <w:color w:val="000000"/>
                <w:lang w:eastAsia="el-GR"/>
              </w:rPr>
              <w:t>PM</w:t>
            </w:r>
            <w:r w:rsidRPr="00FC3E51">
              <w:rPr>
                <w:color w:val="000000"/>
                <w:lang w:val="el-GR" w:eastAsia="el-GR"/>
              </w:rPr>
              <w:t xml:space="preserve">: </w:t>
            </w:r>
            <w:r w:rsidRPr="00FC3E51">
              <w:rPr>
                <w:color w:val="000000"/>
                <w:lang w:eastAsia="el-GR"/>
              </w:rPr>
              <w:t>PM</w:t>
            </w:r>
            <w:r w:rsidRPr="00FC3E51">
              <w:rPr>
                <w:color w:val="000000"/>
                <w:lang w:val="el-GR" w:eastAsia="el-GR"/>
              </w:rPr>
              <w:t xml:space="preserve">1.0, </w:t>
            </w:r>
            <w:r w:rsidRPr="00FC3E51">
              <w:rPr>
                <w:color w:val="000000"/>
                <w:lang w:eastAsia="el-GR"/>
              </w:rPr>
              <w:t>PM</w:t>
            </w:r>
            <w:r w:rsidRPr="00FC3E51">
              <w:rPr>
                <w:color w:val="000000"/>
                <w:lang w:val="el-GR" w:eastAsia="el-GR"/>
              </w:rPr>
              <w:t xml:space="preserve">2.5, </w:t>
            </w:r>
            <w:r w:rsidRPr="00FC3E51">
              <w:rPr>
                <w:color w:val="000000"/>
                <w:lang w:eastAsia="el-GR"/>
              </w:rPr>
              <w:t>PM</w:t>
            </w:r>
            <w:r w:rsidRPr="00FC3E51">
              <w:rPr>
                <w:color w:val="000000"/>
                <w:lang w:val="el-GR" w:eastAsia="el-GR"/>
              </w:rPr>
              <w:t>10.0</w:t>
            </w:r>
          </w:p>
        </w:tc>
        <w:tc>
          <w:tcPr>
            <w:tcW w:w="1559" w:type="dxa"/>
            <w:tcBorders>
              <w:top w:val="single" w:sz="4" w:space="0" w:color="auto"/>
              <w:left w:val="single" w:sz="4" w:space="0" w:color="auto"/>
              <w:bottom w:val="single" w:sz="4" w:space="0" w:color="auto"/>
              <w:right w:val="single" w:sz="4" w:space="0" w:color="auto"/>
            </w:tcBorders>
            <w:vAlign w:val="center"/>
          </w:tcPr>
          <w:p w14:paraId="06ABB7B2" w14:textId="663612DE"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04B2C9FC"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9FB835D" w14:textId="77777777" w:rsidR="00791597" w:rsidRPr="00915021" w:rsidRDefault="00791597" w:rsidP="005F687C">
            <w:pPr>
              <w:spacing w:after="160" w:line="360" w:lineRule="auto"/>
            </w:pPr>
          </w:p>
        </w:tc>
      </w:tr>
      <w:tr w:rsidR="00791597" w14:paraId="236586FA" w14:textId="77777777" w:rsidTr="00FC3E51">
        <w:tc>
          <w:tcPr>
            <w:tcW w:w="1060" w:type="dxa"/>
            <w:tcBorders>
              <w:top w:val="single" w:sz="4" w:space="0" w:color="auto"/>
              <w:left w:val="single" w:sz="4" w:space="0" w:color="auto"/>
              <w:bottom w:val="single" w:sz="4" w:space="0" w:color="auto"/>
              <w:right w:val="single" w:sz="4" w:space="0" w:color="auto"/>
            </w:tcBorders>
          </w:tcPr>
          <w:p w14:paraId="0BD7665E" w14:textId="2A277DFC" w:rsidR="00791597" w:rsidRPr="00915021" w:rsidRDefault="00791597" w:rsidP="005F687C">
            <w:pPr>
              <w:spacing w:after="160" w:line="360" w:lineRule="auto"/>
              <w:rPr>
                <w:color w:val="000000"/>
                <w:lang w:val="el-GR"/>
              </w:rPr>
            </w:pPr>
            <w:r w:rsidRPr="00915021">
              <w:lastRenderedPageBreak/>
              <w:t>3.27.</w:t>
            </w:r>
          </w:p>
        </w:tc>
        <w:tc>
          <w:tcPr>
            <w:tcW w:w="3847" w:type="dxa"/>
            <w:tcBorders>
              <w:top w:val="single" w:sz="4" w:space="0" w:color="auto"/>
              <w:left w:val="single" w:sz="4" w:space="0" w:color="auto"/>
              <w:bottom w:val="single" w:sz="4" w:space="0" w:color="auto"/>
              <w:right w:val="single" w:sz="4" w:space="0" w:color="auto"/>
            </w:tcBorders>
          </w:tcPr>
          <w:p w14:paraId="617ECC62" w14:textId="437EB766" w:rsidR="00791597" w:rsidRPr="00915021" w:rsidRDefault="00791597" w:rsidP="005F687C">
            <w:pPr>
              <w:spacing w:after="160" w:line="360" w:lineRule="auto"/>
              <w:rPr>
                <w:lang w:val="el-GR"/>
              </w:rPr>
            </w:pPr>
            <w:r w:rsidRPr="00FC3E51">
              <w:rPr>
                <w:color w:val="000000"/>
                <w:lang w:eastAsia="el-GR"/>
              </w:rPr>
              <w:t>M</w:t>
            </w:r>
            <w:r w:rsidRPr="00FC3E51">
              <w:rPr>
                <w:color w:val="000000"/>
                <w:lang w:val="el-GR" w:eastAsia="el-GR"/>
              </w:rPr>
              <w:t xml:space="preserve">έγιστος ρυθμός μέτρησης </w:t>
            </w:r>
            <w:r w:rsidRPr="00FC3E51">
              <w:rPr>
                <w:color w:val="000000"/>
                <w:lang w:eastAsia="el-GR"/>
              </w:rPr>
              <w:t>PMs</w:t>
            </w:r>
            <w:r w:rsidRPr="00FC3E51">
              <w:rPr>
                <w:color w:val="000000"/>
                <w:lang w:val="el-GR" w:eastAsia="el-GR"/>
              </w:rPr>
              <w:t xml:space="preserve"> ανά δευτερόλεπτο: 10000 </w:t>
            </w:r>
          </w:p>
        </w:tc>
        <w:tc>
          <w:tcPr>
            <w:tcW w:w="1559" w:type="dxa"/>
            <w:tcBorders>
              <w:top w:val="single" w:sz="4" w:space="0" w:color="auto"/>
              <w:left w:val="single" w:sz="4" w:space="0" w:color="auto"/>
              <w:bottom w:val="single" w:sz="4" w:space="0" w:color="auto"/>
              <w:right w:val="single" w:sz="4" w:space="0" w:color="auto"/>
            </w:tcBorders>
            <w:vAlign w:val="center"/>
          </w:tcPr>
          <w:p w14:paraId="5873BA32" w14:textId="6F4E9B58"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6ABAEDE6"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0457350" w14:textId="77777777" w:rsidR="00791597" w:rsidRPr="00915021" w:rsidRDefault="00791597" w:rsidP="005F687C">
            <w:pPr>
              <w:spacing w:after="160" w:line="360" w:lineRule="auto"/>
            </w:pPr>
          </w:p>
        </w:tc>
      </w:tr>
      <w:tr w:rsidR="00791597" w14:paraId="1CDF67CF" w14:textId="77777777" w:rsidTr="00FC3E51">
        <w:tc>
          <w:tcPr>
            <w:tcW w:w="1060" w:type="dxa"/>
            <w:tcBorders>
              <w:top w:val="single" w:sz="4" w:space="0" w:color="auto"/>
              <w:left w:val="single" w:sz="4" w:space="0" w:color="auto"/>
              <w:bottom w:val="single" w:sz="4" w:space="0" w:color="auto"/>
              <w:right w:val="single" w:sz="4" w:space="0" w:color="auto"/>
            </w:tcBorders>
          </w:tcPr>
          <w:p w14:paraId="2F43546A" w14:textId="4818F77A" w:rsidR="00791597" w:rsidRPr="00915021" w:rsidRDefault="00791597" w:rsidP="005F687C">
            <w:pPr>
              <w:spacing w:after="160" w:line="360" w:lineRule="auto"/>
              <w:rPr>
                <w:color w:val="000000"/>
                <w:lang w:val="el-GR"/>
              </w:rPr>
            </w:pPr>
            <w:r w:rsidRPr="00915021">
              <w:t>3.28.</w:t>
            </w:r>
          </w:p>
        </w:tc>
        <w:tc>
          <w:tcPr>
            <w:tcW w:w="3847" w:type="dxa"/>
            <w:tcBorders>
              <w:top w:val="single" w:sz="4" w:space="0" w:color="auto"/>
              <w:left w:val="single" w:sz="4" w:space="0" w:color="auto"/>
              <w:bottom w:val="single" w:sz="4" w:space="0" w:color="auto"/>
              <w:right w:val="single" w:sz="4" w:space="0" w:color="auto"/>
            </w:tcBorders>
          </w:tcPr>
          <w:p w14:paraId="450A21C7" w14:textId="35AA7043" w:rsidR="00791597" w:rsidRPr="00915021" w:rsidRDefault="00791597" w:rsidP="005F687C">
            <w:pPr>
              <w:spacing w:after="160" w:line="360" w:lineRule="auto"/>
              <w:rPr>
                <w:lang w:val="el-GR"/>
              </w:rPr>
            </w:pPr>
            <w:r w:rsidRPr="00FC3E51">
              <w:rPr>
                <w:color w:val="000000"/>
                <w:lang w:val="el-GR" w:eastAsia="el-GR"/>
              </w:rPr>
              <w:t xml:space="preserve">Εύρος συχνοτήτων αισθητήρα θορύβου έως 16000 </w:t>
            </w:r>
            <w:r w:rsidRPr="00FC3E51">
              <w:rPr>
                <w:color w:val="000000"/>
                <w:lang w:val="pl-PL" w:eastAsia="el-GR"/>
              </w:rPr>
              <w:t>Hz</w:t>
            </w:r>
          </w:p>
        </w:tc>
        <w:tc>
          <w:tcPr>
            <w:tcW w:w="1559" w:type="dxa"/>
            <w:tcBorders>
              <w:top w:val="single" w:sz="4" w:space="0" w:color="auto"/>
              <w:left w:val="single" w:sz="4" w:space="0" w:color="auto"/>
              <w:bottom w:val="single" w:sz="4" w:space="0" w:color="auto"/>
              <w:right w:val="single" w:sz="4" w:space="0" w:color="auto"/>
            </w:tcBorders>
            <w:vAlign w:val="center"/>
          </w:tcPr>
          <w:p w14:paraId="30BE9CC5" w14:textId="66A18664"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1B91045D"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561329D" w14:textId="77777777" w:rsidR="00791597" w:rsidRPr="00915021" w:rsidRDefault="00791597" w:rsidP="005F687C">
            <w:pPr>
              <w:spacing w:after="160" w:line="360" w:lineRule="auto"/>
            </w:pPr>
          </w:p>
        </w:tc>
      </w:tr>
      <w:tr w:rsidR="00791597" w14:paraId="50319D8C" w14:textId="77777777" w:rsidTr="00FC3E51">
        <w:tc>
          <w:tcPr>
            <w:tcW w:w="1060" w:type="dxa"/>
            <w:tcBorders>
              <w:top w:val="single" w:sz="4" w:space="0" w:color="auto"/>
              <w:left w:val="single" w:sz="4" w:space="0" w:color="auto"/>
              <w:bottom w:val="single" w:sz="4" w:space="0" w:color="auto"/>
              <w:right w:val="single" w:sz="4" w:space="0" w:color="auto"/>
            </w:tcBorders>
          </w:tcPr>
          <w:p w14:paraId="42F12FB5" w14:textId="00DACF60" w:rsidR="00791597" w:rsidRPr="00915021" w:rsidRDefault="00791597" w:rsidP="005F687C">
            <w:pPr>
              <w:spacing w:after="160" w:line="360" w:lineRule="auto"/>
              <w:rPr>
                <w:color w:val="000000"/>
                <w:lang w:val="el-GR"/>
              </w:rPr>
            </w:pPr>
            <w:r w:rsidRPr="00915021">
              <w:t>3.29.</w:t>
            </w:r>
          </w:p>
        </w:tc>
        <w:tc>
          <w:tcPr>
            <w:tcW w:w="3847" w:type="dxa"/>
            <w:tcBorders>
              <w:top w:val="single" w:sz="4" w:space="0" w:color="auto"/>
              <w:left w:val="single" w:sz="4" w:space="0" w:color="auto"/>
              <w:bottom w:val="single" w:sz="4" w:space="0" w:color="auto"/>
              <w:right w:val="single" w:sz="4" w:space="0" w:color="auto"/>
            </w:tcBorders>
          </w:tcPr>
          <w:p w14:paraId="39BFFBA9" w14:textId="5DAD922D" w:rsidR="00791597" w:rsidRPr="00915021" w:rsidRDefault="00791597" w:rsidP="005F687C">
            <w:pPr>
              <w:spacing w:after="160" w:line="360" w:lineRule="auto"/>
              <w:rPr>
                <w:lang w:val="el-GR"/>
              </w:rPr>
            </w:pPr>
            <w:r w:rsidRPr="00FC3E51">
              <w:rPr>
                <w:color w:val="000000"/>
                <w:lang w:eastAsia="el-GR"/>
              </w:rPr>
              <w:t xml:space="preserve">Ευαισθησία αισθητήρα θορύβου: -35 </w:t>
            </w:r>
            <w:r w:rsidRPr="00FC3E51">
              <w:rPr>
                <w:color w:val="000000"/>
                <w:lang w:val="pl-PL" w:eastAsia="el-GR"/>
              </w:rPr>
              <w:t>dB</w:t>
            </w:r>
          </w:p>
        </w:tc>
        <w:tc>
          <w:tcPr>
            <w:tcW w:w="1559" w:type="dxa"/>
            <w:tcBorders>
              <w:top w:val="single" w:sz="4" w:space="0" w:color="auto"/>
              <w:left w:val="single" w:sz="4" w:space="0" w:color="auto"/>
              <w:bottom w:val="single" w:sz="4" w:space="0" w:color="auto"/>
              <w:right w:val="single" w:sz="4" w:space="0" w:color="auto"/>
            </w:tcBorders>
            <w:vAlign w:val="center"/>
          </w:tcPr>
          <w:p w14:paraId="1526521F" w14:textId="66CDBF1B"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7A292CED"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8AD6CBF" w14:textId="77777777" w:rsidR="00791597" w:rsidRPr="00915021" w:rsidRDefault="00791597" w:rsidP="005F687C">
            <w:pPr>
              <w:spacing w:after="160" w:line="360" w:lineRule="auto"/>
            </w:pPr>
          </w:p>
        </w:tc>
      </w:tr>
      <w:tr w:rsidR="00791597" w14:paraId="289E527A" w14:textId="77777777" w:rsidTr="00FC3E51">
        <w:tc>
          <w:tcPr>
            <w:tcW w:w="1060" w:type="dxa"/>
            <w:tcBorders>
              <w:top w:val="single" w:sz="4" w:space="0" w:color="auto"/>
              <w:left w:val="single" w:sz="4" w:space="0" w:color="auto"/>
              <w:bottom w:val="single" w:sz="4" w:space="0" w:color="auto"/>
              <w:right w:val="single" w:sz="4" w:space="0" w:color="auto"/>
            </w:tcBorders>
          </w:tcPr>
          <w:p w14:paraId="5571AA1A" w14:textId="6552575C" w:rsidR="00791597" w:rsidRPr="00915021" w:rsidRDefault="00791597" w:rsidP="005F687C">
            <w:pPr>
              <w:spacing w:after="160" w:line="360" w:lineRule="auto"/>
              <w:rPr>
                <w:color w:val="000000"/>
                <w:lang w:val="el-GR"/>
              </w:rPr>
            </w:pPr>
            <w:r w:rsidRPr="00915021">
              <w:t>3.30.</w:t>
            </w:r>
          </w:p>
        </w:tc>
        <w:tc>
          <w:tcPr>
            <w:tcW w:w="3847" w:type="dxa"/>
            <w:tcBorders>
              <w:top w:val="single" w:sz="4" w:space="0" w:color="auto"/>
              <w:left w:val="single" w:sz="4" w:space="0" w:color="auto"/>
              <w:bottom w:val="single" w:sz="4" w:space="0" w:color="auto"/>
              <w:right w:val="single" w:sz="4" w:space="0" w:color="auto"/>
            </w:tcBorders>
          </w:tcPr>
          <w:p w14:paraId="04977D78" w14:textId="7E296B30" w:rsidR="00791597" w:rsidRPr="00915021" w:rsidRDefault="00791597" w:rsidP="005F687C">
            <w:pPr>
              <w:spacing w:after="160" w:line="360" w:lineRule="auto"/>
              <w:rPr>
                <w:lang w:val="el-GR"/>
              </w:rPr>
            </w:pPr>
            <w:r w:rsidRPr="00FC3E51">
              <w:rPr>
                <w:color w:val="000000"/>
                <w:lang w:val="el-GR" w:eastAsia="el-GR"/>
              </w:rPr>
              <w:t>Εύρος αισθητήρα υγρασίας: από 0 έως 100 %</w:t>
            </w:r>
            <w:r w:rsidRPr="00FC3E51">
              <w:rPr>
                <w:color w:val="000000"/>
                <w:lang w:eastAsia="el-GR"/>
              </w:rPr>
              <w:t>RH</w:t>
            </w:r>
          </w:p>
        </w:tc>
        <w:tc>
          <w:tcPr>
            <w:tcW w:w="1559" w:type="dxa"/>
            <w:tcBorders>
              <w:top w:val="single" w:sz="4" w:space="0" w:color="auto"/>
              <w:left w:val="single" w:sz="4" w:space="0" w:color="auto"/>
              <w:bottom w:val="single" w:sz="4" w:space="0" w:color="auto"/>
              <w:right w:val="single" w:sz="4" w:space="0" w:color="auto"/>
            </w:tcBorders>
            <w:vAlign w:val="center"/>
          </w:tcPr>
          <w:p w14:paraId="42B505CA" w14:textId="1601FE5C"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5ABDBC4"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D1ACFB0" w14:textId="77777777" w:rsidR="00791597" w:rsidRPr="00915021" w:rsidRDefault="00791597" w:rsidP="005F687C">
            <w:pPr>
              <w:spacing w:after="160" w:line="360" w:lineRule="auto"/>
            </w:pPr>
          </w:p>
        </w:tc>
      </w:tr>
      <w:tr w:rsidR="00791597" w14:paraId="46BED113" w14:textId="77777777" w:rsidTr="00FC3E51">
        <w:tc>
          <w:tcPr>
            <w:tcW w:w="1060" w:type="dxa"/>
            <w:tcBorders>
              <w:top w:val="single" w:sz="4" w:space="0" w:color="auto"/>
              <w:left w:val="single" w:sz="4" w:space="0" w:color="auto"/>
              <w:bottom w:val="single" w:sz="4" w:space="0" w:color="auto"/>
              <w:right w:val="single" w:sz="4" w:space="0" w:color="auto"/>
            </w:tcBorders>
          </w:tcPr>
          <w:p w14:paraId="319CE177" w14:textId="22EE5B30" w:rsidR="00791597" w:rsidRPr="00915021" w:rsidRDefault="00791597" w:rsidP="005F687C">
            <w:pPr>
              <w:spacing w:after="160" w:line="360" w:lineRule="auto"/>
              <w:rPr>
                <w:color w:val="000000"/>
                <w:lang w:val="el-GR"/>
              </w:rPr>
            </w:pPr>
            <w:r w:rsidRPr="00915021">
              <w:t>3.31.</w:t>
            </w:r>
          </w:p>
        </w:tc>
        <w:tc>
          <w:tcPr>
            <w:tcW w:w="3847" w:type="dxa"/>
            <w:tcBorders>
              <w:top w:val="single" w:sz="4" w:space="0" w:color="auto"/>
              <w:left w:val="single" w:sz="4" w:space="0" w:color="auto"/>
              <w:bottom w:val="single" w:sz="4" w:space="0" w:color="auto"/>
              <w:right w:val="single" w:sz="4" w:space="0" w:color="auto"/>
            </w:tcBorders>
          </w:tcPr>
          <w:p w14:paraId="6A826AB9" w14:textId="6587D4E1" w:rsidR="00791597" w:rsidRPr="00915021" w:rsidRDefault="00791597" w:rsidP="005F687C">
            <w:pPr>
              <w:spacing w:after="160" w:line="360" w:lineRule="auto"/>
              <w:rPr>
                <w:lang w:val="el-GR"/>
              </w:rPr>
            </w:pPr>
            <w:r w:rsidRPr="00FC3E51">
              <w:rPr>
                <w:color w:val="000000"/>
                <w:lang w:eastAsia="el-GR"/>
              </w:rPr>
              <w:t>Aνάλυση αισθητήρα υγρασίας: 0.008 %RH</w:t>
            </w:r>
          </w:p>
        </w:tc>
        <w:tc>
          <w:tcPr>
            <w:tcW w:w="1559" w:type="dxa"/>
            <w:tcBorders>
              <w:top w:val="single" w:sz="4" w:space="0" w:color="auto"/>
              <w:left w:val="single" w:sz="4" w:space="0" w:color="auto"/>
              <w:bottom w:val="single" w:sz="4" w:space="0" w:color="auto"/>
              <w:right w:val="single" w:sz="4" w:space="0" w:color="auto"/>
            </w:tcBorders>
            <w:vAlign w:val="center"/>
          </w:tcPr>
          <w:p w14:paraId="2845198B" w14:textId="26FEA431"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7DF1B745"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D10C0BC" w14:textId="77777777" w:rsidR="00791597" w:rsidRPr="00915021" w:rsidRDefault="00791597" w:rsidP="005F687C">
            <w:pPr>
              <w:spacing w:after="160" w:line="360" w:lineRule="auto"/>
            </w:pPr>
          </w:p>
        </w:tc>
      </w:tr>
      <w:tr w:rsidR="00791597" w14:paraId="25853808" w14:textId="77777777" w:rsidTr="00FC3E51">
        <w:tc>
          <w:tcPr>
            <w:tcW w:w="1060" w:type="dxa"/>
            <w:tcBorders>
              <w:top w:val="single" w:sz="4" w:space="0" w:color="auto"/>
              <w:left w:val="single" w:sz="4" w:space="0" w:color="auto"/>
              <w:bottom w:val="single" w:sz="4" w:space="0" w:color="auto"/>
              <w:right w:val="single" w:sz="4" w:space="0" w:color="auto"/>
            </w:tcBorders>
          </w:tcPr>
          <w:p w14:paraId="1B756838" w14:textId="2D2CFB8F" w:rsidR="00791597" w:rsidRPr="00915021" w:rsidRDefault="00791597" w:rsidP="005F687C">
            <w:pPr>
              <w:spacing w:after="160" w:line="360" w:lineRule="auto"/>
              <w:rPr>
                <w:color w:val="000000"/>
                <w:lang w:val="el-GR"/>
              </w:rPr>
            </w:pPr>
            <w:r w:rsidRPr="00915021">
              <w:t>3.32.</w:t>
            </w:r>
          </w:p>
        </w:tc>
        <w:tc>
          <w:tcPr>
            <w:tcW w:w="3847" w:type="dxa"/>
            <w:tcBorders>
              <w:top w:val="single" w:sz="4" w:space="0" w:color="auto"/>
              <w:left w:val="single" w:sz="4" w:space="0" w:color="auto"/>
              <w:bottom w:val="single" w:sz="4" w:space="0" w:color="auto"/>
              <w:right w:val="single" w:sz="4" w:space="0" w:color="auto"/>
            </w:tcBorders>
          </w:tcPr>
          <w:p w14:paraId="022BDA0E" w14:textId="11EDA739" w:rsidR="00791597" w:rsidRPr="00915021" w:rsidRDefault="00791597" w:rsidP="005F687C">
            <w:pPr>
              <w:spacing w:after="160" w:line="360" w:lineRule="auto"/>
              <w:rPr>
                <w:lang w:val="el-GR"/>
              </w:rPr>
            </w:pPr>
            <w:r w:rsidRPr="00FC3E51">
              <w:rPr>
                <w:color w:val="000000"/>
                <w:lang w:eastAsia="el-GR"/>
              </w:rPr>
              <w:t>Θόρυβος αισθητήρα υγρασίας: 0.02 %RH</w:t>
            </w:r>
          </w:p>
        </w:tc>
        <w:tc>
          <w:tcPr>
            <w:tcW w:w="1559" w:type="dxa"/>
            <w:tcBorders>
              <w:top w:val="single" w:sz="4" w:space="0" w:color="auto"/>
              <w:left w:val="single" w:sz="4" w:space="0" w:color="auto"/>
              <w:bottom w:val="single" w:sz="4" w:space="0" w:color="auto"/>
              <w:right w:val="single" w:sz="4" w:space="0" w:color="auto"/>
            </w:tcBorders>
            <w:vAlign w:val="center"/>
          </w:tcPr>
          <w:p w14:paraId="6758F6EB" w14:textId="6534EAC1"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5B05792D"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C06A217" w14:textId="77777777" w:rsidR="00791597" w:rsidRPr="00915021" w:rsidRDefault="00791597" w:rsidP="005F687C">
            <w:pPr>
              <w:spacing w:after="160" w:line="360" w:lineRule="auto"/>
            </w:pPr>
          </w:p>
        </w:tc>
      </w:tr>
      <w:tr w:rsidR="00791597" w14:paraId="76ECC07C" w14:textId="77777777" w:rsidTr="00FC3E51">
        <w:tc>
          <w:tcPr>
            <w:tcW w:w="1060" w:type="dxa"/>
            <w:tcBorders>
              <w:top w:val="single" w:sz="4" w:space="0" w:color="auto"/>
              <w:left w:val="single" w:sz="4" w:space="0" w:color="auto"/>
              <w:bottom w:val="single" w:sz="4" w:space="0" w:color="auto"/>
              <w:right w:val="single" w:sz="4" w:space="0" w:color="auto"/>
            </w:tcBorders>
          </w:tcPr>
          <w:p w14:paraId="28F8473B" w14:textId="31BB5C7D" w:rsidR="00791597" w:rsidRPr="00915021" w:rsidRDefault="00791597" w:rsidP="005F687C">
            <w:pPr>
              <w:spacing w:after="160" w:line="360" w:lineRule="auto"/>
              <w:rPr>
                <w:color w:val="000000"/>
                <w:lang w:val="el-GR"/>
              </w:rPr>
            </w:pPr>
            <w:r w:rsidRPr="00915021">
              <w:t>3.33.</w:t>
            </w:r>
          </w:p>
        </w:tc>
        <w:tc>
          <w:tcPr>
            <w:tcW w:w="3847" w:type="dxa"/>
            <w:tcBorders>
              <w:top w:val="single" w:sz="4" w:space="0" w:color="auto"/>
              <w:left w:val="single" w:sz="4" w:space="0" w:color="auto"/>
              <w:bottom w:val="single" w:sz="4" w:space="0" w:color="auto"/>
              <w:right w:val="single" w:sz="4" w:space="0" w:color="auto"/>
            </w:tcBorders>
          </w:tcPr>
          <w:p w14:paraId="57D16F9C" w14:textId="3A1EDF08" w:rsidR="00791597" w:rsidRPr="00915021" w:rsidRDefault="00791597" w:rsidP="005F687C">
            <w:pPr>
              <w:spacing w:after="160" w:line="360" w:lineRule="auto"/>
              <w:rPr>
                <w:lang w:val="el-GR"/>
              </w:rPr>
            </w:pPr>
            <w:r w:rsidRPr="00FC3E51">
              <w:rPr>
                <w:color w:val="000000"/>
                <w:lang w:val="el-GR" w:eastAsia="el-GR"/>
              </w:rPr>
              <w:t xml:space="preserve">Ακρίβεια αισθητήρα βαρομετρικής πίεσης:  ±1 </w:t>
            </w:r>
            <w:r w:rsidRPr="00FC3E51">
              <w:rPr>
                <w:color w:val="000000"/>
                <w:lang w:eastAsia="el-GR"/>
              </w:rPr>
              <w:t>hPa</w:t>
            </w:r>
          </w:p>
        </w:tc>
        <w:tc>
          <w:tcPr>
            <w:tcW w:w="1559" w:type="dxa"/>
            <w:tcBorders>
              <w:top w:val="single" w:sz="4" w:space="0" w:color="auto"/>
              <w:left w:val="single" w:sz="4" w:space="0" w:color="auto"/>
              <w:bottom w:val="single" w:sz="4" w:space="0" w:color="auto"/>
              <w:right w:val="single" w:sz="4" w:space="0" w:color="auto"/>
            </w:tcBorders>
            <w:vAlign w:val="center"/>
          </w:tcPr>
          <w:p w14:paraId="18B390F6" w14:textId="4D5F057B"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BCCE650"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EAC66B3" w14:textId="77777777" w:rsidR="00791597" w:rsidRPr="00915021" w:rsidRDefault="00791597" w:rsidP="005F687C">
            <w:pPr>
              <w:spacing w:after="160" w:line="360" w:lineRule="auto"/>
            </w:pPr>
          </w:p>
        </w:tc>
      </w:tr>
      <w:tr w:rsidR="00791597" w14:paraId="000D614E" w14:textId="77777777" w:rsidTr="00FC3E51">
        <w:tc>
          <w:tcPr>
            <w:tcW w:w="1060" w:type="dxa"/>
            <w:tcBorders>
              <w:top w:val="single" w:sz="4" w:space="0" w:color="auto"/>
              <w:left w:val="single" w:sz="4" w:space="0" w:color="auto"/>
              <w:bottom w:val="single" w:sz="4" w:space="0" w:color="auto"/>
              <w:right w:val="single" w:sz="4" w:space="0" w:color="auto"/>
            </w:tcBorders>
          </w:tcPr>
          <w:p w14:paraId="371D1B28" w14:textId="7BD80272" w:rsidR="00791597" w:rsidRPr="00915021" w:rsidRDefault="00791597" w:rsidP="005F687C">
            <w:pPr>
              <w:spacing w:after="160" w:line="360" w:lineRule="auto"/>
              <w:rPr>
                <w:color w:val="000000"/>
                <w:lang w:val="el-GR"/>
              </w:rPr>
            </w:pPr>
            <w:r w:rsidRPr="00915021">
              <w:t>3.34.</w:t>
            </w:r>
          </w:p>
        </w:tc>
        <w:tc>
          <w:tcPr>
            <w:tcW w:w="3847" w:type="dxa"/>
            <w:tcBorders>
              <w:top w:val="single" w:sz="4" w:space="0" w:color="auto"/>
              <w:left w:val="single" w:sz="4" w:space="0" w:color="auto"/>
              <w:bottom w:val="single" w:sz="4" w:space="0" w:color="auto"/>
              <w:right w:val="single" w:sz="4" w:space="0" w:color="auto"/>
            </w:tcBorders>
          </w:tcPr>
          <w:p w14:paraId="72A7A6FE" w14:textId="516215C7" w:rsidR="00791597" w:rsidRPr="00915021" w:rsidRDefault="00791597" w:rsidP="005F687C">
            <w:pPr>
              <w:spacing w:after="160" w:line="360" w:lineRule="auto"/>
              <w:rPr>
                <w:lang w:val="el-GR"/>
              </w:rPr>
            </w:pPr>
            <w:r w:rsidRPr="00FC3E51">
              <w:rPr>
                <w:color w:val="000000"/>
                <w:lang w:val="el-GR" w:eastAsia="el-GR"/>
              </w:rPr>
              <w:t xml:space="preserve">Θόρυβος αισθητήρα βαρομετρικής πίεσης: 0.2 </w:t>
            </w:r>
            <w:r w:rsidRPr="00FC3E51">
              <w:rPr>
                <w:color w:val="000000"/>
                <w:lang w:eastAsia="el-GR"/>
              </w:rPr>
              <w:t>Pa</w:t>
            </w:r>
          </w:p>
        </w:tc>
        <w:tc>
          <w:tcPr>
            <w:tcW w:w="1559" w:type="dxa"/>
            <w:tcBorders>
              <w:top w:val="single" w:sz="4" w:space="0" w:color="auto"/>
              <w:left w:val="single" w:sz="4" w:space="0" w:color="auto"/>
              <w:bottom w:val="single" w:sz="4" w:space="0" w:color="auto"/>
              <w:right w:val="single" w:sz="4" w:space="0" w:color="auto"/>
            </w:tcBorders>
            <w:vAlign w:val="center"/>
          </w:tcPr>
          <w:p w14:paraId="24BE59D5" w14:textId="3AEA41D2"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5890816"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508074F" w14:textId="77777777" w:rsidR="00791597" w:rsidRPr="00915021" w:rsidRDefault="00791597" w:rsidP="005F687C">
            <w:pPr>
              <w:spacing w:after="160" w:line="360" w:lineRule="auto"/>
            </w:pPr>
          </w:p>
        </w:tc>
      </w:tr>
      <w:tr w:rsidR="00791597" w14:paraId="37EAE38D" w14:textId="77777777" w:rsidTr="00FC3E51">
        <w:tc>
          <w:tcPr>
            <w:tcW w:w="1060" w:type="dxa"/>
            <w:tcBorders>
              <w:top w:val="single" w:sz="4" w:space="0" w:color="auto"/>
              <w:left w:val="single" w:sz="4" w:space="0" w:color="auto"/>
              <w:bottom w:val="single" w:sz="4" w:space="0" w:color="auto"/>
              <w:right w:val="single" w:sz="4" w:space="0" w:color="auto"/>
            </w:tcBorders>
          </w:tcPr>
          <w:p w14:paraId="7D4B4B78" w14:textId="28E2C3DB" w:rsidR="00791597" w:rsidRPr="00915021" w:rsidRDefault="00791597" w:rsidP="005F687C">
            <w:pPr>
              <w:spacing w:after="160" w:line="360" w:lineRule="auto"/>
              <w:rPr>
                <w:color w:val="000000"/>
                <w:lang w:val="el-GR"/>
              </w:rPr>
            </w:pPr>
            <w:r w:rsidRPr="00915021">
              <w:t>3.35.</w:t>
            </w:r>
          </w:p>
        </w:tc>
        <w:tc>
          <w:tcPr>
            <w:tcW w:w="3847" w:type="dxa"/>
            <w:tcBorders>
              <w:top w:val="single" w:sz="4" w:space="0" w:color="auto"/>
              <w:left w:val="single" w:sz="4" w:space="0" w:color="auto"/>
              <w:bottom w:val="single" w:sz="4" w:space="0" w:color="auto"/>
              <w:right w:val="single" w:sz="4" w:space="0" w:color="auto"/>
            </w:tcBorders>
          </w:tcPr>
          <w:p w14:paraId="4C9B3421" w14:textId="47EBD68D" w:rsidR="00791597" w:rsidRPr="00915021" w:rsidRDefault="00791597" w:rsidP="005F687C">
            <w:pPr>
              <w:spacing w:after="160" w:line="360" w:lineRule="auto"/>
              <w:rPr>
                <w:lang w:val="el-GR"/>
              </w:rPr>
            </w:pPr>
            <w:r w:rsidRPr="00FC3E51">
              <w:rPr>
                <w:color w:val="000000"/>
                <w:lang w:val="el-GR" w:eastAsia="el-GR"/>
              </w:rPr>
              <w:t xml:space="preserve">Εύρος αισθητήρα θερμοκρασίας: από -40 </w:t>
            </w:r>
            <w:r w:rsidRPr="00FC3E51">
              <w:rPr>
                <w:color w:val="000000"/>
                <w:vertAlign w:val="superscript"/>
                <w:lang w:eastAsia="el-GR"/>
              </w:rPr>
              <w:t>o</w:t>
            </w:r>
            <w:r w:rsidRPr="00FC3E51">
              <w:rPr>
                <w:color w:val="000000"/>
                <w:lang w:eastAsia="el-GR"/>
              </w:rPr>
              <w:t>C</w:t>
            </w:r>
            <w:r w:rsidRPr="00FC3E51">
              <w:rPr>
                <w:color w:val="000000"/>
                <w:lang w:val="el-GR" w:eastAsia="el-GR"/>
              </w:rPr>
              <w:t xml:space="preserve"> έως +85 </w:t>
            </w:r>
            <w:r w:rsidRPr="00FC3E51">
              <w:rPr>
                <w:color w:val="000000"/>
                <w:vertAlign w:val="superscript"/>
                <w:lang w:eastAsia="el-GR"/>
              </w:rPr>
              <w:t>o</w:t>
            </w:r>
            <w:r w:rsidRPr="00FC3E51">
              <w:rPr>
                <w:color w:val="000000"/>
                <w:lang w:eastAsia="el-GR"/>
              </w:rPr>
              <w:t>C</w:t>
            </w:r>
          </w:p>
        </w:tc>
        <w:tc>
          <w:tcPr>
            <w:tcW w:w="1559" w:type="dxa"/>
            <w:tcBorders>
              <w:top w:val="single" w:sz="4" w:space="0" w:color="auto"/>
              <w:left w:val="single" w:sz="4" w:space="0" w:color="auto"/>
              <w:bottom w:val="single" w:sz="4" w:space="0" w:color="auto"/>
              <w:right w:val="single" w:sz="4" w:space="0" w:color="auto"/>
            </w:tcBorders>
            <w:vAlign w:val="center"/>
          </w:tcPr>
          <w:p w14:paraId="792BA170" w14:textId="3D92C114"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19DD4285"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84DB378" w14:textId="77777777" w:rsidR="00791597" w:rsidRPr="00915021" w:rsidRDefault="00791597" w:rsidP="005F687C">
            <w:pPr>
              <w:spacing w:after="160" w:line="360" w:lineRule="auto"/>
            </w:pPr>
          </w:p>
        </w:tc>
      </w:tr>
      <w:tr w:rsidR="00791597" w14:paraId="4A68E989" w14:textId="77777777" w:rsidTr="00FC3E51">
        <w:tc>
          <w:tcPr>
            <w:tcW w:w="1060" w:type="dxa"/>
            <w:tcBorders>
              <w:top w:val="single" w:sz="4" w:space="0" w:color="auto"/>
              <w:left w:val="single" w:sz="4" w:space="0" w:color="auto"/>
              <w:bottom w:val="single" w:sz="4" w:space="0" w:color="auto"/>
              <w:right w:val="single" w:sz="4" w:space="0" w:color="auto"/>
            </w:tcBorders>
          </w:tcPr>
          <w:p w14:paraId="1B3B0DC3" w14:textId="1E806687" w:rsidR="00791597" w:rsidRPr="00915021" w:rsidRDefault="00791597" w:rsidP="005F687C">
            <w:pPr>
              <w:spacing w:after="160" w:line="360" w:lineRule="auto"/>
              <w:rPr>
                <w:color w:val="000000"/>
                <w:lang w:val="el-GR"/>
              </w:rPr>
            </w:pPr>
            <w:r w:rsidRPr="00915021">
              <w:t>3.36.</w:t>
            </w:r>
          </w:p>
        </w:tc>
        <w:tc>
          <w:tcPr>
            <w:tcW w:w="3847" w:type="dxa"/>
            <w:tcBorders>
              <w:top w:val="single" w:sz="4" w:space="0" w:color="auto"/>
              <w:left w:val="single" w:sz="4" w:space="0" w:color="auto"/>
              <w:bottom w:val="single" w:sz="4" w:space="0" w:color="auto"/>
              <w:right w:val="single" w:sz="4" w:space="0" w:color="auto"/>
            </w:tcBorders>
          </w:tcPr>
          <w:p w14:paraId="438BAF35" w14:textId="4205FEA6" w:rsidR="00791597" w:rsidRPr="00915021" w:rsidRDefault="00791597" w:rsidP="005F687C">
            <w:pPr>
              <w:spacing w:after="160" w:line="360" w:lineRule="auto"/>
              <w:rPr>
                <w:lang w:val="el-GR"/>
              </w:rPr>
            </w:pPr>
            <w:r w:rsidRPr="00FC3E51">
              <w:rPr>
                <w:color w:val="000000"/>
                <w:lang w:val="el-GR" w:eastAsia="el-GR"/>
              </w:rPr>
              <w:t xml:space="preserve">Ακρίβεια αισθητήρα θερμοκρασίας: ±0.5 </w:t>
            </w:r>
            <w:r w:rsidRPr="00FC3E51">
              <w:rPr>
                <w:color w:val="000000"/>
                <w:vertAlign w:val="superscript"/>
                <w:lang w:eastAsia="el-GR"/>
              </w:rPr>
              <w:t>o</w:t>
            </w:r>
            <w:r w:rsidRPr="00FC3E51">
              <w:rPr>
                <w:color w:val="000000"/>
                <w:lang w:eastAsia="el-GR"/>
              </w:rPr>
              <w:t>C</w:t>
            </w:r>
            <w:r w:rsidRPr="00FC3E51">
              <w:rPr>
                <w:color w:val="000000"/>
                <w:lang w:val="el-GR" w:eastAsia="el-GR"/>
              </w:rPr>
              <w:t xml:space="preserve"> (0-65 </w:t>
            </w:r>
            <w:r w:rsidRPr="00FC3E51">
              <w:rPr>
                <w:color w:val="000000"/>
                <w:vertAlign w:val="superscript"/>
                <w:lang w:eastAsia="el-GR"/>
              </w:rPr>
              <w:t>o</w:t>
            </w:r>
            <w:r w:rsidRPr="00FC3E51">
              <w:rPr>
                <w:color w:val="000000"/>
                <w:lang w:eastAsia="el-GR"/>
              </w:rPr>
              <w:t>C</w:t>
            </w:r>
            <w:r w:rsidRPr="00FC3E51">
              <w:rPr>
                <w:color w:val="000000"/>
                <w:lang w:val="el-GR" w:eastAsia="el-GR"/>
              </w:rPr>
              <w:t>)</w:t>
            </w:r>
          </w:p>
        </w:tc>
        <w:tc>
          <w:tcPr>
            <w:tcW w:w="1559" w:type="dxa"/>
            <w:tcBorders>
              <w:top w:val="single" w:sz="4" w:space="0" w:color="auto"/>
              <w:left w:val="single" w:sz="4" w:space="0" w:color="auto"/>
              <w:bottom w:val="single" w:sz="4" w:space="0" w:color="auto"/>
              <w:right w:val="single" w:sz="4" w:space="0" w:color="auto"/>
            </w:tcBorders>
            <w:vAlign w:val="center"/>
          </w:tcPr>
          <w:p w14:paraId="60CD5506" w14:textId="7B06ECBC"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4043C00A"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22B18F4" w14:textId="77777777" w:rsidR="00791597" w:rsidRPr="00915021" w:rsidRDefault="00791597" w:rsidP="005F687C">
            <w:pPr>
              <w:spacing w:after="160" w:line="360" w:lineRule="auto"/>
            </w:pPr>
          </w:p>
        </w:tc>
      </w:tr>
      <w:tr w:rsidR="00791597" w14:paraId="46690CF4" w14:textId="77777777" w:rsidTr="00FC3E51">
        <w:tc>
          <w:tcPr>
            <w:tcW w:w="1060" w:type="dxa"/>
            <w:tcBorders>
              <w:top w:val="single" w:sz="4" w:space="0" w:color="auto"/>
              <w:left w:val="single" w:sz="4" w:space="0" w:color="auto"/>
              <w:bottom w:val="single" w:sz="4" w:space="0" w:color="auto"/>
              <w:right w:val="single" w:sz="4" w:space="0" w:color="auto"/>
            </w:tcBorders>
          </w:tcPr>
          <w:p w14:paraId="574A2727" w14:textId="3EEA04D6" w:rsidR="00791597" w:rsidRPr="00915021" w:rsidRDefault="00791597" w:rsidP="005F687C">
            <w:pPr>
              <w:spacing w:after="160" w:line="360" w:lineRule="auto"/>
              <w:rPr>
                <w:color w:val="000000"/>
                <w:lang w:val="el-GR"/>
              </w:rPr>
            </w:pPr>
            <w:r w:rsidRPr="00915021">
              <w:t>3.37.</w:t>
            </w:r>
          </w:p>
        </w:tc>
        <w:tc>
          <w:tcPr>
            <w:tcW w:w="3847" w:type="dxa"/>
            <w:tcBorders>
              <w:top w:val="single" w:sz="4" w:space="0" w:color="auto"/>
              <w:left w:val="single" w:sz="4" w:space="0" w:color="auto"/>
              <w:bottom w:val="single" w:sz="4" w:space="0" w:color="auto"/>
              <w:right w:val="single" w:sz="4" w:space="0" w:color="auto"/>
            </w:tcBorders>
            <w:vAlign w:val="center"/>
          </w:tcPr>
          <w:p w14:paraId="52CCD537" w14:textId="53B4DE9C" w:rsidR="00791597" w:rsidRPr="00915021" w:rsidRDefault="00791597" w:rsidP="005F687C">
            <w:pPr>
              <w:spacing w:after="160" w:line="360" w:lineRule="auto"/>
              <w:rPr>
                <w:lang w:val="el-GR"/>
              </w:rPr>
            </w:pPr>
            <w:r w:rsidRPr="00FC3E51">
              <w:rPr>
                <w:color w:val="000000"/>
                <w:lang w:val="el-GR" w:eastAsia="el-GR"/>
              </w:rPr>
              <w:t xml:space="preserve">Ανάλυση μέτρησης ταχύτητας ανέμου: </w:t>
            </w:r>
            <w:r w:rsidRPr="00FC3E51">
              <w:rPr>
                <w:lang w:val="el-GR"/>
              </w:rPr>
              <w:t xml:space="preserve">1 </w:t>
            </w:r>
            <w:r w:rsidRPr="00FC3E51">
              <w:t>km</w:t>
            </w:r>
            <w:r w:rsidRPr="00FC3E51">
              <w:rPr>
                <w:lang w:val="el-GR"/>
              </w:rPr>
              <w:t>/</w:t>
            </w:r>
            <w:r w:rsidRPr="00FC3E51">
              <w:t>h</w:t>
            </w:r>
          </w:p>
        </w:tc>
        <w:tc>
          <w:tcPr>
            <w:tcW w:w="1559" w:type="dxa"/>
            <w:tcBorders>
              <w:top w:val="single" w:sz="4" w:space="0" w:color="auto"/>
              <w:left w:val="single" w:sz="4" w:space="0" w:color="auto"/>
              <w:bottom w:val="single" w:sz="4" w:space="0" w:color="auto"/>
              <w:right w:val="single" w:sz="4" w:space="0" w:color="auto"/>
            </w:tcBorders>
            <w:vAlign w:val="center"/>
          </w:tcPr>
          <w:p w14:paraId="171C74DA" w14:textId="5CCCD951"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9BB88D1"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A7C878D" w14:textId="77777777" w:rsidR="00791597" w:rsidRPr="00915021" w:rsidRDefault="00791597" w:rsidP="005F687C">
            <w:pPr>
              <w:spacing w:after="160" w:line="360" w:lineRule="auto"/>
            </w:pPr>
          </w:p>
        </w:tc>
      </w:tr>
      <w:tr w:rsidR="00791597" w14:paraId="1CEC194A" w14:textId="77777777" w:rsidTr="00FC3E51">
        <w:tc>
          <w:tcPr>
            <w:tcW w:w="1060" w:type="dxa"/>
            <w:tcBorders>
              <w:top w:val="single" w:sz="4" w:space="0" w:color="auto"/>
              <w:left w:val="single" w:sz="4" w:space="0" w:color="auto"/>
              <w:bottom w:val="single" w:sz="4" w:space="0" w:color="auto"/>
              <w:right w:val="single" w:sz="4" w:space="0" w:color="auto"/>
            </w:tcBorders>
          </w:tcPr>
          <w:p w14:paraId="02C6AE06" w14:textId="32C85DA2" w:rsidR="00791597" w:rsidRPr="00915021" w:rsidRDefault="00791597" w:rsidP="005F687C">
            <w:pPr>
              <w:spacing w:after="160" w:line="360" w:lineRule="auto"/>
              <w:rPr>
                <w:color w:val="000000"/>
                <w:lang w:val="el-GR"/>
              </w:rPr>
            </w:pPr>
            <w:r w:rsidRPr="00915021">
              <w:t>3.38.</w:t>
            </w:r>
          </w:p>
        </w:tc>
        <w:tc>
          <w:tcPr>
            <w:tcW w:w="3847" w:type="dxa"/>
            <w:tcBorders>
              <w:top w:val="single" w:sz="4" w:space="0" w:color="auto"/>
              <w:left w:val="single" w:sz="4" w:space="0" w:color="auto"/>
              <w:bottom w:val="single" w:sz="4" w:space="0" w:color="auto"/>
              <w:right w:val="single" w:sz="4" w:space="0" w:color="auto"/>
            </w:tcBorders>
            <w:vAlign w:val="center"/>
          </w:tcPr>
          <w:p w14:paraId="1B0EC1A5" w14:textId="39B9DFAD" w:rsidR="00791597" w:rsidRPr="00915021" w:rsidRDefault="00791597" w:rsidP="005F687C">
            <w:pPr>
              <w:spacing w:after="160" w:line="360" w:lineRule="auto"/>
              <w:rPr>
                <w:lang w:val="el-GR"/>
              </w:rPr>
            </w:pPr>
            <w:r w:rsidRPr="00FC3E51">
              <w:rPr>
                <w:color w:val="000000"/>
                <w:lang w:val="el-GR" w:eastAsia="el-GR"/>
              </w:rPr>
              <w:t>Ακρίβεια μέτρησης ταχύτητας ανέμου:</w:t>
            </w:r>
            <w:r w:rsidRPr="00FC3E51">
              <w:rPr>
                <w:lang w:val="el-GR"/>
              </w:rPr>
              <w:t xml:space="preserve"> </w:t>
            </w:r>
            <w:r w:rsidRPr="00FC3E51">
              <w:rPr>
                <w:color w:val="000000"/>
                <w:lang w:val="el-GR" w:eastAsia="el-GR"/>
              </w:rPr>
              <w:t xml:space="preserve">± </w:t>
            </w:r>
            <w:r w:rsidRPr="00FC3E51">
              <w:rPr>
                <w:lang w:val="el-GR"/>
              </w:rPr>
              <w:t xml:space="preserve">1.5 </w:t>
            </w:r>
            <w:r w:rsidRPr="00FC3E51">
              <w:t>km</w:t>
            </w:r>
            <w:r w:rsidRPr="00FC3E51">
              <w:rPr>
                <w:lang w:val="el-GR"/>
              </w:rPr>
              <w:t>/</w:t>
            </w:r>
            <w:r w:rsidRPr="00FC3E51">
              <w:t>h</w:t>
            </w:r>
          </w:p>
        </w:tc>
        <w:tc>
          <w:tcPr>
            <w:tcW w:w="1559" w:type="dxa"/>
            <w:tcBorders>
              <w:top w:val="single" w:sz="4" w:space="0" w:color="auto"/>
              <w:left w:val="single" w:sz="4" w:space="0" w:color="auto"/>
              <w:bottom w:val="single" w:sz="4" w:space="0" w:color="auto"/>
              <w:right w:val="single" w:sz="4" w:space="0" w:color="auto"/>
            </w:tcBorders>
            <w:vAlign w:val="center"/>
          </w:tcPr>
          <w:p w14:paraId="2027A9E4" w14:textId="2AC6D53A"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2CAD5D3B"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1DE6C44" w14:textId="77777777" w:rsidR="00791597" w:rsidRPr="00915021" w:rsidRDefault="00791597" w:rsidP="005F687C">
            <w:pPr>
              <w:spacing w:after="160" w:line="360" w:lineRule="auto"/>
            </w:pPr>
          </w:p>
        </w:tc>
      </w:tr>
      <w:tr w:rsidR="00791597" w14:paraId="4657CACF" w14:textId="77777777" w:rsidTr="00FC3E51">
        <w:tc>
          <w:tcPr>
            <w:tcW w:w="1060" w:type="dxa"/>
            <w:tcBorders>
              <w:top w:val="single" w:sz="4" w:space="0" w:color="auto"/>
              <w:left w:val="single" w:sz="4" w:space="0" w:color="auto"/>
              <w:bottom w:val="single" w:sz="4" w:space="0" w:color="auto"/>
              <w:right w:val="single" w:sz="4" w:space="0" w:color="auto"/>
            </w:tcBorders>
          </w:tcPr>
          <w:p w14:paraId="7D787E86" w14:textId="4BBCEC2A" w:rsidR="00791597" w:rsidRPr="00915021" w:rsidRDefault="00791597" w:rsidP="005F687C">
            <w:pPr>
              <w:spacing w:after="160" w:line="360" w:lineRule="auto"/>
              <w:rPr>
                <w:color w:val="000000"/>
                <w:lang w:val="el-GR"/>
              </w:rPr>
            </w:pPr>
            <w:r w:rsidRPr="00915021">
              <w:lastRenderedPageBreak/>
              <w:t>3.39.</w:t>
            </w:r>
          </w:p>
        </w:tc>
        <w:tc>
          <w:tcPr>
            <w:tcW w:w="3847" w:type="dxa"/>
            <w:tcBorders>
              <w:top w:val="single" w:sz="4" w:space="0" w:color="auto"/>
              <w:left w:val="single" w:sz="4" w:space="0" w:color="auto"/>
              <w:bottom w:val="single" w:sz="4" w:space="0" w:color="auto"/>
              <w:right w:val="single" w:sz="4" w:space="0" w:color="auto"/>
            </w:tcBorders>
            <w:vAlign w:val="center"/>
          </w:tcPr>
          <w:p w14:paraId="129ADE42" w14:textId="28EEE2B2" w:rsidR="00791597" w:rsidRPr="00915021" w:rsidRDefault="00791597" w:rsidP="005F687C">
            <w:pPr>
              <w:spacing w:after="160" w:line="360" w:lineRule="auto"/>
              <w:rPr>
                <w:lang w:val="el-GR"/>
              </w:rPr>
            </w:pPr>
            <w:r w:rsidRPr="00FC3E51">
              <w:rPr>
                <w:color w:val="000000"/>
                <w:lang w:val="el-GR" w:eastAsia="el-GR"/>
              </w:rPr>
              <w:t>Εύρος μέτρησης κατεύθυνσης του ανέμου: 0 έως 360</w:t>
            </w:r>
            <w:r w:rsidRPr="00FC3E51">
              <w:rPr>
                <w:color w:val="000000"/>
                <w:vertAlign w:val="superscript"/>
                <w:lang w:val="en-US" w:eastAsia="el-GR"/>
              </w:rPr>
              <w:t>o</w:t>
            </w:r>
          </w:p>
        </w:tc>
        <w:tc>
          <w:tcPr>
            <w:tcW w:w="1559" w:type="dxa"/>
            <w:tcBorders>
              <w:top w:val="single" w:sz="4" w:space="0" w:color="auto"/>
              <w:left w:val="single" w:sz="4" w:space="0" w:color="auto"/>
              <w:bottom w:val="single" w:sz="4" w:space="0" w:color="auto"/>
              <w:right w:val="single" w:sz="4" w:space="0" w:color="auto"/>
            </w:tcBorders>
            <w:vAlign w:val="center"/>
          </w:tcPr>
          <w:p w14:paraId="5A4D3BF4" w14:textId="6F7B8B39"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6001DF66"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2E42B24" w14:textId="77777777" w:rsidR="00791597" w:rsidRPr="00915021" w:rsidRDefault="00791597" w:rsidP="005F687C">
            <w:pPr>
              <w:spacing w:after="160" w:line="360" w:lineRule="auto"/>
            </w:pPr>
          </w:p>
        </w:tc>
      </w:tr>
      <w:tr w:rsidR="00791597" w14:paraId="2079E76A" w14:textId="77777777" w:rsidTr="00FC3E51">
        <w:tc>
          <w:tcPr>
            <w:tcW w:w="1060" w:type="dxa"/>
            <w:tcBorders>
              <w:top w:val="single" w:sz="4" w:space="0" w:color="auto"/>
              <w:left w:val="single" w:sz="4" w:space="0" w:color="auto"/>
              <w:bottom w:val="single" w:sz="4" w:space="0" w:color="auto"/>
              <w:right w:val="single" w:sz="4" w:space="0" w:color="auto"/>
            </w:tcBorders>
          </w:tcPr>
          <w:p w14:paraId="64223CCE" w14:textId="29BCD8B5" w:rsidR="00791597" w:rsidRPr="00915021" w:rsidRDefault="00791597" w:rsidP="005F687C">
            <w:pPr>
              <w:spacing w:after="160" w:line="360" w:lineRule="auto"/>
              <w:rPr>
                <w:color w:val="000000"/>
                <w:lang w:val="el-GR"/>
              </w:rPr>
            </w:pPr>
            <w:r w:rsidRPr="00915021">
              <w:t>3.40.</w:t>
            </w:r>
          </w:p>
        </w:tc>
        <w:tc>
          <w:tcPr>
            <w:tcW w:w="3847" w:type="dxa"/>
            <w:tcBorders>
              <w:top w:val="single" w:sz="4" w:space="0" w:color="auto"/>
              <w:left w:val="single" w:sz="4" w:space="0" w:color="auto"/>
              <w:bottom w:val="single" w:sz="4" w:space="0" w:color="auto"/>
              <w:right w:val="single" w:sz="4" w:space="0" w:color="auto"/>
            </w:tcBorders>
            <w:vAlign w:val="center"/>
          </w:tcPr>
          <w:p w14:paraId="1083A74C" w14:textId="7198EB43" w:rsidR="00791597" w:rsidRPr="00915021" w:rsidRDefault="00791597" w:rsidP="005F687C">
            <w:pPr>
              <w:spacing w:after="160" w:line="360" w:lineRule="auto"/>
              <w:rPr>
                <w:lang w:val="el-GR"/>
              </w:rPr>
            </w:pPr>
            <w:r w:rsidRPr="00FC3E51">
              <w:rPr>
                <w:color w:val="000000"/>
                <w:lang w:val="el-GR" w:eastAsia="el-GR"/>
              </w:rPr>
              <w:t>Ανάλυση μέτρησης κατεύθυνσης ανέμου: 1</w:t>
            </w:r>
            <w:r w:rsidRPr="00FC3E51">
              <w:rPr>
                <w:color w:val="000000"/>
                <w:vertAlign w:val="superscript"/>
                <w:lang w:val="en-US" w:eastAsia="el-GR"/>
              </w:rPr>
              <w:t>o</w:t>
            </w:r>
          </w:p>
        </w:tc>
        <w:tc>
          <w:tcPr>
            <w:tcW w:w="1559" w:type="dxa"/>
            <w:tcBorders>
              <w:top w:val="single" w:sz="4" w:space="0" w:color="auto"/>
              <w:left w:val="single" w:sz="4" w:space="0" w:color="auto"/>
              <w:bottom w:val="single" w:sz="4" w:space="0" w:color="auto"/>
              <w:right w:val="single" w:sz="4" w:space="0" w:color="auto"/>
            </w:tcBorders>
            <w:vAlign w:val="center"/>
          </w:tcPr>
          <w:p w14:paraId="25B5B6C6" w14:textId="1286565D"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47318B31"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2B5B8A8" w14:textId="77777777" w:rsidR="00791597" w:rsidRPr="00915021" w:rsidRDefault="00791597" w:rsidP="005F687C">
            <w:pPr>
              <w:spacing w:after="160" w:line="360" w:lineRule="auto"/>
            </w:pPr>
          </w:p>
        </w:tc>
      </w:tr>
      <w:tr w:rsidR="00791597" w14:paraId="62CA428C" w14:textId="77777777" w:rsidTr="00FC3E51">
        <w:tc>
          <w:tcPr>
            <w:tcW w:w="1060" w:type="dxa"/>
            <w:tcBorders>
              <w:top w:val="single" w:sz="4" w:space="0" w:color="auto"/>
              <w:left w:val="single" w:sz="4" w:space="0" w:color="auto"/>
              <w:bottom w:val="single" w:sz="4" w:space="0" w:color="auto"/>
              <w:right w:val="single" w:sz="4" w:space="0" w:color="auto"/>
            </w:tcBorders>
          </w:tcPr>
          <w:p w14:paraId="2D33DDD6" w14:textId="4CD25C3D" w:rsidR="00791597" w:rsidRPr="00915021" w:rsidRDefault="00791597" w:rsidP="005F687C">
            <w:pPr>
              <w:spacing w:after="160" w:line="360" w:lineRule="auto"/>
              <w:rPr>
                <w:color w:val="000000"/>
                <w:lang w:val="el-GR"/>
              </w:rPr>
            </w:pPr>
            <w:r w:rsidRPr="00915021">
              <w:t>3.41.</w:t>
            </w:r>
          </w:p>
        </w:tc>
        <w:tc>
          <w:tcPr>
            <w:tcW w:w="3847" w:type="dxa"/>
            <w:tcBorders>
              <w:top w:val="single" w:sz="4" w:space="0" w:color="auto"/>
              <w:left w:val="single" w:sz="4" w:space="0" w:color="auto"/>
              <w:bottom w:val="single" w:sz="4" w:space="0" w:color="auto"/>
              <w:right w:val="single" w:sz="4" w:space="0" w:color="auto"/>
            </w:tcBorders>
            <w:vAlign w:val="center"/>
          </w:tcPr>
          <w:p w14:paraId="39D21F4D" w14:textId="46ABEC5A" w:rsidR="00791597" w:rsidRPr="00915021" w:rsidRDefault="00791597" w:rsidP="005F687C">
            <w:pPr>
              <w:spacing w:after="160" w:line="360" w:lineRule="auto"/>
              <w:rPr>
                <w:lang w:val="el-GR"/>
              </w:rPr>
            </w:pPr>
            <w:r w:rsidRPr="00FC3E51">
              <w:rPr>
                <w:color w:val="000000"/>
                <w:lang w:val="el-GR" w:eastAsia="el-GR"/>
              </w:rPr>
              <w:t>Ακρίβεια μέτρησης κατεύθυνσης ανέμου: ± 3</w:t>
            </w:r>
            <w:r w:rsidRPr="00FC3E51">
              <w:rPr>
                <w:color w:val="000000"/>
                <w:vertAlign w:val="superscript"/>
                <w:lang w:val="en-US" w:eastAsia="el-GR"/>
              </w:rPr>
              <w:t>o</w:t>
            </w:r>
          </w:p>
        </w:tc>
        <w:tc>
          <w:tcPr>
            <w:tcW w:w="1559" w:type="dxa"/>
            <w:tcBorders>
              <w:top w:val="single" w:sz="4" w:space="0" w:color="auto"/>
              <w:left w:val="single" w:sz="4" w:space="0" w:color="auto"/>
              <w:bottom w:val="single" w:sz="4" w:space="0" w:color="auto"/>
              <w:right w:val="single" w:sz="4" w:space="0" w:color="auto"/>
            </w:tcBorders>
            <w:vAlign w:val="center"/>
          </w:tcPr>
          <w:p w14:paraId="4D07AE87" w14:textId="4C9705DF"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3ABF5DEA"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A82B0EC" w14:textId="77777777" w:rsidR="00791597" w:rsidRPr="00915021" w:rsidRDefault="00791597" w:rsidP="005F687C">
            <w:pPr>
              <w:spacing w:after="160" w:line="360" w:lineRule="auto"/>
            </w:pPr>
          </w:p>
        </w:tc>
      </w:tr>
      <w:tr w:rsidR="00791597" w14:paraId="63C024A0" w14:textId="77777777" w:rsidTr="00FC3E51">
        <w:tc>
          <w:tcPr>
            <w:tcW w:w="1060" w:type="dxa"/>
            <w:tcBorders>
              <w:top w:val="single" w:sz="4" w:space="0" w:color="auto"/>
              <w:left w:val="single" w:sz="4" w:space="0" w:color="auto"/>
              <w:bottom w:val="single" w:sz="4" w:space="0" w:color="auto"/>
              <w:right w:val="single" w:sz="4" w:space="0" w:color="auto"/>
            </w:tcBorders>
          </w:tcPr>
          <w:p w14:paraId="5A458D5B" w14:textId="3D296AC0" w:rsidR="00791597" w:rsidRPr="00915021" w:rsidRDefault="00791597" w:rsidP="005F687C">
            <w:pPr>
              <w:spacing w:after="160" w:line="360" w:lineRule="auto"/>
              <w:rPr>
                <w:color w:val="000000"/>
                <w:lang w:val="el-GR"/>
              </w:rPr>
            </w:pPr>
            <w:r w:rsidRPr="00915021">
              <w:t>3.42.</w:t>
            </w:r>
          </w:p>
        </w:tc>
        <w:tc>
          <w:tcPr>
            <w:tcW w:w="3847" w:type="dxa"/>
            <w:tcBorders>
              <w:top w:val="single" w:sz="4" w:space="0" w:color="auto"/>
              <w:left w:val="single" w:sz="4" w:space="0" w:color="auto"/>
              <w:bottom w:val="single" w:sz="4" w:space="0" w:color="auto"/>
              <w:right w:val="single" w:sz="4" w:space="0" w:color="auto"/>
            </w:tcBorders>
            <w:vAlign w:val="center"/>
          </w:tcPr>
          <w:p w14:paraId="394CB586" w14:textId="58C9194C" w:rsidR="00791597" w:rsidRPr="00915021" w:rsidRDefault="00791597" w:rsidP="005F687C">
            <w:pPr>
              <w:spacing w:after="160" w:line="360" w:lineRule="auto"/>
              <w:rPr>
                <w:lang w:val="el-GR"/>
              </w:rPr>
            </w:pPr>
            <w:r w:rsidRPr="00FC3E51">
              <w:rPr>
                <w:color w:val="000000"/>
                <w:lang w:eastAsia="el-GR"/>
              </w:rPr>
              <w:t>Ανάλυση μέτρησης βροχόπτωσης: 0.2</w:t>
            </w:r>
            <w:r w:rsidRPr="00FC3E51">
              <w:rPr>
                <w:color w:val="000000"/>
                <w:lang w:val="en-US" w:eastAsia="el-GR"/>
              </w:rPr>
              <w:t>mm</w:t>
            </w:r>
          </w:p>
        </w:tc>
        <w:tc>
          <w:tcPr>
            <w:tcW w:w="1559" w:type="dxa"/>
            <w:tcBorders>
              <w:top w:val="single" w:sz="4" w:space="0" w:color="auto"/>
              <w:left w:val="single" w:sz="4" w:space="0" w:color="auto"/>
              <w:bottom w:val="single" w:sz="4" w:space="0" w:color="auto"/>
              <w:right w:val="single" w:sz="4" w:space="0" w:color="auto"/>
            </w:tcBorders>
            <w:vAlign w:val="center"/>
          </w:tcPr>
          <w:p w14:paraId="4EDCAADF" w14:textId="35DC57EB"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02941B03"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6DCE815" w14:textId="77777777" w:rsidR="00791597" w:rsidRPr="00915021" w:rsidRDefault="00791597" w:rsidP="005F687C">
            <w:pPr>
              <w:spacing w:after="160" w:line="360" w:lineRule="auto"/>
            </w:pPr>
          </w:p>
        </w:tc>
      </w:tr>
      <w:tr w:rsidR="00791597" w14:paraId="1470DA18" w14:textId="77777777" w:rsidTr="00FC3E51">
        <w:tc>
          <w:tcPr>
            <w:tcW w:w="1060" w:type="dxa"/>
            <w:tcBorders>
              <w:top w:val="single" w:sz="4" w:space="0" w:color="auto"/>
              <w:left w:val="single" w:sz="4" w:space="0" w:color="auto"/>
              <w:bottom w:val="single" w:sz="4" w:space="0" w:color="auto"/>
              <w:right w:val="single" w:sz="4" w:space="0" w:color="auto"/>
            </w:tcBorders>
          </w:tcPr>
          <w:p w14:paraId="37F87213" w14:textId="78F11260" w:rsidR="00791597" w:rsidRPr="00915021" w:rsidRDefault="00791597" w:rsidP="005F687C">
            <w:pPr>
              <w:spacing w:after="160" w:line="360" w:lineRule="auto"/>
              <w:rPr>
                <w:color w:val="000000"/>
                <w:lang w:val="el-GR"/>
              </w:rPr>
            </w:pPr>
            <w:r w:rsidRPr="00915021">
              <w:t>3.43.</w:t>
            </w:r>
          </w:p>
        </w:tc>
        <w:tc>
          <w:tcPr>
            <w:tcW w:w="3847" w:type="dxa"/>
            <w:tcBorders>
              <w:top w:val="single" w:sz="4" w:space="0" w:color="auto"/>
              <w:left w:val="single" w:sz="4" w:space="0" w:color="auto"/>
              <w:bottom w:val="single" w:sz="4" w:space="0" w:color="auto"/>
              <w:right w:val="single" w:sz="4" w:space="0" w:color="auto"/>
            </w:tcBorders>
            <w:vAlign w:val="center"/>
          </w:tcPr>
          <w:p w14:paraId="513D17B8" w14:textId="6125AE02" w:rsidR="00791597" w:rsidRPr="00915021" w:rsidRDefault="00791597" w:rsidP="005F687C">
            <w:pPr>
              <w:spacing w:after="160" w:line="360" w:lineRule="auto"/>
              <w:rPr>
                <w:lang w:val="el-GR"/>
              </w:rPr>
            </w:pPr>
            <w:r w:rsidRPr="00FC3E51">
              <w:rPr>
                <w:color w:val="000000"/>
                <w:lang w:val="el-GR" w:eastAsia="el-GR"/>
              </w:rPr>
              <w:t xml:space="preserve">Ακρίβεια μέτρησης βροχόπτωσης: </w:t>
            </w:r>
            <w:r w:rsidRPr="00FC3E51">
              <w:rPr>
                <w:lang w:val="el-GR"/>
              </w:rPr>
              <w:t>±4% του συνόλου</w:t>
            </w:r>
          </w:p>
        </w:tc>
        <w:tc>
          <w:tcPr>
            <w:tcW w:w="1559" w:type="dxa"/>
            <w:tcBorders>
              <w:top w:val="single" w:sz="4" w:space="0" w:color="auto"/>
              <w:left w:val="single" w:sz="4" w:space="0" w:color="auto"/>
              <w:bottom w:val="single" w:sz="4" w:space="0" w:color="auto"/>
              <w:right w:val="single" w:sz="4" w:space="0" w:color="auto"/>
            </w:tcBorders>
            <w:vAlign w:val="center"/>
          </w:tcPr>
          <w:p w14:paraId="2FC3DF5D" w14:textId="7D91622F"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085CAD62"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6743DB9" w14:textId="77777777" w:rsidR="00791597" w:rsidRPr="00915021" w:rsidRDefault="00791597" w:rsidP="005F687C">
            <w:pPr>
              <w:spacing w:after="160" w:line="360" w:lineRule="auto"/>
            </w:pPr>
          </w:p>
        </w:tc>
      </w:tr>
      <w:tr w:rsidR="00791597" w14:paraId="4562C54F" w14:textId="77777777" w:rsidTr="00FC3E51">
        <w:tc>
          <w:tcPr>
            <w:tcW w:w="1060" w:type="dxa"/>
            <w:tcBorders>
              <w:top w:val="single" w:sz="4" w:space="0" w:color="auto"/>
              <w:left w:val="single" w:sz="4" w:space="0" w:color="auto"/>
              <w:bottom w:val="single" w:sz="4" w:space="0" w:color="auto"/>
              <w:right w:val="single" w:sz="4" w:space="0" w:color="auto"/>
            </w:tcBorders>
          </w:tcPr>
          <w:p w14:paraId="515C235B" w14:textId="535AE9C8" w:rsidR="00791597" w:rsidRPr="00915021" w:rsidRDefault="00791597" w:rsidP="005F687C">
            <w:pPr>
              <w:spacing w:after="160" w:line="360" w:lineRule="auto"/>
              <w:rPr>
                <w:color w:val="000000"/>
                <w:lang w:val="el-GR"/>
              </w:rPr>
            </w:pPr>
            <w:r w:rsidRPr="00915021">
              <w:t>3.44.</w:t>
            </w:r>
          </w:p>
        </w:tc>
        <w:tc>
          <w:tcPr>
            <w:tcW w:w="3847" w:type="dxa"/>
            <w:tcBorders>
              <w:top w:val="single" w:sz="4" w:space="0" w:color="auto"/>
              <w:left w:val="single" w:sz="4" w:space="0" w:color="auto"/>
              <w:bottom w:val="single" w:sz="4" w:space="0" w:color="auto"/>
              <w:right w:val="single" w:sz="4" w:space="0" w:color="auto"/>
            </w:tcBorders>
          </w:tcPr>
          <w:p w14:paraId="56C52C8E" w14:textId="4D708EA6" w:rsidR="00791597" w:rsidRPr="00915021" w:rsidRDefault="00791597" w:rsidP="005F687C">
            <w:pPr>
              <w:spacing w:after="160" w:line="360" w:lineRule="auto"/>
              <w:rPr>
                <w:lang w:val="el-GR"/>
              </w:rPr>
            </w:pPr>
            <w:r w:rsidRPr="00FC3E51">
              <w:rPr>
                <w:color w:val="000000"/>
                <w:lang w:val="el-GR" w:eastAsia="el-GR"/>
              </w:rPr>
              <w:t>Ακρίβεια αισθητήρα μέτρησης ηλιακής ακτινοβολίας</w:t>
            </w:r>
            <w:r w:rsidRPr="00FC3E51">
              <w:rPr>
                <w:b/>
                <w:bCs/>
                <w:color w:val="000000"/>
                <w:lang w:val="el-GR" w:eastAsia="el-GR"/>
              </w:rPr>
              <w:t xml:space="preserve"> </w:t>
            </w:r>
            <w:r w:rsidRPr="00FC3E51">
              <w:rPr>
                <w:color w:val="000000"/>
                <w:lang w:val="el-GR" w:eastAsia="el-GR"/>
              </w:rPr>
              <w:t>±3%</w:t>
            </w:r>
          </w:p>
        </w:tc>
        <w:tc>
          <w:tcPr>
            <w:tcW w:w="1559" w:type="dxa"/>
            <w:tcBorders>
              <w:top w:val="single" w:sz="4" w:space="0" w:color="auto"/>
              <w:left w:val="single" w:sz="4" w:space="0" w:color="auto"/>
              <w:bottom w:val="single" w:sz="4" w:space="0" w:color="auto"/>
              <w:right w:val="single" w:sz="4" w:space="0" w:color="auto"/>
            </w:tcBorders>
            <w:vAlign w:val="center"/>
          </w:tcPr>
          <w:p w14:paraId="654B1CE6" w14:textId="721D4D98" w:rsidR="00791597" w:rsidRPr="00915021" w:rsidRDefault="00791597" w:rsidP="005F687C">
            <w:pPr>
              <w:spacing w:after="160" w:line="360" w:lineRule="auto"/>
              <w:jc w:val="center"/>
              <w:rPr>
                <w:lang w:val="el-GR"/>
              </w:rPr>
            </w:pPr>
            <w:r w:rsidRPr="00FC3E51">
              <w:rPr>
                <w:color w:val="000000"/>
                <w:lang w:eastAsia="el-GR"/>
              </w:rPr>
              <w:t>ΝΑΙ</w:t>
            </w:r>
          </w:p>
        </w:tc>
        <w:tc>
          <w:tcPr>
            <w:tcW w:w="1461" w:type="dxa"/>
            <w:tcBorders>
              <w:top w:val="single" w:sz="4" w:space="0" w:color="auto"/>
              <w:left w:val="single" w:sz="4" w:space="0" w:color="auto"/>
              <w:bottom w:val="single" w:sz="4" w:space="0" w:color="auto"/>
              <w:right w:val="single" w:sz="4" w:space="0" w:color="auto"/>
            </w:tcBorders>
          </w:tcPr>
          <w:p w14:paraId="0DA0912E"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3EE3B38" w14:textId="77777777" w:rsidR="00791597" w:rsidRPr="00915021" w:rsidRDefault="00791597" w:rsidP="005F687C">
            <w:pPr>
              <w:spacing w:after="160" w:line="360" w:lineRule="auto"/>
            </w:pPr>
          </w:p>
        </w:tc>
      </w:tr>
      <w:tr w:rsidR="00791597" w14:paraId="165D48D7" w14:textId="77777777" w:rsidTr="00FC3E51">
        <w:tc>
          <w:tcPr>
            <w:tcW w:w="1060" w:type="dxa"/>
            <w:tcBorders>
              <w:top w:val="single" w:sz="4" w:space="0" w:color="auto"/>
              <w:left w:val="single" w:sz="4" w:space="0" w:color="auto"/>
              <w:bottom w:val="single" w:sz="4" w:space="0" w:color="auto"/>
              <w:right w:val="single" w:sz="4" w:space="0" w:color="auto"/>
            </w:tcBorders>
          </w:tcPr>
          <w:p w14:paraId="4E438DD0" w14:textId="61C76FB3" w:rsidR="00791597" w:rsidRPr="00915021" w:rsidRDefault="00791597" w:rsidP="005F687C">
            <w:pPr>
              <w:spacing w:after="160" w:line="360" w:lineRule="auto"/>
              <w:rPr>
                <w:color w:val="000000"/>
                <w:lang w:val="el-GR"/>
              </w:rPr>
            </w:pPr>
            <w:r w:rsidRPr="00915021">
              <w:t>3.45.</w:t>
            </w:r>
          </w:p>
        </w:tc>
        <w:tc>
          <w:tcPr>
            <w:tcW w:w="3847" w:type="dxa"/>
            <w:tcBorders>
              <w:top w:val="single" w:sz="4" w:space="0" w:color="auto"/>
              <w:left w:val="single" w:sz="4" w:space="0" w:color="auto"/>
              <w:bottom w:val="single" w:sz="4" w:space="0" w:color="auto"/>
              <w:right w:val="single" w:sz="4" w:space="0" w:color="auto"/>
            </w:tcBorders>
          </w:tcPr>
          <w:p w14:paraId="10A44BD1" w14:textId="6936B182" w:rsidR="00791597" w:rsidRPr="00915021" w:rsidRDefault="00791597" w:rsidP="005F687C">
            <w:pPr>
              <w:spacing w:after="160" w:line="360" w:lineRule="auto"/>
              <w:rPr>
                <w:lang w:val="el-GR"/>
              </w:rPr>
            </w:pPr>
            <w:r w:rsidRPr="00FC3E51">
              <w:rPr>
                <w:color w:val="000000"/>
                <w:lang w:eastAsia="el-GR"/>
              </w:rPr>
              <w:t xml:space="preserve">Πιστοποίηση </w:t>
            </w:r>
            <w:r w:rsidRPr="00FC3E51">
              <w:rPr>
                <w:color w:val="000000"/>
                <w:lang w:val="en-US" w:eastAsia="el-GR"/>
              </w:rPr>
              <w:t>IK07</w:t>
            </w:r>
          </w:p>
        </w:tc>
        <w:tc>
          <w:tcPr>
            <w:tcW w:w="1559" w:type="dxa"/>
            <w:tcBorders>
              <w:top w:val="single" w:sz="4" w:space="0" w:color="auto"/>
              <w:left w:val="single" w:sz="4" w:space="0" w:color="auto"/>
              <w:bottom w:val="single" w:sz="4" w:space="0" w:color="auto"/>
              <w:right w:val="single" w:sz="4" w:space="0" w:color="auto"/>
            </w:tcBorders>
            <w:vAlign w:val="center"/>
          </w:tcPr>
          <w:p w14:paraId="09FD4FF2" w14:textId="280E143D" w:rsidR="00791597" w:rsidRPr="00915021" w:rsidRDefault="007F6F7E" w:rsidP="005F687C">
            <w:pPr>
              <w:spacing w:after="160" w:line="360" w:lineRule="auto"/>
              <w:jc w:val="center"/>
              <w:rPr>
                <w:lang w:val="el-GR"/>
              </w:rPr>
            </w:pPr>
            <w:r>
              <w:t>ΝΑΙ</w:t>
            </w:r>
          </w:p>
        </w:tc>
        <w:tc>
          <w:tcPr>
            <w:tcW w:w="1461" w:type="dxa"/>
            <w:tcBorders>
              <w:top w:val="single" w:sz="4" w:space="0" w:color="auto"/>
              <w:left w:val="single" w:sz="4" w:space="0" w:color="auto"/>
              <w:bottom w:val="single" w:sz="4" w:space="0" w:color="auto"/>
              <w:right w:val="single" w:sz="4" w:space="0" w:color="auto"/>
            </w:tcBorders>
          </w:tcPr>
          <w:p w14:paraId="55F0A12C" w14:textId="77777777" w:rsidR="00791597" w:rsidRPr="00915021"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B63FFE9" w14:textId="77777777" w:rsidR="00791597" w:rsidRPr="00915021" w:rsidRDefault="00791597" w:rsidP="005F687C">
            <w:pPr>
              <w:spacing w:after="160" w:line="360" w:lineRule="auto"/>
            </w:pPr>
          </w:p>
        </w:tc>
      </w:tr>
      <w:tr w:rsidR="00791597" w:rsidRPr="00B447A2" w14:paraId="438E7934"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91A953" w14:textId="77777777" w:rsidR="00791597" w:rsidRDefault="00791597" w:rsidP="005F687C">
            <w:pPr>
              <w:spacing w:after="160" w:line="360" w:lineRule="auto"/>
              <w:rPr>
                <w:b/>
              </w:rPr>
            </w:pPr>
            <w:r>
              <w:rPr>
                <w:b/>
                <w:lang w:val="el-GR"/>
              </w:rPr>
              <w:t>4</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199164" w14:textId="77777777" w:rsidR="00791597" w:rsidRDefault="00791597" w:rsidP="005F687C">
            <w:pPr>
              <w:spacing w:after="160" w:line="360" w:lineRule="auto"/>
              <w:rPr>
                <w:b/>
                <w:lang w:val="el-GR"/>
              </w:rPr>
            </w:pPr>
            <w:r>
              <w:rPr>
                <w:b/>
                <w:lang w:val="el-GR"/>
              </w:rPr>
              <w:t>Σύστημα τοπικού χειρισμού και επίβλεψης του ολοκληρωμένου συστήματος ανίχνευσης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BAB07" w14:textId="77777777" w:rsidR="00791597"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0D1591"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013657" w14:textId="77777777" w:rsidR="00791597" w:rsidRDefault="00791597" w:rsidP="005F687C">
            <w:pPr>
              <w:spacing w:after="160" w:line="360" w:lineRule="auto"/>
              <w:rPr>
                <w:lang w:val="el-GR"/>
              </w:rPr>
            </w:pPr>
          </w:p>
        </w:tc>
      </w:tr>
      <w:tr w:rsidR="00791597" w14:paraId="46AC33A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BCC9250" w14:textId="77777777" w:rsidR="00791597" w:rsidRDefault="00791597" w:rsidP="005F687C">
            <w:pPr>
              <w:spacing w:after="160" w:line="360" w:lineRule="auto"/>
            </w:pPr>
            <w:r>
              <w:rPr>
                <w:color w:val="000000"/>
                <w:lang w:val="el-GR"/>
              </w:rPr>
              <w:t>4</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0215D96A" w14:textId="77777777" w:rsidR="00791597" w:rsidRDefault="00791597" w:rsidP="005F687C">
            <w:pPr>
              <w:spacing w:after="160" w:line="360" w:lineRule="auto"/>
              <w:rPr>
                <w:lang w:val="el-GR"/>
              </w:rPr>
            </w:pPr>
            <w:r>
              <w:rPr>
                <w:lang w:val="el-GR"/>
              </w:rPr>
              <w:t xml:space="preserve">Όλα τα δεδομένα οδηγούνται στο ηλεκτρονικό - υπολογιστικό σύστημα του σταθμού ανίχνευσης για την επεξεργασία, ανάλυση και αξιολόγηση των δεδομένων του συστήματος ανίχνευσης και μετάδοσης τους στον κεντρικό σταθμό ελέγχου για παρακολούθηση, μέσω ευρυζωνικής τηλεπικοινωνιακής σύνδεσης μέσω δορυφόρου, κινητής τηλεφωνίας </w:t>
            </w:r>
            <w:r>
              <w:rPr>
                <w:lang w:val="el-GR"/>
              </w:rPr>
              <w:lastRenderedPageBreak/>
              <w:t>4</w:t>
            </w:r>
            <w:r>
              <w:rPr>
                <w:lang w:val="en-US"/>
              </w:rPr>
              <w:t>G</w:t>
            </w:r>
            <w:r>
              <w:rPr>
                <w:lang w:val="el-GR"/>
              </w:rPr>
              <w:t>/5</w:t>
            </w:r>
            <w:r>
              <w:rPr>
                <w:lang w:val="en-US"/>
              </w:rPr>
              <w:t>G</w:t>
            </w:r>
            <w:r>
              <w:rPr>
                <w:lang w:val="el-GR"/>
              </w:rPr>
              <w:t xml:space="preserve"> ή άλλης τεχνολογίας ασφαλούς μετάδοσης.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B425C86" w14:textId="77777777" w:rsidR="00791597" w:rsidRDefault="00791597"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5BE4502E"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0E4DAD6" w14:textId="77777777" w:rsidR="00791597" w:rsidRDefault="00791597" w:rsidP="005F687C">
            <w:pPr>
              <w:spacing w:after="160" w:line="360" w:lineRule="auto"/>
            </w:pPr>
          </w:p>
        </w:tc>
      </w:tr>
      <w:tr w:rsidR="00791597" w14:paraId="4843D34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747A8A6" w14:textId="77777777" w:rsidR="00791597" w:rsidRDefault="00791597" w:rsidP="005F687C">
            <w:pPr>
              <w:spacing w:after="160" w:line="360" w:lineRule="auto"/>
            </w:pPr>
            <w:r>
              <w:rPr>
                <w:color w:val="000000"/>
                <w:lang w:val="el-GR"/>
              </w:rPr>
              <w:t>4</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731DCD9B" w14:textId="77777777" w:rsidR="00791597" w:rsidRDefault="00791597" w:rsidP="005F687C">
            <w:pPr>
              <w:spacing w:after="160" w:line="360" w:lineRule="auto"/>
              <w:rPr>
                <w:lang w:val="el-GR"/>
              </w:rPr>
            </w:pPr>
            <w:r>
              <w:rPr>
                <w:lang w:val="el-GR"/>
              </w:rPr>
              <w:t>Σε περίπτωση διακοπής της ευρυζωνικής σύνδεσης θα έχει προβλεφθεί η δυνατότητα σύνδεσης του σταθμού ανίχνευσης με το κέντρο ελέγχου μέσω δικτύου κινητής τηλεφωνίας 2</w:t>
            </w:r>
            <w:r>
              <w:t>GGSM</w:t>
            </w:r>
            <w:r>
              <w:rPr>
                <w:lang w:val="el-GR"/>
              </w:rPr>
              <w:t>/</w:t>
            </w:r>
            <w:r>
              <w:t>GPRS</w:t>
            </w:r>
            <w:r>
              <w:rPr>
                <w:lang w:val="el-GR"/>
              </w:rPr>
              <w:t xml:space="preserve"> για την μετάδοση των κρίσιμων δεδομένων και των στοιχείων των συναγερμών.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65A353"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B379646"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E8CBD38" w14:textId="77777777" w:rsidR="00791597" w:rsidRDefault="00791597" w:rsidP="005F687C">
            <w:pPr>
              <w:spacing w:after="160" w:line="360" w:lineRule="auto"/>
            </w:pPr>
          </w:p>
        </w:tc>
      </w:tr>
      <w:tr w:rsidR="00791597" w14:paraId="15727308" w14:textId="0AB83BD3"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D0C2A25" w14:textId="43450582" w:rsidR="00791597" w:rsidRDefault="00791597" w:rsidP="005F687C">
            <w:pPr>
              <w:spacing w:after="160" w:line="360" w:lineRule="auto"/>
              <w:rPr>
                <w:color w:val="000000"/>
                <w:lang w:val="el-GR"/>
              </w:rPr>
            </w:pPr>
            <w:r>
              <w:rPr>
                <w:color w:val="000000"/>
                <w:lang w:val="el-GR"/>
              </w:rPr>
              <w:t>4</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06B9BCDD" w14:textId="16E18D4F" w:rsidR="00791597" w:rsidRDefault="00791597" w:rsidP="005F687C">
            <w:pPr>
              <w:spacing w:after="160" w:line="360" w:lineRule="auto"/>
              <w:rPr>
                <w:lang w:val="el-GR"/>
              </w:rPr>
            </w:pPr>
            <w:r>
              <w:rPr>
                <w:lang w:val="el-GR"/>
              </w:rPr>
              <w:t>Το σύστημα επεξεργασίας, ανάλυσης, αξιολόγησης και μετάδοσης των δεδομένων του ολοκληρωμένου συστήματος ανίχνευσης θα πρέπει να έχει ψηφιοποιημένα και ενταγμένα σε ένα Γεωγραφικό Σύστημα Πληροφοριών (</w:t>
            </w:r>
            <w:r>
              <w:t>GIS</w:t>
            </w:r>
            <w:r>
              <w:rPr>
                <w:lang w:val="el-GR"/>
              </w:rPr>
              <w:t>) όλα τα γεωγραφικά και περιγραφικά δεδομένα της ευρύτερης περιοχής την οποία καλείται να ανιχνεύει.</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8F21A9" w14:textId="480BF71D" w:rsidR="00791597" w:rsidRDefault="00791597" w:rsidP="005F687C">
            <w:pPr>
              <w:spacing w:after="160" w:line="360" w:lineRule="auto"/>
              <w:jc w:val="center"/>
              <w:rPr>
                <w:lang w:val="el-GR"/>
              </w:rPr>
            </w:pPr>
            <w:r>
              <w:t>ΝΑΙ</w:t>
            </w:r>
          </w:p>
        </w:tc>
        <w:tc>
          <w:tcPr>
            <w:tcW w:w="1461" w:type="dxa"/>
            <w:tcBorders>
              <w:top w:val="single" w:sz="4" w:space="0" w:color="auto"/>
              <w:left w:val="single" w:sz="4" w:space="0" w:color="auto"/>
              <w:bottom w:val="single" w:sz="4" w:space="0" w:color="auto"/>
              <w:right w:val="single" w:sz="4" w:space="0" w:color="auto"/>
            </w:tcBorders>
          </w:tcPr>
          <w:p w14:paraId="740B0CC9" w14:textId="0E13E4C3"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tcPr>
          <w:p w14:paraId="66F6644B" w14:textId="2C3BBC6C" w:rsidR="00791597" w:rsidRDefault="00791597" w:rsidP="005F687C">
            <w:pPr>
              <w:spacing w:after="160" w:line="360" w:lineRule="auto"/>
              <w:rPr>
                <w:lang w:val="el-GR"/>
              </w:rPr>
            </w:pPr>
          </w:p>
        </w:tc>
      </w:tr>
      <w:tr w:rsidR="00791597" w:rsidRPr="00B447A2" w14:paraId="5C06EDC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2B3AEF4" w14:textId="271760E0" w:rsidR="00791597" w:rsidRDefault="00791597" w:rsidP="005F687C">
            <w:pPr>
              <w:spacing w:after="160" w:line="360" w:lineRule="auto"/>
              <w:rPr>
                <w:lang w:val="el-GR"/>
              </w:rPr>
            </w:pPr>
            <w:r>
              <w:rPr>
                <w:color w:val="000000"/>
                <w:lang w:val="el-GR"/>
              </w:rPr>
              <w:t>4</w:t>
            </w:r>
            <w:r>
              <w:rPr>
                <w:color w:val="000000"/>
              </w:rPr>
              <w:t>.</w:t>
            </w:r>
            <w:r>
              <w:rPr>
                <w:color w:val="000000"/>
                <w:lang w:val="el-GR"/>
              </w:rPr>
              <w:t>4</w:t>
            </w:r>
          </w:p>
        </w:tc>
        <w:tc>
          <w:tcPr>
            <w:tcW w:w="3847" w:type="dxa"/>
            <w:tcBorders>
              <w:top w:val="single" w:sz="4" w:space="0" w:color="auto"/>
              <w:left w:val="single" w:sz="4" w:space="0" w:color="auto"/>
              <w:bottom w:val="single" w:sz="4" w:space="0" w:color="auto"/>
              <w:right w:val="single" w:sz="4" w:space="0" w:color="auto"/>
            </w:tcBorders>
            <w:hideMark/>
          </w:tcPr>
          <w:p w14:paraId="224BB78F" w14:textId="77777777" w:rsidR="00791597" w:rsidRDefault="00791597" w:rsidP="005F687C">
            <w:pPr>
              <w:spacing w:after="160" w:line="360" w:lineRule="auto"/>
              <w:rPr>
                <w:lang w:val="el-GR"/>
              </w:rPr>
            </w:pPr>
            <w:r>
              <w:rPr>
                <w:lang w:val="el-GR"/>
              </w:rPr>
              <w:t xml:space="preserve">Το ενσωματωμένο λογισμικό/ </w:t>
            </w:r>
            <w:r>
              <w:t>firmware</w:t>
            </w:r>
            <w:r>
              <w:rPr>
                <w:lang w:val="el-GR"/>
              </w:rPr>
              <w:t xml:space="preserve"> θα έχει τουλάχιστον τις εξής λειτουργίες: </w:t>
            </w:r>
          </w:p>
        </w:tc>
        <w:tc>
          <w:tcPr>
            <w:tcW w:w="1559" w:type="dxa"/>
            <w:tcBorders>
              <w:top w:val="single" w:sz="4" w:space="0" w:color="auto"/>
              <w:left w:val="single" w:sz="4" w:space="0" w:color="auto"/>
              <w:bottom w:val="single" w:sz="4" w:space="0" w:color="auto"/>
              <w:right w:val="single" w:sz="4" w:space="0" w:color="auto"/>
            </w:tcBorders>
          </w:tcPr>
          <w:p w14:paraId="4DCDB886" w14:textId="77777777" w:rsidR="00791597"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tcPr>
          <w:p w14:paraId="682CC2C5"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tcPr>
          <w:p w14:paraId="1838F475" w14:textId="77777777" w:rsidR="00791597" w:rsidRDefault="00791597" w:rsidP="005F687C">
            <w:pPr>
              <w:spacing w:after="160" w:line="360" w:lineRule="auto"/>
              <w:rPr>
                <w:lang w:val="el-GR"/>
              </w:rPr>
            </w:pPr>
          </w:p>
        </w:tc>
      </w:tr>
      <w:tr w:rsidR="00791597" w14:paraId="16CBF42E"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0DC5A10" w14:textId="777DA3AB"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7077D3D4" w14:textId="77777777" w:rsidR="00791597" w:rsidRDefault="00791597" w:rsidP="005F687C">
            <w:pPr>
              <w:spacing w:after="160" w:line="360" w:lineRule="auto"/>
              <w:rPr>
                <w:lang w:val="el-GR"/>
              </w:rPr>
            </w:pPr>
            <w:r>
              <w:rPr>
                <w:lang w:val="el-GR"/>
              </w:rPr>
              <w:t xml:space="preserve">- Παροχή στοιχείων κατάστασης των αισθητήρων </w:t>
            </w:r>
          </w:p>
        </w:tc>
        <w:tc>
          <w:tcPr>
            <w:tcW w:w="1559" w:type="dxa"/>
            <w:tcBorders>
              <w:top w:val="single" w:sz="4" w:space="0" w:color="auto"/>
              <w:left w:val="single" w:sz="4" w:space="0" w:color="auto"/>
              <w:bottom w:val="single" w:sz="4" w:space="0" w:color="auto"/>
              <w:right w:val="single" w:sz="4" w:space="0" w:color="auto"/>
            </w:tcBorders>
            <w:hideMark/>
          </w:tcPr>
          <w:p w14:paraId="400658D0"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E89F383"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D4FBB2A" w14:textId="77777777" w:rsidR="00791597" w:rsidRDefault="00791597" w:rsidP="005F687C">
            <w:pPr>
              <w:spacing w:after="160" w:line="360" w:lineRule="auto"/>
            </w:pPr>
          </w:p>
        </w:tc>
      </w:tr>
      <w:tr w:rsidR="00791597" w14:paraId="428D6CC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9634BD9" w14:textId="06E55D7A"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61619414" w14:textId="77777777" w:rsidR="00791597" w:rsidRDefault="00791597" w:rsidP="005F687C">
            <w:pPr>
              <w:spacing w:after="160" w:line="360" w:lineRule="auto"/>
              <w:rPr>
                <w:lang w:val="el-GR"/>
              </w:rPr>
            </w:pPr>
            <w:r>
              <w:rPr>
                <w:lang w:val="el-GR"/>
              </w:rPr>
              <w:t>- Επεξεργασία και ανάλυση δεδομένων του συνόλου των αισθητήρων</w:t>
            </w:r>
          </w:p>
        </w:tc>
        <w:tc>
          <w:tcPr>
            <w:tcW w:w="1559" w:type="dxa"/>
            <w:tcBorders>
              <w:top w:val="single" w:sz="4" w:space="0" w:color="auto"/>
              <w:left w:val="single" w:sz="4" w:space="0" w:color="auto"/>
              <w:bottom w:val="single" w:sz="4" w:space="0" w:color="auto"/>
              <w:right w:val="single" w:sz="4" w:space="0" w:color="auto"/>
            </w:tcBorders>
            <w:hideMark/>
          </w:tcPr>
          <w:p w14:paraId="777AB1B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90062E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EDF9614" w14:textId="77777777" w:rsidR="00791597" w:rsidRDefault="00791597" w:rsidP="005F687C">
            <w:pPr>
              <w:spacing w:after="160" w:line="360" w:lineRule="auto"/>
            </w:pPr>
          </w:p>
        </w:tc>
      </w:tr>
      <w:tr w:rsidR="00791597" w14:paraId="2820D06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692331B" w14:textId="316B12F8" w:rsidR="00791597" w:rsidRDefault="00791597" w:rsidP="005F687C">
            <w:pPr>
              <w:spacing w:after="160" w:line="360" w:lineRule="auto"/>
            </w:pPr>
            <w:r>
              <w:rPr>
                <w:color w:val="000000"/>
                <w:lang w:val="el-GR"/>
              </w:rPr>
              <w:lastRenderedPageBreak/>
              <w:t>4</w:t>
            </w:r>
            <w:r>
              <w:rPr>
                <w:color w:val="000000"/>
              </w:rPr>
              <w:t>.</w:t>
            </w:r>
            <w:r>
              <w:rPr>
                <w:color w:val="000000"/>
                <w:lang w:val="el-GR"/>
              </w:rPr>
              <w:t>4</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71BF6A79" w14:textId="77777777" w:rsidR="00791597" w:rsidRDefault="00791597" w:rsidP="005F687C">
            <w:pPr>
              <w:spacing w:after="160" w:line="360" w:lineRule="auto"/>
              <w:rPr>
                <w:lang w:val="el-GR"/>
              </w:rPr>
            </w:pPr>
            <w:r>
              <w:rPr>
                <w:lang w:val="el-GR"/>
              </w:rPr>
              <w:t xml:space="preserve">- Ανίχνευση φωτιάς από την θερμική και καπνού από την οπτική κάμερα μέσω αλγορίθμων με μοντέλο τεχνητής νοημοσύνης </w:t>
            </w:r>
            <w:r>
              <w:t>AI</w:t>
            </w:r>
            <w:r>
              <w:rPr>
                <w:lang w:val="el-GR"/>
              </w:rPr>
              <w:t>.</w:t>
            </w:r>
          </w:p>
        </w:tc>
        <w:tc>
          <w:tcPr>
            <w:tcW w:w="1559" w:type="dxa"/>
            <w:tcBorders>
              <w:top w:val="single" w:sz="4" w:space="0" w:color="auto"/>
              <w:left w:val="single" w:sz="4" w:space="0" w:color="auto"/>
              <w:bottom w:val="single" w:sz="4" w:space="0" w:color="auto"/>
              <w:right w:val="single" w:sz="4" w:space="0" w:color="auto"/>
            </w:tcBorders>
            <w:hideMark/>
          </w:tcPr>
          <w:p w14:paraId="576491BA"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8376A75"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0FBD4D6" w14:textId="77777777" w:rsidR="00791597" w:rsidRDefault="00791597" w:rsidP="005F687C">
            <w:pPr>
              <w:spacing w:after="160" w:line="360" w:lineRule="auto"/>
            </w:pPr>
          </w:p>
        </w:tc>
      </w:tr>
      <w:tr w:rsidR="00791597" w14:paraId="0C671D6B"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DE82E9B" w14:textId="5CBA046C"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1F509759" w14:textId="77777777" w:rsidR="00791597" w:rsidRDefault="00791597" w:rsidP="005F687C">
            <w:pPr>
              <w:spacing w:after="160" w:line="360" w:lineRule="auto"/>
              <w:rPr>
                <w:lang w:val="el-GR"/>
              </w:rPr>
            </w:pPr>
            <w:r>
              <w:rPr>
                <w:lang w:val="el-GR"/>
              </w:rPr>
              <w:t>- Παραγωγή ειδοποιήσεων προς τον χρήστη</w:t>
            </w:r>
          </w:p>
        </w:tc>
        <w:tc>
          <w:tcPr>
            <w:tcW w:w="1559" w:type="dxa"/>
            <w:tcBorders>
              <w:top w:val="single" w:sz="4" w:space="0" w:color="auto"/>
              <w:left w:val="single" w:sz="4" w:space="0" w:color="auto"/>
              <w:bottom w:val="single" w:sz="4" w:space="0" w:color="auto"/>
              <w:right w:val="single" w:sz="4" w:space="0" w:color="auto"/>
            </w:tcBorders>
            <w:hideMark/>
          </w:tcPr>
          <w:p w14:paraId="71CAFD28"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35EE0D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9E474F1" w14:textId="77777777" w:rsidR="00791597" w:rsidRDefault="00791597" w:rsidP="005F687C">
            <w:pPr>
              <w:spacing w:after="160" w:line="360" w:lineRule="auto"/>
            </w:pPr>
          </w:p>
        </w:tc>
      </w:tr>
      <w:tr w:rsidR="00791597" w14:paraId="0E4A394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AE03982" w14:textId="03318A02"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370B0D70" w14:textId="77777777" w:rsidR="00791597" w:rsidRDefault="00791597" w:rsidP="005F687C">
            <w:pPr>
              <w:spacing w:after="160" w:line="360" w:lineRule="auto"/>
              <w:rPr>
                <w:lang w:val="el-GR"/>
              </w:rPr>
            </w:pPr>
            <w:r>
              <w:rPr>
                <w:lang w:val="el-GR"/>
              </w:rPr>
              <w:t>- Παροχή γεωγραφικών συντεταγμένων της περιοχής του συμβάντος</w:t>
            </w:r>
          </w:p>
        </w:tc>
        <w:tc>
          <w:tcPr>
            <w:tcW w:w="1559" w:type="dxa"/>
            <w:tcBorders>
              <w:top w:val="single" w:sz="4" w:space="0" w:color="auto"/>
              <w:left w:val="single" w:sz="4" w:space="0" w:color="auto"/>
              <w:bottom w:val="single" w:sz="4" w:space="0" w:color="auto"/>
              <w:right w:val="single" w:sz="4" w:space="0" w:color="auto"/>
            </w:tcBorders>
            <w:hideMark/>
          </w:tcPr>
          <w:p w14:paraId="3E0F5A07"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DFD9E4D"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5AECF0F" w14:textId="77777777" w:rsidR="00791597" w:rsidRDefault="00791597" w:rsidP="005F687C">
            <w:pPr>
              <w:spacing w:after="160" w:line="360" w:lineRule="auto"/>
            </w:pPr>
          </w:p>
        </w:tc>
      </w:tr>
      <w:tr w:rsidR="00791597" w14:paraId="6AEBF43D"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0836567" w14:textId="317D522D"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.6</w:t>
            </w:r>
          </w:p>
        </w:tc>
        <w:tc>
          <w:tcPr>
            <w:tcW w:w="3847" w:type="dxa"/>
            <w:tcBorders>
              <w:top w:val="single" w:sz="4" w:space="0" w:color="auto"/>
              <w:left w:val="single" w:sz="4" w:space="0" w:color="auto"/>
              <w:bottom w:val="single" w:sz="4" w:space="0" w:color="auto"/>
              <w:right w:val="single" w:sz="4" w:space="0" w:color="auto"/>
            </w:tcBorders>
            <w:hideMark/>
          </w:tcPr>
          <w:p w14:paraId="5BD604BF" w14:textId="77777777" w:rsidR="00791597" w:rsidRDefault="00791597" w:rsidP="005F687C">
            <w:pPr>
              <w:spacing w:after="160" w:line="360" w:lineRule="auto"/>
              <w:rPr>
                <w:lang w:val="el-GR"/>
              </w:rPr>
            </w:pPr>
            <w:r>
              <w:rPr>
                <w:lang w:val="el-GR"/>
              </w:rPr>
              <w:t xml:space="preserve">- Μετάδοση δεδομένων από και προς το Ενιαίο Συντονιστικό Κέντρο Ελέγχου </w:t>
            </w:r>
          </w:p>
        </w:tc>
        <w:tc>
          <w:tcPr>
            <w:tcW w:w="1559" w:type="dxa"/>
            <w:tcBorders>
              <w:top w:val="single" w:sz="4" w:space="0" w:color="auto"/>
              <w:left w:val="single" w:sz="4" w:space="0" w:color="auto"/>
              <w:bottom w:val="single" w:sz="4" w:space="0" w:color="auto"/>
              <w:right w:val="single" w:sz="4" w:space="0" w:color="auto"/>
            </w:tcBorders>
            <w:hideMark/>
          </w:tcPr>
          <w:p w14:paraId="3C80F58B"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A58AD63"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7008B46" w14:textId="77777777" w:rsidR="00791597" w:rsidRDefault="00791597" w:rsidP="005F687C">
            <w:pPr>
              <w:spacing w:after="160" w:line="360" w:lineRule="auto"/>
            </w:pPr>
          </w:p>
        </w:tc>
      </w:tr>
      <w:tr w:rsidR="00791597" w14:paraId="2B8BAD5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905B314" w14:textId="715BEA36"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.7</w:t>
            </w:r>
          </w:p>
        </w:tc>
        <w:tc>
          <w:tcPr>
            <w:tcW w:w="3847" w:type="dxa"/>
            <w:tcBorders>
              <w:top w:val="single" w:sz="4" w:space="0" w:color="auto"/>
              <w:left w:val="single" w:sz="4" w:space="0" w:color="auto"/>
              <w:bottom w:val="single" w:sz="4" w:space="0" w:color="auto"/>
              <w:right w:val="single" w:sz="4" w:space="0" w:color="auto"/>
            </w:tcBorders>
            <w:hideMark/>
          </w:tcPr>
          <w:p w14:paraId="6AB40E42" w14:textId="77777777" w:rsidR="00791597" w:rsidRDefault="00791597" w:rsidP="005F687C">
            <w:pPr>
              <w:spacing w:after="160" w:line="360" w:lineRule="auto"/>
            </w:pPr>
            <w:r>
              <w:t>- Δυνατότητα ορισμού ζωνών επιτήρησης</w:t>
            </w:r>
          </w:p>
        </w:tc>
        <w:tc>
          <w:tcPr>
            <w:tcW w:w="1559" w:type="dxa"/>
            <w:tcBorders>
              <w:top w:val="single" w:sz="4" w:space="0" w:color="auto"/>
              <w:left w:val="single" w:sz="4" w:space="0" w:color="auto"/>
              <w:bottom w:val="single" w:sz="4" w:space="0" w:color="auto"/>
              <w:right w:val="single" w:sz="4" w:space="0" w:color="auto"/>
            </w:tcBorders>
            <w:hideMark/>
          </w:tcPr>
          <w:p w14:paraId="1893EDE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E1A1D97"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AEE1AEC" w14:textId="77777777" w:rsidR="00791597" w:rsidRDefault="00791597" w:rsidP="005F687C">
            <w:pPr>
              <w:spacing w:after="160" w:line="360" w:lineRule="auto"/>
            </w:pPr>
          </w:p>
        </w:tc>
      </w:tr>
      <w:tr w:rsidR="00791597" w14:paraId="2DAA8F5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884F79C" w14:textId="4CECF8DD"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.8</w:t>
            </w:r>
          </w:p>
        </w:tc>
        <w:tc>
          <w:tcPr>
            <w:tcW w:w="3847" w:type="dxa"/>
            <w:tcBorders>
              <w:top w:val="single" w:sz="4" w:space="0" w:color="auto"/>
              <w:left w:val="single" w:sz="4" w:space="0" w:color="auto"/>
              <w:bottom w:val="single" w:sz="4" w:space="0" w:color="auto"/>
              <w:right w:val="single" w:sz="4" w:space="0" w:color="auto"/>
            </w:tcBorders>
            <w:hideMark/>
          </w:tcPr>
          <w:p w14:paraId="101BE6D4" w14:textId="77777777" w:rsidR="00791597" w:rsidRDefault="00791597" w:rsidP="005F687C">
            <w:pPr>
              <w:spacing w:after="160" w:line="360" w:lineRule="auto"/>
              <w:rPr>
                <w:lang w:val="el-GR"/>
              </w:rPr>
            </w:pPr>
            <w:r>
              <w:rPr>
                <w:lang w:val="el-GR"/>
              </w:rPr>
              <w:t xml:space="preserve">- Αυτοματοποιημένο και απομακρυσμένο χειρισμό του </w:t>
            </w:r>
            <w:r>
              <w:t>posistioner</w:t>
            </w:r>
            <w:r>
              <w:rPr>
                <w:lang w:val="el-GR"/>
              </w:rPr>
              <w:t xml:space="preserve"> και των οπτικών αισθητήρων τεχνολογίας </w:t>
            </w:r>
            <w:r>
              <w:t>lidar</w:t>
            </w:r>
            <w:r>
              <w:rPr>
                <w:lang w:val="el-GR"/>
              </w:rPr>
              <w:t>, οπτικών και θερμικών καμερών.</w:t>
            </w:r>
          </w:p>
        </w:tc>
        <w:tc>
          <w:tcPr>
            <w:tcW w:w="1559" w:type="dxa"/>
            <w:tcBorders>
              <w:top w:val="single" w:sz="4" w:space="0" w:color="auto"/>
              <w:left w:val="single" w:sz="4" w:space="0" w:color="auto"/>
              <w:bottom w:val="single" w:sz="4" w:space="0" w:color="auto"/>
              <w:right w:val="single" w:sz="4" w:space="0" w:color="auto"/>
            </w:tcBorders>
            <w:hideMark/>
          </w:tcPr>
          <w:p w14:paraId="19730D9D"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DDDF52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712F76A" w14:textId="77777777" w:rsidR="00791597" w:rsidRDefault="00791597" w:rsidP="005F687C">
            <w:pPr>
              <w:spacing w:after="160" w:line="360" w:lineRule="auto"/>
            </w:pPr>
          </w:p>
        </w:tc>
      </w:tr>
      <w:tr w:rsidR="00791597" w14:paraId="7078509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34939B3" w14:textId="3E3BDC56" w:rsidR="00791597" w:rsidRDefault="00791597" w:rsidP="005F687C">
            <w:pPr>
              <w:spacing w:after="160" w:line="360" w:lineRule="auto"/>
            </w:pPr>
            <w:r>
              <w:rPr>
                <w:color w:val="000000"/>
                <w:lang w:val="el-GR"/>
              </w:rPr>
              <w:t>4</w:t>
            </w:r>
            <w:r>
              <w:rPr>
                <w:color w:val="000000"/>
              </w:rPr>
              <w:t>.</w:t>
            </w:r>
            <w:r>
              <w:rPr>
                <w:color w:val="000000"/>
                <w:lang w:val="el-GR"/>
              </w:rPr>
              <w:t>4</w:t>
            </w:r>
            <w:r>
              <w:rPr>
                <w:color w:val="000000"/>
              </w:rPr>
              <w:t>.9</w:t>
            </w:r>
          </w:p>
        </w:tc>
        <w:tc>
          <w:tcPr>
            <w:tcW w:w="3847" w:type="dxa"/>
            <w:tcBorders>
              <w:top w:val="single" w:sz="4" w:space="0" w:color="auto"/>
              <w:left w:val="single" w:sz="4" w:space="0" w:color="auto"/>
              <w:bottom w:val="single" w:sz="4" w:space="0" w:color="auto"/>
              <w:right w:val="single" w:sz="4" w:space="0" w:color="auto"/>
            </w:tcBorders>
            <w:hideMark/>
          </w:tcPr>
          <w:p w14:paraId="2B3733A3" w14:textId="77777777" w:rsidR="00791597" w:rsidRDefault="00791597" w:rsidP="005F687C">
            <w:pPr>
              <w:spacing w:after="160" w:line="360" w:lineRule="auto"/>
              <w:rPr>
                <w:lang w:val="el-GR"/>
              </w:rPr>
            </w:pPr>
            <w:r>
              <w:rPr>
                <w:lang w:val="el-GR"/>
              </w:rPr>
              <w:t xml:space="preserve">- Λίστα συμβάντων και αυτόματων ειδοποιήσεων, </w:t>
            </w:r>
          </w:p>
        </w:tc>
        <w:tc>
          <w:tcPr>
            <w:tcW w:w="1559" w:type="dxa"/>
            <w:tcBorders>
              <w:top w:val="single" w:sz="4" w:space="0" w:color="auto"/>
              <w:left w:val="single" w:sz="4" w:space="0" w:color="auto"/>
              <w:bottom w:val="single" w:sz="4" w:space="0" w:color="auto"/>
              <w:right w:val="single" w:sz="4" w:space="0" w:color="auto"/>
            </w:tcBorders>
            <w:hideMark/>
          </w:tcPr>
          <w:p w14:paraId="7FC4C31D"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A7E2AA5"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536C034" w14:textId="77777777" w:rsidR="00791597" w:rsidRDefault="00791597" w:rsidP="005F687C">
            <w:pPr>
              <w:spacing w:after="160" w:line="360" w:lineRule="auto"/>
            </w:pPr>
          </w:p>
        </w:tc>
      </w:tr>
      <w:tr w:rsidR="00791597" w14:paraId="0466BC55"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52B7EE65" w14:textId="64E6288B" w:rsidR="00791597" w:rsidRDefault="00791597" w:rsidP="005F687C">
            <w:pPr>
              <w:spacing w:after="160" w:line="360" w:lineRule="auto"/>
              <w:rPr>
                <w:lang w:val="el-GR"/>
              </w:rPr>
            </w:pPr>
            <w:r>
              <w:rPr>
                <w:lang w:val="el-GR"/>
              </w:rPr>
              <w:t>4</w:t>
            </w:r>
            <w:r>
              <w:t>.</w:t>
            </w:r>
            <w:r>
              <w:rPr>
                <w:lang w:val="el-GR"/>
              </w:rPr>
              <w:t>5</w:t>
            </w:r>
          </w:p>
        </w:tc>
        <w:tc>
          <w:tcPr>
            <w:tcW w:w="3847" w:type="dxa"/>
            <w:tcBorders>
              <w:top w:val="single" w:sz="4" w:space="0" w:color="auto"/>
              <w:left w:val="single" w:sz="4" w:space="0" w:color="auto"/>
              <w:bottom w:val="single" w:sz="4" w:space="0" w:color="auto"/>
              <w:right w:val="single" w:sz="4" w:space="0" w:color="auto"/>
            </w:tcBorders>
            <w:hideMark/>
          </w:tcPr>
          <w:p w14:paraId="75416E2F" w14:textId="77777777" w:rsidR="00791597" w:rsidRDefault="00791597" w:rsidP="005F687C">
            <w:pPr>
              <w:spacing w:after="160" w:line="360" w:lineRule="auto"/>
              <w:rPr>
                <w:lang w:val="el-GR"/>
              </w:rPr>
            </w:pPr>
            <w:r>
              <w:rPr>
                <w:lang w:val="el-GR"/>
              </w:rPr>
              <w:t xml:space="preserve">Το σύστημα επεξεργασίας, ανάλυσης, αξιολόγησης και μετάδοσης των δεδομένων του συστήματος ανίχνευσης θα είναι ένα υπολογιστικό σύστημα, που θα έχει την απαραίτητη </w:t>
            </w:r>
            <w:r>
              <w:rPr>
                <w:lang w:val="el-GR"/>
              </w:rPr>
              <w:lastRenderedPageBreak/>
              <w:t xml:space="preserve">υπολογιστική ισχύ, όπως απαιτείται για την ορθή λειτουργία του. </w:t>
            </w:r>
          </w:p>
        </w:tc>
        <w:tc>
          <w:tcPr>
            <w:tcW w:w="1559" w:type="dxa"/>
            <w:tcBorders>
              <w:top w:val="single" w:sz="4" w:space="0" w:color="auto"/>
              <w:left w:val="single" w:sz="4" w:space="0" w:color="auto"/>
              <w:bottom w:val="single" w:sz="4" w:space="0" w:color="auto"/>
              <w:right w:val="single" w:sz="4" w:space="0" w:color="auto"/>
            </w:tcBorders>
            <w:hideMark/>
          </w:tcPr>
          <w:p w14:paraId="6A2CE494" w14:textId="77777777" w:rsidR="00791597" w:rsidRDefault="00791597"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5749E3FF"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8BC8C7F" w14:textId="77777777" w:rsidR="00791597" w:rsidRDefault="00791597" w:rsidP="005F687C">
            <w:pPr>
              <w:spacing w:after="160" w:line="360" w:lineRule="auto"/>
            </w:pPr>
          </w:p>
        </w:tc>
      </w:tr>
      <w:tr w:rsidR="00791597" w14:paraId="6E9C8276"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7453B456" w14:textId="179F14C2" w:rsidR="00791597" w:rsidRDefault="00791597" w:rsidP="005F687C">
            <w:pPr>
              <w:spacing w:after="160" w:line="360" w:lineRule="auto"/>
              <w:rPr>
                <w:lang w:val="el-GR"/>
              </w:rPr>
            </w:pPr>
            <w:r>
              <w:rPr>
                <w:lang w:val="el-GR"/>
              </w:rPr>
              <w:t>4</w:t>
            </w:r>
            <w:r>
              <w:t>.</w:t>
            </w:r>
            <w:r>
              <w:rPr>
                <w:lang w:val="el-GR"/>
              </w:rPr>
              <w:t>6</w:t>
            </w:r>
          </w:p>
        </w:tc>
        <w:tc>
          <w:tcPr>
            <w:tcW w:w="3847" w:type="dxa"/>
            <w:tcBorders>
              <w:top w:val="single" w:sz="4" w:space="0" w:color="auto"/>
              <w:left w:val="single" w:sz="4" w:space="0" w:color="auto"/>
              <w:bottom w:val="single" w:sz="4" w:space="0" w:color="auto"/>
              <w:right w:val="single" w:sz="4" w:space="0" w:color="auto"/>
            </w:tcBorders>
            <w:hideMark/>
          </w:tcPr>
          <w:p w14:paraId="4A3A2E91" w14:textId="77777777" w:rsidR="00791597" w:rsidRDefault="00791597" w:rsidP="005F687C">
            <w:pPr>
              <w:spacing w:after="160" w:line="360" w:lineRule="auto"/>
              <w:rPr>
                <w:lang w:val="el-GR"/>
              </w:rPr>
            </w:pPr>
            <w:r>
              <w:rPr>
                <w:lang w:val="el-GR"/>
              </w:rPr>
              <w:t>Το υπολογιστικό σύστημα του σταθμού ανίχνευσης θα πρέπει να περιλαμβάνει όλα τα απαραίτητα υποσυστήματα και εξαρτήματα (π.χ. οθόνες, πληκτρολόγιο κλπ) και παρελκόμενα, τα οποία είναι απαραίτητα για την παραγωγική του λειτουργία</w:t>
            </w:r>
          </w:p>
        </w:tc>
        <w:tc>
          <w:tcPr>
            <w:tcW w:w="1559" w:type="dxa"/>
            <w:tcBorders>
              <w:top w:val="single" w:sz="4" w:space="0" w:color="auto"/>
              <w:left w:val="single" w:sz="4" w:space="0" w:color="auto"/>
              <w:bottom w:val="single" w:sz="4" w:space="0" w:color="auto"/>
              <w:right w:val="single" w:sz="4" w:space="0" w:color="auto"/>
            </w:tcBorders>
            <w:hideMark/>
          </w:tcPr>
          <w:p w14:paraId="35195D19" w14:textId="77777777" w:rsidR="00791597" w:rsidRDefault="00791597" w:rsidP="005F687C">
            <w:pPr>
              <w:spacing w:after="160" w:line="360" w:lineRule="auto"/>
              <w:jc w:val="center"/>
              <w:rPr>
                <w:lang w:val="el-GR"/>
              </w:rPr>
            </w:pPr>
            <w:r>
              <w:t>ΝΑΙ</w:t>
            </w:r>
          </w:p>
        </w:tc>
        <w:tc>
          <w:tcPr>
            <w:tcW w:w="1461" w:type="dxa"/>
            <w:tcBorders>
              <w:top w:val="single" w:sz="4" w:space="0" w:color="auto"/>
              <w:left w:val="single" w:sz="4" w:space="0" w:color="auto"/>
              <w:bottom w:val="single" w:sz="4" w:space="0" w:color="auto"/>
              <w:right w:val="single" w:sz="4" w:space="0" w:color="auto"/>
            </w:tcBorders>
          </w:tcPr>
          <w:p w14:paraId="29155B8E"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tcPr>
          <w:p w14:paraId="33661766" w14:textId="77777777" w:rsidR="00791597" w:rsidRDefault="00791597" w:rsidP="005F687C">
            <w:pPr>
              <w:spacing w:after="160" w:line="360" w:lineRule="auto"/>
              <w:rPr>
                <w:lang w:val="el-GR"/>
              </w:rPr>
            </w:pPr>
          </w:p>
        </w:tc>
      </w:tr>
      <w:tr w:rsidR="00791597" w14:paraId="5DF10466"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0545E3FA" w14:textId="40567321" w:rsidR="00791597" w:rsidRDefault="00791597" w:rsidP="005F687C">
            <w:pPr>
              <w:spacing w:after="160" w:line="360" w:lineRule="auto"/>
              <w:rPr>
                <w:lang w:val="el-GR"/>
              </w:rPr>
            </w:pPr>
            <w:r>
              <w:rPr>
                <w:lang w:val="el-GR"/>
              </w:rPr>
              <w:t>4.7</w:t>
            </w:r>
          </w:p>
        </w:tc>
        <w:tc>
          <w:tcPr>
            <w:tcW w:w="3847" w:type="dxa"/>
            <w:tcBorders>
              <w:top w:val="single" w:sz="4" w:space="0" w:color="auto"/>
              <w:left w:val="single" w:sz="4" w:space="0" w:color="auto"/>
              <w:bottom w:val="single" w:sz="4" w:space="0" w:color="auto"/>
              <w:right w:val="single" w:sz="4" w:space="0" w:color="auto"/>
            </w:tcBorders>
            <w:hideMark/>
          </w:tcPr>
          <w:p w14:paraId="6547B214" w14:textId="77777777" w:rsidR="00791597" w:rsidRDefault="00791597" w:rsidP="005F687C">
            <w:pPr>
              <w:spacing w:after="160" w:line="360" w:lineRule="auto"/>
              <w:rPr>
                <w:lang w:val="el-GR"/>
              </w:rPr>
            </w:pPr>
            <w:r>
              <w:rPr>
                <w:lang w:val="el-GR"/>
              </w:rPr>
              <w:t xml:space="preserve">Το υπολογιστικό σύστημα θα έχει </w:t>
            </w:r>
            <w:r>
              <w:rPr>
                <w:lang w:val="en-US"/>
              </w:rPr>
              <w:t>Network</w:t>
            </w:r>
            <w:r>
              <w:rPr>
                <w:lang w:val="el-GR"/>
              </w:rPr>
              <w:t xml:space="preserve"> </w:t>
            </w:r>
            <w:r>
              <w:rPr>
                <w:lang w:val="en-US"/>
              </w:rPr>
              <w:t>Interface</w:t>
            </w:r>
            <w:r>
              <w:rPr>
                <w:lang w:val="el-GR"/>
              </w:rPr>
              <w:t xml:space="preserve"> </w:t>
            </w:r>
            <w:r>
              <w:rPr>
                <w:lang w:val="en-US"/>
              </w:rPr>
              <w:t>Ethernet</w:t>
            </w:r>
          </w:p>
        </w:tc>
        <w:tc>
          <w:tcPr>
            <w:tcW w:w="1559" w:type="dxa"/>
            <w:tcBorders>
              <w:top w:val="single" w:sz="4" w:space="0" w:color="auto"/>
              <w:left w:val="single" w:sz="4" w:space="0" w:color="auto"/>
              <w:bottom w:val="single" w:sz="4" w:space="0" w:color="auto"/>
              <w:right w:val="single" w:sz="4" w:space="0" w:color="auto"/>
            </w:tcBorders>
            <w:hideMark/>
          </w:tcPr>
          <w:p w14:paraId="0A879551"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E77F50F"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B00EF81" w14:textId="77777777" w:rsidR="00791597" w:rsidRDefault="00791597" w:rsidP="005F687C">
            <w:pPr>
              <w:spacing w:after="160" w:line="360" w:lineRule="auto"/>
            </w:pPr>
          </w:p>
        </w:tc>
      </w:tr>
      <w:tr w:rsidR="00791597" w:rsidRPr="00B447A2" w14:paraId="099E74D2"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42A369" w14:textId="77777777" w:rsidR="00791597" w:rsidRDefault="00791597" w:rsidP="005F687C">
            <w:pPr>
              <w:spacing w:after="160" w:line="360" w:lineRule="auto"/>
              <w:rPr>
                <w:b/>
              </w:rPr>
            </w:pPr>
            <w:r>
              <w:rPr>
                <w:b/>
                <w:lang w:val="el-GR"/>
              </w:rPr>
              <w:t>5</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83AB44" w14:textId="77777777" w:rsidR="00791597" w:rsidRDefault="00791597" w:rsidP="005F687C">
            <w:pPr>
              <w:spacing w:after="160" w:line="360" w:lineRule="auto"/>
              <w:rPr>
                <w:b/>
                <w:lang w:val="el-GR"/>
              </w:rPr>
            </w:pPr>
            <w:r>
              <w:rPr>
                <w:b/>
                <w:lang w:val="el-GR"/>
              </w:rPr>
              <w:t>Πλατφόρμα/Πύργος/Ιστός εγκατάστασης Συστήματος Ανίχνευσης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4E2B6B" w14:textId="77777777" w:rsidR="00791597"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E47EF1"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69993" w14:textId="77777777" w:rsidR="00791597" w:rsidRDefault="00791597" w:rsidP="005F687C">
            <w:pPr>
              <w:spacing w:after="160" w:line="360" w:lineRule="auto"/>
              <w:rPr>
                <w:lang w:val="el-GR"/>
              </w:rPr>
            </w:pPr>
          </w:p>
        </w:tc>
      </w:tr>
      <w:tr w:rsidR="00791597" w14:paraId="100AB17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EF45CA8" w14:textId="77777777" w:rsidR="00791597" w:rsidRDefault="00791597" w:rsidP="005F687C">
            <w:pPr>
              <w:spacing w:after="160" w:line="360" w:lineRule="auto"/>
            </w:pPr>
            <w:r>
              <w:rPr>
                <w:color w:val="000000"/>
                <w:lang w:val="el-GR"/>
              </w:rPr>
              <w:t>5</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1F934DA2" w14:textId="77777777" w:rsidR="00791597" w:rsidRDefault="00791597" w:rsidP="005F687C">
            <w:pPr>
              <w:spacing w:after="160" w:line="360" w:lineRule="auto"/>
              <w:rPr>
                <w:lang w:val="el-GR"/>
              </w:rPr>
            </w:pPr>
            <w:r>
              <w:rPr>
                <w:lang w:val="el-GR"/>
              </w:rPr>
              <w:t>Ο προμηθευτής πριν την προμήθεια της πλατφόρμας/πύργου/ιστού θα υποβάλει τεχνική μελέτη υπογεγραμμένη από αδειούχο μηχανικό για την στατική και μηχανική επάρκεια της κατασκευής.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1606F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515CD4D"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071FD2E" w14:textId="77777777" w:rsidR="00791597" w:rsidRDefault="00791597" w:rsidP="005F687C">
            <w:pPr>
              <w:spacing w:after="160" w:line="360" w:lineRule="auto"/>
            </w:pPr>
          </w:p>
        </w:tc>
      </w:tr>
      <w:tr w:rsidR="00791597" w14:paraId="43F40967"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5460CD4" w14:textId="77777777" w:rsidR="00791597" w:rsidRDefault="00791597" w:rsidP="005F687C">
            <w:pPr>
              <w:spacing w:after="160" w:line="360" w:lineRule="auto"/>
            </w:pPr>
            <w:r>
              <w:rPr>
                <w:color w:val="000000"/>
                <w:lang w:val="el-GR"/>
              </w:rPr>
              <w:t>5</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6B66CD25" w14:textId="6157DA50" w:rsidR="00791597" w:rsidRDefault="00791597" w:rsidP="005F687C">
            <w:pPr>
              <w:spacing w:after="160" w:line="360" w:lineRule="auto"/>
            </w:pPr>
            <w:r>
              <w:t>Ύψος ≥ 1</w:t>
            </w:r>
            <w:r>
              <w:rPr>
                <w:lang w:val="el-GR"/>
              </w:rPr>
              <w:t>6</w:t>
            </w:r>
            <w:r>
              <w:t>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D9041E"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D7FE08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DD51E31" w14:textId="77777777" w:rsidR="00791597" w:rsidRDefault="00791597" w:rsidP="005F687C">
            <w:pPr>
              <w:spacing w:after="160" w:line="360" w:lineRule="auto"/>
            </w:pPr>
          </w:p>
        </w:tc>
      </w:tr>
      <w:tr w:rsidR="00791597" w14:paraId="40ABF9E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41998D3" w14:textId="77777777" w:rsidR="00791597" w:rsidRDefault="00791597" w:rsidP="005F687C">
            <w:pPr>
              <w:spacing w:after="160" w:line="360" w:lineRule="auto"/>
            </w:pPr>
            <w:r>
              <w:rPr>
                <w:color w:val="000000"/>
                <w:lang w:val="el-GR"/>
              </w:rPr>
              <w:t>5</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65089969" w14:textId="77777777" w:rsidR="00791597" w:rsidRDefault="00791597" w:rsidP="005F687C">
            <w:pPr>
              <w:spacing w:after="160" w:line="360" w:lineRule="auto"/>
              <w:rPr>
                <w:lang w:val="el-GR"/>
              </w:rPr>
            </w:pPr>
            <w:r>
              <w:rPr>
                <w:lang w:val="el-GR"/>
              </w:rPr>
              <w:t xml:space="preserve">Δυνατότητα πρόσβασης στους οπτικούς αισθητήρες στην κορυφή της πλατφόρμας/πύργου/ιστού από τεχνικό συντήρησης με όλους τους κανόνες ασφαλείας.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F24B48"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B3EBF7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1449F9D" w14:textId="77777777" w:rsidR="00791597" w:rsidRDefault="00791597" w:rsidP="005F687C">
            <w:pPr>
              <w:spacing w:after="160" w:line="360" w:lineRule="auto"/>
            </w:pPr>
          </w:p>
        </w:tc>
      </w:tr>
      <w:tr w:rsidR="00791597" w14:paraId="35E4EA15"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09F6279" w14:textId="77777777" w:rsidR="00791597" w:rsidRDefault="00791597" w:rsidP="005F687C">
            <w:pPr>
              <w:spacing w:after="160" w:line="360" w:lineRule="auto"/>
            </w:pPr>
            <w:r>
              <w:rPr>
                <w:color w:val="000000"/>
                <w:lang w:val="el-GR"/>
              </w:rPr>
              <w:lastRenderedPageBreak/>
              <w:t>5</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1D918072" w14:textId="77777777" w:rsidR="00791597" w:rsidRDefault="00791597" w:rsidP="005F687C">
            <w:pPr>
              <w:spacing w:after="160" w:line="360" w:lineRule="auto"/>
              <w:rPr>
                <w:lang w:val="el-GR"/>
              </w:rPr>
            </w:pPr>
            <w:r>
              <w:rPr>
                <w:lang w:val="el-GR"/>
              </w:rPr>
              <w:t>Μεταλλική κατασκευή επεξεργασμένη και βαμμένη για αντοχή στις τοπικές καιρικές συνθήκες.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F949A3"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38AE336"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23B3ECD" w14:textId="77777777" w:rsidR="00791597" w:rsidRDefault="00791597" w:rsidP="005F687C">
            <w:pPr>
              <w:spacing w:after="160" w:line="360" w:lineRule="auto"/>
            </w:pPr>
          </w:p>
        </w:tc>
      </w:tr>
      <w:tr w:rsidR="00791597" w14:paraId="42628F0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9F4F688" w14:textId="77777777" w:rsidR="00791597" w:rsidRDefault="00791597" w:rsidP="005F687C">
            <w:pPr>
              <w:spacing w:after="160" w:line="360" w:lineRule="auto"/>
            </w:pPr>
            <w:r>
              <w:rPr>
                <w:color w:val="000000"/>
                <w:lang w:val="el-GR"/>
              </w:rPr>
              <w:t>5</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35A29427" w14:textId="77777777" w:rsidR="00791597" w:rsidRDefault="00791597" w:rsidP="005F687C">
            <w:pPr>
              <w:spacing w:after="160" w:line="360" w:lineRule="auto"/>
              <w:rPr>
                <w:lang w:val="el-GR"/>
              </w:rPr>
            </w:pPr>
            <w:r>
              <w:rPr>
                <w:lang w:val="el-GR"/>
              </w:rPr>
              <w:t>Βάση έδρασης μεταλλικής κατασκευής από πρόχυτα ή μη κράσπεδα σκυροδέματος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1A605A"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3EF41C6"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CBB240B" w14:textId="77777777" w:rsidR="00791597" w:rsidRDefault="00791597" w:rsidP="005F687C">
            <w:pPr>
              <w:spacing w:after="160" w:line="360" w:lineRule="auto"/>
            </w:pPr>
          </w:p>
        </w:tc>
      </w:tr>
      <w:tr w:rsidR="00791597" w14:paraId="508F4E4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A1652B1" w14:textId="77777777" w:rsidR="00791597" w:rsidRDefault="00791597" w:rsidP="005F687C">
            <w:pPr>
              <w:spacing w:after="160" w:line="360" w:lineRule="auto"/>
            </w:pPr>
            <w:r>
              <w:rPr>
                <w:color w:val="000000"/>
                <w:lang w:val="el-GR"/>
              </w:rPr>
              <w:t>5</w:t>
            </w:r>
            <w:r>
              <w:rPr>
                <w:color w:val="000000"/>
              </w:rPr>
              <w:t>.6</w:t>
            </w:r>
          </w:p>
        </w:tc>
        <w:tc>
          <w:tcPr>
            <w:tcW w:w="3847" w:type="dxa"/>
            <w:tcBorders>
              <w:top w:val="single" w:sz="4" w:space="0" w:color="auto"/>
              <w:left w:val="single" w:sz="4" w:space="0" w:color="auto"/>
              <w:bottom w:val="single" w:sz="4" w:space="0" w:color="auto"/>
              <w:right w:val="single" w:sz="4" w:space="0" w:color="auto"/>
            </w:tcBorders>
            <w:hideMark/>
          </w:tcPr>
          <w:p w14:paraId="256F24E6" w14:textId="77777777" w:rsidR="00791597" w:rsidRDefault="00791597" w:rsidP="005F687C">
            <w:pPr>
              <w:spacing w:after="160" w:line="360" w:lineRule="auto"/>
            </w:pPr>
            <w:r>
              <w:t>Αντικεραυνική προστασία εγκατάστασης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741CE"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9D442C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F13401B" w14:textId="77777777" w:rsidR="00791597" w:rsidRDefault="00791597" w:rsidP="005F687C">
            <w:pPr>
              <w:spacing w:after="160" w:line="360" w:lineRule="auto"/>
            </w:pPr>
          </w:p>
        </w:tc>
      </w:tr>
      <w:tr w:rsidR="00791597" w14:paraId="0DFD6BD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4BA1CF5" w14:textId="77777777" w:rsidR="00791597" w:rsidRDefault="00791597" w:rsidP="005F687C">
            <w:pPr>
              <w:spacing w:after="160" w:line="360" w:lineRule="auto"/>
            </w:pPr>
            <w:r>
              <w:rPr>
                <w:color w:val="000000"/>
                <w:lang w:val="el-GR"/>
              </w:rPr>
              <w:t>5</w:t>
            </w:r>
            <w:r>
              <w:rPr>
                <w:color w:val="000000"/>
              </w:rPr>
              <w:t>.7</w:t>
            </w:r>
          </w:p>
        </w:tc>
        <w:tc>
          <w:tcPr>
            <w:tcW w:w="3847" w:type="dxa"/>
            <w:tcBorders>
              <w:top w:val="single" w:sz="4" w:space="0" w:color="auto"/>
              <w:left w:val="single" w:sz="4" w:space="0" w:color="auto"/>
              <w:bottom w:val="single" w:sz="4" w:space="0" w:color="auto"/>
              <w:right w:val="single" w:sz="4" w:space="0" w:color="auto"/>
            </w:tcBorders>
            <w:hideMark/>
          </w:tcPr>
          <w:p w14:paraId="12F5BAD3" w14:textId="77777777" w:rsidR="00791597" w:rsidRDefault="00791597" w:rsidP="005F687C">
            <w:pPr>
              <w:spacing w:after="160" w:line="360" w:lineRule="auto"/>
            </w:pPr>
            <w:r>
              <w:t>Γείωση ηλεκτρολογικών εγκαταστάσεων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0CDFA1"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0EC1F6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D7E367F" w14:textId="77777777" w:rsidR="00791597" w:rsidRDefault="00791597" w:rsidP="005F687C">
            <w:pPr>
              <w:spacing w:after="160" w:line="360" w:lineRule="auto"/>
            </w:pPr>
          </w:p>
        </w:tc>
      </w:tr>
      <w:tr w:rsidR="00791597" w:rsidRPr="00B447A2" w14:paraId="4FEA2801"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1E2E48" w14:textId="77777777" w:rsidR="00791597" w:rsidRDefault="00791597" w:rsidP="005F687C">
            <w:pPr>
              <w:spacing w:after="160" w:line="360" w:lineRule="auto"/>
              <w:rPr>
                <w:b/>
              </w:rPr>
            </w:pPr>
            <w:r>
              <w:rPr>
                <w:b/>
                <w:lang w:val="el-GR"/>
              </w:rPr>
              <w:t>6</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E25592" w14:textId="77777777" w:rsidR="00791597" w:rsidRDefault="00791597" w:rsidP="005F687C">
            <w:pPr>
              <w:spacing w:after="160" w:line="360" w:lineRule="auto"/>
              <w:rPr>
                <w:b/>
                <w:lang w:val="el-GR"/>
              </w:rPr>
            </w:pPr>
            <w:r>
              <w:rPr>
                <w:b/>
                <w:lang w:val="el-GR"/>
              </w:rPr>
              <w:t>Οικίσκος ή Πεδίο Πίνακα Συστήματος Ανίχνευσης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F9C4F0" w14:textId="77777777" w:rsidR="00791597"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5119E"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81997D" w14:textId="77777777" w:rsidR="00791597" w:rsidRDefault="00791597" w:rsidP="005F687C">
            <w:pPr>
              <w:spacing w:after="160" w:line="360" w:lineRule="auto"/>
              <w:rPr>
                <w:lang w:val="el-GR"/>
              </w:rPr>
            </w:pPr>
          </w:p>
        </w:tc>
      </w:tr>
      <w:tr w:rsidR="00791597" w14:paraId="14C2BD4C"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50D7CA9" w14:textId="77777777" w:rsidR="00791597" w:rsidRDefault="00791597" w:rsidP="005F687C">
            <w:pPr>
              <w:spacing w:after="160" w:line="360" w:lineRule="auto"/>
            </w:pPr>
            <w:r>
              <w:rPr>
                <w:color w:val="000000"/>
                <w:lang w:val="el-GR"/>
              </w:rPr>
              <w:t>6</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5174587A" w14:textId="77777777" w:rsidR="00791597" w:rsidRDefault="00791597" w:rsidP="005F687C">
            <w:pPr>
              <w:spacing w:after="160" w:line="360" w:lineRule="auto"/>
              <w:rPr>
                <w:lang w:val="el-GR"/>
              </w:rPr>
            </w:pPr>
            <w:r>
              <w:rPr>
                <w:lang w:val="el-GR"/>
              </w:rPr>
              <w:t>Εγκατάσταση σε Οικίσκο ή Πεδίο Πίνακα</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732E89"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8CD456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5EBDE7A" w14:textId="77777777" w:rsidR="00791597" w:rsidRDefault="00791597" w:rsidP="005F687C">
            <w:pPr>
              <w:spacing w:after="160" w:line="360" w:lineRule="auto"/>
            </w:pPr>
          </w:p>
        </w:tc>
      </w:tr>
      <w:tr w:rsidR="00791597" w14:paraId="680BCD9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DE4D152" w14:textId="77777777" w:rsidR="00791597" w:rsidRDefault="00791597" w:rsidP="005F687C">
            <w:pPr>
              <w:spacing w:after="160" w:line="360" w:lineRule="auto"/>
            </w:pPr>
            <w:r>
              <w:rPr>
                <w:color w:val="000000"/>
                <w:lang w:val="el-GR"/>
              </w:rPr>
              <w:t>6</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1E3EFFEC" w14:textId="77777777" w:rsidR="00791597" w:rsidRDefault="00791597" w:rsidP="005F687C">
            <w:pPr>
              <w:spacing w:after="160" w:line="360" w:lineRule="auto"/>
              <w:rPr>
                <w:lang w:val="el-GR"/>
              </w:rPr>
            </w:pPr>
            <w:r>
              <w:rPr>
                <w:lang w:val="el-GR"/>
              </w:rPr>
              <w:t xml:space="preserve">Ο προμηθευτής,, πριν την προμήθεια του οικίσκου, θα υποβάλει τεχνική μελέτη υπογεγραμμένη από αδειούχο μηχανικό για την επάρκεια της κατασκευής και των εγκαταστάσεων του.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ECBEFF"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2683AA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39F79AE" w14:textId="77777777" w:rsidR="00791597" w:rsidRDefault="00791597" w:rsidP="005F687C">
            <w:pPr>
              <w:spacing w:after="160" w:line="360" w:lineRule="auto"/>
            </w:pPr>
          </w:p>
        </w:tc>
      </w:tr>
      <w:tr w:rsidR="00791597" w14:paraId="0846C15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7DB21B4" w14:textId="77777777" w:rsidR="00791597" w:rsidRDefault="00791597" w:rsidP="005F687C">
            <w:pPr>
              <w:spacing w:after="160" w:line="360" w:lineRule="auto"/>
            </w:pPr>
            <w:r>
              <w:rPr>
                <w:color w:val="000000"/>
                <w:lang w:val="el-GR"/>
              </w:rPr>
              <w:t>6</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1CA8B5EF" w14:textId="77777777" w:rsidR="00791597" w:rsidRDefault="00791597" w:rsidP="005F687C">
            <w:pPr>
              <w:spacing w:after="160" w:line="360" w:lineRule="auto"/>
              <w:rPr>
                <w:lang w:val="el-GR"/>
              </w:rPr>
            </w:pPr>
            <w:r>
              <w:rPr>
                <w:lang w:val="el-GR"/>
              </w:rPr>
              <w:t>Ο εσωτερικός χώρος του οικίσκου ή του πεδίου πίνακα θα είναι στεγανός για την προστασία του εξοπλισμού.</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584681"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8956A93"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7266D95" w14:textId="77777777" w:rsidR="00791597" w:rsidRDefault="00791597" w:rsidP="005F687C">
            <w:pPr>
              <w:spacing w:after="160" w:line="360" w:lineRule="auto"/>
            </w:pPr>
          </w:p>
        </w:tc>
      </w:tr>
      <w:tr w:rsidR="00791597" w:rsidRPr="00B447A2" w14:paraId="6C29AAE1"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1D745378" w14:textId="77777777" w:rsidR="00791597" w:rsidRPr="00FC3E51" w:rsidRDefault="00791597" w:rsidP="005F687C">
            <w:pPr>
              <w:spacing w:after="160" w:line="360" w:lineRule="auto"/>
              <w:rPr>
                <w:bCs/>
                <w:lang w:val="el-GR"/>
              </w:rPr>
            </w:pPr>
            <w:r w:rsidRPr="00FC3E51">
              <w:rPr>
                <w:bCs/>
                <w:lang w:val="el-GR"/>
              </w:rPr>
              <w:t>6.4</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B2D7CC" w14:textId="36425A61" w:rsidR="00791597" w:rsidRPr="00FC3E51" w:rsidRDefault="00791597" w:rsidP="005F687C">
            <w:pPr>
              <w:spacing w:after="160" w:line="360" w:lineRule="auto"/>
              <w:rPr>
                <w:bCs/>
                <w:lang w:val="el-GR"/>
              </w:rPr>
            </w:pPr>
            <w:r w:rsidRPr="00FC3E51">
              <w:rPr>
                <w:bCs/>
                <w:lang w:val="el-GR"/>
              </w:rPr>
              <w:t>Τα χαρακτηριστικά της εγκατάστασης του οικίσκου ή πεδίου πίνακα θα είναι τα εξής: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0D5F3C" w14:textId="77777777" w:rsidR="00791597" w:rsidRDefault="00791597" w:rsidP="005F687C">
            <w:pPr>
              <w:spacing w:after="160" w:line="360" w:lineRule="auto"/>
              <w:jc w:val="center"/>
              <w:rPr>
                <w:b/>
                <w:bCs/>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0B6E7F" w14:textId="77777777" w:rsidR="00791597" w:rsidRDefault="00791597" w:rsidP="005F687C">
            <w:pPr>
              <w:spacing w:after="160" w:line="360" w:lineRule="auto"/>
              <w:rPr>
                <w:b/>
                <w:bCs/>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9AAE9D" w14:textId="77777777" w:rsidR="00791597" w:rsidRDefault="00791597" w:rsidP="005F687C">
            <w:pPr>
              <w:spacing w:after="160" w:line="360" w:lineRule="auto"/>
              <w:rPr>
                <w:b/>
                <w:bCs/>
                <w:lang w:val="el-GR"/>
              </w:rPr>
            </w:pPr>
          </w:p>
        </w:tc>
      </w:tr>
      <w:tr w:rsidR="00791597" w14:paraId="3B775E5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58D5EAB" w14:textId="77777777" w:rsidR="00791597" w:rsidRDefault="00791597" w:rsidP="005F687C">
            <w:pPr>
              <w:spacing w:after="160" w:line="360" w:lineRule="auto"/>
              <w:rPr>
                <w:lang w:val="el-GR"/>
              </w:rPr>
            </w:pPr>
            <w:r>
              <w:rPr>
                <w:color w:val="000000"/>
                <w:lang w:val="el-GR"/>
              </w:rPr>
              <w:lastRenderedPageBreak/>
              <w:t>6</w:t>
            </w:r>
            <w:r>
              <w:rPr>
                <w:color w:val="000000"/>
              </w:rPr>
              <w:t>.</w:t>
            </w:r>
            <w:r>
              <w:rPr>
                <w:color w:val="000000"/>
                <w:lang w:val="el-GR"/>
              </w:rPr>
              <w:t>4.1</w:t>
            </w:r>
          </w:p>
        </w:tc>
        <w:tc>
          <w:tcPr>
            <w:tcW w:w="3847" w:type="dxa"/>
            <w:tcBorders>
              <w:top w:val="single" w:sz="4" w:space="0" w:color="auto"/>
              <w:left w:val="single" w:sz="4" w:space="0" w:color="auto"/>
              <w:bottom w:val="single" w:sz="4" w:space="0" w:color="auto"/>
              <w:right w:val="single" w:sz="4" w:space="0" w:color="auto"/>
            </w:tcBorders>
            <w:hideMark/>
          </w:tcPr>
          <w:p w14:paraId="6B75935F" w14:textId="77777777" w:rsidR="00791597" w:rsidRDefault="00791597" w:rsidP="005F687C">
            <w:pPr>
              <w:spacing w:after="160" w:line="360" w:lineRule="auto"/>
              <w:rPr>
                <w:lang w:val="el-GR"/>
              </w:rPr>
            </w:pPr>
            <w:r>
              <w:rPr>
                <w:lang w:val="el-GR"/>
              </w:rPr>
              <w:t>Μεταλλική κατασκευή με αντοχή στις τοπικές καιρικές συνθήκες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A387C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49C458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A24A916" w14:textId="77777777" w:rsidR="00791597" w:rsidRDefault="00791597" w:rsidP="005F687C">
            <w:pPr>
              <w:spacing w:after="160" w:line="360" w:lineRule="auto"/>
            </w:pPr>
          </w:p>
        </w:tc>
      </w:tr>
      <w:tr w:rsidR="00791597" w14:paraId="651C1B8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D6A6BDE" w14:textId="77777777" w:rsidR="00791597" w:rsidRDefault="00791597" w:rsidP="005F687C">
            <w:pPr>
              <w:spacing w:after="160" w:line="360" w:lineRule="auto"/>
              <w:rPr>
                <w:lang w:val="el-GR"/>
              </w:rPr>
            </w:pPr>
            <w:r>
              <w:rPr>
                <w:color w:val="000000"/>
                <w:lang w:val="el-GR"/>
              </w:rPr>
              <w:t>6</w:t>
            </w:r>
            <w:r>
              <w:rPr>
                <w:color w:val="000000"/>
              </w:rPr>
              <w:t>.</w:t>
            </w:r>
            <w:r>
              <w:rPr>
                <w:color w:val="000000"/>
                <w:lang w:val="el-GR"/>
              </w:rPr>
              <w:t>4.2</w:t>
            </w:r>
          </w:p>
        </w:tc>
        <w:tc>
          <w:tcPr>
            <w:tcW w:w="3847" w:type="dxa"/>
            <w:tcBorders>
              <w:top w:val="single" w:sz="4" w:space="0" w:color="auto"/>
              <w:left w:val="single" w:sz="4" w:space="0" w:color="auto"/>
              <w:bottom w:val="single" w:sz="4" w:space="0" w:color="auto"/>
              <w:right w:val="single" w:sz="4" w:space="0" w:color="auto"/>
            </w:tcBorders>
            <w:hideMark/>
          </w:tcPr>
          <w:p w14:paraId="26B91C0F" w14:textId="77777777" w:rsidR="00791597" w:rsidRDefault="00791597" w:rsidP="005F687C">
            <w:pPr>
              <w:spacing w:after="160" w:line="360" w:lineRule="auto"/>
            </w:pPr>
            <w:r>
              <w:t>Θερμομόνωση με πυράντοχες ιδιότητες</w:t>
            </w:r>
          </w:p>
        </w:tc>
        <w:tc>
          <w:tcPr>
            <w:tcW w:w="1559" w:type="dxa"/>
            <w:tcBorders>
              <w:top w:val="single" w:sz="4" w:space="0" w:color="auto"/>
              <w:left w:val="single" w:sz="4" w:space="0" w:color="auto"/>
              <w:bottom w:val="single" w:sz="4" w:space="0" w:color="auto"/>
              <w:right w:val="single" w:sz="4" w:space="0" w:color="auto"/>
            </w:tcBorders>
            <w:hideMark/>
          </w:tcPr>
          <w:p w14:paraId="2676416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1B7804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7C113AA" w14:textId="77777777" w:rsidR="00791597" w:rsidRDefault="00791597" w:rsidP="005F687C">
            <w:pPr>
              <w:spacing w:after="160" w:line="360" w:lineRule="auto"/>
            </w:pPr>
          </w:p>
        </w:tc>
      </w:tr>
      <w:tr w:rsidR="00791597" w14:paraId="07DED0B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257E6EE" w14:textId="77777777" w:rsidR="00791597" w:rsidRDefault="00791597" w:rsidP="005F687C">
            <w:pPr>
              <w:spacing w:after="160" w:line="360" w:lineRule="auto"/>
              <w:rPr>
                <w:lang w:val="el-GR"/>
              </w:rPr>
            </w:pPr>
            <w:r>
              <w:rPr>
                <w:color w:val="000000"/>
                <w:lang w:val="el-GR"/>
              </w:rPr>
              <w:t>6</w:t>
            </w:r>
            <w:r>
              <w:rPr>
                <w:color w:val="000000"/>
              </w:rPr>
              <w:t>.</w:t>
            </w:r>
            <w:r>
              <w:rPr>
                <w:color w:val="000000"/>
                <w:lang w:val="el-GR"/>
              </w:rPr>
              <w:t>4.3</w:t>
            </w:r>
          </w:p>
        </w:tc>
        <w:tc>
          <w:tcPr>
            <w:tcW w:w="3847" w:type="dxa"/>
            <w:tcBorders>
              <w:top w:val="single" w:sz="4" w:space="0" w:color="auto"/>
              <w:left w:val="single" w:sz="4" w:space="0" w:color="auto"/>
              <w:bottom w:val="single" w:sz="4" w:space="0" w:color="auto"/>
              <w:right w:val="single" w:sz="4" w:space="0" w:color="auto"/>
            </w:tcBorders>
            <w:hideMark/>
          </w:tcPr>
          <w:p w14:paraId="0142DB62" w14:textId="77777777" w:rsidR="00791597" w:rsidRDefault="00791597" w:rsidP="005F687C">
            <w:pPr>
              <w:spacing w:after="160" w:line="360" w:lineRule="auto"/>
              <w:rPr>
                <w:lang w:val="el-GR"/>
              </w:rPr>
            </w:pPr>
            <w:r>
              <w:rPr>
                <w:lang w:val="el-GR"/>
              </w:rPr>
              <w:t>Ηλεκτρολογικός πίνακας με γενικό διακόπτη εισόδου, ασφάλειες και ενδεικτικές λυχνίες με αυτόματους ασφάλειες/διακόπτες για τις αναχωρήσεις και ρελέ διαρροής</w:t>
            </w:r>
          </w:p>
        </w:tc>
        <w:tc>
          <w:tcPr>
            <w:tcW w:w="1559" w:type="dxa"/>
            <w:tcBorders>
              <w:top w:val="single" w:sz="4" w:space="0" w:color="auto"/>
              <w:left w:val="single" w:sz="4" w:space="0" w:color="auto"/>
              <w:bottom w:val="single" w:sz="4" w:space="0" w:color="auto"/>
              <w:right w:val="single" w:sz="4" w:space="0" w:color="auto"/>
            </w:tcBorders>
            <w:hideMark/>
          </w:tcPr>
          <w:p w14:paraId="7CE6E470"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0D6A979"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630594F" w14:textId="77777777" w:rsidR="00791597" w:rsidRDefault="00791597" w:rsidP="005F687C">
            <w:pPr>
              <w:spacing w:after="160" w:line="360" w:lineRule="auto"/>
            </w:pPr>
          </w:p>
        </w:tc>
      </w:tr>
      <w:tr w:rsidR="00791597" w14:paraId="09A785E9"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9F9CBFC" w14:textId="77777777" w:rsidR="00791597" w:rsidRDefault="00791597" w:rsidP="005F687C">
            <w:pPr>
              <w:spacing w:after="160" w:line="360" w:lineRule="auto"/>
              <w:rPr>
                <w:lang w:val="el-GR"/>
              </w:rPr>
            </w:pPr>
            <w:r>
              <w:rPr>
                <w:color w:val="000000"/>
                <w:lang w:val="el-GR"/>
              </w:rPr>
              <w:t>6</w:t>
            </w:r>
            <w:r>
              <w:rPr>
                <w:color w:val="000000"/>
              </w:rPr>
              <w:t>.</w:t>
            </w:r>
            <w:r>
              <w:rPr>
                <w:color w:val="000000"/>
                <w:lang w:val="el-GR"/>
              </w:rPr>
              <w:t>4.4</w:t>
            </w:r>
          </w:p>
        </w:tc>
        <w:tc>
          <w:tcPr>
            <w:tcW w:w="3847" w:type="dxa"/>
            <w:tcBorders>
              <w:top w:val="single" w:sz="4" w:space="0" w:color="auto"/>
              <w:left w:val="single" w:sz="4" w:space="0" w:color="auto"/>
              <w:bottom w:val="single" w:sz="4" w:space="0" w:color="auto"/>
              <w:right w:val="single" w:sz="4" w:space="0" w:color="auto"/>
            </w:tcBorders>
            <w:hideMark/>
          </w:tcPr>
          <w:p w14:paraId="4F132B4F" w14:textId="77777777" w:rsidR="00791597" w:rsidRDefault="00791597" w:rsidP="005F687C">
            <w:pPr>
              <w:spacing w:after="160" w:line="360" w:lineRule="auto"/>
              <w:rPr>
                <w:lang w:val="el-GR"/>
              </w:rPr>
            </w:pPr>
            <w:r>
              <w:rPr>
                <w:lang w:val="el-GR"/>
              </w:rPr>
              <w:t>Εξωτερική αναμονή τροφοδοσίας για τον πίνακα του συστήματος συναγερμού, ο οποίος θα τοποθετηθεί στο εσωτερικό του οικίσκου ή πεδίου πίνακα</w:t>
            </w:r>
          </w:p>
        </w:tc>
        <w:tc>
          <w:tcPr>
            <w:tcW w:w="1559" w:type="dxa"/>
            <w:tcBorders>
              <w:top w:val="single" w:sz="4" w:space="0" w:color="auto"/>
              <w:left w:val="single" w:sz="4" w:space="0" w:color="auto"/>
              <w:bottom w:val="single" w:sz="4" w:space="0" w:color="auto"/>
              <w:right w:val="single" w:sz="4" w:space="0" w:color="auto"/>
            </w:tcBorders>
            <w:hideMark/>
          </w:tcPr>
          <w:p w14:paraId="2D714859"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DF13F3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B132CB8" w14:textId="77777777" w:rsidR="00791597" w:rsidRDefault="00791597" w:rsidP="005F687C">
            <w:pPr>
              <w:spacing w:after="160" w:line="360" w:lineRule="auto"/>
            </w:pPr>
          </w:p>
        </w:tc>
      </w:tr>
      <w:tr w:rsidR="00791597" w14:paraId="7E0E7DC6"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AC8E0CE" w14:textId="77777777" w:rsidR="00791597" w:rsidRDefault="00791597" w:rsidP="005F687C">
            <w:pPr>
              <w:spacing w:after="160" w:line="360" w:lineRule="auto"/>
              <w:rPr>
                <w:lang w:val="el-GR"/>
              </w:rPr>
            </w:pPr>
            <w:r>
              <w:rPr>
                <w:color w:val="000000"/>
                <w:lang w:val="el-GR"/>
              </w:rPr>
              <w:t>6</w:t>
            </w:r>
            <w:r>
              <w:rPr>
                <w:color w:val="000000"/>
              </w:rPr>
              <w:t>.</w:t>
            </w:r>
            <w:r>
              <w:rPr>
                <w:color w:val="000000"/>
                <w:lang w:val="el-GR"/>
              </w:rPr>
              <w:t>4.5</w:t>
            </w:r>
          </w:p>
        </w:tc>
        <w:tc>
          <w:tcPr>
            <w:tcW w:w="3847" w:type="dxa"/>
            <w:tcBorders>
              <w:top w:val="single" w:sz="4" w:space="0" w:color="auto"/>
              <w:left w:val="single" w:sz="4" w:space="0" w:color="auto"/>
              <w:bottom w:val="single" w:sz="4" w:space="0" w:color="auto"/>
              <w:right w:val="single" w:sz="4" w:space="0" w:color="auto"/>
            </w:tcBorders>
            <w:hideMark/>
          </w:tcPr>
          <w:p w14:paraId="076542A3" w14:textId="77777777" w:rsidR="00791597" w:rsidRDefault="00791597" w:rsidP="005F687C">
            <w:pPr>
              <w:spacing w:after="160" w:line="360" w:lineRule="auto"/>
              <w:rPr>
                <w:lang w:val="el-GR"/>
              </w:rPr>
            </w:pPr>
            <w:r>
              <w:rPr>
                <w:lang w:val="el-GR"/>
              </w:rPr>
              <w:t>Πλήρη ηλεκτρολογική εγκατάσταση 230</w:t>
            </w:r>
            <w:r>
              <w:t>V</w:t>
            </w:r>
            <w:r>
              <w:rPr>
                <w:lang w:val="el-GR"/>
              </w:rPr>
              <w:t>/50</w:t>
            </w:r>
            <w:r>
              <w:t>Hz</w:t>
            </w:r>
          </w:p>
        </w:tc>
        <w:tc>
          <w:tcPr>
            <w:tcW w:w="1559" w:type="dxa"/>
            <w:tcBorders>
              <w:top w:val="single" w:sz="4" w:space="0" w:color="auto"/>
              <w:left w:val="single" w:sz="4" w:space="0" w:color="auto"/>
              <w:bottom w:val="single" w:sz="4" w:space="0" w:color="auto"/>
              <w:right w:val="single" w:sz="4" w:space="0" w:color="auto"/>
            </w:tcBorders>
            <w:hideMark/>
          </w:tcPr>
          <w:p w14:paraId="52BA2E2C"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B8A2859"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E3ABA6C" w14:textId="77777777" w:rsidR="00791597" w:rsidRDefault="00791597" w:rsidP="005F687C">
            <w:pPr>
              <w:spacing w:after="160" w:line="360" w:lineRule="auto"/>
            </w:pPr>
          </w:p>
        </w:tc>
      </w:tr>
      <w:tr w:rsidR="00791597" w14:paraId="180DF81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CFC0C25" w14:textId="77777777" w:rsidR="00791597" w:rsidRDefault="00791597" w:rsidP="005F687C">
            <w:pPr>
              <w:spacing w:after="160" w:line="360" w:lineRule="auto"/>
              <w:rPr>
                <w:lang w:val="el-GR"/>
              </w:rPr>
            </w:pPr>
            <w:r>
              <w:rPr>
                <w:color w:val="000000"/>
                <w:lang w:val="el-GR"/>
              </w:rPr>
              <w:t>6</w:t>
            </w:r>
            <w:r>
              <w:rPr>
                <w:color w:val="000000"/>
              </w:rPr>
              <w:t>.</w:t>
            </w:r>
            <w:r>
              <w:rPr>
                <w:color w:val="000000"/>
                <w:lang w:val="el-GR"/>
              </w:rPr>
              <w:t>4.6</w:t>
            </w:r>
          </w:p>
        </w:tc>
        <w:tc>
          <w:tcPr>
            <w:tcW w:w="3847" w:type="dxa"/>
            <w:tcBorders>
              <w:top w:val="single" w:sz="4" w:space="0" w:color="auto"/>
              <w:left w:val="single" w:sz="4" w:space="0" w:color="auto"/>
              <w:bottom w:val="single" w:sz="4" w:space="0" w:color="auto"/>
              <w:right w:val="single" w:sz="4" w:space="0" w:color="auto"/>
            </w:tcBorders>
            <w:hideMark/>
          </w:tcPr>
          <w:p w14:paraId="3C6A9A9E" w14:textId="77777777" w:rsidR="00791597" w:rsidRDefault="00791597" w:rsidP="005F687C">
            <w:pPr>
              <w:spacing w:after="160" w:line="360" w:lineRule="auto"/>
              <w:rPr>
                <w:lang w:val="el-GR"/>
              </w:rPr>
            </w:pPr>
            <w:r>
              <w:rPr>
                <w:lang w:val="el-GR"/>
              </w:rPr>
              <w:t xml:space="preserve">Προβολέα </w:t>
            </w:r>
            <w:r>
              <w:t>led</w:t>
            </w:r>
            <w:r>
              <w:rPr>
                <w:lang w:val="el-GR"/>
              </w:rPr>
              <w:t xml:space="preserve"> 50</w:t>
            </w:r>
            <w:r>
              <w:t>W</w:t>
            </w:r>
            <w:r>
              <w:rPr>
                <w:lang w:val="el-GR"/>
              </w:rPr>
              <w:t>/ΙΡ65 εξωτερικά με διακόπτη</w:t>
            </w:r>
          </w:p>
        </w:tc>
        <w:tc>
          <w:tcPr>
            <w:tcW w:w="1559" w:type="dxa"/>
            <w:tcBorders>
              <w:top w:val="single" w:sz="4" w:space="0" w:color="auto"/>
              <w:left w:val="single" w:sz="4" w:space="0" w:color="auto"/>
              <w:bottom w:val="single" w:sz="4" w:space="0" w:color="auto"/>
              <w:right w:val="single" w:sz="4" w:space="0" w:color="auto"/>
            </w:tcBorders>
            <w:hideMark/>
          </w:tcPr>
          <w:p w14:paraId="60BA7B8F"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D2306D2"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3C99960" w14:textId="77777777" w:rsidR="00791597" w:rsidRDefault="00791597" w:rsidP="005F687C">
            <w:pPr>
              <w:spacing w:after="160" w:line="360" w:lineRule="auto"/>
            </w:pPr>
          </w:p>
        </w:tc>
      </w:tr>
      <w:tr w:rsidR="00791597" w14:paraId="0023658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AF2E903" w14:textId="77777777" w:rsidR="00791597" w:rsidRDefault="00791597" w:rsidP="005F687C">
            <w:pPr>
              <w:spacing w:after="160" w:line="360" w:lineRule="auto"/>
              <w:rPr>
                <w:lang w:val="el-GR"/>
              </w:rPr>
            </w:pPr>
            <w:r>
              <w:rPr>
                <w:color w:val="000000"/>
                <w:lang w:val="el-GR"/>
              </w:rPr>
              <w:t>6</w:t>
            </w:r>
            <w:r>
              <w:rPr>
                <w:color w:val="000000"/>
              </w:rPr>
              <w:t>.</w:t>
            </w:r>
            <w:r>
              <w:rPr>
                <w:color w:val="000000"/>
                <w:lang w:val="el-GR"/>
              </w:rPr>
              <w:t>4.7</w:t>
            </w:r>
          </w:p>
        </w:tc>
        <w:tc>
          <w:tcPr>
            <w:tcW w:w="3847" w:type="dxa"/>
            <w:tcBorders>
              <w:top w:val="single" w:sz="4" w:space="0" w:color="auto"/>
              <w:left w:val="single" w:sz="4" w:space="0" w:color="auto"/>
              <w:bottom w:val="single" w:sz="4" w:space="0" w:color="auto"/>
              <w:right w:val="single" w:sz="4" w:space="0" w:color="auto"/>
            </w:tcBorders>
            <w:hideMark/>
          </w:tcPr>
          <w:p w14:paraId="03E1F874" w14:textId="77777777" w:rsidR="00791597" w:rsidRDefault="00791597" w:rsidP="005F687C">
            <w:pPr>
              <w:spacing w:after="160" w:line="360" w:lineRule="auto"/>
            </w:pPr>
            <w:r>
              <w:t>Πρίζα τύπου σούκο 16Α</w:t>
            </w:r>
          </w:p>
        </w:tc>
        <w:tc>
          <w:tcPr>
            <w:tcW w:w="1559" w:type="dxa"/>
            <w:tcBorders>
              <w:top w:val="single" w:sz="4" w:space="0" w:color="auto"/>
              <w:left w:val="single" w:sz="4" w:space="0" w:color="auto"/>
              <w:bottom w:val="single" w:sz="4" w:space="0" w:color="auto"/>
              <w:right w:val="single" w:sz="4" w:space="0" w:color="auto"/>
            </w:tcBorders>
            <w:hideMark/>
          </w:tcPr>
          <w:p w14:paraId="0F051E09"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25DF2F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93EFAAB" w14:textId="77777777" w:rsidR="00791597" w:rsidRDefault="00791597" w:rsidP="005F687C">
            <w:pPr>
              <w:spacing w:after="160" w:line="360" w:lineRule="auto"/>
            </w:pPr>
          </w:p>
        </w:tc>
      </w:tr>
      <w:tr w:rsidR="00791597" w14:paraId="47AB6ED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8FA21F0" w14:textId="77777777" w:rsidR="00791597" w:rsidRDefault="00791597" w:rsidP="005F687C">
            <w:pPr>
              <w:spacing w:after="160" w:line="360" w:lineRule="auto"/>
            </w:pPr>
            <w:r>
              <w:rPr>
                <w:color w:val="000000"/>
                <w:lang w:val="el-GR"/>
              </w:rPr>
              <w:t>6.4.8</w:t>
            </w:r>
          </w:p>
        </w:tc>
        <w:tc>
          <w:tcPr>
            <w:tcW w:w="3847" w:type="dxa"/>
            <w:tcBorders>
              <w:top w:val="single" w:sz="4" w:space="0" w:color="auto"/>
              <w:left w:val="single" w:sz="4" w:space="0" w:color="auto"/>
              <w:bottom w:val="single" w:sz="4" w:space="0" w:color="auto"/>
              <w:right w:val="single" w:sz="4" w:space="0" w:color="auto"/>
            </w:tcBorders>
            <w:hideMark/>
          </w:tcPr>
          <w:p w14:paraId="5EF4DBBD" w14:textId="77777777" w:rsidR="00791597" w:rsidRDefault="00791597" w:rsidP="005F687C">
            <w:pPr>
              <w:spacing w:after="160" w:line="360" w:lineRule="auto"/>
            </w:pPr>
            <w:r>
              <w:t>Αντικεραυνική προστασία</w:t>
            </w:r>
          </w:p>
        </w:tc>
        <w:tc>
          <w:tcPr>
            <w:tcW w:w="1559" w:type="dxa"/>
            <w:tcBorders>
              <w:top w:val="single" w:sz="4" w:space="0" w:color="auto"/>
              <w:left w:val="single" w:sz="4" w:space="0" w:color="auto"/>
              <w:bottom w:val="single" w:sz="4" w:space="0" w:color="auto"/>
              <w:right w:val="single" w:sz="4" w:space="0" w:color="auto"/>
            </w:tcBorders>
            <w:hideMark/>
          </w:tcPr>
          <w:p w14:paraId="729ECAEF"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0DC148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60C79DA" w14:textId="77777777" w:rsidR="00791597" w:rsidRDefault="00791597" w:rsidP="005F687C">
            <w:pPr>
              <w:spacing w:after="160" w:line="360" w:lineRule="auto"/>
            </w:pPr>
          </w:p>
        </w:tc>
      </w:tr>
      <w:tr w:rsidR="00791597" w:rsidRPr="00B447A2" w14:paraId="6E526C1C"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C93037" w14:textId="77777777" w:rsidR="00791597" w:rsidRDefault="00791597" w:rsidP="005F687C">
            <w:pPr>
              <w:spacing w:after="160" w:line="360" w:lineRule="auto"/>
              <w:rPr>
                <w:b/>
              </w:rPr>
            </w:pPr>
            <w:r>
              <w:rPr>
                <w:b/>
                <w:lang w:val="el-GR"/>
              </w:rPr>
              <w:t>7</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4B613B" w14:textId="77777777" w:rsidR="00791597" w:rsidRDefault="00791597" w:rsidP="005F687C">
            <w:pPr>
              <w:spacing w:after="160" w:line="360" w:lineRule="auto"/>
              <w:rPr>
                <w:b/>
                <w:lang w:val="el-GR"/>
              </w:rPr>
            </w:pPr>
            <w:r>
              <w:rPr>
                <w:b/>
                <w:lang w:val="el-GR"/>
              </w:rPr>
              <w:t>Σύστημα Αδιάλειπτης Λειτουργίας Συστήματος Ανίχνευσης</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DDF790" w14:textId="77777777" w:rsidR="00791597"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6F3510"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539A47" w14:textId="77777777" w:rsidR="00791597" w:rsidRDefault="00791597" w:rsidP="005F687C">
            <w:pPr>
              <w:spacing w:after="160" w:line="360" w:lineRule="auto"/>
              <w:rPr>
                <w:lang w:val="el-GR"/>
              </w:rPr>
            </w:pPr>
          </w:p>
        </w:tc>
      </w:tr>
      <w:tr w:rsidR="00791597" w14:paraId="74DB6F60"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6B0A5199" w14:textId="77777777" w:rsidR="00791597" w:rsidRDefault="00791597" w:rsidP="005F687C">
            <w:pPr>
              <w:spacing w:after="160" w:line="360" w:lineRule="auto"/>
            </w:pPr>
            <w:r>
              <w:rPr>
                <w:lang w:val="el-GR"/>
              </w:rPr>
              <w:t>7</w:t>
            </w:r>
            <w:r>
              <w:t>.1</w:t>
            </w:r>
          </w:p>
        </w:tc>
        <w:tc>
          <w:tcPr>
            <w:tcW w:w="3847" w:type="dxa"/>
            <w:tcBorders>
              <w:top w:val="single" w:sz="4" w:space="0" w:color="auto"/>
              <w:left w:val="single" w:sz="4" w:space="0" w:color="auto"/>
              <w:bottom w:val="single" w:sz="4" w:space="0" w:color="auto"/>
              <w:right w:val="single" w:sz="4" w:space="0" w:color="auto"/>
            </w:tcBorders>
            <w:hideMark/>
          </w:tcPr>
          <w:p w14:paraId="05E95C49" w14:textId="77777777" w:rsidR="00791597" w:rsidRDefault="00791597" w:rsidP="005F687C">
            <w:pPr>
              <w:spacing w:after="160" w:line="360" w:lineRule="auto"/>
              <w:rPr>
                <w:lang w:val="el-GR"/>
              </w:rPr>
            </w:pPr>
            <w:r>
              <w:rPr>
                <w:lang w:val="el-GR"/>
              </w:rPr>
              <w:t xml:space="preserve">Ο προμηθευτής πριν την προμήθεια του συστήματος αδιάλειπτης λειτουργίας, θα υποβάλει τεχνική </w:t>
            </w:r>
            <w:r>
              <w:rPr>
                <w:lang w:val="el-GR"/>
              </w:rPr>
              <w:lastRenderedPageBreak/>
              <w:t>μελέτη υπογεγραμμένη από αδειούχο μηχανικό για την επάρκεια του συστήματος.</w:t>
            </w:r>
          </w:p>
        </w:tc>
        <w:tc>
          <w:tcPr>
            <w:tcW w:w="1559" w:type="dxa"/>
            <w:tcBorders>
              <w:top w:val="single" w:sz="4" w:space="0" w:color="auto"/>
              <w:left w:val="single" w:sz="4" w:space="0" w:color="auto"/>
              <w:bottom w:val="single" w:sz="4" w:space="0" w:color="auto"/>
              <w:right w:val="single" w:sz="4" w:space="0" w:color="auto"/>
            </w:tcBorders>
            <w:hideMark/>
          </w:tcPr>
          <w:p w14:paraId="6486202E" w14:textId="77777777" w:rsidR="00791597" w:rsidRDefault="00791597"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088D5F61"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290B779" w14:textId="77777777" w:rsidR="00791597" w:rsidRDefault="00791597" w:rsidP="005F687C">
            <w:pPr>
              <w:spacing w:after="160" w:line="360" w:lineRule="auto"/>
            </w:pPr>
          </w:p>
        </w:tc>
      </w:tr>
      <w:tr w:rsidR="00791597" w14:paraId="1B5DEA3F"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214CAE96" w14:textId="77777777" w:rsidR="00791597" w:rsidRDefault="00791597" w:rsidP="005F687C">
            <w:pPr>
              <w:spacing w:after="160" w:line="360" w:lineRule="auto"/>
            </w:pPr>
            <w:r>
              <w:rPr>
                <w:lang w:val="el-GR"/>
              </w:rPr>
              <w:t>7</w:t>
            </w:r>
            <w:r>
              <w:t>.2</w:t>
            </w:r>
          </w:p>
        </w:tc>
        <w:tc>
          <w:tcPr>
            <w:tcW w:w="3847" w:type="dxa"/>
            <w:tcBorders>
              <w:top w:val="single" w:sz="4" w:space="0" w:color="auto"/>
              <w:left w:val="single" w:sz="4" w:space="0" w:color="auto"/>
              <w:bottom w:val="single" w:sz="4" w:space="0" w:color="auto"/>
              <w:right w:val="single" w:sz="4" w:space="0" w:color="auto"/>
            </w:tcBorders>
            <w:hideMark/>
          </w:tcPr>
          <w:p w14:paraId="15D27BF3" w14:textId="134220CE" w:rsidR="00791597" w:rsidRDefault="00791597" w:rsidP="005F687C">
            <w:pPr>
              <w:spacing w:after="160" w:line="360" w:lineRule="auto"/>
              <w:rPr>
                <w:lang w:val="el-GR"/>
              </w:rPr>
            </w:pPr>
            <w:r>
              <w:rPr>
                <w:lang w:val="el-GR"/>
              </w:rPr>
              <w:t xml:space="preserve">Το σύστημα αδιάλειπτης λειτουργίας θα αποτελείται από κατάλληλη γεννήτρια ή </w:t>
            </w:r>
            <w:r>
              <w:t>UPS</w:t>
            </w:r>
            <w:r>
              <w:rPr>
                <w:lang w:val="el-GR"/>
              </w:rPr>
              <w:t xml:space="preserve"> και Μπαταρίες</w:t>
            </w:r>
          </w:p>
        </w:tc>
        <w:tc>
          <w:tcPr>
            <w:tcW w:w="1559" w:type="dxa"/>
            <w:tcBorders>
              <w:top w:val="single" w:sz="4" w:space="0" w:color="auto"/>
              <w:left w:val="single" w:sz="4" w:space="0" w:color="auto"/>
              <w:bottom w:val="single" w:sz="4" w:space="0" w:color="auto"/>
              <w:right w:val="single" w:sz="4" w:space="0" w:color="auto"/>
            </w:tcBorders>
            <w:hideMark/>
          </w:tcPr>
          <w:p w14:paraId="46E9C962"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1DF7F9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62F3054" w14:textId="77777777" w:rsidR="00791597" w:rsidRDefault="00791597" w:rsidP="005F687C">
            <w:pPr>
              <w:spacing w:after="160" w:line="360" w:lineRule="auto"/>
            </w:pPr>
          </w:p>
        </w:tc>
      </w:tr>
      <w:tr w:rsidR="00791597" w14:paraId="2B8E45BA"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7CF043A8" w14:textId="77777777" w:rsidR="00791597" w:rsidRDefault="00791597" w:rsidP="005F687C">
            <w:pPr>
              <w:spacing w:after="160" w:line="360" w:lineRule="auto"/>
            </w:pPr>
            <w:r>
              <w:rPr>
                <w:lang w:val="el-GR"/>
              </w:rPr>
              <w:t>7</w:t>
            </w:r>
            <w:r>
              <w:t>.3</w:t>
            </w:r>
          </w:p>
        </w:tc>
        <w:tc>
          <w:tcPr>
            <w:tcW w:w="3847" w:type="dxa"/>
            <w:tcBorders>
              <w:top w:val="single" w:sz="4" w:space="0" w:color="auto"/>
              <w:left w:val="single" w:sz="4" w:space="0" w:color="auto"/>
              <w:bottom w:val="single" w:sz="4" w:space="0" w:color="auto"/>
              <w:right w:val="single" w:sz="4" w:space="0" w:color="auto"/>
            </w:tcBorders>
            <w:hideMark/>
          </w:tcPr>
          <w:p w14:paraId="28607CE4" w14:textId="77777777" w:rsidR="00791597" w:rsidRDefault="00791597" w:rsidP="005F687C">
            <w:pPr>
              <w:spacing w:after="160" w:line="360" w:lineRule="auto"/>
            </w:pPr>
            <w:r>
              <w:t>Ισχύς ≥3,5KVA</w:t>
            </w:r>
          </w:p>
        </w:tc>
        <w:tc>
          <w:tcPr>
            <w:tcW w:w="1559" w:type="dxa"/>
            <w:tcBorders>
              <w:top w:val="single" w:sz="4" w:space="0" w:color="auto"/>
              <w:left w:val="single" w:sz="4" w:space="0" w:color="auto"/>
              <w:bottom w:val="single" w:sz="4" w:space="0" w:color="auto"/>
              <w:right w:val="single" w:sz="4" w:space="0" w:color="auto"/>
            </w:tcBorders>
            <w:hideMark/>
          </w:tcPr>
          <w:p w14:paraId="18A41038"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90F0291"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FE266CA" w14:textId="77777777" w:rsidR="00791597" w:rsidRDefault="00791597" w:rsidP="005F687C">
            <w:pPr>
              <w:spacing w:after="160" w:line="360" w:lineRule="auto"/>
            </w:pPr>
          </w:p>
        </w:tc>
      </w:tr>
      <w:tr w:rsidR="00791597" w14:paraId="245EBB36"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0C15AB3E" w14:textId="77777777" w:rsidR="00791597" w:rsidRDefault="00791597" w:rsidP="005F687C">
            <w:pPr>
              <w:spacing w:after="160" w:line="360" w:lineRule="auto"/>
            </w:pPr>
            <w:r>
              <w:rPr>
                <w:lang w:val="el-GR"/>
              </w:rPr>
              <w:t>7</w:t>
            </w:r>
            <w:r>
              <w:t>.4</w:t>
            </w:r>
          </w:p>
        </w:tc>
        <w:tc>
          <w:tcPr>
            <w:tcW w:w="3847" w:type="dxa"/>
            <w:tcBorders>
              <w:top w:val="single" w:sz="4" w:space="0" w:color="auto"/>
              <w:left w:val="single" w:sz="4" w:space="0" w:color="auto"/>
              <w:bottom w:val="single" w:sz="4" w:space="0" w:color="auto"/>
              <w:right w:val="single" w:sz="4" w:space="0" w:color="auto"/>
            </w:tcBorders>
            <w:hideMark/>
          </w:tcPr>
          <w:p w14:paraId="3657259E" w14:textId="77777777" w:rsidR="00791597" w:rsidRDefault="00791597" w:rsidP="005F687C">
            <w:pPr>
              <w:spacing w:after="160" w:line="360" w:lineRule="auto"/>
            </w:pPr>
            <w:r>
              <w:t>Τάση 230V / 50Hz</w:t>
            </w:r>
          </w:p>
        </w:tc>
        <w:tc>
          <w:tcPr>
            <w:tcW w:w="1559" w:type="dxa"/>
            <w:tcBorders>
              <w:top w:val="single" w:sz="4" w:space="0" w:color="auto"/>
              <w:left w:val="single" w:sz="4" w:space="0" w:color="auto"/>
              <w:bottom w:val="single" w:sz="4" w:space="0" w:color="auto"/>
              <w:right w:val="single" w:sz="4" w:space="0" w:color="auto"/>
            </w:tcBorders>
            <w:hideMark/>
          </w:tcPr>
          <w:p w14:paraId="484AEBCD"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D44E34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6D0D3EB" w14:textId="77777777" w:rsidR="00791597" w:rsidRDefault="00791597" w:rsidP="005F687C">
            <w:pPr>
              <w:spacing w:after="160" w:line="360" w:lineRule="auto"/>
            </w:pPr>
          </w:p>
        </w:tc>
      </w:tr>
      <w:tr w:rsidR="00791597" w14:paraId="260DCB92" w14:textId="77777777" w:rsidTr="00FC3E51">
        <w:tc>
          <w:tcPr>
            <w:tcW w:w="1060" w:type="dxa"/>
            <w:tcBorders>
              <w:top w:val="single" w:sz="4" w:space="0" w:color="auto"/>
              <w:left w:val="single" w:sz="4" w:space="0" w:color="auto"/>
              <w:bottom w:val="single" w:sz="4" w:space="0" w:color="auto"/>
              <w:right w:val="single" w:sz="4" w:space="0" w:color="auto"/>
            </w:tcBorders>
            <w:hideMark/>
          </w:tcPr>
          <w:p w14:paraId="6140BC1D" w14:textId="77777777" w:rsidR="00791597" w:rsidRDefault="00791597" w:rsidP="005F687C">
            <w:pPr>
              <w:spacing w:after="160" w:line="360" w:lineRule="auto"/>
            </w:pPr>
            <w:r>
              <w:rPr>
                <w:lang w:val="el-GR"/>
              </w:rPr>
              <w:t>7</w:t>
            </w:r>
            <w:r>
              <w:t>.5</w:t>
            </w:r>
          </w:p>
        </w:tc>
        <w:tc>
          <w:tcPr>
            <w:tcW w:w="3847" w:type="dxa"/>
            <w:tcBorders>
              <w:top w:val="single" w:sz="4" w:space="0" w:color="auto"/>
              <w:left w:val="single" w:sz="4" w:space="0" w:color="auto"/>
              <w:bottom w:val="single" w:sz="4" w:space="0" w:color="auto"/>
              <w:right w:val="single" w:sz="4" w:space="0" w:color="auto"/>
            </w:tcBorders>
            <w:hideMark/>
          </w:tcPr>
          <w:p w14:paraId="0B7D98E7" w14:textId="6AF14A10" w:rsidR="00791597" w:rsidRDefault="00791597" w:rsidP="005F687C">
            <w:pPr>
              <w:spacing w:after="160" w:line="360" w:lineRule="auto"/>
            </w:pPr>
            <w:r>
              <w:t xml:space="preserve">Αυτονομία τουλάχιστον </w:t>
            </w:r>
            <w:r>
              <w:rPr>
                <w:lang w:val="el-GR"/>
              </w:rPr>
              <w:t>2</w:t>
            </w:r>
            <w:r>
              <w:t>4 ώρες</w:t>
            </w:r>
          </w:p>
        </w:tc>
        <w:tc>
          <w:tcPr>
            <w:tcW w:w="1559" w:type="dxa"/>
            <w:tcBorders>
              <w:top w:val="single" w:sz="4" w:space="0" w:color="auto"/>
              <w:left w:val="single" w:sz="4" w:space="0" w:color="auto"/>
              <w:bottom w:val="single" w:sz="4" w:space="0" w:color="auto"/>
              <w:right w:val="single" w:sz="4" w:space="0" w:color="auto"/>
            </w:tcBorders>
            <w:hideMark/>
          </w:tcPr>
          <w:p w14:paraId="6C5F8CC3"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8A8138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3029B54" w14:textId="77777777" w:rsidR="00791597" w:rsidRDefault="00791597" w:rsidP="005F687C">
            <w:pPr>
              <w:spacing w:after="160" w:line="360" w:lineRule="auto"/>
            </w:pPr>
          </w:p>
        </w:tc>
      </w:tr>
      <w:tr w:rsidR="00791597" w:rsidRPr="00B447A2" w14:paraId="5B22014F"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4762A6" w14:textId="77777777" w:rsidR="00791597" w:rsidRDefault="00791597" w:rsidP="005F687C">
            <w:pPr>
              <w:spacing w:after="160" w:line="360" w:lineRule="auto"/>
              <w:rPr>
                <w:b/>
              </w:rPr>
            </w:pPr>
            <w:r>
              <w:rPr>
                <w:b/>
                <w:lang w:val="el-GR"/>
              </w:rPr>
              <w:t>8</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A06681" w14:textId="77777777" w:rsidR="00791597" w:rsidRDefault="00791597" w:rsidP="005F687C">
            <w:pPr>
              <w:spacing w:after="160" w:line="360" w:lineRule="auto"/>
              <w:rPr>
                <w:b/>
                <w:bCs/>
                <w:lang w:val="el-GR"/>
              </w:rPr>
            </w:pPr>
            <w:r>
              <w:rPr>
                <w:b/>
                <w:bCs/>
                <w:lang w:val="el-GR"/>
              </w:rPr>
              <w:t xml:space="preserve">Σύστημα Συναγερμού για φύλαξη χώρου </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89216D" w14:textId="77777777" w:rsidR="00791597"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D44624" w14:textId="77777777" w:rsidR="00791597"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9389FF" w14:textId="77777777" w:rsidR="00791597" w:rsidRDefault="00791597" w:rsidP="005F687C">
            <w:pPr>
              <w:spacing w:after="160" w:line="360" w:lineRule="auto"/>
              <w:rPr>
                <w:lang w:val="el-GR"/>
              </w:rPr>
            </w:pPr>
          </w:p>
        </w:tc>
      </w:tr>
      <w:tr w:rsidR="00791597" w14:paraId="72611B8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2990F56" w14:textId="77777777" w:rsidR="00791597" w:rsidRDefault="00791597" w:rsidP="005F687C">
            <w:pPr>
              <w:spacing w:after="160" w:line="360" w:lineRule="auto"/>
            </w:pPr>
            <w:r>
              <w:rPr>
                <w:color w:val="000000"/>
                <w:lang w:val="el-GR"/>
              </w:rPr>
              <w:t>8</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04EE35B4" w14:textId="77777777" w:rsidR="00791597" w:rsidRDefault="00791597" w:rsidP="005F687C">
            <w:pPr>
              <w:spacing w:after="160" w:line="360" w:lineRule="auto"/>
              <w:rPr>
                <w:lang w:val="el-GR"/>
              </w:rPr>
            </w:pPr>
            <w:r>
              <w:rPr>
                <w:lang w:val="el-GR"/>
              </w:rPr>
              <w:t>Ο προμηθευτής πριν την προμήθεια του συστήματος συναγερμού θα υποβάλει τεχνική μελέτη υπογεγραμμένη από αδειούχο μηχανικό για την επάρκεια του συστήματος συναγερμού.</w:t>
            </w:r>
          </w:p>
        </w:tc>
        <w:tc>
          <w:tcPr>
            <w:tcW w:w="1559" w:type="dxa"/>
            <w:tcBorders>
              <w:top w:val="single" w:sz="4" w:space="0" w:color="auto"/>
              <w:left w:val="single" w:sz="4" w:space="0" w:color="auto"/>
              <w:bottom w:val="single" w:sz="4" w:space="0" w:color="auto"/>
              <w:right w:val="single" w:sz="4" w:space="0" w:color="auto"/>
            </w:tcBorders>
            <w:hideMark/>
          </w:tcPr>
          <w:p w14:paraId="418EFD9A"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5A3D42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90F1338" w14:textId="77777777" w:rsidR="00791597" w:rsidRDefault="00791597" w:rsidP="005F687C">
            <w:pPr>
              <w:spacing w:after="160" w:line="360" w:lineRule="auto"/>
            </w:pPr>
          </w:p>
        </w:tc>
      </w:tr>
      <w:tr w:rsidR="00791597" w14:paraId="0C1CDD4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2697E6F" w14:textId="77777777" w:rsidR="00791597" w:rsidRDefault="00791597" w:rsidP="005F687C">
            <w:pPr>
              <w:spacing w:after="160" w:line="360" w:lineRule="auto"/>
            </w:pPr>
            <w:r>
              <w:rPr>
                <w:color w:val="000000"/>
                <w:lang w:val="el-GR"/>
              </w:rPr>
              <w:t>8</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742415F4" w14:textId="77777777" w:rsidR="00791597" w:rsidRDefault="00791597" w:rsidP="005F687C">
            <w:pPr>
              <w:spacing w:after="160" w:line="360" w:lineRule="auto"/>
              <w:rPr>
                <w:lang w:val="el-GR"/>
              </w:rPr>
            </w:pPr>
            <w:r>
              <w:rPr>
                <w:lang w:val="el-GR"/>
              </w:rPr>
              <w:t>Όλος ο εξοπλισμός θα έχει προδιαγραφές για εγκατάσταση σε εξωτερικό χώρο και αντοχή σε υπεριώδη ακτινοβολία και λοιπές καιρικές συνθήκες.</w:t>
            </w:r>
          </w:p>
        </w:tc>
        <w:tc>
          <w:tcPr>
            <w:tcW w:w="1559" w:type="dxa"/>
            <w:tcBorders>
              <w:top w:val="single" w:sz="4" w:space="0" w:color="auto"/>
              <w:left w:val="single" w:sz="4" w:space="0" w:color="auto"/>
              <w:bottom w:val="single" w:sz="4" w:space="0" w:color="auto"/>
              <w:right w:val="single" w:sz="4" w:space="0" w:color="auto"/>
            </w:tcBorders>
            <w:hideMark/>
          </w:tcPr>
          <w:p w14:paraId="276B233C"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433765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5507ECA" w14:textId="77777777" w:rsidR="00791597" w:rsidRDefault="00791597" w:rsidP="005F687C">
            <w:pPr>
              <w:spacing w:after="160" w:line="360" w:lineRule="auto"/>
            </w:pPr>
          </w:p>
        </w:tc>
      </w:tr>
      <w:tr w:rsidR="00791597" w14:paraId="60E92A7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A61DB16" w14:textId="77777777" w:rsidR="00791597" w:rsidRDefault="00791597" w:rsidP="005F687C">
            <w:pPr>
              <w:spacing w:after="160" w:line="360" w:lineRule="auto"/>
            </w:pPr>
            <w:r>
              <w:rPr>
                <w:color w:val="000000"/>
                <w:lang w:val="el-GR"/>
              </w:rPr>
              <w:t>8</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271EC338" w14:textId="77777777" w:rsidR="00791597" w:rsidRDefault="00791597" w:rsidP="005F687C">
            <w:pPr>
              <w:spacing w:after="160" w:line="360" w:lineRule="auto"/>
              <w:rPr>
                <w:lang w:val="el-GR"/>
              </w:rPr>
            </w:pPr>
            <w:r>
              <w:rPr>
                <w:lang w:val="el-GR"/>
              </w:rPr>
              <w:t xml:space="preserve">Το σύστημα θα είναι </w:t>
            </w:r>
            <w:r>
              <w:t>IP</w:t>
            </w:r>
            <w:r>
              <w:rPr>
                <w:lang w:val="el-GR"/>
              </w:rPr>
              <w:t xml:space="preserve"> δικτυακό.</w:t>
            </w:r>
          </w:p>
        </w:tc>
        <w:tc>
          <w:tcPr>
            <w:tcW w:w="1559" w:type="dxa"/>
            <w:tcBorders>
              <w:top w:val="single" w:sz="4" w:space="0" w:color="auto"/>
              <w:left w:val="single" w:sz="4" w:space="0" w:color="auto"/>
              <w:bottom w:val="single" w:sz="4" w:space="0" w:color="auto"/>
              <w:right w:val="single" w:sz="4" w:space="0" w:color="auto"/>
            </w:tcBorders>
            <w:hideMark/>
          </w:tcPr>
          <w:p w14:paraId="62340838"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12C3420"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7D852B2" w14:textId="77777777" w:rsidR="00791597" w:rsidRDefault="00791597" w:rsidP="005F687C">
            <w:pPr>
              <w:spacing w:after="160" w:line="360" w:lineRule="auto"/>
            </w:pPr>
          </w:p>
        </w:tc>
      </w:tr>
      <w:tr w:rsidR="00791597" w14:paraId="6A26629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C0E03BB" w14:textId="77777777" w:rsidR="00791597" w:rsidRDefault="00791597" w:rsidP="005F687C">
            <w:pPr>
              <w:spacing w:after="160" w:line="360" w:lineRule="auto"/>
            </w:pPr>
            <w:r>
              <w:rPr>
                <w:color w:val="000000"/>
                <w:lang w:val="el-GR"/>
              </w:rPr>
              <w:t>8</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70B21ACF" w14:textId="77777777" w:rsidR="00791597" w:rsidRDefault="00791597" w:rsidP="005F687C">
            <w:pPr>
              <w:spacing w:after="160" w:line="360" w:lineRule="auto"/>
            </w:pPr>
            <w:r>
              <w:t>Καταγραφικό NVR 8 καμερών IP.</w:t>
            </w:r>
          </w:p>
        </w:tc>
        <w:tc>
          <w:tcPr>
            <w:tcW w:w="1559" w:type="dxa"/>
            <w:tcBorders>
              <w:top w:val="single" w:sz="4" w:space="0" w:color="auto"/>
              <w:left w:val="single" w:sz="4" w:space="0" w:color="auto"/>
              <w:bottom w:val="single" w:sz="4" w:space="0" w:color="auto"/>
              <w:right w:val="single" w:sz="4" w:space="0" w:color="auto"/>
            </w:tcBorders>
            <w:hideMark/>
          </w:tcPr>
          <w:p w14:paraId="7BBB7D64"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2C671D1"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2094EF1" w14:textId="77777777" w:rsidR="00791597" w:rsidRDefault="00791597" w:rsidP="005F687C">
            <w:pPr>
              <w:spacing w:after="160" w:line="360" w:lineRule="auto"/>
            </w:pPr>
          </w:p>
        </w:tc>
      </w:tr>
      <w:tr w:rsidR="00791597" w14:paraId="2E22C889"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DA1428D" w14:textId="77777777" w:rsidR="00791597" w:rsidRDefault="00791597" w:rsidP="005F687C">
            <w:pPr>
              <w:spacing w:after="160" w:line="360" w:lineRule="auto"/>
            </w:pPr>
            <w:r>
              <w:rPr>
                <w:color w:val="000000"/>
                <w:lang w:val="el-GR"/>
              </w:rPr>
              <w:t>8</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0E82F331" w14:textId="77777777" w:rsidR="00791597" w:rsidRDefault="00791597" w:rsidP="005F687C">
            <w:pPr>
              <w:spacing w:after="160" w:line="360" w:lineRule="auto"/>
              <w:rPr>
                <w:lang w:val="el-GR"/>
              </w:rPr>
            </w:pPr>
            <w:r>
              <w:t>Camera</w:t>
            </w:r>
            <w:r>
              <w:rPr>
                <w:lang w:val="el-GR"/>
              </w:rPr>
              <w:t xml:space="preserve"> τύπου </w:t>
            </w:r>
            <w:r>
              <w:t>Dome</w:t>
            </w:r>
            <w:r>
              <w:rPr>
                <w:lang w:val="el-GR"/>
              </w:rPr>
              <w:t xml:space="preserve"> (2 τεμ συνολικά), Τύπου </w:t>
            </w:r>
            <w:r>
              <w:t>IP</w:t>
            </w:r>
            <w:r>
              <w:rPr>
                <w:lang w:val="el-GR"/>
              </w:rPr>
              <w:t xml:space="preserve">, στεγανή </w:t>
            </w:r>
            <w:r>
              <w:rPr>
                <w:lang w:val="el-GR"/>
              </w:rPr>
              <w:lastRenderedPageBreak/>
              <w:t xml:space="preserve">εξωτερικού χώρου, ενσύρματη, με ανάλυση </w:t>
            </w:r>
            <w:r>
              <w:t>VideoFullHD</w:t>
            </w:r>
            <w:r>
              <w:rPr>
                <w:lang w:val="el-GR"/>
              </w:rPr>
              <w:t>, δυνατότητας νυχτερινής λήψης και ανίχνευση κίνησης για τοποθέτηση σε ψηλό σημείο αντιδιαμετρικά στην πλατφόρμα/πύργο/ιστό.</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0B85BB7" w14:textId="77777777" w:rsidR="00791597" w:rsidRDefault="00791597"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4BA36F2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7ECAFD8" w14:textId="77777777" w:rsidR="00791597" w:rsidRDefault="00791597" w:rsidP="005F687C">
            <w:pPr>
              <w:spacing w:after="160" w:line="360" w:lineRule="auto"/>
            </w:pPr>
          </w:p>
        </w:tc>
      </w:tr>
      <w:tr w:rsidR="00791597" w14:paraId="3C744D3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07740C29" w14:textId="77777777" w:rsidR="00791597" w:rsidRDefault="00791597" w:rsidP="005F687C">
            <w:pPr>
              <w:spacing w:after="160" w:line="360" w:lineRule="auto"/>
            </w:pPr>
            <w:r>
              <w:rPr>
                <w:color w:val="000000"/>
                <w:lang w:val="el-GR"/>
              </w:rPr>
              <w:t>8</w:t>
            </w:r>
            <w:r>
              <w:rPr>
                <w:color w:val="000000"/>
              </w:rPr>
              <w:t>.6</w:t>
            </w:r>
          </w:p>
        </w:tc>
        <w:tc>
          <w:tcPr>
            <w:tcW w:w="3847" w:type="dxa"/>
            <w:tcBorders>
              <w:top w:val="single" w:sz="4" w:space="0" w:color="auto"/>
              <w:left w:val="single" w:sz="4" w:space="0" w:color="auto"/>
              <w:bottom w:val="single" w:sz="4" w:space="0" w:color="auto"/>
              <w:right w:val="single" w:sz="4" w:space="0" w:color="auto"/>
            </w:tcBorders>
            <w:hideMark/>
          </w:tcPr>
          <w:p w14:paraId="0A0332F3" w14:textId="77777777" w:rsidR="00791597" w:rsidRDefault="00791597" w:rsidP="005F687C">
            <w:pPr>
              <w:spacing w:after="160" w:line="360" w:lineRule="auto"/>
              <w:rPr>
                <w:lang w:val="el-GR"/>
              </w:rPr>
            </w:pPr>
            <w:r>
              <w:rPr>
                <w:lang w:val="el-GR"/>
              </w:rPr>
              <w:t xml:space="preserve">Σειρήνα (2 τεμ), Εξωτερικού Χώρου ΙΡ65, ενσύρματη &gt;= 100 </w:t>
            </w:r>
            <w:r>
              <w:t>Db</w:t>
            </w:r>
            <w:r>
              <w:rPr>
                <w:lang w:val="el-GR"/>
              </w:rPr>
              <w:t xml:space="preserve"> για τοποθέτηση σε ψηλό σημείο η μία και στο κάτω μέρος η άλλη της πλατφόρμας/πύργου/ιστού.</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C654A4"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EA9F28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8CA859A" w14:textId="77777777" w:rsidR="00791597" w:rsidRDefault="00791597" w:rsidP="005F687C">
            <w:pPr>
              <w:spacing w:after="160" w:line="360" w:lineRule="auto"/>
            </w:pPr>
          </w:p>
        </w:tc>
      </w:tr>
      <w:tr w:rsidR="00791597" w14:paraId="1B4257B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4C43DBB" w14:textId="77777777" w:rsidR="00791597" w:rsidRDefault="00791597" w:rsidP="005F687C">
            <w:pPr>
              <w:spacing w:after="160" w:line="360" w:lineRule="auto"/>
            </w:pPr>
            <w:r>
              <w:rPr>
                <w:color w:val="000000"/>
                <w:lang w:val="el-GR"/>
              </w:rPr>
              <w:t>8</w:t>
            </w:r>
            <w:r>
              <w:rPr>
                <w:color w:val="000000"/>
              </w:rPr>
              <w:t>.7</w:t>
            </w:r>
          </w:p>
        </w:tc>
        <w:tc>
          <w:tcPr>
            <w:tcW w:w="3847" w:type="dxa"/>
            <w:tcBorders>
              <w:top w:val="single" w:sz="4" w:space="0" w:color="auto"/>
              <w:left w:val="single" w:sz="4" w:space="0" w:color="auto"/>
              <w:bottom w:val="single" w:sz="4" w:space="0" w:color="auto"/>
              <w:right w:val="single" w:sz="4" w:space="0" w:color="auto"/>
            </w:tcBorders>
            <w:hideMark/>
          </w:tcPr>
          <w:p w14:paraId="07811298" w14:textId="0EDD491E" w:rsidR="00791597" w:rsidRDefault="00791597" w:rsidP="005F687C">
            <w:pPr>
              <w:spacing w:after="160" w:line="360" w:lineRule="auto"/>
              <w:rPr>
                <w:lang w:val="el-GR"/>
              </w:rPr>
            </w:pPr>
            <w:r>
              <w:rPr>
                <w:lang w:val="el-GR"/>
              </w:rPr>
              <w:t xml:space="preserve">Υπέρυθρος ανιχνευτής κίνησης (4 τεμ), ενσύρματος, εξωτερικού Χώρου, εμβέλεια &gt;= </w:t>
            </w:r>
            <w:r w:rsidR="007F6F7E">
              <w:rPr>
                <w:lang w:val="el-GR"/>
              </w:rPr>
              <w:t>18</w:t>
            </w:r>
            <w:r w:rsidR="007F6F7E">
              <w:t>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B2F4A8"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560CE03"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DCC2207" w14:textId="77777777" w:rsidR="00791597" w:rsidRDefault="00791597" w:rsidP="005F687C">
            <w:pPr>
              <w:spacing w:after="160" w:line="360" w:lineRule="auto"/>
            </w:pPr>
          </w:p>
        </w:tc>
      </w:tr>
      <w:tr w:rsidR="00791597" w14:paraId="4B86E7AA"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B2AB934" w14:textId="77777777" w:rsidR="00791597" w:rsidRDefault="00791597" w:rsidP="005F687C">
            <w:pPr>
              <w:spacing w:after="160" w:line="360" w:lineRule="auto"/>
            </w:pPr>
            <w:r>
              <w:rPr>
                <w:color w:val="000000"/>
                <w:lang w:val="el-GR"/>
              </w:rPr>
              <w:t>8</w:t>
            </w:r>
            <w:r>
              <w:rPr>
                <w:color w:val="000000"/>
              </w:rPr>
              <w:t>.8</w:t>
            </w:r>
          </w:p>
        </w:tc>
        <w:tc>
          <w:tcPr>
            <w:tcW w:w="3847" w:type="dxa"/>
            <w:tcBorders>
              <w:top w:val="single" w:sz="4" w:space="0" w:color="auto"/>
              <w:left w:val="single" w:sz="4" w:space="0" w:color="auto"/>
              <w:bottom w:val="single" w:sz="4" w:space="0" w:color="auto"/>
              <w:right w:val="single" w:sz="4" w:space="0" w:color="auto"/>
            </w:tcBorders>
            <w:hideMark/>
          </w:tcPr>
          <w:p w14:paraId="110FD78F" w14:textId="77777777" w:rsidR="00791597" w:rsidRDefault="00791597" w:rsidP="005F687C">
            <w:pPr>
              <w:spacing w:after="160" w:line="360" w:lineRule="auto"/>
              <w:rPr>
                <w:lang w:val="el-GR"/>
              </w:rPr>
            </w:pPr>
            <w:r>
              <w:rPr>
                <w:lang w:val="el-GR"/>
              </w:rPr>
              <w:t>Πίνακας ελέγχου συναγερμού, εξωτερικού χώρου.</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CD505C"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A9090DF"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7127E5F" w14:textId="77777777" w:rsidR="00791597" w:rsidRDefault="00791597" w:rsidP="005F687C">
            <w:pPr>
              <w:spacing w:after="160" w:line="360" w:lineRule="auto"/>
            </w:pPr>
          </w:p>
        </w:tc>
      </w:tr>
      <w:tr w:rsidR="00791597" w14:paraId="6B0CC419"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117246D8" w14:textId="77777777" w:rsidR="00791597" w:rsidRDefault="00791597" w:rsidP="005F687C">
            <w:pPr>
              <w:spacing w:after="160" w:line="360" w:lineRule="auto"/>
            </w:pPr>
            <w:r>
              <w:rPr>
                <w:color w:val="000000"/>
                <w:lang w:val="el-GR"/>
              </w:rPr>
              <w:t>8</w:t>
            </w:r>
            <w:r>
              <w:rPr>
                <w:color w:val="000000"/>
              </w:rPr>
              <w:t>.9</w:t>
            </w:r>
          </w:p>
        </w:tc>
        <w:tc>
          <w:tcPr>
            <w:tcW w:w="3847" w:type="dxa"/>
            <w:tcBorders>
              <w:top w:val="single" w:sz="4" w:space="0" w:color="auto"/>
              <w:left w:val="single" w:sz="4" w:space="0" w:color="auto"/>
              <w:bottom w:val="single" w:sz="4" w:space="0" w:color="auto"/>
              <w:right w:val="single" w:sz="4" w:space="0" w:color="auto"/>
            </w:tcBorders>
            <w:hideMark/>
          </w:tcPr>
          <w:p w14:paraId="68147707" w14:textId="77777777" w:rsidR="00791597" w:rsidRDefault="00791597" w:rsidP="005F687C">
            <w:pPr>
              <w:spacing w:after="160" w:line="360" w:lineRule="auto"/>
              <w:rPr>
                <w:lang w:val="el-GR"/>
              </w:rPr>
            </w:pPr>
            <w:r>
              <w:rPr>
                <w:lang w:val="el-GR"/>
              </w:rPr>
              <w:t>Επικοινωνία με κέντρο σημάτων 3</w:t>
            </w:r>
            <w:r>
              <w:t>G</w:t>
            </w:r>
            <w:r>
              <w:rPr>
                <w:lang w:val="el-GR"/>
              </w:rPr>
              <w:t>/4</w:t>
            </w:r>
            <w:r>
              <w:t>G</w:t>
            </w:r>
            <w:r>
              <w:rPr>
                <w:lang w:val="el-GR"/>
              </w:rPr>
              <w:t xml:space="preserve">, </w:t>
            </w:r>
            <w:r>
              <w:t>wi</w:t>
            </w:r>
            <w:r>
              <w:rPr>
                <w:lang w:val="el-GR"/>
              </w:rPr>
              <w:t>-</w:t>
            </w:r>
            <w:r>
              <w:t>fi</w:t>
            </w:r>
            <w:r>
              <w:rPr>
                <w:lang w:val="el-GR"/>
              </w:rPr>
              <w:t xml:space="preserve">, </w:t>
            </w:r>
            <w:r>
              <w:t>LAN</w:t>
            </w:r>
            <w:r>
              <w:rPr>
                <w:lang w:val="el-GR"/>
              </w:rPr>
              <w:t xml:space="preserve">, </w:t>
            </w:r>
            <w:r>
              <w:t>RF</w:t>
            </w:r>
            <w:r>
              <w:rPr>
                <w:lang w:val="el-GR"/>
              </w:rPr>
              <w:t xml:space="preserve"> και αισθητήρες ενσύρματα ή ασύρματα.</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2727F9"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D3572E5"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6858359" w14:textId="77777777" w:rsidR="00791597" w:rsidRDefault="00791597" w:rsidP="005F687C">
            <w:pPr>
              <w:spacing w:after="160" w:line="360" w:lineRule="auto"/>
            </w:pPr>
          </w:p>
        </w:tc>
      </w:tr>
      <w:tr w:rsidR="00791597" w14:paraId="5C104C94"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3CBD9F5" w14:textId="77777777" w:rsidR="00791597" w:rsidRDefault="00791597" w:rsidP="005F687C">
            <w:pPr>
              <w:spacing w:after="160" w:line="360" w:lineRule="auto"/>
            </w:pPr>
            <w:r>
              <w:rPr>
                <w:color w:val="000000"/>
                <w:lang w:val="el-GR"/>
              </w:rPr>
              <w:t>8</w:t>
            </w:r>
            <w:r>
              <w:rPr>
                <w:color w:val="000000"/>
              </w:rPr>
              <w:t>.10</w:t>
            </w:r>
          </w:p>
        </w:tc>
        <w:tc>
          <w:tcPr>
            <w:tcW w:w="3847" w:type="dxa"/>
            <w:tcBorders>
              <w:top w:val="single" w:sz="4" w:space="0" w:color="auto"/>
              <w:left w:val="single" w:sz="4" w:space="0" w:color="auto"/>
              <w:bottom w:val="single" w:sz="4" w:space="0" w:color="auto"/>
              <w:right w:val="single" w:sz="4" w:space="0" w:color="auto"/>
            </w:tcBorders>
            <w:hideMark/>
          </w:tcPr>
          <w:p w14:paraId="1E7574FB" w14:textId="77777777" w:rsidR="00791597" w:rsidRDefault="00791597" w:rsidP="005F687C">
            <w:pPr>
              <w:spacing w:after="160" w:line="360" w:lineRule="auto"/>
              <w:rPr>
                <w:lang w:val="el-GR"/>
              </w:rPr>
            </w:pPr>
            <w:r>
              <w:rPr>
                <w:lang w:val="el-GR"/>
              </w:rPr>
              <w:t xml:space="preserve">Αυτόνομο σύστημα αδιάλειπτης τροφοδοσίας με </w:t>
            </w:r>
            <w:r>
              <w:rPr>
                <w:lang w:val="en-US"/>
              </w:rPr>
              <w:t>UPS</w:t>
            </w:r>
            <w:r>
              <w:rPr>
                <w:lang w:val="el-GR"/>
              </w:rPr>
              <w:t xml:space="preserve"> και μπαταρίες για συνεχή λειτουργία τουλάχιστον 24 ωρών από τη στιγμή της διακοπής της βασικής τροφοδοσίας.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B158705"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3E98962"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14841C7" w14:textId="77777777" w:rsidR="00791597" w:rsidRDefault="00791597" w:rsidP="005F687C">
            <w:pPr>
              <w:spacing w:after="160" w:line="360" w:lineRule="auto"/>
            </w:pPr>
          </w:p>
        </w:tc>
      </w:tr>
      <w:tr w:rsidR="00791597" w14:paraId="1C86A3F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856A912" w14:textId="77777777" w:rsidR="00791597" w:rsidRDefault="00791597" w:rsidP="005F687C">
            <w:pPr>
              <w:spacing w:after="160" w:line="360" w:lineRule="auto"/>
            </w:pPr>
            <w:r>
              <w:rPr>
                <w:color w:val="000000"/>
                <w:lang w:val="el-GR"/>
              </w:rPr>
              <w:t>8</w:t>
            </w:r>
            <w:r>
              <w:rPr>
                <w:color w:val="000000"/>
              </w:rPr>
              <w:t>.11</w:t>
            </w:r>
          </w:p>
        </w:tc>
        <w:tc>
          <w:tcPr>
            <w:tcW w:w="3847" w:type="dxa"/>
            <w:tcBorders>
              <w:top w:val="single" w:sz="4" w:space="0" w:color="auto"/>
              <w:left w:val="single" w:sz="4" w:space="0" w:color="auto"/>
              <w:bottom w:val="single" w:sz="4" w:space="0" w:color="auto"/>
              <w:right w:val="single" w:sz="4" w:space="0" w:color="auto"/>
            </w:tcBorders>
            <w:hideMark/>
          </w:tcPr>
          <w:p w14:paraId="2FA1198A" w14:textId="77777777" w:rsidR="00791597" w:rsidRDefault="00791597" w:rsidP="005F687C">
            <w:pPr>
              <w:spacing w:after="160" w:line="360" w:lineRule="auto"/>
              <w:rPr>
                <w:lang w:val="el-GR"/>
              </w:rPr>
            </w:pPr>
            <w:r>
              <w:rPr>
                <w:lang w:val="el-GR"/>
              </w:rPr>
              <w:t xml:space="preserve">Φωτιστικό ασφαλείας </w:t>
            </w:r>
            <w:r>
              <w:t>led</w:t>
            </w:r>
            <w:r>
              <w:rPr>
                <w:lang w:val="el-GR"/>
              </w:rPr>
              <w:t>≥10</w:t>
            </w:r>
            <w:r>
              <w:t>W</w:t>
            </w:r>
            <w:r>
              <w:rPr>
                <w:lang w:val="el-GR"/>
              </w:rPr>
              <w:t xml:space="preserve"> για τον φωτισμό του εξωτερικού χώρου των εγκαταστάσεων και αυτονομία λειτουργίας τουλάχιστον 3 ώρες από </w:t>
            </w:r>
            <w:r>
              <w:rPr>
                <w:lang w:val="el-GR"/>
              </w:rPr>
              <w:lastRenderedPageBreak/>
              <w:t>τη στιγμή της διακοπής της βασικής τροφοδοσίας.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5DA2AA" w14:textId="77777777" w:rsidR="00791597" w:rsidRDefault="00791597"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6D36444C"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5E71111" w14:textId="77777777" w:rsidR="00791597" w:rsidRDefault="00791597" w:rsidP="005F687C">
            <w:pPr>
              <w:spacing w:after="160" w:line="360" w:lineRule="auto"/>
            </w:pPr>
          </w:p>
        </w:tc>
      </w:tr>
      <w:tr w:rsidR="00791597" w14:paraId="091C96C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744C74E5" w14:textId="77777777" w:rsidR="00791597" w:rsidRDefault="00791597" w:rsidP="005F687C">
            <w:pPr>
              <w:spacing w:after="160" w:line="360" w:lineRule="auto"/>
            </w:pPr>
            <w:r>
              <w:rPr>
                <w:color w:val="000000"/>
                <w:lang w:val="el-GR"/>
              </w:rPr>
              <w:t>8</w:t>
            </w:r>
            <w:r>
              <w:rPr>
                <w:color w:val="000000"/>
              </w:rPr>
              <w:t>.12</w:t>
            </w:r>
          </w:p>
        </w:tc>
        <w:tc>
          <w:tcPr>
            <w:tcW w:w="3847" w:type="dxa"/>
            <w:tcBorders>
              <w:top w:val="single" w:sz="4" w:space="0" w:color="auto"/>
              <w:left w:val="single" w:sz="4" w:space="0" w:color="auto"/>
              <w:bottom w:val="single" w:sz="4" w:space="0" w:color="auto"/>
              <w:right w:val="single" w:sz="4" w:space="0" w:color="auto"/>
            </w:tcBorders>
            <w:hideMark/>
          </w:tcPr>
          <w:p w14:paraId="342D6A4E" w14:textId="77777777" w:rsidR="00791597" w:rsidRDefault="00791597" w:rsidP="005F687C">
            <w:pPr>
              <w:spacing w:after="160" w:line="360" w:lineRule="auto"/>
              <w:rPr>
                <w:lang w:val="el-GR"/>
              </w:rPr>
            </w:pPr>
            <w:r>
              <w:rPr>
                <w:lang w:val="el-GR"/>
              </w:rPr>
              <w:t xml:space="preserve">Ενημερωτικές Πινακίδες (4 τεμ), μεταλλικές, με διαστάσεις 50 </w:t>
            </w:r>
            <w:r>
              <w:t>cmx</w:t>
            </w:r>
            <w:r>
              <w:rPr>
                <w:lang w:val="el-GR"/>
              </w:rPr>
              <w:t xml:space="preserve"> 30</w:t>
            </w:r>
            <w:r>
              <w:t>cm</w:t>
            </w:r>
            <w:r>
              <w:rPr>
                <w:lang w:val="el-GR"/>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540894"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BD9F23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32E7A74" w14:textId="77777777" w:rsidR="00791597" w:rsidRDefault="00791597" w:rsidP="005F687C">
            <w:pPr>
              <w:spacing w:after="160" w:line="360" w:lineRule="auto"/>
            </w:pPr>
          </w:p>
        </w:tc>
      </w:tr>
      <w:tr w:rsidR="00791597" w14:paraId="4ADBA7D4" w14:textId="77777777" w:rsidTr="00FC3E51">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FF8BA" w14:textId="77777777" w:rsidR="00791597" w:rsidRDefault="00791597" w:rsidP="005F687C">
            <w:pPr>
              <w:spacing w:after="160" w:line="360" w:lineRule="auto"/>
              <w:rPr>
                <w:b/>
              </w:rPr>
            </w:pPr>
            <w:r>
              <w:rPr>
                <w:b/>
                <w:lang w:val="el-GR"/>
              </w:rPr>
              <w:t>9</w:t>
            </w:r>
          </w:p>
        </w:tc>
        <w:tc>
          <w:tcPr>
            <w:tcW w:w="384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85BB28" w14:textId="77777777" w:rsidR="00791597" w:rsidRDefault="00791597" w:rsidP="005F687C">
            <w:pPr>
              <w:spacing w:after="160" w:line="360" w:lineRule="auto"/>
              <w:rPr>
                <w:b/>
                <w:bCs/>
              </w:rPr>
            </w:pPr>
            <w:r>
              <w:rPr>
                <w:b/>
                <w:bCs/>
              </w:rPr>
              <w:t xml:space="preserve">Σετ Περίφραξης Χώρου </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69C13B" w14:textId="77777777" w:rsidR="00791597" w:rsidRDefault="00791597" w:rsidP="005F687C">
            <w:pPr>
              <w:spacing w:after="160" w:line="360" w:lineRule="auto"/>
              <w:jc w:val="cente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26A3C9"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664E6F" w14:textId="77777777" w:rsidR="00791597" w:rsidRDefault="00791597" w:rsidP="005F687C">
            <w:pPr>
              <w:spacing w:after="160" w:line="360" w:lineRule="auto"/>
            </w:pPr>
          </w:p>
        </w:tc>
      </w:tr>
      <w:tr w:rsidR="00791597" w14:paraId="191856D3"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67C24FFF" w14:textId="77777777" w:rsidR="00791597" w:rsidRDefault="00791597" w:rsidP="005F687C">
            <w:pPr>
              <w:spacing w:after="160" w:line="360" w:lineRule="auto"/>
            </w:pPr>
            <w:r>
              <w:rPr>
                <w:color w:val="000000"/>
                <w:lang w:val="el-GR"/>
              </w:rPr>
              <w:t>9</w:t>
            </w:r>
            <w:r>
              <w:rPr>
                <w:color w:val="000000"/>
              </w:rPr>
              <w:t>.1</w:t>
            </w:r>
          </w:p>
        </w:tc>
        <w:tc>
          <w:tcPr>
            <w:tcW w:w="3847" w:type="dxa"/>
            <w:tcBorders>
              <w:top w:val="single" w:sz="4" w:space="0" w:color="auto"/>
              <w:left w:val="single" w:sz="4" w:space="0" w:color="auto"/>
              <w:bottom w:val="single" w:sz="4" w:space="0" w:color="auto"/>
              <w:right w:val="single" w:sz="4" w:space="0" w:color="auto"/>
            </w:tcBorders>
            <w:hideMark/>
          </w:tcPr>
          <w:p w14:paraId="2483DDA1" w14:textId="77777777" w:rsidR="00791597" w:rsidRDefault="00791597" w:rsidP="005F687C">
            <w:pPr>
              <w:spacing w:after="160" w:line="360" w:lineRule="auto"/>
              <w:rPr>
                <w:lang w:val="el-GR"/>
              </w:rPr>
            </w:pPr>
            <w:r>
              <w:rPr>
                <w:lang w:val="el-GR"/>
              </w:rPr>
              <w:t>Ο προμηθευτής πριν την προμήθεια της περίφραξης θα υποβάλει τεχνική μελέτη υπογεγραμμένη από αδειούχο μηχανικό για την επάρκεια της κατασκευής.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DA23DB"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89E7581"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20EB3E6" w14:textId="77777777" w:rsidR="00791597" w:rsidRDefault="00791597" w:rsidP="005F687C">
            <w:pPr>
              <w:spacing w:after="160" w:line="360" w:lineRule="auto"/>
            </w:pPr>
          </w:p>
        </w:tc>
      </w:tr>
      <w:tr w:rsidR="00791597" w14:paraId="36CAF6DE"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5C78F14" w14:textId="77777777" w:rsidR="00791597" w:rsidRDefault="00791597" w:rsidP="005F687C">
            <w:pPr>
              <w:spacing w:after="160" w:line="360" w:lineRule="auto"/>
            </w:pPr>
            <w:r>
              <w:rPr>
                <w:color w:val="000000"/>
                <w:lang w:val="el-GR"/>
              </w:rPr>
              <w:t>9</w:t>
            </w:r>
            <w:r>
              <w:rPr>
                <w:color w:val="000000"/>
              </w:rPr>
              <w:t>.2</w:t>
            </w:r>
          </w:p>
        </w:tc>
        <w:tc>
          <w:tcPr>
            <w:tcW w:w="3847" w:type="dxa"/>
            <w:tcBorders>
              <w:top w:val="single" w:sz="4" w:space="0" w:color="auto"/>
              <w:left w:val="single" w:sz="4" w:space="0" w:color="auto"/>
              <w:bottom w:val="single" w:sz="4" w:space="0" w:color="auto"/>
              <w:right w:val="single" w:sz="4" w:space="0" w:color="auto"/>
            </w:tcBorders>
            <w:hideMark/>
          </w:tcPr>
          <w:p w14:paraId="63C8D578" w14:textId="77777777" w:rsidR="00791597" w:rsidRDefault="00791597" w:rsidP="005F687C">
            <w:pPr>
              <w:spacing w:after="160" w:line="360" w:lineRule="auto"/>
              <w:rPr>
                <w:lang w:val="el-GR"/>
              </w:rPr>
            </w:pPr>
            <w:r>
              <w:rPr>
                <w:lang w:val="el-GR"/>
              </w:rPr>
              <w:t>Περίφραξη υψηλής αντοχής σύμφωνα με την άδεια εγκατάστασης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B24951"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4B37169"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3127979" w14:textId="77777777" w:rsidR="00791597" w:rsidRDefault="00791597" w:rsidP="005F687C">
            <w:pPr>
              <w:spacing w:after="160" w:line="360" w:lineRule="auto"/>
            </w:pPr>
          </w:p>
        </w:tc>
      </w:tr>
      <w:tr w:rsidR="00791597" w14:paraId="04D718AF"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36D694F" w14:textId="77777777" w:rsidR="00791597" w:rsidRDefault="00791597" w:rsidP="005F687C">
            <w:pPr>
              <w:spacing w:after="160" w:line="360" w:lineRule="auto"/>
            </w:pPr>
            <w:r>
              <w:rPr>
                <w:color w:val="000000"/>
                <w:lang w:val="el-GR"/>
              </w:rPr>
              <w:t>9</w:t>
            </w:r>
            <w:r>
              <w:rPr>
                <w:color w:val="000000"/>
              </w:rPr>
              <w:t>.3</w:t>
            </w:r>
          </w:p>
        </w:tc>
        <w:tc>
          <w:tcPr>
            <w:tcW w:w="3847" w:type="dxa"/>
            <w:tcBorders>
              <w:top w:val="single" w:sz="4" w:space="0" w:color="auto"/>
              <w:left w:val="single" w:sz="4" w:space="0" w:color="auto"/>
              <w:bottom w:val="single" w:sz="4" w:space="0" w:color="auto"/>
              <w:right w:val="single" w:sz="4" w:space="0" w:color="auto"/>
            </w:tcBorders>
            <w:hideMark/>
          </w:tcPr>
          <w:p w14:paraId="376DBA31" w14:textId="77777777" w:rsidR="00791597" w:rsidRDefault="00791597" w:rsidP="005F687C">
            <w:pPr>
              <w:spacing w:after="160" w:line="360" w:lineRule="auto"/>
              <w:rPr>
                <w:lang w:val="el-GR"/>
              </w:rPr>
            </w:pPr>
            <w:r>
              <w:rPr>
                <w:lang w:val="el-GR"/>
              </w:rPr>
              <w:t>Άκαμπτα πλαίσια (9 τεμάχια εκ των οποίων τα 2 αποτελούν το πλαίσιο της πόρτας) από γαλβανισμένο σίδερο, ύψους τουλάχιστον 2.5</w:t>
            </w:r>
            <w:r>
              <w:t>m</w:t>
            </w:r>
            <w:r>
              <w:rPr>
                <w:lang w:val="el-GR"/>
              </w:rPr>
              <w:t xml:space="preserve"> και πάκτωση τους κάθετα στο έδαφος, σε τσιμεντένιες βάσεις κατάλληλων διαστάσεων.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8CB003"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B491E22"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F15DD48" w14:textId="77777777" w:rsidR="00791597" w:rsidRDefault="00791597" w:rsidP="005F687C">
            <w:pPr>
              <w:spacing w:after="160" w:line="360" w:lineRule="auto"/>
            </w:pPr>
          </w:p>
        </w:tc>
      </w:tr>
      <w:tr w:rsidR="00791597" w14:paraId="76E88882"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4ADA9910" w14:textId="77777777" w:rsidR="00791597" w:rsidRDefault="00791597" w:rsidP="005F687C">
            <w:pPr>
              <w:spacing w:after="160" w:line="360" w:lineRule="auto"/>
            </w:pPr>
            <w:r>
              <w:rPr>
                <w:color w:val="000000"/>
                <w:lang w:val="el-GR"/>
              </w:rPr>
              <w:t>9</w:t>
            </w:r>
            <w:r>
              <w:rPr>
                <w:color w:val="000000"/>
              </w:rPr>
              <w:t>.4</w:t>
            </w:r>
          </w:p>
        </w:tc>
        <w:tc>
          <w:tcPr>
            <w:tcW w:w="3847" w:type="dxa"/>
            <w:tcBorders>
              <w:top w:val="single" w:sz="4" w:space="0" w:color="auto"/>
              <w:left w:val="single" w:sz="4" w:space="0" w:color="auto"/>
              <w:bottom w:val="single" w:sz="4" w:space="0" w:color="auto"/>
              <w:right w:val="single" w:sz="4" w:space="0" w:color="auto"/>
            </w:tcBorders>
            <w:hideMark/>
          </w:tcPr>
          <w:p w14:paraId="3F2ECA16" w14:textId="77777777" w:rsidR="00791597" w:rsidRDefault="00791597" w:rsidP="005F687C">
            <w:pPr>
              <w:spacing w:after="160" w:line="360" w:lineRule="auto"/>
              <w:rPr>
                <w:lang w:val="el-GR"/>
              </w:rPr>
            </w:pPr>
            <w:r>
              <w:rPr>
                <w:lang w:val="el-GR"/>
              </w:rPr>
              <w:t>Γαλβανισμένο συρματόπλεγμα, διατομής τουλάχιστον 2</w:t>
            </w:r>
            <w:r>
              <w:t>mm</w:t>
            </w:r>
            <w:r>
              <w:rPr>
                <w:lang w:val="el-GR"/>
              </w:rPr>
              <w:t xml:space="preserve"> και βρόγχοι 55</w:t>
            </w:r>
            <w:r>
              <w:t>x</w:t>
            </w:r>
            <w:r>
              <w:rPr>
                <w:lang w:val="el-GR"/>
              </w:rPr>
              <w:t>55</w:t>
            </w:r>
            <w:r>
              <w:t>mm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0B8E94"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3697C6A"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0D6AE45" w14:textId="77777777" w:rsidR="00791597" w:rsidRDefault="00791597" w:rsidP="005F687C">
            <w:pPr>
              <w:spacing w:after="160" w:line="360" w:lineRule="auto"/>
            </w:pPr>
          </w:p>
        </w:tc>
      </w:tr>
      <w:tr w:rsidR="00791597" w14:paraId="3F583300"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51C9D9FD" w14:textId="77777777" w:rsidR="00791597" w:rsidRDefault="00791597" w:rsidP="005F687C">
            <w:pPr>
              <w:spacing w:after="160" w:line="360" w:lineRule="auto"/>
            </w:pPr>
            <w:r>
              <w:rPr>
                <w:color w:val="000000"/>
                <w:lang w:val="el-GR"/>
              </w:rPr>
              <w:t>9</w:t>
            </w:r>
            <w:r>
              <w:rPr>
                <w:color w:val="000000"/>
              </w:rPr>
              <w:t>.5</w:t>
            </w:r>
          </w:p>
        </w:tc>
        <w:tc>
          <w:tcPr>
            <w:tcW w:w="3847" w:type="dxa"/>
            <w:tcBorders>
              <w:top w:val="single" w:sz="4" w:space="0" w:color="auto"/>
              <w:left w:val="single" w:sz="4" w:space="0" w:color="auto"/>
              <w:bottom w:val="single" w:sz="4" w:space="0" w:color="auto"/>
              <w:right w:val="single" w:sz="4" w:space="0" w:color="auto"/>
            </w:tcBorders>
            <w:hideMark/>
          </w:tcPr>
          <w:p w14:paraId="47BC9501" w14:textId="77777777" w:rsidR="00791597" w:rsidRDefault="00791597" w:rsidP="005F687C">
            <w:pPr>
              <w:spacing w:after="160" w:line="360" w:lineRule="auto"/>
            </w:pPr>
            <w:r>
              <w:rPr>
                <w:lang w:val="el-GR"/>
              </w:rPr>
              <w:t xml:space="preserve">Λεπιδοφόρο συρματόπλεγμα περίφραξης σε δύο ύψη, στο ανώτερο τμήμα της περίφραξης και στο κατώτερο εσωτερικά, σε όλη την </w:t>
            </w:r>
            <w:r>
              <w:rPr>
                <w:lang w:val="el-GR"/>
              </w:rPr>
              <w:lastRenderedPageBreak/>
              <w:t xml:space="preserve">περίμετρο. </w:t>
            </w:r>
            <w:r>
              <w:t>Διάμετρος κουλούρας τουλάχιστον 500mm. 3 συνδετήρες ανά 2 σπείρες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AD15E4" w14:textId="77777777" w:rsidR="00791597" w:rsidRDefault="00791597"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132D8D1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58A8D36" w14:textId="77777777" w:rsidR="00791597" w:rsidRDefault="00791597" w:rsidP="005F687C">
            <w:pPr>
              <w:spacing w:after="160" w:line="360" w:lineRule="auto"/>
            </w:pPr>
          </w:p>
        </w:tc>
      </w:tr>
      <w:tr w:rsidR="00791597" w14:paraId="17F4CF48"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35A94D6F" w14:textId="77777777" w:rsidR="00791597" w:rsidRDefault="00791597" w:rsidP="005F687C">
            <w:pPr>
              <w:spacing w:after="160" w:line="360" w:lineRule="auto"/>
            </w:pPr>
            <w:r>
              <w:rPr>
                <w:color w:val="000000"/>
                <w:lang w:val="el-GR"/>
              </w:rPr>
              <w:t>9</w:t>
            </w:r>
            <w:r>
              <w:rPr>
                <w:color w:val="000000"/>
              </w:rPr>
              <w:t>.6</w:t>
            </w:r>
          </w:p>
        </w:tc>
        <w:tc>
          <w:tcPr>
            <w:tcW w:w="3847" w:type="dxa"/>
            <w:tcBorders>
              <w:top w:val="single" w:sz="4" w:space="0" w:color="auto"/>
              <w:left w:val="single" w:sz="4" w:space="0" w:color="auto"/>
              <w:bottom w:val="single" w:sz="4" w:space="0" w:color="auto"/>
              <w:right w:val="single" w:sz="4" w:space="0" w:color="auto"/>
            </w:tcBorders>
            <w:hideMark/>
          </w:tcPr>
          <w:p w14:paraId="3B0C6B46" w14:textId="77777777" w:rsidR="00791597" w:rsidRDefault="00791597" w:rsidP="005F687C">
            <w:pPr>
              <w:spacing w:after="160" w:line="360" w:lineRule="auto"/>
              <w:rPr>
                <w:lang w:val="el-GR"/>
              </w:rPr>
            </w:pPr>
            <w:r>
              <w:rPr>
                <w:lang w:val="el-GR"/>
              </w:rPr>
              <w:t>Πόρτα με Μεντεσέδες και σύρτη με δυνατότητα τοποθέτησης λουκέτου</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7C2F00"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523F348"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F38FAA9" w14:textId="77777777" w:rsidR="00791597" w:rsidRDefault="00791597" w:rsidP="005F687C">
            <w:pPr>
              <w:spacing w:after="160" w:line="360" w:lineRule="auto"/>
            </w:pPr>
          </w:p>
        </w:tc>
      </w:tr>
      <w:tr w:rsidR="00791597" w14:paraId="486C5241" w14:textId="77777777" w:rsidTr="00FC3E51">
        <w:tc>
          <w:tcPr>
            <w:tcW w:w="1060" w:type="dxa"/>
            <w:tcBorders>
              <w:top w:val="single" w:sz="4" w:space="0" w:color="auto"/>
              <w:left w:val="single" w:sz="4" w:space="0" w:color="auto"/>
              <w:bottom w:val="single" w:sz="4" w:space="0" w:color="auto"/>
              <w:right w:val="single" w:sz="4" w:space="0" w:color="auto"/>
            </w:tcBorders>
            <w:vAlign w:val="bottom"/>
            <w:hideMark/>
          </w:tcPr>
          <w:p w14:paraId="25C0C53D" w14:textId="77777777" w:rsidR="00791597" w:rsidRDefault="00791597" w:rsidP="005F687C">
            <w:pPr>
              <w:spacing w:after="160" w:line="360" w:lineRule="auto"/>
            </w:pPr>
            <w:r>
              <w:rPr>
                <w:color w:val="000000"/>
                <w:lang w:val="el-GR"/>
              </w:rPr>
              <w:t>9</w:t>
            </w:r>
            <w:r>
              <w:rPr>
                <w:color w:val="000000"/>
              </w:rPr>
              <w:t>.7</w:t>
            </w:r>
          </w:p>
        </w:tc>
        <w:tc>
          <w:tcPr>
            <w:tcW w:w="3847" w:type="dxa"/>
            <w:tcBorders>
              <w:top w:val="single" w:sz="4" w:space="0" w:color="auto"/>
              <w:left w:val="single" w:sz="4" w:space="0" w:color="auto"/>
              <w:bottom w:val="single" w:sz="4" w:space="0" w:color="auto"/>
              <w:right w:val="single" w:sz="4" w:space="0" w:color="auto"/>
            </w:tcBorders>
            <w:hideMark/>
          </w:tcPr>
          <w:p w14:paraId="6F5B84F5" w14:textId="77777777" w:rsidR="00791597" w:rsidRDefault="00791597" w:rsidP="005F687C">
            <w:pPr>
              <w:spacing w:after="160" w:line="360" w:lineRule="auto"/>
              <w:rPr>
                <w:lang w:val="el-GR"/>
              </w:rPr>
            </w:pPr>
            <w:r>
              <w:rPr>
                <w:lang w:val="el-GR"/>
              </w:rPr>
              <w:t>Ειδικό σκαλοπάτι για να μπορεί να ανοίγει η πόρτα σε περίπτωση χιονοπτώσεων ή άλλων εμποδίων</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089601" w14:textId="77777777" w:rsidR="00791597" w:rsidRDefault="00791597"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56F6686"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DBD0B6E" w14:textId="77777777" w:rsidR="00791597" w:rsidRDefault="00791597" w:rsidP="005F687C">
            <w:pPr>
              <w:spacing w:after="160" w:line="360" w:lineRule="auto"/>
            </w:pPr>
          </w:p>
        </w:tc>
      </w:tr>
      <w:tr w:rsidR="00791597" w:rsidRPr="00B447A2" w14:paraId="45C6C6F6" w14:textId="77777777" w:rsidTr="00FC3E51">
        <w:tc>
          <w:tcPr>
            <w:tcW w:w="1060" w:type="dxa"/>
            <w:tcBorders>
              <w:top w:val="single" w:sz="4" w:space="0" w:color="auto"/>
              <w:left w:val="single" w:sz="4" w:space="0" w:color="auto"/>
              <w:bottom w:val="single" w:sz="4" w:space="0" w:color="auto"/>
              <w:right w:val="single" w:sz="4" w:space="0" w:color="auto"/>
            </w:tcBorders>
          </w:tcPr>
          <w:p w14:paraId="6924BA63" w14:textId="5570A102" w:rsidR="00791597" w:rsidRDefault="00791597" w:rsidP="005F687C">
            <w:pPr>
              <w:spacing w:after="160" w:line="360" w:lineRule="auto"/>
              <w:rPr>
                <w:color w:val="000000"/>
                <w:lang w:val="el-GR"/>
              </w:rPr>
            </w:pPr>
            <w:r w:rsidRPr="007D5D86">
              <w:rPr>
                <w:b/>
              </w:rPr>
              <w:t>1</w:t>
            </w:r>
            <w:r>
              <w:rPr>
                <w:b/>
              </w:rPr>
              <w:t>0</w:t>
            </w:r>
          </w:p>
        </w:tc>
        <w:tc>
          <w:tcPr>
            <w:tcW w:w="3847" w:type="dxa"/>
            <w:tcBorders>
              <w:top w:val="single" w:sz="4" w:space="0" w:color="auto"/>
              <w:left w:val="single" w:sz="4" w:space="0" w:color="auto"/>
              <w:bottom w:val="single" w:sz="4" w:space="0" w:color="auto"/>
              <w:right w:val="single" w:sz="4" w:space="0" w:color="auto"/>
            </w:tcBorders>
          </w:tcPr>
          <w:p w14:paraId="410F6180" w14:textId="5CDDBD44" w:rsidR="00791597" w:rsidRDefault="00791597" w:rsidP="005F687C">
            <w:pPr>
              <w:spacing w:after="160" w:line="360" w:lineRule="auto"/>
              <w:rPr>
                <w:lang w:val="el-GR"/>
              </w:rPr>
            </w:pPr>
            <w:r w:rsidRPr="00FC3E51">
              <w:rPr>
                <w:b/>
                <w:lang w:val="el-GR"/>
              </w:rPr>
              <w:t>Δρομολογητής (</w:t>
            </w:r>
            <w:r w:rsidRPr="007D5D86">
              <w:rPr>
                <w:b/>
              </w:rPr>
              <w:t>Router</w:t>
            </w:r>
            <w:r w:rsidRPr="00FC3E51">
              <w:rPr>
                <w:b/>
                <w:lang w:val="el-GR"/>
              </w:rPr>
              <w:t>) για σύνδεση σε 4</w:t>
            </w:r>
            <w:r w:rsidRPr="007D5D86">
              <w:rPr>
                <w:b/>
              </w:rPr>
              <w:t>G</w:t>
            </w:r>
            <w:r w:rsidRPr="00FC3E51">
              <w:rPr>
                <w:b/>
                <w:lang w:val="el-GR"/>
              </w:rPr>
              <w:t>/5</w:t>
            </w:r>
            <w:r w:rsidRPr="007D5D86">
              <w:rPr>
                <w:b/>
              </w:rPr>
              <w:t>G</w:t>
            </w:r>
            <w:r w:rsidRPr="00FC3E51">
              <w:rPr>
                <w:b/>
                <w:lang w:val="el-GR"/>
              </w:rPr>
              <w:t xml:space="preserve"> δίκτυο</w:t>
            </w:r>
          </w:p>
        </w:tc>
        <w:tc>
          <w:tcPr>
            <w:tcW w:w="1559" w:type="dxa"/>
            <w:tcBorders>
              <w:top w:val="single" w:sz="4" w:space="0" w:color="auto"/>
              <w:left w:val="single" w:sz="4" w:space="0" w:color="auto"/>
              <w:bottom w:val="single" w:sz="4" w:space="0" w:color="auto"/>
              <w:right w:val="single" w:sz="4" w:space="0" w:color="auto"/>
            </w:tcBorders>
            <w:vAlign w:val="center"/>
          </w:tcPr>
          <w:p w14:paraId="061C36CF" w14:textId="77777777" w:rsidR="00791597" w:rsidRPr="00FC3E51" w:rsidRDefault="00791597"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tcPr>
          <w:p w14:paraId="036F455F" w14:textId="77777777" w:rsidR="00791597" w:rsidRPr="00FC3E51" w:rsidRDefault="00791597"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tcPr>
          <w:p w14:paraId="5EC4FA64" w14:textId="77777777" w:rsidR="00791597" w:rsidRPr="00FC3E51" w:rsidRDefault="00791597" w:rsidP="005F687C">
            <w:pPr>
              <w:spacing w:after="160" w:line="360" w:lineRule="auto"/>
              <w:rPr>
                <w:lang w:val="el-GR"/>
              </w:rPr>
            </w:pPr>
          </w:p>
        </w:tc>
      </w:tr>
      <w:tr w:rsidR="00791597" w14:paraId="10C7EFF7"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2183E3EE" w14:textId="41B2B6FD" w:rsidR="00791597" w:rsidRDefault="00791597" w:rsidP="005F687C">
            <w:pPr>
              <w:spacing w:after="160" w:line="360" w:lineRule="auto"/>
              <w:rPr>
                <w:color w:val="000000"/>
                <w:lang w:val="el-GR"/>
              </w:rPr>
            </w:pPr>
            <w:r>
              <w:rPr>
                <w:color w:val="000000"/>
              </w:rPr>
              <w:t>10.1</w:t>
            </w:r>
          </w:p>
        </w:tc>
        <w:tc>
          <w:tcPr>
            <w:tcW w:w="3847" w:type="dxa"/>
            <w:tcBorders>
              <w:top w:val="single" w:sz="4" w:space="0" w:color="auto"/>
              <w:left w:val="single" w:sz="4" w:space="0" w:color="auto"/>
              <w:bottom w:val="single" w:sz="4" w:space="0" w:color="auto"/>
              <w:right w:val="single" w:sz="4" w:space="0" w:color="auto"/>
            </w:tcBorders>
            <w:vAlign w:val="center"/>
          </w:tcPr>
          <w:p w14:paraId="0022E739" w14:textId="77777777" w:rsidR="00791597" w:rsidRDefault="00791597" w:rsidP="005F687C">
            <w:pPr>
              <w:spacing w:after="160" w:line="360" w:lineRule="auto"/>
            </w:pPr>
            <w:r>
              <w:t>Υποστηριζόμενα δίκτυα</w:t>
            </w:r>
            <w:r w:rsidRPr="007D5D86">
              <w:t xml:space="preserve">: </w:t>
            </w:r>
          </w:p>
          <w:p w14:paraId="560D2AFB" w14:textId="77777777" w:rsidR="00791597" w:rsidRPr="009209FD" w:rsidRDefault="00791597" w:rsidP="005F687C">
            <w:pPr>
              <w:pStyle w:val="aff"/>
              <w:numPr>
                <w:ilvl w:val="0"/>
                <w:numId w:val="136"/>
              </w:numPr>
              <w:suppressAutoHyphens w:val="0"/>
              <w:spacing w:after="160" w:line="360" w:lineRule="auto"/>
              <w:contextualSpacing w:val="0"/>
              <w:rPr>
                <w:lang w:val="it-IT"/>
              </w:rPr>
            </w:pPr>
            <w:r w:rsidRPr="009209FD">
              <w:rPr>
                <w:lang w:val="it-IT"/>
              </w:rPr>
              <w:t xml:space="preserve">5G Sub-6Ghz SA/NSA 2.1/3.3Gbps DL (4x4 MIMO), 900/600 Mbps UL (2x2); </w:t>
            </w:r>
          </w:p>
          <w:p w14:paraId="5236BEA5" w14:textId="77777777" w:rsidR="00791597" w:rsidRPr="007D5D86" w:rsidRDefault="00791597" w:rsidP="005F687C">
            <w:pPr>
              <w:pStyle w:val="aff"/>
              <w:numPr>
                <w:ilvl w:val="0"/>
                <w:numId w:val="136"/>
              </w:numPr>
              <w:suppressAutoHyphens w:val="0"/>
              <w:spacing w:after="160" w:line="360" w:lineRule="auto"/>
              <w:contextualSpacing w:val="0"/>
              <w:rPr>
                <w:lang w:val="en-US"/>
              </w:rPr>
            </w:pPr>
            <w:r w:rsidRPr="007D5D86">
              <w:rPr>
                <w:lang w:val="en-US"/>
              </w:rPr>
              <w:t xml:space="preserve">4G (LTE) – LTE Cat 20 2.0Gbps DL, 200Mbps UL; </w:t>
            </w:r>
          </w:p>
          <w:p w14:paraId="5BCBDD54" w14:textId="193C918A" w:rsidR="00791597" w:rsidRPr="00FC3E51" w:rsidRDefault="00791597" w:rsidP="005F687C">
            <w:pPr>
              <w:spacing w:after="160" w:line="360" w:lineRule="auto"/>
              <w:rPr>
                <w:lang w:val="en-US"/>
              </w:rPr>
            </w:pPr>
            <w:r w:rsidRPr="007D5D86">
              <w:rPr>
                <w:lang w:val="en-US"/>
              </w:rPr>
              <w:t>3G – 42 Mbps DL, 5.76Mbps UL</w:t>
            </w:r>
          </w:p>
        </w:tc>
        <w:tc>
          <w:tcPr>
            <w:tcW w:w="1559" w:type="dxa"/>
            <w:tcBorders>
              <w:top w:val="single" w:sz="4" w:space="0" w:color="auto"/>
              <w:left w:val="single" w:sz="4" w:space="0" w:color="auto"/>
              <w:bottom w:val="single" w:sz="4" w:space="0" w:color="auto"/>
              <w:right w:val="single" w:sz="4" w:space="0" w:color="auto"/>
            </w:tcBorders>
          </w:tcPr>
          <w:p w14:paraId="36F6BE60" w14:textId="43A82D8E" w:rsidR="00791597" w:rsidRDefault="00791597" w:rsidP="005F687C">
            <w:pPr>
              <w:spacing w:after="160" w:line="360" w:lineRule="auto"/>
              <w:jc w:val="center"/>
            </w:pPr>
            <w:r w:rsidRPr="001F5BEA">
              <w:t>ΝΑΙ</w:t>
            </w:r>
          </w:p>
        </w:tc>
        <w:tc>
          <w:tcPr>
            <w:tcW w:w="1461" w:type="dxa"/>
            <w:tcBorders>
              <w:top w:val="single" w:sz="4" w:space="0" w:color="auto"/>
              <w:left w:val="single" w:sz="4" w:space="0" w:color="auto"/>
              <w:bottom w:val="single" w:sz="4" w:space="0" w:color="auto"/>
              <w:right w:val="single" w:sz="4" w:space="0" w:color="auto"/>
            </w:tcBorders>
          </w:tcPr>
          <w:p w14:paraId="32F24111"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2B6FB00" w14:textId="77777777" w:rsidR="00791597" w:rsidRDefault="00791597" w:rsidP="005F687C">
            <w:pPr>
              <w:spacing w:after="160" w:line="360" w:lineRule="auto"/>
            </w:pPr>
          </w:p>
        </w:tc>
      </w:tr>
      <w:tr w:rsidR="00791597" w14:paraId="044FE00E"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235461F7" w14:textId="25E872EF" w:rsidR="00791597" w:rsidRDefault="00791597" w:rsidP="005F687C">
            <w:pPr>
              <w:spacing w:after="160" w:line="360" w:lineRule="auto"/>
              <w:rPr>
                <w:color w:val="000000"/>
                <w:lang w:val="el-GR"/>
              </w:rPr>
            </w:pPr>
            <w:r>
              <w:rPr>
                <w:color w:val="000000"/>
              </w:rPr>
              <w:t>10.2</w:t>
            </w:r>
          </w:p>
        </w:tc>
        <w:tc>
          <w:tcPr>
            <w:tcW w:w="3847" w:type="dxa"/>
            <w:tcBorders>
              <w:top w:val="single" w:sz="4" w:space="0" w:color="auto"/>
              <w:left w:val="single" w:sz="4" w:space="0" w:color="auto"/>
              <w:bottom w:val="single" w:sz="4" w:space="0" w:color="auto"/>
              <w:right w:val="single" w:sz="4" w:space="0" w:color="auto"/>
            </w:tcBorders>
            <w:vAlign w:val="center"/>
          </w:tcPr>
          <w:p w14:paraId="773EFD92" w14:textId="618E0633" w:rsidR="00791597" w:rsidRPr="00FC3E51" w:rsidRDefault="00791597" w:rsidP="005F687C">
            <w:pPr>
              <w:spacing w:after="160" w:line="360" w:lineRule="auto"/>
              <w:rPr>
                <w:lang w:val="en-US"/>
              </w:rPr>
            </w:pPr>
            <w:r w:rsidRPr="007D5D86">
              <w:rPr>
                <w:lang w:val="en-US"/>
              </w:rPr>
              <w:t xml:space="preserve">Wi-Fi: 802.11b/g/n/ac Wave 2 (WiFi 5) </w:t>
            </w:r>
            <w:r w:rsidRPr="00774903">
              <w:rPr>
                <w:lang w:val="en-US"/>
              </w:rPr>
              <w:t>802.11r fast transition</w:t>
            </w:r>
          </w:p>
        </w:tc>
        <w:tc>
          <w:tcPr>
            <w:tcW w:w="1559" w:type="dxa"/>
            <w:tcBorders>
              <w:top w:val="single" w:sz="4" w:space="0" w:color="auto"/>
              <w:left w:val="single" w:sz="4" w:space="0" w:color="auto"/>
              <w:bottom w:val="single" w:sz="4" w:space="0" w:color="auto"/>
              <w:right w:val="single" w:sz="4" w:space="0" w:color="auto"/>
            </w:tcBorders>
          </w:tcPr>
          <w:p w14:paraId="4692C243" w14:textId="2090C864" w:rsidR="00791597" w:rsidRDefault="00791597" w:rsidP="005F687C">
            <w:pPr>
              <w:spacing w:after="160" w:line="360" w:lineRule="auto"/>
              <w:jc w:val="center"/>
            </w:pPr>
            <w:r w:rsidRPr="001F5BEA">
              <w:t>ΝΑΙ</w:t>
            </w:r>
          </w:p>
        </w:tc>
        <w:tc>
          <w:tcPr>
            <w:tcW w:w="1461" w:type="dxa"/>
            <w:tcBorders>
              <w:top w:val="single" w:sz="4" w:space="0" w:color="auto"/>
              <w:left w:val="single" w:sz="4" w:space="0" w:color="auto"/>
              <w:bottom w:val="single" w:sz="4" w:space="0" w:color="auto"/>
              <w:right w:val="single" w:sz="4" w:space="0" w:color="auto"/>
            </w:tcBorders>
          </w:tcPr>
          <w:p w14:paraId="07335C16"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8606001" w14:textId="77777777" w:rsidR="00791597" w:rsidRDefault="00791597" w:rsidP="005F687C">
            <w:pPr>
              <w:spacing w:after="160" w:line="360" w:lineRule="auto"/>
            </w:pPr>
          </w:p>
        </w:tc>
      </w:tr>
      <w:tr w:rsidR="00791597" w14:paraId="77AC54A2"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72A4AD03" w14:textId="6D647373" w:rsidR="00791597" w:rsidRDefault="00791597" w:rsidP="005F687C">
            <w:pPr>
              <w:spacing w:after="160" w:line="360" w:lineRule="auto"/>
              <w:rPr>
                <w:color w:val="000000"/>
                <w:lang w:val="el-GR"/>
              </w:rPr>
            </w:pPr>
            <w:r>
              <w:rPr>
                <w:color w:val="000000"/>
              </w:rPr>
              <w:t>10.3</w:t>
            </w:r>
          </w:p>
        </w:tc>
        <w:tc>
          <w:tcPr>
            <w:tcW w:w="3847" w:type="dxa"/>
            <w:tcBorders>
              <w:top w:val="single" w:sz="4" w:space="0" w:color="auto"/>
              <w:left w:val="single" w:sz="4" w:space="0" w:color="auto"/>
              <w:bottom w:val="single" w:sz="4" w:space="0" w:color="auto"/>
              <w:right w:val="single" w:sz="4" w:space="0" w:color="auto"/>
            </w:tcBorders>
            <w:vAlign w:val="center"/>
          </w:tcPr>
          <w:p w14:paraId="41ADFBC9" w14:textId="77777777" w:rsidR="00791597" w:rsidRPr="00FC3E51" w:rsidRDefault="00791597" w:rsidP="005F687C">
            <w:pPr>
              <w:spacing w:after="160" w:line="360" w:lineRule="auto"/>
              <w:rPr>
                <w:lang w:val="el-GR"/>
              </w:rPr>
            </w:pPr>
            <w:r w:rsidRPr="007D5D86">
              <w:rPr>
                <w:lang w:val="en-US"/>
              </w:rPr>
              <w:t>Ethernet</w:t>
            </w:r>
            <w:r w:rsidRPr="00FC3E51">
              <w:rPr>
                <w:lang w:val="el-GR"/>
              </w:rPr>
              <w:t xml:space="preserve">: 1 </w:t>
            </w:r>
            <w:r w:rsidRPr="007D5D86">
              <w:rPr>
                <w:lang w:val="en-US"/>
              </w:rPr>
              <w:t>x</w:t>
            </w:r>
            <w:r w:rsidRPr="00FC3E51">
              <w:rPr>
                <w:lang w:val="el-GR"/>
              </w:rPr>
              <w:t xml:space="preserve"> </w:t>
            </w:r>
            <w:r w:rsidRPr="007D5D86">
              <w:rPr>
                <w:lang w:val="en-US"/>
              </w:rPr>
              <w:t>WAN</w:t>
            </w:r>
            <w:r w:rsidRPr="00FC3E51">
              <w:rPr>
                <w:lang w:val="el-GR"/>
              </w:rPr>
              <w:t xml:space="preserve"> </w:t>
            </w:r>
            <w:r w:rsidRPr="007D5D86">
              <w:rPr>
                <w:lang w:val="en-US"/>
              </w:rPr>
              <w:t>port</w:t>
            </w:r>
            <w:r w:rsidRPr="00FC3E51">
              <w:rPr>
                <w:lang w:val="el-GR"/>
              </w:rPr>
              <w:t xml:space="preserve"> (δυνατότητα παραμετροποίησης ως </w:t>
            </w:r>
            <w:r w:rsidRPr="007D5D86">
              <w:rPr>
                <w:lang w:val="en-US"/>
              </w:rPr>
              <w:t>LAN</w:t>
            </w:r>
            <w:r w:rsidRPr="00FC3E51">
              <w:rPr>
                <w:lang w:val="el-GR"/>
              </w:rPr>
              <w:t xml:space="preserve">) 10/100/1000 </w:t>
            </w:r>
            <w:r w:rsidRPr="007D5D86">
              <w:rPr>
                <w:lang w:val="en-US"/>
              </w:rPr>
              <w:t>Mbps</w:t>
            </w:r>
            <w:r w:rsidRPr="00FC3E51">
              <w:rPr>
                <w:lang w:val="el-GR"/>
              </w:rPr>
              <w:t xml:space="preserve">, συμβατότητα με πρότυπα </w:t>
            </w:r>
            <w:r w:rsidRPr="007D5D86">
              <w:rPr>
                <w:lang w:val="en-US"/>
              </w:rPr>
              <w:t>IEEE</w:t>
            </w:r>
            <w:r w:rsidRPr="00FC3E51">
              <w:rPr>
                <w:lang w:val="el-GR"/>
              </w:rPr>
              <w:t xml:space="preserve"> 802.3, </w:t>
            </w:r>
            <w:r w:rsidRPr="007D5D86">
              <w:rPr>
                <w:lang w:val="en-US"/>
              </w:rPr>
              <w:t>IEEE</w:t>
            </w:r>
            <w:r w:rsidRPr="00FC3E51">
              <w:rPr>
                <w:lang w:val="el-GR"/>
              </w:rPr>
              <w:t xml:space="preserve"> 802.3</w:t>
            </w:r>
            <w:r w:rsidRPr="007D5D86">
              <w:rPr>
                <w:lang w:val="en-US"/>
              </w:rPr>
              <w:t>u</w:t>
            </w:r>
            <w:r w:rsidRPr="00FC3E51">
              <w:rPr>
                <w:lang w:val="el-GR"/>
              </w:rPr>
              <w:t>, 802.3</w:t>
            </w:r>
            <w:r w:rsidRPr="007D5D86">
              <w:rPr>
                <w:lang w:val="en-US"/>
              </w:rPr>
              <w:t>az</w:t>
            </w:r>
            <w:r w:rsidRPr="00FC3E51">
              <w:rPr>
                <w:lang w:val="el-GR"/>
              </w:rPr>
              <w:t xml:space="preserve">, </w:t>
            </w:r>
          </w:p>
          <w:p w14:paraId="328E43D4" w14:textId="4AA13558" w:rsidR="00791597" w:rsidRDefault="00791597" w:rsidP="005F687C">
            <w:pPr>
              <w:spacing w:after="160" w:line="360" w:lineRule="auto"/>
              <w:rPr>
                <w:lang w:val="el-GR"/>
              </w:rPr>
            </w:pPr>
            <w:r>
              <w:t>Υποστήριξη</w:t>
            </w:r>
            <w:r w:rsidRPr="007D5D86">
              <w:t xml:space="preserve"> auto MDI/MDIX crossover</w:t>
            </w:r>
          </w:p>
        </w:tc>
        <w:tc>
          <w:tcPr>
            <w:tcW w:w="1559" w:type="dxa"/>
            <w:tcBorders>
              <w:top w:val="single" w:sz="4" w:space="0" w:color="auto"/>
              <w:left w:val="single" w:sz="4" w:space="0" w:color="auto"/>
              <w:bottom w:val="single" w:sz="4" w:space="0" w:color="auto"/>
              <w:right w:val="single" w:sz="4" w:space="0" w:color="auto"/>
            </w:tcBorders>
          </w:tcPr>
          <w:p w14:paraId="16CCD9AF" w14:textId="25885D51" w:rsidR="00791597" w:rsidRDefault="00791597" w:rsidP="005F687C">
            <w:pPr>
              <w:spacing w:after="160" w:line="360" w:lineRule="auto"/>
              <w:jc w:val="center"/>
            </w:pPr>
            <w:r w:rsidRPr="001F5BEA">
              <w:t>ΝΑΙ</w:t>
            </w:r>
          </w:p>
        </w:tc>
        <w:tc>
          <w:tcPr>
            <w:tcW w:w="1461" w:type="dxa"/>
            <w:tcBorders>
              <w:top w:val="single" w:sz="4" w:space="0" w:color="auto"/>
              <w:left w:val="single" w:sz="4" w:space="0" w:color="auto"/>
              <w:bottom w:val="single" w:sz="4" w:space="0" w:color="auto"/>
              <w:right w:val="single" w:sz="4" w:space="0" w:color="auto"/>
            </w:tcBorders>
          </w:tcPr>
          <w:p w14:paraId="4BC7D4DB"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C3DBDEF" w14:textId="77777777" w:rsidR="00791597" w:rsidRDefault="00791597" w:rsidP="005F687C">
            <w:pPr>
              <w:spacing w:after="160" w:line="360" w:lineRule="auto"/>
            </w:pPr>
          </w:p>
        </w:tc>
      </w:tr>
      <w:tr w:rsidR="00791597" w14:paraId="1C5CF63A"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15A1ED3A" w14:textId="7B70B8ED" w:rsidR="00791597" w:rsidRDefault="00791597" w:rsidP="005F687C">
            <w:pPr>
              <w:spacing w:after="160" w:line="360" w:lineRule="auto"/>
              <w:rPr>
                <w:color w:val="000000"/>
                <w:lang w:val="el-GR"/>
              </w:rPr>
            </w:pPr>
            <w:r>
              <w:rPr>
                <w:color w:val="000000"/>
              </w:rPr>
              <w:lastRenderedPageBreak/>
              <w:t>10.4</w:t>
            </w:r>
          </w:p>
        </w:tc>
        <w:tc>
          <w:tcPr>
            <w:tcW w:w="3847" w:type="dxa"/>
            <w:tcBorders>
              <w:top w:val="single" w:sz="4" w:space="0" w:color="auto"/>
              <w:left w:val="single" w:sz="4" w:space="0" w:color="auto"/>
              <w:bottom w:val="single" w:sz="4" w:space="0" w:color="auto"/>
              <w:right w:val="single" w:sz="4" w:space="0" w:color="auto"/>
            </w:tcBorders>
            <w:vAlign w:val="center"/>
          </w:tcPr>
          <w:p w14:paraId="00168B56" w14:textId="2E734765" w:rsidR="00791597" w:rsidRPr="00FC3E51" w:rsidRDefault="00791597" w:rsidP="005F687C">
            <w:pPr>
              <w:spacing w:after="160" w:line="360" w:lineRule="auto"/>
              <w:rPr>
                <w:lang w:val="en-US"/>
              </w:rPr>
            </w:pPr>
            <w:r w:rsidRPr="007D5D86">
              <w:rPr>
                <w:lang w:val="en-US"/>
              </w:rPr>
              <w:t>WPA3-EAP, WPA3-SAE, WPA2-Enterprise-PEAP, WPA2-PSK</w:t>
            </w:r>
          </w:p>
        </w:tc>
        <w:tc>
          <w:tcPr>
            <w:tcW w:w="1559" w:type="dxa"/>
            <w:tcBorders>
              <w:top w:val="single" w:sz="4" w:space="0" w:color="auto"/>
              <w:left w:val="single" w:sz="4" w:space="0" w:color="auto"/>
              <w:bottom w:val="single" w:sz="4" w:space="0" w:color="auto"/>
              <w:right w:val="single" w:sz="4" w:space="0" w:color="auto"/>
            </w:tcBorders>
          </w:tcPr>
          <w:p w14:paraId="7BEC1DBB" w14:textId="1786CBBB" w:rsidR="00791597" w:rsidRDefault="00791597" w:rsidP="005F687C">
            <w:pPr>
              <w:spacing w:after="160" w:line="360" w:lineRule="auto"/>
              <w:jc w:val="center"/>
            </w:pPr>
            <w:r w:rsidRPr="001F5BEA">
              <w:t>ΝΑΙ</w:t>
            </w:r>
          </w:p>
        </w:tc>
        <w:tc>
          <w:tcPr>
            <w:tcW w:w="1461" w:type="dxa"/>
            <w:tcBorders>
              <w:top w:val="single" w:sz="4" w:space="0" w:color="auto"/>
              <w:left w:val="single" w:sz="4" w:space="0" w:color="auto"/>
              <w:bottom w:val="single" w:sz="4" w:space="0" w:color="auto"/>
              <w:right w:val="single" w:sz="4" w:space="0" w:color="auto"/>
            </w:tcBorders>
          </w:tcPr>
          <w:p w14:paraId="2C3D97AE"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1F0C25B" w14:textId="77777777" w:rsidR="00791597" w:rsidRDefault="00791597" w:rsidP="005F687C">
            <w:pPr>
              <w:spacing w:after="160" w:line="360" w:lineRule="auto"/>
            </w:pPr>
          </w:p>
        </w:tc>
      </w:tr>
      <w:tr w:rsidR="00791597" w14:paraId="3F633519" w14:textId="77777777" w:rsidTr="00FC3E51">
        <w:tc>
          <w:tcPr>
            <w:tcW w:w="1060" w:type="dxa"/>
            <w:tcBorders>
              <w:top w:val="single" w:sz="4" w:space="0" w:color="auto"/>
              <w:left w:val="single" w:sz="4" w:space="0" w:color="auto"/>
              <w:bottom w:val="single" w:sz="4" w:space="0" w:color="auto"/>
              <w:right w:val="single" w:sz="4" w:space="0" w:color="auto"/>
            </w:tcBorders>
            <w:vAlign w:val="bottom"/>
          </w:tcPr>
          <w:p w14:paraId="33454351" w14:textId="294276D6" w:rsidR="00791597" w:rsidRDefault="00791597" w:rsidP="005F687C">
            <w:pPr>
              <w:spacing w:after="160" w:line="360" w:lineRule="auto"/>
              <w:rPr>
                <w:color w:val="000000"/>
                <w:lang w:val="el-GR"/>
              </w:rPr>
            </w:pPr>
            <w:r>
              <w:rPr>
                <w:color w:val="000000"/>
              </w:rPr>
              <w:t>10.5</w:t>
            </w:r>
          </w:p>
        </w:tc>
        <w:tc>
          <w:tcPr>
            <w:tcW w:w="3847" w:type="dxa"/>
            <w:tcBorders>
              <w:top w:val="single" w:sz="4" w:space="0" w:color="auto"/>
              <w:left w:val="single" w:sz="4" w:space="0" w:color="auto"/>
              <w:bottom w:val="single" w:sz="4" w:space="0" w:color="auto"/>
              <w:right w:val="single" w:sz="4" w:space="0" w:color="auto"/>
            </w:tcBorders>
            <w:vAlign w:val="center"/>
          </w:tcPr>
          <w:p w14:paraId="033453F8" w14:textId="75D5C887" w:rsidR="00791597" w:rsidRDefault="00791597" w:rsidP="005F687C">
            <w:pPr>
              <w:spacing w:after="160" w:line="360" w:lineRule="auto"/>
              <w:rPr>
                <w:lang w:val="el-GR"/>
              </w:rPr>
            </w:pPr>
            <w:r w:rsidRPr="00FC3E51">
              <w:rPr>
                <w:lang w:val="el-GR"/>
              </w:rPr>
              <w:t xml:space="preserve">Δυνατότητα χρήσης διαφορετικών </w:t>
            </w:r>
            <w:r w:rsidRPr="007D5D86">
              <w:rPr>
                <w:lang w:val="en-US"/>
              </w:rPr>
              <w:t>PDNs</w:t>
            </w:r>
            <w:r w:rsidRPr="00FC3E51">
              <w:rPr>
                <w:lang w:val="el-GR"/>
              </w:rPr>
              <w:t xml:space="preserve"> για πρόσβαση σε πολλαπλά δίκτυα</w:t>
            </w:r>
          </w:p>
        </w:tc>
        <w:tc>
          <w:tcPr>
            <w:tcW w:w="1559" w:type="dxa"/>
            <w:tcBorders>
              <w:top w:val="single" w:sz="4" w:space="0" w:color="auto"/>
              <w:left w:val="single" w:sz="4" w:space="0" w:color="auto"/>
              <w:bottom w:val="single" w:sz="4" w:space="0" w:color="auto"/>
              <w:right w:val="single" w:sz="4" w:space="0" w:color="auto"/>
            </w:tcBorders>
          </w:tcPr>
          <w:p w14:paraId="098606E5" w14:textId="257AEC9D" w:rsidR="00791597" w:rsidRDefault="00791597" w:rsidP="005F687C">
            <w:pPr>
              <w:spacing w:after="160" w:line="360" w:lineRule="auto"/>
              <w:jc w:val="center"/>
            </w:pPr>
            <w:r w:rsidRPr="001F5BEA">
              <w:t>ΝΑΙ</w:t>
            </w:r>
          </w:p>
        </w:tc>
        <w:tc>
          <w:tcPr>
            <w:tcW w:w="1461" w:type="dxa"/>
            <w:tcBorders>
              <w:top w:val="single" w:sz="4" w:space="0" w:color="auto"/>
              <w:left w:val="single" w:sz="4" w:space="0" w:color="auto"/>
              <w:bottom w:val="single" w:sz="4" w:space="0" w:color="auto"/>
              <w:right w:val="single" w:sz="4" w:space="0" w:color="auto"/>
            </w:tcBorders>
          </w:tcPr>
          <w:p w14:paraId="75C342B4" w14:textId="77777777" w:rsidR="00791597" w:rsidRDefault="00791597"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EE2D71C" w14:textId="77777777" w:rsidR="00791597" w:rsidRDefault="00791597" w:rsidP="005F687C">
            <w:pPr>
              <w:spacing w:after="160" w:line="360" w:lineRule="auto"/>
            </w:pPr>
          </w:p>
        </w:tc>
      </w:tr>
    </w:tbl>
    <w:p w14:paraId="7E9C528A" w14:textId="77777777" w:rsidR="00483835" w:rsidRDefault="00483835" w:rsidP="005F687C">
      <w:pPr>
        <w:spacing w:line="360" w:lineRule="auto"/>
      </w:pPr>
    </w:p>
    <w:p w14:paraId="4E176A8C" w14:textId="77777777" w:rsidR="00483835" w:rsidRDefault="00483835" w:rsidP="005F687C">
      <w:pPr>
        <w:pStyle w:val="12"/>
        <w:numPr>
          <w:ilvl w:val="0"/>
          <w:numId w:val="124"/>
        </w:numPr>
        <w:spacing w:line="360" w:lineRule="auto"/>
      </w:pPr>
      <w:bookmarkStart w:id="960" w:name="_Toc166570463"/>
      <w:bookmarkStart w:id="961" w:name="_Toc173761511"/>
      <w:r>
        <w:t>Σύστημα ανίχνευσης με αισθητήρες ηλεκτροπτικής και θερμικής τεχνολογίας</w:t>
      </w:r>
      <w:bookmarkEnd w:id="960"/>
      <w:bookmarkEnd w:id="961"/>
    </w:p>
    <w:p w14:paraId="735F64C8" w14:textId="1FE3298B" w:rsidR="00483835" w:rsidRPr="00351419" w:rsidRDefault="00791597" w:rsidP="00FC3E51">
      <w:pPr>
        <w:pStyle w:val="2"/>
        <w:spacing w:line="360" w:lineRule="auto"/>
      </w:pPr>
      <w:bookmarkStart w:id="962" w:name="_Toc173761512"/>
      <w:r w:rsidRPr="00351419">
        <w:t>Συστήματα με τοπική επεξεργασία εικόνας και δυνατότητα ταχείας εγκατάστασης</w:t>
      </w:r>
      <w:bookmarkEnd w:id="962"/>
    </w:p>
    <w:tbl>
      <w:tblPr>
        <w:tblStyle w:val="aff0"/>
        <w:tblW w:w="0" w:type="auto"/>
        <w:tblLook w:val="04A0" w:firstRow="1" w:lastRow="0" w:firstColumn="1" w:lastColumn="0" w:noHBand="0" w:noVBand="1"/>
      </w:tblPr>
      <w:tblGrid>
        <w:gridCol w:w="958"/>
        <w:gridCol w:w="4110"/>
        <w:gridCol w:w="1398"/>
        <w:gridCol w:w="1461"/>
        <w:gridCol w:w="1701"/>
      </w:tblGrid>
      <w:tr w:rsidR="00483835" w14:paraId="629E8F48" w14:textId="77777777" w:rsidTr="00483835">
        <w:trPr>
          <w:tblHeader/>
        </w:trPr>
        <w:tc>
          <w:tcPr>
            <w:tcW w:w="9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AA4A63" w14:textId="77777777" w:rsidR="00483835" w:rsidRDefault="00483835" w:rsidP="005F687C">
            <w:pPr>
              <w:spacing w:line="360" w:lineRule="auto"/>
              <w:jc w:val="center"/>
              <w:rPr>
                <w:b/>
              </w:rPr>
            </w:pPr>
            <w:r>
              <w:rPr>
                <w:b/>
              </w:rPr>
              <w:t>Α/Α</w:t>
            </w:r>
          </w:p>
        </w:tc>
        <w:tc>
          <w:tcPr>
            <w:tcW w:w="41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F48A02" w14:textId="77777777" w:rsidR="00483835" w:rsidRDefault="00483835" w:rsidP="005F687C">
            <w:pPr>
              <w:spacing w:line="360" w:lineRule="auto"/>
              <w:jc w:val="center"/>
              <w:rPr>
                <w:b/>
              </w:rPr>
            </w:pPr>
            <w:r>
              <w:rPr>
                <w:b/>
              </w:rPr>
              <w:t>ΠΡΟΔΙΑΓΡΑΦΗ</w:t>
            </w:r>
          </w:p>
        </w:tc>
        <w:tc>
          <w:tcPr>
            <w:tcW w:w="13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5F6AF5" w14:textId="77777777" w:rsidR="00483835" w:rsidRDefault="00483835" w:rsidP="005F687C">
            <w:pPr>
              <w:spacing w:line="360" w:lineRule="auto"/>
              <w:jc w:val="center"/>
              <w:rPr>
                <w:b/>
              </w:rPr>
            </w:pPr>
            <w:r>
              <w:rPr>
                <w:b/>
              </w:rPr>
              <w:t>ΑΠΑΙΤΗΣΗ</w:t>
            </w:r>
          </w:p>
        </w:tc>
        <w:tc>
          <w:tcPr>
            <w:tcW w:w="1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971923" w14:textId="77777777" w:rsidR="00483835" w:rsidRDefault="00483835" w:rsidP="005F687C">
            <w:pPr>
              <w:spacing w:line="360" w:lineRule="auto"/>
              <w:jc w:val="center"/>
              <w:rPr>
                <w:b/>
              </w:rPr>
            </w:pPr>
            <w:r>
              <w:rPr>
                <w:b/>
              </w:rPr>
              <w:t>ΑΠΑΝΤΗΣΗ</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AC2F47" w14:textId="77777777" w:rsidR="00483835" w:rsidRDefault="00483835" w:rsidP="005F687C">
            <w:pPr>
              <w:spacing w:line="360" w:lineRule="auto"/>
              <w:jc w:val="center"/>
              <w:rPr>
                <w:b/>
              </w:rPr>
            </w:pPr>
            <w:r>
              <w:rPr>
                <w:b/>
              </w:rPr>
              <w:t>ΠΑΡΑΠΟΜΠΗ</w:t>
            </w:r>
          </w:p>
        </w:tc>
      </w:tr>
      <w:tr w:rsidR="00483835" w14:paraId="3AD3957D"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EBAAD9" w14:textId="77777777" w:rsidR="00483835" w:rsidRDefault="00483835" w:rsidP="005F687C">
            <w:pPr>
              <w:spacing w:after="160" w:line="360" w:lineRule="auto"/>
              <w:rPr>
                <w:b/>
                <w:bCs/>
              </w:rPr>
            </w:pPr>
            <w:r>
              <w:rPr>
                <w:b/>
                <w:bCs/>
              </w:rPr>
              <w:t>1</w:t>
            </w:r>
          </w:p>
        </w:tc>
        <w:tc>
          <w:tcPr>
            <w:tcW w:w="41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06440A" w14:textId="77777777" w:rsidR="00483835" w:rsidRDefault="00483835" w:rsidP="005F687C">
            <w:pPr>
              <w:spacing w:after="160" w:line="360" w:lineRule="auto"/>
              <w:rPr>
                <w:b/>
                <w:bCs/>
              </w:rPr>
            </w:pPr>
            <w:r>
              <w:rPr>
                <w:b/>
                <w:bCs/>
              </w:rPr>
              <w:t>Σταθμός εντοπισμού - βασικές λειτουργίες</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6CFB31" w14:textId="77777777" w:rsidR="00483835" w:rsidRDefault="00483835" w:rsidP="005F687C">
            <w:pPr>
              <w:spacing w:after="160" w:line="360" w:lineRule="auto"/>
              <w:jc w:val="center"/>
              <w:rPr>
                <w:b/>
                <w:bCs/>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D4C30" w14:textId="77777777" w:rsidR="00483835" w:rsidRDefault="00483835" w:rsidP="005F687C">
            <w:pPr>
              <w:spacing w:after="160" w:line="360" w:lineRule="auto"/>
              <w:rPr>
                <w:b/>
                <w:bCs/>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90888E" w14:textId="77777777" w:rsidR="00483835" w:rsidRDefault="00483835" w:rsidP="005F687C">
            <w:pPr>
              <w:spacing w:after="160" w:line="360" w:lineRule="auto"/>
              <w:rPr>
                <w:b/>
                <w:bCs/>
              </w:rPr>
            </w:pPr>
          </w:p>
        </w:tc>
      </w:tr>
      <w:tr w:rsidR="00483835" w14:paraId="73D1DCC1"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21AB772" w14:textId="77777777" w:rsidR="00483835" w:rsidRDefault="00483835" w:rsidP="005F687C">
            <w:pPr>
              <w:spacing w:after="160" w:line="360" w:lineRule="auto"/>
            </w:pPr>
            <w:r>
              <w:rPr>
                <w:color w:val="000000"/>
              </w:rPr>
              <w:t>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5FC84DB" w14:textId="77777777" w:rsidR="00483835" w:rsidRDefault="00483835" w:rsidP="005F687C">
            <w:pPr>
              <w:spacing w:after="160" w:line="360" w:lineRule="auto"/>
            </w:pPr>
            <w:r>
              <w:rPr>
                <w:lang w:val="el-GR"/>
              </w:rPr>
              <w:t xml:space="preserve">Δυνατότητα χειροκίνητου χειρισμού κάμερας μέσω χάρτη. </w:t>
            </w:r>
            <w:r>
              <w:t>(slew-to-cue)</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3818360"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A99CE1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9844EDA" w14:textId="77777777" w:rsidR="00483835" w:rsidRDefault="00483835" w:rsidP="005F687C">
            <w:pPr>
              <w:spacing w:after="160" w:line="360" w:lineRule="auto"/>
            </w:pPr>
          </w:p>
        </w:tc>
      </w:tr>
      <w:tr w:rsidR="00483835" w14:paraId="0A73D70D"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50ED6F7" w14:textId="77777777" w:rsidR="00483835" w:rsidRDefault="00483835" w:rsidP="005F687C">
            <w:pPr>
              <w:spacing w:after="160" w:line="360" w:lineRule="auto"/>
            </w:pPr>
            <w:r>
              <w:rPr>
                <w:color w:val="000000"/>
              </w:rPr>
              <w:t>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559AF80" w14:textId="77777777" w:rsidR="00483835" w:rsidRDefault="00483835" w:rsidP="005F687C">
            <w:pPr>
              <w:spacing w:after="160" w:line="360" w:lineRule="auto"/>
            </w:pPr>
            <w:r>
              <w:rPr>
                <w:lang w:val="el-GR"/>
              </w:rPr>
              <w:t xml:space="preserve">Δυνατότητα αυτόματης σάρωσης του ενδιαφέροντος παρακολουθούμενου χώρου βάση γεω συντεταγμένων. </w:t>
            </w:r>
            <w:r>
              <w:t>(coordinate based scanning)</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CAE9F4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222836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118AB63" w14:textId="77777777" w:rsidR="00483835" w:rsidRDefault="00483835" w:rsidP="005F687C">
            <w:pPr>
              <w:spacing w:after="160" w:line="360" w:lineRule="auto"/>
            </w:pPr>
          </w:p>
        </w:tc>
      </w:tr>
      <w:tr w:rsidR="00483835" w14:paraId="451A2B5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90DB849" w14:textId="77777777" w:rsidR="00483835" w:rsidRDefault="00483835" w:rsidP="005F687C">
            <w:pPr>
              <w:spacing w:after="160" w:line="360" w:lineRule="auto"/>
            </w:pPr>
            <w:r>
              <w:rPr>
                <w:color w:val="000000"/>
              </w:rPr>
              <w:t>1.3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E638297" w14:textId="77777777" w:rsidR="00483835" w:rsidRDefault="00483835" w:rsidP="005F687C">
            <w:pPr>
              <w:spacing w:after="160" w:line="360" w:lineRule="auto"/>
            </w:pPr>
            <w:r>
              <w:rPr>
                <w:lang w:val="el-GR"/>
              </w:rPr>
              <w:t>Δυνατότητα αυτόματης ανίχνευσης οχημάτων, ανθρώπων, σκαφών και στηλών καπνού σε εικόνα/</w:t>
            </w:r>
            <w:r>
              <w:t>video</w:t>
            </w:r>
            <w:r>
              <w:rPr>
                <w:lang w:val="el-GR"/>
              </w:rPr>
              <w:t xml:space="preserve"> από κάμερα ημέρας και θερμικής σε πραγματικό χρόνο. </w:t>
            </w:r>
            <w:r>
              <w:t>(rgb and thermal feed AI detection)</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A95ABEE"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AF1917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066716D" w14:textId="77777777" w:rsidR="00483835" w:rsidRDefault="00483835" w:rsidP="005F687C">
            <w:pPr>
              <w:spacing w:after="160" w:line="360" w:lineRule="auto"/>
            </w:pPr>
          </w:p>
        </w:tc>
      </w:tr>
      <w:tr w:rsidR="00483835" w14:paraId="4432CC1E"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7FE03D9" w14:textId="77777777" w:rsidR="00483835" w:rsidRDefault="00483835" w:rsidP="005F687C">
            <w:pPr>
              <w:spacing w:after="160" w:line="360" w:lineRule="auto"/>
            </w:pPr>
            <w:r>
              <w:rPr>
                <w:color w:val="000000"/>
              </w:rPr>
              <w:t>1.4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6E661BE" w14:textId="77777777" w:rsidR="00483835" w:rsidRDefault="00483835" w:rsidP="005F687C">
            <w:pPr>
              <w:spacing w:after="160" w:line="360" w:lineRule="auto"/>
              <w:rPr>
                <w:lang w:val="el-GR"/>
              </w:rPr>
            </w:pPr>
            <w:r>
              <w:rPr>
                <w:lang w:val="el-GR"/>
              </w:rPr>
              <w:t xml:space="preserve">Δυνατότητα αυτόματου γεωεντοπισμού οχημάτων, ανθρώπων, σκαφών και στηλών καπνού με παθητικά μέσα, χωρίς </w:t>
            </w:r>
            <w:r>
              <w:lastRenderedPageBreak/>
              <w:t>LRF</w:t>
            </w:r>
            <w:r>
              <w:rPr>
                <w:lang w:val="el-GR"/>
              </w:rPr>
              <w:t xml:space="preserve">, </w:t>
            </w:r>
            <w:r>
              <w:t>active</w:t>
            </w:r>
            <w:r>
              <w:rPr>
                <w:lang w:val="el-GR"/>
              </w:rPr>
              <w:t xml:space="preserve"> </w:t>
            </w:r>
            <w:r>
              <w:t>Radar</w:t>
            </w:r>
            <w:r>
              <w:rPr>
                <w:lang w:val="el-GR"/>
              </w:rPr>
              <w:t xml:space="preserve"> η </w:t>
            </w:r>
            <w:r>
              <w:t>LiDAR</w:t>
            </w:r>
            <w:r>
              <w:rPr>
                <w:lang w:val="el-GR"/>
              </w:rPr>
              <w:t xml:space="preserve"> σε πραγματικό χρόνο. (</w:t>
            </w:r>
            <w:r>
              <w:t>passive</w:t>
            </w:r>
            <w:r>
              <w:rPr>
                <w:lang w:val="el-GR"/>
              </w:rPr>
              <w:t xml:space="preserve"> </w:t>
            </w:r>
            <w:r>
              <w:t>target</w:t>
            </w:r>
            <w:r>
              <w:rPr>
                <w:lang w:val="el-GR"/>
              </w:rPr>
              <w:t xml:space="preserve"> </w:t>
            </w:r>
            <w:r>
              <w:t>coordinates</w:t>
            </w:r>
            <w:r>
              <w:rPr>
                <w:lang w:val="el-GR"/>
              </w:rPr>
              <w:t xml:space="preserve"> </w:t>
            </w:r>
            <w:r>
              <w:t>acquisition</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F407B8E" w14:textId="77777777" w:rsidR="00483835" w:rsidRDefault="00483835"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77D0E600"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4149207" w14:textId="77777777" w:rsidR="00483835" w:rsidRDefault="00483835" w:rsidP="005F687C">
            <w:pPr>
              <w:spacing w:after="160" w:line="360" w:lineRule="auto"/>
            </w:pPr>
          </w:p>
        </w:tc>
      </w:tr>
      <w:tr w:rsidR="00483835" w14:paraId="03172744"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BCD6FDD" w14:textId="77777777" w:rsidR="00483835" w:rsidRDefault="00483835" w:rsidP="005F687C">
            <w:pPr>
              <w:spacing w:after="160" w:line="360" w:lineRule="auto"/>
            </w:pPr>
            <w:r>
              <w:rPr>
                <w:color w:val="000000"/>
              </w:rPr>
              <w:t>1.5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34970BD" w14:textId="77777777" w:rsidR="00483835" w:rsidRDefault="00483835" w:rsidP="005F687C">
            <w:pPr>
              <w:spacing w:after="160" w:line="360" w:lineRule="auto"/>
            </w:pPr>
            <w:r>
              <w:rPr>
                <w:lang w:val="el-GR"/>
              </w:rPr>
              <w:t xml:space="preserve">Δυνατότητα χειροκίνητου γεωεντοπισμού με δυνατότητα αμφίδρομης μετατροπής εικονοστοιχείων κάμερας σε γεωσυντεταγμένες και το ανάποδο. </w:t>
            </w:r>
            <w:r>
              <w:t>(camera_pixel&lt;-&gt;geocoordinates)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376DB7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1CDADF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A9862E8" w14:textId="77777777" w:rsidR="00483835" w:rsidRDefault="00483835" w:rsidP="005F687C">
            <w:pPr>
              <w:spacing w:after="160" w:line="360" w:lineRule="auto"/>
            </w:pPr>
          </w:p>
        </w:tc>
      </w:tr>
      <w:tr w:rsidR="00483835" w14:paraId="569FD28D"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A4A0C09" w14:textId="77777777" w:rsidR="00483835" w:rsidRDefault="00483835" w:rsidP="005F687C">
            <w:pPr>
              <w:spacing w:after="160" w:line="360" w:lineRule="auto"/>
            </w:pPr>
            <w:r>
              <w:rPr>
                <w:color w:val="000000"/>
              </w:rPr>
              <w:t>1.6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5BC6ED0" w14:textId="77777777" w:rsidR="00483835" w:rsidRDefault="00483835" w:rsidP="005F687C">
            <w:pPr>
              <w:spacing w:after="160" w:line="360" w:lineRule="auto"/>
              <w:rPr>
                <w:lang w:val="el-GR"/>
              </w:rPr>
            </w:pPr>
            <w:r>
              <w:rPr>
                <w:lang w:val="el-GR"/>
              </w:rPr>
              <w:t>Δυνατότητα αυτόματης ιχνηλασίας οχημάτων, ανθρώπων, σκαφών και στηλών καπνού σε εικόνα/</w:t>
            </w:r>
            <w:r>
              <w:t>video</w:t>
            </w:r>
            <w:r>
              <w:rPr>
                <w:lang w:val="el-GR"/>
              </w:rPr>
              <w:t xml:space="preserve"> από κάμερα ημέρας και θερμικής, διατηρώντας την ιδία ταυτότητα (</w:t>
            </w:r>
            <w:r>
              <w:t>track</w:t>
            </w:r>
            <w:r>
              <w:rPr>
                <w:lang w:val="el-GR"/>
              </w:rPr>
              <w:t xml:space="preserve"> </w:t>
            </w:r>
            <w:r>
              <w:t>id</w:t>
            </w:r>
            <w:r>
              <w:rPr>
                <w:lang w:val="el-GR"/>
              </w:rPr>
              <w:t>) για κάθε ίχνος, σε πραγματικό χρόνο. (</w:t>
            </w:r>
            <w:r>
              <w:t>tracking</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8F4259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952C76E"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7B99BED" w14:textId="77777777" w:rsidR="00483835" w:rsidRDefault="00483835" w:rsidP="005F687C">
            <w:pPr>
              <w:spacing w:after="160" w:line="360" w:lineRule="auto"/>
            </w:pPr>
          </w:p>
        </w:tc>
      </w:tr>
      <w:tr w:rsidR="00483835" w14:paraId="514EB938"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C5D43F0" w14:textId="77777777" w:rsidR="00483835" w:rsidRDefault="00483835" w:rsidP="005F687C">
            <w:pPr>
              <w:spacing w:after="160" w:line="360" w:lineRule="auto"/>
            </w:pPr>
            <w:r>
              <w:rPr>
                <w:color w:val="000000"/>
              </w:rPr>
              <w:t>1.7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1042A6D" w14:textId="77777777" w:rsidR="00483835" w:rsidRDefault="00483835" w:rsidP="005F687C">
            <w:pPr>
              <w:spacing w:after="160" w:line="360" w:lineRule="auto"/>
              <w:rPr>
                <w:lang w:val="el-GR"/>
              </w:rPr>
            </w:pPr>
            <w:r>
              <w:rPr>
                <w:lang w:val="el-GR"/>
              </w:rPr>
              <w:t>Δυνατότητα χειροκίνητης εισαγωγής ιχνηλασίας σε αντικείμενο ενδιαφέροντος σε εικόνα/</w:t>
            </w:r>
            <w:r>
              <w:t>video</w:t>
            </w:r>
            <w:r>
              <w:rPr>
                <w:lang w:val="el-GR"/>
              </w:rPr>
              <w:t xml:space="preserve"> από κάμερα ημέρας και θερμικής, διατηρώντας την ιδία ταυτότητα (</w:t>
            </w:r>
            <w:r>
              <w:t>track</w:t>
            </w:r>
            <w:r>
              <w:rPr>
                <w:lang w:val="el-GR"/>
              </w:rPr>
              <w:t xml:space="preserve"> </w:t>
            </w:r>
            <w:r>
              <w:t>id</w:t>
            </w:r>
            <w:r>
              <w:rPr>
                <w:lang w:val="el-GR"/>
              </w:rPr>
              <w:t>) για κάθε ίχνος, σε πραγματικό χρόνο. (</w:t>
            </w:r>
            <w:r>
              <w:t>human</w:t>
            </w:r>
            <w:r>
              <w:rPr>
                <w:lang w:val="el-GR"/>
              </w:rPr>
              <w:t xml:space="preserve"> </w:t>
            </w:r>
            <w:r>
              <w:t>inteligence</w:t>
            </w:r>
            <w:r>
              <w:rPr>
                <w:lang w:val="el-GR"/>
              </w:rPr>
              <w:t xml:space="preserve"> </w:t>
            </w:r>
            <w:r>
              <w:t>tracking</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DC621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CAB61DF"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5D6823A" w14:textId="77777777" w:rsidR="00483835" w:rsidRDefault="00483835" w:rsidP="005F687C">
            <w:pPr>
              <w:spacing w:after="160" w:line="360" w:lineRule="auto"/>
            </w:pPr>
          </w:p>
        </w:tc>
      </w:tr>
      <w:tr w:rsidR="00483835" w14:paraId="14E97AE8"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424847E" w14:textId="77777777" w:rsidR="00483835" w:rsidRDefault="00483835" w:rsidP="005F687C">
            <w:pPr>
              <w:spacing w:after="160" w:line="360" w:lineRule="auto"/>
            </w:pPr>
            <w:r>
              <w:rPr>
                <w:color w:val="000000"/>
              </w:rPr>
              <w:t>1.8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7FBA5E0" w14:textId="77777777" w:rsidR="00483835" w:rsidRDefault="00483835" w:rsidP="005F687C">
            <w:pPr>
              <w:spacing w:after="160" w:line="360" w:lineRule="auto"/>
            </w:pPr>
            <w:r>
              <w:rPr>
                <w:lang w:val="el-GR"/>
              </w:rPr>
              <w:t xml:space="preserve">Δυνατότητα αυτόματης ακολουθίας κινούμενου στόχου/ίχνους εφόσον μπορεί να διατηρηθεί οπτική επαφή. </w:t>
            </w:r>
            <w:r>
              <w:t>(track and follow)</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C173C8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279925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CF0974E" w14:textId="77777777" w:rsidR="00483835" w:rsidRDefault="00483835" w:rsidP="005F687C">
            <w:pPr>
              <w:spacing w:after="160" w:line="360" w:lineRule="auto"/>
            </w:pPr>
          </w:p>
        </w:tc>
      </w:tr>
      <w:tr w:rsidR="00483835" w14:paraId="32B5266F"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C1CDB83" w14:textId="77777777" w:rsidR="00483835" w:rsidRDefault="00483835" w:rsidP="005F687C">
            <w:pPr>
              <w:spacing w:after="160" w:line="360" w:lineRule="auto"/>
            </w:pPr>
            <w:r>
              <w:rPr>
                <w:color w:val="000000"/>
              </w:rPr>
              <w:lastRenderedPageBreak/>
              <w:t>1.9</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A1E2A7F" w14:textId="77777777" w:rsidR="00483835" w:rsidRDefault="00483835" w:rsidP="005F687C">
            <w:pPr>
              <w:spacing w:after="160" w:line="360" w:lineRule="auto"/>
              <w:rPr>
                <w:lang w:val="el-GR"/>
              </w:rPr>
            </w:pPr>
            <w:r>
              <w:rPr>
                <w:lang w:val="el-GR"/>
              </w:rPr>
              <w:t>Τοπική επεξεργασία εικόνας στην τοποθεσία της κάμερας μέσω εγκατεστημένου Υπολογιστή Σταθμού (</w:t>
            </w:r>
            <w:r>
              <w:t>Edge</w:t>
            </w:r>
            <w:r>
              <w:rPr>
                <w:lang w:val="el-GR"/>
              </w:rPr>
              <w:t xml:space="preserve"> </w:t>
            </w:r>
            <w:r>
              <w:t>Computer</w:t>
            </w:r>
            <w:r>
              <w:rPr>
                <w:lang w:val="el-GR"/>
              </w:rPr>
              <w:t>) για αδιάκοπη λειτουργία ακόμη και σε στιγμές κακής σύνδεσης Διαδικτύου.</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2513848"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0E8FC7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5297688" w14:textId="77777777" w:rsidR="00483835" w:rsidRDefault="00483835" w:rsidP="005F687C">
            <w:pPr>
              <w:spacing w:after="160" w:line="360" w:lineRule="auto"/>
            </w:pPr>
          </w:p>
        </w:tc>
      </w:tr>
      <w:tr w:rsidR="00483835" w14:paraId="3404CA95"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A9040CC" w14:textId="77777777" w:rsidR="00483835" w:rsidRDefault="00483835" w:rsidP="005F687C">
            <w:pPr>
              <w:spacing w:after="160" w:line="360" w:lineRule="auto"/>
            </w:pPr>
            <w:r>
              <w:rPr>
                <w:color w:val="000000"/>
              </w:rPr>
              <w:t>1.10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B12AF19" w14:textId="77777777" w:rsidR="00483835" w:rsidRDefault="00483835" w:rsidP="005F687C">
            <w:pPr>
              <w:spacing w:after="160" w:line="360" w:lineRule="auto"/>
              <w:rPr>
                <w:lang w:val="el-GR"/>
              </w:rPr>
            </w:pPr>
            <w:r>
              <w:rPr>
                <w:lang w:val="el-GR"/>
              </w:rPr>
              <w:t>Μοντέλο Τεχνητής Νοημοσύνης με δυνατότητα συνεχούς βελτίωσης χρησιμοποιώντας δεδομένα του περιβάλλοντα χώρου.</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6D41584"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14A5514"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BAE97DD" w14:textId="77777777" w:rsidR="00483835" w:rsidRDefault="00483835" w:rsidP="005F687C">
            <w:pPr>
              <w:spacing w:after="160" w:line="360" w:lineRule="auto"/>
            </w:pPr>
          </w:p>
        </w:tc>
      </w:tr>
      <w:tr w:rsidR="00483835" w14:paraId="0C3814C4"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6DC930A" w14:textId="77777777" w:rsidR="00483835" w:rsidRDefault="00483835" w:rsidP="005F687C">
            <w:pPr>
              <w:spacing w:after="160" w:line="360" w:lineRule="auto"/>
            </w:pPr>
            <w:r>
              <w:rPr>
                <w:color w:val="000000"/>
              </w:rPr>
              <w:t>1.11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701C977" w14:textId="77777777" w:rsidR="00483835" w:rsidRDefault="00483835" w:rsidP="005F687C">
            <w:pPr>
              <w:spacing w:after="160" w:line="360" w:lineRule="auto"/>
              <w:rPr>
                <w:lang w:val="el-GR"/>
              </w:rPr>
            </w:pPr>
            <w:r>
              <w:rPr>
                <w:lang w:val="el-GR"/>
              </w:rPr>
              <w:t>Γεωγραφική απεικόνιση περιοχών ευθύνης και επιτήρησης.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A9AA41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996A3C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3151E4B" w14:textId="77777777" w:rsidR="00483835" w:rsidRDefault="00483835" w:rsidP="005F687C">
            <w:pPr>
              <w:spacing w:after="160" w:line="360" w:lineRule="auto"/>
            </w:pPr>
          </w:p>
        </w:tc>
      </w:tr>
      <w:tr w:rsidR="00483835" w14:paraId="155E131D"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E815DDF" w14:textId="77777777" w:rsidR="00483835" w:rsidRDefault="00483835" w:rsidP="005F687C">
            <w:pPr>
              <w:spacing w:after="160" w:line="360" w:lineRule="auto"/>
            </w:pPr>
            <w:r>
              <w:rPr>
                <w:color w:val="000000"/>
              </w:rPr>
              <w:t>1.12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3FB1678" w14:textId="77777777" w:rsidR="00483835" w:rsidRDefault="00483835" w:rsidP="005F687C">
            <w:pPr>
              <w:spacing w:after="160" w:line="360" w:lineRule="auto"/>
            </w:pPr>
            <w:r>
              <w:rPr>
                <w:lang w:val="el-GR"/>
              </w:rPr>
              <w:t xml:space="preserve">Δυνατότητα αυτόματης αρχειοθέτησης πιθανών απειλών. </w:t>
            </w:r>
            <w:r>
              <w:t>(incident tracking)</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299C6FE"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073F07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ADCD82D" w14:textId="77777777" w:rsidR="00483835" w:rsidRDefault="00483835" w:rsidP="005F687C">
            <w:pPr>
              <w:spacing w:after="160" w:line="360" w:lineRule="auto"/>
            </w:pPr>
          </w:p>
        </w:tc>
      </w:tr>
      <w:tr w:rsidR="00483835" w14:paraId="1842E2F6"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50FEE11" w14:textId="77777777" w:rsidR="00483835" w:rsidRDefault="00483835" w:rsidP="005F687C">
            <w:pPr>
              <w:spacing w:after="160" w:line="360" w:lineRule="auto"/>
            </w:pPr>
            <w:r>
              <w:rPr>
                <w:color w:val="000000"/>
              </w:rPr>
              <w:t>1.13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F2CD44C" w14:textId="77777777" w:rsidR="00483835" w:rsidRDefault="00483835" w:rsidP="005F687C">
            <w:pPr>
              <w:spacing w:after="160" w:line="360" w:lineRule="auto"/>
            </w:pPr>
            <w:r>
              <w:t>Αποδεκτός χρόνος αδράνειας &lt;=1.5 δευτ.</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5D9447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B23A54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18862CA" w14:textId="77777777" w:rsidR="00483835" w:rsidRDefault="00483835" w:rsidP="005F687C">
            <w:pPr>
              <w:spacing w:after="160" w:line="360" w:lineRule="auto"/>
            </w:pPr>
          </w:p>
        </w:tc>
      </w:tr>
      <w:tr w:rsidR="00483835" w14:paraId="339884D8"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909A958" w14:textId="77777777" w:rsidR="00483835" w:rsidRDefault="00483835" w:rsidP="005F687C">
            <w:pPr>
              <w:spacing w:after="160" w:line="360" w:lineRule="auto"/>
            </w:pPr>
            <w:r>
              <w:rPr>
                <w:color w:val="000000"/>
              </w:rPr>
              <w:t>1.14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2B274BA" w14:textId="77777777" w:rsidR="00483835" w:rsidRDefault="00483835" w:rsidP="005F687C">
            <w:pPr>
              <w:spacing w:after="160" w:line="360" w:lineRule="auto"/>
              <w:rPr>
                <w:lang w:val="el-GR"/>
              </w:rPr>
            </w:pPr>
            <w:r>
              <w:rPr>
                <w:lang w:val="el-GR"/>
              </w:rPr>
              <w:t>Ανίχνευση οχημάτων, ανθρώπων, σκαφών και στηλών καπνού με λιγότερο από 3 ψευδώς θετικές ανιχνεύσεις (</w:t>
            </w:r>
            <w:r>
              <w:t>false</w:t>
            </w:r>
            <w:r>
              <w:rPr>
                <w:lang w:val="el-GR"/>
              </w:rPr>
              <w:t xml:space="preserve"> </w:t>
            </w:r>
            <w:r>
              <w:t>positives</w:t>
            </w:r>
            <w:r>
              <w:rPr>
                <w:lang w:val="el-GR"/>
              </w:rPr>
              <w:t>) το λεπτό.</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334E2A7"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EE80DC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764DDAA" w14:textId="77777777" w:rsidR="00483835" w:rsidRDefault="00483835" w:rsidP="005F687C">
            <w:pPr>
              <w:spacing w:after="160" w:line="360" w:lineRule="auto"/>
            </w:pPr>
          </w:p>
        </w:tc>
      </w:tr>
      <w:tr w:rsidR="00483835" w14:paraId="13C1B23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D2D343F" w14:textId="77777777" w:rsidR="00483835" w:rsidRDefault="00483835" w:rsidP="005F687C">
            <w:pPr>
              <w:spacing w:after="160" w:line="360" w:lineRule="auto"/>
            </w:pPr>
            <w:r>
              <w:rPr>
                <w:color w:val="000000"/>
              </w:rPr>
              <w:t>1.15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A3A56AA" w14:textId="77777777" w:rsidR="00483835" w:rsidRDefault="00483835" w:rsidP="005F687C">
            <w:pPr>
              <w:spacing w:after="160" w:line="360" w:lineRule="auto"/>
              <w:rPr>
                <w:lang w:val="el-GR"/>
              </w:rPr>
            </w:pPr>
            <w:r>
              <w:rPr>
                <w:lang w:val="el-GR"/>
              </w:rPr>
              <w:t>Συντήρηση ιχνηλασίας στατικών στόχων για τουλάχιστον 60 λεπτά στο βαθμό που υπάρχει οπτική επαφή</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B1B8250"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96306A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702714E" w14:textId="77777777" w:rsidR="00483835" w:rsidRDefault="00483835" w:rsidP="005F687C">
            <w:pPr>
              <w:spacing w:after="160" w:line="360" w:lineRule="auto"/>
            </w:pPr>
          </w:p>
        </w:tc>
      </w:tr>
      <w:tr w:rsidR="00483835" w14:paraId="4979BD4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08DF1C56" w14:textId="77777777" w:rsidR="00483835" w:rsidRDefault="00483835" w:rsidP="005F687C">
            <w:pPr>
              <w:spacing w:after="160" w:line="360" w:lineRule="auto"/>
            </w:pPr>
            <w:r>
              <w:rPr>
                <w:color w:val="000000"/>
              </w:rPr>
              <w:t>1.16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24ECABC" w14:textId="77777777" w:rsidR="00483835" w:rsidRDefault="00483835" w:rsidP="005F687C">
            <w:pPr>
              <w:spacing w:after="160" w:line="360" w:lineRule="auto"/>
              <w:rPr>
                <w:lang w:val="el-GR"/>
              </w:rPr>
            </w:pPr>
            <w:r>
              <w:rPr>
                <w:lang w:val="el-GR"/>
              </w:rPr>
              <w:t>Συντήρηση ιχνηλασίας και ακολουθίας στόχων (</w:t>
            </w:r>
            <w:r>
              <w:t>tracking</w:t>
            </w:r>
            <w:r>
              <w:rPr>
                <w:lang w:val="el-GR"/>
              </w:rPr>
              <w:t xml:space="preserve">) &lt;100 </w:t>
            </w:r>
            <w:r>
              <w:t>pixel</w:t>
            </w:r>
            <w:r>
              <w:rPr>
                <w:lang w:val="el-GR"/>
              </w:rPr>
              <w:t>/</w:t>
            </w:r>
            <w:r>
              <w:t>second</w:t>
            </w:r>
            <w:r>
              <w:rPr>
                <w:lang w:val="el-GR"/>
              </w:rPr>
              <w:t xml:space="preserve"> για τουλάχιστον 30 λεπτά στο βαθμό που υπάρχει οπτική επαφή</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3C470A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22389B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8672EC3" w14:textId="77777777" w:rsidR="00483835" w:rsidRDefault="00483835" w:rsidP="005F687C">
            <w:pPr>
              <w:spacing w:after="160" w:line="360" w:lineRule="auto"/>
            </w:pPr>
          </w:p>
        </w:tc>
      </w:tr>
      <w:tr w:rsidR="00483835" w:rsidRPr="00B447A2" w14:paraId="21D8E9C3"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5E5FA08A" w14:textId="77777777" w:rsidR="00483835" w:rsidRDefault="00483835" w:rsidP="005F687C">
            <w:pPr>
              <w:spacing w:after="160" w:line="360" w:lineRule="auto"/>
              <w:rPr>
                <w:b/>
                <w:bCs/>
              </w:rPr>
            </w:pPr>
            <w:r>
              <w:rPr>
                <w:b/>
                <w:bCs/>
              </w:rPr>
              <w:lastRenderedPageBreak/>
              <w:t>2</w:t>
            </w:r>
          </w:p>
        </w:tc>
        <w:tc>
          <w:tcPr>
            <w:tcW w:w="41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9EB41D" w14:textId="77777777" w:rsidR="00483835" w:rsidRDefault="00483835" w:rsidP="005F687C">
            <w:pPr>
              <w:spacing w:after="160" w:line="360" w:lineRule="auto"/>
              <w:rPr>
                <w:b/>
                <w:bCs/>
                <w:lang w:val="el-GR"/>
              </w:rPr>
            </w:pPr>
            <w:r>
              <w:rPr>
                <w:b/>
                <w:bCs/>
                <w:lang w:val="el-GR"/>
              </w:rPr>
              <w:t xml:space="preserve">Διττή ηλεκτροοπτική &amp; θερμική κάμερα </w:t>
            </w:r>
            <w:r>
              <w:rPr>
                <w:b/>
                <w:bCs/>
              </w:rPr>
              <w:t>PTZ</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70782F" w14:textId="77777777" w:rsidR="00483835" w:rsidRDefault="00483835" w:rsidP="005F687C">
            <w:pPr>
              <w:spacing w:after="160" w:line="360" w:lineRule="auto"/>
              <w:jc w:val="center"/>
              <w:rPr>
                <w:b/>
                <w:bCs/>
                <w:lang w:val="el-GR"/>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BF46AA" w14:textId="77777777" w:rsidR="00483835" w:rsidRDefault="00483835" w:rsidP="005F687C">
            <w:pPr>
              <w:spacing w:after="160" w:line="360" w:lineRule="auto"/>
              <w:rPr>
                <w:b/>
                <w:bCs/>
                <w:lang w:val="el-GR"/>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06CC4F" w14:textId="77777777" w:rsidR="00483835" w:rsidRDefault="00483835" w:rsidP="005F687C">
            <w:pPr>
              <w:spacing w:after="160" w:line="360" w:lineRule="auto"/>
              <w:rPr>
                <w:b/>
                <w:bCs/>
                <w:lang w:val="el-GR"/>
              </w:rPr>
            </w:pPr>
          </w:p>
        </w:tc>
      </w:tr>
      <w:tr w:rsidR="00483835" w14:paraId="5D80BDD4"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98CA95F" w14:textId="77777777" w:rsidR="00483835" w:rsidRDefault="00483835" w:rsidP="005F687C">
            <w:pPr>
              <w:spacing w:after="160" w:line="360" w:lineRule="auto"/>
            </w:pPr>
            <w:r>
              <w:rPr>
                <w:color w:val="000000"/>
              </w:rPr>
              <w:t>2.1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44A5896" w14:textId="77777777" w:rsidR="00483835" w:rsidRDefault="00483835" w:rsidP="005F687C">
            <w:pPr>
              <w:spacing w:after="160" w:line="360" w:lineRule="auto"/>
              <w:rPr>
                <w:lang w:val="el-GR"/>
              </w:rPr>
            </w:pPr>
            <w:r>
              <w:rPr>
                <w:lang w:val="el-GR"/>
              </w:rPr>
              <w:t xml:space="preserve">Κάμερα </w:t>
            </w:r>
            <w:r>
              <w:t>PTZ</w:t>
            </w:r>
            <w:r>
              <w:rPr>
                <w:lang w:val="el-GR"/>
              </w:rPr>
              <w:t xml:space="preserve"> με δυνατότητα οριζόντιας περιστροφικής κίνησης: 360° απρόσκοπτο, με ταχύτητα από 0.05°/</w:t>
            </w:r>
            <w:r>
              <w:t>s</w:t>
            </w:r>
            <w:r>
              <w:rPr>
                <w:lang w:val="el-GR"/>
              </w:rPr>
              <w:t xml:space="preserve"> έως 120°/</w:t>
            </w:r>
            <w:r>
              <w: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335395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BE6EB4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4DC9659" w14:textId="77777777" w:rsidR="00483835" w:rsidRDefault="00483835" w:rsidP="005F687C">
            <w:pPr>
              <w:spacing w:after="160" w:line="360" w:lineRule="auto"/>
            </w:pPr>
          </w:p>
        </w:tc>
      </w:tr>
      <w:tr w:rsidR="00483835" w14:paraId="63B4B653"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EFF64A1" w14:textId="77777777" w:rsidR="00483835" w:rsidRDefault="00483835" w:rsidP="005F687C">
            <w:pPr>
              <w:spacing w:after="160" w:line="360" w:lineRule="auto"/>
            </w:pPr>
            <w:r>
              <w:rPr>
                <w:color w:val="000000"/>
              </w:rPr>
              <w:t>2.2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6C43C92" w14:textId="77777777" w:rsidR="00483835" w:rsidRDefault="00483835" w:rsidP="005F687C">
            <w:pPr>
              <w:spacing w:after="160" w:line="360" w:lineRule="auto"/>
              <w:rPr>
                <w:lang w:val="el-GR"/>
              </w:rPr>
            </w:pPr>
            <w:r>
              <w:rPr>
                <w:lang w:val="el-GR"/>
              </w:rPr>
              <w:t xml:space="preserve">Κάμερα </w:t>
            </w:r>
            <w:r>
              <w:t>PTZ</w:t>
            </w:r>
            <w:r>
              <w:rPr>
                <w:lang w:val="el-GR"/>
              </w:rPr>
              <w:t xml:space="preserve"> με δυνατότητα κατακόρυφης περιστροφικής κίνησης: από -90° μέχρι +45°, με ταχύτητα από 0.05°/</w:t>
            </w:r>
            <w:r>
              <w:t>s</w:t>
            </w:r>
            <w:r>
              <w:rPr>
                <w:lang w:val="el-GR"/>
              </w:rPr>
              <w:t xml:space="preserve"> έως 65°/</w:t>
            </w:r>
            <w:r>
              <w: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1547CD8"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14608BE"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6CA2330" w14:textId="77777777" w:rsidR="00483835" w:rsidRDefault="00483835" w:rsidP="005F687C">
            <w:pPr>
              <w:spacing w:after="160" w:line="360" w:lineRule="auto"/>
            </w:pPr>
          </w:p>
        </w:tc>
      </w:tr>
      <w:tr w:rsidR="00483835" w14:paraId="1D19644E"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6C37418" w14:textId="77777777" w:rsidR="00483835" w:rsidRDefault="00483835" w:rsidP="005F687C">
            <w:pPr>
              <w:spacing w:after="160" w:line="360" w:lineRule="auto"/>
            </w:pPr>
            <w:r>
              <w:rPr>
                <w:color w:val="000000"/>
              </w:rPr>
              <w:t>2.3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3498819" w14:textId="77777777" w:rsidR="00483835" w:rsidRDefault="00483835" w:rsidP="005F687C">
            <w:pPr>
              <w:spacing w:after="160" w:line="360" w:lineRule="auto"/>
              <w:rPr>
                <w:lang w:val="el-GR"/>
              </w:rPr>
            </w:pPr>
            <w:r>
              <w:rPr>
                <w:lang w:val="el-GR"/>
              </w:rPr>
              <w:t>Βαθμός προστασίας έναντι εισχώρησης σκόνης, στερεών αντικειμένων και υγρασίας &gt;=</w:t>
            </w:r>
            <w:r>
              <w:t>IP</w:t>
            </w:r>
            <w:r>
              <w:rPr>
                <w:lang w:val="el-GR"/>
              </w:rPr>
              <w:t>66</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6F6F69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B5E8140"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3916D43" w14:textId="77777777" w:rsidR="00483835" w:rsidRDefault="00483835" w:rsidP="005F687C">
            <w:pPr>
              <w:spacing w:after="160" w:line="360" w:lineRule="auto"/>
            </w:pPr>
          </w:p>
        </w:tc>
      </w:tr>
      <w:tr w:rsidR="00483835" w14:paraId="4E4EBEA9"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229CA51" w14:textId="77777777" w:rsidR="00483835" w:rsidRDefault="00483835" w:rsidP="005F687C">
            <w:pPr>
              <w:spacing w:after="160" w:line="360" w:lineRule="auto"/>
            </w:pPr>
            <w:r>
              <w:rPr>
                <w:color w:val="000000"/>
              </w:rPr>
              <w:t>2.4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843784A" w14:textId="77777777" w:rsidR="00483835" w:rsidRDefault="00483835" w:rsidP="005F687C">
            <w:pPr>
              <w:spacing w:after="160" w:line="360" w:lineRule="auto"/>
              <w:rPr>
                <w:lang w:val="el-GR"/>
              </w:rPr>
            </w:pPr>
            <w:r>
              <w:rPr>
                <w:lang w:val="el-GR"/>
              </w:rPr>
              <w:t>Θερμοκρασία λειτουργίας από -40 °</w:t>
            </w:r>
            <w:r>
              <w:t>C</w:t>
            </w:r>
            <w:r>
              <w:rPr>
                <w:lang w:val="el-GR"/>
              </w:rPr>
              <w:t xml:space="preserve"> έως 55 °</w:t>
            </w:r>
            <w:r>
              <w:t>C</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F6A9A41"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7AC949F"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2CE458B" w14:textId="77777777" w:rsidR="00483835" w:rsidRDefault="00483835" w:rsidP="005F687C">
            <w:pPr>
              <w:spacing w:after="160" w:line="360" w:lineRule="auto"/>
            </w:pPr>
          </w:p>
        </w:tc>
      </w:tr>
      <w:tr w:rsidR="00483835" w14:paraId="68ECE1C1"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DF53914" w14:textId="77777777" w:rsidR="00483835" w:rsidRDefault="00483835" w:rsidP="005F687C">
            <w:pPr>
              <w:spacing w:after="160" w:line="360" w:lineRule="auto"/>
            </w:pPr>
            <w:r>
              <w:rPr>
                <w:color w:val="000000"/>
              </w:rPr>
              <w:t>2.5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39B8C63" w14:textId="77777777" w:rsidR="00483835" w:rsidRDefault="00483835" w:rsidP="005F687C">
            <w:pPr>
              <w:spacing w:after="160" w:line="360" w:lineRule="auto"/>
              <w:rPr>
                <w:lang w:val="el-GR"/>
              </w:rPr>
            </w:pPr>
            <w:r>
              <w:rPr>
                <w:lang w:val="el-GR"/>
              </w:rPr>
              <w:t>Ηλεκτροοπτική κάμερα με αισθητήρα ανάλυσης  &gt;=1920</w:t>
            </w:r>
            <w:r>
              <w:t>x</w:t>
            </w:r>
            <w:r>
              <w:rPr>
                <w:lang w:val="el-GR"/>
              </w:rPr>
              <w:t>1080</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1655676"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7B28B9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7A1E578" w14:textId="77777777" w:rsidR="00483835" w:rsidRDefault="00483835" w:rsidP="005F687C">
            <w:pPr>
              <w:spacing w:after="160" w:line="360" w:lineRule="auto"/>
            </w:pPr>
          </w:p>
        </w:tc>
      </w:tr>
      <w:tr w:rsidR="00483835" w14:paraId="7700F02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29D914D" w14:textId="77777777" w:rsidR="00483835" w:rsidRDefault="00483835" w:rsidP="005F687C">
            <w:pPr>
              <w:spacing w:after="160" w:line="360" w:lineRule="auto"/>
            </w:pPr>
            <w:r>
              <w:rPr>
                <w:color w:val="000000"/>
              </w:rPr>
              <w:t>2.6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1DC1395" w14:textId="77777777" w:rsidR="00483835" w:rsidRPr="00C24C42" w:rsidRDefault="00483835" w:rsidP="005F687C">
            <w:pPr>
              <w:spacing w:after="160" w:line="360" w:lineRule="auto"/>
              <w:rPr>
                <w:lang w:val="el-GR"/>
              </w:rPr>
            </w:pPr>
            <w:r>
              <w:rPr>
                <w:lang w:val="el-GR"/>
              </w:rPr>
              <w:t>Δυνατότητα</w:t>
            </w:r>
            <w:r w:rsidRPr="00C24C42">
              <w:rPr>
                <w:lang w:val="el-GR"/>
              </w:rPr>
              <w:t xml:space="preserve"> </w:t>
            </w:r>
            <w:r>
              <w:rPr>
                <w:lang w:val="el-GR"/>
              </w:rPr>
              <w:t>μεγέθυνσης</w:t>
            </w:r>
            <w:r w:rsidRPr="00C24C42">
              <w:rPr>
                <w:lang w:val="el-GR"/>
              </w:rPr>
              <w:t xml:space="preserve"> </w:t>
            </w:r>
            <w:r>
              <w:rPr>
                <w:lang w:val="el-GR"/>
              </w:rPr>
              <w:t>ηλεκτροοπτικής</w:t>
            </w:r>
            <w:r w:rsidRPr="00C24C42">
              <w:rPr>
                <w:lang w:val="el-GR"/>
              </w:rPr>
              <w:t xml:space="preserve"> </w:t>
            </w:r>
            <w:r>
              <w:rPr>
                <w:lang w:val="el-GR"/>
              </w:rPr>
              <w:t>κάμερας</w:t>
            </w:r>
            <w:r w:rsidRPr="00C24C42">
              <w:rPr>
                <w:lang w:val="el-GR"/>
              </w:rPr>
              <w:t xml:space="preserve">: </w:t>
            </w:r>
            <w:r>
              <w:rPr>
                <w:lang w:val="el-GR"/>
              </w:rPr>
              <w:t>Οπτική</w:t>
            </w:r>
            <w:r w:rsidRPr="00C24C42">
              <w:rPr>
                <w:lang w:val="el-GR"/>
              </w:rPr>
              <w:t xml:space="preserve"> </w:t>
            </w:r>
            <w:r>
              <w:rPr>
                <w:lang w:val="el-GR"/>
              </w:rPr>
              <w:t>μεγέθυνση</w:t>
            </w:r>
            <w:r w:rsidRPr="00C24C42">
              <w:rPr>
                <w:lang w:val="el-GR"/>
              </w:rPr>
              <w:t xml:space="preserve"> (</w:t>
            </w:r>
            <w:r>
              <w:t>optical</w:t>
            </w:r>
            <w:r w:rsidRPr="00C24C42">
              <w:rPr>
                <w:lang w:val="el-GR"/>
              </w:rPr>
              <w:t xml:space="preserve"> </w:t>
            </w:r>
            <w:r>
              <w:t>zoom</w:t>
            </w:r>
            <w:r w:rsidRPr="00C24C42">
              <w:rPr>
                <w:lang w:val="el-GR"/>
              </w:rPr>
              <w:t>) 32</w:t>
            </w:r>
            <w:r>
              <w:t>x</w:t>
            </w:r>
            <w:r w:rsidRPr="00C24C42">
              <w:rPr>
                <w:lang w:val="el-GR"/>
              </w:rPr>
              <w:t xml:space="preserve">, </w:t>
            </w:r>
            <w:r>
              <w:rPr>
                <w:lang w:val="el-GR"/>
              </w:rPr>
              <w:t>Ψηφιακή</w:t>
            </w:r>
            <w:r w:rsidRPr="00C24C42">
              <w:rPr>
                <w:lang w:val="el-GR"/>
              </w:rPr>
              <w:t xml:space="preserve"> </w:t>
            </w:r>
            <w:r>
              <w:rPr>
                <w:lang w:val="el-GR"/>
              </w:rPr>
              <w:t>μεγέθυνση</w:t>
            </w:r>
            <w:r w:rsidRPr="00C24C42">
              <w:rPr>
                <w:lang w:val="el-GR"/>
              </w:rPr>
              <w:t xml:space="preserve"> (</w:t>
            </w:r>
            <w:r>
              <w:t>digital</w:t>
            </w:r>
            <w:r w:rsidRPr="00C24C42">
              <w:rPr>
                <w:lang w:val="el-GR"/>
              </w:rPr>
              <w:t xml:space="preserve"> </w:t>
            </w:r>
            <w:r>
              <w:t>zoom</w:t>
            </w:r>
            <w:r w:rsidRPr="00C24C42">
              <w:rPr>
                <w:lang w:val="el-GR"/>
              </w:rPr>
              <w:t>) 12</w:t>
            </w:r>
            <w:r>
              <w:t>x</w:t>
            </w:r>
            <w:r w:rsidRPr="00C24C42">
              <w:rPr>
                <w:lang w:val="el-GR"/>
              </w:rPr>
              <w:t xml:space="preserve">, </w:t>
            </w:r>
            <w:r>
              <w:rPr>
                <w:lang w:val="el-GR"/>
              </w:rPr>
              <w:t>Υβριδική</w:t>
            </w:r>
            <w:r w:rsidRPr="00C24C42">
              <w:rPr>
                <w:lang w:val="el-GR"/>
              </w:rPr>
              <w:t xml:space="preserve"> </w:t>
            </w:r>
            <w:r>
              <w:rPr>
                <w:lang w:val="el-GR"/>
              </w:rPr>
              <w:t>Μεγέθυνση</w:t>
            </w:r>
            <w:r w:rsidRPr="00C24C42">
              <w:rPr>
                <w:lang w:val="el-GR"/>
              </w:rPr>
              <w:t xml:space="preserve"> (</w:t>
            </w:r>
            <w:r>
              <w:t>hybrid</w:t>
            </w:r>
            <w:r w:rsidRPr="00C24C42">
              <w:rPr>
                <w:lang w:val="el-GR"/>
              </w:rPr>
              <w:t xml:space="preserve"> </w:t>
            </w:r>
            <w:r>
              <w:t>zoom</w:t>
            </w:r>
            <w:r w:rsidRPr="00C24C42">
              <w:rPr>
                <w:lang w:val="el-GR"/>
              </w:rPr>
              <w:t>) 384</w:t>
            </w:r>
            <w:r>
              <w:t>x</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2E82874"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F649E2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213A72A" w14:textId="77777777" w:rsidR="00483835" w:rsidRDefault="00483835" w:rsidP="005F687C">
            <w:pPr>
              <w:spacing w:after="160" w:line="360" w:lineRule="auto"/>
            </w:pPr>
          </w:p>
        </w:tc>
      </w:tr>
      <w:tr w:rsidR="00483835" w14:paraId="0446A10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A0A6979" w14:textId="77777777" w:rsidR="00483835" w:rsidRDefault="00483835" w:rsidP="005F687C">
            <w:pPr>
              <w:spacing w:after="160" w:line="360" w:lineRule="auto"/>
            </w:pPr>
            <w:r>
              <w:rPr>
                <w:color w:val="000000"/>
              </w:rPr>
              <w:t>2.7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C7D4EA6" w14:textId="77777777" w:rsidR="00483835" w:rsidRDefault="00483835" w:rsidP="005F687C">
            <w:pPr>
              <w:spacing w:after="160" w:line="360" w:lineRule="auto"/>
              <w:rPr>
                <w:lang w:val="el-GR"/>
              </w:rPr>
            </w:pPr>
            <w:r>
              <w:rPr>
                <w:lang w:val="el-GR"/>
              </w:rPr>
              <w:t>Εστιακή απόσταση ηλεκτροοπτικής κάμερας: από &lt;=5</w:t>
            </w:r>
            <w:r>
              <w:t>mm</w:t>
            </w:r>
            <w:r>
              <w:rPr>
                <w:lang w:val="el-GR"/>
              </w:rPr>
              <w:t xml:space="preserve"> έως &gt;=135 </w:t>
            </w:r>
            <w:r>
              <w:t>mm</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E3F34B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9D5EE1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F1B4583" w14:textId="77777777" w:rsidR="00483835" w:rsidRDefault="00483835" w:rsidP="005F687C">
            <w:pPr>
              <w:spacing w:after="160" w:line="360" w:lineRule="auto"/>
            </w:pPr>
          </w:p>
        </w:tc>
      </w:tr>
      <w:tr w:rsidR="00483835" w14:paraId="4E0D0F47"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49CA638" w14:textId="77777777" w:rsidR="00483835" w:rsidRDefault="00483835" w:rsidP="005F687C">
            <w:pPr>
              <w:spacing w:after="160" w:line="360" w:lineRule="auto"/>
            </w:pPr>
            <w:r>
              <w:rPr>
                <w:color w:val="000000"/>
              </w:rPr>
              <w:t>2.8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8A184EB" w14:textId="77777777" w:rsidR="00483835" w:rsidRDefault="00483835" w:rsidP="005F687C">
            <w:pPr>
              <w:spacing w:after="160" w:line="360" w:lineRule="auto"/>
              <w:rPr>
                <w:lang w:val="el-GR"/>
              </w:rPr>
            </w:pPr>
            <w:r>
              <w:rPr>
                <w:lang w:val="el-GR"/>
              </w:rPr>
              <w:t>Θερμική κάμερα με αισθητήρα ανάλυσης  &gt;=640</w:t>
            </w:r>
            <w:r>
              <w:t>x</w:t>
            </w:r>
            <w:r>
              <w:rPr>
                <w:lang w:val="el-GR"/>
              </w:rPr>
              <w:t>480</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774E54A"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A8D3162"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5AC4CD9" w14:textId="77777777" w:rsidR="00483835" w:rsidRDefault="00483835" w:rsidP="005F687C">
            <w:pPr>
              <w:spacing w:after="160" w:line="360" w:lineRule="auto"/>
            </w:pPr>
          </w:p>
        </w:tc>
      </w:tr>
      <w:tr w:rsidR="00483835" w14:paraId="5969AD98"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60FE697" w14:textId="77777777" w:rsidR="00483835" w:rsidRDefault="00483835" w:rsidP="005F687C">
            <w:pPr>
              <w:spacing w:after="160" w:line="360" w:lineRule="auto"/>
            </w:pPr>
            <w:r>
              <w:rPr>
                <w:color w:val="000000"/>
              </w:rPr>
              <w:lastRenderedPageBreak/>
              <w:t>2.9</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B0E19DB" w14:textId="77777777" w:rsidR="00483835" w:rsidRDefault="00483835" w:rsidP="005F687C">
            <w:pPr>
              <w:spacing w:after="160" w:line="360" w:lineRule="auto"/>
            </w:pPr>
            <w:r>
              <w:t>Δυνατότητα μεγέθυνσης θερμικής κάμερας: Οπτική μεγέθυνση (optical zoom) 3x, Ψηφιακή μεγέθυνση (digital zoom) 4x, Υβριδική Μεγέθυνση (hybrid zoom) 12x</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2A8B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C0F839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A383582" w14:textId="77777777" w:rsidR="00483835" w:rsidRDefault="00483835" w:rsidP="005F687C">
            <w:pPr>
              <w:spacing w:after="160" w:line="360" w:lineRule="auto"/>
            </w:pPr>
          </w:p>
        </w:tc>
      </w:tr>
      <w:tr w:rsidR="00483835" w14:paraId="73BF734F"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6357350" w14:textId="77777777" w:rsidR="00483835" w:rsidRDefault="00483835" w:rsidP="005F687C">
            <w:pPr>
              <w:spacing w:after="160" w:line="360" w:lineRule="auto"/>
            </w:pPr>
            <w:r>
              <w:rPr>
                <w:color w:val="000000"/>
              </w:rPr>
              <w:t>2.10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B95AEC4" w14:textId="77777777" w:rsidR="00483835" w:rsidRDefault="00483835" w:rsidP="005F687C">
            <w:pPr>
              <w:spacing w:after="160" w:line="360" w:lineRule="auto"/>
              <w:rPr>
                <w:lang w:val="el-GR"/>
              </w:rPr>
            </w:pPr>
            <w:r>
              <w:rPr>
                <w:lang w:val="el-GR"/>
              </w:rPr>
              <w:t>Εστιακή απόσταση θερμικής κάμερας: από &lt;=35</w:t>
            </w:r>
            <w:r>
              <w:t>mm</w:t>
            </w:r>
            <w:r>
              <w:rPr>
                <w:lang w:val="el-GR"/>
              </w:rPr>
              <w:t xml:space="preserve"> έως &gt;=105 </w:t>
            </w:r>
            <w:r>
              <w:t>mm</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85E3B7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21D23A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2ED46BC" w14:textId="77777777" w:rsidR="00483835" w:rsidRDefault="00483835" w:rsidP="005F687C">
            <w:pPr>
              <w:spacing w:after="160" w:line="360" w:lineRule="auto"/>
            </w:pPr>
          </w:p>
        </w:tc>
      </w:tr>
      <w:tr w:rsidR="00483835" w14:paraId="36782B38"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28B55608" w14:textId="77777777" w:rsidR="00483835" w:rsidRDefault="00483835" w:rsidP="005F687C">
            <w:pPr>
              <w:spacing w:after="160" w:line="360" w:lineRule="auto"/>
              <w:rPr>
                <w:b/>
                <w:bCs/>
              </w:rPr>
            </w:pPr>
            <w:r>
              <w:rPr>
                <w:b/>
                <w:bCs/>
              </w:rPr>
              <w:t>3</w:t>
            </w:r>
          </w:p>
        </w:tc>
        <w:tc>
          <w:tcPr>
            <w:tcW w:w="41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B236F7" w14:textId="77777777" w:rsidR="00483835" w:rsidRDefault="00483835" w:rsidP="005F687C">
            <w:pPr>
              <w:spacing w:after="160" w:line="360" w:lineRule="auto"/>
              <w:rPr>
                <w:b/>
                <w:bCs/>
              </w:rPr>
            </w:pPr>
            <w:r>
              <w:rPr>
                <w:b/>
                <w:bCs/>
              </w:rPr>
              <w:t>Υπολογιστής σταθμού (edge computer)</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F37534" w14:textId="77777777" w:rsidR="00483835" w:rsidRDefault="00483835" w:rsidP="005F687C">
            <w:pPr>
              <w:spacing w:after="160" w:line="360" w:lineRule="auto"/>
              <w:jc w:val="center"/>
              <w:rPr>
                <w:b/>
                <w:bCs/>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E40CB4" w14:textId="77777777" w:rsidR="00483835" w:rsidRDefault="00483835" w:rsidP="005F687C">
            <w:pPr>
              <w:spacing w:after="160" w:line="360" w:lineRule="auto"/>
              <w:rPr>
                <w:b/>
                <w:bCs/>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C833CD" w14:textId="77777777" w:rsidR="00483835" w:rsidRDefault="00483835" w:rsidP="005F687C">
            <w:pPr>
              <w:spacing w:after="160" w:line="360" w:lineRule="auto"/>
              <w:rPr>
                <w:b/>
                <w:bCs/>
              </w:rPr>
            </w:pPr>
          </w:p>
        </w:tc>
      </w:tr>
      <w:tr w:rsidR="00483835" w14:paraId="6113A5C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B1EE4D3" w14:textId="77777777" w:rsidR="00483835" w:rsidRDefault="00483835" w:rsidP="005F687C">
            <w:pPr>
              <w:spacing w:after="160" w:line="360" w:lineRule="auto"/>
            </w:pPr>
            <w:r>
              <w:rPr>
                <w:color w:val="000000"/>
              </w:rPr>
              <w:t>3.1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B3D588E" w14:textId="77777777" w:rsidR="00483835" w:rsidRDefault="00483835" w:rsidP="005F687C">
            <w:pPr>
              <w:spacing w:after="160" w:line="360" w:lineRule="auto"/>
              <w:rPr>
                <w:lang w:val="el-GR"/>
              </w:rPr>
            </w:pPr>
            <w:r>
              <w:rPr>
                <w:lang w:val="el-GR"/>
              </w:rPr>
              <w:t>Ο Υπολογιστής Σταθμού να βρίσκεται τοποθετημένος στις εγκαταστάσεις του Συστήματος.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B7B1A9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CB93A3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8FA9ADC" w14:textId="77777777" w:rsidR="00483835" w:rsidRDefault="00483835" w:rsidP="005F687C">
            <w:pPr>
              <w:spacing w:after="160" w:line="360" w:lineRule="auto"/>
            </w:pPr>
          </w:p>
        </w:tc>
      </w:tr>
      <w:tr w:rsidR="00483835" w14:paraId="7DB26F81"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9CC153E" w14:textId="77777777" w:rsidR="00483835" w:rsidRDefault="00483835" w:rsidP="005F687C">
            <w:pPr>
              <w:spacing w:after="160" w:line="360" w:lineRule="auto"/>
            </w:pPr>
            <w:r>
              <w:rPr>
                <w:color w:val="000000"/>
              </w:rPr>
              <w:t>3.2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557C3B7" w14:textId="77777777" w:rsidR="00483835" w:rsidRDefault="00483835" w:rsidP="005F687C">
            <w:pPr>
              <w:spacing w:after="160" w:line="360" w:lineRule="auto"/>
            </w:pPr>
            <w:r>
              <w:t>Επεξεργαστική ισχύς υπολογιστή &gt;=21 TOPS (trillion operations per second) σε int8 υπολογισμούς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2FC154E"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BCA124D"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22CD9F6" w14:textId="77777777" w:rsidR="00483835" w:rsidRDefault="00483835" w:rsidP="005F687C">
            <w:pPr>
              <w:spacing w:after="160" w:line="360" w:lineRule="auto"/>
            </w:pPr>
          </w:p>
        </w:tc>
      </w:tr>
      <w:tr w:rsidR="00483835" w14:paraId="7DBE9DED"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16CB075" w14:textId="77777777" w:rsidR="00483835" w:rsidRDefault="00483835" w:rsidP="005F687C">
            <w:pPr>
              <w:spacing w:after="160" w:line="360" w:lineRule="auto"/>
            </w:pPr>
            <w:r>
              <w:rPr>
                <w:color w:val="000000"/>
              </w:rPr>
              <w:t>3.3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1BA5771" w14:textId="77777777" w:rsidR="00483835" w:rsidRDefault="00483835" w:rsidP="005F687C">
            <w:pPr>
              <w:spacing w:after="160" w:line="360" w:lineRule="auto"/>
            </w:pPr>
            <w:r>
              <w:rPr>
                <w:lang w:val="el-GR"/>
              </w:rPr>
              <w:t xml:space="preserve">Δυνατότητα εισαγωγής πολλαπλών διασυνδέσεων στο Διαδίκτυο. </w:t>
            </w:r>
            <w:r>
              <w:t>(e.g. 4G + Satellite)</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4B942D8"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2464C8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DF2FC1C" w14:textId="77777777" w:rsidR="00483835" w:rsidRDefault="00483835" w:rsidP="005F687C">
            <w:pPr>
              <w:spacing w:after="160" w:line="360" w:lineRule="auto"/>
            </w:pPr>
          </w:p>
        </w:tc>
      </w:tr>
      <w:tr w:rsidR="00483835" w14:paraId="2E89741C"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4BD928C" w14:textId="77777777" w:rsidR="00483835" w:rsidRDefault="00483835" w:rsidP="005F687C">
            <w:pPr>
              <w:spacing w:after="160" w:line="360" w:lineRule="auto"/>
            </w:pPr>
            <w:r>
              <w:rPr>
                <w:color w:val="000000"/>
              </w:rPr>
              <w:t>3.4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7ABCBAB" w14:textId="77777777" w:rsidR="00483835" w:rsidRDefault="00483835" w:rsidP="005F687C">
            <w:pPr>
              <w:spacing w:after="160" w:line="360" w:lineRule="auto"/>
              <w:rPr>
                <w:lang w:val="el-GR"/>
              </w:rPr>
            </w:pPr>
            <w:r>
              <w:rPr>
                <w:lang w:val="el-GR"/>
              </w:rPr>
              <w:t>Βαθμός προστασίας έναντι εισχώρησης σκόνης, στερεών αντικειμένων και υγρασίας &gt;=</w:t>
            </w:r>
            <w:r>
              <w:t>IP</w:t>
            </w:r>
            <w:r>
              <w:rPr>
                <w:lang w:val="el-GR"/>
              </w:rPr>
              <w:t>67 και περίβλημα ειδικά  κατασκευασμένο ώστε να είναι ανθεκτικό στο αλάτι.</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4B12B8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BE07E30"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E55D998" w14:textId="77777777" w:rsidR="00483835" w:rsidRDefault="00483835" w:rsidP="005F687C">
            <w:pPr>
              <w:spacing w:after="160" w:line="360" w:lineRule="auto"/>
            </w:pPr>
          </w:p>
        </w:tc>
      </w:tr>
      <w:tr w:rsidR="00483835" w14:paraId="30DB3BB2"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A38327B" w14:textId="77777777" w:rsidR="00483835" w:rsidRDefault="00483835" w:rsidP="005F687C">
            <w:pPr>
              <w:spacing w:after="160" w:line="360" w:lineRule="auto"/>
            </w:pPr>
            <w:r>
              <w:rPr>
                <w:color w:val="000000"/>
              </w:rPr>
              <w:t>3.5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8F5907F" w14:textId="77777777" w:rsidR="00483835" w:rsidRDefault="00483835" w:rsidP="005F687C">
            <w:pPr>
              <w:spacing w:after="160" w:line="360" w:lineRule="auto"/>
            </w:pPr>
            <w:r>
              <w:t>Να διαθέτει παθητική ψύξη</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FB51C9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217DA5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8207954" w14:textId="77777777" w:rsidR="00483835" w:rsidRDefault="00483835" w:rsidP="005F687C">
            <w:pPr>
              <w:spacing w:after="160" w:line="360" w:lineRule="auto"/>
            </w:pPr>
          </w:p>
        </w:tc>
      </w:tr>
      <w:tr w:rsidR="00483835" w14:paraId="0ECF8842"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58DEDA2" w14:textId="77777777" w:rsidR="00483835" w:rsidRDefault="00483835" w:rsidP="005F687C">
            <w:pPr>
              <w:spacing w:after="160" w:line="360" w:lineRule="auto"/>
            </w:pPr>
            <w:r>
              <w:rPr>
                <w:color w:val="000000"/>
              </w:rPr>
              <w:lastRenderedPageBreak/>
              <w:t>3.6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0E2551E" w14:textId="77777777" w:rsidR="00483835" w:rsidRDefault="00483835" w:rsidP="005F687C">
            <w:pPr>
              <w:spacing w:after="160" w:line="360" w:lineRule="auto"/>
              <w:rPr>
                <w:lang w:val="el-GR"/>
              </w:rPr>
            </w:pPr>
            <w:r>
              <w:rPr>
                <w:lang w:val="el-GR"/>
              </w:rPr>
              <w:t xml:space="preserve">Να διαθέτει Προστασία από κεραυνούς </w:t>
            </w:r>
            <w:r>
              <w:t>IEC</w:t>
            </w:r>
            <w:r>
              <w:rPr>
                <w:lang w:val="el-GR"/>
              </w:rPr>
              <w:t xml:space="preserve"> 61643-11 (</w:t>
            </w:r>
            <w:r>
              <w:t>ClassI</w:t>
            </w:r>
            <w:r>
              <w:rPr>
                <w:lang w:val="el-GR"/>
              </w:rPr>
              <w:t xml:space="preserve">), </w:t>
            </w:r>
            <w:r>
              <w:t>IEC</w:t>
            </w:r>
            <w:r>
              <w:rPr>
                <w:lang w:val="el-GR"/>
              </w:rPr>
              <w:t>/</w:t>
            </w:r>
            <w:r>
              <w:t>EN</w:t>
            </w:r>
            <w:r>
              <w:rPr>
                <w:lang w:val="el-GR"/>
              </w:rPr>
              <w:t xml:space="preserve"> 61643-21 (</w:t>
            </w:r>
            <w:r>
              <w:t>D</w:t>
            </w:r>
            <w:r>
              <w:rPr>
                <w:lang w:val="el-GR"/>
              </w:rPr>
              <w:t xml:space="preserve">1, </w:t>
            </w:r>
            <w:r>
              <w:t>C</w:t>
            </w:r>
            <w:r>
              <w:rPr>
                <w:lang w:val="el-GR"/>
              </w:rPr>
              <w:t xml:space="preserve">1, </w:t>
            </w:r>
            <w:r>
              <w:t>C</w:t>
            </w:r>
            <w:r>
              <w:rPr>
                <w:lang w:val="el-GR"/>
              </w:rPr>
              <w:t xml:space="preserve">2, </w:t>
            </w:r>
            <w:r>
              <w:t>C</w:t>
            </w:r>
            <w:r>
              <w:rPr>
                <w:lang w:val="el-GR"/>
              </w:rPr>
              <w:t>3)</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5E81DA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4C5E9D4"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7A84E44" w14:textId="77777777" w:rsidR="00483835" w:rsidRDefault="00483835" w:rsidP="005F687C">
            <w:pPr>
              <w:spacing w:after="160" w:line="360" w:lineRule="auto"/>
            </w:pPr>
          </w:p>
        </w:tc>
      </w:tr>
      <w:tr w:rsidR="00483835" w14:paraId="221D3A55"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AAB01B3" w14:textId="77777777" w:rsidR="00483835" w:rsidRDefault="00483835" w:rsidP="005F687C">
            <w:pPr>
              <w:spacing w:after="160" w:line="360" w:lineRule="auto"/>
            </w:pPr>
            <w:r>
              <w:rPr>
                <w:color w:val="000000"/>
              </w:rPr>
              <w:t>3.7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D6D12EF" w14:textId="77777777" w:rsidR="00483835" w:rsidRDefault="00483835" w:rsidP="005F687C">
            <w:pPr>
              <w:spacing w:after="160" w:line="360" w:lineRule="auto"/>
              <w:rPr>
                <w:lang w:val="el-GR"/>
              </w:rPr>
            </w:pPr>
            <w:r>
              <w:rPr>
                <w:lang w:val="el-GR"/>
              </w:rPr>
              <w:t>Να διαθέτει δυνατότητα παροχής 12</w:t>
            </w:r>
            <w:r>
              <w:t>VDC</w:t>
            </w:r>
            <w:r>
              <w:rPr>
                <w:lang w:val="el-GR"/>
              </w:rPr>
              <w:t>, 24</w:t>
            </w:r>
            <w:r>
              <w:t>VDC</w:t>
            </w:r>
            <w:r>
              <w:rPr>
                <w:lang w:val="el-GR"/>
              </w:rPr>
              <w:t>, 48</w:t>
            </w:r>
            <w:r>
              <w:t>VDC</w:t>
            </w:r>
            <w:r>
              <w:rPr>
                <w:lang w:val="el-GR"/>
              </w:rPr>
              <w:t xml:space="preserve"> και </w:t>
            </w:r>
            <w:r>
              <w:t>PoE</w:t>
            </w:r>
            <w:r>
              <w:rPr>
                <w:lang w:val="el-GR"/>
              </w:rPr>
              <w:t>+ 802.3</w:t>
            </w:r>
            <w:r>
              <w:t>bt</w:t>
            </w:r>
            <w:r>
              <w:rPr>
                <w:lang w:val="el-GR"/>
              </w:rPr>
              <w:t xml:space="preserve"> </w:t>
            </w:r>
            <w:r>
              <w:t>Class</w:t>
            </w:r>
            <w:r>
              <w:rPr>
                <w:lang w:val="el-GR"/>
              </w:rPr>
              <w:t xml:space="preserve"> 4 90</w:t>
            </w:r>
            <w:r>
              <w:t>W</w:t>
            </w:r>
            <w:r>
              <w:rPr>
                <w:lang w:val="el-GR"/>
              </w:rPr>
              <w:t xml:space="preserve"> με δυνατότητα </w:t>
            </w:r>
            <w:r>
              <w:t>ON</w:t>
            </w:r>
            <w:r>
              <w:rPr>
                <w:lang w:val="el-GR"/>
              </w:rPr>
              <w:t>/</w:t>
            </w:r>
            <w:r>
              <w:t>OFF</w:t>
            </w:r>
            <w:r>
              <w:rPr>
                <w:lang w:val="el-GR"/>
              </w:rPr>
              <w:t xml:space="preserve"> για καθένα ξεχωριστά.</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C7C2BAB"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2A43EF3"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20FC59F" w14:textId="77777777" w:rsidR="00483835" w:rsidRDefault="00483835" w:rsidP="005F687C">
            <w:pPr>
              <w:spacing w:after="160" w:line="360" w:lineRule="auto"/>
            </w:pPr>
          </w:p>
        </w:tc>
      </w:tr>
      <w:tr w:rsidR="00483835" w14:paraId="19F43C39"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65392FD" w14:textId="77777777" w:rsidR="00483835" w:rsidRDefault="00483835" w:rsidP="005F687C">
            <w:pPr>
              <w:spacing w:after="160" w:line="360" w:lineRule="auto"/>
            </w:pPr>
            <w:r>
              <w:rPr>
                <w:color w:val="000000"/>
              </w:rPr>
              <w:t>3.8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F3AD205" w14:textId="77777777" w:rsidR="00483835" w:rsidRDefault="00483835" w:rsidP="005F687C">
            <w:pPr>
              <w:spacing w:after="160" w:line="360" w:lineRule="auto"/>
              <w:rPr>
                <w:lang w:val="el-GR"/>
              </w:rPr>
            </w:pPr>
            <w:r>
              <w:rPr>
                <w:lang w:val="el-GR"/>
              </w:rPr>
              <w:t>Λειτουργικό σε θερμοκρασίες από -40 °</w:t>
            </w:r>
            <w:r>
              <w:t>C</w:t>
            </w:r>
            <w:r>
              <w:rPr>
                <w:lang w:val="el-GR"/>
              </w:rPr>
              <w:t xml:space="preserve"> έως 55 °</w:t>
            </w:r>
            <w:r>
              <w:t>C</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E97E90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4D46C64"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44F1C0E" w14:textId="77777777" w:rsidR="00483835" w:rsidRDefault="00483835" w:rsidP="005F687C">
            <w:pPr>
              <w:spacing w:after="160" w:line="360" w:lineRule="auto"/>
            </w:pPr>
          </w:p>
        </w:tc>
      </w:tr>
      <w:tr w:rsidR="00483835" w14:paraId="08699F99"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49B7295A" w14:textId="77777777" w:rsidR="00483835" w:rsidRDefault="00483835" w:rsidP="005F687C">
            <w:pPr>
              <w:spacing w:after="160" w:line="360" w:lineRule="auto"/>
              <w:rPr>
                <w:b/>
                <w:bCs/>
              </w:rPr>
            </w:pPr>
            <w:r>
              <w:rPr>
                <w:b/>
                <w:bCs/>
              </w:rPr>
              <w:t>4</w:t>
            </w:r>
          </w:p>
        </w:tc>
        <w:tc>
          <w:tcPr>
            <w:tcW w:w="41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BA48F3" w14:textId="77777777" w:rsidR="00483835" w:rsidRDefault="00483835" w:rsidP="005F687C">
            <w:pPr>
              <w:spacing w:after="160" w:line="360" w:lineRule="auto"/>
              <w:rPr>
                <w:b/>
                <w:bCs/>
              </w:rPr>
            </w:pPr>
            <w:r>
              <w:rPr>
                <w:b/>
                <w:bCs/>
              </w:rPr>
              <w:t>Πύργος στήριξης</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8D514C" w14:textId="77777777" w:rsidR="00483835" w:rsidRDefault="00483835" w:rsidP="005F687C">
            <w:pPr>
              <w:spacing w:after="160" w:line="360" w:lineRule="auto"/>
              <w:jc w:val="center"/>
              <w:rPr>
                <w:b/>
                <w:bCs/>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747ADF" w14:textId="77777777" w:rsidR="00483835" w:rsidRDefault="00483835" w:rsidP="005F687C">
            <w:pPr>
              <w:spacing w:after="160" w:line="360" w:lineRule="auto"/>
              <w:rPr>
                <w:b/>
                <w:bCs/>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9A8191" w14:textId="77777777" w:rsidR="00483835" w:rsidRDefault="00483835" w:rsidP="005F687C">
            <w:pPr>
              <w:spacing w:after="160" w:line="360" w:lineRule="auto"/>
              <w:rPr>
                <w:b/>
                <w:bCs/>
              </w:rPr>
            </w:pPr>
          </w:p>
        </w:tc>
      </w:tr>
      <w:tr w:rsidR="00483835" w14:paraId="01DAECD6"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71C773D" w14:textId="77777777" w:rsidR="00483835" w:rsidRDefault="00483835" w:rsidP="005F687C">
            <w:pPr>
              <w:spacing w:after="160" w:line="360" w:lineRule="auto"/>
            </w:pPr>
            <w:r>
              <w:rPr>
                <w:color w:val="000000"/>
              </w:rPr>
              <w:t>4.1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A174403" w14:textId="77777777" w:rsidR="00483835" w:rsidRDefault="00483835" w:rsidP="005F687C">
            <w:pPr>
              <w:spacing w:after="160" w:line="360" w:lineRule="auto"/>
              <w:rPr>
                <w:lang w:val="el-GR"/>
              </w:rPr>
            </w:pPr>
            <w:r>
              <w:rPr>
                <w:lang w:val="el-GR"/>
              </w:rPr>
              <w:t>Κατασκευή διαιρούμενη σε κομμάτια &lt;= 20 κιλών έκαστο, για την εύκολη μεταφορά σε δύσβατα σημεία όπου είναι αναγκαία η χειροκίνητη μεταφορά από ένα άτομο κατά την εγκατάσταση</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99913A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0941BE1"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CFE4647" w14:textId="77777777" w:rsidR="00483835" w:rsidRDefault="00483835" w:rsidP="005F687C">
            <w:pPr>
              <w:spacing w:after="160" w:line="360" w:lineRule="auto"/>
            </w:pPr>
          </w:p>
        </w:tc>
      </w:tr>
      <w:tr w:rsidR="00483835" w14:paraId="62A79B87"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6BC7574" w14:textId="77777777" w:rsidR="00483835" w:rsidRDefault="00483835" w:rsidP="005F687C">
            <w:pPr>
              <w:spacing w:after="160" w:line="360" w:lineRule="auto"/>
            </w:pPr>
            <w:r>
              <w:rPr>
                <w:color w:val="000000"/>
              </w:rPr>
              <w:t>4.2</w:t>
            </w:r>
          </w:p>
        </w:tc>
        <w:tc>
          <w:tcPr>
            <w:tcW w:w="4110" w:type="dxa"/>
            <w:tcBorders>
              <w:top w:val="single" w:sz="4" w:space="0" w:color="auto"/>
              <w:left w:val="single" w:sz="4" w:space="0" w:color="auto"/>
              <w:bottom w:val="single" w:sz="4" w:space="0" w:color="auto"/>
              <w:right w:val="single" w:sz="4" w:space="0" w:color="auto"/>
            </w:tcBorders>
            <w:hideMark/>
          </w:tcPr>
          <w:p w14:paraId="46F2C752" w14:textId="77777777" w:rsidR="00483835" w:rsidRDefault="00483835" w:rsidP="005F687C">
            <w:pPr>
              <w:spacing w:after="160" w:line="360" w:lineRule="auto"/>
              <w:rPr>
                <w:lang w:val="el-GR"/>
              </w:rPr>
            </w:pPr>
            <w:r>
              <w:rPr>
                <w:lang w:val="el-GR"/>
              </w:rPr>
              <w:t>Δυνατότητα ρύθμισης ύψους από 6 έως 10 μετρά, παραμένοντας στατικά επαρκής.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AD5800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B9CCA2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9043D11" w14:textId="77777777" w:rsidR="00483835" w:rsidRDefault="00483835" w:rsidP="005F687C">
            <w:pPr>
              <w:spacing w:after="160" w:line="360" w:lineRule="auto"/>
            </w:pPr>
          </w:p>
        </w:tc>
      </w:tr>
      <w:tr w:rsidR="00483835" w14:paraId="3A00996E"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3066887" w14:textId="77777777" w:rsidR="00483835" w:rsidRDefault="00483835" w:rsidP="005F687C">
            <w:pPr>
              <w:spacing w:after="160" w:line="360" w:lineRule="auto"/>
            </w:pPr>
            <w:r>
              <w:rPr>
                <w:color w:val="000000"/>
              </w:rPr>
              <w:t>4.3</w:t>
            </w:r>
          </w:p>
        </w:tc>
        <w:tc>
          <w:tcPr>
            <w:tcW w:w="4110" w:type="dxa"/>
            <w:tcBorders>
              <w:top w:val="single" w:sz="4" w:space="0" w:color="auto"/>
              <w:left w:val="single" w:sz="4" w:space="0" w:color="auto"/>
              <w:bottom w:val="single" w:sz="4" w:space="0" w:color="auto"/>
              <w:right w:val="single" w:sz="4" w:space="0" w:color="auto"/>
            </w:tcBorders>
            <w:hideMark/>
          </w:tcPr>
          <w:p w14:paraId="37E4DEC2" w14:textId="77777777" w:rsidR="00483835" w:rsidRDefault="00483835" w:rsidP="005F687C">
            <w:pPr>
              <w:spacing w:after="160" w:line="360" w:lineRule="auto"/>
              <w:rPr>
                <w:lang w:val="el-GR"/>
              </w:rPr>
            </w:pPr>
            <w:r>
              <w:rPr>
                <w:lang w:val="el-GR"/>
              </w:rPr>
              <w:t>Να διαθέτει εγκατεστημένο διπλό αλεξικέραυνο με την μεταξύ τους οριζόντια απόσταση κατ ελάχιστο 70</w:t>
            </w:r>
            <w:r>
              <w:t>cm</w:t>
            </w:r>
            <w:r>
              <w:rPr>
                <w:lang w:val="el-GR"/>
              </w:rPr>
              <w:t xml:space="preserve"> και να προβάλλουν κάθετα τουλάχιστον 50</w:t>
            </w:r>
            <w:r>
              <w:t>cm</w:t>
            </w:r>
            <w:r>
              <w:rPr>
                <w:lang w:val="el-GR"/>
              </w:rPr>
              <w:t xml:space="preserve"> πάνω από τις κάμερες.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242788A"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2B172B96"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2EFF116" w14:textId="77777777" w:rsidR="00483835" w:rsidRDefault="00483835" w:rsidP="005F687C">
            <w:pPr>
              <w:spacing w:after="160" w:line="360" w:lineRule="auto"/>
            </w:pPr>
          </w:p>
        </w:tc>
      </w:tr>
      <w:tr w:rsidR="00483835" w14:paraId="7DA68493"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40AF2E4" w14:textId="77777777" w:rsidR="00483835" w:rsidRDefault="00483835" w:rsidP="005F687C">
            <w:pPr>
              <w:spacing w:after="160" w:line="360" w:lineRule="auto"/>
            </w:pPr>
            <w:r>
              <w:rPr>
                <w:color w:val="000000"/>
              </w:rPr>
              <w:t>4.4</w:t>
            </w:r>
          </w:p>
        </w:tc>
        <w:tc>
          <w:tcPr>
            <w:tcW w:w="4110" w:type="dxa"/>
            <w:tcBorders>
              <w:top w:val="single" w:sz="4" w:space="0" w:color="auto"/>
              <w:left w:val="single" w:sz="4" w:space="0" w:color="auto"/>
              <w:bottom w:val="single" w:sz="4" w:space="0" w:color="auto"/>
              <w:right w:val="single" w:sz="4" w:space="0" w:color="auto"/>
            </w:tcBorders>
            <w:hideMark/>
          </w:tcPr>
          <w:p w14:paraId="7314FE2D" w14:textId="77777777" w:rsidR="00483835" w:rsidRDefault="00483835" w:rsidP="005F687C">
            <w:pPr>
              <w:spacing w:after="160" w:line="360" w:lineRule="auto"/>
              <w:rPr>
                <w:lang w:val="el-GR"/>
              </w:rPr>
            </w:pPr>
            <w:r>
              <w:rPr>
                <w:lang w:val="el-GR"/>
              </w:rPr>
              <w:t>Σύστημα γείωσης από χαλκό με τουλάχιστον τέσσερις γειώσεις κατ ελάχιστο 70</w:t>
            </w:r>
            <w:r>
              <w:t>cm</w:t>
            </w:r>
            <w:r>
              <w:rPr>
                <w:lang w:val="el-GR"/>
              </w:rPr>
              <w:t xml:space="preserve"> εντός εδάφους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67ED07"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8FCCF94"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5B436C8" w14:textId="77777777" w:rsidR="00483835" w:rsidRDefault="00483835" w:rsidP="005F687C">
            <w:pPr>
              <w:spacing w:after="160" w:line="360" w:lineRule="auto"/>
            </w:pPr>
          </w:p>
        </w:tc>
      </w:tr>
      <w:tr w:rsidR="00483835" w14:paraId="3CC31CB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838E725" w14:textId="77777777" w:rsidR="00483835" w:rsidRDefault="00483835" w:rsidP="005F687C">
            <w:pPr>
              <w:spacing w:after="160" w:line="360" w:lineRule="auto"/>
            </w:pPr>
            <w:r>
              <w:rPr>
                <w:color w:val="000000"/>
              </w:rPr>
              <w:lastRenderedPageBreak/>
              <w:t>4.5</w:t>
            </w:r>
          </w:p>
        </w:tc>
        <w:tc>
          <w:tcPr>
            <w:tcW w:w="4110" w:type="dxa"/>
            <w:tcBorders>
              <w:top w:val="single" w:sz="4" w:space="0" w:color="auto"/>
              <w:left w:val="single" w:sz="4" w:space="0" w:color="auto"/>
              <w:bottom w:val="single" w:sz="4" w:space="0" w:color="auto"/>
              <w:right w:val="single" w:sz="4" w:space="0" w:color="auto"/>
            </w:tcBorders>
            <w:hideMark/>
          </w:tcPr>
          <w:p w14:paraId="3A087E70" w14:textId="77777777" w:rsidR="00483835" w:rsidRDefault="00483835" w:rsidP="005F687C">
            <w:pPr>
              <w:spacing w:after="160" w:line="360" w:lineRule="auto"/>
              <w:rPr>
                <w:lang w:val="el-GR"/>
              </w:rPr>
            </w:pPr>
            <w:r>
              <w:rPr>
                <w:lang w:val="el-GR"/>
              </w:rPr>
              <w:t>Το διπλό αλεξικέραυνο να είναι συνδεδεμένο με τη γείωση του πύργου με χαλκό διαμέτρου τουλάχιστον 8</w:t>
            </w:r>
            <w:r>
              <w:t>mm</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2E75C3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0CA69ED"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04E73F3" w14:textId="77777777" w:rsidR="00483835" w:rsidRDefault="00483835" w:rsidP="005F687C">
            <w:pPr>
              <w:spacing w:after="160" w:line="360" w:lineRule="auto"/>
            </w:pPr>
          </w:p>
        </w:tc>
      </w:tr>
      <w:tr w:rsidR="00483835" w14:paraId="3E8FA237"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431D12E" w14:textId="77777777" w:rsidR="00483835" w:rsidRDefault="00483835" w:rsidP="005F687C">
            <w:pPr>
              <w:spacing w:after="160" w:line="360" w:lineRule="auto"/>
            </w:pPr>
            <w:r>
              <w:rPr>
                <w:color w:val="000000"/>
              </w:rPr>
              <w:t>4.6</w:t>
            </w:r>
          </w:p>
        </w:tc>
        <w:tc>
          <w:tcPr>
            <w:tcW w:w="4110" w:type="dxa"/>
            <w:tcBorders>
              <w:top w:val="single" w:sz="4" w:space="0" w:color="auto"/>
              <w:left w:val="single" w:sz="4" w:space="0" w:color="auto"/>
              <w:bottom w:val="single" w:sz="4" w:space="0" w:color="auto"/>
              <w:right w:val="single" w:sz="4" w:space="0" w:color="auto"/>
            </w:tcBorders>
            <w:hideMark/>
          </w:tcPr>
          <w:p w14:paraId="2632A1BC" w14:textId="77777777" w:rsidR="00483835" w:rsidRDefault="00483835" w:rsidP="005F687C">
            <w:pPr>
              <w:spacing w:after="160" w:line="360" w:lineRule="auto"/>
              <w:rPr>
                <w:lang w:val="el-GR"/>
              </w:rPr>
            </w:pPr>
            <w:r>
              <w:rPr>
                <w:lang w:val="el-GR"/>
              </w:rPr>
              <w:t>Να παρέχεται δυνατότητα εγκατάστασης χωρίς την ανάγκη για υποδομή δρόμου ή ηλεκτρικού δικτύου.</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F7382D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D6F27E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C5AB2F0" w14:textId="77777777" w:rsidR="00483835" w:rsidRDefault="00483835" w:rsidP="005F687C">
            <w:pPr>
              <w:spacing w:after="160" w:line="360" w:lineRule="auto"/>
            </w:pPr>
          </w:p>
        </w:tc>
      </w:tr>
      <w:tr w:rsidR="00483835" w14:paraId="5E9FD286"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74EE9BB" w14:textId="77777777" w:rsidR="00483835" w:rsidRDefault="00483835" w:rsidP="005F687C">
            <w:pPr>
              <w:spacing w:after="160" w:line="360" w:lineRule="auto"/>
            </w:pPr>
            <w:r>
              <w:rPr>
                <w:color w:val="000000"/>
              </w:rPr>
              <w:t>4.7</w:t>
            </w:r>
          </w:p>
        </w:tc>
        <w:tc>
          <w:tcPr>
            <w:tcW w:w="4110" w:type="dxa"/>
            <w:tcBorders>
              <w:top w:val="single" w:sz="4" w:space="0" w:color="auto"/>
              <w:left w:val="single" w:sz="4" w:space="0" w:color="auto"/>
              <w:bottom w:val="single" w:sz="4" w:space="0" w:color="auto"/>
              <w:right w:val="single" w:sz="4" w:space="0" w:color="auto"/>
            </w:tcBorders>
            <w:hideMark/>
          </w:tcPr>
          <w:p w14:paraId="196964EE" w14:textId="77777777" w:rsidR="00483835" w:rsidRDefault="00483835" w:rsidP="005F687C">
            <w:pPr>
              <w:spacing w:after="160" w:line="360" w:lineRule="auto"/>
              <w:rPr>
                <w:lang w:val="el-GR"/>
              </w:rPr>
            </w:pPr>
            <w:r>
              <w:rPr>
                <w:lang w:val="el-GR"/>
              </w:rPr>
              <w:t>Να παρέχεται δυνατότητα εγκατάστασης χωρίς την ανάγκη για θεμελίωση και μεγάλη παρέμβαση στο έδαφος ή τον γειτονικό χώρο.</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B51C890"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B882ECE"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2785D4C" w14:textId="77777777" w:rsidR="00483835" w:rsidRDefault="00483835" w:rsidP="005F687C">
            <w:pPr>
              <w:spacing w:after="160" w:line="360" w:lineRule="auto"/>
            </w:pPr>
          </w:p>
        </w:tc>
      </w:tr>
      <w:tr w:rsidR="00483835" w14:paraId="30291497"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45C3513" w14:textId="77777777" w:rsidR="00483835" w:rsidRDefault="00483835" w:rsidP="005F687C">
            <w:pPr>
              <w:spacing w:after="160" w:line="360" w:lineRule="auto"/>
            </w:pPr>
            <w:r>
              <w:rPr>
                <w:color w:val="000000"/>
              </w:rPr>
              <w:t>4.8</w:t>
            </w:r>
          </w:p>
        </w:tc>
        <w:tc>
          <w:tcPr>
            <w:tcW w:w="4110" w:type="dxa"/>
            <w:tcBorders>
              <w:top w:val="single" w:sz="4" w:space="0" w:color="auto"/>
              <w:left w:val="single" w:sz="4" w:space="0" w:color="auto"/>
              <w:bottom w:val="single" w:sz="4" w:space="0" w:color="auto"/>
              <w:right w:val="single" w:sz="4" w:space="0" w:color="auto"/>
            </w:tcBorders>
            <w:hideMark/>
          </w:tcPr>
          <w:p w14:paraId="506CF4F1" w14:textId="77777777" w:rsidR="00483835" w:rsidRDefault="00483835" w:rsidP="005F687C">
            <w:pPr>
              <w:spacing w:after="160" w:line="360" w:lineRule="auto"/>
              <w:rPr>
                <w:lang w:val="el-GR"/>
              </w:rPr>
            </w:pPr>
            <w:r>
              <w:rPr>
                <w:lang w:val="el-GR"/>
              </w:rPr>
              <w:t>Στατική επάρκεια πύργου σε αέρα τουλάχιστον 100</w:t>
            </w:r>
            <w:r>
              <w:t>km</w:t>
            </w:r>
            <w:r>
              <w:rPr>
                <w:lang w:val="el-GR"/>
              </w:rPr>
              <w:t>/</w:t>
            </w:r>
            <w:r>
              <w:t>h</w:t>
            </w:r>
            <w:r>
              <w:rPr>
                <w:lang w:val="el-GR"/>
              </w:rPr>
              <w:t xml:space="preserve"> (10 </w:t>
            </w:r>
            <w:r>
              <w:t>Beaufort</w:t>
            </w:r>
            <w:r>
              <w:rPr>
                <w:lang w:val="el-GR"/>
              </w:rPr>
              <w:t xml:space="preserve"> [</w:t>
            </w:r>
            <w:r>
              <w:t>Bft</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EFD8F9F"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07BD14D"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91971A2" w14:textId="77777777" w:rsidR="00483835" w:rsidRDefault="00483835" w:rsidP="005F687C">
            <w:pPr>
              <w:spacing w:after="160" w:line="360" w:lineRule="auto"/>
            </w:pPr>
          </w:p>
        </w:tc>
      </w:tr>
      <w:tr w:rsidR="00483835" w14:paraId="16B37422"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3307BC4C" w14:textId="77777777" w:rsidR="00483835" w:rsidRDefault="00483835" w:rsidP="005F687C">
            <w:pPr>
              <w:spacing w:after="160" w:line="360" w:lineRule="auto"/>
              <w:rPr>
                <w:b/>
                <w:bCs/>
              </w:rPr>
            </w:pPr>
            <w:r>
              <w:rPr>
                <w:b/>
                <w:bCs/>
              </w:rPr>
              <w:t>5</w:t>
            </w:r>
          </w:p>
        </w:tc>
        <w:tc>
          <w:tcPr>
            <w:tcW w:w="8670"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F8879" w14:textId="77777777" w:rsidR="00483835" w:rsidRDefault="00483835" w:rsidP="005F687C">
            <w:pPr>
              <w:spacing w:after="160" w:line="360" w:lineRule="auto"/>
              <w:rPr>
                <w:b/>
                <w:bCs/>
              </w:rPr>
            </w:pPr>
            <w:r>
              <w:rPr>
                <w:b/>
                <w:bCs/>
              </w:rPr>
              <w:t>Φωτοβολταϊκό σύστημα ενέργειας</w:t>
            </w:r>
          </w:p>
        </w:tc>
      </w:tr>
      <w:tr w:rsidR="00483835" w14:paraId="4EA7E315"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D7AFE96" w14:textId="77777777" w:rsidR="00483835" w:rsidRDefault="00483835" w:rsidP="005F687C">
            <w:pPr>
              <w:spacing w:after="160" w:line="360" w:lineRule="auto"/>
            </w:pPr>
            <w:r>
              <w:rPr>
                <w:color w:val="000000"/>
              </w:rPr>
              <w:t>5.1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285B035" w14:textId="77777777" w:rsidR="00483835" w:rsidRDefault="00483835" w:rsidP="005F687C">
            <w:pPr>
              <w:spacing w:after="160" w:line="360" w:lineRule="auto"/>
              <w:rPr>
                <w:lang w:val="el-GR"/>
              </w:rPr>
            </w:pPr>
            <w:r>
              <w:rPr>
                <w:lang w:val="el-GR"/>
              </w:rPr>
              <w:t xml:space="preserve">Κατασκευή διαιρούμενη σε κομμάτια &lt;= 20 κιλών έκαστο, για την εύκολη μεταφορά σε δύσβατα σημεία όπου είναι αναγκαία η χειροκίνητη μεταφορά από ένα άτομο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DC5DADE"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A6A22A1"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4BF6C3A" w14:textId="77777777" w:rsidR="00483835" w:rsidRDefault="00483835" w:rsidP="005F687C">
            <w:pPr>
              <w:spacing w:after="160" w:line="360" w:lineRule="auto"/>
            </w:pPr>
          </w:p>
        </w:tc>
      </w:tr>
      <w:tr w:rsidR="00483835" w14:paraId="7559FF13"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9BF79B1" w14:textId="77777777" w:rsidR="00483835" w:rsidRDefault="00483835" w:rsidP="005F687C">
            <w:pPr>
              <w:spacing w:after="160" w:line="360" w:lineRule="auto"/>
            </w:pPr>
            <w:r>
              <w:rPr>
                <w:color w:val="000000"/>
              </w:rPr>
              <w:t>5.2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1AC45B4" w14:textId="77777777" w:rsidR="00483835" w:rsidRDefault="00483835" w:rsidP="005F687C">
            <w:pPr>
              <w:spacing w:after="160" w:line="360" w:lineRule="auto"/>
              <w:rPr>
                <w:lang w:val="el-GR"/>
              </w:rPr>
            </w:pPr>
            <w:r>
              <w:rPr>
                <w:lang w:val="el-GR"/>
              </w:rPr>
              <w:t>Να διαθέτει πλήθος φωτοβολταϊκών πάνελ ικανό ώστε το σύστημα να μπορεί να φορτίσει το 30% των συσσωρευτών του εντός 2 ωρών ηλιοφάνειας.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8FAF26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E31C4A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6527B89" w14:textId="77777777" w:rsidR="00483835" w:rsidRDefault="00483835" w:rsidP="005F687C">
            <w:pPr>
              <w:spacing w:after="160" w:line="360" w:lineRule="auto"/>
            </w:pPr>
          </w:p>
        </w:tc>
      </w:tr>
      <w:tr w:rsidR="00483835" w14:paraId="3F34A335"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89B609C" w14:textId="77777777" w:rsidR="00483835" w:rsidRDefault="00483835" w:rsidP="005F687C">
            <w:pPr>
              <w:spacing w:after="160" w:line="360" w:lineRule="auto"/>
            </w:pPr>
            <w:r>
              <w:rPr>
                <w:color w:val="000000"/>
              </w:rPr>
              <w:t>5.3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BD5F8F2" w14:textId="77777777" w:rsidR="00483835" w:rsidRDefault="00483835" w:rsidP="005F687C">
            <w:pPr>
              <w:spacing w:after="160" w:line="360" w:lineRule="auto"/>
              <w:rPr>
                <w:lang w:val="el-GR"/>
              </w:rPr>
            </w:pPr>
            <w:r>
              <w:rPr>
                <w:lang w:val="el-GR"/>
              </w:rPr>
              <w:t xml:space="preserve">Να διαθέτει κατάλληλο πλήθος συσσωρευτών ενέργειας τύπου </w:t>
            </w:r>
            <w:r>
              <w:t>Lithium</w:t>
            </w:r>
            <w:r>
              <w:rPr>
                <w:lang w:val="el-GR"/>
              </w:rPr>
              <w:t xml:space="preserve"> </w:t>
            </w:r>
            <w:r>
              <w:t>Iron</w:t>
            </w:r>
            <w:r>
              <w:rPr>
                <w:lang w:val="el-GR"/>
              </w:rPr>
              <w:t xml:space="preserve"> </w:t>
            </w:r>
            <w:r>
              <w:t>Phosphate</w:t>
            </w:r>
            <w:r>
              <w:rPr>
                <w:lang w:val="el-GR"/>
              </w:rPr>
              <w:t xml:space="preserve"> (</w:t>
            </w:r>
            <w:r>
              <w:t>LiFePO</w:t>
            </w:r>
            <w:r>
              <w:rPr>
                <w:lang w:val="el-GR"/>
              </w:rPr>
              <w:t xml:space="preserve">4) ώστε το σύστημα να μπορεί να παραμείνει </w:t>
            </w:r>
            <w:r>
              <w:rPr>
                <w:lang w:val="el-GR"/>
              </w:rPr>
              <w:lastRenderedPageBreak/>
              <w:t>πλήρως λειτουργικό έως και 2 ημέρες χωρίς την ανάγκη φόρτισης όπως σε περιπτώσεις πλήρους συσκότισης ή  σε περίπτωση που τα φωτοβολταϊκά πάνελ υποστούν βλάβη.</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ABC1F32" w14:textId="77777777" w:rsidR="00483835" w:rsidRDefault="00483835"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1E05C5B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E7EBD65" w14:textId="77777777" w:rsidR="00483835" w:rsidRDefault="00483835" w:rsidP="005F687C">
            <w:pPr>
              <w:spacing w:after="160" w:line="360" w:lineRule="auto"/>
            </w:pPr>
          </w:p>
        </w:tc>
      </w:tr>
      <w:tr w:rsidR="00483835" w14:paraId="169A6DBE"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1660816" w14:textId="77777777" w:rsidR="00483835" w:rsidRDefault="00483835" w:rsidP="005F687C">
            <w:pPr>
              <w:spacing w:after="160" w:line="360" w:lineRule="auto"/>
            </w:pPr>
            <w:r>
              <w:rPr>
                <w:color w:val="000000"/>
              </w:rPr>
              <w:t>5.4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2511A0C" w14:textId="77777777" w:rsidR="00483835" w:rsidRDefault="00483835" w:rsidP="005F687C">
            <w:pPr>
              <w:spacing w:after="160" w:line="360" w:lineRule="auto"/>
              <w:rPr>
                <w:lang w:val="el-GR"/>
              </w:rPr>
            </w:pPr>
            <w:r>
              <w:rPr>
                <w:lang w:val="el-GR"/>
              </w:rPr>
              <w:t>Να φέρει εγκατεστημένο διπλό αλεξικέραυνο με δυνατότητα  πλήρους κάλυψης των φωτοβολταϊκών πάνελ.</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C6100F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06F164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0B6F9CF" w14:textId="77777777" w:rsidR="00483835" w:rsidRDefault="00483835" w:rsidP="005F687C">
            <w:pPr>
              <w:spacing w:after="160" w:line="360" w:lineRule="auto"/>
            </w:pPr>
          </w:p>
        </w:tc>
      </w:tr>
      <w:tr w:rsidR="00483835" w14:paraId="4F2CE093"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D70C8F2" w14:textId="77777777" w:rsidR="00483835" w:rsidRDefault="00483835" w:rsidP="005F687C">
            <w:pPr>
              <w:spacing w:after="160" w:line="360" w:lineRule="auto"/>
            </w:pPr>
            <w:r>
              <w:rPr>
                <w:color w:val="000000"/>
              </w:rPr>
              <w:t>5.5</w:t>
            </w:r>
          </w:p>
        </w:tc>
        <w:tc>
          <w:tcPr>
            <w:tcW w:w="4110" w:type="dxa"/>
            <w:tcBorders>
              <w:top w:val="single" w:sz="4" w:space="0" w:color="auto"/>
              <w:left w:val="single" w:sz="4" w:space="0" w:color="auto"/>
              <w:bottom w:val="single" w:sz="4" w:space="0" w:color="auto"/>
              <w:right w:val="single" w:sz="4" w:space="0" w:color="auto"/>
            </w:tcBorders>
            <w:hideMark/>
          </w:tcPr>
          <w:p w14:paraId="2AD9CB39" w14:textId="77777777" w:rsidR="00483835" w:rsidRDefault="00483835" w:rsidP="005F687C">
            <w:pPr>
              <w:spacing w:after="160" w:line="360" w:lineRule="auto"/>
              <w:rPr>
                <w:lang w:val="el-GR"/>
              </w:rPr>
            </w:pPr>
            <w:r>
              <w:rPr>
                <w:lang w:val="el-GR"/>
              </w:rPr>
              <w:t>Το διπλό αλεξικέραυνο να είναι συνδεδεμένο με τη γείωση του πύργου με χαλκό διαμέτρου τουλάχιστον 8</w:t>
            </w:r>
            <w:r>
              <w:t>mm</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056255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3E3806E"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9C2BF2C" w14:textId="77777777" w:rsidR="00483835" w:rsidRDefault="00483835" w:rsidP="005F687C">
            <w:pPr>
              <w:spacing w:after="160" w:line="360" w:lineRule="auto"/>
            </w:pPr>
          </w:p>
        </w:tc>
      </w:tr>
      <w:tr w:rsidR="00483835" w14:paraId="5E10F27E"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07B03615" w14:textId="77777777" w:rsidR="00483835" w:rsidRDefault="00483835" w:rsidP="005F687C">
            <w:pPr>
              <w:spacing w:after="160" w:line="360" w:lineRule="auto"/>
            </w:pPr>
            <w:r>
              <w:rPr>
                <w:color w:val="000000"/>
              </w:rPr>
              <w:t>5.6</w:t>
            </w:r>
          </w:p>
        </w:tc>
        <w:tc>
          <w:tcPr>
            <w:tcW w:w="4110" w:type="dxa"/>
            <w:tcBorders>
              <w:top w:val="single" w:sz="4" w:space="0" w:color="auto"/>
              <w:left w:val="single" w:sz="4" w:space="0" w:color="auto"/>
              <w:bottom w:val="single" w:sz="4" w:space="0" w:color="auto"/>
              <w:right w:val="single" w:sz="4" w:space="0" w:color="auto"/>
            </w:tcBorders>
            <w:hideMark/>
          </w:tcPr>
          <w:p w14:paraId="0E176C78" w14:textId="77777777" w:rsidR="00483835" w:rsidRDefault="00483835" w:rsidP="005F687C">
            <w:pPr>
              <w:spacing w:after="160" w:line="360" w:lineRule="auto"/>
              <w:rPr>
                <w:lang w:val="el-GR"/>
              </w:rPr>
            </w:pPr>
            <w:r>
              <w:rPr>
                <w:lang w:val="el-GR"/>
              </w:rPr>
              <w:t xml:space="preserve">Να παρέχεται προστασία από κεραυνούς </w:t>
            </w:r>
            <w:r>
              <w:t>IEC</w:t>
            </w:r>
            <w:r>
              <w:rPr>
                <w:lang w:val="el-GR"/>
              </w:rPr>
              <w:t xml:space="preserve"> 61643-11 (</w:t>
            </w:r>
            <w:r>
              <w:t>ClassI</w:t>
            </w:r>
            <w:r>
              <w:rPr>
                <w:lang w:val="el-GR"/>
              </w:rPr>
              <w:t xml:space="preserve">), </w:t>
            </w:r>
            <w:r>
              <w:t>IEC</w:t>
            </w:r>
            <w:r>
              <w:rPr>
                <w:lang w:val="el-GR"/>
              </w:rPr>
              <w:t>/</w:t>
            </w:r>
            <w:r>
              <w:t>EN</w:t>
            </w:r>
            <w:r>
              <w:rPr>
                <w:lang w:val="el-GR"/>
              </w:rPr>
              <w:t xml:space="preserve"> 61643-21 (</w:t>
            </w:r>
            <w:r>
              <w:t>D</w:t>
            </w:r>
            <w:r>
              <w:rPr>
                <w:lang w:val="el-GR"/>
              </w:rPr>
              <w:t>1,</w:t>
            </w:r>
            <w:r>
              <w:t>C</w:t>
            </w:r>
            <w:r>
              <w:rPr>
                <w:lang w:val="el-GR"/>
              </w:rPr>
              <w:t xml:space="preserve">1, </w:t>
            </w:r>
            <w:r>
              <w:t>C</w:t>
            </w:r>
            <w:r>
              <w:rPr>
                <w:lang w:val="el-GR"/>
              </w:rPr>
              <w:t xml:space="preserve">2, </w:t>
            </w:r>
            <w:r>
              <w:t>C</w:t>
            </w:r>
            <w:r>
              <w:rPr>
                <w:lang w:val="el-GR"/>
              </w:rPr>
              <w:t>3)</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3A8EAD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246439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C9C2A57" w14:textId="77777777" w:rsidR="00483835" w:rsidRDefault="00483835" w:rsidP="005F687C">
            <w:pPr>
              <w:spacing w:after="160" w:line="360" w:lineRule="auto"/>
            </w:pPr>
          </w:p>
        </w:tc>
      </w:tr>
      <w:tr w:rsidR="00483835" w14:paraId="2707E759"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B33B007" w14:textId="77777777" w:rsidR="00483835" w:rsidRDefault="00483835" w:rsidP="005F687C">
            <w:pPr>
              <w:spacing w:after="160" w:line="360" w:lineRule="auto"/>
            </w:pPr>
            <w:r>
              <w:rPr>
                <w:color w:val="000000"/>
              </w:rPr>
              <w:t>5.7</w:t>
            </w:r>
          </w:p>
        </w:tc>
        <w:tc>
          <w:tcPr>
            <w:tcW w:w="4110" w:type="dxa"/>
            <w:tcBorders>
              <w:top w:val="single" w:sz="4" w:space="0" w:color="auto"/>
              <w:left w:val="single" w:sz="4" w:space="0" w:color="auto"/>
              <w:bottom w:val="single" w:sz="4" w:space="0" w:color="auto"/>
              <w:right w:val="single" w:sz="4" w:space="0" w:color="auto"/>
            </w:tcBorders>
            <w:hideMark/>
          </w:tcPr>
          <w:p w14:paraId="18F4D7BC" w14:textId="77777777" w:rsidR="00483835" w:rsidRDefault="00483835" w:rsidP="005F687C">
            <w:pPr>
              <w:spacing w:after="160" w:line="360" w:lineRule="auto"/>
              <w:rPr>
                <w:lang w:val="el-GR"/>
              </w:rPr>
            </w:pPr>
            <w:r>
              <w:rPr>
                <w:lang w:val="el-GR"/>
              </w:rPr>
              <w:t>Να παρέχεται δυνατότητα εγκατάστασης χωρίς την ανάγκη για υποδομή δρόμου ή ηλεκτρικού δικτύου.</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404FCF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E68ABD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0959F2B" w14:textId="77777777" w:rsidR="00483835" w:rsidRDefault="00483835" w:rsidP="005F687C">
            <w:pPr>
              <w:spacing w:after="160" w:line="360" w:lineRule="auto"/>
            </w:pPr>
          </w:p>
        </w:tc>
      </w:tr>
      <w:tr w:rsidR="00483835" w14:paraId="1DA6D159"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5431A0B" w14:textId="77777777" w:rsidR="00483835" w:rsidRDefault="00483835" w:rsidP="005F687C">
            <w:pPr>
              <w:spacing w:after="160" w:line="360" w:lineRule="auto"/>
            </w:pPr>
            <w:r>
              <w:rPr>
                <w:color w:val="000000"/>
              </w:rPr>
              <w:t>5.8</w:t>
            </w:r>
          </w:p>
        </w:tc>
        <w:tc>
          <w:tcPr>
            <w:tcW w:w="4110" w:type="dxa"/>
            <w:tcBorders>
              <w:top w:val="single" w:sz="4" w:space="0" w:color="auto"/>
              <w:left w:val="single" w:sz="4" w:space="0" w:color="auto"/>
              <w:bottom w:val="single" w:sz="4" w:space="0" w:color="auto"/>
              <w:right w:val="single" w:sz="4" w:space="0" w:color="auto"/>
            </w:tcBorders>
            <w:hideMark/>
          </w:tcPr>
          <w:p w14:paraId="2A4B1A99" w14:textId="77777777" w:rsidR="00483835" w:rsidRDefault="00483835" w:rsidP="005F687C">
            <w:pPr>
              <w:spacing w:after="160" w:line="360" w:lineRule="auto"/>
              <w:rPr>
                <w:lang w:val="el-GR"/>
              </w:rPr>
            </w:pPr>
            <w:r>
              <w:rPr>
                <w:lang w:val="el-GR"/>
              </w:rPr>
              <w:t>Να παρέχεται δυνατότητα εγκατάστασης χωρίς την ανάγκη για θεμελίωση και μεγάλη παρέμβαση στο έδαφος ή τον γειτονικό χώρο.</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E482A2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185504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265FCFB" w14:textId="77777777" w:rsidR="00483835" w:rsidRDefault="00483835" w:rsidP="005F687C">
            <w:pPr>
              <w:spacing w:after="160" w:line="360" w:lineRule="auto"/>
            </w:pPr>
          </w:p>
        </w:tc>
      </w:tr>
      <w:tr w:rsidR="00483835" w14:paraId="4DD9D3B5"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3BA0499" w14:textId="77777777" w:rsidR="00483835" w:rsidRDefault="00483835" w:rsidP="005F687C">
            <w:pPr>
              <w:spacing w:after="160" w:line="360" w:lineRule="auto"/>
            </w:pPr>
            <w:r>
              <w:rPr>
                <w:color w:val="000000"/>
              </w:rPr>
              <w:t>5.9</w:t>
            </w:r>
          </w:p>
        </w:tc>
        <w:tc>
          <w:tcPr>
            <w:tcW w:w="4110" w:type="dxa"/>
            <w:tcBorders>
              <w:top w:val="single" w:sz="4" w:space="0" w:color="auto"/>
              <w:left w:val="single" w:sz="4" w:space="0" w:color="auto"/>
              <w:bottom w:val="single" w:sz="4" w:space="0" w:color="auto"/>
              <w:right w:val="single" w:sz="4" w:space="0" w:color="auto"/>
            </w:tcBorders>
            <w:hideMark/>
          </w:tcPr>
          <w:p w14:paraId="324F3414" w14:textId="77777777" w:rsidR="00483835" w:rsidRDefault="00483835" w:rsidP="005F687C">
            <w:pPr>
              <w:spacing w:after="160" w:line="360" w:lineRule="auto"/>
              <w:rPr>
                <w:lang w:val="el-GR"/>
              </w:rPr>
            </w:pPr>
            <w:r>
              <w:rPr>
                <w:lang w:val="el-GR"/>
              </w:rPr>
              <w:t>Στατική επάρκεια φωτοβολταϊκού συστήματος σε αέρα τουλάχιστον 100</w:t>
            </w:r>
            <w:r>
              <w:t>km</w:t>
            </w:r>
            <w:r>
              <w:rPr>
                <w:lang w:val="el-GR"/>
              </w:rPr>
              <w:t>/</w:t>
            </w:r>
            <w:r>
              <w:t>h</w:t>
            </w:r>
            <w:r>
              <w:rPr>
                <w:lang w:val="el-GR"/>
              </w:rPr>
              <w:t xml:space="preserve"> (10 </w:t>
            </w:r>
            <w:r>
              <w:t>Beaufort</w:t>
            </w:r>
            <w:r>
              <w:rPr>
                <w:lang w:val="el-GR"/>
              </w:rPr>
              <w:t xml:space="preserve"> [</w:t>
            </w:r>
            <w:r>
              <w:t>Bft</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38DBC95"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F886764"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EF310D6" w14:textId="77777777" w:rsidR="00483835" w:rsidRDefault="00483835" w:rsidP="005F687C">
            <w:pPr>
              <w:spacing w:after="160" w:line="360" w:lineRule="auto"/>
            </w:pPr>
          </w:p>
        </w:tc>
      </w:tr>
      <w:tr w:rsidR="00483835" w14:paraId="77685E6F"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89BAB3C" w14:textId="77777777" w:rsidR="00483835" w:rsidRDefault="00483835" w:rsidP="005F687C">
            <w:pPr>
              <w:spacing w:after="160" w:line="360" w:lineRule="auto"/>
            </w:pPr>
            <w:r>
              <w:rPr>
                <w:color w:val="000000"/>
              </w:rPr>
              <w:t>5.10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704E687" w14:textId="77777777" w:rsidR="00483835" w:rsidRDefault="00483835" w:rsidP="005F687C">
            <w:pPr>
              <w:spacing w:after="160" w:line="360" w:lineRule="auto"/>
              <w:rPr>
                <w:lang w:val="el-GR"/>
              </w:rPr>
            </w:pPr>
            <w:r>
              <w:rPr>
                <w:lang w:val="el-GR"/>
              </w:rPr>
              <w:t>Το σύστημα να είναι λειτουργικό σε θερμοκρασίες από -40 °</w:t>
            </w:r>
            <w:r>
              <w:t>C</w:t>
            </w:r>
            <w:r>
              <w:rPr>
                <w:lang w:val="el-GR"/>
              </w:rPr>
              <w:t xml:space="preserve"> έως 55 °</w:t>
            </w:r>
            <w:r>
              <w:t>C</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20C98B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84A9B5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1370930" w14:textId="77777777" w:rsidR="00483835" w:rsidRDefault="00483835" w:rsidP="005F687C">
            <w:pPr>
              <w:spacing w:after="160" w:line="360" w:lineRule="auto"/>
            </w:pPr>
          </w:p>
        </w:tc>
      </w:tr>
      <w:tr w:rsidR="00483835" w14:paraId="475E93F1"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9FBCD05" w14:textId="77777777" w:rsidR="00483835" w:rsidRDefault="00483835" w:rsidP="005F687C">
            <w:pPr>
              <w:spacing w:after="160" w:line="360" w:lineRule="auto"/>
            </w:pPr>
            <w:r>
              <w:rPr>
                <w:color w:val="000000"/>
              </w:rPr>
              <w:lastRenderedPageBreak/>
              <w:t>5.11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BF52D08" w14:textId="77777777" w:rsidR="00483835" w:rsidRDefault="00483835" w:rsidP="005F687C">
            <w:pPr>
              <w:spacing w:after="160" w:line="360" w:lineRule="auto"/>
              <w:rPr>
                <w:lang w:val="el-GR"/>
              </w:rPr>
            </w:pPr>
            <w:r>
              <w:rPr>
                <w:lang w:val="el-GR"/>
              </w:rPr>
              <w:t>Φωτοβολταϊκά πάνελ όλα του ίδιου μεγέθους, σειράς και κατασκευαστή.</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7CD5B4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C32B42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0368A26" w14:textId="77777777" w:rsidR="00483835" w:rsidRDefault="00483835" w:rsidP="005F687C">
            <w:pPr>
              <w:spacing w:after="160" w:line="360" w:lineRule="auto"/>
            </w:pPr>
          </w:p>
        </w:tc>
      </w:tr>
      <w:tr w:rsidR="00483835" w14:paraId="53B51F3A"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25E70FA" w14:textId="77777777" w:rsidR="00483835" w:rsidRDefault="00483835" w:rsidP="005F687C">
            <w:pPr>
              <w:spacing w:after="160" w:line="360" w:lineRule="auto"/>
            </w:pPr>
            <w:r>
              <w:rPr>
                <w:color w:val="000000"/>
              </w:rPr>
              <w:t>5.12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C20E250" w14:textId="77777777" w:rsidR="00483835" w:rsidRDefault="00483835" w:rsidP="005F687C">
            <w:pPr>
              <w:spacing w:after="160" w:line="360" w:lineRule="auto"/>
              <w:rPr>
                <w:lang w:val="el-GR"/>
              </w:rPr>
            </w:pPr>
            <w:r>
              <w:rPr>
                <w:lang w:val="el-GR"/>
              </w:rPr>
              <w:t xml:space="preserve">Φωτοβολταϊκά πάνελ με </w:t>
            </w:r>
            <w:r>
              <w:t>junction</w:t>
            </w:r>
            <w:r>
              <w:rPr>
                <w:lang w:val="el-GR"/>
              </w:rPr>
              <w:t xml:space="preserve"> </w:t>
            </w:r>
            <w:r>
              <w:t>box</w:t>
            </w:r>
            <w:r>
              <w:rPr>
                <w:lang w:val="el-GR"/>
              </w:rPr>
              <w:t xml:space="preserve"> με Βαθμό προστασίας έναντι εισχώρησης σκόνης, στερεών αντικειμένων και υγρασίας &gt;=</w:t>
            </w:r>
            <w:r>
              <w:t>IP</w:t>
            </w:r>
            <w:r>
              <w:rPr>
                <w:lang w:val="el-GR"/>
              </w:rPr>
              <w:t>67</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496F97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EEC50D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AE664C7" w14:textId="77777777" w:rsidR="00483835" w:rsidRDefault="00483835" w:rsidP="005F687C">
            <w:pPr>
              <w:spacing w:after="160" w:line="360" w:lineRule="auto"/>
            </w:pPr>
          </w:p>
        </w:tc>
      </w:tr>
      <w:tr w:rsidR="00483835" w14:paraId="18EEEB69"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67BD45A" w14:textId="77777777" w:rsidR="00483835" w:rsidRDefault="00483835" w:rsidP="005F687C">
            <w:pPr>
              <w:spacing w:after="160" w:line="360" w:lineRule="auto"/>
            </w:pPr>
            <w:r>
              <w:rPr>
                <w:color w:val="000000"/>
              </w:rPr>
              <w:t>5.13</w:t>
            </w:r>
          </w:p>
        </w:tc>
        <w:tc>
          <w:tcPr>
            <w:tcW w:w="4110" w:type="dxa"/>
            <w:tcBorders>
              <w:top w:val="single" w:sz="4" w:space="0" w:color="auto"/>
              <w:left w:val="single" w:sz="4" w:space="0" w:color="auto"/>
              <w:bottom w:val="single" w:sz="4" w:space="0" w:color="auto"/>
              <w:right w:val="single" w:sz="4" w:space="0" w:color="auto"/>
            </w:tcBorders>
            <w:hideMark/>
          </w:tcPr>
          <w:p w14:paraId="378E6A32" w14:textId="77777777" w:rsidR="00483835" w:rsidRDefault="00483835" w:rsidP="005F687C">
            <w:pPr>
              <w:spacing w:after="160" w:line="360" w:lineRule="auto"/>
              <w:rPr>
                <w:lang w:val="el-GR"/>
              </w:rPr>
            </w:pPr>
            <w:r>
              <w:rPr>
                <w:lang w:val="el-GR"/>
              </w:rPr>
              <w:t>Δυνατότητα απομακρυσμένης επίβλεψης κατάστασης συσσωρευτών και πάνελ μέσω του Υπολογιστή Σταθμού (</w:t>
            </w:r>
            <w:r>
              <w:t>Edge</w:t>
            </w:r>
            <w:r>
              <w:rPr>
                <w:lang w:val="el-GR"/>
              </w:rPr>
              <w:t xml:space="preserve"> </w:t>
            </w:r>
            <w:r>
              <w:t>Computer</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D8CD06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E243A9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EE882CD" w14:textId="77777777" w:rsidR="00483835" w:rsidRDefault="00483835" w:rsidP="005F687C">
            <w:pPr>
              <w:spacing w:after="160" w:line="360" w:lineRule="auto"/>
            </w:pPr>
          </w:p>
        </w:tc>
      </w:tr>
      <w:tr w:rsidR="00483835" w14:paraId="7B9FE60C"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20C9D511" w14:textId="77777777" w:rsidR="00483835" w:rsidRDefault="00483835" w:rsidP="005F687C">
            <w:pPr>
              <w:spacing w:after="160" w:line="360" w:lineRule="auto"/>
              <w:rPr>
                <w:b/>
                <w:bCs/>
              </w:rPr>
            </w:pPr>
            <w:r>
              <w:rPr>
                <w:b/>
                <w:bCs/>
              </w:rPr>
              <w:t>6</w:t>
            </w:r>
          </w:p>
        </w:tc>
        <w:tc>
          <w:tcPr>
            <w:tcW w:w="41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FFB04F" w14:textId="77777777" w:rsidR="00483835" w:rsidRDefault="00483835" w:rsidP="005F687C">
            <w:pPr>
              <w:spacing w:after="160" w:line="360" w:lineRule="auto"/>
              <w:rPr>
                <w:b/>
                <w:bCs/>
              </w:rPr>
            </w:pPr>
            <w:r>
              <w:rPr>
                <w:b/>
                <w:bCs/>
              </w:rPr>
              <w:t>Σύστημα επικοινωνιών</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1BBD4F" w14:textId="77777777" w:rsidR="00483835" w:rsidRDefault="00483835" w:rsidP="005F687C">
            <w:pPr>
              <w:spacing w:after="160" w:line="360" w:lineRule="auto"/>
              <w:jc w:val="center"/>
              <w:rPr>
                <w:b/>
                <w:bCs/>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A6E39" w14:textId="77777777" w:rsidR="00483835" w:rsidRDefault="00483835" w:rsidP="005F687C">
            <w:pPr>
              <w:spacing w:after="160" w:line="360" w:lineRule="auto"/>
              <w:rPr>
                <w:b/>
                <w:bCs/>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A3311C" w14:textId="77777777" w:rsidR="00483835" w:rsidRDefault="00483835" w:rsidP="005F687C">
            <w:pPr>
              <w:spacing w:after="160" w:line="360" w:lineRule="auto"/>
              <w:rPr>
                <w:b/>
                <w:bCs/>
              </w:rPr>
            </w:pPr>
          </w:p>
        </w:tc>
      </w:tr>
      <w:tr w:rsidR="00483835" w14:paraId="361D7274"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04951A5" w14:textId="77777777" w:rsidR="00483835" w:rsidRDefault="00483835" w:rsidP="005F687C">
            <w:pPr>
              <w:spacing w:after="160" w:line="360" w:lineRule="auto"/>
            </w:pPr>
            <w:r>
              <w:rPr>
                <w:color w:val="000000"/>
              </w:rPr>
              <w:t>6.1</w:t>
            </w:r>
          </w:p>
        </w:tc>
        <w:tc>
          <w:tcPr>
            <w:tcW w:w="4110" w:type="dxa"/>
            <w:tcBorders>
              <w:top w:val="single" w:sz="4" w:space="0" w:color="auto"/>
              <w:left w:val="single" w:sz="4" w:space="0" w:color="auto"/>
              <w:bottom w:val="single" w:sz="4" w:space="0" w:color="auto"/>
              <w:right w:val="single" w:sz="4" w:space="0" w:color="auto"/>
            </w:tcBorders>
            <w:hideMark/>
          </w:tcPr>
          <w:p w14:paraId="57CE075F" w14:textId="77777777" w:rsidR="00483835" w:rsidRDefault="00483835" w:rsidP="005F687C">
            <w:pPr>
              <w:spacing w:after="160" w:line="360" w:lineRule="auto"/>
              <w:rPr>
                <w:lang w:val="el-GR"/>
              </w:rPr>
            </w:pPr>
            <w:r>
              <w:rPr>
                <w:lang w:val="el-GR"/>
              </w:rPr>
              <w:t>Να παρέχονται τουλάχιστον δύο (2) ξεχωριστά συστήματα επικοινωνιών (κινητής τηλεφωνίας &amp; δορυφορικό)</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5FDBEF3"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293384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4E3115A" w14:textId="77777777" w:rsidR="00483835" w:rsidRDefault="00483835" w:rsidP="005F687C">
            <w:pPr>
              <w:spacing w:after="160" w:line="360" w:lineRule="auto"/>
            </w:pPr>
          </w:p>
        </w:tc>
      </w:tr>
      <w:tr w:rsidR="00483835" w14:paraId="53460D68"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22BC8DEE" w14:textId="77777777" w:rsidR="00483835" w:rsidRDefault="00483835" w:rsidP="005F687C">
            <w:pPr>
              <w:spacing w:after="160" w:line="360" w:lineRule="auto"/>
            </w:pPr>
            <w:r>
              <w:rPr>
                <w:color w:val="000000"/>
              </w:rPr>
              <w:t>6.2</w:t>
            </w:r>
          </w:p>
        </w:tc>
        <w:tc>
          <w:tcPr>
            <w:tcW w:w="4110" w:type="dxa"/>
            <w:tcBorders>
              <w:top w:val="single" w:sz="4" w:space="0" w:color="auto"/>
              <w:left w:val="single" w:sz="4" w:space="0" w:color="auto"/>
              <w:bottom w:val="single" w:sz="4" w:space="0" w:color="auto"/>
              <w:right w:val="single" w:sz="4" w:space="0" w:color="auto"/>
            </w:tcBorders>
            <w:hideMark/>
          </w:tcPr>
          <w:p w14:paraId="369DA95F" w14:textId="77777777" w:rsidR="00483835" w:rsidRDefault="00483835" w:rsidP="005F687C">
            <w:pPr>
              <w:spacing w:after="160" w:line="360" w:lineRule="auto"/>
              <w:rPr>
                <w:lang w:val="el-GR"/>
              </w:rPr>
            </w:pPr>
            <w:r>
              <w:rPr>
                <w:lang w:val="el-GR"/>
              </w:rPr>
              <w:t>Σύστημα επικοινωνιών μέσω δικτύου κινητής τηλεφωνίας 4</w:t>
            </w:r>
            <w:r>
              <w:t>G</w:t>
            </w:r>
            <w:r>
              <w:rPr>
                <w:lang w:val="el-GR"/>
              </w:rPr>
              <w:t xml:space="preserve"> με προστασία από κεραυνούς </w:t>
            </w:r>
            <w:r>
              <w:t>IEC</w:t>
            </w:r>
            <w:r>
              <w:rPr>
                <w:lang w:val="el-GR"/>
              </w:rPr>
              <w:t>/</w:t>
            </w:r>
            <w:r>
              <w:t>EN</w:t>
            </w:r>
            <w:r>
              <w:rPr>
                <w:lang w:val="el-GR"/>
              </w:rPr>
              <w:t xml:space="preserve"> 61643-21 (</w:t>
            </w:r>
            <w:r>
              <w:t>C</w:t>
            </w:r>
            <w:r>
              <w:rPr>
                <w:lang w:val="el-GR"/>
              </w:rPr>
              <w:t xml:space="preserve">1, </w:t>
            </w:r>
            <w:r>
              <w:t>C</w:t>
            </w:r>
            <w:r>
              <w:rPr>
                <w:lang w:val="el-GR"/>
              </w:rPr>
              <w:t xml:space="preserve">2, </w:t>
            </w:r>
            <w:r>
              <w:t>C</w:t>
            </w:r>
            <w:r>
              <w:rPr>
                <w:lang w:val="el-GR"/>
              </w:rPr>
              <w:t>3) στην κεραία και ταχύτητα τουλάχιστον &gt;10</w:t>
            </w:r>
            <w:r>
              <w:t>Mbps</w:t>
            </w:r>
            <w:r>
              <w:rPr>
                <w:lang w:val="el-GR"/>
              </w:rPr>
              <w:t xml:space="preserve"> </w:t>
            </w:r>
            <w:r>
              <w:t>Download</w:t>
            </w:r>
            <w:r>
              <w:rPr>
                <w:lang w:val="el-GR"/>
              </w:rPr>
              <w:t>/</w:t>
            </w:r>
            <w:r>
              <w:t>Upload</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977670B"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4B9006A"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851C02B" w14:textId="77777777" w:rsidR="00483835" w:rsidRDefault="00483835" w:rsidP="005F687C">
            <w:pPr>
              <w:spacing w:after="160" w:line="360" w:lineRule="auto"/>
            </w:pPr>
          </w:p>
        </w:tc>
      </w:tr>
      <w:tr w:rsidR="00483835" w14:paraId="0FF33E71"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417D3C2D" w14:textId="77777777" w:rsidR="00483835" w:rsidRDefault="00483835" w:rsidP="005F687C">
            <w:pPr>
              <w:spacing w:after="160" w:line="360" w:lineRule="auto"/>
            </w:pPr>
            <w:r>
              <w:rPr>
                <w:color w:val="000000"/>
              </w:rPr>
              <w:t>6.3</w:t>
            </w:r>
          </w:p>
        </w:tc>
        <w:tc>
          <w:tcPr>
            <w:tcW w:w="4110" w:type="dxa"/>
            <w:tcBorders>
              <w:top w:val="single" w:sz="4" w:space="0" w:color="auto"/>
              <w:left w:val="single" w:sz="4" w:space="0" w:color="auto"/>
              <w:bottom w:val="single" w:sz="4" w:space="0" w:color="auto"/>
              <w:right w:val="single" w:sz="4" w:space="0" w:color="auto"/>
            </w:tcBorders>
            <w:hideMark/>
          </w:tcPr>
          <w:p w14:paraId="7C7A6BAD" w14:textId="77777777" w:rsidR="00483835" w:rsidRDefault="00483835" w:rsidP="005F687C">
            <w:pPr>
              <w:spacing w:after="160" w:line="360" w:lineRule="auto"/>
              <w:rPr>
                <w:lang w:val="el-GR"/>
              </w:rPr>
            </w:pPr>
            <w:r>
              <w:rPr>
                <w:lang w:val="el-GR"/>
              </w:rPr>
              <w:t xml:space="preserve">Σύστημα επικοινωνιών μέσω δορυφόρου με προστασία από κεραυνούς </w:t>
            </w:r>
            <w:r>
              <w:t>IEC</w:t>
            </w:r>
            <w:r>
              <w:rPr>
                <w:lang w:val="el-GR"/>
              </w:rPr>
              <w:t>/</w:t>
            </w:r>
            <w:r>
              <w:t>EN</w:t>
            </w:r>
            <w:r>
              <w:rPr>
                <w:lang w:val="el-GR"/>
              </w:rPr>
              <w:t xml:space="preserve"> 61643-21 (</w:t>
            </w:r>
            <w:r>
              <w:t>D</w:t>
            </w:r>
            <w:r>
              <w:rPr>
                <w:lang w:val="el-GR"/>
              </w:rPr>
              <w:t xml:space="preserve">1, </w:t>
            </w:r>
            <w:r>
              <w:t>C</w:t>
            </w:r>
            <w:r>
              <w:rPr>
                <w:lang w:val="el-GR"/>
              </w:rPr>
              <w:t xml:space="preserve">1, </w:t>
            </w:r>
            <w:r>
              <w:t>C</w:t>
            </w:r>
            <w:r>
              <w:rPr>
                <w:lang w:val="el-GR"/>
              </w:rPr>
              <w:t xml:space="preserve">2, </w:t>
            </w:r>
            <w:r>
              <w:t>C</w:t>
            </w:r>
            <w:r>
              <w:rPr>
                <w:lang w:val="el-GR"/>
              </w:rPr>
              <w:t>3) κα ταχύτητα τουλάχιστον &gt;10</w:t>
            </w:r>
            <w:r>
              <w:t>Mbps</w:t>
            </w:r>
            <w:r>
              <w:rPr>
                <w:lang w:val="el-GR"/>
              </w:rPr>
              <w:t xml:space="preserve"> </w:t>
            </w:r>
            <w:r>
              <w:t>Download</w:t>
            </w:r>
            <w:r>
              <w:rPr>
                <w:lang w:val="el-GR"/>
              </w:rPr>
              <w:t>/</w:t>
            </w:r>
            <w:r>
              <w:t>Upload</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F81CA2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13603C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03BC4A3" w14:textId="77777777" w:rsidR="00483835" w:rsidRDefault="00483835" w:rsidP="005F687C">
            <w:pPr>
              <w:spacing w:after="160" w:line="360" w:lineRule="auto"/>
            </w:pPr>
          </w:p>
        </w:tc>
      </w:tr>
      <w:tr w:rsidR="00483835" w14:paraId="414417B8" w14:textId="77777777" w:rsidTr="00483835">
        <w:tc>
          <w:tcPr>
            <w:tcW w:w="9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01AF2263" w14:textId="77777777" w:rsidR="00483835" w:rsidRDefault="00483835" w:rsidP="005F687C">
            <w:pPr>
              <w:spacing w:after="160" w:line="360" w:lineRule="auto"/>
              <w:rPr>
                <w:b/>
                <w:bCs/>
              </w:rPr>
            </w:pPr>
            <w:r>
              <w:rPr>
                <w:b/>
                <w:bCs/>
              </w:rPr>
              <w:t>7</w:t>
            </w:r>
          </w:p>
        </w:tc>
        <w:tc>
          <w:tcPr>
            <w:tcW w:w="41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C6EDB0" w14:textId="77777777" w:rsidR="00483835" w:rsidRDefault="00483835" w:rsidP="005F687C">
            <w:pPr>
              <w:spacing w:after="160" w:line="360" w:lineRule="auto"/>
              <w:rPr>
                <w:b/>
                <w:bCs/>
                <w:lang w:val="el-GR"/>
              </w:rPr>
            </w:pPr>
            <w:r>
              <w:rPr>
                <w:b/>
                <w:bCs/>
              </w:rPr>
              <w:t xml:space="preserve">Λογισμικό διαχείρισης </w:t>
            </w:r>
            <w:r>
              <w:rPr>
                <w:b/>
                <w:bCs/>
                <w:lang w:val="el-GR"/>
              </w:rPr>
              <w:t>σταθμού</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994E0B" w14:textId="77777777" w:rsidR="00483835" w:rsidRDefault="00483835" w:rsidP="005F687C">
            <w:pPr>
              <w:spacing w:after="160" w:line="360" w:lineRule="auto"/>
              <w:jc w:val="center"/>
              <w:rPr>
                <w:b/>
                <w:bCs/>
              </w:rP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53B52A" w14:textId="77777777" w:rsidR="00483835" w:rsidRDefault="00483835" w:rsidP="005F687C">
            <w:pPr>
              <w:spacing w:after="160" w:line="360" w:lineRule="auto"/>
              <w:rPr>
                <w:b/>
                <w:bCs/>
              </w:rPr>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59FCCD" w14:textId="77777777" w:rsidR="00483835" w:rsidRDefault="00483835" w:rsidP="005F687C">
            <w:pPr>
              <w:spacing w:after="160" w:line="360" w:lineRule="auto"/>
              <w:rPr>
                <w:b/>
                <w:bCs/>
              </w:rPr>
            </w:pPr>
          </w:p>
        </w:tc>
      </w:tr>
      <w:tr w:rsidR="00483835" w14:paraId="17D540BF"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C4EC01D" w14:textId="77777777" w:rsidR="00483835" w:rsidRDefault="00483835" w:rsidP="005F687C">
            <w:pPr>
              <w:spacing w:after="160" w:line="360" w:lineRule="auto"/>
            </w:pPr>
            <w:r>
              <w:rPr>
                <w:color w:val="000000"/>
              </w:rPr>
              <w:lastRenderedPageBreak/>
              <w:t>7.1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42D034F" w14:textId="77777777" w:rsidR="00483835" w:rsidRDefault="00483835" w:rsidP="005F687C">
            <w:pPr>
              <w:spacing w:after="160" w:line="360" w:lineRule="auto"/>
              <w:rPr>
                <w:lang w:val="el-GR"/>
              </w:rPr>
            </w:pPr>
            <w:r>
              <w:rPr>
                <w:lang w:val="el-GR"/>
              </w:rPr>
              <w:t>Το λογισμικό απομακρυσμένης διαχείρισης να είναι εγκατεστημένο σε υποδομή κυβερνητικού νέφους (</w:t>
            </w:r>
            <w:r>
              <w:t>government</w:t>
            </w:r>
            <w:r>
              <w:rPr>
                <w:lang w:val="el-GR"/>
              </w:rPr>
              <w:t xml:space="preserve"> </w:t>
            </w:r>
            <w:r>
              <w:t>cloud</w:t>
            </w:r>
            <w:r>
              <w:rPr>
                <w:lang w:val="el-GR"/>
              </w:rPr>
              <w:t xml:space="preserve">)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DE4C164"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BDC1568"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52E2F31" w14:textId="77777777" w:rsidR="00483835" w:rsidRDefault="00483835" w:rsidP="005F687C">
            <w:pPr>
              <w:spacing w:after="160" w:line="360" w:lineRule="auto"/>
            </w:pPr>
          </w:p>
        </w:tc>
      </w:tr>
      <w:tr w:rsidR="00483835" w14:paraId="23B55B70"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B219FF9" w14:textId="77777777" w:rsidR="00483835" w:rsidRDefault="00483835" w:rsidP="005F687C">
            <w:pPr>
              <w:spacing w:after="160" w:line="360" w:lineRule="auto"/>
            </w:pPr>
            <w:r>
              <w:rPr>
                <w:color w:val="000000"/>
              </w:rPr>
              <w:t>7.2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4030354" w14:textId="77777777" w:rsidR="00483835" w:rsidRDefault="00483835" w:rsidP="005F687C">
            <w:pPr>
              <w:spacing w:after="160" w:line="360" w:lineRule="auto"/>
              <w:rPr>
                <w:lang w:val="el-GR"/>
              </w:rPr>
            </w:pPr>
            <w:r>
              <w:rPr>
                <w:lang w:val="el-GR"/>
              </w:rPr>
              <w:t xml:space="preserve">Πρόσβαση μέσω υπολογιστή τυπικών χαρακτηριστικών και τυπικής σύνδεσης στο διαδίκτυο μέσω </w:t>
            </w:r>
            <w:r>
              <w:t>web</w:t>
            </w:r>
            <w:r>
              <w:rPr>
                <w:lang w:val="el-GR"/>
              </w:rPr>
              <w:t xml:space="preserve"> </w:t>
            </w:r>
            <w:r>
              <w:t>browser</w:t>
            </w:r>
            <w:r>
              <w:rPr>
                <w:lang w:val="el-GR"/>
              </w:rPr>
              <w:t>, χωρίς την ανάγκη εγκατάστασης τοπικού (</w:t>
            </w:r>
            <w:r>
              <w:t>local</w:t>
            </w:r>
            <w:r>
              <w:rPr>
                <w:lang w:val="el-GR"/>
              </w:rPr>
              <w:t>) λογισμικού.</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2A36857"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1E6754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12DC398" w14:textId="77777777" w:rsidR="00483835" w:rsidRDefault="00483835" w:rsidP="005F687C">
            <w:pPr>
              <w:spacing w:after="160" w:line="360" w:lineRule="auto"/>
            </w:pPr>
          </w:p>
        </w:tc>
      </w:tr>
      <w:tr w:rsidR="00483835" w14:paraId="483886E9"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F819A85" w14:textId="77777777" w:rsidR="00483835" w:rsidRDefault="00483835" w:rsidP="005F687C">
            <w:pPr>
              <w:spacing w:after="160" w:line="360" w:lineRule="auto"/>
            </w:pPr>
            <w:r>
              <w:rPr>
                <w:color w:val="000000"/>
              </w:rPr>
              <w:t>7.3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A11E16B" w14:textId="77777777" w:rsidR="00483835" w:rsidRDefault="00483835" w:rsidP="005F687C">
            <w:pPr>
              <w:spacing w:after="160" w:line="360" w:lineRule="auto"/>
              <w:rPr>
                <w:lang w:val="el-GR"/>
              </w:rPr>
            </w:pPr>
            <w:r>
              <w:rPr>
                <w:lang w:val="el-GR"/>
              </w:rPr>
              <w:t>Πρόσβαση στο σύστημα μόνο με  χρήση διαπιστευμένων λογαριασμών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B019E84"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82ADCD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F67B285" w14:textId="77777777" w:rsidR="00483835" w:rsidRDefault="00483835" w:rsidP="005F687C">
            <w:pPr>
              <w:spacing w:after="160" w:line="360" w:lineRule="auto"/>
            </w:pPr>
          </w:p>
        </w:tc>
      </w:tr>
      <w:tr w:rsidR="00483835" w14:paraId="609902D3"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B9C7661" w14:textId="77777777" w:rsidR="00483835" w:rsidRDefault="00483835" w:rsidP="005F687C">
            <w:pPr>
              <w:spacing w:after="160" w:line="360" w:lineRule="auto"/>
            </w:pPr>
            <w:r>
              <w:rPr>
                <w:color w:val="000000"/>
              </w:rPr>
              <w:t>7.4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C7649FE" w14:textId="77777777" w:rsidR="00483835" w:rsidRDefault="00483835" w:rsidP="005F687C">
            <w:pPr>
              <w:spacing w:after="160" w:line="360" w:lineRule="auto"/>
              <w:rPr>
                <w:lang w:val="el-GR"/>
              </w:rPr>
            </w:pPr>
            <w:r>
              <w:rPr>
                <w:lang w:val="el-GR"/>
              </w:rPr>
              <w:t xml:space="preserve">Διαβάθμιση δυνατοτήτων πρόσβασης στο σύστημα σε κατηγορίες χρηστών </w:t>
            </w:r>
            <w:r>
              <w:t>admin</w:t>
            </w:r>
            <w:r>
              <w:rPr>
                <w:lang w:val="el-GR"/>
              </w:rPr>
              <w:t xml:space="preserve">, </w:t>
            </w:r>
            <w:r>
              <w:t>operator</w:t>
            </w:r>
            <w:r>
              <w:rPr>
                <w:lang w:val="el-GR"/>
              </w:rPr>
              <w:t xml:space="preserve">, </w:t>
            </w:r>
            <w:r>
              <w:t>viewer</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1017E8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160A2A5"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34C48FE" w14:textId="77777777" w:rsidR="00483835" w:rsidRDefault="00483835" w:rsidP="005F687C">
            <w:pPr>
              <w:spacing w:after="160" w:line="360" w:lineRule="auto"/>
            </w:pPr>
          </w:p>
        </w:tc>
      </w:tr>
      <w:tr w:rsidR="00483835" w14:paraId="6A081D70"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690E4E96" w14:textId="77777777" w:rsidR="00483835" w:rsidRDefault="00483835" w:rsidP="005F687C">
            <w:pPr>
              <w:spacing w:after="160" w:line="360" w:lineRule="auto"/>
            </w:pPr>
            <w:r>
              <w:rPr>
                <w:color w:val="000000"/>
              </w:rPr>
              <w:t>7.5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4E9CCF2" w14:textId="77777777" w:rsidR="00483835" w:rsidRDefault="00483835" w:rsidP="005F687C">
            <w:pPr>
              <w:spacing w:after="160" w:line="360" w:lineRule="auto"/>
            </w:pPr>
            <w:r>
              <w:t>Καταγραφή σύνδεσης χρηστών.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86854CD"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58A241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F97B504" w14:textId="77777777" w:rsidR="00483835" w:rsidRDefault="00483835" w:rsidP="005F687C">
            <w:pPr>
              <w:spacing w:after="160" w:line="360" w:lineRule="auto"/>
            </w:pPr>
          </w:p>
        </w:tc>
      </w:tr>
      <w:tr w:rsidR="00483835" w14:paraId="7C5B2FEC"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45E3A5D" w14:textId="77777777" w:rsidR="00483835" w:rsidRDefault="00483835" w:rsidP="005F687C">
            <w:pPr>
              <w:spacing w:after="160" w:line="360" w:lineRule="auto"/>
            </w:pPr>
            <w:r>
              <w:rPr>
                <w:color w:val="000000"/>
              </w:rPr>
              <w:t>7.6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DF1D21C" w14:textId="77777777" w:rsidR="00483835" w:rsidRDefault="00483835" w:rsidP="005F687C">
            <w:pPr>
              <w:spacing w:after="160" w:line="360" w:lineRule="auto"/>
              <w:rPr>
                <w:lang w:val="el-GR"/>
              </w:rPr>
            </w:pPr>
            <w:r>
              <w:rPr>
                <w:lang w:val="el-GR"/>
              </w:rPr>
              <w:t>Παράλληλη χρήση του γραφικού περιβάλλοντος από ταυτόχρονους χρήστες σε διαφορετικά σημεία.</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1164B3A"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F509562"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17FBBF9" w14:textId="77777777" w:rsidR="00483835" w:rsidRDefault="00483835" w:rsidP="005F687C">
            <w:pPr>
              <w:spacing w:after="160" w:line="360" w:lineRule="auto"/>
            </w:pPr>
          </w:p>
        </w:tc>
      </w:tr>
      <w:tr w:rsidR="00483835" w14:paraId="3C3CEF50"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514A6339" w14:textId="77777777" w:rsidR="00483835" w:rsidRDefault="00483835" w:rsidP="005F687C">
            <w:pPr>
              <w:spacing w:after="160" w:line="360" w:lineRule="auto"/>
            </w:pPr>
            <w:r>
              <w:rPr>
                <w:color w:val="000000"/>
              </w:rPr>
              <w:t>7.7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DCD7087" w14:textId="77777777" w:rsidR="00483835" w:rsidRDefault="00483835" w:rsidP="005F687C">
            <w:pPr>
              <w:spacing w:after="160" w:line="360" w:lineRule="auto"/>
              <w:rPr>
                <w:lang w:val="el-GR"/>
              </w:rPr>
            </w:pPr>
            <w:r>
              <w:rPr>
                <w:lang w:val="el-GR"/>
              </w:rPr>
              <w:t xml:space="preserve">Γραφικό περιβάλλον τύπου </w:t>
            </w:r>
            <w:r>
              <w:t>Google</w:t>
            </w:r>
            <w:r>
              <w:rPr>
                <w:lang w:val="el-GR"/>
              </w:rPr>
              <w:t xml:space="preserve"> </w:t>
            </w:r>
            <w:r>
              <w:t>Maps</w:t>
            </w:r>
            <w:r>
              <w:rPr>
                <w:lang w:val="el-GR"/>
              </w:rPr>
              <w:t>/</w:t>
            </w:r>
            <w:r>
              <w:t>Earth</w:t>
            </w:r>
            <w:r>
              <w:rPr>
                <w:lang w:val="el-GR"/>
              </w:rPr>
              <w:t xml:space="preserve"> για την απεικόνιση καμερών και χειρισμό πολλαπλών συστημάτων.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D62B75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F1F9B2F"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A911E1C" w14:textId="77777777" w:rsidR="00483835" w:rsidRDefault="00483835" w:rsidP="005F687C">
            <w:pPr>
              <w:spacing w:after="160" w:line="360" w:lineRule="auto"/>
            </w:pPr>
          </w:p>
        </w:tc>
      </w:tr>
      <w:tr w:rsidR="00483835" w14:paraId="630D1520"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08B5B36C" w14:textId="77777777" w:rsidR="00483835" w:rsidRDefault="00483835" w:rsidP="005F687C">
            <w:pPr>
              <w:spacing w:after="160" w:line="360" w:lineRule="auto"/>
            </w:pPr>
            <w:r>
              <w:rPr>
                <w:color w:val="000000"/>
              </w:rPr>
              <w:t>7.8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DB0E42A" w14:textId="77777777" w:rsidR="00483835" w:rsidRDefault="00483835" w:rsidP="005F687C">
            <w:pPr>
              <w:spacing w:after="160" w:line="360" w:lineRule="auto"/>
              <w:rPr>
                <w:lang w:val="el-GR"/>
              </w:rPr>
            </w:pPr>
            <w:r>
              <w:rPr>
                <w:lang w:val="el-GR"/>
              </w:rPr>
              <w:t>Δυνατότητα απομακρυσμένου χειρισμού μεγάλου στόλου καμερών από ένα τερματικό από έναν χρήστη.</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2E065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EB6CED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62ACD26" w14:textId="77777777" w:rsidR="00483835" w:rsidRDefault="00483835" w:rsidP="005F687C">
            <w:pPr>
              <w:spacing w:after="160" w:line="360" w:lineRule="auto"/>
            </w:pPr>
          </w:p>
        </w:tc>
      </w:tr>
      <w:tr w:rsidR="00483835" w14:paraId="5FD2F13F"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07F0633D" w14:textId="77777777" w:rsidR="00483835" w:rsidRDefault="00483835" w:rsidP="005F687C">
            <w:pPr>
              <w:spacing w:after="160" w:line="360" w:lineRule="auto"/>
            </w:pPr>
            <w:r>
              <w:rPr>
                <w:color w:val="000000"/>
              </w:rPr>
              <w:lastRenderedPageBreak/>
              <w:t>7.9</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C1BE33E" w14:textId="77777777" w:rsidR="00483835" w:rsidRDefault="00483835" w:rsidP="005F687C">
            <w:pPr>
              <w:spacing w:after="160" w:line="360" w:lineRule="auto"/>
              <w:rPr>
                <w:lang w:val="el-GR"/>
              </w:rPr>
            </w:pPr>
            <w:r>
              <w:rPr>
                <w:lang w:val="el-GR"/>
              </w:rPr>
              <w:t>Δυνατότητα προβολής ταυτόχρονα όλων των ροών βίντεο (</w:t>
            </w:r>
            <w:r>
              <w:t>video</w:t>
            </w:r>
            <w:r>
              <w:rPr>
                <w:lang w:val="el-GR"/>
              </w:rPr>
              <w:t xml:space="preserve"> </w:t>
            </w:r>
            <w:r>
              <w:t>streams</w:t>
            </w:r>
            <w:r>
              <w:rPr>
                <w:lang w:val="el-GR"/>
              </w:rPr>
              <w:t>) σε συνδεδεμένους χρήστες.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4E99152"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F78E1C9"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B7AC48B" w14:textId="77777777" w:rsidR="00483835" w:rsidRDefault="00483835" w:rsidP="005F687C">
            <w:pPr>
              <w:spacing w:after="160" w:line="360" w:lineRule="auto"/>
            </w:pPr>
          </w:p>
        </w:tc>
      </w:tr>
      <w:tr w:rsidR="00483835" w14:paraId="3BECE732"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3A7DD554" w14:textId="77777777" w:rsidR="00483835" w:rsidRDefault="00483835" w:rsidP="005F687C">
            <w:pPr>
              <w:spacing w:after="160" w:line="360" w:lineRule="auto"/>
            </w:pPr>
            <w:r>
              <w:rPr>
                <w:color w:val="000000"/>
              </w:rPr>
              <w:t>7.10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86DD062" w14:textId="77777777" w:rsidR="00483835" w:rsidRDefault="00483835" w:rsidP="005F687C">
            <w:pPr>
              <w:spacing w:after="160" w:line="360" w:lineRule="auto"/>
              <w:rPr>
                <w:lang w:val="el-GR"/>
              </w:rPr>
            </w:pPr>
            <w:r>
              <w:rPr>
                <w:lang w:val="el-GR"/>
              </w:rPr>
              <w:t>Απεικόνιση γεωγραφικής περιοχής ευθύνης ή επιτήρησης του συστήματος.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7E00369"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7EFBBBE"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30257BD" w14:textId="77777777" w:rsidR="00483835" w:rsidRDefault="00483835" w:rsidP="005F687C">
            <w:pPr>
              <w:spacing w:after="160" w:line="360" w:lineRule="auto"/>
            </w:pPr>
          </w:p>
        </w:tc>
      </w:tr>
      <w:tr w:rsidR="00483835" w14:paraId="7DA08AF7"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0A6E349F" w14:textId="77777777" w:rsidR="00483835" w:rsidRDefault="00483835" w:rsidP="005F687C">
            <w:pPr>
              <w:spacing w:after="160" w:line="360" w:lineRule="auto"/>
            </w:pPr>
            <w:r>
              <w:rPr>
                <w:color w:val="000000"/>
              </w:rPr>
              <w:t>7.11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0E567DE" w14:textId="77777777" w:rsidR="00483835" w:rsidRDefault="00483835" w:rsidP="005F687C">
            <w:pPr>
              <w:spacing w:after="160" w:line="360" w:lineRule="auto"/>
              <w:rPr>
                <w:lang w:val="el-GR"/>
              </w:rPr>
            </w:pPr>
            <w:r>
              <w:rPr>
                <w:lang w:val="el-GR"/>
              </w:rPr>
              <w:t>Δυνατότητα αντιγραφής / επικόλλησης της περίληψης ενός συμβάντος (τοποθεσία, είδος εντοπισμένων αντικειμένων).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BCE7AA7"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B442BAF"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14CE2AC" w14:textId="77777777" w:rsidR="00483835" w:rsidRDefault="00483835" w:rsidP="005F687C">
            <w:pPr>
              <w:spacing w:after="160" w:line="360" w:lineRule="auto"/>
            </w:pPr>
          </w:p>
        </w:tc>
      </w:tr>
      <w:tr w:rsidR="00483835" w14:paraId="1A8ED790"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13002590" w14:textId="77777777" w:rsidR="00483835" w:rsidRDefault="00483835" w:rsidP="005F687C">
            <w:pPr>
              <w:spacing w:after="160" w:line="360" w:lineRule="auto"/>
            </w:pPr>
            <w:r>
              <w:rPr>
                <w:color w:val="000000"/>
              </w:rPr>
              <w:t>7.12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7ADBFAF" w14:textId="77777777" w:rsidR="00483835" w:rsidRDefault="00483835" w:rsidP="005F687C">
            <w:pPr>
              <w:spacing w:after="160" w:line="360" w:lineRule="auto"/>
              <w:rPr>
                <w:lang w:val="el-GR"/>
              </w:rPr>
            </w:pPr>
            <w:r>
              <w:rPr>
                <w:lang w:val="el-GR"/>
              </w:rPr>
              <w:t>Δυνατότητα αποστολής ενημέρωσης (τοποθεσία, είδος εντοπισμένων αντικειμένων) σε προεπιλεγμένους αριθμούς κινητής τηλεφωνίας και μέσω πλατφορμών ανταλλαγής μηνυμάτων όπως (</w:t>
            </w:r>
            <w:r>
              <w:t>WhatsApp</w:t>
            </w:r>
            <w:r>
              <w:rPr>
                <w:lang w:val="el-GR"/>
              </w:rPr>
              <w:t xml:space="preserve">, </w:t>
            </w:r>
            <w:r>
              <w:t>Viber</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F9F6328"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0ABD36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ADA7A34" w14:textId="77777777" w:rsidR="00483835" w:rsidRDefault="00483835" w:rsidP="005F687C">
            <w:pPr>
              <w:spacing w:after="160" w:line="360" w:lineRule="auto"/>
            </w:pPr>
          </w:p>
        </w:tc>
      </w:tr>
      <w:tr w:rsidR="00483835" w14:paraId="20FC2075" w14:textId="77777777" w:rsidTr="00483835">
        <w:tc>
          <w:tcPr>
            <w:tcW w:w="958" w:type="dxa"/>
            <w:tcBorders>
              <w:top w:val="single" w:sz="4" w:space="0" w:color="auto"/>
              <w:left w:val="single" w:sz="4" w:space="0" w:color="auto"/>
              <w:bottom w:val="single" w:sz="4" w:space="0" w:color="auto"/>
              <w:right w:val="single" w:sz="4" w:space="0" w:color="auto"/>
            </w:tcBorders>
            <w:vAlign w:val="bottom"/>
            <w:hideMark/>
          </w:tcPr>
          <w:p w14:paraId="74F06B67" w14:textId="77777777" w:rsidR="00483835" w:rsidRDefault="00483835" w:rsidP="005F687C">
            <w:pPr>
              <w:spacing w:after="160" w:line="360" w:lineRule="auto"/>
            </w:pPr>
            <w:r>
              <w:rPr>
                <w:color w:val="000000"/>
              </w:rPr>
              <w:t>7.13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655422F" w14:textId="77777777" w:rsidR="00483835" w:rsidRDefault="00483835" w:rsidP="005F687C">
            <w:pPr>
              <w:spacing w:after="160" w:line="360" w:lineRule="auto"/>
              <w:rPr>
                <w:lang w:val="el-GR"/>
              </w:rPr>
            </w:pPr>
            <w:r>
              <w:rPr>
                <w:lang w:val="el-GR"/>
              </w:rPr>
              <w:t xml:space="preserve">Υποστήριξη μετατροπής μεταξύ διαφορετικών γεωγραφικών συστημάτων συντεταγμένων </w:t>
            </w:r>
            <w:r>
              <w:t>WGS</w:t>
            </w:r>
            <w:r>
              <w:rPr>
                <w:lang w:val="el-GR"/>
              </w:rPr>
              <w:t xml:space="preserve">84, </w:t>
            </w:r>
            <w:r>
              <w:t>WGS</w:t>
            </w:r>
            <w:r>
              <w:rPr>
                <w:lang w:val="el-GR"/>
              </w:rPr>
              <w:t xml:space="preserve">87, </w:t>
            </w:r>
            <w:r>
              <w:t>MGRS</w:t>
            </w:r>
            <w:r>
              <w:rPr>
                <w:lang w:val="el-GR"/>
              </w:rPr>
              <w:t xml:space="preserve">, ΕΓΣΑ'87, </w:t>
            </w:r>
            <w:r>
              <w:t>HTRS</w:t>
            </w:r>
            <w:r>
              <w:rPr>
                <w:lang w:val="el-GR"/>
              </w:rPr>
              <w:t>07.</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FD8D0FA"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BD5E0B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71B64EF" w14:textId="77777777" w:rsidR="00483835" w:rsidRDefault="00483835" w:rsidP="005F687C">
            <w:pPr>
              <w:spacing w:after="160" w:line="360" w:lineRule="auto"/>
            </w:pPr>
          </w:p>
        </w:tc>
      </w:tr>
    </w:tbl>
    <w:p w14:paraId="0375F71C" w14:textId="77777777" w:rsidR="00483835" w:rsidRDefault="00483835" w:rsidP="005F687C">
      <w:pPr>
        <w:spacing w:line="360" w:lineRule="auto"/>
      </w:pPr>
    </w:p>
    <w:p w14:paraId="45C9A3D1" w14:textId="7FF8C232" w:rsidR="004C31D2" w:rsidRPr="00B97E4B" w:rsidRDefault="004C31D2" w:rsidP="00FC3E51">
      <w:pPr>
        <w:pStyle w:val="2"/>
        <w:spacing w:line="360" w:lineRule="auto"/>
      </w:pPr>
      <w:bookmarkStart w:id="963" w:name="_Toc166165149"/>
      <w:bookmarkStart w:id="964" w:name="_Toc173761513"/>
      <w:r w:rsidRPr="00B97E4B">
        <w:t xml:space="preserve">Συστήματα με μεγάλη εμβέλεια εντοπισμού και δυνατότητα </w:t>
      </w:r>
      <w:r>
        <w:t>επιτήρη</w:t>
      </w:r>
      <w:r w:rsidRPr="00B97E4B">
        <w:t>σης σε δύσβατα σημεία</w:t>
      </w:r>
      <w:bookmarkEnd w:id="963"/>
      <w:bookmarkEnd w:id="964"/>
    </w:p>
    <w:tbl>
      <w:tblPr>
        <w:tblStyle w:val="aff0"/>
        <w:tblW w:w="0" w:type="auto"/>
        <w:tblLook w:val="04A0" w:firstRow="1" w:lastRow="0" w:firstColumn="1" w:lastColumn="0" w:noHBand="0" w:noVBand="1"/>
      </w:tblPr>
      <w:tblGrid>
        <w:gridCol w:w="1101"/>
        <w:gridCol w:w="3940"/>
        <w:gridCol w:w="1398"/>
        <w:gridCol w:w="1461"/>
        <w:gridCol w:w="1701"/>
      </w:tblGrid>
      <w:tr w:rsidR="004C31D2" w:rsidRPr="002F2588" w14:paraId="2D102E44" w14:textId="77777777" w:rsidTr="00592336">
        <w:trPr>
          <w:tblHeader/>
        </w:trPr>
        <w:tc>
          <w:tcPr>
            <w:tcW w:w="1101" w:type="dxa"/>
            <w:shd w:val="clear" w:color="auto" w:fill="D9D9D9" w:themeFill="background1" w:themeFillShade="D9"/>
            <w:vAlign w:val="center"/>
          </w:tcPr>
          <w:p w14:paraId="639E6D54" w14:textId="77777777" w:rsidR="004C31D2" w:rsidRPr="002F2588" w:rsidRDefault="004C31D2" w:rsidP="005F687C">
            <w:pPr>
              <w:spacing w:line="360" w:lineRule="auto"/>
              <w:jc w:val="center"/>
              <w:rPr>
                <w:b/>
              </w:rPr>
            </w:pPr>
            <w:r w:rsidRPr="002F2588">
              <w:rPr>
                <w:b/>
              </w:rPr>
              <w:t>Α/Α</w:t>
            </w:r>
          </w:p>
        </w:tc>
        <w:tc>
          <w:tcPr>
            <w:tcW w:w="3940" w:type="dxa"/>
            <w:shd w:val="clear" w:color="auto" w:fill="D9D9D9" w:themeFill="background1" w:themeFillShade="D9"/>
            <w:vAlign w:val="center"/>
          </w:tcPr>
          <w:p w14:paraId="4FD518A4" w14:textId="77777777" w:rsidR="004C31D2" w:rsidRPr="002F2588" w:rsidRDefault="004C31D2" w:rsidP="005F687C">
            <w:pPr>
              <w:spacing w:line="360" w:lineRule="auto"/>
              <w:jc w:val="center"/>
              <w:rPr>
                <w:b/>
              </w:rPr>
            </w:pPr>
            <w:r w:rsidRPr="002F2588">
              <w:rPr>
                <w:b/>
              </w:rPr>
              <w:t>ΠΡΟΔΙΑΓΡΑΦΗ</w:t>
            </w:r>
          </w:p>
        </w:tc>
        <w:tc>
          <w:tcPr>
            <w:tcW w:w="1351" w:type="dxa"/>
            <w:shd w:val="clear" w:color="auto" w:fill="D9D9D9" w:themeFill="background1" w:themeFillShade="D9"/>
            <w:vAlign w:val="center"/>
          </w:tcPr>
          <w:p w14:paraId="3D1F1F59" w14:textId="77777777" w:rsidR="004C31D2" w:rsidRPr="002F2588" w:rsidRDefault="004C31D2" w:rsidP="005F687C">
            <w:pPr>
              <w:spacing w:line="360" w:lineRule="auto"/>
              <w:jc w:val="center"/>
              <w:rPr>
                <w:b/>
              </w:rPr>
            </w:pPr>
            <w:r w:rsidRPr="002F2588">
              <w:rPr>
                <w:b/>
              </w:rPr>
              <w:t>ΑΠΑΙΤΗΣΗ</w:t>
            </w:r>
          </w:p>
        </w:tc>
        <w:tc>
          <w:tcPr>
            <w:tcW w:w="1355" w:type="dxa"/>
            <w:shd w:val="clear" w:color="auto" w:fill="D9D9D9" w:themeFill="background1" w:themeFillShade="D9"/>
            <w:vAlign w:val="center"/>
          </w:tcPr>
          <w:p w14:paraId="6E027604" w14:textId="77777777" w:rsidR="004C31D2" w:rsidRPr="002F2588" w:rsidRDefault="004C31D2" w:rsidP="005F687C">
            <w:pPr>
              <w:spacing w:line="360" w:lineRule="auto"/>
              <w:jc w:val="center"/>
              <w:rPr>
                <w:b/>
              </w:rPr>
            </w:pPr>
            <w:r w:rsidRPr="002F2588">
              <w:rPr>
                <w:b/>
              </w:rPr>
              <w:t>ΑΠΑΝΤΗΣΗ</w:t>
            </w:r>
          </w:p>
        </w:tc>
        <w:tc>
          <w:tcPr>
            <w:tcW w:w="1496" w:type="dxa"/>
            <w:shd w:val="clear" w:color="auto" w:fill="D9D9D9" w:themeFill="background1" w:themeFillShade="D9"/>
            <w:vAlign w:val="center"/>
          </w:tcPr>
          <w:p w14:paraId="6F766BBD" w14:textId="77777777" w:rsidR="004C31D2" w:rsidRPr="002F2588" w:rsidRDefault="004C31D2" w:rsidP="005F687C">
            <w:pPr>
              <w:spacing w:line="360" w:lineRule="auto"/>
              <w:jc w:val="center"/>
              <w:rPr>
                <w:b/>
              </w:rPr>
            </w:pPr>
            <w:r w:rsidRPr="002F2588">
              <w:rPr>
                <w:b/>
              </w:rPr>
              <w:t>ΠΑΡΑΠΟΜΠΗ</w:t>
            </w:r>
          </w:p>
        </w:tc>
      </w:tr>
      <w:tr w:rsidR="004C31D2" w:rsidRPr="00B447A2" w14:paraId="733EB251" w14:textId="77777777" w:rsidTr="00592336">
        <w:tc>
          <w:tcPr>
            <w:tcW w:w="1101" w:type="dxa"/>
          </w:tcPr>
          <w:p w14:paraId="60CBC33D" w14:textId="77777777" w:rsidR="004C31D2" w:rsidRPr="002F2588" w:rsidRDefault="004C31D2" w:rsidP="005F687C">
            <w:pPr>
              <w:spacing w:after="160" w:line="360" w:lineRule="auto"/>
              <w:rPr>
                <w:b/>
              </w:rPr>
            </w:pPr>
            <w:r w:rsidRPr="003927CE">
              <w:rPr>
                <w:b/>
              </w:rPr>
              <w:t xml:space="preserve">1 </w:t>
            </w:r>
          </w:p>
        </w:tc>
        <w:tc>
          <w:tcPr>
            <w:tcW w:w="3940" w:type="dxa"/>
          </w:tcPr>
          <w:p w14:paraId="040DE184" w14:textId="77777777" w:rsidR="004C31D2" w:rsidRPr="00FC3E51" w:rsidRDefault="004C31D2" w:rsidP="005F687C">
            <w:pPr>
              <w:spacing w:after="160" w:line="360" w:lineRule="auto"/>
              <w:rPr>
                <w:b/>
                <w:lang w:val="el-GR"/>
              </w:rPr>
            </w:pPr>
            <w:r w:rsidRPr="00FC3E51">
              <w:rPr>
                <w:b/>
                <w:lang w:val="el-GR"/>
              </w:rPr>
              <w:t xml:space="preserve">Διττή Ηλεκτροοπτική και Θερμική κάμερα </w:t>
            </w:r>
            <w:r w:rsidRPr="004E1C80">
              <w:rPr>
                <w:b/>
              </w:rPr>
              <w:t>PTZ</w:t>
            </w:r>
            <w:r w:rsidRPr="00FC3E51">
              <w:rPr>
                <w:b/>
                <w:lang w:val="el-GR"/>
              </w:rPr>
              <w:t>, υψηλής ανάλυσης</w:t>
            </w:r>
          </w:p>
        </w:tc>
        <w:tc>
          <w:tcPr>
            <w:tcW w:w="1351" w:type="dxa"/>
          </w:tcPr>
          <w:p w14:paraId="23913D14" w14:textId="77777777" w:rsidR="004C31D2" w:rsidRPr="00FC3E51" w:rsidRDefault="004C31D2" w:rsidP="005F687C">
            <w:pPr>
              <w:spacing w:after="160" w:line="360" w:lineRule="auto"/>
              <w:jc w:val="center"/>
              <w:rPr>
                <w:b/>
                <w:lang w:val="el-GR"/>
              </w:rPr>
            </w:pPr>
          </w:p>
        </w:tc>
        <w:tc>
          <w:tcPr>
            <w:tcW w:w="1355" w:type="dxa"/>
          </w:tcPr>
          <w:p w14:paraId="15E0DD9E" w14:textId="77777777" w:rsidR="004C31D2" w:rsidRPr="00FC3E51" w:rsidRDefault="004C31D2" w:rsidP="005F687C">
            <w:pPr>
              <w:spacing w:after="160" w:line="360" w:lineRule="auto"/>
              <w:rPr>
                <w:b/>
                <w:lang w:val="el-GR"/>
              </w:rPr>
            </w:pPr>
          </w:p>
        </w:tc>
        <w:tc>
          <w:tcPr>
            <w:tcW w:w="1496" w:type="dxa"/>
          </w:tcPr>
          <w:p w14:paraId="6EA2B676" w14:textId="77777777" w:rsidR="004C31D2" w:rsidRPr="00FC3E51" w:rsidRDefault="004C31D2" w:rsidP="005F687C">
            <w:pPr>
              <w:spacing w:after="160" w:line="360" w:lineRule="auto"/>
              <w:rPr>
                <w:b/>
                <w:lang w:val="el-GR"/>
              </w:rPr>
            </w:pPr>
          </w:p>
        </w:tc>
      </w:tr>
      <w:tr w:rsidR="004C31D2" w:rsidRPr="002F2588" w14:paraId="496B150B" w14:textId="77777777" w:rsidTr="00592336">
        <w:tc>
          <w:tcPr>
            <w:tcW w:w="1101" w:type="dxa"/>
          </w:tcPr>
          <w:p w14:paraId="474BCB88" w14:textId="77777777" w:rsidR="004C31D2" w:rsidRPr="007D5D86" w:rsidRDefault="004C31D2" w:rsidP="005F687C">
            <w:pPr>
              <w:spacing w:after="160" w:line="360" w:lineRule="auto"/>
            </w:pPr>
            <w:r w:rsidRPr="007D5D86">
              <w:lastRenderedPageBreak/>
              <w:t>1.1</w:t>
            </w:r>
          </w:p>
        </w:tc>
        <w:tc>
          <w:tcPr>
            <w:tcW w:w="3940" w:type="dxa"/>
          </w:tcPr>
          <w:p w14:paraId="41CBEEDB" w14:textId="77777777" w:rsidR="004C31D2" w:rsidRPr="00FC3E51" w:rsidRDefault="004C31D2" w:rsidP="005F687C">
            <w:pPr>
              <w:spacing w:after="160" w:line="360" w:lineRule="auto"/>
              <w:rPr>
                <w:lang w:val="el-GR"/>
              </w:rPr>
            </w:pPr>
            <w:r w:rsidRPr="00FC3E51">
              <w:rPr>
                <w:lang w:val="el-GR"/>
              </w:rPr>
              <w:t>Κάμερα διπλής λειτουργικότητας: Οπτικής και θερμικής</w:t>
            </w:r>
          </w:p>
        </w:tc>
        <w:tc>
          <w:tcPr>
            <w:tcW w:w="1351" w:type="dxa"/>
          </w:tcPr>
          <w:p w14:paraId="47972837" w14:textId="77777777" w:rsidR="004C31D2" w:rsidRPr="00CE2DFC" w:rsidRDefault="004C31D2" w:rsidP="005F687C">
            <w:pPr>
              <w:spacing w:after="160" w:line="360" w:lineRule="auto"/>
              <w:jc w:val="center"/>
              <w:rPr>
                <w:b/>
              </w:rPr>
            </w:pPr>
            <w:r>
              <w:t>ΝΑΙ</w:t>
            </w:r>
          </w:p>
        </w:tc>
        <w:tc>
          <w:tcPr>
            <w:tcW w:w="1355" w:type="dxa"/>
          </w:tcPr>
          <w:p w14:paraId="0CEEABF6" w14:textId="77777777" w:rsidR="004C31D2" w:rsidRPr="00CE2DFC" w:rsidRDefault="004C31D2" w:rsidP="005F687C">
            <w:pPr>
              <w:spacing w:after="160" w:line="360" w:lineRule="auto"/>
              <w:rPr>
                <w:b/>
              </w:rPr>
            </w:pPr>
          </w:p>
        </w:tc>
        <w:tc>
          <w:tcPr>
            <w:tcW w:w="1496" w:type="dxa"/>
          </w:tcPr>
          <w:p w14:paraId="3B47B803" w14:textId="77777777" w:rsidR="004C31D2" w:rsidRPr="00CE2DFC" w:rsidRDefault="004C31D2" w:rsidP="005F687C">
            <w:pPr>
              <w:spacing w:after="160" w:line="360" w:lineRule="auto"/>
              <w:rPr>
                <w:b/>
              </w:rPr>
            </w:pPr>
          </w:p>
        </w:tc>
      </w:tr>
      <w:tr w:rsidR="004C31D2" w:rsidRPr="002F2588" w14:paraId="4FC1E2BE" w14:textId="77777777" w:rsidTr="00592336">
        <w:tc>
          <w:tcPr>
            <w:tcW w:w="1101" w:type="dxa"/>
          </w:tcPr>
          <w:p w14:paraId="2C132B8D" w14:textId="77777777" w:rsidR="004C31D2" w:rsidRPr="00537FD0" w:rsidRDefault="004C31D2" w:rsidP="005F687C">
            <w:pPr>
              <w:spacing w:after="160" w:line="360" w:lineRule="auto"/>
            </w:pPr>
            <w:r w:rsidRPr="00537FD0">
              <w:t>1.2</w:t>
            </w:r>
          </w:p>
        </w:tc>
        <w:tc>
          <w:tcPr>
            <w:tcW w:w="3940" w:type="dxa"/>
          </w:tcPr>
          <w:p w14:paraId="767A90EB" w14:textId="77777777" w:rsidR="004C31D2" w:rsidRPr="00537FD0" w:rsidRDefault="004C31D2" w:rsidP="005F687C">
            <w:pPr>
              <w:spacing w:after="160" w:line="360" w:lineRule="auto"/>
            </w:pPr>
            <w:r>
              <w:t>Οπτικός αισθητήρας</w:t>
            </w:r>
          </w:p>
        </w:tc>
        <w:tc>
          <w:tcPr>
            <w:tcW w:w="1351" w:type="dxa"/>
          </w:tcPr>
          <w:p w14:paraId="57167943" w14:textId="77777777" w:rsidR="004C31D2" w:rsidRPr="002F2588" w:rsidRDefault="004C31D2" w:rsidP="005F687C">
            <w:pPr>
              <w:spacing w:after="160" w:line="360" w:lineRule="auto"/>
              <w:jc w:val="center"/>
            </w:pPr>
          </w:p>
        </w:tc>
        <w:tc>
          <w:tcPr>
            <w:tcW w:w="1355" w:type="dxa"/>
          </w:tcPr>
          <w:p w14:paraId="1436DCC7" w14:textId="77777777" w:rsidR="004C31D2" w:rsidRPr="002F2588" w:rsidRDefault="004C31D2" w:rsidP="005F687C">
            <w:pPr>
              <w:spacing w:after="160" w:line="360" w:lineRule="auto"/>
            </w:pPr>
          </w:p>
        </w:tc>
        <w:tc>
          <w:tcPr>
            <w:tcW w:w="1496" w:type="dxa"/>
          </w:tcPr>
          <w:p w14:paraId="17C0852E" w14:textId="77777777" w:rsidR="004C31D2" w:rsidRPr="002F2588" w:rsidRDefault="004C31D2" w:rsidP="005F687C">
            <w:pPr>
              <w:spacing w:after="160" w:line="360" w:lineRule="auto"/>
            </w:pPr>
          </w:p>
        </w:tc>
      </w:tr>
      <w:tr w:rsidR="004C31D2" w:rsidRPr="002F2588" w14:paraId="6CBE146E" w14:textId="77777777" w:rsidTr="00592336">
        <w:tc>
          <w:tcPr>
            <w:tcW w:w="1101" w:type="dxa"/>
          </w:tcPr>
          <w:p w14:paraId="5C24733B" w14:textId="77777777" w:rsidR="004C31D2" w:rsidRPr="007D5D86" w:rsidRDefault="004C31D2" w:rsidP="005F687C">
            <w:pPr>
              <w:spacing w:after="160" w:line="360" w:lineRule="auto"/>
            </w:pPr>
            <w:r w:rsidRPr="007D5D86">
              <w:t>1.2.1</w:t>
            </w:r>
          </w:p>
        </w:tc>
        <w:tc>
          <w:tcPr>
            <w:tcW w:w="3940" w:type="dxa"/>
          </w:tcPr>
          <w:p w14:paraId="7D6580F6" w14:textId="77777777" w:rsidR="004C31D2" w:rsidRPr="007D5D86" w:rsidRDefault="004C31D2" w:rsidP="005F687C">
            <w:pPr>
              <w:spacing w:after="160" w:line="360" w:lineRule="auto"/>
            </w:pPr>
            <w:r>
              <w:t>Αισθητήρας ανάλυσης  &gt;=2688x1520</w:t>
            </w:r>
          </w:p>
        </w:tc>
        <w:tc>
          <w:tcPr>
            <w:tcW w:w="1351" w:type="dxa"/>
          </w:tcPr>
          <w:p w14:paraId="3A11581A" w14:textId="77777777" w:rsidR="004C31D2" w:rsidRPr="002F2588" w:rsidRDefault="004C31D2" w:rsidP="005F687C">
            <w:pPr>
              <w:spacing w:after="160" w:line="360" w:lineRule="auto"/>
              <w:jc w:val="center"/>
              <w:rPr>
                <w:b/>
              </w:rPr>
            </w:pPr>
            <w:r>
              <w:t>ΝΑΙ</w:t>
            </w:r>
          </w:p>
        </w:tc>
        <w:tc>
          <w:tcPr>
            <w:tcW w:w="1355" w:type="dxa"/>
          </w:tcPr>
          <w:p w14:paraId="466DA54D" w14:textId="77777777" w:rsidR="004C31D2" w:rsidRPr="002F2588" w:rsidRDefault="004C31D2" w:rsidP="005F687C">
            <w:pPr>
              <w:spacing w:after="160" w:line="360" w:lineRule="auto"/>
              <w:rPr>
                <w:b/>
              </w:rPr>
            </w:pPr>
          </w:p>
        </w:tc>
        <w:tc>
          <w:tcPr>
            <w:tcW w:w="1496" w:type="dxa"/>
          </w:tcPr>
          <w:p w14:paraId="776B5C3A" w14:textId="77777777" w:rsidR="004C31D2" w:rsidRPr="002F2588" w:rsidRDefault="004C31D2" w:rsidP="005F687C">
            <w:pPr>
              <w:spacing w:after="160" w:line="360" w:lineRule="auto"/>
              <w:rPr>
                <w:b/>
              </w:rPr>
            </w:pPr>
          </w:p>
        </w:tc>
      </w:tr>
      <w:tr w:rsidR="004C31D2" w:rsidRPr="002F2588" w14:paraId="53014C21" w14:textId="77777777" w:rsidTr="00592336">
        <w:tc>
          <w:tcPr>
            <w:tcW w:w="1101" w:type="dxa"/>
            <w:vAlign w:val="bottom"/>
          </w:tcPr>
          <w:p w14:paraId="5322A770" w14:textId="77777777" w:rsidR="004C31D2" w:rsidRPr="002F2588" w:rsidRDefault="004C31D2" w:rsidP="005F687C">
            <w:pPr>
              <w:spacing w:after="160" w:line="360" w:lineRule="auto"/>
            </w:pPr>
            <w:r>
              <w:t>1.2.2</w:t>
            </w:r>
          </w:p>
        </w:tc>
        <w:tc>
          <w:tcPr>
            <w:tcW w:w="3940" w:type="dxa"/>
          </w:tcPr>
          <w:p w14:paraId="737E47AE" w14:textId="77777777" w:rsidR="004C31D2" w:rsidRPr="007D5D86" w:rsidRDefault="004C31D2" w:rsidP="005F687C">
            <w:pPr>
              <w:spacing w:after="160" w:line="360" w:lineRule="auto"/>
            </w:pPr>
            <w:r>
              <w:t>Μέγεθος εικόνας &gt;= 4ΜΡ</w:t>
            </w:r>
          </w:p>
        </w:tc>
        <w:tc>
          <w:tcPr>
            <w:tcW w:w="1351" w:type="dxa"/>
          </w:tcPr>
          <w:p w14:paraId="4E90CFCD" w14:textId="77777777" w:rsidR="004C31D2" w:rsidRPr="002F2588" w:rsidRDefault="004C31D2" w:rsidP="005F687C">
            <w:pPr>
              <w:spacing w:after="160" w:line="360" w:lineRule="auto"/>
              <w:jc w:val="center"/>
            </w:pPr>
            <w:r>
              <w:t>ΝΑΙ</w:t>
            </w:r>
          </w:p>
        </w:tc>
        <w:tc>
          <w:tcPr>
            <w:tcW w:w="1355" w:type="dxa"/>
          </w:tcPr>
          <w:p w14:paraId="2480D366" w14:textId="77777777" w:rsidR="004C31D2" w:rsidRPr="002F2588" w:rsidRDefault="004C31D2" w:rsidP="005F687C">
            <w:pPr>
              <w:spacing w:after="160" w:line="360" w:lineRule="auto"/>
            </w:pPr>
          </w:p>
        </w:tc>
        <w:tc>
          <w:tcPr>
            <w:tcW w:w="1496" w:type="dxa"/>
          </w:tcPr>
          <w:p w14:paraId="7D3AC76B" w14:textId="77777777" w:rsidR="004C31D2" w:rsidRPr="002F2588" w:rsidRDefault="004C31D2" w:rsidP="005F687C">
            <w:pPr>
              <w:spacing w:after="160" w:line="360" w:lineRule="auto"/>
            </w:pPr>
          </w:p>
        </w:tc>
      </w:tr>
      <w:tr w:rsidR="004C31D2" w:rsidRPr="002F2588" w14:paraId="6D37CA86" w14:textId="77777777" w:rsidTr="00592336">
        <w:tc>
          <w:tcPr>
            <w:tcW w:w="1101" w:type="dxa"/>
            <w:vAlign w:val="bottom"/>
          </w:tcPr>
          <w:p w14:paraId="73D27C5B" w14:textId="77777777" w:rsidR="004C31D2" w:rsidRPr="007D5D86" w:rsidRDefault="004C31D2" w:rsidP="005F687C">
            <w:pPr>
              <w:spacing w:after="160" w:line="360" w:lineRule="auto"/>
              <w:rPr>
                <w:lang w:val="en-US"/>
              </w:rPr>
            </w:pPr>
            <w:r>
              <w:rPr>
                <w:lang w:val="en-US"/>
              </w:rPr>
              <w:t>1.2.3</w:t>
            </w:r>
          </w:p>
        </w:tc>
        <w:tc>
          <w:tcPr>
            <w:tcW w:w="3940" w:type="dxa"/>
          </w:tcPr>
          <w:p w14:paraId="6CF99E40" w14:textId="77777777" w:rsidR="004C31D2" w:rsidRPr="007D5D86" w:rsidRDefault="004C31D2" w:rsidP="005F687C">
            <w:pPr>
              <w:spacing w:after="160" w:line="360" w:lineRule="auto"/>
              <w:rPr>
                <w:lang w:val="en-US"/>
              </w:rPr>
            </w:pPr>
            <w:r>
              <w:t xml:space="preserve">Οπτικό </w:t>
            </w:r>
            <w:r>
              <w:rPr>
                <w:lang w:val="en-US"/>
              </w:rPr>
              <w:t xml:space="preserve">zoom </w:t>
            </w:r>
            <w:r>
              <w:t>&gt;=</w:t>
            </w:r>
            <w:r>
              <w:rPr>
                <w:lang w:val="en-US"/>
              </w:rPr>
              <w:t xml:space="preserve"> 40x</w:t>
            </w:r>
          </w:p>
        </w:tc>
        <w:tc>
          <w:tcPr>
            <w:tcW w:w="1351" w:type="dxa"/>
          </w:tcPr>
          <w:p w14:paraId="3F38EC5E" w14:textId="52965E28" w:rsidR="004C31D2" w:rsidRDefault="007F6F7E" w:rsidP="005F687C">
            <w:pPr>
              <w:spacing w:after="160" w:line="360" w:lineRule="auto"/>
              <w:jc w:val="center"/>
            </w:pPr>
            <w:r>
              <w:t>ΝΑΙ</w:t>
            </w:r>
          </w:p>
        </w:tc>
        <w:tc>
          <w:tcPr>
            <w:tcW w:w="1355" w:type="dxa"/>
          </w:tcPr>
          <w:p w14:paraId="05D0BA61" w14:textId="77777777" w:rsidR="004C31D2" w:rsidRPr="002F2588" w:rsidRDefault="004C31D2" w:rsidP="005F687C">
            <w:pPr>
              <w:spacing w:after="160" w:line="360" w:lineRule="auto"/>
            </w:pPr>
          </w:p>
        </w:tc>
        <w:tc>
          <w:tcPr>
            <w:tcW w:w="1496" w:type="dxa"/>
          </w:tcPr>
          <w:p w14:paraId="338AC1C1" w14:textId="77777777" w:rsidR="004C31D2" w:rsidRPr="002F2588" w:rsidRDefault="004C31D2" w:rsidP="005F687C">
            <w:pPr>
              <w:spacing w:after="160" w:line="360" w:lineRule="auto"/>
            </w:pPr>
          </w:p>
        </w:tc>
      </w:tr>
      <w:tr w:rsidR="004C31D2" w:rsidRPr="002F2588" w14:paraId="5B089F97" w14:textId="77777777" w:rsidTr="00592336">
        <w:tc>
          <w:tcPr>
            <w:tcW w:w="1101" w:type="dxa"/>
            <w:vAlign w:val="bottom"/>
          </w:tcPr>
          <w:p w14:paraId="1061667A" w14:textId="77777777" w:rsidR="004C31D2" w:rsidRPr="007D5D86" w:rsidRDefault="004C31D2" w:rsidP="005F687C">
            <w:pPr>
              <w:spacing w:after="160" w:line="360" w:lineRule="auto"/>
            </w:pPr>
            <w:r>
              <w:t>1.3</w:t>
            </w:r>
          </w:p>
        </w:tc>
        <w:tc>
          <w:tcPr>
            <w:tcW w:w="3940" w:type="dxa"/>
          </w:tcPr>
          <w:p w14:paraId="03A50A1A" w14:textId="77777777" w:rsidR="004C31D2" w:rsidRPr="007D5D86" w:rsidRDefault="004C31D2" w:rsidP="005F687C">
            <w:pPr>
              <w:spacing w:after="160" w:line="360" w:lineRule="auto"/>
            </w:pPr>
            <w:r>
              <w:t>Θερμικός αισθητήρας</w:t>
            </w:r>
          </w:p>
        </w:tc>
        <w:tc>
          <w:tcPr>
            <w:tcW w:w="1351" w:type="dxa"/>
          </w:tcPr>
          <w:p w14:paraId="6D812843" w14:textId="77777777" w:rsidR="004C31D2" w:rsidRPr="002F2588" w:rsidRDefault="004C31D2" w:rsidP="005F687C">
            <w:pPr>
              <w:spacing w:after="160" w:line="360" w:lineRule="auto"/>
              <w:jc w:val="center"/>
            </w:pPr>
          </w:p>
        </w:tc>
        <w:tc>
          <w:tcPr>
            <w:tcW w:w="1355" w:type="dxa"/>
          </w:tcPr>
          <w:p w14:paraId="0EF2819D" w14:textId="77777777" w:rsidR="004C31D2" w:rsidRPr="002F2588" w:rsidRDefault="004C31D2" w:rsidP="005F687C">
            <w:pPr>
              <w:spacing w:after="160" w:line="360" w:lineRule="auto"/>
              <w:rPr>
                <w:lang w:val="en-US"/>
              </w:rPr>
            </w:pPr>
          </w:p>
        </w:tc>
        <w:tc>
          <w:tcPr>
            <w:tcW w:w="1496" w:type="dxa"/>
          </w:tcPr>
          <w:p w14:paraId="08630D79" w14:textId="77777777" w:rsidR="004C31D2" w:rsidRPr="002F2588" w:rsidRDefault="004C31D2" w:rsidP="005F687C">
            <w:pPr>
              <w:spacing w:after="160" w:line="360" w:lineRule="auto"/>
              <w:rPr>
                <w:lang w:val="en-US"/>
              </w:rPr>
            </w:pPr>
          </w:p>
        </w:tc>
      </w:tr>
      <w:tr w:rsidR="004C31D2" w:rsidRPr="002F2588" w14:paraId="1736A4DD" w14:textId="77777777" w:rsidTr="00592336">
        <w:tc>
          <w:tcPr>
            <w:tcW w:w="1101" w:type="dxa"/>
            <w:vAlign w:val="bottom"/>
          </w:tcPr>
          <w:p w14:paraId="74DF4C61" w14:textId="77777777" w:rsidR="004C31D2" w:rsidRPr="007D5D86" w:rsidRDefault="004C31D2" w:rsidP="005F687C">
            <w:pPr>
              <w:spacing w:after="160" w:line="360" w:lineRule="auto"/>
            </w:pPr>
            <w:r>
              <w:t>1.3.1</w:t>
            </w:r>
          </w:p>
        </w:tc>
        <w:tc>
          <w:tcPr>
            <w:tcW w:w="3940" w:type="dxa"/>
          </w:tcPr>
          <w:p w14:paraId="35820DFD" w14:textId="77777777" w:rsidR="004C31D2" w:rsidRPr="00537FD0" w:rsidRDefault="004C31D2" w:rsidP="005F687C">
            <w:pPr>
              <w:spacing w:after="160" w:line="360" w:lineRule="auto"/>
              <w:rPr>
                <w:lang w:val="en-US"/>
              </w:rPr>
            </w:pPr>
            <w:r>
              <w:t>Αισθητήρας ανάλυσης  &gt;=400x300</w:t>
            </w:r>
          </w:p>
        </w:tc>
        <w:tc>
          <w:tcPr>
            <w:tcW w:w="1351" w:type="dxa"/>
          </w:tcPr>
          <w:p w14:paraId="595F7A5A" w14:textId="77777777" w:rsidR="004C31D2" w:rsidRPr="002F2588" w:rsidRDefault="004C31D2" w:rsidP="005F687C">
            <w:pPr>
              <w:spacing w:after="160" w:line="360" w:lineRule="auto"/>
              <w:jc w:val="center"/>
            </w:pPr>
            <w:r>
              <w:t>ΝΑΙ</w:t>
            </w:r>
          </w:p>
        </w:tc>
        <w:tc>
          <w:tcPr>
            <w:tcW w:w="1355" w:type="dxa"/>
          </w:tcPr>
          <w:p w14:paraId="3EE5A790" w14:textId="77777777" w:rsidR="004C31D2" w:rsidRPr="002F2588" w:rsidRDefault="004C31D2" w:rsidP="005F687C">
            <w:pPr>
              <w:spacing w:after="160" w:line="360" w:lineRule="auto"/>
              <w:rPr>
                <w:lang w:val="en-US"/>
              </w:rPr>
            </w:pPr>
          </w:p>
        </w:tc>
        <w:tc>
          <w:tcPr>
            <w:tcW w:w="1496" w:type="dxa"/>
          </w:tcPr>
          <w:p w14:paraId="0B5A0320" w14:textId="77777777" w:rsidR="004C31D2" w:rsidRPr="002F2588" w:rsidRDefault="004C31D2" w:rsidP="005F687C">
            <w:pPr>
              <w:spacing w:after="160" w:line="360" w:lineRule="auto"/>
              <w:rPr>
                <w:lang w:val="en-US"/>
              </w:rPr>
            </w:pPr>
          </w:p>
        </w:tc>
      </w:tr>
      <w:tr w:rsidR="004C31D2" w:rsidRPr="002F2588" w14:paraId="3496AF37" w14:textId="77777777" w:rsidTr="00592336">
        <w:tc>
          <w:tcPr>
            <w:tcW w:w="1101" w:type="dxa"/>
            <w:vAlign w:val="bottom"/>
          </w:tcPr>
          <w:p w14:paraId="265F7BA4" w14:textId="77777777" w:rsidR="004C31D2" w:rsidRPr="002F2588" w:rsidRDefault="004C31D2" w:rsidP="005F687C">
            <w:pPr>
              <w:spacing w:after="160" w:line="360" w:lineRule="auto"/>
            </w:pPr>
            <w:r>
              <w:t>1.3.2</w:t>
            </w:r>
          </w:p>
        </w:tc>
        <w:tc>
          <w:tcPr>
            <w:tcW w:w="3940" w:type="dxa"/>
          </w:tcPr>
          <w:p w14:paraId="381715C0" w14:textId="77777777" w:rsidR="004C31D2" w:rsidRPr="00FC3E51" w:rsidRDefault="004C31D2" w:rsidP="005F687C">
            <w:pPr>
              <w:spacing w:after="160" w:line="360" w:lineRule="auto"/>
              <w:rPr>
                <w:lang w:val="el-GR"/>
              </w:rPr>
            </w:pPr>
            <w:r w:rsidRPr="00FC3E51">
              <w:rPr>
                <w:lang w:val="el-GR"/>
              </w:rPr>
              <w:t>Εστιακή απόσταση: &lt;=8 μ</w:t>
            </w:r>
            <w:r w:rsidRPr="007D5D86">
              <w:rPr>
                <w:lang w:val="en-US"/>
              </w:rPr>
              <w:t>m</w:t>
            </w:r>
            <w:r w:rsidRPr="00FC3E51">
              <w:rPr>
                <w:lang w:val="el-GR"/>
              </w:rPr>
              <w:t xml:space="preserve"> έως &gt;=14 μ</w:t>
            </w:r>
            <w:r w:rsidRPr="007D5D86">
              <w:rPr>
                <w:lang w:val="en-US"/>
              </w:rPr>
              <w:t>m</w:t>
            </w:r>
          </w:p>
        </w:tc>
        <w:tc>
          <w:tcPr>
            <w:tcW w:w="1351" w:type="dxa"/>
          </w:tcPr>
          <w:p w14:paraId="68AA320D" w14:textId="77777777" w:rsidR="004C31D2" w:rsidRPr="002F2588" w:rsidRDefault="004C31D2" w:rsidP="005F687C">
            <w:pPr>
              <w:spacing w:after="160" w:line="360" w:lineRule="auto"/>
              <w:jc w:val="center"/>
            </w:pPr>
            <w:r>
              <w:t>ΝΑΙ</w:t>
            </w:r>
          </w:p>
        </w:tc>
        <w:tc>
          <w:tcPr>
            <w:tcW w:w="1355" w:type="dxa"/>
          </w:tcPr>
          <w:p w14:paraId="644F0B9D" w14:textId="77777777" w:rsidR="004C31D2" w:rsidRPr="002F2588" w:rsidRDefault="004C31D2" w:rsidP="005F687C">
            <w:pPr>
              <w:spacing w:after="160" w:line="360" w:lineRule="auto"/>
            </w:pPr>
          </w:p>
        </w:tc>
        <w:tc>
          <w:tcPr>
            <w:tcW w:w="1496" w:type="dxa"/>
          </w:tcPr>
          <w:p w14:paraId="477D7FA5" w14:textId="77777777" w:rsidR="004C31D2" w:rsidRPr="002F2588" w:rsidRDefault="004C31D2" w:rsidP="005F687C">
            <w:pPr>
              <w:spacing w:after="160" w:line="360" w:lineRule="auto"/>
            </w:pPr>
          </w:p>
        </w:tc>
      </w:tr>
      <w:tr w:rsidR="004C31D2" w:rsidRPr="002F2588" w14:paraId="09C5922E" w14:textId="77777777" w:rsidTr="00592336">
        <w:tc>
          <w:tcPr>
            <w:tcW w:w="1101" w:type="dxa"/>
            <w:vAlign w:val="bottom"/>
          </w:tcPr>
          <w:p w14:paraId="13CC9565" w14:textId="77777777" w:rsidR="004C31D2" w:rsidRPr="002F2588" w:rsidRDefault="004C31D2" w:rsidP="005F687C">
            <w:pPr>
              <w:spacing w:after="160" w:line="360" w:lineRule="auto"/>
            </w:pPr>
            <w:r>
              <w:t>1.3.3</w:t>
            </w:r>
          </w:p>
        </w:tc>
        <w:tc>
          <w:tcPr>
            <w:tcW w:w="3940" w:type="dxa"/>
          </w:tcPr>
          <w:p w14:paraId="2A8BF0F3" w14:textId="77777777" w:rsidR="004C31D2" w:rsidRPr="00537FD0" w:rsidRDefault="004C31D2" w:rsidP="005F687C">
            <w:pPr>
              <w:spacing w:after="160" w:line="360" w:lineRule="auto"/>
            </w:pPr>
            <w:r>
              <w:t>Ευαισθησία</w:t>
            </w:r>
            <w:r w:rsidRPr="007D5D86">
              <w:t xml:space="preserve"> (NETD): &lt;35 mK (@f/1.0) </w:t>
            </w:r>
          </w:p>
        </w:tc>
        <w:tc>
          <w:tcPr>
            <w:tcW w:w="1351" w:type="dxa"/>
          </w:tcPr>
          <w:p w14:paraId="55A76907" w14:textId="77777777" w:rsidR="004C31D2" w:rsidRPr="002F2588" w:rsidRDefault="004C31D2" w:rsidP="005F687C">
            <w:pPr>
              <w:spacing w:after="160" w:line="360" w:lineRule="auto"/>
              <w:jc w:val="center"/>
            </w:pPr>
            <w:r>
              <w:t>ΝΑΙ</w:t>
            </w:r>
          </w:p>
        </w:tc>
        <w:tc>
          <w:tcPr>
            <w:tcW w:w="1355" w:type="dxa"/>
          </w:tcPr>
          <w:p w14:paraId="127507B7" w14:textId="77777777" w:rsidR="004C31D2" w:rsidRPr="002F2588" w:rsidRDefault="004C31D2" w:rsidP="005F687C">
            <w:pPr>
              <w:spacing w:after="160" w:line="360" w:lineRule="auto"/>
            </w:pPr>
          </w:p>
        </w:tc>
        <w:tc>
          <w:tcPr>
            <w:tcW w:w="1496" w:type="dxa"/>
          </w:tcPr>
          <w:p w14:paraId="2EB5A69D" w14:textId="77777777" w:rsidR="004C31D2" w:rsidRPr="002F2588" w:rsidRDefault="004C31D2" w:rsidP="005F687C">
            <w:pPr>
              <w:spacing w:after="160" w:line="360" w:lineRule="auto"/>
            </w:pPr>
          </w:p>
        </w:tc>
      </w:tr>
      <w:tr w:rsidR="004C31D2" w:rsidRPr="007F6F7E" w14:paraId="7B24415E" w14:textId="77777777" w:rsidTr="00592336">
        <w:tc>
          <w:tcPr>
            <w:tcW w:w="1101" w:type="dxa"/>
            <w:vAlign w:val="bottom"/>
          </w:tcPr>
          <w:p w14:paraId="7B85AA93" w14:textId="77777777" w:rsidR="004C31D2" w:rsidRDefault="004C31D2" w:rsidP="005F687C">
            <w:pPr>
              <w:spacing w:after="160" w:line="360" w:lineRule="auto"/>
            </w:pPr>
            <w:r>
              <w:t>1.4</w:t>
            </w:r>
          </w:p>
        </w:tc>
        <w:tc>
          <w:tcPr>
            <w:tcW w:w="3940" w:type="dxa"/>
          </w:tcPr>
          <w:p w14:paraId="51EDCEA0" w14:textId="77777777" w:rsidR="004C31D2" w:rsidRPr="00FC3E51" w:rsidRDefault="004C31D2" w:rsidP="005F687C">
            <w:pPr>
              <w:spacing w:after="160" w:line="360" w:lineRule="auto"/>
              <w:rPr>
                <w:lang w:val="el-GR"/>
              </w:rPr>
            </w:pPr>
            <w:r w:rsidRPr="00FC3E51">
              <w:rPr>
                <w:lang w:val="el-GR"/>
              </w:rPr>
              <w:t xml:space="preserve">Κάμερα </w:t>
            </w:r>
            <w:r>
              <w:t>PTZ</w:t>
            </w:r>
            <w:r w:rsidRPr="00FC3E51">
              <w:rPr>
                <w:lang w:val="el-GR"/>
              </w:rPr>
              <w:t xml:space="preserve"> με δυνατότητα οριζόντιας περιστροφικής κίνησης: 360° απρόσκοπτο</w:t>
            </w:r>
          </w:p>
        </w:tc>
        <w:tc>
          <w:tcPr>
            <w:tcW w:w="1351" w:type="dxa"/>
          </w:tcPr>
          <w:p w14:paraId="2B1CA878" w14:textId="188460D4" w:rsidR="004C31D2" w:rsidRPr="00FC3E51" w:rsidRDefault="007F6F7E" w:rsidP="005F687C">
            <w:pPr>
              <w:spacing w:after="160" w:line="360" w:lineRule="auto"/>
              <w:jc w:val="center"/>
              <w:rPr>
                <w:lang w:val="el-GR"/>
              </w:rPr>
            </w:pPr>
            <w:r>
              <w:t>ΝΑΙ</w:t>
            </w:r>
          </w:p>
        </w:tc>
        <w:tc>
          <w:tcPr>
            <w:tcW w:w="1355" w:type="dxa"/>
          </w:tcPr>
          <w:p w14:paraId="0577BCFE" w14:textId="77777777" w:rsidR="004C31D2" w:rsidRPr="00FC3E51" w:rsidRDefault="004C31D2" w:rsidP="005F687C">
            <w:pPr>
              <w:spacing w:after="160" w:line="360" w:lineRule="auto"/>
              <w:rPr>
                <w:lang w:val="el-GR"/>
              </w:rPr>
            </w:pPr>
          </w:p>
        </w:tc>
        <w:tc>
          <w:tcPr>
            <w:tcW w:w="1496" w:type="dxa"/>
          </w:tcPr>
          <w:p w14:paraId="5D9A14FE" w14:textId="77777777" w:rsidR="004C31D2" w:rsidRPr="00FC3E51" w:rsidRDefault="004C31D2" w:rsidP="005F687C">
            <w:pPr>
              <w:spacing w:after="160" w:line="360" w:lineRule="auto"/>
              <w:rPr>
                <w:lang w:val="el-GR"/>
              </w:rPr>
            </w:pPr>
          </w:p>
        </w:tc>
      </w:tr>
      <w:tr w:rsidR="004C31D2" w:rsidRPr="002F2588" w14:paraId="3F59D824" w14:textId="77777777" w:rsidTr="00592336">
        <w:tc>
          <w:tcPr>
            <w:tcW w:w="1101" w:type="dxa"/>
            <w:vAlign w:val="bottom"/>
          </w:tcPr>
          <w:p w14:paraId="38EC9EF9" w14:textId="77777777" w:rsidR="004C31D2" w:rsidRDefault="004C31D2" w:rsidP="005F687C">
            <w:pPr>
              <w:spacing w:after="160" w:line="360" w:lineRule="auto"/>
            </w:pPr>
            <w:r>
              <w:t>1.5</w:t>
            </w:r>
          </w:p>
        </w:tc>
        <w:tc>
          <w:tcPr>
            <w:tcW w:w="3940" w:type="dxa"/>
          </w:tcPr>
          <w:p w14:paraId="689B789E" w14:textId="77777777" w:rsidR="004C31D2" w:rsidRPr="00537FD0" w:rsidRDefault="004C31D2" w:rsidP="005F687C">
            <w:pPr>
              <w:spacing w:after="160" w:line="360" w:lineRule="auto"/>
            </w:pPr>
            <w:r>
              <w:t>Ενσωματωμένη κάρτα μνήμης</w:t>
            </w:r>
            <w:r>
              <w:rPr>
                <w:lang w:val="en-US"/>
              </w:rPr>
              <w:t>, ≥</w:t>
            </w:r>
            <w:r>
              <w:t>256</w:t>
            </w:r>
            <w:r w:rsidRPr="0030285C">
              <w:rPr>
                <w:lang w:val="en-US"/>
              </w:rPr>
              <w:t>GB</w:t>
            </w:r>
          </w:p>
        </w:tc>
        <w:tc>
          <w:tcPr>
            <w:tcW w:w="1351" w:type="dxa"/>
          </w:tcPr>
          <w:p w14:paraId="2F6F2E26" w14:textId="7EEA2C67" w:rsidR="004C31D2" w:rsidRDefault="007F6F7E" w:rsidP="005F687C">
            <w:pPr>
              <w:spacing w:after="160" w:line="360" w:lineRule="auto"/>
              <w:jc w:val="center"/>
            </w:pPr>
            <w:r>
              <w:t>ΝΑΙ</w:t>
            </w:r>
          </w:p>
        </w:tc>
        <w:tc>
          <w:tcPr>
            <w:tcW w:w="1355" w:type="dxa"/>
          </w:tcPr>
          <w:p w14:paraId="574A3F18" w14:textId="77777777" w:rsidR="004C31D2" w:rsidRPr="002F2588" w:rsidRDefault="004C31D2" w:rsidP="005F687C">
            <w:pPr>
              <w:spacing w:after="160" w:line="360" w:lineRule="auto"/>
            </w:pPr>
          </w:p>
        </w:tc>
        <w:tc>
          <w:tcPr>
            <w:tcW w:w="1496" w:type="dxa"/>
          </w:tcPr>
          <w:p w14:paraId="56636D02" w14:textId="77777777" w:rsidR="004C31D2" w:rsidRPr="002F2588" w:rsidRDefault="004C31D2" w:rsidP="005F687C">
            <w:pPr>
              <w:spacing w:after="160" w:line="360" w:lineRule="auto"/>
            </w:pPr>
          </w:p>
        </w:tc>
      </w:tr>
      <w:tr w:rsidR="004C31D2" w:rsidRPr="007F6F7E" w14:paraId="0F741046" w14:textId="77777777" w:rsidTr="00592336">
        <w:tc>
          <w:tcPr>
            <w:tcW w:w="1101" w:type="dxa"/>
            <w:vAlign w:val="bottom"/>
          </w:tcPr>
          <w:p w14:paraId="74C5C4ED" w14:textId="77777777" w:rsidR="004C31D2" w:rsidRDefault="004C31D2" w:rsidP="005F687C">
            <w:pPr>
              <w:spacing w:after="160" w:line="360" w:lineRule="auto"/>
            </w:pPr>
            <w:r>
              <w:t>1.6</w:t>
            </w:r>
          </w:p>
        </w:tc>
        <w:tc>
          <w:tcPr>
            <w:tcW w:w="3940" w:type="dxa"/>
          </w:tcPr>
          <w:p w14:paraId="6220AEDB" w14:textId="77777777" w:rsidR="004C31D2" w:rsidRPr="00FC3E51" w:rsidRDefault="004C31D2" w:rsidP="005F687C">
            <w:pPr>
              <w:spacing w:after="160" w:line="360" w:lineRule="auto"/>
              <w:rPr>
                <w:lang w:val="el-GR"/>
              </w:rPr>
            </w:pPr>
            <w:r w:rsidRPr="00FC3E51">
              <w:rPr>
                <w:lang w:val="el-GR"/>
              </w:rPr>
              <w:t xml:space="preserve">Μέγιστη απόσταση ανίχνευσης θερμότητας &gt;= 3000 </w:t>
            </w:r>
            <w:r>
              <w:rPr>
                <w:lang w:val="en-US"/>
              </w:rPr>
              <w:t>m</w:t>
            </w:r>
          </w:p>
        </w:tc>
        <w:tc>
          <w:tcPr>
            <w:tcW w:w="1351" w:type="dxa"/>
          </w:tcPr>
          <w:p w14:paraId="1AE10404" w14:textId="55D08B5E" w:rsidR="004C31D2" w:rsidRPr="00FC3E51" w:rsidRDefault="007F6F7E" w:rsidP="005F687C">
            <w:pPr>
              <w:spacing w:after="160" w:line="360" w:lineRule="auto"/>
              <w:jc w:val="center"/>
              <w:rPr>
                <w:lang w:val="el-GR"/>
              </w:rPr>
            </w:pPr>
            <w:r>
              <w:t>ΝΑΙ</w:t>
            </w:r>
          </w:p>
        </w:tc>
        <w:tc>
          <w:tcPr>
            <w:tcW w:w="1355" w:type="dxa"/>
          </w:tcPr>
          <w:p w14:paraId="4563DBFA" w14:textId="77777777" w:rsidR="004C31D2" w:rsidRPr="00FC3E51" w:rsidRDefault="004C31D2" w:rsidP="005F687C">
            <w:pPr>
              <w:spacing w:after="160" w:line="360" w:lineRule="auto"/>
              <w:rPr>
                <w:lang w:val="el-GR"/>
              </w:rPr>
            </w:pPr>
          </w:p>
        </w:tc>
        <w:tc>
          <w:tcPr>
            <w:tcW w:w="1496" w:type="dxa"/>
          </w:tcPr>
          <w:p w14:paraId="22FAED73" w14:textId="77777777" w:rsidR="004C31D2" w:rsidRPr="00FC3E51" w:rsidRDefault="004C31D2" w:rsidP="005F687C">
            <w:pPr>
              <w:spacing w:after="160" w:line="360" w:lineRule="auto"/>
              <w:rPr>
                <w:lang w:val="el-GR"/>
              </w:rPr>
            </w:pPr>
          </w:p>
        </w:tc>
      </w:tr>
      <w:tr w:rsidR="004C31D2" w:rsidRPr="002F2588" w14:paraId="67AE438F" w14:textId="77777777" w:rsidTr="00592336">
        <w:tc>
          <w:tcPr>
            <w:tcW w:w="1101" w:type="dxa"/>
            <w:vAlign w:val="bottom"/>
          </w:tcPr>
          <w:p w14:paraId="72A10972" w14:textId="77777777" w:rsidR="004C31D2" w:rsidRDefault="004C31D2" w:rsidP="005F687C">
            <w:pPr>
              <w:spacing w:after="160" w:line="360" w:lineRule="auto"/>
            </w:pPr>
            <w:r>
              <w:rPr>
                <w:lang w:val="en-US"/>
              </w:rPr>
              <w:t>1.7</w:t>
            </w:r>
          </w:p>
        </w:tc>
        <w:tc>
          <w:tcPr>
            <w:tcW w:w="3940" w:type="dxa"/>
          </w:tcPr>
          <w:p w14:paraId="26F44736" w14:textId="77777777" w:rsidR="004C31D2" w:rsidRDefault="004C31D2" w:rsidP="005F687C">
            <w:pPr>
              <w:spacing w:after="160" w:line="360" w:lineRule="auto"/>
            </w:pPr>
            <w:r>
              <w:t xml:space="preserve">Θύρες επικοινωνίας: </w:t>
            </w:r>
          </w:p>
          <w:p w14:paraId="045CB292" w14:textId="77777777" w:rsidR="004C31D2" w:rsidRPr="007D5D86" w:rsidRDefault="004C31D2" w:rsidP="005F687C">
            <w:pPr>
              <w:pStyle w:val="aff"/>
              <w:numPr>
                <w:ilvl w:val="0"/>
                <w:numId w:val="138"/>
              </w:numPr>
              <w:suppressAutoHyphens w:val="0"/>
              <w:spacing w:after="160" w:line="360" w:lineRule="auto"/>
              <w:contextualSpacing w:val="0"/>
            </w:pPr>
            <w:r w:rsidRPr="007D5D86">
              <w:t xml:space="preserve">1 Ethernet (10/100 Base-T) RJ-45 </w:t>
            </w:r>
          </w:p>
          <w:p w14:paraId="733B373E" w14:textId="77777777" w:rsidR="004C31D2" w:rsidRDefault="004C31D2" w:rsidP="005F687C">
            <w:pPr>
              <w:pStyle w:val="aff"/>
              <w:numPr>
                <w:ilvl w:val="0"/>
                <w:numId w:val="138"/>
              </w:numPr>
              <w:suppressAutoHyphens w:val="0"/>
              <w:spacing w:after="160" w:line="360" w:lineRule="auto"/>
              <w:contextualSpacing w:val="0"/>
            </w:pPr>
            <w:r w:rsidRPr="007D5D86">
              <w:t>RS-485</w:t>
            </w:r>
          </w:p>
        </w:tc>
        <w:tc>
          <w:tcPr>
            <w:tcW w:w="1351" w:type="dxa"/>
          </w:tcPr>
          <w:p w14:paraId="41C34C2B" w14:textId="05B986D9" w:rsidR="004C31D2" w:rsidRDefault="007F6F7E" w:rsidP="005F687C">
            <w:pPr>
              <w:spacing w:after="160" w:line="360" w:lineRule="auto"/>
              <w:jc w:val="center"/>
            </w:pPr>
            <w:r>
              <w:t>ΝΑΙ</w:t>
            </w:r>
          </w:p>
        </w:tc>
        <w:tc>
          <w:tcPr>
            <w:tcW w:w="1355" w:type="dxa"/>
          </w:tcPr>
          <w:p w14:paraId="7C4DF731" w14:textId="77777777" w:rsidR="004C31D2" w:rsidRPr="002F2588" w:rsidRDefault="004C31D2" w:rsidP="005F687C">
            <w:pPr>
              <w:spacing w:after="160" w:line="360" w:lineRule="auto"/>
            </w:pPr>
          </w:p>
        </w:tc>
        <w:tc>
          <w:tcPr>
            <w:tcW w:w="1496" w:type="dxa"/>
          </w:tcPr>
          <w:p w14:paraId="56111061" w14:textId="77777777" w:rsidR="004C31D2" w:rsidRPr="002F2588" w:rsidRDefault="004C31D2" w:rsidP="005F687C">
            <w:pPr>
              <w:spacing w:after="160" w:line="360" w:lineRule="auto"/>
            </w:pPr>
          </w:p>
        </w:tc>
      </w:tr>
      <w:tr w:rsidR="004C31D2" w:rsidRPr="007F6F7E" w14:paraId="148F672F" w14:textId="77777777" w:rsidTr="00592336">
        <w:tc>
          <w:tcPr>
            <w:tcW w:w="1101" w:type="dxa"/>
            <w:vAlign w:val="bottom"/>
          </w:tcPr>
          <w:p w14:paraId="2362BB7D" w14:textId="77777777" w:rsidR="004C31D2" w:rsidRPr="007D5D86" w:rsidRDefault="004C31D2" w:rsidP="005F687C">
            <w:pPr>
              <w:spacing w:after="160" w:line="360" w:lineRule="auto"/>
              <w:rPr>
                <w:lang w:val="en-US"/>
              </w:rPr>
            </w:pPr>
            <w:r>
              <w:t>1.8</w:t>
            </w:r>
          </w:p>
        </w:tc>
        <w:tc>
          <w:tcPr>
            <w:tcW w:w="3940" w:type="dxa"/>
          </w:tcPr>
          <w:p w14:paraId="1DBF6B86" w14:textId="77777777" w:rsidR="004C31D2" w:rsidRPr="00FC3E51" w:rsidRDefault="004C31D2" w:rsidP="005F687C">
            <w:pPr>
              <w:spacing w:after="160" w:line="360" w:lineRule="auto"/>
              <w:rPr>
                <w:lang w:val="el-GR"/>
              </w:rPr>
            </w:pPr>
            <w:r w:rsidRPr="00FC3E51">
              <w:rPr>
                <w:lang w:val="el-GR"/>
              </w:rPr>
              <w:t xml:space="preserve">Θερμοκρασία λειτουργίας </w:t>
            </w:r>
            <w:r w:rsidRPr="00FC3E51">
              <w:rPr>
                <w:sz w:val="18"/>
                <w:szCs w:val="18"/>
                <w:lang w:val="el-GR" w:eastAsia="en-GB"/>
              </w:rPr>
              <w:t>–30 °</w:t>
            </w:r>
            <w:r w:rsidRPr="00C357A6">
              <w:rPr>
                <w:sz w:val="18"/>
                <w:szCs w:val="18"/>
                <w:lang w:val="en-US" w:eastAsia="en-GB"/>
              </w:rPr>
              <w:t>C</w:t>
            </w:r>
            <w:r w:rsidRPr="00FC3E51">
              <w:rPr>
                <w:sz w:val="18"/>
                <w:szCs w:val="18"/>
                <w:lang w:val="el-GR" w:eastAsia="en-GB"/>
              </w:rPr>
              <w:t xml:space="preserve"> έως +60 °</w:t>
            </w:r>
            <w:r w:rsidRPr="00C357A6">
              <w:rPr>
                <w:sz w:val="18"/>
                <w:szCs w:val="18"/>
                <w:lang w:val="en-US" w:eastAsia="en-GB"/>
              </w:rPr>
              <w:t>C</w:t>
            </w:r>
          </w:p>
        </w:tc>
        <w:tc>
          <w:tcPr>
            <w:tcW w:w="1351" w:type="dxa"/>
          </w:tcPr>
          <w:p w14:paraId="538CC799" w14:textId="204E7021" w:rsidR="004C31D2" w:rsidRPr="00FC3E51" w:rsidRDefault="007F6F7E" w:rsidP="005F687C">
            <w:pPr>
              <w:spacing w:after="160" w:line="360" w:lineRule="auto"/>
              <w:jc w:val="center"/>
              <w:rPr>
                <w:lang w:val="el-GR"/>
              </w:rPr>
            </w:pPr>
            <w:r>
              <w:t>ΝΑΙ</w:t>
            </w:r>
          </w:p>
        </w:tc>
        <w:tc>
          <w:tcPr>
            <w:tcW w:w="1355" w:type="dxa"/>
          </w:tcPr>
          <w:p w14:paraId="5AD22334" w14:textId="77777777" w:rsidR="004C31D2" w:rsidRPr="00FC3E51" w:rsidRDefault="004C31D2" w:rsidP="005F687C">
            <w:pPr>
              <w:spacing w:after="160" w:line="360" w:lineRule="auto"/>
              <w:rPr>
                <w:lang w:val="el-GR"/>
              </w:rPr>
            </w:pPr>
          </w:p>
        </w:tc>
        <w:tc>
          <w:tcPr>
            <w:tcW w:w="1496" w:type="dxa"/>
          </w:tcPr>
          <w:p w14:paraId="4A9D6DF0" w14:textId="77777777" w:rsidR="004C31D2" w:rsidRPr="00FC3E51" w:rsidRDefault="004C31D2" w:rsidP="005F687C">
            <w:pPr>
              <w:spacing w:after="160" w:line="360" w:lineRule="auto"/>
              <w:rPr>
                <w:lang w:val="el-GR"/>
              </w:rPr>
            </w:pPr>
          </w:p>
        </w:tc>
      </w:tr>
      <w:tr w:rsidR="004C31D2" w:rsidRPr="00D74CF0" w14:paraId="1888A411" w14:textId="77777777" w:rsidTr="00592336">
        <w:tc>
          <w:tcPr>
            <w:tcW w:w="1101" w:type="dxa"/>
            <w:vAlign w:val="bottom"/>
          </w:tcPr>
          <w:p w14:paraId="5C762521" w14:textId="77777777" w:rsidR="004C31D2" w:rsidRPr="00D74CF0" w:rsidRDefault="004C31D2" w:rsidP="005F687C">
            <w:pPr>
              <w:spacing w:after="160" w:line="360" w:lineRule="auto"/>
            </w:pPr>
            <w:r>
              <w:lastRenderedPageBreak/>
              <w:t>1.9</w:t>
            </w:r>
          </w:p>
        </w:tc>
        <w:tc>
          <w:tcPr>
            <w:tcW w:w="3940" w:type="dxa"/>
          </w:tcPr>
          <w:p w14:paraId="3B7B3F86" w14:textId="77777777" w:rsidR="004C31D2" w:rsidRPr="00D74CF0" w:rsidRDefault="004C31D2" w:rsidP="005F687C">
            <w:pPr>
              <w:spacing w:after="160" w:line="360" w:lineRule="auto"/>
            </w:pPr>
            <w:r>
              <w:t>Βαθμός προστασίας ΙΡ66</w:t>
            </w:r>
          </w:p>
        </w:tc>
        <w:tc>
          <w:tcPr>
            <w:tcW w:w="1351" w:type="dxa"/>
          </w:tcPr>
          <w:p w14:paraId="0240DE09" w14:textId="6E9E84E3" w:rsidR="004C31D2" w:rsidRPr="007D5D86" w:rsidRDefault="007F6F7E" w:rsidP="005F687C">
            <w:pPr>
              <w:spacing w:after="160" w:line="360" w:lineRule="auto"/>
              <w:jc w:val="center"/>
              <w:rPr>
                <w:lang w:val="en-US"/>
              </w:rPr>
            </w:pPr>
            <w:r>
              <w:t>ΝΑΙ</w:t>
            </w:r>
          </w:p>
        </w:tc>
        <w:tc>
          <w:tcPr>
            <w:tcW w:w="1355" w:type="dxa"/>
          </w:tcPr>
          <w:p w14:paraId="0D92B765" w14:textId="77777777" w:rsidR="004C31D2" w:rsidRPr="007D5D86" w:rsidRDefault="004C31D2" w:rsidP="005F687C">
            <w:pPr>
              <w:spacing w:after="160" w:line="360" w:lineRule="auto"/>
              <w:rPr>
                <w:lang w:val="en-US"/>
              </w:rPr>
            </w:pPr>
          </w:p>
        </w:tc>
        <w:tc>
          <w:tcPr>
            <w:tcW w:w="1496" w:type="dxa"/>
          </w:tcPr>
          <w:p w14:paraId="5092530B" w14:textId="77777777" w:rsidR="004C31D2" w:rsidRPr="007D5D86" w:rsidRDefault="004C31D2" w:rsidP="005F687C">
            <w:pPr>
              <w:spacing w:after="160" w:line="360" w:lineRule="auto"/>
              <w:rPr>
                <w:lang w:val="en-US"/>
              </w:rPr>
            </w:pPr>
          </w:p>
        </w:tc>
      </w:tr>
      <w:tr w:rsidR="004C31D2" w:rsidRPr="00B447A2" w14:paraId="03E76D6F" w14:textId="77777777" w:rsidTr="00592336">
        <w:tc>
          <w:tcPr>
            <w:tcW w:w="1101" w:type="dxa"/>
          </w:tcPr>
          <w:p w14:paraId="4D0AD633" w14:textId="77777777" w:rsidR="004C31D2" w:rsidRPr="00276B0C" w:rsidRDefault="004C31D2" w:rsidP="005F687C">
            <w:pPr>
              <w:spacing w:after="160" w:line="360" w:lineRule="auto"/>
              <w:rPr>
                <w:b/>
              </w:rPr>
            </w:pPr>
            <w:r>
              <w:rPr>
                <w:b/>
              </w:rPr>
              <w:t>2</w:t>
            </w:r>
          </w:p>
        </w:tc>
        <w:tc>
          <w:tcPr>
            <w:tcW w:w="3940" w:type="dxa"/>
          </w:tcPr>
          <w:p w14:paraId="33C83AF2" w14:textId="77777777" w:rsidR="004C31D2" w:rsidRPr="00FC3E51" w:rsidRDefault="004C31D2" w:rsidP="005F687C">
            <w:pPr>
              <w:spacing w:after="160" w:line="360" w:lineRule="auto"/>
              <w:rPr>
                <w:lang w:val="el-GR"/>
              </w:rPr>
            </w:pPr>
            <w:r w:rsidRPr="00FC3E51">
              <w:rPr>
                <w:b/>
                <w:lang w:val="el-GR"/>
              </w:rPr>
              <w:t xml:space="preserve">Οπτική Τηλεχειριζόμενη Κάμερα Παρακολούθησης </w:t>
            </w:r>
            <w:r w:rsidRPr="00AB47C0">
              <w:rPr>
                <w:b/>
              </w:rPr>
              <w:t>Ptz</w:t>
            </w:r>
            <w:r w:rsidRPr="00FC3E51">
              <w:rPr>
                <w:b/>
                <w:lang w:val="el-GR"/>
              </w:rPr>
              <w:t xml:space="preserve"> Μεγάλης Εμβέλειας</w:t>
            </w:r>
          </w:p>
        </w:tc>
        <w:tc>
          <w:tcPr>
            <w:tcW w:w="1351" w:type="dxa"/>
          </w:tcPr>
          <w:p w14:paraId="238A1648" w14:textId="77777777" w:rsidR="004C31D2" w:rsidRPr="00FC3E51" w:rsidRDefault="004C31D2" w:rsidP="005F687C">
            <w:pPr>
              <w:spacing w:after="160" w:line="360" w:lineRule="auto"/>
              <w:jc w:val="center"/>
              <w:rPr>
                <w:lang w:val="el-GR"/>
              </w:rPr>
            </w:pPr>
          </w:p>
        </w:tc>
        <w:tc>
          <w:tcPr>
            <w:tcW w:w="1355" w:type="dxa"/>
          </w:tcPr>
          <w:p w14:paraId="03857CC3" w14:textId="77777777" w:rsidR="004C31D2" w:rsidRPr="00FC3E51" w:rsidRDefault="004C31D2" w:rsidP="005F687C">
            <w:pPr>
              <w:spacing w:after="160" w:line="360" w:lineRule="auto"/>
              <w:rPr>
                <w:lang w:val="el-GR"/>
              </w:rPr>
            </w:pPr>
          </w:p>
        </w:tc>
        <w:tc>
          <w:tcPr>
            <w:tcW w:w="1496" w:type="dxa"/>
          </w:tcPr>
          <w:p w14:paraId="330FE596" w14:textId="77777777" w:rsidR="004C31D2" w:rsidRPr="00FC3E51" w:rsidRDefault="004C31D2" w:rsidP="005F687C">
            <w:pPr>
              <w:spacing w:after="160" w:line="360" w:lineRule="auto"/>
              <w:rPr>
                <w:lang w:val="el-GR"/>
              </w:rPr>
            </w:pPr>
          </w:p>
        </w:tc>
      </w:tr>
      <w:tr w:rsidR="004C31D2" w:rsidRPr="002F2588" w14:paraId="4C11AC47" w14:textId="77777777" w:rsidTr="00592336">
        <w:tc>
          <w:tcPr>
            <w:tcW w:w="1101" w:type="dxa"/>
            <w:vAlign w:val="bottom"/>
          </w:tcPr>
          <w:p w14:paraId="605DE8CE" w14:textId="77777777" w:rsidR="004C31D2" w:rsidRPr="002F2588" w:rsidRDefault="004C31D2" w:rsidP="005F687C">
            <w:pPr>
              <w:spacing w:after="160" w:line="360" w:lineRule="auto"/>
            </w:pPr>
            <w:r>
              <w:rPr>
                <w:color w:val="000000"/>
              </w:rPr>
              <w:t>2.1</w:t>
            </w:r>
          </w:p>
        </w:tc>
        <w:tc>
          <w:tcPr>
            <w:tcW w:w="3940" w:type="dxa"/>
          </w:tcPr>
          <w:p w14:paraId="0DB90A7E" w14:textId="77777777" w:rsidR="004C31D2" w:rsidRPr="002F2588" w:rsidRDefault="004C31D2" w:rsidP="005F687C">
            <w:pPr>
              <w:spacing w:after="160" w:line="360" w:lineRule="auto"/>
            </w:pPr>
            <w:r>
              <w:t>Ανάλυση</w:t>
            </w:r>
            <w:r w:rsidRPr="006844BC">
              <w:rPr>
                <w:lang w:val="en-US"/>
              </w:rPr>
              <w:t xml:space="preserve"> </w:t>
            </w:r>
            <w:r>
              <w:rPr>
                <w:lang w:val="en-US"/>
              </w:rPr>
              <w:t>≥</w:t>
            </w:r>
            <w:r w:rsidRPr="006844BC">
              <w:rPr>
                <w:lang w:val="en-US"/>
              </w:rPr>
              <w:t>1080P (1920×1080)</w:t>
            </w:r>
          </w:p>
        </w:tc>
        <w:tc>
          <w:tcPr>
            <w:tcW w:w="1351" w:type="dxa"/>
          </w:tcPr>
          <w:p w14:paraId="0ED44D95" w14:textId="77777777" w:rsidR="004C31D2" w:rsidRPr="002F2588" w:rsidRDefault="004C31D2" w:rsidP="005F687C">
            <w:pPr>
              <w:spacing w:after="160" w:line="360" w:lineRule="auto"/>
              <w:jc w:val="center"/>
            </w:pPr>
            <w:r>
              <w:t>ΝΑΙ</w:t>
            </w:r>
          </w:p>
        </w:tc>
        <w:tc>
          <w:tcPr>
            <w:tcW w:w="1355" w:type="dxa"/>
          </w:tcPr>
          <w:p w14:paraId="01B0FD63" w14:textId="77777777" w:rsidR="004C31D2" w:rsidRPr="002F2588" w:rsidRDefault="004C31D2" w:rsidP="005F687C">
            <w:pPr>
              <w:spacing w:after="160" w:line="360" w:lineRule="auto"/>
            </w:pPr>
          </w:p>
        </w:tc>
        <w:tc>
          <w:tcPr>
            <w:tcW w:w="1496" w:type="dxa"/>
          </w:tcPr>
          <w:p w14:paraId="7DF5718A" w14:textId="77777777" w:rsidR="004C31D2" w:rsidRPr="002F2588" w:rsidRDefault="004C31D2" w:rsidP="005F687C">
            <w:pPr>
              <w:spacing w:after="160" w:line="360" w:lineRule="auto"/>
            </w:pPr>
          </w:p>
        </w:tc>
      </w:tr>
      <w:tr w:rsidR="004C31D2" w:rsidRPr="002F2588" w14:paraId="552FD3C8" w14:textId="77777777" w:rsidTr="00592336">
        <w:tc>
          <w:tcPr>
            <w:tcW w:w="1101" w:type="dxa"/>
            <w:vAlign w:val="bottom"/>
          </w:tcPr>
          <w:p w14:paraId="5D0AF4FC" w14:textId="77777777" w:rsidR="004C31D2" w:rsidRPr="002F2588" w:rsidRDefault="004C31D2" w:rsidP="005F687C">
            <w:pPr>
              <w:spacing w:after="160" w:line="360" w:lineRule="auto"/>
            </w:pPr>
            <w:r>
              <w:rPr>
                <w:color w:val="000000"/>
              </w:rPr>
              <w:t>2.2</w:t>
            </w:r>
          </w:p>
        </w:tc>
        <w:tc>
          <w:tcPr>
            <w:tcW w:w="3940" w:type="dxa"/>
          </w:tcPr>
          <w:p w14:paraId="0865558C" w14:textId="77777777" w:rsidR="004C31D2" w:rsidRPr="00FC3E51" w:rsidRDefault="004C31D2" w:rsidP="005F687C">
            <w:pPr>
              <w:spacing w:after="160" w:line="360" w:lineRule="auto"/>
              <w:rPr>
                <w:lang w:val="el-GR"/>
              </w:rPr>
            </w:pPr>
            <w:r w:rsidRPr="00FC3E51">
              <w:rPr>
                <w:lang w:val="el-GR"/>
              </w:rPr>
              <w:t xml:space="preserve">Ελάχιστη φωτεινότητα: </w:t>
            </w:r>
            <w:r w:rsidRPr="006844BC">
              <w:rPr>
                <w:lang w:val="en-US"/>
              </w:rPr>
              <w:t>Color</w:t>
            </w:r>
            <w:r w:rsidRPr="00FC3E51">
              <w:rPr>
                <w:lang w:val="el-GR"/>
              </w:rPr>
              <w:t xml:space="preserve">: 0.05 </w:t>
            </w:r>
            <w:r w:rsidRPr="006844BC">
              <w:rPr>
                <w:lang w:val="en-US"/>
              </w:rPr>
              <w:t>Lux</w:t>
            </w:r>
            <w:r w:rsidRPr="00FC3E51">
              <w:rPr>
                <w:lang w:val="el-GR"/>
              </w:rPr>
              <w:t xml:space="preserve">, </w:t>
            </w:r>
            <w:r w:rsidRPr="006844BC">
              <w:rPr>
                <w:lang w:val="en-US"/>
              </w:rPr>
              <w:t>B</w:t>
            </w:r>
            <w:r w:rsidRPr="00FC3E51">
              <w:rPr>
                <w:lang w:val="el-GR"/>
              </w:rPr>
              <w:t>/</w:t>
            </w:r>
            <w:r w:rsidRPr="006844BC">
              <w:rPr>
                <w:lang w:val="en-US"/>
              </w:rPr>
              <w:t>W</w:t>
            </w:r>
            <w:r w:rsidRPr="00FC3E51">
              <w:rPr>
                <w:lang w:val="el-GR"/>
              </w:rPr>
              <w:t xml:space="preserve">: 0.005 </w:t>
            </w:r>
            <w:r w:rsidRPr="006844BC">
              <w:rPr>
                <w:lang w:val="en-US"/>
              </w:rPr>
              <w:t>Lux</w:t>
            </w:r>
          </w:p>
        </w:tc>
        <w:tc>
          <w:tcPr>
            <w:tcW w:w="1351" w:type="dxa"/>
          </w:tcPr>
          <w:p w14:paraId="328F81D9" w14:textId="77777777" w:rsidR="004C31D2" w:rsidRPr="002F2588" w:rsidRDefault="004C31D2" w:rsidP="005F687C">
            <w:pPr>
              <w:spacing w:after="160" w:line="360" w:lineRule="auto"/>
              <w:jc w:val="center"/>
            </w:pPr>
            <w:r>
              <w:t>ΝΑΙ</w:t>
            </w:r>
          </w:p>
        </w:tc>
        <w:tc>
          <w:tcPr>
            <w:tcW w:w="1355" w:type="dxa"/>
          </w:tcPr>
          <w:p w14:paraId="46753F31" w14:textId="77777777" w:rsidR="004C31D2" w:rsidRPr="002F2588" w:rsidRDefault="004C31D2" w:rsidP="005F687C">
            <w:pPr>
              <w:spacing w:after="160" w:line="360" w:lineRule="auto"/>
            </w:pPr>
          </w:p>
        </w:tc>
        <w:tc>
          <w:tcPr>
            <w:tcW w:w="1496" w:type="dxa"/>
          </w:tcPr>
          <w:p w14:paraId="1B062115" w14:textId="77777777" w:rsidR="004C31D2" w:rsidRPr="002F2588" w:rsidRDefault="004C31D2" w:rsidP="005F687C">
            <w:pPr>
              <w:spacing w:after="160" w:line="360" w:lineRule="auto"/>
            </w:pPr>
          </w:p>
        </w:tc>
      </w:tr>
      <w:tr w:rsidR="004C31D2" w:rsidRPr="002F2588" w14:paraId="223F05FD" w14:textId="77777777" w:rsidTr="00592336">
        <w:tc>
          <w:tcPr>
            <w:tcW w:w="1101" w:type="dxa"/>
            <w:vAlign w:val="bottom"/>
          </w:tcPr>
          <w:p w14:paraId="26DC7F7E" w14:textId="77777777" w:rsidR="004C31D2" w:rsidRPr="002F2588" w:rsidRDefault="004C31D2" w:rsidP="005F687C">
            <w:pPr>
              <w:spacing w:after="160" w:line="360" w:lineRule="auto"/>
            </w:pPr>
            <w:r>
              <w:rPr>
                <w:color w:val="000000"/>
              </w:rPr>
              <w:t>2.3</w:t>
            </w:r>
          </w:p>
        </w:tc>
        <w:tc>
          <w:tcPr>
            <w:tcW w:w="3940" w:type="dxa"/>
          </w:tcPr>
          <w:p w14:paraId="7413C476" w14:textId="77777777" w:rsidR="004C31D2" w:rsidRPr="00FC3E51" w:rsidRDefault="004C31D2" w:rsidP="005F687C">
            <w:pPr>
              <w:spacing w:after="160" w:line="360" w:lineRule="auto"/>
              <w:rPr>
                <w:lang w:val="el-GR"/>
              </w:rPr>
            </w:pPr>
            <w:r w:rsidRPr="00FC3E51">
              <w:rPr>
                <w:lang w:val="el-GR"/>
              </w:rPr>
              <w:t xml:space="preserve">Εύρος θέασης </w:t>
            </w:r>
            <w:r w:rsidRPr="006E67DF">
              <w:rPr>
                <w:lang w:val="en-US"/>
              </w:rPr>
              <w:t>H</w:t>
            </w:r>
            <w:r w:rsidRPr="00FC3E51">
              <w:rPr>
                <w:lang w:val="el-GR"/>
              </w:rPr>
              <w:t xml:space="preserve">: </w:t>
            </w:r>
            <w:r w:rsidRPr="00FC3E51">
              <w:rPr>
                <w:rFonts w:hint="eastAsia"/>
                <w:lang w:val="el-GR"/>
              </w:rPr>
              <w:t>≥</w:t>
            </w:r>
            <w:r w:rsidRPr="00FC3E51">
              <w:rPr>
                <w:lang w:val="el-GR"/>
              </w:rPr>
              <w:t xml:space="preserve">57.02° έως </w:t>
            </w:r>
            <w:r w:rsidRPr="00FC3E51">
              <w:rPr>
                <w:rFonts w:hint="eastAsia"/>
                <w:lang w:val="el-GR"/>
              </w:rPr>
              <w:t>≤</w:t>
            </w:r>
            <w:r w:rsidRPr="00FC3E51">
              <w:rPr>
                <w:lang w:val="el-GR"/>
              </w:rPr>
              <w:t xml:space="preserve">3.36°, </w:t>
            </w:r>
            <w:r w:rsidRPr="006E67DF">
              <w:rPr>
                <w:lang w:val="en-US"/>
              </w:rPr>
              <w:t>V</w:t>
            </w:r>
            <w:r w:rsidRPr="00FC3E51">
              <w:rPr>
                <w:lang w:val="el-GR"/>
              </w:rPr>
              <w:t xml:space="preserve">: </w:t>
            </w:r>
            <w:r w:rsidRPr="00FC3E51">
              <w:rPr>
                <w:rFonts w:hint="eastAsia"/>
                <w:lang w:val="el-GR"/>
              </w:rPr>
              <w:t>≥</w:t>
            </w:r>
            <w:r w:rsidRPr="00FC3E51">
              <w:rPr>
                <w:lang w:val="el-GR"/>
              </w:rPr>
              <w:t>33.14</w:t>
            </w:r>
            <w:r w:rsidRPr="00FC3E51">
              <w:rPr>
                <w:rFonts w:hint="eastAsia"/>
                <w:lang w:val="el-GR"/>
              </w:rPr>
              <w:t>°</w:t>
            </w:r>
            <w:r w:rsidRPr="00FC3E51">
              <w:rPr>
                <w:lang w:val="el-GR"/>
              </w:rPr>
              <w:t xml:space="preserve"> έως </w:t>
            </w:r>
            <w:r w:rsidRPr="00FC3E51">
              <w:rPr>
                <w:rFonts w:hint="eastAsia"/>
                <w:lang w:val="el-GR"/>
              </w:rPr>
              <w:t>≤</w:t>
            </w:r>
            <w:r w:rsidRPr="00FC3E51">
              <w:rPr>
                <w:lang w:val="el-GR"/>
              </w:rPr>
              <w:t>1.91</w:t>
            </w:r>
            <w:r w:rsidRPr="00FC3E51">
              <w:rPr>
                <w:rFonts w:hint="eastAsia"/>
                <w:lang w:val="el-GR"/>
              </w:rPr>
              <w:t>°</w:t>
            </w:r>
          </w:p>
        </w:tc>
        <w:tc>
          <w:tcPr>
            <w:tcW w:w="1351" w:type="dxa"/>
          </w:tcPr>
          <w:p w14:paraId="3564CBD8" w14:textId="77777777" w:rsidR="004C31D2" w:rsidRPr="002F2588" w:rsidRDefault="004C31D2" w:rsidP="005F687C">
            <w:pPr>
              <w:spacing w:after="160" w:line="360" w:lineRule="auto"/>
              <w:jc w:val="center"/>
            </w:pPr>
            <w:r>
              <w:t>ΝΑΙ</w:t>
            </w:r>
          </w:p>
        </w:tc>
        <w:tc>
          <w:tcPr>
            <w:tcW w:w="1355" w:type="dxa"/>
          </w:tcPr>
          <w:p w14:paraId="76ECE360" w14:textId="77777777" w:rsidR="004C31D2" w:rsidRPr="002F2588" w:rsidRDefault="004C31D2" w:rsidP="005F687C">
            <w:pPr>
              <w:spacing w:after="160" w:line="360" w:lineRule="auto"/>
            </w:pPr>
          </w:p>
        </w:tc>
        <w:tc>
          <w:tcPr>
            <w:tcW w:w="1496" w:type="dxa"/>
          </w:tcPr>
          <w:p w14:paraId="78DBC5C5" w14:textId="77777777" w:rsidR="004C31D2" w:rsidRPr="002F2588" w:rsidRDefault="004C31D2" w:rsidP="005F687C">
            <w:pPr>
              <w:spacing w:after="160" w:line="360" w:lineRule="auto"/>
            </w:pPr>
          </w:p>
        </w:tc>
      </w:tr>
      <w:tr w:rsidR="004C31D2" w:rsidRPr="002F2588" w14:paraId="2D1371CB" w14:textId="77777777" w:rsidTr="00592336">
        <w:tc>
          <w:tcPr>
            <w:tcW w:w="1101" w:type="dxa"/>
            <w:vAlign w:val="bottom"/>
          </w:tcPr>
          <w:p w14:paraId="66D57248" w14:textId="77777777" w:rsidR="004C31D2" w:rsidRPr="002F2588" w:rsidRDefault="004C31D2" w:rsidP="005F687C">
            <w:pPr>
              <w:spacing w:after="160" w:line="360" w:lineRule="auto"/>
            </w:pPr>
            <w:r>
              <w:rPr>
                <w:color w:val="000000"/>
              </w:rPr>
              <w:t>2.4</w:t>
            </w:r>
          </w:p>
        </w:tc>
        <w:tc>
          <w:tcPr>
            <w:tcW w:w="3940" w:type="dxa"/>
          </w:tcPr>
          <w:p w14:paraId="258E16EA" w14:textId="77777777" w:rsidR="004C31D2" w:rsidRPr="002F2588" w:rsidRDefault="004C31D2" w:rsidP="005F687C">
            <w:pPr>
              <w:spacing w:after="160" w:line="360" w:lineRule="auto"/>
            </w:pPr>
            <w:r>
              <w:t>Οπτικό</w:t>
            </w:r>
            <w:r w:rsidRPr="006E67DF">
              <w:rPr>
                <w:lang w:val="en-US"/>
              </w:rPr>
              <w:t xml:space="preserve"> Zoom </w:t>
            </w:r>
            <w:r>
              <w:rPr>
                <w:lang w:val="en-US"/>
              </w:rPr>
              <w:t>≥</w:t>
            </w:r>
            <w:r w:rsidRPr="006E67DF">
              <w:rPr>
                <w:lang w:val="en-US"/>
              </w:rPr>
              <w:t>25x</w:t>
            </w:r>
          </w:p>
        </w:tc>
        <w:tc>
          <w:tcPr>
            <w:tcW w:w="1351" w:type="dxa"/>
          </w:tcPr>
          <w:p w14:paraId="5711D1EB" w14:textId="77777777" w:rsidR="004C31D2" w:rsidRPr="002F2588" w:rsidRDefault="004C31D2" w:rsidP="005F687C">
            <w:pPr>
              <w:spacing w:after="160" w:line="360" w:lineRule="auto"/>
              <w:jc w:val="center"/>
            </w:pPr>
            <w:r>
              <w:t>ΝΑΙ</w:t>
            </w:r>
          </w:p>
        </w:tc>
        <w:tc>
          <w:tcPr>
            <w:tcW w:w="1355" w:type="dxa"/>
          </w:tcPr>
          <w:p w14:paraId="61AF0613" w14:textId="77777777" w:rsidR="004C31D2" w:rsidRPr="002F2588" w:rsidRDefault="004C31D2" w:rsidP="005F687C">
            <w:pPr>
              <w:spacing w:after="160" w:line="360" w:lineRule="auto"/>
            </w:pPr>
          </w:p>
        </w:tc>
        <w:tc>
          <w:tcPr>
            <w:tcW w:w="1496" w:type="dxa"/>
          </w:tcPr>
          <w:p w14:paraId="128901B7" w14:textId="77777777" w:rsidR="004C31D2" w:rsidRPr="002F2588" w:rsidRDefault="004C31D2" w:rsidP="005F687C">
            <w:pPr>
              <w:spacing w:after="160" w:line="360" w:lineRule="auto"/>
            </w:pPr>
          </w:p>
        </w:tc>
      </w:tr>
      <w:tr w:rsidR="004C31D2" w:rsidRPr="002F2588" w14:paraId="5ABFBEFE" w14:textId="77777777" w:rsidTr="00592336">
        <w:tc>
          <w:tcPr>
            <w:tcW w:w="1101" w:type="dxa"/>
            <w:vAlign w:val="bottom"/>
          </w:tcPr>
          <w:p w14:paraId="5E0147F2" w14:textId="77777777" w:rsidR="004C31D2" w:rsidRPr="002F2588" w:rsidRDefault="004C31D2" w:rsidP="005F687C">
            <w:pPr>
              <w:spacing w:after="160" w:line="360" w:lineRule="auto"/>
            </w:pPr>
            <w:r>
              <w:rPr>
                <w:color w:val="000000"/>
              </w:rPr>
              <w:t>2.5</w:t>
            </w:r>
          </w:p>
        </w:tc>
        <w:tc>
          <w:tcPr>
            <w:tcW w:w="3940" w:type="dxa"/>
          </w:tcPr>
          <w:p w14:paraId="7231E887" w14:textId="77777777" w:rsidR="004C31D2" w:rsidRPr="00FC3E51" w:rsidRDefault="004C31D2" w:rsidP="005F687C">
            <w:pPr>
              <w:spacing w:after="160" w:line="360" w:lineRule="auto"/>
              <w:rPr>
                <w:lang w:val="el-GR"/>
              </w:rPr>
            </w:pPr>
            <w:r w:rsidRPr="00FC3E51">
              <w:rPr>
                <w:lang w:val="el-GR"/>
              </w:rPr>
              <w:t>Έλεγχος εστίασης Χειροκίνητος/ Αυτόματος / Ημιαυτόματος</w:t>
            </w:r>
          </w:p>
        </w:tc>
        <w:tc>
          <w:tcPr>
            <w:tcW w:w="1351" w:type="dxa"/>
          </w:tcPr>
          <w:p w14:paraId="7FB2662B" w14:textId="77777777" w:rsidR="004C31D2" w:rsidRPr="002F2588" w:rsidRDefault="004C31D2" w:rsidP="005F687C">
            <w:pPr>
              <w:spacing w:after="160" w:line="360" w:lineRule="auto"/>
              <w:jc w:val="center"/>
            </w:pPr>
            <w:r>
              <w:t>ΝΑΙ</w:t>
            </w:r>
          </w:p>
        </w:tc>
        <w:tc>
          <w:tcPr>
            <w:tcW w:w="1355" w:type="dxa"/>
          </w:tcPr>
          <w:p w14:paraId="7A068BCF" w14:textId="77777777" w:rsidR="004C31D2" w:rsidRPr="002F2588" w:rsidRDefault="004C31D2" w:rsidP="005F687C">
            <w:pPr>
              <w:spacing w:after="160" w:line="360" w:lineRule="auto"/>
            </w:pPr>
          </w:p>
        </w:tc>
        <w:tc>
          <w:tcPr>
            <w:tcW w:w="1496" w:type="dxa"/>
          </w:tcPr>
          <w:p w14:paraId="682E7EB4" w14:textId="77777777" w:rsidR="004C31D2" w:rsidRPr="002F2588" w:rsidRDefault="004C31D2" w:rsidP="005F687C">
            <w:pPr>
              <w:spacing w:after="160" w:line="360" w:lineRule="auto"/>
            </w:pPr>
          </w:p>
        </w:tc>
      </w:tr>
      <w:tr w:rsidR="004C31D2" w:rsidRPr="002F2588" w14:paraId="258A3CDB" w14:textId="77777777" w:rsidTr="00592336">
        <w:tc>
          <w:tcPr>
            <w:tcW w:w="1101" w:type="dxa"/>
            <w:vAlign w:val="bottom"/>
          </w:tcPr>
          <w:p w14:paraId="090EFCEE" w14:textId="77777777" w:rsidR="004C31D2" w:rsidRPr="002F2588" w:rsidRDefault="004C31D2" w:rsidP="005F687C">
            <w:pPr>
              <w:spacing w:after="160" w:line="360" w:lineRule="auto"/>
            </w:pPr>
            <w:r>
              <w:rPr>
                <w:color w:val="000000"/>
              </w:rPr>
              <w:t>2.6</w:t>
            </w:r>
          </w:p>
        </w:tc>
        <w:tc>
          <w:tcPr>
            <w:tcW w:w="3940" w:type="dxa"/>
          </w:tcPr>
          <w:p w14:paraId="1F09E418" w14:textId="77777777" w:rsidR="004C31D2" w:rsidRPr="00FC3E51" w:rsidRDefault="004C31D2" w:rsidP="005F687C">
            <w:pPr>
              <w:spacing w:after="160" w:line="360" w:lineRule="auto"/>
              <w:rPr>
                <w:lang w:val="el-GR"/>
              </w:rPr>
            </w:pPr>
            <w:r w:rsidRPr="00FC3E51">
              <w:rPr>
                <w:lang w:val="el-GR"/>
              </w:rPr>
              <w:t>Ταχύτητα χειροκίνητου χειρισμού: 0.1° ~ 180°/</w:t>
            </w:r>
            <w:r w:rsidRPr="006E67DF">
              <w:rPr>
                <w:lang w:val="en-US"/>
              </w:rPr>
              <w:t>s</w:t>
            </w:r>
            <w:r w:rsidRPr="00FC3E51">
              <w:rPr>
                <w:lang w:val="el-GR"/>
              </w:rPr>
              <w:t xml:space="preserve">, </w:t>
            </w:r>
            <w:r w:rsidRPr="006E67DF">
              <w:rPr>
                <w:lang w:val="en-US"/>
              </w:rPr>
              <w:t>Tilt</w:t>
            </w:r>
            <w:r w:rsidRPr="00FC3E51">
              <w:rPr>
                <w:lang w:val="el-GR"/>
              </w:rPr>
              <w:t>: 0.1° ~ 90°/</w:t>
            </w:r>
            <w:r w:rsidRPr="006E67DF">
              <w:rPr>
                <w:lang w:val="en-US"/>
              </w:rPr>
              <w:t>s</w:t>
            </w:r>
          </w:p>
        </w:tc>
        <w:tc>
          <w:tcPr>
            <w:tcW w:w="1351" w:type="dxa"/>
          </w:tcPr>
          <w:p w14:paraId="598037F2" w14:textId="77777777" w:rsidR="004C31D2" w:rsidRPr="002F2588" w:rsidRDefault="004C31D2" w:rsidP="005F687C">
            <w:pPr>
              <w:spacing w:after="160" w:line="360" w:lineRule="auto"/>
              <w:jc w:val="center"/>
            </w:pPr>
            <w:r>
              <w:t>ΝΑΙ</w:t>
            </w:r>
          </w:p>
        </w:tc>
        <w:tc>
          <w:tcPr>
            <w:tcW w:w="1355" w:type="dxa"/>
          </w:tcPr>
          <w:p w14:paraId="26EF26D7" w14:textId="77777777" w:rsidR="004C31D2" w:rsidRPr="002F2588" w:rsidRDefault="004C31D2" w:rsidP="005F687C">
            <w:pPr>
              <w:spacing w:after="160" w:line="360" w:lineRule="auto"/>
            </w:pPr>
          </w:p>
        </w:tc>
        <w:tc>
          <w:tcPr>
            <w:tcW w:w="1496" w:type="dxa"/>
          </w:tcPr>
          <w:p w14:paraId="3FB1DD79" w14:textId="77777777" w:rsidR="004C31D2" w:rsidRPr="002F2588" w:rsidRDefault="004C31D2" w:rsidP="005F687C">
            <w:pPr>
              <w:spacing w:after="160" w:line="360" w:lineRule="auto"/>
            </w:pPr>
          </w:p>
        </w:tc>
      </w:tr>
      <w:tr w:rsidR="004C31D2" w:rsidRPr="002F2588" w14:paraId="05A0CFAB" w14:textId="77777777" w:rsidTr="00592336">
        <w:tc>
          <w:tcPr>
            <w:tcW w:w="1101" w:type="dxa"/>
            <w:vAlign w:val="bottom"/>
          </w:tcPr>
          <w:p w14:paraId="434D657D" w14:textId="77777777" w:rsidR="004C31D2" w:rsidRPr="002F2588" w:rsidRDefault="004C31D2" w:rsidP="005F687C">
            <w:pPr>
              <w:spacing w:after="160" w:line="360" w:lineRule="auto"/>
            </w:pPr>
            <w:r>
              <w:rPr>
                <w:color w:val="000000"/>
              </w:rPr>
              <w:t>2.7</w:t>
            </w:r>
          </w:p>
        </w:tc>
        <w:tc>
          <w:tcPr>
            <w:tcW w:w="3940" w:type="dxa"/>
          </w:tcPr>
          <w:p w14:paraId="0B3B54A4" w14:textId="77777777" w:rsidR="004C31D2" w:rsidRPr="002F2588" w:rsidRDefault="004C31D2" w:rsidP="005F687C">
            <w:pPr>
              <w:spacing w:after="160" w:line="360" w:lineRule="auto"/>
            </w:pPr>
            <w:r w:rsidRPr="00841274">
              <w:rPr>
                <w:lang w:val="en-US"/>
              </w:rPr>
              <w:t>Power-Off Memory</w:t>
            </w:r>
          </w:p>
        </w:tc>
        <w:tc>
          <w:tcPr>
            <w:tcW w:w="1351" w:type="dxa"/>
          </w:tcPr>
          <w:p w14:paraId="7E2ABE16" w14:textId="77777777" w:rsidR="004C31D2" w:rsidRPr="002F2588" w:rsidRDefault="004C31D2" w:rsidP="005F687C">
            <w:pPr>
              <w:spacing w:after="160" w:line="360" w:lineRule="auto"/>
              <w:jc w:val="center"/>
            </w:pPr>
            <w:r>
              <w:t>ΝΑΙ</w:t>
            </w:r>
          </w:p>
        </w:tc>
        <w:tc>
          <w:tcPr>
            <w:tcW w:w="1355" w:type="dxa"/>
          </w:tcPr>
          <w:p w14:paraId="48CB6022" w14:textId="77777777" w:rsidR="004C31D2" w:rsidRPr="002F2588" w:rsidRDefault="004C31D2" w:rsidP="005F687C">
            <w:pPr>
              <w:spacing w:after="160" w:line="360" w:lineRule="auto"/>
            </w:pPr>
          </w:p>
        </w:tc>
        <w:tc>
          <w:tcPr>
            <w:tcW w:w="1496" w:type="dxa"/>
          </w:tcPr>
          <w:p w14:paraId="3D33C1DB" w14:textId="77777777" w:rsidR="004C31D2" w:rsidRPr="002F2588" w:rsidRDefault="004C31D2" w:rsidP="005F687C">
            <w:pPr>
              <w:spacing w:after="160" w:line="360" w:lineRule="auto"/>
            </w:pPr>
          </w:p>
        </w:tc>
      </w:tr>
      <w:tr w:rsidR="004C31D2" w:rsidRPr="002F2588" w14:paraId="63344930" w14:textId="77777777" w:rsidTr="00592336">
        <w:tc>
          <w:tcPr>
            <w:tcW w:w="1101" w:type="dxa"/>
            <w:vAlign w:val="bottom"/>
          </w:tcPr>
          <w:p w14:paraId="054B9630" w14:textId="77777777" w:rsidR="004C31D2" w:rsidRPr="002F2588" w:rsidRDefault="004C31D2" w:rsidP="005F687C">
            <w:pPr>
              <w:spacing w:after="160" w:line="360" w:lineRule="auto"/>
            </w:pPr>
            <w:r>
              <w:rPr>
                <w:color w:val="000000"/>
              </w:rPr>
              <w:t>2.8</w:t>
            </w:r>
          </w:p>
        </w:tc>
        <w:tc>
          <w:tcPr>
            <w:tcW w:w="3940" w:type="dxa"/>
          </w:tcPr>
          <w:p w14:paraId="3FCD525B" w14:textId="77777777" w:rsidR="004C31D2" w:rsidRPr="00276B0C" w:rsidRDefault="004C31D2" w:rsidP="005F687C">
            <w:pPr>
              <w:spacing w:after="160" w:line="360" w:lineRule="auto"/>
              <w:rPr>
                <w:lang w:val="en-US"/>
              </w:rPr>
            </w:pPr>
            <w:r>
              <w:t>Ενσωματωμένη κάρτα μνήμης</w:t>
            </w:r>
            <w:r>
              <w:rPr>
                <w:lang w:val="en-US"/>
              </w:rPr>
              <w:t>, ≥</w:t>
            </w:r>
            <w:r w:rsidRPr="007D5D86">
              <w:rPr>
                <w:lang w:val="en-US"/>
              </w:rPr>
              <w:t>256</w:t>
            </w:r>
            <w:r w:rsidRPr="0030285C">
              <w:rPr>
                <w:lang w:val="en-US"/>
              </w:rPr>
              <w:t>GB</w:t>
            </w:r>
          </w:p>
        </w:tc>
        <w:tc>
          <w:tcPr>
            <w:tcW w:w="1351" w:type="dxa"/>
          </w:tcPr>
          <w:p w14:paraId="42DD3943" w14:textId="77777777" w:rsidR="004C31D2" w:rsidRPr="002F2588" w:rsidRDefault="004C31D2" w:rsidP="005F687C">
            <w:pPr>
              <w:spacing w:after="160" w:line="360" w:lineRule="auto"/>
              <w:jc w:val="center"/>
            </w:pPr>
            <w:r>
              <w:t>ΝΑΙ</w:t>
            </w:r>
          </w:p>
        </w:tc>
        <w:tc>
          <w:tcPr>
            <w:tcW w:w="1355" w:type="dxa"/>
          </w:tcPr>
          <w:p w14:paraId="3BEA8EC4" w14:textId="77777777" w:rsidR="004C31D2" w:rsidRPr="002F2588" w:rsidRDefault="004C31D2" w:rsidP="005F687C">
            <w:pPr>
              <w:spacing w:after="160" w:line="360" w:lineRule="auto"/>
            </w:pPr>
          </w:p>
        </w:tc>
        <w:tc>
          <w:tcPr>
            <w:tcW w:w="1496" w:type="dxa"/>
          </w:tcPr>
          <w:p w14:paraId="3073BD5C" w14:textId="77777777" w:rsidR="004C31D2" w:rsidRPr="002F2588" w:rsidRDefault="004C31D2" w:rsidP="005F687C">
            <w:pPr>
              <w:spacing w:after="160" w:line="360" w:lineRule="auto"/>
            </w:pPr>
          </w:p>
        </w:tc>
      </w:tr>
      <w:tr w:rsidR="004C31D2" w:rsidRPr="002F2588" w14:paraId="26612475" w14:textId="77777777" w:rsidTr="00592336">
        <w:tc>
          <w:tcPr>
            <w:tcW w:w="1101" w:type="dxa"/>
            <w:vAlign w:val="bottom"/>
          </w:tcPr>
          <w:p w14:paraId="67E89D50" w14:textId="77777777" w:rsidR="004C31D2" w:rsidRPr="002F2588" w:rsidRDefault="004C31D2" w:rsidP="005F687C">
            <w:pPr>
              <w:spacing w:after="160" w:line="360" w:lineRule="auto"/>
            </w:pPr>
            <w:r>
              <w:rPr>
                <w:color w:val="000000"/>
              </w:rPr>
              <w:t>2.9</w:t>
            </w:r>
          </w:p>
        </w:tc>
        <w:tc>
          <w:tcPr>
            <w:tcW w:w="3940" w:type="dxa"/>
          </w:tcPr>
          <w:p w14:paraId="61E7EEF6" w14:textId="77777777" w:rsidR="004C31D2" w:rsidRPr="002F2588" w:rsidRDefault="004C31D2" w:rsidP="005F687C">
            <w:pPr>
              <w:spacing w:after="160" w:line="360" w:lineRule="auto"/>
            </w:pPr>
            <w:r>
              <w:t xml:space="preserve">Ανάλυση / </w:t>
            </w:r>
            <w:r w:rsidRPr="00841274">
              <w:rPr>
                <w:lang w:val="en-US"/>
              </w:rPr>
              <w:t>Frame Rate</w:t>
            </w:r>
            <w:r>
              <w:rPr>
                <w:lang w:val="en-US"/>
              </w:rPr>
              <w:t xml:space="preserve">: </w:t>
            </w:r>
            <w:r w:rsidRPr="00841274">
              <w:rPr>
                <w:lang w:val="en-US"/>
              </w:rPr>
              <w:t>1920×1080@</w:t>
            </w:r>
            <w:r>
              <w:rPr>
                <w:lang w:val="en-US"/>
              </w:rPr>
              <w:t>≥</w:t>
            </w:r>
            <w:r w:rsidRPr="00841274">
              <w:rPr>
                <w:lang w:val="en-US"/>
              </w:rPr>
              <w:t>25fps</w:t>
            </w:r>
          </w:p>
        </w:tc>
        <w:tc>
          <w:tcPr>
            <w:tcW w:w="1351" w:type="dxa"/>
          </w:tcPr>
          <w:p w14:paraId="19C73899" w14:textId="77777777" w:rsidR="004C31D2" w:rsidRPr="002F2588" w:rsidRDefault="004C31D2" w:rsidP="005F687C">
            <w:pPr>
              <w:spacing w:after="160" w:line="360" w:lineRule="auto"/>
              <w:jc w:val="center"/>
            </w:pPr>
            <w:r>
              <w:t>ΝΑΙ</w:t>
            </w:r>
          </w:p>
        </w:tc>
        <w:tc>
          <w:tcPr>
            <w:tcW w:w="1355" w:type="dxa"/>
          </w:tcPr>
          <w:p w14:paraId="0AD30846" w14:textId="77777777" w:rsidR="004C31D2" w:rsidRPr="002F2588" w:rsidRDefault="004C31D2" w:rsidP="005F687C">
            <w:pPr>
              <w:spacing w:after="160" w:line="360" w:lineRule="auto"/>
            </w:pPr>
          </w:p>
        </w:tc>
        <w:tc>
          <w:tcPr>
            <w:tcW w:w="1496" w:type="dxa"/>
          </w:tcPr>
          <w:p w14:paraId="5CF10BDE" w14:textId="77777777" w:rsidR="004C31D2" w:rsidRPr="002F2588" w:rsidRDefault="004C31D2" w:rsidP="005F687C">
            <w:pPr>
              <w:spacing w:after="160" w:line="360" w:lineRule="auto"/>
            </w:pPr>
          </w:p>
        </w:tc>
      </w:tr>
      <w:tr w:rsidR="004C31D2" w:rsidRPr="002F2588" w14:paraId="7E57E838" w14:textId="77777777" w:rsidTr="00592336">
        <w:tc>
          <w:tcPr>
            <w:tcW w:w="1101" w:type="dxa"/>
            <w:vAlign w:val="bottom"/>
          </w:tcPr>
          <w:p w14:paraId="77C06A0D" w14:textId="77777777" w:rsidR="004C31D2" w:rsidRPr="002F2588" w:rsidRDefault="004C31D2" w:rsidP="005F687C">
            <w:pPr>
              <w:spacing w:after="160" w:line="360" w:lineRule="auto"/>
            </w:pPr>
            <w:r>
              <w:rPr>
                <w:color w:val="000000"/>
              </w:rPr>
              <w:t>2.10</w:t>
            </w:r>
          </w:p>
        </w:tc>
        <w:tc>
          <w:tcPr>
            <w:tcW w:w="3940" w:type="dxa"/>
          </w:tcPr>
          <w:p w14:paraId="2BB174DA" w14:textId="77777777" w:rsidR="004C31D2" w:rsidRPr="00276B0C" w:rsidRDefault="004C31D2" w:rsidP="005F687C">
            <w:pPr>
              <w:spacing w:after="160" w:line="360" w:lineRule="auto"/>
              <w:rPr>
                <w:lang w:val="en-US"/>
              </w:rPr>
            </w:pPr>
            <w:r w:rsidRPr="00841274">
              <w:rPr>
                <w:lang w:val="en-US"/>
              </w:rPr>
              <w:t>Bit Rate Stream1: 200kbps~12Mbps</w:t>
            </w:r>
          </w:p>
        </w:tc>
        <w:tc>
          <w:tcPr>
            <w:tcW w:w="1351" w:type="dxa"/>
          </w:tcPr>
          <w:p w14:paraId="51DC9A0C" w14:textId="77777777" w:rsidR="004C31D2" w:rsidRPr="002F2588" w:rsidRDefault="004C31D2" w:rsidP="005F687C">
            <w:pPr>
              <w:spacing w:after="160" w:line="360" w:lineRule="auto"/>
              <w:jc w:val="center"/>
            </w:pPr>
            <w:r>
              <w:t>ΝΑΙ</w:t>
            </w:r>
          </w:p>
        </w:tc>
        <w:tc>
          <w:tcPr>
            <w:tcW w:w="1355" w:type="dxa"/>
          </w:tcPr>
          <w:p w14:paraId="170EA9CF" w14:textId="77777777" w:rsidR="004C31D2" w:rsidRPr="002F2588" w:rsidRDefault="004C31D2" w:rsidP="005F687C">
            <w:pPr>
              <w:spacing w:after="160" w:line="360" w:lineRule="auto"/>
            </w:pPr>
          </w:p>
        </w:tc>
        <w:tc>
          <w:tcPr>
            <w:tcW w:w="1496" w:type="dxa"/>
          </w:tcPr>
          <w:p w14:paraId="28952FCF" w14:textId="77777777" w:rsidR="004C31D2" w:rsidRPr="002F2588" w:rsidRDefault="004C31D2" w:rsidP="005F687C">
            <w:pPr>
              <w:spacing w:after="160" w:line="360" w:lineRule="auto"/>
            </w:pPr>
          </w:p>
        </w:tc>
      </w:tr>
      <w:tr w:rsidR="004C31D2" w:rsidRPr="002F2588" w14:paraId="39464E5C" w14:textId="77777777" w:rsidTr="00592336">
        <w:tc>
          <w:tcPr>
            <w:tcW w:w="1101" w:type="dxa"/>
            <w:vAlign w:val="bottom"/>
          </w:tcPr>
          <w:p w14:paraId="0D74AC40" w14:textId="77777777" w:rsidR="004C31D2" w:rsidRPr="002F2588" w:rsidRDefault="004C31D2" w:rsidP="005F687C">
            <w:pPr>
              <w:spacing w:after="160" w:line="360" w:lineRule="auto"/>
            </w:pPr>
            <w:r>
              <w:rPr>
                <w:color w:val="000000"/>
              </w:rPr>
              <w:t>2.11</w:t>
            </w:r>
          </w:p>
        </w:tc>
        <w:tc>
          <w:tcPr>
            <w:tcW w:w="3940" w:type="dxa"/>
          </w:tcPr>
          <w:p w14:paraId="5000C91F" w14:textId="77777777" w:rsidR="004C31D2" w:rsidRPr="002F2588" w:rsidRDefault="004C31D2" w:rsidP="005F687C">
            <w:pPr>
              <w:spacing w:after="160" w:line="360" w:lineRule="auto"/>
            </w:pPr>
            <w:r>
              <w:t>Διαλειτουργικότητα</w:t>
            </w:r>
            <w:r w:rsidRPr="00841274">
              <w:t xml:space="preserve"> ONVIF, SDK, CGI</w:t>
            </w:r>
          </w:p>
        </w:tc>
        <w:tc>
          <w:tcPr>
            <w:tcW w:w="1351" w:type="dxa"/>
          </w:tcPr>
          <w:p w14:paraId="49309B1A" w14:textId="77777777" w:rsidR="004C31D2" w:rsidRPr="002F2588" w:rsidRDefault="004C31D2" w:rsidP="005F687C">
            <w:pPr>
              <w:spacing w:after="160" w:line="360" w:lineRule="auto"/>
              <w:jc w:val="center"/>
            </w:pPr>
            <w:r>
              <w:t>ΝΑΙ</w:t>
            </w:r>
          </w:p>
        </w:tc>
        <w:tc>
          <w:tcPr>
            <w:tcW w:w="1355" w:type="dxa"/>
          </w:tcPr>
          <w:p w14:paraId="68BB2369" w14:textId="77777777" w:rsidR="004C31D2" w:rsidRPr="002F2588" w:rsidRDefault="004C31D2" w:rsidP="005F687C">
            <w:pPr>
              <w:spacing w:after="160" w:line="360" w:lineRule="auto"/>
            </w:pPr>
          </w:p>
        </w:tc>
        <w:tc>
          <w:tcPr>
            <w:tcW w:w="1496" w:type="dxa"/>
          </w:tcPr>
          <w:p w14:paraId="6E4A73B8" w14:textId="77777777" w:rsidR="004C31D2" w:rsidRPr="002F2588" w:rsidRDefault="004C31D2" w:rsidP="005F687C">
            <w:pPr>
              <w:spacing w:after="160" w:line="360" w:lineRule="auto"/>
            </w:pPr>
          </w:p>
        </w:tc>
      </w:tr>
      <w:tr w:rsidR="004C31D2" w:rsidRPr="002F2588" w14:paraId="7B1F281E" w14:textId="77777777" w:rsidTr="00592336">
        <w:tc>
          <w:tcPr>
            <w:tcW w:w="1101" w:type="dxa"/>
            <w:vAlign w:val="bottom"/>
          </w:tcPr>
          <w:p w14:paraId="5938E448" w14:textId="77777777" w:rsidR="004C31D2" w:rsidRPr="002F2588" w:rsidRDefault="004C31D2" w:rsidP="005F687C">
            <w:pPr>
              <w:spacing w:after="160" w:line="360" w:lineRule="auto"/>
            </w:pPr>
            <w:r>
              <w:rPr>
                <w:color w:val="000000"/>
              </w:rPr>
              <w:t>2.12</w:t>
            </w:r>
          </w:p>
        </w:tc>
        <w:tc>
          <w:tcPr>
            <w:tcW w:w="3940" w:type="dxa"/>
          </w:tcPr>
          <w:p w14:paraId="769A7538" w14:textId="77777777" w:rsidR="004C31D2" w:rsidRPr="002F2588" w:rsidRDefault="004C31D2" w:rsidP="005F687C">
            <w:pPr>
              <w:spacing w:after="160" w:line="360" w:lineRule="auto"/>
            </w:pPr>
            <w:r>
              <w:t>Δικτυακή θύρα</w:t>
            </w:r>
            <w:r w:rsidRPr="00841274">
              <w:rPr>
                <w:lang w:val="en-US"/>
              </w:rPr>
              <w:t xml:space="preserve"> 1xRJ-45, 10/100 Mbps</w:t>
            </w:r>
          </w:p>
        </w:tc>
        <w:tc>
          <w:tcPr>
            <w:tcW w:w="1351" w:type="dxa"/>
          </w:tcPr>
          <w:p w14:paraId="1E8FE819" w14:textId="77777777" w:rsidR="004C31D2" w:rsidRPr="002F2588" w:rsidRDefault="004C31D2" w:rsidP="005F687C">
            <w:pPr>
              <w:spacing w:after="160" w:line="360" w:lineRule="auto"/>
              <w:jc w:val="center"/>
            </w:pPr>
            <w:r>
              <w:t>ΝΑΙ</w:t>
            </w:r>
          </w:p>
        </w:tc>
        <w:tc>
          <w:tcPr>
            <w:tcW w:w="1355" w:type="dxa"/>
          </w:tcPr>
          <w:p w14:paraId="11C7B936" w14:textId="77777777" w:rsidR="004C31D2" w:rsidRPr="002F2588" w:rsidRDefault="004C31D2" w:rsidP="005F687C">
            <w:pPr>
              <w:spacing w:after="160" w:line="360" w:lineRule="auto"/>
            </w:pPr>
          </w:p>
        </w:tc>
        <w:tc>
          <w:tcPr>
            <w:tcW w:w="1496" w:type="dxa"/>
          </w:tcPr>
          <w:p w14:paraId="361913F3" w14:textId="77777777" w:rsidR="004C31D2" w:rsidRPr="002F2588" w:rsidRDefault="004C31D2" w:rsidP="005F687C">
            <w:pPr>
              <w:spacing w:after="160" w:line="360" w:lineRule="auto"/>
            </w:pPr>
          </w:p>
        </w:tc>
      </w:tr>
      <w:tr w:rsidR="004C31D2" w:rsidRPr="002F2588" w14:paraId="28CC96F1" w14:textId="77777777" w:rsidTr="00592336">
        <w:tc>
          <w:tcPr>
            <w:tcW w:w="1101" w:type="dxa"/>
            <w:vAlign w:val="bottom"/>
          </w:tcPr>
          <w:p w14:paraId="7552F4BE" w14:textId="77777777" w:rsidR="004C31D2" w:rsidRPr="002F2588" w:rsidRDefault="004C31D2" w:rsidP="005F687C">
            <w:pPr>
              <w:spacing w:after="160" w:line="360" w:lineRule="auto"/>
            </w:pPr>
            <w:r>
              <w:rPr>
                <w:color w:val="000000"/>
              </w:rPr>
              <w:lastRenderedPageBreak/>
              <w:t>2.13</w:t>
            </w:r>
          </w:p>
        </w:tc>
        <w:tc>
          <w:tcPr>
            <w:tcW w:w="3940" w:type="dxa"/>
          </w:tcPr>
          <w:p w14:paraId="0A8401F5" w14:textId="77777777" w:rsidR="004C31D2" w:rsidRPr="00FC3E51" w:rsidRDefault="004C31D2" w:rsidP="005F687C">
            <w:pPr>
              <w:spacing w:after="160" w:line="360" w:lineRule="auto"/>
              <w:rPr>
                <w:lang w:val="el-GR"/>
              </w:rPr>
            </w:pPr>
            <w:r w:rsidRPr="00FC3E51">
              <w:rPr>
                <w:lang w:val="el-GR"/>
              </w:rPr>
              <w:t xml:space="preserve">Θερμοκρασία λειτουργίας </w:t>
            </w:r>
            <w:r w:rsidRPr="00FC3E51">
              <w:rPr>
                <w:rFonts w:hint="eastAsia"/>
                <w:lang w:val="el-GR"/>
              </w:rPr>
              <w:t>≤</w:t>
            </w:r>
            <w:r w:rsidRPr="00FC3E51">
              <w:rPr>
                <w:lang w:val="el-GR"/>
              </w:rPr>
              <w:t>-40</w:t>
            </w:r>
            <w:r w:rsidRPr="00FC3E51">
              <w:rPr>
                <w:rFonts w:hint="eastAsia"/>
                <w:lang w:val="el-GR"/>
              </w:rPr>
              <w:t>°</w:t>
            </w:r>
            <w:r w:rsidRPr="00841274">
              <w:rPr>
                <w:lang w:val="en-US"/>
              </w:rPr>
              <w:t>C</w:t>
            </w:r>
            <w:r w:rsidRPr="00FC3E51">
              <w:rPr>
                <w:lang w:val="el-GR"/>
              </w:rPr>
              <w:t xml:space="preserve"> έως </w:t>
            </w:r>
            <w:r w:rsidRPr="00FC3E51">
              <w:rPr>
                <w:rFonts w:hint="eastAsia"/>
                <w:lang w:val="el-GR"/>
              </w:rPr>
              <w:t>≥</w:t>
            </w:r>
            <w:r w:rsidRPr="00FC3E51">
              <w:rPr>
                <w:lang w:val="el-GR"/>
              </w:rPr>
              <w:t>60°</w:t>
            </w:r>
            <w:r w:rsidRPr="00841274">
              <w:rPr>
                <w:lang w:val="en-US"/>
              </w:rPr>
              <w:t>C</w:t>
            </w:r>
          </w:p>
        </w:tc>
        <w:tc>
          <w:tcPr>
            <w:tcW w:w="1351" w:type="dxa"/>
          </w:tcPr>
          <w:p w14:paraId="054BBAE5" w14:textId="77777777" w:rsidR="004C31D2" w:rsidRPr="002F2588" w:rsidRDefault="004C31D2" w:rsidP="005F687C">
            <w:pPr>
              <w:spacing w:after="160" w:line="360" w:lineRule="auto"/>
              <w:jc w:val="center"/>
            </w:pPr>
            <w:r>
              <w:t>ΝΑΙ</w:t>
            </w:r>
          </w:p>
        </w:tc>
        <w:tc>
          <w:tcPr>
            <w:tcW w:w="1355" w:type="dxa"/>
          </w:tcPr>
          <w:p w14:paraId="454DA115" w14:textId="77777777" w:rsidR="004C31D2" w:rsidRPr="002F2588" w:rsidRDefault="004C31D2" w:rsidP="005F687C">
            <w:pPr>
              <w:spacing w:after="160" w:line="360" w:lineRule="auto"/>
            </w:pPr>
          </w:p>
        </w:tc>
        <w:tc>
          <w:tcPr>
            <w:tcW w:w="1496" w:type="dxa"/>
          </w:tcPr>
          <w:p w14:paraId="4E297DD1" w14:textId="77777777" w:rsidR="004C31D2" w:rsidRPr="002F2588" w:rsidRDefault="004C31D2" w:rsidP="005F687C">
            <w:pPr>
              <w:spacing w:after="160" w:line="360" w:lineRule="auto"/>
            </w:pPr>
          </w:p>
        </w:tc>
      </w:tr>
      <w:tr w:rsidR="004C31D2" w:rsidRPr="002F2588" w14:paraId="4BDA93DD" w14:textId="77777777" w:rsidTr="00592336">
        <w:tc>
          <w:tcPr>
            <w:tcW w:w="1101" w:type="dxa"/>
            <w:vAlign w:val="bottom"/>
          </w:tcPr>
          <w:p w14:paraId="4BC75120" w14:textId="77777777" w:rsidR="004C31D2" w:rsidRPr="002F2588" w:rsidRDefault="004C31D2" w:rsidP="005F687C">
            <w:pPr>
              <w:spacing w:after="160" w:line="360" w:lineRule="auto"/>
            </w:pPr>
            <w:r>
              <w:rPr>
                <w:color w:val="000000"/>
              </w:rPr>
              <w:t>2.14</w:t>
            </w:r>
          </w:p>
        </w:tc>
        <w:tc>
          <w:tcPr>
            <w:tcW w:w="3940" w:type="dxa"/>
          </w:tcPr>
          <w:p w14:paraId="38800D98" w14:textId="77777777" w:rsidR="004C31D2" w:rsidRPr="002F2588" w:rsidRDefault="004C31D2" w:rsidP="005F687C">
            <w:pPr>
              <w:spacing w:after="160" w:line="360" w:lineRule="auto"/>
            </w:pPr>
            <w:r>
              <w:t>Λειτουργία σε υγρασία</w:t>
            </w:r>
            <w:r w:rsidRPr="00841274">
              <w:rPr>
                <w:lang w:val="en-US"/>
              </w:rPr>
              <w:t xml:space="preserve"> </w:t>
            </w:r>
            <w:r>
              <w:rPr>
                <w:lang w:val="en-US"/>
              </w:rPr>
              <w:t>≥</w:t>
            </w:r>
            <w:r w:rsidRPr="00841274">
              <w:rPr>
                <w:lang w:val="en-US"/>
              </w:rPr>
              <w:t xml:space="preserve"> 90% RH</w:t>
            </w:r>
          </w:p>
        </w:tc>
        <w:tc>
          <w:tcPr>
            <w:tcW w:w="1351" w:type="dxa"/>
          </w:tcPr>
          <w:p w14:paraId="23965950" w14:textId="77777777" w:rsidR="004C31D2" w:rsidRPr="002F2588" w:rsidRDefault="004C31D2" w:rsidP="005F687C">
            <w:pPr>
              <w:spacing w:after="160" w:line="360" w:lineRule="auto"/>
              <w:jc w:val="center"/>
            </w:pPr>
            <w:r>
              <w:t>ΝΑΙ</w:t>
            </w:r>
          </w:p>
        </w:tc>
        <w:tc>
          <w:tcPr>
            <w:tcW w:w="1355" w:type="dxa"/>
          </w:tcPr>
          <w:p w14:paraId="59ED046A" w14:textId="77777777" w:rsidR="004C31D2" w:rsidRPr="002F2588" w:rsidRDefault="004C31D2" w:rsidP="005F687C">
            <w:pPr>
              <w:spacing w:after="160" w:line="360" w:lineRule="auto"/>
            </w:pPr>
          </w:p>
        </w:tc>
        <w:tc>
          <w:tcPr>
            <w:tcW w:w="1496" w:type="dxa"/>
          </w:tcPr>
          <w:p w14:paraId="74CF32BE" w14:textId="77777777" w:rsidR="004C31D2" w:rsidRPr="002F2588" w:rsidRDefault="004C31D2" w:rsidP="005F687C">
            <w:pPr>
              <w:spacing w:after="160" w:line="360" w:lineRule="auto"/>
            </w:pPr>
          </w:p>
        </w:tc>
      </w:tr>
      <w:tr w:rsidR="004C31D2" w:rsidRPr="002F2588" w14:paraId="2D6328F3" w14:textId="77777777" w:rsidTr="00592336">
        <w:tc>
          <w:tcPr>
            <w:tcW w:w="1101" w:type="dxa"/>
            <w:vAlign w:val="bottom"/>
          </w:tcPr>
          <w:p w14:paraId="1B677468" w14:textId="77777777" w:rsidR="004C31D2" w:rsidRPr="002F2588" w:rsidRDefault="004C31D2" w:rsidP="005F687C">
            <w:pPr>
              <w:spacing w:after="160" w:line="360" w:lineRule="auto"/>
            </w:pPr>
            <w:r>
              <w:rPr>
                <w:color w:val="000000"/>
              </w:rPr>
              <w:t>2.15</w:t>
            </w:r>
          </w:p>
        </w:tc>
        <w:tc>
          <w:tcPr>
            <w:tcW w:w="3940" w:type="dxa"/>
          </w:tcPr>
          <w:p w14:paraId="6AE97B91" w14:textId="77777777" w:rsidR="004C31D2" w:rsidRPr="002F2588" w:rsidRDefault="004C31D2" w:rsidP="005F687C">
            <w:pPr>
              <w:spacing w:after="160" w:line="360" w:lineRule="auto"/>
            </w:pPr>
            <w:r>
              <w:t>Βαθμός προστασίας</w:t>
            </w:r>
            <w:r w:rsidRPr="00841274">
              <w:rPr>
                <w:lang w:val="en-US"/>
              </w:rPr>
              <w:t xml:space="preserve"> IP66</w:t>
            </w:r>
          </w:p>
        </w:tc>
        <w:tc>
          <w:tcPr>
            <w:tcW w:w="1351" w:type="dxa"/>
          </w:tcPr>
          <w:p w14:paraId="1A3655F3" w14:textId="77777777" w:rsidR="004C31D2" w:rsidRPr="002F2588" w:rsidRDefault="004C31D2" w:rsidP="005F687C">
            <w:pPr>
              <w:spacing w:after="160" w:line="360" w:lineRule="auto"/>
              <w:jc w:val="center"/>
            </w:pPr>
            <w:r>
              <w:t>ΝΑΙ</w:t>
            </w:r>
          </w:p>
        </w:tc>
        <w:tc>
          <w:tcPr>
            <w:tcW w:w="1355" w:type="dxa"/>
          </w:tcPr>
          <w:p w14:paraId="318C10E3" w14:textId="77777777" w:rsidR="004C31D2" w:rsidRPr="002F2588" w:rsidRDefault="004C31D2" w:rsidP="005F687C">
            <w:pPr>
              <w:spacing w:after="160" w:line="360" w:lineRule="auto"/>
            </w:pPr>
          </w:p>
        </w:tc>
        <w:tc>
          <w:tcPr>
            <w:tcW w:w="1496" w:type="dxa"/>
          </w:tcPr>
          <w:p w14:paraId="6570A47C" w14:textId="77777777" w:rsidR="004C31D2" w:rsidRPr="002F2588" w:rsidRDefault="004C31D2" w:rsidP="005F687C">
            <w:pPr>
              <w:spacing w:after="160" w:line="360" w:lineRule="auto"/>
            </w:pPr>
          </w:p>
        </w:tc>
      </w:tr>
      <w:tr w:rsidR="004C31D2" w:rsidRPr="002F2588" w14:paraId="2DF30EE1" w14:textId="77777777" w:rsidTr="00592336">
        <w:tc>
          <w:tcPr>
            <w:tcW w:w="1101" w:type="dxa"/>
            <w:vAlign w:val="bottom"/>
          </w:tcPr>
          <w:p w14:paraId="5026CE70" w14:textId="77777777" w:rsidR="004C31D2" w:rsidRDefault="004C31D2" w:rsidP="005F687C">
            <w:pPr>
              <w:spacing w:after="160" w:line="360" w:lineRule="auto"/>
              <w:rPr>
                <w:color w:val="000000"/>
              </w:rPr>
            </w:pPr>
            <w:r>
              <w:rPr>
                <w:color w:val="000000"/>
              </w:rPr>
              <w:t>2.16</w:t>
            </w:r>
          </w:p>
        </w:tc>
        <w:tc>
          <w:tcPr>
            <w:tcW w:w="3940" w:type="dxa"/>
          </w:tcPr>
          <w:p w14:paraId="7BCA888F" w14:textId="77777777" w:rsidR="004C31D2" w:rsidRPr="003927CE" w:rsidRDefault="004C31D2" w:rsidP="005F687C">
            <w:pPr>
              <w:spacing w:after="160" w:line="360" w:lineRule="auto"/>
            </w:pPr>
            <w:r>
              <w:t>Πιστοποίηση CE/FCC</w:t>
            </w:r>
          </w:p>
        </w:tc>
        <w:tc>
          <w:tcPr>
            <w:tcW w:w="1351" w:type="dxa"/>
          </w:tcPr>
          <w:p w14:paraId="23E5C90B" w14:textId="77777777" w:rsidR="004C31D2" w:rsidRDefault="004C31D2" w:rsidP="005F687C">
            <w:pPr>
              <w:spacing w:after="160" w:line="360" w:lineRule="auto"/>
              <w:jc w:val="center"/>
            </w:pPr>
            <w:r>
              <w:t>ΝΑΙ</w:t>
            </w:r>
          </w:p>
        </w:tc>
        <w:tc>
          <w:tcPr>
            <w:tcW w:w="1355" w:type="dxa"/>
          </w:tcPr>
          <w:p w14:paraId="415E5E79" w14:textId="77777777" w:rsidR="004C31D2" w:rsidRPr="002F2588" w:rsidRDefault="004C31D2" w:rsidP="005F687C">
            <w:pPr>
              <w:spacing w:after="160" w:line="360" w:lineRule="auto"/>
            </w:pPr>
          </w:p>
        </w:tc>
        <w:tc>
          <w:tcPr>
            <w:tcW w:w="1496" w:type="dxa"/>
          </w:tcPr>
          <w:p w14:paraId="5C5B19A1" w14:textId="77777777" w:rsidR="004C31D2" w:rsidRPr="002F2588" w:rsidRDefault="004C31D2" w:rsidP="005F687C">
            <w:pPr>
              <w:spacing w:after="160" w:line="360" w:lineRule="auto"/>
            </w:pPr>
          </w:p>
        </w:tc>
      </w:tr>
      <w:tr w:rsidR="004C31D2" w:rsidRPr="002F2588" w14:paraId="292B4686" w14:textId="77777777" w:rsidTr="00592336">
        <w:tc>
          <w:tcPr>
            <w:tcW w:w="1101" w:type="dxa"/>
            <w:vAlign w:val="bottom"/>
          </w:tcPr>
          <w:p w14:paraId="608E9BF6" w14:textId="77777777" w:rsidR="004C31D2" w:rsidRDefault="004C31D2" w:rsidP="005F687C">
            <w:pPr>
              <w:spacing w:after="160" w:line="360" w:lineRule="auto"/>
              <w:rPr>
                <w:color w:val="000000"/>
              </w:rPr>
            </w:pPr>
            <w:r>
              <w:rPr>
                <w:color w:val="000000"/>
              </w:rPr>
              <w:t>2.17</w:t>
            </w:r>
          </w:p>
        </w:tc>
        <w:tc>
          <w:tcPr>
            <w:tcW w:w="3940" w:type="dxa"/>
          </w:tcPr>
          <w:p w14:paraId="5A021E7B" w14:textId="77777777" w:rsidR="004C31D2" w:rsidRDefault="004C31D2" w:rsidP="005F687C">
            <w:pPr>
              <w:spacing w:after="160" w:line="360" w:lineRule="auto"/>
            </w:pPr>
            <w:r w:rsidRPr="001542BC">
              <w:t>Περιστροφή:0-360ο (endless)</w:t>
            </w:r>
          </w:p>
        </w:tc>
        <w:tc>
          <w:tcPr>
            <w:tcW w:w="1351" w:type="dxa"/>
          </w:tcPr>
          <w:p w14:paraId="1E584707" w14:textId="77777777" w:rsidR="004C31D2" w:rsidRDefault="004C31D2" w:rsidP="005F687C">
            <w:pPr>
              <w:spacing w:after="160" w:line="360" w:lineRule="auto"/>
              <w:jc w:val="center"/>
            </w:pPr>
            <w:r w:rsidRPr="005A556D">
              <w:t>ΝΑΙ</w:t>
            </w:r>
          </w:p>
        </w:tc>
        <w:tc>
          <w:tcPr>
            <w:tcW w:w="1355" w:type="dxa"/>
          </w:tcPr>
          <w:p w14:paraId="3BA99210" w14:textId="77777777" w:rsidR="004C31D2" w:rsidRPr="002F2588" w:rsidRDefault="004C31D2" w:rsidP="005F687C">
            <w:pPr>
              <w:spacing w:after="160" w:line="360" w:lineRule="auto"/>
            </w:pPr>
          </w:p>
        </w:tc>
        <w:tc>
          <w:tcPr>
            <w:tcW w:w="1496" w:type="dxa"/>
          </w:tcPr>
          <w:p w14:paraId="73554454" w14:textId="77777777" w:rsidR="004C31D2" w:rsidRPr="002F2588" w:rsidRDefault="004C31D2" w:rsidP="005F687C">
            <w:pPr>
              <w:spacing w:after="160" w:line="360" w:lineRule="auto"/>
            </w:pPr>
          </w:p>
        </w:tc>
      </w:tr>
      <w:tr w:rsidR="004C31D2" w:rsidRPr="002F2588" w14:paraId="31CFAEE1" w14:textId="77777777" w:rsidTr="00592336">
        <w:tc>
          <w:tcPr>
            <w:tcW w:w="1101" w:type="dxa"/>
            <w:vAlign w:val="bottom"/>
          </w:tcPr>
          <w:p w14:paraId="7C3D4DD4" w14:textId="77777777" w:rsidR="004C31D2" w:rsidRDefault="004C31D2" w:rsidP="005F687C">
            <w:pPr>
              <w:spacing w:after="160" w:line="360" w:lineRule="auto"/>
              <w:rPr>
                <w:color w:val="000000"/>
              </w:rPr>
            </w:pPr>
            <w:r>
              <w:rPr>
                <w:color w:val="000000"/>
                <w:lang w:val="en-US"/>
              </w:rPr>
              <w:t>2.18</w:t>
            </w:r>
          </w:p>
        </w:tc>
        <w:tc>
          <w:tcPr>
            <w:tcW w:w="3940" w:type="dxa"/>
          </w:tcPr>
          <w:p w14:paraId="56DFC556" w14:textId="77777777" w:rsidR="004C31D2" w:rsidRPr="00FC3E51" w:rsidRDefault="004C31D2" w:rsidP="005F687C">
            <w:pPr>
              <w:spacing w:after="160" w:line="360" w:lineRule="auto"/>
              <w:rPr>
                <w:lang w:val="el-GR"/>
              </w:rPr>
            </w:pPr>
            <w:r w:rsidRPr="00FC3E51">
              <w:rPr>
                <w:lang w:val="el-GR"/>
              </w:rPr>
              <w:t xml:space="preserve">Μέγιστη απόσταση ανίχνευσης: </w:t>
            </w:r>
            <w:r w:rsidRPr="00060719">
              <w:t>smart</w:t>
            </w:r>
            <w:r w:rsidRPr="00FC3E51">
              <w:rPr>
                <w:lang w:val="el-GR"/>
              </w:rPr>
              <w:t xml:space="preserve"> </w:t>
            </w:r>
            <w:r w:rsidRPr="00060719">
              <w:t>ir</w:t>
            </w:r>
            <w:r w:rsidRPr="00FC3E51">
              <w:rPr>
                <w:lang w:val="el-GR"/>
              </w:rPr>
              <w:t xml:space="preserve"> 150</w:t>
            </w:r>
            <w:r w:rsidRPr="00060719">
              <w:t>m</w:t>
            </w:r>
          </w:p>
        </w:tc>
        <w:tc>
          <w:tcPr>
            <w:tcW w:w="1351" w:type="dxa"/>
          </w:tcPr>
          <w:p w14:paraId="61A24FE1" w14:textId="77777777" w:rsidR="004C31D2" w:rsidRDefault="004C31D2" w:rsidP="005F687C">
            <w:pPr>
              <w:spacing w:after="160" w:line="360" w:lineRule="auto"/>
              <w:jc w:val="center"/>
            </w:pPr>
            <w:r w:rsidRPr="005A556D">
              <w:t>ΝΑΙ</w:t>
            </w:r>
          </w:p>
        </w:tc>
        <w:tc>
          <w:tcPr>
            <w:tcW w:w="1355" w:type="dxa"/>
          </w:tcPr>
          <w:p w14:paraId="2ADF4A33" w14:textId="77777777" w:rsidR="004C31D2" w:rsidRPr="002F2588" w:rsidRDefault="004C31D2" w:rsidP="005F687C">
            <w:pPr>
              <w:spacing w:after="160" w:line="360" w:lineRule="auto"/>
            </w:pPr>
          </w:p>
        </w:tc>
        <w:tc>
          <w:tcPr>
            <w:tcW w:w="1496" w:type="dxa"/>
          </w:tcPr>
          <w:p w14:paraId="532E49BD" w14:textId="77777777" w:rsidR="004C31D2" w:rsidRPr="002F2588" w:rsidRDefault="004C31D2" w:rsidP="005F687C">
            <w:pPr>
              <w:spacing w:after="160" w:line="360" w:lineRule="auto"/>
            </w:pPr>
          </w:p>
        </w:tc>
      </w:tr>
      <w:tr w:rsidR="004C31D2" w:rsidRPr="002F2588" w14:paraId="2CFD1857" w14:textId="77777777" w:rsidTr="00592336">
        <w:tc>
          <w:tcPr>
            <w:tcW w:w="1101" w:type="dxa"/>
            <w:vAlign w:val="bottom"/>
          </w:tcPr>
          <w:p w14:paraId="0774B1B4" w14:textId="77777777" w:rsidR="004C31D2" w:rsidRDefault="004C31D2" w:rsidP="005F687C">
            <w:pPr>
              <w:spacing w:after="160" w:line="360" w:lineRule="auto"/>
              <w:rPr>
                <w:color w:val="000000"/>
              </w:rPr>
            </w:pPr>
            <w:r>
              <w:rPr>
                <w:color w:val="000000"/>
                <w:lang w:val="en-US"/>
              </w:rPr>
              <w:t>2.19</w:t>
            </w:r>
          </w:p>
        </w:tc>
        <w:tc>
          <w:tcPr>
            <w:tcW w:w="3940" w:type="dxa"/>
          </w:tcPr>
          <w:p w14:paraId="22D1F034" w14:textId="77777777" w:rsidR="004C31D2" w:rsidRPr="00FC3E51" w:rsidRDefault="004C31D2" w:rsidP="005F687C">
            <w:pPr>
              <w:spacing w:after="160" w:line="360" w:lineRule="auto"/>
              <w:rPr>
                <w:lang w:val="el-GR"/>
              </w:rPr>
            </w:pPr>
            <w:r w:rsidRPr="00FC3E51">
              <w:rPr>
                <w:lang w:val="el-GR"/>
              </w:rPr>
              <w:t xml:space="preserve">Ρυθμός μετάδοσης βίντεο: </w:t>
            </w:r>
            <w:r w:rsidRPr="00060719">
              <w:t>H</w:t>
            </w:r>
            <w:r w:rsidRPr="00FC3E51">
              <w:rPr>
                <w:lang w:val="el-GR"/>
              </w:rPr>
              <w:t>.265/</w:t>
            </w:r>
            <w:r w:rsidRPr="00060719">
              <w:t>H</w:t>
            </w:r>
            <w:r w:rsidRPr="00FC3E51">
              <w:rPr>
                <w:lang w:val="el-GR"/>
              </w:rPr>
              <w:t xml:space="preserve">.264: </w:t>
            </w:r>
          </w:p>
        </w:tc>
        <w:tc>
          <w:tcPr>
            <w:tcW w:w="1351" w:type="dxa"/>
          </w:tcPr>
          <w:p w14:paraId="6AF8BC00" w14:textId="77777777" w:rsidR="004C31D2" w:rsidRDefault="004C31D2" w:rsidP="005F687C">
            <w:pPr>
              <w:spacing w:after="160" w:line="360" w:lineRule="auto"/>
              <w:jc w:val="center"/>
            </w:pPr>
            <w:r w:rsidRPr="005A556D">
              <w:t>ΝΑΙ</w:t>
            </w:r>
          </w:p>
        </w:tc>
        <w:tc>
          <w:tcPr>
            <w:tcW w:w="1355" w:type="dxa"/>
          </w:tcPr>
          <w:p w14:paraId="63514648" w14:textId="77777777" w:rsidR="004C31D2" w:rsidRPr="002F2588" w:rsidRDefault="004C31D2" w:rsidP="005F687C">
            <w:pPr>
              <w:spacing w:after="160" w:line="360" w:lineRule="auto"/>
            </w:pPr>
          </w:p>
        </w:tc>
        <w:tc>
          <w:tcPr>
            <w:tcW w:w="1496" w:type="dxa"/>
          </w:tcPr>
          <w:p w14:paraId="400222C8" w14:textId="77777777" w:rsidR="004C31D2" w:rsidRPr="002F2588" w:rsidRDefault="004C31D2" w:rsidP="005F687C">
            <w:pPr>
              <w:spacing w:after="160" w:line="360" w:lineRule="auto"/>
            </w:pPr>
          </w:p>
        </w:tc>
      </w:tr>
      <w:tr w:rsidR="004C31D2" w:rsidRPr="002F2588" w14:paraId="41E0A72D" w14:textId="77777777" w:rsidTr="00592336">
        <w:tc>
          <w:tcPr>
            <w:tcW w:w="1101" w:type="dxa"/>
            <w:vAlign w:val="bottom"/>
          </w:tcPr>
          <w:p w14:paraId="049B989A" w14:textId="77777777" w:rsidR="004C31D2" w:rsidRDefault="004C31D2" w:rsidP="005F687C">
            <w:pPr>
              <w:spacing w:after="160" w:line="360" w:lineRule="auto"/>
              <w:rPr>
                <w:color w:val="000000"/>
              </w:rPr>
            </w:pPr>
            <w:r>
              <w:rPr>
                <w:color w:val="000000"/>
                <w:lang w:val="en-US"/>
              </w:rPr>
              <w:t>2.20</w:t>
            </w:r>
          </w:p>
        </w:tc>
        <w:tc>
          <w:tcPr>
            <w:tcW w:w="3940" w:type="dxa"/>
          </w:tcPr>
          <w:p w14:paraId="6039FB00" w14:textId="77777777" w:rsidR="004C31D2" w:rsidRDefault="004C31D2" w:rsidP="005F687C">
            <w:pPr>
              <w:spacing w:after="160" w:line="360" w:lineRule="auto"/>
            </w:pPr>
            <w:r w:rsidRPr="00060719">
              <w:t>WDR: 120 dB</w:t>
            </w:r>
          </w:p>
        </w:tc>
        <w:tc>
          <w:tcPr>
            <w:tcW w:w="1351" w:type="dxa"/>
          </w:tcPr>
          <w:p w14:paraId="2B5F0B8A" w14:textId="77777777" w:rsidR="004C31D2" w:rsidRDefault="004C31D2" w:rsidP="005F687C">
            <w:pPr>
              <w:spacing w:after="160" w:line="360" w:lineRule="auto"/>
              <w:jc w:val="center"/>
            </w:pPr>
            <w:r w:rsidRPr="005A556D">
              <w:t>ΝΑΙ</w:t>
            </w:r>
          </w:p>
        </w:tc>
        <w:tc>
          <w:tcPr>
            <w:tcW w:w="1355" w:type="dxa"/>
          </w:tcPr>
          <w:p w14:paraId="784A6D1E" w14:textId="77777777" w:rsidR="004C31D2" w:rsidRPr="002F2588" w:rsidRDefault="004C31D2" w:rsidP="005F687C">
            <w:pPr>
              <w:spacing w:after="160" w:line="360" w:lineRule="auto"/>
            </w:pPr>
          </w:p>
        </w:tc>
        <w:tc>
          <w:tcPr>
            <w:tcW w:w="1496" w:type="dxa"/>
          </w:tcPr>
          <w:p w14:paraId="5A491CBF" w14:textId="77777777" w:rsidR="004C31D2" w:rsidRPr="002F2588" w:rsidRDefault="004C31D2" w:rsidP="005F687C">
            <w:pPr>
              <w:spacing w:after="160" w:line="360" w:lineRule="auto"/>
            </w:pPr>
          </w:p>
        </w:tc>
      </w:tr>
      <w:tr w:rsidR="004C31D2" w:rsidRPr="002F2588" w14:paraId="303FCEED" w14:textId="77777777" w:rsidTr="00592336">
        <w:tc>
          <w:tcPr>
            <w:tcW w:w="1101" w:type="dxa"/>
            <w:vAlign w:val="bottom"/>
          </w:tcPr>
          <w:p w14:paraId="627A3061" w14:textId="77777777" w:rsidR="004C31D2" w:rsidRDefault="004C31D2" w:rsidP="005F687C">
            <w:pPr>
              <w:spacing w:after="160" w:line="360" w:lineRule="auto"/>
              <w:rPr>
                <w:color w:val="000000"/>
              </w:rPr>
            </w:pPr>
            <w:r>
              <w:rPr>
                <w:color w:val="000000"/>
                <w:lang w:val="en-US"/>
              </w:rPr>
              <w:t>2.21</w:t>
            </w:r>
          </w:p>
        </w:tc>
        <w:tc>
          <w:tcPr>
            <w:tcW w:w="3940" w:type="dxa"/>
          </w:tcPr>
          <w:p w14:paraId="049EDA93" w14:textId="77777777" w:rsidR="004C31D2" w:rsidRPr="00432A6D" w:rsidRDefault="004C31D2" w:rsidP="005F687C">
            <w:pPr>
              <w:spacing w:after="160" w:line="360" w:lineRule="auto"/>
            </w:pPr>
            <w:r w:rsidRPr="00432A6D">
              <w:t>Pixel: τουλάχιστον 2MP</w:t>
            </w:r>
          </w:p>
        </w:tc>
        <w:tc>
          <w:tcPr>
            <w:tcW w:w="1351" w:type="dxa"/>
          </w:tcPr>
          <w:p w14:paraId="5D33EB01" w14:textId="77777777" w:rsidR="004C31D2" w:rsidRPr="00432A6D" w:rsidRDefault="004C31D2" w:rsidP="005F687C">
            <w:pPr>
              <w:spacing w:after="160" w:line="360" w:lineRule="auto"/>
              <w:jc w:val="center"/>
            </w:pPr>
            <w:r w:rsidRPr="00432A6D">
              <w:t>ΝΑΙ</w:t>
            </w:r>
          </w:p>
        </w:tc>
        <w:tc>
          <w:tcPr>
            <w:tcW w:w="1355" w:type="dxa"/>
          </w:tcPr>
          <w:p w14:paraId="2BCB68A5" w14:textId="77777777" w:rsidR="004C31D2" w:rsidRPr="00432A6D" w:rsidRDefault="004C31D2" w:rsidP="005F687C">
            <w:pPr>
              <w:spacing w:after="160" w:line="360" w:lineRule="auto"/>
            </w:pPr>
          </w:p>
        </w:tc>
        <w:tc>
          <w:tcPr>
            <w:tcW w:w="1496" w:type="dxa"/>
          </w:tcPr>
          <w:p w14:paraId="357A4F45" w14:textId="77777777" w:rsidR="004C31D2" w:rsidRPr="00432A6D" w:rsidRDefault="004C31D2" w:rsidP="005F687C">
            <w:pPr>
              <w:spacing w:after="160" w:line="360" w:lineRule="auto"/>
            </w:pPr>
          </w:p>
        </w:tc>
      </w:tr>
      <w:tr w:rsidR="004C31D2" w:rsidRPr="002F2588" w14:paraId="74129EA7" w14:textId="77777777" w:rsidTr="00592336">
        <w:tc>
          <w:tcPr>
            <w:tcW w:w="1101" w:type="dxa"/>
          </w:tcPr>
          <w:p w14:paraId="1AF2312B" w14:textId="77777777" w:rsidR="004C31D2" w:rsidRPr="00AE4316" w:rsidRDefault="004C31D2" w:rsidP="005F687C">
            <w:pPr>
              <w:spacing w:after="160" w:line="360" w:lineRule="auto"/>
              <w:rPr>
                <w:b/>
              </w:rPr>
            </w:pPr>
            <w:r>
              <w:rPr>
                <w:b/>
              </w:rPr>
              <w:t>3</w:t>
            </w:r>
          </w:p>
        </w:tc>
        <w:tc>
          <w:tcPr>
            <w:tcW w:w="3940" w:type="dxa"/>
          </w:tcPr>
          <w:p w14:paraId="5854F4A5" w14:textId="77777777" w:rsidR="004C31D2" w:rsidRPr="00432A6D" w:rsidRDefault="004C31D2" w:rsidP="005F687C">
            <w:pPr>
              <w:spacing w:after="160" w:line="360" w:lineRule="auto"/>
              <w:rPr>
                <w:b/>
              </w:rPr>
            </w:pPr>
            <w:r w:rsidRPr="00432A6D">
              <w:rPr>
                <w:b/>
              </w:rPr>
              <w:t>Αισθητήρας περιβαλλοντικών – μετεωρολογικών συνθηκών</w:t>
            </w:r>
          </w:p>
        </w:tc>
        <w:tc>
          <w:tcPr>
            <w:tcW w:w="1351" w:type="dxa"/>
          </w:tcPr>
          <w:p w14:paraId="4E3A365B" w14:textId="77777777" w:rsidR="004C31D2" w:rsidRPr="00432A6D" w:rsidRDefault="004C31D2" w:rsidP="005F687C">
            <w:pPr>
              <w:spacing w:after="160" w:line="360" w:lineRule="auto"/>
              <w:jc w:val="center"/>
            </w:pPr>
          </w:p>
        </w:tc>
        <w:tc>
          <w:tcPr>
            <w:tcW w:w="1355" w:type="dxa"/>
          </w:tcPr>
          <w:p w14:paraId="2A4427C9" w14:textId="77777777" w:rsidR="004C31D2" w:rsidRPr="00432A6D" w:rsidRDefault="004C31D2" w:rsidP="005F687C">
            <w:pPr>
              <w:spacing w:after="160" w:line="360" w:lineRule="auto"/>
            </w:pPr>
          </w:p>
        </w:tc>
        <w:tc>
          <w:tcPr>
            <w:tcW w:w="1496" w:type="dxa"/>
          </w:tcPr>
          <w:p w14:paraId="13B724FC" w14:textId="77777777" w:rsidR="004C31D2" w:rsidRPr="00432A6D" w:rsidRDefault="004C31D2" w:rsidP="005F687C">
            <w:pPr>
              <w:spacing w:after="160" w:line="360" w:lineRule="auto"/>
            </w:pPr>
          </w:p>
        </w:tc>
      </w:tr>
      <w:tr w:rsidR="004C31D2" w:rsidRPr="002F2588" w14:paraId="0BF2244E" w14:textId="77777777" w:rsidTr="00592336">
        <w:tc>
          <w:tcPr>
            <w:tcW w:w="1101" w:type="dxa"/>
          </w:tcPr>
          <w:p w14:paraId="095D54F9" w14:textId="77777777" w:rsidR="004C31D2" w:rsidRPr="002F2588" w:rsidRDefault="004C31D2" w:rsidP="005F687C">
            <w:pPr>
              <w:spacing w:after="160" w:line="360" w:lineRule="auto"/>
            </w:pPr>
            <w:r w:rsidRPr="009B2339">
              <w:t>3.1.</w:t>
            </w:r>
          </w:p>
        </w:tc>
        <w:tc>
          <w:tcPr>
            <w:tcW w:w="3940" w:type="dxa"/>
            <w:vAlign w:val="center"/>
          </w:tcPr>
          <w:p w14:paraId="5C9181F0" w14:textId="77777777" w:rsidR="004C31D2" w:rsidRPr="00432A6D" w:rsidRDefault="004C31D2" w:rsidP="005F687C">
            <w:pPr>
              <w:spacing w:after="160" w:line="360" w:lineRule="auto"/>
            </w:pPr>
            <w:r w:rsidRPr="00FC3E51">
              <w:rPr>
                <w:color w:val="000000"/>
                <w:lang w:eastAsia="el-GR"/>
              </w:rPr>
              <w:t>Κατασκευαστής και μοντέλο</w:t>
            </w:r>
          </w:p>
        </w:tc>
        <w:tc>
          <w:tcPr>
            <w:tcW w:w="1351" w:type="dxa"/>
            <w:vAlign w:val="center"/>
          </w:tcPr>
          <w:p w14:paraId="5532B7D7" w14:textId="77777777" w:rsidR="004C31D2" w:rsidRPr="00432A6D" w:rsidRDefault="004C31D2" w:rsidP="005F687C">
            <w:pPr>
              <w:spacing w:after="160" w:line="360" w:lineRule="auto"/>
              <w:jc w:val="center"/>
            </w:pPr>
            <w:r w:rsidRPr="00FC3E51">
              <w:rPr>
                <w:color w:val="000000"/>
                <w:lang w:eastAsia="el-GR"/>
              </w:rPr>
              <w:t>Να αναφερθεί</w:t>
            </w:r>
          </w:p>
        </w:tc>
        <w:tc>
          <w:tcPr>
            <w:tcW w:w="1355" w:type="dxa"/>
          </w:tcPr>
          <w:p w14:paraId="15C3A347" w14:textId="77777777" w:rsidR="004C31D2" w:rsidRPr="00432A6D" w:rsidRDefault="004C31D2" w:rsidP="005F687C">
            <w:pPr>
              <w:spacing w:after="160" w:line="360" w:lineRule="auto"/>
            </w:pPr>
          </w:p>
        </w:tc>
        <w:tc>
          <w:tcPr>
            <w:tcW w:w="1496" w:type="dxa"/>
          </w:tcPr>
          <w:p w14:paraId="0D5B8B0D" w14:textId="77777777" w:rsidR="004C31D2" w:rsidRPr="00432A6D" w:rsidRDefault="004C31D2" w:rsidP="005F687C">
            <w:pPr>
              <w:spacing w:after="160" w:line="360" w:lineRule="auto"/>
            </w:pPr>
          </w:p>
        </w:tc>
      </w:tr>
      <w:tr w:rsidR="004C31D2" w:rsidRPr="002F2588" w14:paraId="4738185F" w14:textId="77777777" w:rsidTr="00592336">
        <w:tc>
          <w:tcPr>
            <w:tcW w:w="1101" w:type="dxa"/>
          </w:tcPr>
          <w:p w14:paraId="636768C0" w14:textId="77777777" w:rsidR="004C31D2" w:rsidRPr="002F2588" w:rsidRDefault="004C31D2" w:rsidP="005F687C">
            <w:pPr>
              <w:spacing w:after="160" w:line="360" w:lineRule="auto"/>
            </w:pPr>
            <w:r w:rsidRPr="009B2339">
              <w:t>3.2.</w:t>
            </w:r>
          </w:p>
        </w:tc>
        <w:tc>
          <w:tcPr>
            <w:tcW w:w="3940" w:type="dxa"/>
          </w:tcPr>
          <w:p w14:paraId="112A723B" w14:textId="77777777" w:rsidR="004C31D2" w:rsidRPr="00FC3E51" w:rsidRDefault="004C31D2" w:rsidP="005F687C">
            <w:pPr>
              <w:spacing w:after="160" w:line="360" w:lineRule="auto"/>
              <w:rPr>
                <w:lang w:val="el-GR"/>
              </w:rPr>
            </w:pPr>
            <w:r w:rsidRPr="00FC3E51">
              <w:rPr>
                <w:color w:val="000000"/>
                <w:lang w:val="el-GR" w:eastAsia="el-GR"/>
              </w:rPr>
              <w:t>θα πρέπει να υποστηρίζεται η μετάδοση δεδομένων μετρήσεων στην υποδομή νεφοϋπολογιστικής (</w:t>
            </w:r>
            <w:r w:rsidRPr="00FC3E51">
              <w:rPr>
                <w:color w:val="000000"/>
                <w:lang w:eastAsia="el-GR"/>
              </w:rPr>
              <w:t>cloud</w:t>
            </w:r>
            <w:r w:rsidRPr="00FC3E51">
              <w:rPr>
                <w:color w:val="000000"/>
                <w:lang w:val="el-GR" w:eastAsia="el-GR"/>
              </w:rPr>
              <w:t>) χρησιμοποιώντας δίκτυα όπως 5</w:t>
            </w:r>
            <w:r w:rsidRPr="00FC3E51">
              <w:rPr>
                <w:color w:val="000000"/>
                <w:lang w:eastAsia="el-GR"/>
              </w:rPr>
              <w:t>G</w:t>
            </w:r>
            <w:r w:rsidRPr="00FC3E51">
              <w:rPr>
                <w:color w:val="000000"/>
                <w:lang w:val="el-GR" w:eastAsia="el-GR"/>
              </w:rPr>
              <w:t>/4</w:t>
            </w:r>
            <w:r w:rsidRPr="00FC3E51">
              <w:rPr>
                <w:color w:val="000000"/>
                <w:lang w:eastAsia="el-GR"/>
              </w:rPr>
              <w:t>G</w:t>
            </w:r>
            <w:r w:rsidRPr="00FC3E51">
              <w:rPr>
                <w:color w:val="000000"/>
                <w:lang w:val="el-GR" w:eastAsia="el-GR"/>
              </w:rPr>
              <w:t xml:space="preserve"> ή </w:t>
            </w:r>
            <w:r w:rsidRPr="00FC3E51">
              <w:rPr>
                <w:color w:val="000000"/>
                <w:lang w:eastAsia="el-GR"/>
              </w:rPr>
              <w:t>NB</w:t>
            </w:r>
            <w:r w:rsidRPr="00FC3E51">
              <w:rPr>
                <w:color w:val="000000"/>
                <w:lang w:val="el-GR" w:eastAsia="el-GR"/>
              </w:rPr>
              <w:t>-</w:t>
            </w:r>
            <w:r w:rsidRPr="00FC3E51">
              <w:rPr>
                <w:color w:val="000000"/>
                <w:lang w:eastAsia="el-GR"/>
              </w:rPr>
              <w:t>IoT</w:t>
            </w:r>
            <w:r w:rsidRPr="00FC3E51">
              <w:rPr>
                <w:color w:val="000000"/>
                <w:lang w:val="el-GR" w:eastAsia="el-GR"/>
              </w:rPr>
              <w:t xml:space="preserve"> ή </w:t>
            </w:r>
            <w:r w:rsidRPr="00FC3E51">
              <w:rPr>
                <w:color w:val="000000"/>
                <w:lang w:eastAsia="el-GR"/>
              </w:rPr>
              <w:t>GPRS</w:t>
            </w:r>
            <w:r w:rsidRPr="00FC3E51">
              <w:rPr>
                <w:color w:val="000000"/>
                <w:lang w:val="el-GR" w:eastAsia="el-GR"/>
              </w:rPr>
              <w:t xml:space="preserve"> ή </w:t>
            </w:r>
            <w:r w:rsidRPr="00FC3E51">
              <w:rPr>
                <w:color w:val="000000"/>
                <w:lang w:eastAsia="el-GR"/>
              </w:rPr>
              <w:t>LoRa</w:t>
            </w:r>
            <w:r w:rsidRPr="00FC3E51">
              <w:rPr>
                <w:color w:val="000000"/>
                <w:lang w:val="el-GR" w:eastAsia="el-GR"/>
              </w:rPr>
              <w:t>. Θα πρέπει να υποστηρίζει τη μετάδοση σε όλες τις παραπάνω τεχνολογίες (όχι απαραίτητα ταυτόχρονα).</w:t>
            </w:r>
          </w:p>
        </w:tc>
        <w:tc>
          <w:tcPr>
            <w:tcW w:w="1351" w:type="dxa"/>
            <w:vAlign w:val="center"/>
          </w:tcPr>
          <w:p w14:paraId="246D0B2A"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065219E9" w14:textId="77777777" w:rsidR="004C31D2" w:rsidRPr="00432A6D" w:rsidRDefault="004C31D2" w:rsidP="005F687C">
            <w:pPr>
              <w:spacing w:after="160" w:line="360" w:lineRule="auto"/>
            </w:pPr>
          </w:p>
        </w:tc>
        <w:tc>
          <w:tcPr>
            <w:tcW w:w="1496" w:type="dxa"/>
          </w:tcPr>
          <w:p w14:paraId="16B8B658" w14:textId="77777777" w:rsidR="004C31D2" w:rsidRPr="00432A6D" w:rsidRDefault="004C31D2" w:rsidP="005F687C">
            <w:pPr>
              <w:spacing w:after="160" w:line="360" w:lineRule="auto"/>
            </w:pPr>
          </w:p>
        </w:tc>
      </w:tr>
      <w:tr w:rsidR="004C31D2" w:rsidRPr="002F2588" w14:paraId="58825B83" w14:textId="77777777" w:rsidTr="00592336">
        <w:tc>
          <w:tcPr>
            <w:tcW w:w="1101" w:type="dxa"/>
          </w:tcPr>
          <w:p w14:paraId="4E0BDC83" w14:textId="77777777" w:rsidR="004C31D2" w:rsidRPr="002F2588" w:rsidRDefault="004C31D2" w:rsidP="005F687C">
            <w:pPr>
              <w:spacing w:after="160" w:line="360" w:lineRule="auto"/>
            </w:pPr>
            <w:r w:rsidRPr="009B2339">
              <w:lastRenderedPageBreak/>
              <w:t>3.3.</w:t>
            </w:r>
          </w:p>
        </w:tc>
        <w:tc>
          <w:tcPr>
            <w:tcW w:w="3940" w:type="dxa"/>
          </w:tcPr>
          <w:p w14:paraId="38176BED" w14:textId="77777777" w:rsidR="004C31D2" w:rsidRPr="00FC3E51" w:rsidRDefault="004C31D2" w:rsidP="005F687C">
            <w:pPr>
              <w:spacing w:after="160" w:line="360" w:lineRule="auto"/>
              <w:rPr>
                <w:lang w:val="el-GR"/>
              </w:rPr>
            </w:pPr>
            <w:r w:rsidRPr="00FC3E51">
              <w:rPr>
                <w:color w:val="000000"/>
                <w:lang w:val="el-GR" w:eastAsia="el-GR"/>
              </w:rPr>
              <w:t xml:space="preserve">Υποστηριζόμενα πρωτόκολλα επικοινωνίας με το </w:t>
            </w:r>
            <w:r w:rsidRPr="00FC3E51">
              <w:rPr>
                <w:color w:val="000000"/>
                <w:lang w:eastAsia="el-GR"/>
              </w:rPr>
              <w:t>cloud</w:t>
            </w:r>
            <w:r w:rsidRPr="00FC3E51">
              <w:rPr>
                <w:color w:val="000000"/>
                <w:lang w:val="el-GR" w:eastAsia="el-GR"/>
              </w:rPr>
              <w:t xml:space="preserve"> (</w:t>
            </w:r>
            <w:r w:rsidRPr="00FC3E51">
              <w:rPr>
                <w:color w:val="000000"/>
                <w:lang w:eastAsia="el-GR"/>
              </w:rPr>
              <w:t>server</w:t>
            </w:r>
            <w:r w:rsidRPr="00FC3E51">
              <w:rPr>
                <w:color w:val="000000"/>
                <w:lang w:val="el-GR" w:eastAsia="el-GR"/>
              </w:rPr>
              <w:t xml:space="preserve">): </w:t>
            </w:r>
            <w:r w:rsidRPr="00FC3E51">
              <w:rPr>
                <w:color w:val="000000"/>
                <w:lang w:eastAsia="el-GR"/>
              </w:rPr>
              <w:t>UDP</w:t>
            </w:r>
            <w:r w:rsidRPr="00FC3E51">
              <w:rPr>
                <w:color w:val="000000"/>
                <w:lang w:val="el-GR" w:eastAsia="el-GR"/>
              </w:rPr>
              <w:t xml:space="preserve">, </w:t>
            </w:r>
            <w:r w:rsidRPr="00FC3E51">
              <w:rPr>
                <w:color w:val="000000"/>
                <w:lang w:eastAsia="el-GR"/>
              </w:rPr>
              <w:t>LWM</w:t>
            </w:r>
            <w:r w:rsidRPr="00FC3E51">
              <w:rPr>
                <w:color w:val="000000"/>
                <w:lang w:val="el-GR" w:eastAsia="el-GR"/>
              </w:rPr>
              <w:t>2</w:t>
            </w:r>
            <w:r w:rsidRPr="00FC3E51">
              <w:rPr>
                <w:color w:val="000000"/>
                <w:lang w:eastAsia="el-GR"/>
              </w:rPr>
              <w:t>M</w:t>
            </w:r>
            <w:r w:rsidRPr="00FC3E51">
              <w:rPr>
                <w:color w:val="000000"/>
                <w:lang w:val="el-GR" w:eastAsia="el-GR"/>
              </w:rPr>
              <w:t xml:space="preserve">, </w:t>
            </w:r>
            <w:r w:rsidRPr="00FC3E51">
              <w:rPr>
                <w:color w:val="000000"/>
                <w:lang w:eastAsia="el-GR"/>
              </w:rPr>
              <w:t>MQTT</w:t>
            </w:r>
            <w:r w:rsidRPr="00FC3E51">
              <w:rPr>
                <w:color w:val="000000"/>
                <w:lang w:val="el-GR" w:eastAsia="el-GR"/>
              </w:rPr>
              <w:t xml:space="preserve">, </w:t>
            </w:r>
            <w:r w:rsidRPr="00FC3E51">
              <w:rPr>
                <w:color w:val="000000"/>
                <w:lang w:eastAsia="el-GR"/>
              </w:rPr>
              <w:t>DTLS</w:t>
            </w:r>
            <w:r w:rsidRPr="00FC3E51">
              <w:rPr>
                <w:color w:val="000000"/>
                <w:lang w:val="el-GR" w:eastAsia="el-GR"/>
              </w:rPr>
              <w:t xml:space="preserve">, </w:t>
            </w:r>
            <w:r w:rsidRPr="00FC3E51">
              <w:rPr>
                <w:color w:val="000000"/>
                <w:lang w:eastAsia="el-GR"/>
              </w:rPr>
              <w:t>COAPS</w:t>
            </w:r>
            <w:r w:rsidRPr="00FC3E51">
              <w:rPr>
                <w:color w:val="000000"/>
                <w:lang w:val="el-GR" w:eastAsia="el-GR"/>
              </w:rPr>
              <w:t xml:space="preserve">, </w:t>
            </w:r>
            <w:r w:rsidRPr="00FC3E51">
              <w:rPr>
                <w:color w:val="000000"/>
                <w:lang w:eastAsia="el-GR"/>
              </w:rPr>
              <w:t>HTTP</w:t>
            </w:r>
            <w:r w:rsidRPr="00FC3E51">
              <w:rPr>
                <w:color w:val="000000"/>
                <w:lang w:val="el-GR" w:eastAsia="el-GR"/>
              </w:rPr>
              <w:t>.</w:t>
            </w:r>
          </w:p>
        </w:tc>
        <w:tc>
          <w:tcPr>
            <w:tcW w:w="1351" w:type="dxa"/>
            <w:vAlign w:val="center"/>
          </w:tcPr>
          <w:p w14:paraId="759430DF"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5123C9AE" w14:textId="77777777" w:rsidR="004C31D2" w:rsidRPr="00432A6D" w:rsidRDefault="004C31D2" w:rsidP="005F687C">
            <w:pPr>
              <w:spacing w:after="160" w:line="360" w:lineRule="auto"/>
            </w:pPr>
          </w:p>
        </w:tc>
        <w:tc>
          <w:tcPr>
            <w:tcW w:w="1496" w:type="dxa"/>
          </w:tcPr>
          <w:p w14:paraId="64FCFCFD" w14:textId="77777777" w:rsidR="004C31D2" w:rsidRPr="00432A6D" w:rsidRDefault="004C31D2" w:rsidP="005F687C">
            <w:pPr>
              <w:spacing w:after="160" w:line="360" w:lineRule="auto"/>
            </w:pPr>
          </w:p>
        </w:tc>
      </w:tr>
      <w:tr w:rsidR="004C31D2" w:rsidRPr="002F2588" w14:paraId="1BD2AA3F" w14:textId="77777777" w:rsidTr="00592336">
        <w:tc>
          <w:tcPr>
            <w:tcW w:w="1101" w:type="dxa"/>
          </w:tcPr>
          <w:p w14:paraId="1BFD961F" w14:textId="77777777" w:rsidR="004C31D2" w:rsidRPr="002F2588" w:rsidRDefault="004C31D2" w:rsidP="005F687C">
            <w:pPr>
              <w:spacing w:after="160" w:line="360" w:lineRule="auto"/>
            </w:pPr>
            <w:r w:rsidRPr="009B2339">
              <w:t>3.4.</w:t>
            </w:r>
          </w:p>
        </w:tc>
        <w:tc>
          <w:tcPr>
            <w:tcW w:w="3940" w:type="dxa"/>
          </w:tcPr>
          <w:p w14:paraId="6A74DB75" w14:textId="77777777" w:rsidR="004C31D2" w:rsidRPr="00FC3E51" w:rsidRDefault="004C31D2" w:rsidP="005F687C">
            <w:pPr>
              <w:spacing w:after="160" w:line="360" w:lineRule="auto"/>
              <w:rPr>
                <w:lang w:val="el-GR"/>
              </w:rPr>
            </w:pPr>
            <w:r w:rsidRPr="00FC3E51">
              <w:rPr>
                <w:color w:val="000000"/>
                <w:lang w:val="el-GR" w:eastAsia="el-GR"/>
              </w:rPr>
              <w:t>Η λειτουργία της συσκευής θα μπορεί να βασίζεται στην τροφοδοσία ηλεκτρικού ρεύματος μέσω δικτύου ή μέσω φωτοβολταϊκού πάνελ.</w:t>
            </w:r>
          </w:p>
        </w:tc>
        <w:tc>
          <w:tcPr>
            <w:tcW w:w="1351" w:type="dxa"/>
            <w:vAlign w:val="center"/>
          </w:tcPr>
          <w:p w14:paraId="2013FA30"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3971BF62" w14:textId="77777777" w:rsidR="004C31D2" w:rsidRPr="00432A6D" w:rsidRDefault="004C31D2" w:rsidP="005F687C">
            <w:pPr>
              <w:spacing w:after="160" w:line="360" w:lineRule="auto"/>
            </w:pPr>
          </w:p>
        </w:tc>
        <w:tc>
          <w:tcPr>
            <w:tcW w:w="1496" w:type="dxa"/>
          </w:tcPr>
          <w:p w14:paraId="5BC7D211" w14:textId="77777777" w:rsidR="004C31D2" w:rsidRPr="00432A6D" w:rsidRDefault="004C31D2" w:rsidP="005F687C">
            <w:pPr>
              <w:spacing w:after="160" w:line="360" w:lineRule="auto"/>
            </w:pPr>
          </w:p>
        </w:tc>
      </w:tr>
      <w:tr w:rsidR="004C31D2" w:rsidRPr="002F2588" w14:paraId="1D8616A3" w14:textId="77777777" w:rsidTr="00592336">
        <w:tc>
          <w:tcPr>
            <w:tcW w:w="1101" w:type="dxa"/>
          </w:tcPr>
          <w:p w14:paraId="7BDA0514" w14:textId="77777777" w:rsidR="004C31D2" w:rsidRPr="002F2588" w:rsidRDefault="004C31D2" w:rsidP="005F687C">
            <w:pPr>
              <w:spacing w:after="160" w:line="360" w:lineRule="auto"/>
            </w:pPr>
            <w:r w:rsidRPr="009B2339">
              <w:t>3.5.</w:t>
            </w:r>
          </w:p>
        </w:tc>
        <w:tc>
          <w:tcPr>
            <w:tcW w:w="3940" w:type="dxa"/>
          </w:tcPr>
          <w:p w14:paraId="7601DA6E" w14:textId="77777777" w:rsidR="004C31D2" w:rsidRPr="00FC3E51" w:rsidRDefault="004C31D2" w:rsidP="005F687C">
            <w:pPr>
              <w:spacing w:after="160" w:line="360" w:lineRule="auto"/>
              <w:rPr>
                <w:lang w:val="el-GR"/>
              </w:rPr>
            </w:pPr>
            <w:r w:rsidRPr="00FC3E51">
              <w:rPr>
                <w:color w:val="000000"/>
                <w:lang w:val="el-GR" w:eastAsia="el-GR"/>
              </w:rPr>
              <w:t>Η συσκευή θα πρέπει να έχει ολοκληρώσει διαδικασία βαθμονόμησης (</w:t>
            </w:r>
            <w:r w:rsidRPr="00FC3E51">
              <w:rPr>
                <w:color w:val="000000"/>
                <w:lang w:eastAsia="el-GR"/>
              </w:rPr>
              <w:t>calibration</w:t>
            </w:r>
            <w:r w:rsidRPr="00FC3E51">
              <w:rPr>
                <w:color w:val="000000"/>
                <w:lang w:val="el-GR" w:eastAsia="el-GR"/>
              </w:rPr>
              <w:t>) των αισθητήρων.</w:t>
            </w:r>
          </w:p>
        </w:tc>
        <w:tc>
          <w:tcPr>
            <w:tcW w:w="1351" w:type="dxa"/>
            <w:vAlign w:val="center"/>
          </w:tcPr>
          <w:p w14:paraId="4025AC11"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0046D6A1" w14:textId="77777777" w:rsidR="004C31D2" w:rsidRPr="00432A6D" w:rsidRDefault="004C31D2" w:rsidP="005F687C">
            <w:pPr>
              <w:spacing w:after="160" w:line="360" w:lineRule="auto"/>
            </w:pPr>
          </w:p>
        </w:tc>
        <w:tc>
          <w:tcPr>
            <w:tcW w:w="1496" w:type="dxa"/>
          </w:tcPr>
          <w:p w14:paraId="38A498C9" w14:textId="77777777" w:rsidR="004C31D2" w:rsidRPr="00432A6D" w:rsidRDefault="004C31D2" w:rsidP="005F687C">
            <w:pPr>
              <w:spacing w:after="160" w:line="360" w:lineRule="auto"/>
            </w:pPr>
          </w:p>
        </w:tc>
      </w:tr>
      <w:tr w:rsidR="004C31D2" w:rsidRPr="002F2588" w14:paraId="4E4005B5" w14:textId="77777777" w:rsidTr="00592336">
        <w:tc>
          <w:tcPr>
            <w:tcW w:w="1101" w:type="dxa"/>
          </w:tcPr>
          <w:p w14:paraId="3C1F353F" w14:textId="77777777" w:rsidR="004C31D2" w:rsidRPr="002F2588" w:rsidRDefault="004C31D2" w:rsidP="005F687C">
            <w:pPr>
              <w:spacing w:after="160" w:line="360" w:lineRule="auto"/>
            </w:pPr>
            <w:r w:rsidRPr="009B2339">
              <w:t>3.6.</w:t>
            </w:r>
          </w:p>
        </w:tc>
        <w:tc>
          <w:tcPr>
            <w:tcW w:w="3940" w:type="dxa"/>
          </w:tcPr>
          <w:p w14:paraId="144A770C" w14:textId="77777777" w:rsidR="004C31D2" w:rsidRPr="00FC3E51" w:rsidRDefault="004C31D2" w:rsidP="005F687C">
            <w:pPr>
              <w:spacing w:after="160" w:line="360" w:lineRule="auto"/>
              <w:rPr>
                <w:lang w:val="el-GR"/>
              </w:rPr>
            </w:pPr>
            <w:r w:rsidRPr="00FC3E51">
              <w:rPr>
                <w:color w:val="000000"/>
                <w:lang w:val="el-GR" w:eastAsia="el-GR"/>
              </w:rPr>
              <w:t>Η συσκευή θα πρέπει να επιτρέπει τη διέλευση του αέρα στο εσωτερικό της ώστε να μπορούν να μετρηθούν οι επιλεγμένες παράμετροι ποιότητας αέρα από τους ενσωματωμένους αισθητήρες.</w:t>
            </w:r>
          </w:p>
        </w:tc>
        <w:tc>
          <w:tcPr>
            <w:tcW w:w="1351" w:type="dxa"/>
            <w:vAlign w:val="center"/>
          </w:tcPr>
          <w:p w14:paraId="07C5D3F1"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B606A17" w14:textId="77777777" w:rsidR="004C31D2" w:rsidRPr="00432A6D" w:rsidRDefault="004C31D2" w:rsidP="005F687C">
            <w:pPr>
              <w:spacing w:after="160" w:line="360" w:lineRule="auto"/>
            </w:pPr>
          </w:p>
        </w:tc>
        <w:tc>
          <w:tcPr>
            <w:tcW w:w="1496" w:type="dxa"/>
          </w:tcPr>
          <w:p w14:paraId="4CD2CE45" w14:textId="77777777" w:rsidR="004C31D2" w:rsidRPr="00432A6D" w:rsidRDefault="004C31D2" w:rsidP="005F687C">
            <w:pPr>
              <w:spacing w:after="160" w:line="360" w:lineRule="auto"/>
            </w:pPr>
          </w:p>
        </w:tc>
      </w:tr>
      <w:tr w:rsidR="004C31D2" w:rsidRPr="002F2588" w14:paraId="1AEC3295" w14:textId="77777777" w:rsidTr="00592336">
        <w:tc>
          <w:tcPr>
            <w:tcW w:w="1101" w:type="dxa"/>
          </w:tcPr>
          <w:p w14:paraId="0927C607" w14:textId="77777777" w:rsidR="004C31D2" w:rsidRPr="002F2588" w:rsidRDefault="004C31D2" w:rsidP="005F687C">
            <w:pPr>
              <w:spacing w:after="160" w:line="360" w:lineRule="auto"/>
            </w:pPr>
            <w:r w:rsidRPr="009B2339">
              <w:t>3.7.</w:t>
            </w:r>
          </w:p>
        </w:tc>
        <w:tc>
          <w:tcPr>
            <w:tcW w:w="3940" w:type="dxa"/>
          </w:tcPr>
          <w:p w14:paraId="55E4A2C7" w14:textId="77777777" w:rsidR="004C31D2" w:rsidRPr="00FC3E51" w:rsidRDefault="004C31D2" w:rsidP="005F687C">
            <w:pPr>
              <w:spacing w:after="160" w:line="360" w:lineRule="auto"/>
              <w:rPr>
                <w:lang w:val="el-GR"/>
              </w:rPr>
            </w:pPr>
            <w:r w:rsidRPr="00FC3E51">
              <w:rPr>
                <w:color w:val="000000"/>
                <w:lang w:val="el-GR" w:eastAsia="el-GR"/>
              </w:rPr>
              <w:t>Η συσκευή θα πρέπει να περιλαμβάνει δυνατότητα έξυπνης λειτουργίας (μέσω ενσωματωμένου λογισμικού) που θα εξασφαλίζει τη σύνδεση στο επιλεγμένο δίκτυο και την αξιόπιστη μετάδοση των δεδομένων.</w:t>
            </w:r>
          </w:p>
        </w:tc>
        <w:tc>
          <w:tcPr>
            <w:tcW w:w="1351" w:type="dxa"/>
            <w:vAlign w:val="center"/>
          </w:tcPr>
          <w:p w14:paraId="3F459AE3"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6C53D433" w14:textId="77777777" w:rsidR="004C31D2" w:rsidRPr="00432A6D" w:rsidRDefault="004C31D2" w:rsidP="005F687C">
            <w:pPr>
              <w:spacing w:after="160" w:line="360" w:lineRule="auto"/>
            </w:pPr>
          </w:p>
        </w:tc>
        <w:tc>
          <w:tcPr>
            <w:tcW w:w="1496" w:type="dxa"/>
          </w:tcPr>
          <w:p w14:paraId="67008B48" w14:textId="77777777" w:rsidR="004C31D2" w:rsidRPr="00432A6D" w:rsidRDefault="004C31D2" w:rsidP="005F687C">
            <w:pPr>
              <w:spacing w:after="160" w:line="360" w:lineRule="auto"/>
            </w:pPr>
          </w:p>
        </w:tc>
      </w:tr>
      <w:tr w:rsidR="004C31D2" w:rsidRPr="002F2588" w14:paraId="7E3B7D5D" w14:textId="77777777" w:rsidTr="00592336">
        <w:tc>
          <w:tcPr>
            <w:tcW w:w="1101" w:type="dxa"/>
          </w:tcPr>
          <w:p w14:paraId="725D4768" w14:textId="77777777" w:rsidR="004C31D2" w:rsidRPr="002F2588" w:rsidRDefault="004C31D2" w:rsidP="005F687C">
            <w:pPr>
              <w:spacing w:after="160" w:line="360" w:lineRule="auto"/>
            </w:pPr>
            <w:r w:rsidRPr="009B2339">
              <w:t>3.8.</w:t>
            </w:r>
          </w:p>
        </w:tc>
        <w:tc>
          <w:tcPr>
            <w:tcW w:w="3940" w:type="dxa"/>
          </w:tcPr>
          <w:p w14:paraId="7F895358" w14:textId="77777777" w:rsidR="004C31D2" w:rsidRPr="00FC3E51" w:rsidRDefault="004C31D2" w:rsidP="005F687C">
            <w:pPr>
              <w:spacing w:after="160" w:line="360" w:lineRule="auto"/>
              <w:rPr>
                <w:lang w:val="el-GR"/>
              </w:rPr>
            </w:pPr>
            <w:r w:rsidRPr="00FC3E51">
              <w:rPr>
                <w:color w:val="000000"/>
                <w:lang w:val="el-GR" w:eastAsia="el-GR"/>
              </w:rPr>
              <w:t xml:space="preserve">Θα πρέπει να υποστηρίζεται η απομακρυσμένη ρύθμιση του ρυθμού μετάδοσης δεδομένων της συσκευής στο </w:t>
            </w:r>
            <w:r w:rsidRPr="00FC3E51">
              <w:rPr>
                <w:color w:val="000000"/>
                <w:lang w:eastAsia="el-GR"/>
              </w:rPr>
              <w:t>cloud</w:t>
            </w:r>
            <w:r w:rsidRPr="00FC3E51">
              <w:rPr>
                <w:color w:val="000000"/>
                <w:lang w:val="el-GR" w:eastAsia="el-GR"/>
              </w:rPr>
              <w:t>.</w:t>
            </w:r>
          </w:p>
        </w:tc>
        <w:tc>
          <w:tcPr>
            <w:tcW w:w="1351" w:type="dxa"/>
            <w:vAlign w:val="center"/>
          </w:tcPr>
          <w:p w14:paraId="524F4CD5"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7435694" w14:textId="77777777" w:rsidR="004C31D2" w:rsidRPr="00432A6D" w:rsidRDefault="004C31D2" w:rsidP="005F687C">
            <w:pPr>
              <w:spacing w:after="160" w:line="360" w:lineRule="auto"/>
            </w:pPr>
          </w:p>
        </w:tc>
        <w:tc>
          <w:tcPr>
            <w:tcW w:w="1496" w:type="dxa"/>
          </w:tcPr>
          <w:p w14:paraId="7D5D4560" w14:textId="77777777" w:rsidR="004C31D2" w:rsidRPr="00432A6D" w:rsidRDefault="004C31D2" w:rsidP="005F687C">
            <w:pPr>
              <w:spacing w:after="160" w:line="360" w:lineRule="auto"/>
            </w:pPr>
          </w:p>
        </w:tc>
      </w:tr>
      <w:tr w:rsidR="004C31D2" w:rsidRPr="002F2588" w14:paraId="7969CBA0" w14:textId="77777777" w:rsidTr="00592336">
        <w:tc>
          <w:tcPr>
            <w:tcW w:w="1101" w:type="dxa"/>
          </w:tcPr>
          <w:p w14:paraId="4B4564FA" w14:textId="77777777" w:rsidR="004C31D2" w:rsidRPr="002F2588" w:rsidRDefault="004C31D2" w:rsidP="005F687C">
            <w:pPr>
              <w:spacing w:after="160" w:line="360" w:lineRule="auto"/>
            </w:pPr>
            <w:r w:rsidRPr="009B2339">
              <w:lastRenderedPageBreak/>
              <w:t>3.9.</w:t>
            </w:r>
          </w:p>
        </w:tc>
        <w:tc>
          <w:tcPr>
            <w:tcW w:w="3940" w:type="dxa"/>
          </w:tcPr>
          <w:p w14:paraId="403F9EF7" w14:textId="77777777" w:rsidR="004C31D2" w:rsidRPr="00FC3E51" w:rsidRDefault="004C31D2" w:rsidP="005F687C">
            <w:pPr>
              <w:spacing w:after="160" w:line="360" w:lineRule="auto"/>
              <w:rPr>
                <w:lang w:val="el-GR"/>
              </w:rPr>
            </w:pPr>
            <w:r w:rsidRPr="00FC3E51">
              <w:rPr>
                <w:color w:val="000000"/>
                <w:lang w:val="el-GR" w:eastAsia="el-GR"/>
              </w:rPr>
              <w:t>Καταγραφή της ώρας και της ημερομηνίας μαζί με την λήψη των μετρήσεων στο επίπεδο της συσκευής.</w:t>
            </w:r>
          </w:p>
        </w:tc>
        <w:tc>
          <w:tcPr>
            <w:tcW w:w="1351" w:type="dxa"/>
            <w:vAlign w:val="center"/>
          </w:tcPr>
          <w:p w14:paraId="63C242E5"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2E8D2AE0" w14:textId="77777777" w:rsidR="004C31D2" w:rsidRPr="00432A6D" w:rsidRDefault="004C31D2" w:rsidP="005F687C">
            <w:pPr>
              <w:spacing w:after="160" w:line="360" w:lineRule="auto"/>
            </w:pPr>
          </w:p>
        </w:tc>
        <w:tc>
          <w:tcPr>
            <w:tcW w:w="1496" w:type="dxa"/>
          </w:tcPr>
          <w:p w14:paraId="78B2AB7D" w14:textId="77777777" w:rsidR="004C31D2" w:rsidRPr="00432A6D" w:rsidRDefault="004C31D2" w:rsidP="005F687C">
            <w:pPr>
              <w:spacing w:after="160" w:line="360" w:lineRule="auto"/>
            </w:pPr>
          </w:p>
        </w:tc>
      </w:tr>
      <w:tr w:rsidR="004C31D2" w:rsidRPr="002F2588" w14:paraId="5F2AECF6" w14:textId="77777777" w:rsidTr="00592336">
        <w:tc>
          <w:tcPr>
            <w:tcW w:w="1101" w:type="dxa"/>
          </w:tcPr>
          <w:p w14:paraId="6AB5A4A5" w14:textId="77777777" w:rsidR="004C31D2" w:rsidRPr="002F2588" w:rsidRDefault="004C31D2" w:rsidP="005F687C">
            <w:pPr>
              <w:spacing w:after="160" w:line="360" w:lineRule="auto"/>
            </w:pPr>
            <w:r w:rsidRPr="009B2339">
              <w:t>3.10.</w:t>
            </w:r>
          </w:p>
        </w:tc>
        <w:tc>
          <w:tcPr>
            <w:tcW w:w="3940" w:type="dxa"/>
          </w:tcPr>
          <w:p w14:paraId="557A40F5" w14:textId="77777777" w:rsidR="004C31D2" w:rsidRPr="00FC3E51" w:rsidRDefault="004C31D2" w:rsidP="005F687C">
            <w:pPr>
              <w:spacing w:after="160" w:line="360" w:lineRule="auto"/>
              <w:rPr>
                <w:lang w:val="el-GR"/>
              </w:rPr>
            </w:pPr>
            <w:r w:rsidRPr="00FC3E51">
              <w:rPr>
                <w:color w:val="000000"/>
                <w:lang w:val="el-GR" w:eastAsia="el-GR"/>
              </w:rPr>
              <w:t>Σε περίπτωση απώλειας σύνδεσης με το δίκτυο, διατήρηση ιστορικού μετρήσεων (τουλάχιστον 10</w:t>
            </w:r>
            <w:r w:rsidRPr="00FC3E51">
              <w:rPr>
                <w:color w:val="FF0000"/>
                <w:lang w:val="el-GR" w:eastAsia="el-GR"/>
              </w:rPr>
              <w:t xml:space="preserve"> </w:t>
            </w:r>
            <w:r w:rsidRPr="00FC3E51">
              <w:rPr>
                <w:color w:val="000000"/>
                <w:lang w:val="el-GR" w:eastAsia="el-GR"/>
              </w:rPr>
              <w:t>μετρήσεων) και επανα-μετάδοση αυτών των δεδομένων όταν το δίκτυο επανέλθει.</w:t>
            </w:r>
          </w:p>
        </w:tc>
        <w:tc>
          <w:tcPr>
            <w:tcW w:w="1351" w:type="dxa"/>
            <w:vAlign w:val="center"/>
          </w:tcPr>
          <w:p w14:paraId="4E1AC9E0"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74BF6C2A" w14:textId="77777777" w:rsidR="004C31D2" w:rsidRPr="00432A6D" w:rsidRDefault="004C31D2" w:rsidP="005F687C">
            <w:pPr>
              <w:spacing w:after="160" w:line="360" w:lineRule="auto"/>
            </w:pPr>
          </w:p>
        </w:tc>
        <w:tc>
          <w:tcPr>
            <w:tcW w:w="1496" w:type="dxa"/>
          </w:tcPr>
          <w:p w14:paraId="6EA586A2" w14:textId="77777777" w:rsidR="004C31D2" w:rsidRPr="00432A6D" w:rsidRDefault="004C31D2" w:rsidP="005F687C">
            <w:pPr>
              <w:spacing w:after="160" w:line="360" w:lineRule="auto"/>
            </w:pPr>
          </w:p>
        </w:tc>
      </w:tr>
      <w:tr w:rsidR="004C31D2" w:rsidRPr="002F2588" w14:paraId="320B88D7" w14:textId="77777777" w:rsidTr="00592336">
        <w:tc>
          <w:tcPr>
            <w:tcW w:w="1101" w:type="dxa"/>
          </w:tcPr>
          <w:p w14:paraId="0CD179CE" w14:textId="77777777" w:rsidR="004C31D2" w:rsidRPr="002F2588" w:rsidRDefault="004C31D2" w:rsidP="005F687C">
            <w:pPr>
              <w:spacing w:after="160" w:line="360" w:lineRule="auto"/>
            </w:pPr>
            <w:r w:rsidRPr="009B2339">
              <w:t>3.11.</w:t>
            </w:r>
          </w:p>
        </w:tc>
        <w:tc>
          <w:tcPr>
            <w:tcW w:w="3940" w:type="dxa"/>
          </w:tcPr>
          <w:p w14:paraId="5B3A7E8B" w14:textId="77777777" w:rsidR="004C31D2" w:rsidRPr="00FC3E51" w:rsidRDefault="004C31D2" w:rsidP="005F687C">
            <w:pPr>
              <w:spacing w:after="160" w:line="360" w:lineRule="auto"/>
              <w:rPr>
                <w:lang w:val="el-GR"/>
              </w:rPr>
            </w:pPr>
            <w:r w:rsidRPr="00FC3E51">
              <w:rPr>
                <w:color w:val="000000"/>
                <w:lang w:val="el-GR" w:eastAsia="el-GR"/>
              </w:rPr>
              <w:t>Η συσκευή θα πρέπει να είναι μικρού μεγέθους και βάρους έτσι ώστε να εγκαθίσταται εύκολα τόσο σε στύλους ή κολώνες όσο και σε επίτοιχες προσόψεις μέσω κατάλληλων δεματικών και στηριγμάτων.</w:t>
            </w:r>
          </w:p>
        </w:tc>
        <w:tc>
          <w:tcPr>
            <w:tcW w:w="1351" w:type="dxa"/>
            <w:vAlign w:val="center"/>
          </w:tcPr>
          <w:p w14:paraId="6E1588DD"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B30757A" w14:textId="77777777" w:rsidR="004C31D2" w:rsidRPr="00432A6D" w:rsidRDefault="004C31D2" w:rsidP="005F687C">
            <w:pPr>
              <w:spacing w:after="160" w:line="360" w:lineRule="auto"/>
            </w:pPr>
          </w:p>
        </w:tc>
        <w:tc>
          <w:tcPr>
            <w:tcW w:w="1496" w:type="dxa"/>
          </w:tcPr>
          <w:p w14:paraId="1D17B871" w14:textId="77777777" w:rsidR="004C31D2" w:rsidRPr="00432A6D" w:rsidRDefault="004C31D2" w:rsidP="005F687C">
            <w:pPr>
              <w:spacing w:after="160" w:line="360" w:lineRule="auto"/>
            </w:pPr>
          </w:p>
        </w:tc>
      </w:tr>
      <w:tr w:rsidR="004C31D2" w:rsidRPr="002F2588" w14:paraId="616476D2" w14:textId="77777777" w:rsidTr="00592336">
        <w:tc>
          <w:tcPr>
            <w:tcW w:w="1101" w:type="dxa"/>
          </w:tcPr>
          <w:p w14:paraId="7F8D6603" w14:textId="77777777" w:rsidR="004C31D2" w:rsidRPr="002F2588" w:rsidRDefault="004C31D2" w:rsidP="005F687C">
            <w:pPr>
              <w:spacing w:after="160" w:line="360" w:lineRule="auto"/>
            </w:pPr>
            <w:r w:rsidRPr="009B2339">
              <w:t>3.12.</w:t>
            </w:r>
          </w:p>
        </w:tc>
        <w:tc>
          <w:tcPr>
            <w:tcW w:w="3940" w:type="dxa"/>
          </w:tcPr>
          <w:p w14:paraId="6E8F6CFC" w14:textId="77777777" w:rsidR="004C31D2" w:rsidRPr="00432A6D" w:rsidRDefault="004C31D2" w:rsidP="005F687C">
            <w:pPr>
              <w:spacing w:after="160" w:line="360" w:lineRule="auto"/>
            </w:pPr>
            <w:r w:rsidRPr="00FC3E51">
              <w:rPr>
                <w:color w:val="000000"/>
                <w:lang w:eastAsia="el-GR"/>
              </w:rPr>
              <w:t>CE πιστοποίηση.</w:t>
            </w:r>
          </w:p>
        </w:tc>
        <w:tc>
          <w:tcPr>
            <w:tcW w:w="1351" w:type="dxa"/>
            <w:vAlign w:val="center"/>
          </w:tcPr>
          <w:p w14:paraId="0F54EEF8"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8605777" w14:textId="77777777" w:rsidR="004C31D2" w:rsidRPr="00432A6D" w:rsidRDefault="004C31D2" w:rsidP="005F687C">
            <w:pPr>
              <w:spacing w:after="160" w:line="360" w:lineRule="auto"/>
            </w:pPr>
          </w:p>
        </w:tc>
        <w:tc>
          <w:tcPr>
            <w:tcW w:w="1496" w:type="dxa"/>
          </w:tcPr>
          <w:p w14:paraId="330852FD" w14:textId="77777777" w:rsidR="004C31D2" w:rsidRPr="00432A6D" w:rsidRDefault="004C31D2" w:rsidP="005F687C">
            <w:pPr>
              <w:spacing w:after="160" w:line="360" w:lineRule="auto"/>
            </w:pPr>
          </w:p>
        </w:tc>
      </w:tr>
      <w:tr w:rsidR="004C31D2" w:rsidRPr="002F2588" w14:paraId="67C330BB" w14:textId="77777777" w:rsidTr="00592336">
        <w:tc>
          <w:tcPr>
            <w:tcW w:w="1101" w:type="dxa"/>
          </w:tcPr>
          <w:p w14:paraId="662F37FE" w14:textId="77777777" w:rsidR="004C31D2" w:rsidRPr="002F2588" w:rsidRDefault="004C31D2" w:rsidP="005F687C">
            <w:pPr>
              <w:spacing w:after="160" w:line="360" w:lineRule="auto"/>
            </w:pPr>
            <w:r w:rsidRPr="009B2339">
              <w:t>3.13.</w:t>
            </w:r>
          </w:p>
        </w:tc>
        <w:tc>
          <w:tcPr>
            <w:tcW w:w="3940" w:type="dxa"/>
          </w:tcPr>
          <w:p w14:paraId="3C840615" w14:textId="6E7DFB93" w:rsidR="004C31D2" w:rsidRPr="00432A6D" w:rsidRDefault="004C31D2" w:rsidP="005F687C">
            <w:pPr>
              <w:spacing w:after="160" w:line="360" w:lineRule="auto"/>
            </w:pPr>
            <w:r w:rsidRPr="00FC3E51">
              <w:rPr>
                <w:lang w:eastAsia="el-GR"/>
              </w:rPr>
              <w:t>IP</w:t>
            </w:r>
            <w:r w:rsidR="007F6F7E">
              <w:rPr>
                <w:lang w:val="el-GR" w:eastAsia="el-GR"/>
              </w:rPr>
              <w:t>6</w:t>
            </w:r>
            <w:r w:rsidRPr="00FC3E51">
              <w:rPr>
                <w:lang w:val="en-US" w:eastAsia="el-GR"/>
              </w:rPr>
              <w:t>5</w:t>
            </w:r>
            <w:r w:rsidRPr="00FC3E51">
              <w:rPr>
                <w:lang w:eastAsia="el-GR"/>
              </w:rPr>
              <w:t xml:space="preserve"> πιστοποίηση.</w:t>
            </w:r>
          </w:p>
        </w:tc>
        <w:tc>
          <w:tcPr>
            <w:tcW w:w="1351" w:type="dxa"/>
            <w:vAlign w:val="center"/>
          </w:tcPr>
          <w:p w14:paraId="2FEA224E"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432D989" w14:textId="77777777" w:rsidR="004C31D2" w:rsidRPr="00432A6D" w:rsidRDefault="004C31D2" w:rsidP="005F687C">
            <w:pPr>
              <w:spacing w:after="160" w:line="360" w:lineRule="auto"/>
            </w:pPr>
          </w:p>
        </w:tc>
        <w:tc>
          <w:tcPr>
            <w:tcW w:w="1496" w:type="dxa"/>
          </w:tcPr>
          <w:p w14:paraId="6DD03662" w14:textId="77777777" w:rsidR="004C31D2" w:rsidRPr="00432A6D" w:rsidRDefault="004C31D2" w:rsidP="005F687C">
            <w:pPr>
              <w:spacing w:after="160" w:line="360" w:lineRule="auto"/>
            </w:pPr>
          </w:p>
        </w:tc>
      </w:tr>
      <w:tr w:rsidR="004C31D2" w:rsidRPr="002F2588" w14:paraId="3C5C723B" w14:textId="77777777" w:rsidTr="00592336">
        <w:tc>
          <w:tcPr>
            <w:tcW w:w="1101" w:type="dxa"/>
          </w:tcPr>
          <w:p w14:paraId="46315BC3" w14:textId="77777777" w:rsidR="004C31D2" w:rsidRPr="002F2588" w:rsidRDefault="004C31D2" w:rsidP="005F687C">
            <w:pPr>
              <w:spacing w:after="160" w:line="360" w:lineRule="auto"/>
            </w:pPr>
            <w:r w:rsidRPr="009B2339">
              <w:t>3.14.</w:t>
            </w:r>
          </w:p>
        </w:tc>
        <w:tc>
          <w:tcPr>
            <w:tcW w:w="3940" w:type="dxa"/>
          </w:tcPr>
          <w:p w14:paraId="6E9A1BE8" w14:textId="77777777" w:rsidR="004C31D2" w:rsidRPr="00FC3E51" w:rsidRDefault="004C31D2" w:rsidP="005F687C">
            <w:pPr>
              <w:spacing w:after="160" w:line="360" w:lineRule="auto"/>
              <w:rPr>
                <w:lang w:val="el-GR"/>
              </w:rPr>
            </w:pPr>
            <w:r w:rsidRPr="00FC3E51">
              <w:rPr>
                <w:color w:val="000000"/>
                <w:lang w:val="el-GR" w:eastAsia="el-GR"/>
              </w:rPr>
              <w:t>Εύρος (</w:t>
            </w:r>
            <w:r w:rsidRPr="00FC3E51">
              <w:rPr>
                <w:color w:val="000000"/>
                <w:lang w:val="en-US" w:eastAsia="el-GR"/>
              </w:rPr>
              <w:t>range</w:t>
            </w:r>
            <w:r w:rsidRPr="00FC3E51">
              <w:rPr>
                <w:color w:val="000000"/>
                <w:lang w:val="el-GR" w:eastAsia="el-GR"/>
              </w:rPr>
              <w:t xml:space="preserve">) αισθητήρα </w:t>
            </w:r>
            <w:r w:rsidRPr="00FC3E51">
              <w:rPr>
                <w:color w:val="000000"/>
                <w:lang w:val="en-US" w:eastAsia="el-GR"/>
              </w:rPr>
              <w:t>CO</w:t>
            </w:r>
            <w:r w:rsidRPr="00FC3E51">
              <w:rPr>
                <w:color w:val="000000"/>
                <w:lang w:val="el-GR" w:eastAsia="el-GR"/>
              </w:rPr>
              <w:t>: 1000</w:t>
            </w:r>
            <w:r w:rsidRPr="00FC3E51">
              <w:rPr>
                <w:color w:val="000000"/>
                <w:lang w:val="en-US" w:eastAsia="el-GR"/>
              </w:rPr>
              <w:t>ppm</w:t>
            </w:r>
          </w:p>
        </w:tc>
        <w:tc>
          <w:tcPr>
            <w:tcW w:w="1351" w:type="dxa"/>
            <w:vAlign w:val="center"/>
          </w:tcPr>
          <w:p w14:paraId="292D8BD8"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535A9AFC" w14:textId="77777777" w:rsidR="004C31D2" w:rsidRPr="00432A6D" w:rsidRDefault="004C31D2" w:rsidP="005F687C">
            <w:pPr>
              <w:spacing w:after="160" w:line="360" w:lineRule="auto"/>
            </w:pPr>
          </w:p>
        </w:tc>
        <w:tc>
          <w:tcPr>
            <w:tcW w:w="1496" w:type="dxa"/>
          </w:tcPr>
          <w:p w14:paraId="55F89441" w14:textId="77777777" w:rsidR="004C31D2" w:rsidRPr="00432A6D" w:rsidRDefault="004C31D2" w:rsidP="005F687C">
            <w:pPr>
              <w:spacing w:after="160" w:line="360" w:lineRule="auto"/>
            </w:pPr>
          </w:p>
        </w:tc>
      </w:tr>
      <w:tr w:rsidR="004C31D2" w:rsidRPr="002F2588" w14:paraId="370E65AE" w14:textId="77777777" w:rsidTr="00592336">
        <w:tc>
          <w:tcPr>
            <w:tcW w:w="1101" w:type="dxa"/>
          </w:tcPr>
          <w:p w14:paraId="41971B7F" w14:textId="77777777" w:rsidR="004C31D2" w:rsidRPr="002F2588" w:rsidRDefault="004C31D2" w:rsidP="005F687C">
            <w:pPr>
              <w:spacing w:after="160" w:line="360" w:lineRule="auto"/>
            </w:pPr>
            <w:r w:rsidRPr="009B2339">
              <w:t>3.15.</w:t>
            </w:r>
          </w:p>
        </w:tc>
        <w:tc>
          <w:tcPr>
            <w:tcW w:w="3940" w:type="dxa"/>
          </w:tcPr>
          <w:p w14:paraId="5D06BDB6" w14:textId="77777777" w:rsidR="004C31D2" w:rsidRPr="00432A6D" w:rsidRDefault="004C31D2" w:rsidP="005F687C">
            <w:pPr>
              <w:spacing w:after="160" w:line="360" w:lineRule="auto"/>
            </w:pPr>
            <w:r w:rsidRPr="00FC3E51">
              <w:rPr>
                <w:color w:val="000000"/>
                <w:lang w:eastAsia="el-GR"/>
              </w:rPr>
              <w:t>Θόρυβος αισθητήρα CO: ±4 ppb</w:t>
            </w:r>
          </w:p>
        </w:tc>
        <w:tc>
          <w:tcPr>
            <w:tcW w:w="1351" w:type="dxa"/>
            <w:vAlign w:val="center"/>
          </w:tcPr>
          <w:p w14:paraId="66A8E281"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78066493" w14:textId="77777777" w:rsidR="004C31D2" w:rsidRPr="00432A6D" w:rsidRDefault="004C31D2" w:rsidP="005F687C">
            <w:pPr>
              <w:spacing w:after="160" w:line="360" w:lineRule="auto"/>
            </w:pPr>
          </w:p>
        </w:tc>
        <w:tc>
          <w:tcPr>
            <w:tcW w:w="1496" w:type="dxa"/>
          </w:tcPr>
          <w:p w14:paraId="284D42F4" w14:textId="77777777" w:rsidR="004C31D2" w:rsidRPr="00432A6D" w:rsidRDefault="004C31D2" w:rsidP="005F687C">
            <w:pPr>
              <w:spacing w:after="160" w:line="360" w:lineRule="auto"/>
            </w:pPr>
          </w:p>
        </w:tc>
      </w:tr>
      <w:tr w:rsidR="004C31D2" w:rsidRPr="002F2588" w14:paraId="2714AA9A" w14:textId="77777777" w:rsidTr="00592336">
        <w:tc>
          <w:tcPr>
            <w:tcW w:w="1101" w:type="dxa"/>
          </w:tcPr>
          <w:p w14:paraId="3E5F9249" w14:textId="77777777" w:rsidR="004C31D2" w:rsidRPr="002F2588" w:rsidRDefault="004C31D2" w:rsidP="005F687C">
            <w:pPr>
              <w:spacing w:after="160" w:line="360" w:lineRule="auto"/>
            </w:pPr>
            <w:r w:rsidRPr="009B2339">
              <w:t>3.16.</w:t>
            </w:r>
          </w:p>
        </w:tc>
        <w:tc>
          <w:tcPr>
            <w:tcW w:w="3940" w:type="dxa"/>
          </w:tcPr>
          <w:p w14:paraId="737BDEB2" w14:textId="77777777" w:rsidR="004C31D2" w:rsidRPr="00FC3E51" w:rsidRDefault="004C31D2" w:rsidP="005F687C">
            <w:pPr>
              <w:spacing w:after="160" w:line="360" w:lineRule="auto"/>
              <w:rPr>
                <w:lang w:val="el-GR"/>
              </w:rPr>
            </w:pPr>
            <w:r w:rsidRPr="00FC3E51">
              <w:rPr>
                <w:color w:val="000000"/>
                <w:lang w:val="el-GR" w:eastAsia="el-GR"/>
              </w:rPr>
              <w:t>Εύρος (</w:t>
            </w:r>
            <w:r w:rsidRPr="00FC3E51">
              <w:rPr>
                <w:color w:val="000000"/>
                <w:lang w:val="en-US" w:eastAsia="el-GR"/>
              </w:rPr>
              <w:t>range</w:t>
            </w:r>
            <w:r w:rsidRPr="00FC3E51">
              <w:rPr>
                <w:color w:val="000000"/>
                <w:lang w:val="el-GR" w:eastAsia="el-GR"/>
              </w:rPr>
              <w:t xml:space="preserve">) αισθητήρα </w:t>
            </w:r>
            <w:r w:rsidRPr="00FC3E51">
              <w:rPr>
                <w:color w:val="000000"/>
                <w:lang w:val="en-US" w:eastAsia="el-GR"/>
              </w:rPr>
              <w:t>CO</w:t>
            </w:r>
            <w:r w:rsidRPr="00FC3E51">
              <w:rPr>
                <w:color w:val="000000"/>
                <w:vertAlign w:val="subscript"/>
                <w:lang w:val="el-GR" w:eastAsia="el-GR"/>
              </w:rPr>
              <w:t>2</w:t>
            </w:r>
            <w:r w:rsidRPr="00FC3E51">
              <w:rPr>
                <w:color w:val="000000"/>
                <w:lang w:val="el-GR" w:eastAsia="el-GR"/>
              </w:rPr>
              <w:t xml:space="preserve">: 0- </w:t>
            </w:r>
            <w:r w:rsidRPr="00FC3E51">
              <w:rPr>
                <w:lang w:val="el-GR"/>
              </w:rPr>
              <w:t xml:space="preserve">6000 </w:t>
            </w:r>
            <w:r w:rsidRPr="00FC3E51">
              <w:rPr>
                <w:lang w:val="en-US"/>
              </w:rPr>
              <w:t>ppm</w:t>
            </w:r>
          </w:p>
        </w:tc>
        <w:tc>
          <w:tcPr>
            <w:tcW w:w="1351" w:type="dxa"/>
            <w:vAlign w:val="center"/>
          </w:tcPr>
          <w:p w14:paraId="721B4D3E"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C6F4A06" w14:textId="77777777" w:rsidR="004C31D2" w:rsidRPr="00432A6D" w:rsidRDefault="004C31D2" w:rsidP="005F687C">
            <w:pPr>
              <w:spacing w:after="160" w:line="360" w:lineRule="auto"/>
            </w:pPr>
          </w:p>
        </w:tc>
        <w:tc>
          <w:tcPr>
            <w:tcW w:w="1496" w:type="dxa"/>
          </w:tcPr>
          <w:p w14:paraId="74777D73" w14:textId="77777777" w:rsidR="004C31D2" w:rsidRPr="00432A6D" w:rsidRDefault="004C31D2" w:rsidP="005F687C">
            <w:pPr>
              <w:spacing w:after="160" w:line="360" w:lineRule="auto"/>
            </w:pPr>
          </w:p>
        </w:tc>
      </w:tr>
      <w:tr w:rsidR="004C31D2" w:rsidRPr="002F2588" w14:paraId="1D2AE63B" w14:textId="77777777" w:rsidTr="00592336">
        <w:tc>
          <w:tcPr>
            <w:tcW w:w="1101" w:type="dxa"/>
          </w:tcPr>
          <w:p w14:paraId="5EE1994E" w14:textId="77777777" w:rsidR="004C31D2" w:rsidRPr="002F2588" w:rsidRDefault="004C31D2" w:rsidP="005F687C">
            <w:pPr>
              <w:spacing w:after="160" w:line="360" w:lineRule="auto"/>
            </w:pPr>
            <w:r w:rsidRPr="009B2339">
              <w:t>3.17.</w:t>
            </w:r>
          </w:p>
        </w:tc>
        <w:tc>
          <w:tcPr>
            <w:tcW w:w="3940" w:type="dxa"/>
          </w:tcPr>
          <w:p w14:paraId="0FC32A7E" w14:textId="77777777" w:rsidR="004C31D2" w:rsidRPr="00432A6D" w:rsidRDefault="004C31D2" w:rsidP="005F687C">
            <w:pPr>
              <w:spacing w:after="160" w:line="360" w:lineRule="auto"/>
            </w:pPr>
            <w:r w:rsidRPr="00FC3E51">
              <w:rPr>
                <w:color w:val="000000"/>
                <w:lang w:eastAsia="el-GR"/>
              </w:rPr>
              <w:t>Ακρίβεια αισθητήρα CO</w:t>
            </w:r>
            <w:r w:rsidRPr="00FC3E51">
              <w:rPr>
                <w:color w:val="000000"/>
                <w:vertAlign w:val="subscript"/>
                <w:lang w:eastAsia="el-GR"/>
              </w:rPr>
              <w:t>2</w:t>
            </w:r>
            <w:r w:rsidRPr="00FC3E51">
              <w:rPr>
                <w:color w:val="000000"/>
                <w:lang w:eastAsia="el-GR"/>
              </w:rPr>
              <w:t>: ±</w:t>
            </w:r>
            <w:r w:rsidRPr="00FC3E51">
              <w:rPr>
                <w:color w:val="000000"/>
                <w:lang w:val="en-US" w:eastAsia="el-GR"/>
              </w:rPr>
              <w:t>50 ppm</w:t>
            </w:r>
            <w:r w:rsidRPr="00FC3E51">
              <w:rPr>
                <w:color w:val="000000"/>
                <w:lang w:eastAsia="el-GR"/>
              </w:rPr>
              <w:t xml:space="preserve"> </w:t>
            </w:r>
          </w:p>
        </w:tc>
        <w:tc>
          <w:tcPr>
            <w:tcW w:w="1351" w:type="dxa"/>
            <w:vAlign w:val="center"/>
          </w:tcPr>
          <w:p w14:paraId="4D41DF7E"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7327B5B1" w14:textId="77777777" w:rsidR="004C31D2" w:rsidRPr="00432A6D" w:rsidRDefault="004C31D2" w:rsidP="005F687C">
            <w:pPr>
              <w:spacing w:after="160" w:line="360" w:lineRule="auto"/>
            </w:pPr>
          </w:p>
        </w:tc>
        <w:tc>
          <w:tcPr>
            <w:tcW w:w="1496" w:type="dxa"/>
          </w:tcPr>
          <w:p w14:paraId="55724E19" w14:textId="77777777" w:rsidR="004C31D2" w:rsidRPr="00432A6D" w:rsidRDefault="004C31D2" w:rsidP="005F687C">
            <w:pPr>
              <w:spacing w:after="160" w:line="360" w:lineRule="auto"/>
            </w:pPr>
          </w:p>
        </w:tc>
      </w:tr>
      <w:tr w:rsidR="004C31D2" w:rsidRPr="002F2588" w14:paraId="525BEB3F" w14:textId="77777777" w:rsidTr="00592336">
        <w:tc>
          <w:tcPr>
            <w:tcW w:w="1101" w:type="dxa"/>
          </w:tcPr>
          <w:p w14:paraId="11CF3469" w14:textId="77777777" w:rsidR="004C31D2" w:rsidRPr="002F2588" w:rsidRDefault="004C31D2" w:rsidP="005F687C">
            <w:pPr>
              <w:spacing w:after="160" w:line="360" w:lineRule="auto"/>
            </w:pPr>
            <w:r w:rsidRPr="009B2339">
              <w:t>3.18.</w:t>
            </w:r>
          </w:p>
        </w:tc>
        <w:tc>
          <w:tcPr>
            <w:tcW w:w="3940" w:type="dxa"/>
          </w:tcPr>
          <w:p w14:paraId="551A64DA" w14:textId="77777777" w:rsidR="004C31D2" w:rsidRPr="00FC3E51" w:rsidRDefault="004C31D2"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xml:space="preserve">) αισθητήρα </w:t>
            </w:r>
            <w:r w:rsidRPr="00FC3E51">
              <w:rPr>
                <w:color w:val="000000"/>
                <w:lang w:eastAsia="el-GR"/>
              </w:rPr>
              <w:t>SO</w:t>
            </w:r>
            <w:r w:rsidRPr="00FC3E51">
              <w:rPr>
                <w:color w:val="000000"/>
                <w:vertAlign w:val="subscript"/>
                <w:lang w:val="el-GR" w:eastAsia="el-GR"/>
              </w:rPr>
              <w:t>2</w:t>
            </w:r>
            <w:r w:rsidRPr="00FC3E51">
              <w:rPr>
                <w:color w:val="000000"/>
                <w:lang w:val="el-GR" w:eastAsia="el-GR"/>
              </w:rPr>
              <w:t>: 100</w:t>
            </w:r>
            <w:r w:rsidRPr="00FC3E51">
              <w:rPr>
                <w:color w:val="000000"/>
                <w:lang w:eastAsia="el-GR"/>
              </w:rPr>
              <w:t>ppm</w:t>
            </w:r>
          </w:p>
        </w:tc>
        <w:tc>
          <w:tcPr>
            <w:tcW w:w="1351" w:type="dxa"/>
            <w:vAlign w:val="center"/>
          </w:tcPr>
          <w:p w14:paraId="709BEEB0"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2920BA91" w14:textId="77777777" w:rsidR="004C31D2" w:rsidRPr="00432A6D" w:rsidRDefault="004C31D2" w:rsidP="005F687C">
            <w:pPr>
              <w:spacing w:after="160" w:line="360" w:lineRule="auto"/>
            </w:pPr>
          </w:p>
        </w:tc>
        <w:tc>
          <w:tcPr>
            <w:tcW w:w="1496" w:type="dxa"/>
          </w:tcPr>
          <w:p w14:paraId="67A2246A" w14:textId="77777777" w:rsidR="004C31D2" w:rsidRPr="00432A6D" w:rsidRDefault="004C31D2" w:rsidP="005F687C">
            <w:pPr>
              <w:spacing w:after="160" w:line="360" w:lineRule="auto"/>
            </w:pPr>
          </w:p>
        </w:tc>
      </w:tr>
      <w:tr w:rsidR="004C31D2" w:rsidRPr="002F2588" w14:paraId="14692864" w14:textId="77777777" w:rsidTr="00592336">
        <w:tc>
          <w:tcPr>
            <w:tcW w:w="1101" w:type="dxa"/>
          </w:tcPr>
          <w:p w14:paraId="2B5CA994" w14:textId="77777777" w:rsidR="004C31D2" w:rsidRDefault="004C31D2" w:rsidP="005F687C">
            <w:pPr>
              <w:spacing w:after="160" w:line="360" w:lineRule="auto"/>
              <w:rPr>
                <w:color w:val="000000"/>
              </w:rPr>
            </w:pPr>
            <w:r w:rsidRPr="009B2339">
              <w:lastRenderedPageBreak/>
              <w:t>3.19.</w:t>
            </w:r>
          </w:p>
        </w:tc>
        <w:tc>
          <w:tcPr>
            <w:tcW w:w="3940" w:type="dxa"/>
          </w:tcPr>
          <w:p w14:paraId="1CE25681" w14:textId="77777777" w:rsidR="004C31D2" w:rsidRPr="00432A6D" w:rsidRDefault="004C31D2" w:rsidP="005F687C">
            <w:pPr>
              <w:spacing w:after="160" w:line="360" w:lineRule="auto"/>
            </w:pPr>
            <w:r w:rsidRPr="00FC3E51">
              <w:rPr>
                <w:color w:val="000000"/>
                <w:lang w:eastAsia="el-GR"/>
              </w:rPr>
              <w:t>Θόρυβος αισθητήρα SO</w:t>
            </w:r>
            <w:r w:rsidRPr="00FC3E51">
              <w:rPr>
                <w:color w:val="000000"/>
                <w:vertAlign w:val="subscript"/>
                <w:lang w:eastAsia="el-GR"/>
              </w:rPr>
              <w:t>2</w:t>
            </w:r>
            <w:r w:rsidRPr="00FC3E51">
              <w:rPr>
                <w:color w:val="000000"/>
                <w:lang w:eastAsia="el-GR"/>
              </w:rPr>
              <w:t>: ±5 ppb</w:t>
            </w:r>
          </w:p>
        </w:tc>
        <w:tc>
          <w:tcPr>
            <w:tcW w:w="1351" w:type="dxa"/>
            <w:vAlign w:val="center"/>
          </w:tcPr>
          <w:p w14:paraId="321D4E22"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294B3BD4" w14:textId="77777777" w:rsidR="004C31D2" w:rsidRPr="00432A6D" w:rsidRDefault="004C31D2" w:rsidP="005F687C">
            <w:pPr>
              <w:spacing w:after="160" w:line="360" w:lineRule="auto"/>
            </w:pPr>
          </w:p>
        </w:tc>
        <w:tc>
          <w:tcPr>
            <w:tcW w:w="1496" w:type="dxa"/>
          </w:tcPr>
          <w:p w14:paraId="464306D0" w14:textId="77777777" w:rsidR="004C31D2" w:rsidRPr="00432A6D" w:rsidRDefault="004C31D2" w:rsidP="005F687C">
            <w:pPr>
              <w:spacing w:after="160" w:line="360" w:lineRule="auto"/>
            </w:pPr>
          </w:p>
        </w:tc>
      </w:tr>
      <w:tr w:rsidR="004C31D2" w:rsidRPr="002F2588" w14:paraId="3F756699" w14:textId="77777777" w:rsidTr="00592336">
        <w:tc>
          <w:tcPr>
            <w:tcW w:w="1101" w:type="dxa"/>
          </w:tcPr>
          <w:p w14:paraId="213F3B1A" w14:textId="77777777" w:rsidR="004C31D2" w:rsidRDefault="004C31D2" w:rsidP="005F687C">
            <w:pPr>
              <w:spacing w:after="160" w:line="360" w:lineRule="auto"/>
              <w:rPr>
                <w:color w:val="000000"/>
              </w:rPr>
            </w:pPr>
            <w:r w:rsidRPr="009B2339">
              <w:t>3.20.</w:t>
            </w:r>
          </w:p>
        </w:tc>
        <w:tc>
          <w:tcPr>
            <w:tcW w:w="3940" w:type="dxa"/>
          </w:tcPr>
          <w:p w14:paraId="11CB25D2" w14:textId="77777777" w:rsidR="004C31D2" w:rsidRPr="00FC3E51" w:rsidRDefault="004C31D2"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xml:space="preserve">) αισθητήρα </w:t>
            </w:r>
            <w:r w:rsidRPr="00FC3E51">
              <w:rPr>
                <w:color w:val="000000"/>
                <w:lang w:eastAsia="el-GR"/>
              </w:rPr>
              <w:t>O</w:t>
            </w:r>
            <w:r w:rsidRPr="00FC3E51">
              <w:rPr>
                <w:color w:val="000000"/>
                <w:vertAlign w:val="subscript"/>
                <w:lang w:val="el-GR" w:eastAsia="el-GR"/>
              </w:rPr>
              <w:t>3</w:t>
            </w:r>
            <w:r w:rsidRPr="00FC3E51">
              <w:rPr>
                <w:color w:val="000000"/>
                <w:lang w:val="el-GR" w:eastAsia="el-GR"/>
              </w:rPr>
              <w:t>: 20</w:t>
            </w:r>
            <w:r w:rsidRPr="00FC3E51">
              <w:rPr>
                <w:color w:val="000000"/>
                <w:lang w:eastAsia="el-GR"/>
              </w:rPr>
              <w:t>ppm</w:t>
            </w:r>
          </w:p>
        </w:tc>
        <w:tc>
          <w:tcPr>
            <w:tcW w:w="1351" w:type="dxa"/>
            <w:vAlign w:val="center"/>
          </w:tcPr>
          <w:p w14:paraId="3976A6CE"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7EA0B8C" w14:textId="77777777" w:rsidR="004C31D2" w:rsidRPr="00432A6D" w:rsidRDefault="004C31D2" w:rsidP="005F687C">
            <w:pPr>
              <w:spacing w:after="160" w:line="360" w:lineRule="auto"/>
            </w:pPr>
          </w:p>
        </w:tc>
        <w:tc>
          <w:tcPr>
            <w:tcW w:w="1496" w:type="dxa"/>
          </w:tcPr>
          <w:p w14:paraId="08C9C41E" w14:textId="77777777" w:rsidR="004C31D2" w:rsidRPr="00432A6D" w:rsidRDefault="004C31D2" w:rsidP="005F687C">
            <w:pPr>
              <w:spacing w:after="160" w:line="360" w:lineRule="auto"/>
            </w:pPr>
          </w:p>
        </w:tc>
      </w:tr>
      <w:tr w:rsidR="004C31D2" w:rsidRPr="002F2588" w14:paraId="62964815" w14:textId="77777777" w:rsidTr="00592336">
        <w:tc>
          <w:tcPr>
            <w:tcW w:w="1101" w:type="dxa"/>
          </w:tcPr>
          <w:p w14:paraId="15EDE229" w14:textId="77777777" w:rsidR="004C31D2" w:rsidRDefault="004C31D2" w:rsidP="005F687C">
            <w:pPr>
              <w:spacing w:after="160" w:line="360" w:lineRule="auto"/>
              <w:rPr>
                <w:color w:val="000000"/>
              </w:rPr>
            </w:pPr>
            <w:r w:rsidRPr="009B2339">
              <w:t>3.21.</w:t>
            </w:r>
          </w:p>
        </w:tc>
        <w:tc>
          <w:tcPr>
            <w:tcW w:w="3940" w:type="dxa"/>
          </w:tcPr>
          <w:p w14:paraId="620A0BEB" w14:textId="77777777" w:rsidR="004C31D2" w:rsidRPr="00432A6D" w:rsidRDefault="004C31D2" w:rsidP="005F687C">
            <w:pPr>
              <w:spacing w:after="160" w:line="360" w:lineRule="auto"/>
            </w:pPr>
            <w:r w:rsidRPr="00FC3E51">
              <w:rPr>
                <w:color w:val="000000"/>
                <w:lang w:eastAsia="el-GR"/>
              </w:rPr>
              <w:t>Θόρυβος αισθητήρα O</w:t>
            </w:r>
            <w:r w:rsidRPr="00FC3E51">
              <w:rPr>
                <w:color w:val="000000"/>
                <w:vertAlign w:val="subscript"/>
                <w:lang w:eastAsia="el-GR"/>
              </w:rPr>
              <w:t>3</w:t>
            </w:r>
            <w:r w:rsidRPr="00FC3E51">
              <w:rPr>
                <w:color w:val="000000"/>
                <w:lang w:eastAsia="el-GR"/>
              </w:rPr>
              <w:t>: ±15 ppb</w:t>
            </w:r>
          </w:p>
        </w:tc>
        <w:tc>
          <w:tcPr>
            <w:tcW w:w="1351" w:type="dxa"/>
            <w:vAlign w:val="center"/>
          </w:tcPr>
          <w:p w14:paraId="36782C16"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3B40092E" w14:textId="77777777" w:rsidR="004C31D2" w:rsidRPr="00432A6D" w:rsidRDefault="004C31D2" w:rsidP="005F687C">
            <w:pPr>
              <w:spacing w:after="160" w:line="360" w:lineRule="auto"/>
            </w:pPr>
          </w:p>
        </w:tc>
        <w:tc>
          <w:tcPr>
            <w:tcW w:w="1496" w:type="dxa"/>
          </w:tcPr>
          <w:p w14:paraId="22AD049A" w14:textId="77777777" w:rsidR="004C31D2" w:rsidRPr="00432A6D" w:rsidRDefault="004C31D2" w:rsidP="005F687C">
            <w:pPr>
              <w:spacing w:after="160" w:line="360" w:lineRule="auto"/>
            </w:pPr>
          </w:p>
        </w:tc>
      </w:tr>
      <w:tr w:rsidR="004C31D2" w:rsidRPr="002F2588" w14:paraId="0C956FE6" w14:textId="77777777" w:rsidTr="00592336">
        <w:tc>
          <w:tcPr>
            <w:tcW w:w="1101" w:type="dxa"/>
          </w:tcPr>
          <w:p w14:paraId="3A583A0D" w14:textId="77777777" w:rsidR="004C31D2" w:rsidRDefault="004C31D2" w:rsidP="005F687C">
            <w:pPr>
              <w:spacing w:after="160" w:line="360" w:lineRule="auto"/>
              <w:rPr>
                <w:color w:val="000000"/>
              </w:rPr>
            </w:pPr>
            <w:r w:rsidRPr="009B2339">
              <w:t>3.22.</w:t>
            </w:r>
          </w:p>
        </w:tc>
        <w:tc>
          <w:tcPr>
            <w:tcW w:w="3940" w:type="dxa"/>
          </w:tcPr>
          <w:p w14:paraId="65B7D831" w14:textId="77777777" w:rsidR="004C31D2" w:rsidRPr="00FC3E51" w:rsidRDefault="004C31D2"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xml:space="preserve">) αισθητήρα </w:t>
            </w:r>
            <w:r w:rsidRPr="00FC3E51">
              <w:rPr>
                <w:color w:val="000000"/>
                <w:lang w:eastAsia="el-GR"/>
              </w:rPr>
              <w:t>NO</w:t>
            </w:r>
            <w:r w:rsidRPr="00FC3E51">
              <w:rPr>
                <w:color w:val="000000"/>
                <w:lang w:val="el-GR" w:eastAsia="el-GR"/>
              </w:rPr>
              <w:t xml:space="preserve">: 20 </w:t>
            </w:r>
            <w:r w:rsidRPr="00FC3E51">
              <w:rPr>
                <w:color w:val="000000"/>
                <w:lang w:eastAsia="el-GR"/>
              </w:rPr>
              <w:t>ppm</w:t>
            </w:r>
          </w:p>
        </w:tc>
        <w:tc>
          <w:tcPr>
            <w:tcW w:w="1351" w:type="dxa"/>
            <w:vAlign w:val="center"/>
          </w:tcPr>
          <w:p w14:paraId="58EDB6FA"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3291733B" w14:textId="77777777" w:rsidR="004C31D2" w:rsidRPr="00432A6D" w:rsidRDefault="004C31D2" w:rsidP="005F687C">
            <w:pPr>
              <w:spacing w:after="160" w:line="360" w:lineRule="auto"/>
            </w:pPr>
          </w:p>
        </w:tc>
        <w:tc>
          <w:tcPr>
            <w:tcW w:w="1496" w:type="dxa"/>
          </w:tcPr>
          <w:p w14:paraId="10FE732E" w14:textId="77777777" w:rsidR="004C31D2" w:rsidRPr="00432A6D" w:rsidRDefault="004C31D2" w:rsidP="005F687C">
            <w:pPr>
              <w:spacing w:after="160" w:line="360" w:lineRule="auto"/>
            </w:pPr>
          </w:p>
        </w:tc>
      </w:tr>
      <w:tr w:rsidR="004C31D2" w:rsidRPr="002F2588" w14:paraId="32362EAD" w14:textId="77777777" w:rsidTr="00592336">
        <w:tc>
          <w:tcPr>
            <w:tcW w:w="1101" w:type="dxa"/>
          </w:tcPr>
          <w:p w14:paraId="5BF28945" w14:textId="77777777" w:rsidR="004C31D2" w:rsidRDefault="004C31D2" w:rsidP="005F687C">
            <w:pPr>
              <w:spacing w:after="160" w:line="360" w:lineRule="auto"/>
              <w:rPr>
                <w:color w:val="000000"/>
              </w:rPr>
            </w:pPr>
            <w:r w:rsidRPr="009B2339">
              <w:t>3.23.</w:t>
            </w:r>
          </w:p>
        </w:tc>
        <w:tc>
          <w:tcPr>
            <w:tcW w:w="3940" w:type="dxa"/>
          </w:tcPr>
          <w:p w14:paraId="0288F72F" w14:textId="77777777" w:rsidR="004C31D2" w:rsidRPr="00432A6D" w:rsidRDefault="004C31D2" w:rsidP="005F687C">
            <w:pPr>
              <w:spacing w:after="160" w:line="360" w:lineRule="auto"/>
            </w:pPr>
            <w:r w:rsidRPr="00FC3E51">
              <w:rPr>
                <w:color w:val="000000"/>
                <w:lang w:eastAsia="el-GR"/>
              </w:rPr>
              <w:t>Θόρυβος αισθητήρα ΝΟ: ±15 ppb</w:t>
            </w:r>
          </w:p>
        </w:tc>
        <w:tc>
          <w:tcPr>
            <w:tcW w:w="1351" w:type="dxa"/>
            <w:vAlign w:val="center"/>
          </w:tcPr>
          <w:p w14:paraId="5B7F74C1"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3AEF02C" w14:textId="77777777" w:rsidR="004C31D2" w:rsidRPr="00432A6D" w:rsidRDefault="004C31D2" w:rsidP="005F687C">
            <w:pPr>
              <w:spacing w:after="160" w:line="360" w:lineRule="auto"/>
            </w:pPr>
          </w:p>
        </w:tc>
        <w:tc>
          <w:tcPr>
            <w:tcW w:w="1496" w:type="dxa"/>
          </w:tcPr>
          <w:p w14:paraId="2940B395" w14:textId="77777777" w:rsidR="004C31D2" w:rsidRPr="00432A6D" w:rsidRDefault="004C31D2" w:rsidP="005F687C">
            <w:pPr>
              <w:spacing w:after="160" w:line="360" w:lineRule="auto"/>
            </w:pPr>
          </w:p>
        </w:tc>
      </w:tr>
      <w:tr w:rsidR="004C31D2" w:rsidRPr="002F2588" w14:paraId="6030A77D" w14:textId="77777777" w:rsidTr="00592336">
        <w:tc>
          <w:tcPr>
            <w:tcW w:w="1101" w:type="dxa"/>
          </w:tcPr>
          <w:p w14:paraId="63A96AA1" w14:textId="77777777" w:rsidR="004C31D2" w:rsidRDefault="004C31D2" w:rsidP="005F687C">
            <w:pPr>
              <w:spacing w:after="160" w:line="360" w:lineRule="auto"/>
              <w:rPr>
                <w:color w:val="000000"/>
              </w:rPr>
            </w:pPr>
            <w:r w:rsidRPr="009B2339">
              <w:t>3.24.</w:t>
            </w:r>
          </w:p>
        </w:tc>
        <w:tc>
          <w:tcPr>
            <w:tcW w:w="3940" w:type="dxa"/>
          </w:tcPr>
          <w:p w14:paraId="756C7CC6" w14:textId="77777777" w:rsidR="004C31D2" w:rsidRPr="00FC3E51" w:rsidRDefault="004C31D2" w:rsidP="005F687C">
            <w:pPr>
              <w:spacing w:after="160" w:line="360" w:lineRule="auto"/>
              <w:rPr>
                <w:lang w:val="el-GR"/>
              </w:rPr>
            </w:pPr>
            <w:r w:rsidRPr="00FC3E51">
              <w:rPr>
                <w:color w:val="000000"/>
                <w:lang w:val="el-GR" w:eastAsia="el-GR"/>
              </w:rPr>
              <w:t>Εύρος (</w:t>
            </w:r>
            <w:r w:rsidRPr="00FC3E51">
              <w:rPr>
                <w:color w:val="000000"/>
                <w:lang w:eastAsia="el-GR"/>
              </w:rPr>
              <w:t>range</w:t>
            </w:r>
            <w:r w:rsidRPr="00FC3E51">
              <w:rPr>
                <w:color w:val="000000"/>
                <w:lang w:val="el-GR" w:eastAsia="el-GR"/>
              </w:rPr>
              <w:t>) αισθητήρα ΝΟ</w:t>
            </w:r>
            <w:r w:rsidRPr="00FC3E51">
              <w:rPr>
                <w:color w:val="000000"/>
                <w:vertAlign w:val="subscript"/>
                <w:lang w:val="el-GR" w:eastAsia="el-GR"/>
              </w:rPr>
              <w:t>2</w:t>
            </w:r>
            <w:r w:rsidRPr="00FC3E51">
              <w:rPr>
                <w:color w:val="000000"/>
                <w:lang w:val="el-GR" w:eastAsia="el-GR"/>
              </w:rPr>
              <w:t xml:space="preserve">: 20 </w:t>
            </w:r>
            <w:r w:rsidRPr="00FC3E51">
              <w:rPr>
                <w:color w:val="000000"/>
                <w:lang w:eastAsia="el-GR"/>
              </w:rPr>
              <w:t>ppm</w:t>
            </w:r>
          </w:p>
        </w:tc>
        <w:tc>
          <w:tcPr>
            <w:tcW w:w="1351" w:type="dxa"/>
            <w:vAlign w:val="center"/>
          </w:tcPr>
          <w:p w14:paraId="5DFBB369"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C1EAA2C" w14:textId="77777777" w:rsidR="004C31D2" w:rsidRPr="00432A6D" w:rsidRDefault="004C31D2" w:rsidP="005F687C">
            <w:pPr>
              <w:spacing w:after="160" w:line="360" w:lineRule="auto"/>
            </w:pPr>
          </w:p>
        </w:tc>
        <w:tc>
          <w:tcPr>
            <w:tcW w:w="1496" w:type="dxa"/>
          </w:tcPr>
          <w:p w14:paraId="5F732A75" w14:textId="77777777" w:rsidR="004C31D2" w:rsidRPr="00432A6D" w:rsidRDefault="004C31D2" w:rsidP="005F687C">
            <w:pPr>
              <w:spacing w:after="160" w:line="360" w:lineRule="auto"/>
            </w:pPr>
          </w:p>
        </w:tc>
      </w:tr>
      <w:tr w:rsidR="004C31D2" w:rsidRPr="002F2588" w14:paraId="493A1B54" w14:textId="77777777" w:rsidTr="00592336">
        <w:tc>
          <w:tcPr>
            <w:tcW w:w="1101" w:type="dxa"/>
          </w:tcPr>
          <w:p w14:paraId="45965035" w14:textId="77777777" w:rsidR="004C31D2" w:rsidRDefault="004C31D2" w:rsidP="005F687C">
            <w:pPr>
              <w:spacing w:after="160" w:line="360" w:lineRule="auto"/>
              <w:rPr>
                <w:color w:val="000000"/>
              </w:rPr>
            </w:pPr>
            <w:r w:rsidRPr="009B2339">
              <w:t>3.25.</w:t>
            </w:r>
          </w:p>
        </w:tc>
        <w:tc>
          <w:tcPr>
            <w:tcW w:w="3940" w:type="dxa"/>
          </w:tcPr>
          <w:p w14:paraId="328FED60" w14:textId="77777777" w:rsidR="004C31D2" w:rsidRPr="00432A6D" w:rsidRDefault="004C31D2" w:rsidP="005F687C">
            <w:pPr>
              <w:spacing w:after="160" w:line="360" w:lineRule="auto"/>
            </w:pPr>
            <w:r w:rsidRPr="00FC3E51">
              <w:rPr>
                <w:color w:val="000000"/>
                <w:lang w:eastAsia="el-GR"/>
              </w:rPr>
              <w:t>Θόρυβος αισθητήρα ΝΟ</w:t>
            </w:r>
            <w:r w:rsidRPr="00FC3E51">
              <w:rPr>
                <w:color w:val="000000"/>
                <w:vertAlign w:val="subscript"/>
                <w:lang w:eastAsia="el-GR"/>
              </w:rPr>
              <w:t>2</w:t>
            </w:r>
            <w:r w:rsidRPr="00FC3E51">
              <w:rPr>
                <w:color w:val="000000"/>
                <w:lang w:eastAsia="el-GR"/>
              </w:rPr>
              <w:t>: ±15 ppb</w:t>
            </w:r>
          </w:p>
        </w:tc>
        <w:tc>
          <w:tcPr>
            <w:tcW w:w="1351" w:type="dxa"/>
            <w:vAlign w:val="center"/>
          </w:tcPr>
          <w:p w14:paraId="569259D6"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78D380A" w14:textId="77777777" w:rsidR="004C31D2" w:rsidRPr="00432A6D" w:rsidRDefault="004C31D2" w:rsidP="005F687C">
            <w:pPr>
              <w:spacing w:after="160" w:line="360" w:lineRule="auto"/>
            </w:pPr>
          </w:p>
        </w:tc>
        <w:tc>
          <w:tcPr>
            <w:tcW w:w="1496" w:type="dxa"/>
          </w:tcPr>
          <w:p w14:paraId="0FABB48C" w14:textId="77777777" w:rsidR="004C31D2" w:rsidRPr="00432A6D" w:rsidRDefault="004C31D2" w:rsidP="005F687C">
            <w:pPr>
              <w:spacing w:after="160" w:line="360" w:lineRule="auto"/>
            </w:pPr>
          </w:p>
        </w:tc>
      </w:tr>
      <w:tr w:rsidR="004C31D2" w:rsidRPr="002F2588" w14:paraId="41CCC52E" w14:textId="77777777" w:rsidTr="00592336">
        <w:tc>
          <w:tcPr>
            <w:tcW w:w="1101" w:type="dxa"/>
          </w:tcPr>
          <w:p w14:paraId="55372F65" w14:textId="77777777" w:rsidR="004C31D2" w:rsidRDefault="004C31D2" w:rsidP="005F687C">
            <w:pPr>
              <w:spacing w:after="160" w:line="360" w:lineRule="auto"/>
              <w:rPr>
                <w:color w:val="000000"/>
              </w:rPr>
            </w:pPr>
            <w:r w:rsidRPr="009B2339">
              <w:t>3.26.</w:t>
            </w:r>
          </w:p>
        </w:tc>
        <w:tc>
          <w:tcPr>
            <w:tcW w:w="3940" w:type="dxa"/>
          </w:tcPr>
          <w:p w14:paraId="41221347" w14:textId="77777777" w:rsidR="004C31D2" w:rsidRPr="00FC3E51" w:rsidRDefault="004C31D2" w:rsidP="005F687C">
            <w:pPr>
              <w:spacing w:after="160" w:line="360" w:lineRule="auto"/>
              <w:rPr>
                <w:lang w:val="el-GR"/>
              </w:rPr>
            </w:pPr>
            <w:r w:rsidRPr="00FC3E51">
              <w:rPr>
                <w:color w:val="000000"/>
                <w:lang w:val="el-GR" w:eastAsia="el-GR"/>
              </w:rPr>
              <w:t>Κατηγορίες α</w:t>
            </w:r>
            <w:r w:rsidRPr="00FC3E51">
              <w:rPr>
                <w:lang w:val="el-GR" w:eastAsia="ar-SA"/>
              </w:rPr>
              <w:t>ιωρούμενων</w:t>
            </w:r>
            <w:r w:rsidRPr="00FC3E51">
              <w:rPr>
                <w:color w:val="000000"/>
                <w:lang w:val="el-GR" w:eastAsia="el-GR"/>
              </w:rPr>
              <w:t xml:space="preserve"> μικρο-σωματιδιών από αισθητήρα </w:t>
            </w:r>
            <w:r w:rsidRPr="00FC3E51">
              <w:rPr>
                <w:color w:val="000000"/>
                <w:lang w:eastAsia="el-GR"/>
              </w:rPr>
              <w:t>PM</w:t>
            </w:r>
            <w:r w:rsidRPr="00FC3E51">
              <w:rPr>
                <w:color w:val="000000"/>
                <w:lang w:val="el-GR" w:eastAsia="el-GR"/>
              </w:rPr>
              <w:t xml:space="preserve">: </w:t>
            </w:r>
            <w:r w:rsidRPr="00FC3E51">
              <w:rPr>
                <w:color w:val="000000"/>
                <w:lang w:eastAsia="el-GR"/>
              </w:rPr>
              <w:t>PM</w:t>
            </w:r>
            <w:r w:rsidRPr="00FC3E51">
              <w:rPr>
                <w:color w:val="000000"/>
                <w:lang w:val="el-GR" w:eastAsia="el-GR"/>
              </w:rPr>
              <w:t xml:space="preserve">1.0, </w:t>
            </w:r>
            <w:r w:rsidRPr="00FC3E51">
              <w:rPr>
                <w:color w:val="000000"/>
                <w:lang w:eastAsia="el-GR"/>
              </w:rPr>
              <w:t>PM</w:t>
            </w:r>
            <w:r w:rsidRPr="00FC3E51">
              <w:rPr>
                <w:color w:val="000000"/>
                <w:lang w:val="el-GR" w:eastAsia="el-GR"/>
              </w:rPr>
              <w:t xml:space="preserve">2.5, </w:t>
            </w:r>
            <w:r w:rsidRPr="00FC3E51">
              <w:rPr>
                <w:color w:val="000000"/>
                <w:lang w:eastAsia="el-GR"/>
              </w:rPr>
              <w:t>PM</w:t>
            </w:r>
            <w:r w:rsidRPr="00FC3E51">
              <w:rPr>
                <w:color w:val="000000"/>
                <w:lang w:val="el-GR" w:eastAsia="el-GR"/>
              </w:rPr>
              <w:t>10.0</w:t>
            </w:r>
          </w:p>
        </w:tc>
        <w:tc>
          <w:tcPr>
            <w:tcW w:w="1351" w:type="dxa"/>
            <w:vAlign w:val="center"/>
          </w:tcPr>
          <w:p w14:paraId="534A5F9C"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6742D530" w14:textId="77777777" w:rsidR="004C31D2" w:rsidRPr="00432A6D" w:rsidRDefault="004C31D2" w:rsidP="005F687C">
            <w:pPr>
              <w:spacing w:after="160" w:line="360" w:lineRule="auto"/>
            </w:pPr>
          </w:p>
        </w:tc>
        <w:tc>
          <w:tcPr>
            <w:tcW w:w="1496" w:type="dxa"/>
          </w:tcPr>
          <w:p w14:paraId="09F97366" w14:textId="77777777" w:rsidR="004C31D2" w:rsidRPr="00432A6D" w:rsidRDefault="004C31D2" w:rsidP="005F687C">
            <w:pPr>
              <w:spacing w:after="160" w:line="360" w:lineRule="auto"/>
            </w:pPr>
          </w:p>
        </w:tc>
      </w:tr>
      <w:tr w:rsidR="004C31D2" w:rsidRPr="002F2588" w14:paraId="012123EE" w14:textId="77777777" w:rsidTr="00592336">
        <w:tc>
          <w:tcPr>
            <w:tcW w:w="1101" w:type="dxa"/>
          </w:tcPr>
          <w:p w14:paraId="67B5473B" w14:textId="77777777" w:rsidR="004C31D2" w:rsidRDefault="004C31D2" w:rsidP="005F687C">
            <w:pPr>
              <w:spacing w:after="160" w:line="360" w:lineRule="auto"/>
              <w:rPr>
                <w:color w:val="000000"/>
              </w:rPr>
            </w:pPr>
            <w:r w:rsidRPr="009B2339">
              <w:t>3.27.</w:t>
            </w:r>
          </w:p>
        </w:tc>
        <w:tc>
          <w:tcPr>
            <w:tcW w:w="3940" w:type="dxa"/>
          </w:tcPr>
          <w:p w14:paraId="307A9440" w14:textId="77777777" w:rsidR="004C31D2" w:rsidRPr="00FC3E51" w:rsidRDefault="004C31D2" w:rsidP="005F687C">
            <w:pPr>
              <w:spacing w:after="160" w:line="360" w:lineRule="auto"/>
              <w:rPr>
                <w:lang w:val="el-GR"/>
              </w:rPr>
            </w:pPr>
            <w:r w:rsidRPr="00FC3E51">
              <w:rPr>
                <w:color w:val="000000"/>
                <w:lang w:eastAsia="el-GR"/>
              </w:rPr>
              <w:t>M</w:t>
            </w:r>
            <w:r w:rsidRPr="00FC3E51">
              <w:rPr>
                <w:color w:val="000000"/>
                <w:lang w:val="el-GR" w:eastAsia="el-GR"/>
              </w:rPr>
              <w:t xml:space="preserve">έγιστος ρυθμός μέτρησης </w:t>
            </w:r>
            <w:r w:rsidRPr="00FC3E51">
              <w:rPr>
                <w:color w:val="000000"/>
                <w:lang w:eastAsia="el-GR"/>
              </w:rPr>
              <w:t>PMs</w:t>
            </w:r>
            <w:r w:rsidRPr="00FC3E51">
              <w:rPr>
                <w:color w:val="000000"/>
                <w:lang w:val="el-GR" w:eastAsia="el-GR"/>
              </w:rPr>
              <w:t xml:space="preserve"> ανά δευτερόλεπτο: 10000 </w:t>
            </w:r>
          </w:p>
        </w:tc>
        <w:tc>
          <w:tcPr>
            <w:tcW w:w="1351" w:type="dxa"/>
            <w:vAlign w:val="center"/>
          </w:tcPr>
          <w:p w14:paraId="699631B7"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1FE2AD9" w14:textId="77777777" w:rsidR="004C31D2" w:rsidRPr="00432A6D" w:rsidRDefault="004C31D2" w:rsidP="005F687C">
            <w:pPr>
              <w:spacing w:after="160" w:line="360" w:lineRule="auto"/>
            </w:pPr>
          </w:p>
        </w:tc>
        <w:tc>
          <w:tcPr>
            <w:tcW w:w="1496" w:type="dxa"/>
          </w:tcPr>
          <w:p w14:paraId="4EBE99DA" w14:textId="77777777" w:rsidR="004C31D2" w:rsidRPr="00432A6D" w:rsidRDefault="004C31D2" w:rsidP="005F687C">
            <w:pPr>
              <w:spacing w:after="160" w:line="360" w:lineRule="auto"/>
            </w:pPr>
          </w:p>
        </w:tc>
      </w:tr>
      <w:tr w:rsidR="004C31D2" w:rsidRPr="002F2588" w14:paraId="55CA86F1" w14:textId="77777777" w:rsidTr="00592336">
        <w:tc>
          <w:tcPr>
            <w:tcW w:w="1101" w:type="dxa"/>
          </w:tcPr>
          <w:p w14:paraId="6F6C0BDE" w14:textId="77777777" w:rsidR="004C31D2" w:rsidRDefault="004C31D2" w:rsidP="005F687C">
            <w:pPr>
              <w:spacing w:after="160" w:line="360" w:lineRule="auto"/>
              <w:rPr>
                <w:color w:val="000000"/>
              </w:rPr>
            </w:pPr>
            <w:r w:rsidRPr="009B2339">
              <w:t>3.28.</w:t>
            </w:r>
          </w:p>
        </w:tc>
        <w:tc>
          <w:tcPr>
            <w:tcW w:w="3940" w:type="dxa"/>
          </w:tcPr>
          <w:p w14:paraId="1F103C83" w14:textId="77777777" w:rsidR="004C31D2" w:rsidRPr="00FC3E51" w:rsidRDefault="004C31D2" w:rsidP="005F687C">
            <w:pPr>
              <w:spacing w:after="160" w:line="360" w:lineRule="auto"/>
              <w:rPr>
                <w:lang w:val="el-GR"/>
              </w:rPr>
            </w:pPr>
            <w:r w:rsidRPr="00FC3E51">
              <w:rPr>
                <w:color w:val="000000"/>
                <w:lang w:val="el-GR" w:eastAsia="el-GR"/>
              </w:rPr>
              <w:t xml:space="preserve">Εύρος συχνοτήτων αισθητήρα θορύβου έως 16000 </w:t>
            </w:r>
            <w:r w:rsidRPr="00FC3E51">
              <w:rPr>
                <w:color w:val="000000"/>
                <w:lang w:val="pl-PL" w:eastAsia="el-GR"/>
              </w:rPr>
              <w:t>Hz</w:t>
            </w:r>
          </w:p>
        </w:tc>
        <w:tc>
          <w:tcPr>
            <w:tcW w:w="1351" w:type="dxa"/>
            <w:vAlign w:val="center"/>
          </w:tcPr>
          <w:p w14:paraId="4CEE2C28"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6820C7B5" w14:textId="77777777" w:rsidR="004C31D2" w:rsidRPr="00432A6D" w:rsidRDefault="004C31D2" w:rsidP="005F687C">
            <w:pPr>
              <w:spacing w:after="160" w:line="360" w:lineRule="auto"/>
            </w:pPr>
          </w:p>
        </w:tc>
        <w:tc>
          <w:tcPr>
            <w:tcW w:w="1496" w:type="dxa"/>
          </w:tcPr>
          <w:p w14:paraId="4C9A480A" w14:textId="77777777" w:rsidR="004C31D2" w:rsidRPr="00432A6D" w:rsidRDefault="004C31D2" w:rsidP="005F687C">
            <w:pPr>
              <w:spacing w:after="160" w:line="360" w:lineRule="auto"/>
            </w:pPr>
          </w:p>
        </w:tc>
      </w:tr>
      <w:tr w:rsidR="004C31D2" w:rsidRPr="002F2588" w14:paraId="5E93C856" w14:textId="77777777" w:rsidTr="00592336">
        <w:tc>
          <w:tcPr>
            <w:tcW w:w="1101" w:type="dxa"/>
          </w:tcPr>
          <w:p w14:paraId="55A7A730" w14:textId="77777777" w:rsidR="004C31D2" w:rsidRDefault="004C31D2" w:rsidP="005F687C">
            <w:pPr>
              <w:spacing w:after="160" w:line="360" w:lineRule="auto"/>
              <w:rPr>
                <w:color w:val="000000"/>
              </w:rPr>
            </w:pPr>
            <w:r w:rsidRPr="009B2339">
              <w:t>3.29.</w:t>
            </w:r>
          </w:p>
        </w:tc>
        <w:tc>
          <w:tcPr>
            <w:tcW w:w="3940" w:type="dxa"/>
          </w:tcPr>
          <w:p w14:paraId="1BC5BBE6" w14:textId="77777777" w:rsidR="004C31D2" w:rsidRPr="00432A6D" w:rsidRDefault="004C31D2" w:rsidP="005F687C">
            <w:pPr>
              <w:spacing w:after="160" w:line="360" w:lineRule="auto"/>
            </w:pPr>
            <w:r w:rsidRPr="00FC3E51">
              <w:rPr>
                <w:color w:val="000000"/>
                <w:lang w:eastAsia="el-GR"/>
              </w:rPr>
              <w:t xml:space="preserve">Ευαισθησία αισθητήρα θορύβου: -35 </w:t>
            </w:r>
            <w:r w:rsidRPr="00FC3E51">
              <w:rPr>
                <w:color w:val="000000"/>
                <w:lang w:val="pl-PL" w:eastAsia="el-GR"/>
              </w:rPr>
              <w:t>dB</w:t>
            </w:r>
          </w:p>
        </w:tc>
        <w:tc>
          <w:tcPr>
            <w:tcW w:w="1351" w:type="dxa"/>
            <w:vAlign w:val="center"/>
          </w:tcPr>
          <w:p w14:paraId="0BC629C5"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C3D1B6B" w14:textId="77777777" w:rsidR="004C31D2" w:rsidRPr="00432A6D" w:rsidRDefault="004C31D2" w:rsidP="005F687C">
            <w:pPr>
              <w:spacing w:after="160" w:line="360" w:lineRule="auto"/>
            </w:pPr>
          </w:p>
        </w:tc>
        <w:tc>
          <w:tcPr>
            <w:tcW w:w="1496" w:type="dxa"/>
          </w:tcPr>
          <w:p w14:paraId="5F51C231" w14:textId="77777777" w:rsidR="004C31D2" w:rsidRPr="00432A6D" w:rsidRDefault="004C31D2" w:rsidP="005F687C">
            <w:pPr>
              <w:spacing w:after="160" w:line="360" w:lineRule="auto"/>
            </w:pPr>
          </w:p>
        </w:tc>
      </w:tr>
      <w:tr w:rsidR="004C31D2" w:rsidRPr="002F2588" w14:paraId="63F3866B" w14:textId="77777777" w:rsidTr="00592336">
        <w:tc>
          <w:tcPr>
            <w:tcW w:w="1101" w:type="dxa"/>
          </w:tcPr>
          <w:p w14:paraId="667972B7" w14:textId="77777777" w:rsidR="004C31D2" w:rsidRDefault="004C31D2" w:rsidP="005F687C">
            <w:pPr>
              <w:spacing w:after="160" w:line="360" w:lineRule="auto"/>
              <w:rPr>
                <w:color w:val="000000"/>
              </w:rPr>
            </w:pPr>
            <w:r w:rsidRPr="009B2339">
              <w:t>3.30.</w:t>
            </w:r>
          </w:p>
        </w:tc>
        <w:tc>
          <w:tcPr>
            <w:tcW w:w="3940" w:type="dxa"/>
          </w:tcPr>
          <w:p w14:paraId="5C32D0C3" w14:textId="77777777" w:rsidR="004C31D2" w:rsidRPr="00FC3E51" w:rsidRDefault="004C31D2" w:rsidP="005F687C">
            <w:pPr>
              <w:spacing w:after="160" w:line="360" w:lineRule="auto"/>
              <w:rPr>
                <w:lang w:val="el-GR"/>
              </w:rPr>
            </w:pPr>
            <w:r w:rsidRPr="00FC3E51">
              <w:rPr>
                <w:color w:val="000000"/>
                <w:lang w:val="el-GR" w:eastAsia="el-GR"/>
              </w:rPr>
              <w:t>Εύρος αισθητήρα υγρασίας: από 0 έως 100 %</w:t>
            </w:r>
            <w:r w:rsidRPr="00FC3E51">
              <w:rPr>
                <w:color w:val="000000"/>
                <w:lang w:eastAsia="el-GR"/>
              </w:rPr>
              <w:t>RH</w:t>
            </w:r>
          </w:p>
        </w:tc>
        <w:tc>
          <w:tcPr>
            <w:tcW w:w="1351" w:type="dxa"/>
            <w:vAlign w:val="center"/>
          </w:tcPr>
          <w:p w14:paraId="247FB377"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5214A1EA" w14:textId="77777777" w:rsidR="004C31D2" w:rsidRPr="00432A6D" w:rsidRDefault="004C31D2" w:rsidP="005F687C">
            <w:pPr>
              <w:spacing w:after="160" w:line="360" w:lineRule="auto"/>
            </w:pPr>
          </w:p>
        </w:tc>
        <w:tc>
          <w:tcPr>
            <w:tcW w:w="1496" w:type="dxa"/>
          </w:tcPr>
          <w:p w14:paraId="7C9464FF" w14:textId="77777777" w:rsidR="004C31D2" w:rsidRPr="00432A6D" w:rsidRDefault="004C31D2" w:rsidP="005F687C">
            <w:pPr>
              <w:spacing w:after="160" w:line="360" w:lineRule="auto"/>
            </w:pPr>
          </w:p>
        </w:tc>
      </w:tr>
      <w:tr w:rsidR="004C31D2" w:rsidRPr="002F2588" w14:paraId="559B6805" w14:textId="77777777" w:rsidTr="00592336">
        <w:tc>
          <w:tcPr>
            <w:tcW w:w="1101" w:type="dxa"/>
          </w:tcPr>
          <w:p w14:paraId="10789369" w14:textId="77777777" w:rsidR="004C31D2" w:rsidRDefault="004C31D2" w:rsidP="005F687C">
            <w:pPr>
              <w:spacing w:after="160" w:line="360" w:lineRule="auto"/>
              <w:rPr>
                <w:color w:val="000000"/>
              </w:rPr>
            </w:pPr>
            <w:r w:rsidRPr="009B2339">
              <w:t>3.31.</w:t>
            </w:r>
          </w:p>
        </w:tc>
        <w:tc>
          <w:tcPr>
            <w:tcW w:w="3940" w:type="dxa"/>
          </w:tcPr>
          <w:p w14:paraId="7CBBE321" w14:textId="77777777" w:rsidR="004C31D2" w:rsidRPr="00432A6D" w:rsidRDefault="004C31D2" w:rsidP="005F687C">
            <w:pPr>
              <w:spacing w:after="160" w:line="360" w:lineRule="auto"/>
            </w:pPr>
            <w:r w:rsidRPr="00FC3E51">
              <w:rPr>
                <w:color w:val="000000"/>
                <w:lang w:eastAsia="el-GR"/>
              </w:rPr>
              <w:t>Aνάλυση αισθητήρα υγρασίας: 0.008 %RH</w:t>
            </w:r>
          </w:p>
        </w:tc>
        <w:tc>
          <w:tcPr>
            <w:tcW w:w="1351" w:type="dxa"/>
            <w:vAlign w:val="center"/>
          </w:tcPr>
          <w:p w14:paraId="4F056DD6"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E538688" w14:textId="77777777" w:rsidR="004C31D2" w:rsidRPr="00432A6D" w:rsidRDefault="004C31D2" w:rsidP="005F687C">
            <w:pPr>
              <w:spacing w:after="160" w:line="360" w:lineRule="auto"/>
            </w:pPr>
          </w:p>
        </w:tc>
        <w:tc>
          <w:tcPr>
            <w:tcW w:w="1496" w:type="dxa"/>
          </w:tcPr>
          <w:p w14:paraId="055CD671" w14:textId="77777777" w:rsidR="004C31D2" w:rsidRPr="00432A6D" w:rsidRDefault="004C31D2" w:rsidP="005F687C">
            <w:pPr>
              <w:spacing w:after="160" w:line="360" w:lineRule="auto"/>
            </w:pPr>
          </w:p>
        </w:tc>
      </w:tr>
      <w:tr w:rsidR="004C31D2" w:rsidRPr="002F2588" w14:paraId="14AB34E1" w14:textId="77777777" w:rsidTr="00592336">
        <w:tc>
          <w:tcPr>
            <w:tcW w:w="1101" w:type="dxa"/>
          </w:tcPr>
          <w:p w14:paraId="45F25FC8" w14:textId="77777777" w:rsidR="004C31D2" w:rsidRDefault="004C31D2" w:rsidP="005F687C">
            <w:pPr>
              <w:spacing w:after="160" w:line="360" w:lineRule="auto"/>
              <w:rPr>
                <w:color w:val="000000"/>
              </w:rPr>
            </w:pPr>
            <w:r w:rsidRPr="009B2339">
              <w:t>3.32.</w:t>
            </w:r>
          </w:p>
        </w:tc>
        <w:tc>
          <w:tcPr>
            <w:tcW w:w="3940" w:type="dxa"/>
          </w:tcPr>
          <w:p w14:paraId="7E515EEF" w14:textId="77777777" w:rsidR="004C31D2" w:rsidRPr="00432A6D" w:rsidRDefault="004C31D2" w:rsidP="005F687C">
            <w:pPr>
              <w:spacing w:after="160" w:line="360" w:lineRule="auto"/>
            </w:pPr>
            <w:r w:rsidRPr="00FC3E51">
              <w:rPr>
                <w:color w:val="000000"/>
                <w:lang w:eastAsia="el-GR"/>
              </w:rPr>
              <w:t>Θόρυβος αισθητήρα υγρασίας: 0.02 %RH</w:t>
            </w:r>
          </w:p>
        </w:tc>
        <w:tc>
          <w:tcPr>
            <w:tcW w:w="1351" w:type="dxa"/>
            <w:vAlign w:val="center"/>
          </w:tcPr>
          <w:p w14:paraId="12B3EA84"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B388ED1" w14:textId="77777777" w:rsidR="004C31D2" w:rsidRPr="00432A6D" w:rsidRDefault="004C31D2" w:rsidP="005F687C">
            <w:pPr>
              <w:spacing w:after="160" w:line="360" w:lineRule="auto"/>
            </w:pPr>
          </w:p>
        </w:tc>
        <w:tc>
          <w:tcPr>
            <w:tcW w:w="1496" w:type="dxa"/>
          </w:tcPr>
          <w:p w14:paraId="63CB98A1" w14:textId="77777777" w:rsidR="004C31D2" w:rsidRPr="00432A6D" w:rsidRDefault="004C31D2" w:rsidP="005F687C">
            <w:pPr>
              <w:spacing w:after="160" w:line="360" w:lineRule="auto"/>
            </w:pPr>
          </w:p>
        </w:tc>
      </w:tr>
      <w:tr w:rsidR="004C31D2" w:rsidRPr="002F2588" w14:paraId="37D4B7B3" w14:textId="77777777" w:rsidTr="00592336">
        <w:tc>
          <w:tcPr>
            <w:tcW w:w="1101" w:type="dxa"/>
          </w:tcPr>
          <w:p w14:paraId="07184DCB" w14:textId="77777777" w:rsidR="004C31D2" w:rsidRDefault="004C31D2" w:rsidP="005F687C">
            <w:pPr>
              <w:spacing w:after="160" w:line="360" w:lineRule="auto"/>
              <w:rPr>
                <w:color w:val="000000"/>
              </w:rPr>
            </w:pPr>
            <w:r w:rsidRPr="009B2339">
              <w:t>3.33.</w:t>
            </w:r>
          </w:p>
        </w:tc>
        <w:tc>
          <w:tcPr>
            <w:tcW w:w="3940" w:type="dxa"/>
          </w:tcPr>
          <w:p w14:paraId="4A6D251C" w14:textId="77777777" w:rsidR="004C31D2" w:rsidRPr="00FC3E51" w:rsidRDefault="004C31D2" w:rsidP="005F687C">
            <w:pPr>
              <w:spacing w:after="160" w:line="360" w:lineRule="auto"/>
              <w:rPr>
                <w:lang w:val="el-GR"/>
              </w:rPr>
            </w:pPr>
            <w:r w:rsidRPr="00FC3E51">
              <w:rPr>
                <w:color w:val="000000"/>
                <w:lang w:val="el-GR" w:eastAsia="el-GR"/>
              </w:rPr>
              <w:t xml:space="preserve">Ακρίβεια αισθητήρα βαρομετρικής πίεσης:  ±1 </w:t>
            </w:r>
            <w:r w:rsidRPr="00FC3E51">
              <w:rPr>
                <w:color w:val="000000"/>
                <w:lang w:eastAsia="el-GR"/>
              </w:rPr>
              <w:t>hPa</w:t>
            </w:r>
          </w:p>
        </w:tc>
        <w:tc>
          <w:tcPr>
            <w:tcW w:w="1351" w:type="dxa"/>
            <w:vAlign w:val="center"/>
          </w:tcPr>
          <w:p w14:paraId="58357E22"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734CBD3" w14:textId="77777777" w:rsidR="004C31D2" w:rsidRPr="00432A6D" w:rsidRDefault="004C31D2" w:rsidP="005F687C">
            <w:pPr>
              <w:spacing w:after="160" w:line="360" w:lineRule="auto"/>
            </w:pPr>
          </w:p>
        </w:tc>
        <w:tc>
          <w:tcPr>
            <w:tcW w:w="1496" w:type="dxa"/>
          </w:tcPr>
          <w:p w14:paraId="5F7C1F96" w14:textId="77777777" w:rsidR="004C31D2" w:rsidRPr="00432A6D" w:rsidRDefault="004C31D2" w:rsidP="005F687C">
            <w:pPr>
              <w:spacing w:after="160" w:line="360" w:lineRule="auto"/>
            </w:pPr>
          </w:p>
        </w:tc>
      </w:tr>
      <w:tr w:rsidR="004C31D2" w:rsidRPr="002F2588" w14:paraId="6C04728C" w14:textId="77777777" w:rsidTr="00592336">
        <w:tc>
          <w:tcPr>
            <w:tcW w:w="1101" w:type="dxa"/>
          </w:tcPr>
          <w:p w14:paraId="769831AE" w14:textId="77777777" w:rsidR="004C31D2" w:rsidRDefault="004C31D2" w:rsidP="005F687C">
            <w:pPr>
              <w:spacing w:after="160" w:line="360" w:lineRule="auto"/>
              <w:rPr>
                <w:color w:val="000000"/>
              </w:rPr>
            </w:pPr>
            <w:r w:rsidRPr="009B2339">
              <w:lastRenderedPageBreak/>
              <w:t>3.34.</w:t>
            </w:r>
          </w:p>
        </w:tc>
        <w:tc>
          <w:tcPr>
            <w:tcW w:w="3940" w:type="dxa"/>
          </w:tcPr>
          <w:p w14:paraId="47B6D061" w14:textId="77777777" w:rsidR="004C31D2" w:rsidRPr="00FC3E51" w:rsidRDefault="004C31D2" w:rsidP="005F687C">
            <w:pPr>
              <w:spacing w:after="160" w:line="360" w:lineRule="auto"/>
              <w:rPr>
                <w:lang w:val="el-GR"/>
              </w:rPr>
            </w:pPr>
            <w:r w:rsidRPr="00FC3E51">
              <w:rPr>
                <w:color w:val="000000"/>
                <w:lang w:val="el-GR" w:eastAsia="el-GR"/>
              </w:rPr>
              <w:t xml:space="preserve">Θόρυβος αισθητήρα βαρομετρικής πίεσης: 0.2 </w:t>
            </w:r>
            <w:r w:rsidRPr="00FC3E51">
              <w:rPr>
                <w:color w:val="000000"/>
                <w:lang w:eastAsia="el-GR"/>
              </w:rPr>
              <w:t>Pa</w:t>
            </w:r>
          </w:p>
        </w:tc>
        <w:tc>
          <w:tcPr>
            <w:tcW w:w="1351" w:type="dxa"/>
            <w:vAlign w:val="center"/>
          </w:tcPr>
          <w:p w14:paraId="4B64EFEE"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7A555D5E" w14:textId="77777777" w:rsidR="004C31D2" w:rsidRPr="00432A6D" w:rsidRDefault="004C31D2" w:rsidP="005F687C">
            <w:pPr>
              <w:spacing w:after="160" w:line="360" w:lineRule="auto"/>
            </w:pPr>
          </w:p>
        </w:tc>
        <w:tc>
          <w:tcPr>
            <w:tcW w:w="1496" w:type="dxa"/>
          </w:tcPr>
          <w:p w14:paraId="37EBCC2C" w14:textId="77777777" w:rsidR="004C31D2" w:rsidRPr="00432A6D" w:rsidRDefault="004C31D2" w:rsidP="005F687C">
            <w:pPr>
              <w:spacing w:after="160" w:line="360" w:lineRule="auto"/>
            </w:pPr>
          </w:p>
        </w:tc>
      </w:tr>
      <w:tr w:rsidR="004C31D2" w:rsidRPr="002F2588" w14:paraId="0850C4CE" w14:textId="77777777" w:rsidTr="00592336">
        <w:tc>
          <w:tcPr>
            <w:tcW w:w="1101" w:type="dxa"/>
          </w:tcPr>
          <w:p w14:paraId="01AB5867" w14:textId="77777777" w:rsidR="004C31D2" w:rsidRDefault="004C31D2" w:rsidP="005F687C">
            <w:pPr>
              <w:spacing w:after="160" w:line="360" w:lineRule="auto"/>
              <w:rPr>
                <w:color w:val="000000"/>
              </w:rPr>
            </w:pPr>
            <w:r w:rsidRPr="009B2339">
              <w:t>3.35.</w:t>
            </w:r>
          </w:p>
        </w:tc>
        <w:tc>
          <w:tcPr>
            <w:tcW w:w="3940" w:type="dxa"/>
          </w:tcPr>
          <w:p w14:paraId="256B1E7E" w14:textId="77777777" w:rsidR="004C31D2" w:rsidRPr="00FC3E51" w:rsidRDefault="004C31D2" w:rsidP="005F687C">
            <w:pPr>
              <w:spacing w:after="160" w:line="360" w:lineRule="auto"/>
              <w:rPr>
                <w:lang w:val="el-GR"/>
              </w:rPr>
            </w:pPr>
            <w:r w:rsidRPr="00FC3E51">
              <w:rPr>
                <w:color w:val="000000"/>
                <w:lang w:val="el-GR" w:eastAsia="el-GR"/>
              </w:rPr>
              <w:t xml:space="preserve">Εύρος αισθητήρα θερμοκρασίας: από -40 </w:t>
            </w:r>
            <w:r w:rsidRPr="00FC3E51">
              <w:rPr>
                <w:color w:val="000000"/>
                <w:vertAlign w:val="superscript"/>
                <w:lang w:eastAsia="el-GR"/>
              </w:rPr>
              <w:t>o</w:t>
            </w:r>
            <w:r w:rsidRPr="00FC3E51">
              <w:rPr>
                <w:color w:val="000000"/>
                <w:lang w:eastAsia="el-GR"/>
              </w:rPr>
              <w:t>C</w:t>
            </w:r>
            <w:r w:rsidRPr="00FC3E51">
              <w:rPr>
                <w:color w:val="000000"/>
                <w:lang w:val="el-GR" w:eastAsia="el-GR"/>
              </w:rPr>
              <w:t xml:space="preserve"> έως +85 </w:t>
            </w:r>
            <w:r w:rsidRPr="00FC3E51">
              <w:rPr>
                <w:color w:val="000000"/>
                <w:vertAlign w:val="superscript"/>
                <w:lang w:eastAsia="el-GR"/>
              </w:rPr>
              <w:t>o</w:t>
            </w:r>
            <w:r w:rsidRPr="00FC3E51">
              <w:rPr>
                <w:color w:val="000000"/>
                <w:lang w:eastAsia="el-GR"/>
              </w:rPr>
              <w:t>C</w:t>
            </w:r>
          </w:p>
        </w:tc>
        <w:tc>
          <w:tcPr>
            <w:tcW w:w="1351" w:type="dxa"/>
            <w:vAlign w:val="center"/>
          </w:tcPr>
          <w:p w14:paraId="197D8EA9"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00D6AD6F" w14:textId="77777777" w:rsidR="004C31D2" w:rsidRPr="00432A6D" w:rsidRDefault="004C31D2" w:rsidP="005F687C">
            <w:pPr>
              <w:spacing w:after="160" w:line="360" w:lineRule="auto"/>
            </w:pPr>
          </w:p>
        </w:tc>
        <w:tc>
          <w:tcPr>
            <w:tcW w:w="1496" w:type="dxa"/>
          </w:tcPr>
          <w:p w14:paraId="46C82C1A" w14:textId="77777777" w:rsidR="004C31D2" w:rsidRPr="00432A6D" w:rsidRDefault="004C31D2" w:rsidP="005F687C">
            <w:pPr>
              <w:spacing w:after="160" w:line="360" w:lineRule="auto"/>
            </w:pPr>
          </w:p>
        </w:tc>
      </w:tr>
      <w:tr w:rsidR="004C31D2" w:rsidRPr="002F2588" w14:paraId="6136F2AD" w14:textId="77777777" w:rsidTr="00592336">
        <w:tc>
          <w:tcPr>
            <w:tcW w:w="1101" w:type="dxa"/>
          </w:tcPr>
          <w:p w14:paraId="1D9ACC3C" w14:textId="77777777" w:rsidR="004C31D2" w:rsidRDefault="004C31D2" w:rsidP="005F687C">
            <w:pPr>
              <w:spacing w:after="160" w:line="360" w:lineRule="auto"/>
              <w:rPr>
                <w:color w:val="000000"/>
              </w:rPr>
            </w:pPr>
            <w:r w:rsidRPr="009B2339">
              <w:t>3.36.</w:t>
            </w:r>
          </w:p>
        </w:tc>
        <w:tc>
          <w:tcPr>
            <w:tcW w:w="3940" w:type="dxa"/>
          </w:tcPr>
          <w:p w14:paraId="5699D284" w14:textId="77777777" w:rsidR="004C31D2" w:rsidRPr="00FC3E51" w:rsidRDefault="004C31D2" w:rsidP="005F687C">
            <w:pPr>
              <w:spacing w:after="160" w:line="360" w:lineRule="auto"/>
              <w:rPr>
                <w:color w:val="000000"/>
                <w:lang w:val="el-GR" w:eastAsia="el-GR"/>
              </w:rPr>
            </w:pPr>
            <w:r w:rsidRPr="00FC3E51">
              <w:rPr>
                <w:color w:val="000000"/>
                <w:lang w:val="el-GR" w:eastAsia="el-GR"/>
              </w:rPr>
              <w:t xml:space="preserve">Ακρίβεια αισθητήρα θερμοκρασίας: ±0.5 </w:t>
            </w:r>
            <w:r w:rsidRPr="00FC3E51">
              <w:rPr>
                <w:color w:val="000000"/>
                <w:vertAlign w:val="superscript"/>
                <w:lang w:eastAsia="el-GR"/>
              </w:rPr>
              <w:t>o</w:t>
            </w:r>
            <w:r w:rsidRPr="00FC3E51">
              <w:rPr>
                <w:color w:val="000000"/>
                <w:lang w:eastAsia="el-GR"/>
              </w:rPr>
              <w:t>C</w:t>
            </w:r>
            <w:r w:rsidRPr="00FC3E51">
              <w:rPr>
                <w:color w:val="000000"/>
                <w:lang w:val="el-GR" w:eastAsia="el-GR"/>
              </w:rPr>
              <w:t xml:space="preserve"> (0-65 </w:t>
            </w:r>
            <w:r w:rsidRPr="00FC3E51">
              <w:rPr>
                <w:color w:val="000000"/>
                <w:vertAlign w:val="superscript"/>
                <w:lang w:eastAsia="el-GR"/>
              </w:rPr>
              <w:t>o</w:t>
            </w:r>
            <w:r w:rsidRPr="00FC3E51">
              <w:rPr>
                <w:color w:val="000000"/>
                <w:lang w:eastAsia="el-GR"/>
              </w:rPr>
              <w:t>C</w:t>
            </w:r>
            <w:r w:rsidRPr="00FC3E51">
              <w:rPr>
                <w:color w:val="000000"/>
                <w:lang w:val="el-GR" w:eastAsia="el-GR"/>
              </w:rPr>
              <w:t>)</w:t>
            </w:r>
          </w:p>
        </w:tc>
        <w:tc>
          <w:tcPr>
            <w:tcW w:w="1351" w:type="dxa"/>
            <w:vAlign w:val="center"/>
          </w:tcPr>
          <w:p w14:paraId="662DFF0C"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0D9E5B2F" w14:textId="77777777" w:rsidR="004C31D2" w:rsidRPr="00432A6D" w:rsidRDefault="004C31D2" w:rsidP="005F687C">
            <w:pPr>
              <w:spacing w:after="160" w:line="360" w:lineRule="auto"/>
            </w:pPr>
          </w:p>
        </w:tc>
        <w:tc>
          <w:tcPr>
            <w:tcW w:w="1496" w:type="dxa"/>
          </w:tcPr>
          <w:p w14:paraId="0F1CDC2A" w14:textId="77777777" w:rsidR="004C31D2" w:rsidRPr="00432A6D" w:rsidRDefault="004C31D2" w:rsidP="005F687C">
            <w:pPr>
              <w:spacing w:after="160" w:line="360" w:lineRule="auto"/>
            </w:pPr>
          </w:p>
        </w:tc>
      </w:tr>
      <w:tr w:rsidR="004C31D2" w:rsidRPr="002F2588" w14:paraId="032C44FB" w14:textId="77777777" w:rsidTr="00592336">
        <w:tc>
          <w:tcPr>
            <w:tcW w:w="1101" w:type="dxa"/>
          </w:tcPr>
          <w:p w14:paraId="1408B243" w14:textId="77777777" w:rsidR="004C31D2" w:rsidRDefault="004C31D2" w:rsidP="005F687C">
            <w:pPr>
              <w:spacing w:after="160" w:line="360" w:lineRule="auto"/>
              <w:rPr>
                <w:color w:val="000000"/>
              </w:rPr>
            </w:pPr>
            <w:r w:rsidRPr="009B2339">
              <w:t>3.37.</w:t>
            </w:r>
          </w:p>
        </w:tc>
        <w:tc>
          <w:tcPr>
            <w:tcW w:w="3940" w:type="dxa"/>
            <w:vAlign w:val="center"/>
          </w:tcPr>
          <w:p w14:paraId="2CAB7EE5" w14:textId="77777777" w:rsidR="004C31D2" w:rsidRPr="00FC3E51" w:rsidRDefault="004C31D2" w:rsidP="005F687C">
            <w:pPr>
              <w:spacing w:after="160" w:line="360" w:lineRule="auto"/>
              <w:rPr>
                <w:color w:val="000000"/>
                <w:lang w:val="el-GR" w:eastAsia="el-GR"/>
              </w:rPr>
            </w:pPr>
            <w:r w:rsidRPr="00FC3E51">
              <w:rPr>
                <w:color w:val="000000"/>
                <w:lang w:val="el-GR" w:eastAsia="el-GR"/>
              </w:rPr>
              <w:t xml:space="preserve">Ανάλυση μέτρησης ταχύτητας ανέμου: </w:t>
            </w:r>
            <w:r w:rsidRPr="00FC3E51">
              <w:rPr>
                <w:lang w:val="el-GR"/>
              </w:rPr>
              <w:t xml:space="preserve">1 </w:t>
            </w:r>
            <w:r w:rsidRPr="00FC3E51">
              <w:t>km</w:t>
            </w:r>
            <w:r w:rsidRPr="00FC3E51">
              <w:rPr>
                <w:lang w:val="el-GR"/>
              </w:rPr>
              <w:t>/</w:t>
            </w:r>
            <w:r w:rsidRPr="00FC3E51">
              <w:t>h</w:t>
            </w:r>
          </w:p>
        </w:tc>
        <w:tc>
          <w:tcPr>
            <w:tcW w:w="1351" w:type="dxa"/>
            <w:vAlign w:val="center"/>
          </w:tcPr>
          <w:p w14:paraId="4A2FE6C4"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2AB4C34C" w14:textId="77777777" w:rsidR="004C31D2" w:rsidRPr="00432A6D" w:rsidRDefault="004C31D2" w:rsidP="005F687C">
            <w:pPr>
              <w:spacing w:after="160" w:line="360" w:lineRule="auto"/>
            </w:pPr>
          </w:p>
        </w:tc>
        <w:tc>
          <w:tcPr>
            <w:tcW w:w="1496" w:type="dxa"/>
          </w:tcPr>
          <w:p w14:paraId="73B50922" w14:textId="77777777" w:rsidR="004C31D2" w:rsidRPr="00432A6D" w:rsidRDefault="004C31D2" w:rsidP="005F687C">
            <w:pPr>
              <w:spacing w:after="160" w:line="360" w:lineRule="auto"/>
            </w:pPr>
          </w:p>
        </w:tc>
      </w:tr>
      <w:tr w:rsidR="004C31D2" w:rsidRPr="002F2588" w14:paraId="5445C99B" w14:textId="77777777" w:rsidTr="00592336">
        <w:tc>
          <w:tcPr>
            <w:tcW w:w="1101" w:type="dxa"/>
          </w:tcPr>
          <w:p w14:paraId="545F0CC0" w14:textId="77777777" w:rsidR="004C31D2" w:rsidRDefault="004C31D2" w:rsidP="005F687C">
            <w:pPr>
              <w:spacing w:after="160" w:line="360" w:lineRule="auto"/>
              <w:rPr>
                <w:color w:val="000000"/>
              </w:rPr>
            </w:pPr>
            <w:r w:rsidRPr="009B2339">
              <w:t>3.38.</w:t>
            </w:r>
          </w:p>
        </w:tc>
        <w:tc>
          <w:tcPr>
            <w:tcW w:w="3940" w:type="dxa"/>
            <w:vAlign w:val="center"/>
          </w:tcPr>
          <w:p w14:paraId="5D790B1A" w14:textId="77777777" w:rsidR="004C31D2" w:rsidRPr="00FC3E51" w:rsidRDefault="004C31D2" w:rsidP="005F687C">
            <w:pPr>
              <w:spacing w:after="160" w:line="360" w:lineRule="auto"/>
              <w:rPr>
                <w:color w:val="000000"/>
                <w:lang w:val="el-GR" w:eastAsia="el-GR"/>
              </w:rPr>
            </w:pPr>
            <w:r w:rsidRPr="00FC3E51">
              <w:rPr>
                <w:color w:val="000000"/>
                <w:lang w:val="el-GR" w:eastAsia="el-GR"/>
              </w:rPr>
              <w:t>Ακρίβεια μέτρησης ταχύτητας ανέμου:</w:t>
            </w:r>
            <w:r w:rsidRPr="00FC3E51">
              <w:rPr>
                <w:lang w:val="el-GR"/>
              </w:rPr>
              <w:t xml:space="preserve"> </w:t>
            </w:r>
            <w:r w:rsidRPr="00FC3E51">
              <w:rPr>
                <w:color w:val="000000"/>
                <w:lang w:val="el-GR" w:eastAsia="el-GR"/>
              </w:rPr>
              <w:t xml:space="preserve">± </w:t>
            </w:r>
            <w:r w:rsidRPr="00FC3E51">
              <w:rPr>
                <w:lang w:val="el-GR"/>
              </w:rPr>
              <w:t xml:space="preserve">1.5 </w:t>
            </w:r>
            <w:r w:rsidRPr="00FC3E51">
              <w:t>km</w:t>
            </w:r>
            <w:r w:rsidRPr="00FC3E51">
              <w:rPr>
                <w:lang w:val="el-GR"/>
              </w:rPr>
              <w:t>/</w:t>
            </w:r>
            <w:r w:rsidRPr="00FC3E51">
              <w:t>h</w:t>
            </w:r>
          </w:p>
        </w:tc>
        <w:tc>
          <w:tcPr>
            <w:tcW w:w="1351" w:type="dxa"/>
            <w:vAlign w:val="center"/>
          </w:tcPr>
          <w:p w14:paraId="07ABBDC3"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629BA918" w14:textId="77777777" w:rsidR="004C31D2" w:rsidRPr="00432A6D" w:rsidRDefault="004C31D2" w:rsidP="005F687C">
            <w:pPr>
              <w:spacing w:after="160" w:line="360" w:lineRule="auto"/>
            </w:pPr>
          </w:p>
        </w:tc>
        <w:tc>
          <w:tcPr>
            <w:tcW w:w="1496" w:type="dxa"/>
          </w:tcPr>
          <w:p w14:paraId="08B2F3F6" w14:textId="77777777" w:rsidR="004C31D2" w:rsidRPr="00432A6D" w:rsidRDefault="004C31D2" w:rsidP="005F687C">
            <w:pPr>
              <w:spacing w:after="160" w:line="360" w:lineRule="auto"/>
            </w:pPr>
          </w:p>
        </w:tc>
      </w:tr>
      <w:tr w:rsidR="004C31D2" w:rsidRPr="002F2588" w14:paraId="6C62D2C5" w14:textId="77777777" w:rsidTr="00592336">
        <w:tc>
          <w:tcPr>
            <w:tcW w:w="1101" w:type="dxa"/>
          </w:tcPr>
          <w:p w14:paraId="145423B7" w14:textId="77777777" w:rsidR="004C31D2" w:rsidRDefault="004C31D2" w:rsidP="005F687C">
            <w:pPr>
              <w:spacing w:after="160" w:line="360" w:lineRule="auto"/>
              <w:rPr>
                <w:color w:val="000000"/>
              </w:rPr>
            </w:pPr>
            <w:r w:rsidRPr="009B2339">
              <w:t>3.39.</w:t>
            </w:r>
          </w:p>
        </w:tc>
        <w:tc>
          <w:tcPr>
            <w:tcW w:w="3940" w:type="dxa"/>
            <w:vAlign w:val="center"/>
          </w:tcPr>
          <w:p w14:paraId="7AEAE63D" w14:textId="77777777" w:rsidR="004C31D2" w:rsidRPr="00FC3E51" w:rsidRDefault="004C31D2" w:rsidP="005F687C">
            <w:pPr>
              <w:spacing w:after="160" w:line="360" w:lineRule="auto"/>
              <w:rPr>
                <w:color w:val="000000"/>
                <w:lang w:val="el-GR" w:eastAsia="el-GR"/>
              </w:rPr>
            </w:pPr>
            <w:r w:rsidRPr="00FC3E51">
              <w:rPr>
                <w:color w:val="000000"/>
                <w:lang w:val="el-GR" w:eastAsia="el-GR"/>
              </w:rPr>
              <w:t>Εύρος μέτρησης κατεύθυνσης του ανέμου: 0 έως 360</w:t>
            </w:r>
            <w:r w:rsidRPr="00FC3E51">
              <w:rPr>
                <w:color w:val="000000"/>
                <w:vertAlign w:val="superscript"/>
                <w:lang w:val="en-US" w:eastAsia="el-GR"/>
              </w:rPr>
              <w:t>o</w:t>
            </w:r>
          </w:p>
        </w:tc>
        <w:tc>
          <w:tcPr>
            <w:tcW w:w="1351" w:type="dxa"/>
            <w:vAlign w:val="center"/>
          </w:tcPr>
          <w:p w14:paraId="208FAC4C"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42D19615" w14:textId="77777777" w:rsidR="004C31D2" w:rsidRPr="00432A6D" w:rsidRDefault="004C31D2" w:rsidP="005F687C">
            <w:pPr>
              <w:spacing w:after="160" w:line="360" w:lineRule="auto"/>
            </w:pPr>
          </w:p>
        </w:tc>
        <w:tc>
          <w:tcPr>
            <w:tcW w:w="1496" w:type="dxa"/>
          </w:tcPr>
          <w:p w14:paraId="7D777F7D" w14:textId="77777777" w:rsidR="004C31D2" w:rsidRPr="00432A6D" w:rsidRDefault="004C31D2" w:rsidP="005F687C">
            <w:pPr>
              <w:spacing w:after="160" w:line="360" w:lineRule="auto"/>
            </w:pPr>
          </w:p>
        </w:tc>
      </w:tr>
      <w:tr w:rsidR="004C31D2" w:rsidRPr="002F2588" w14:paraId="3226B752" w14:textId="77777777" w:rsidTr="00592336">
        <w:tc>
          <w:tcPr>
            <w:tcW w:w="1101" w:type="dxa"/>
          </w:tcPr>
          <w:p w14:paraId="263CD338" w14:textId="77777777" w:rsidR="004C31D2" w:rsidRDefault="004C31D2" w:rsidP="005F687C">
            <w:pPr>
              <w:spacing w:after="160" w:line="360" w:lineRule="auto"/>
              <w:rPr>
                <w:color w:val="000000"/>
              </w:rPr>
            </w:pPr>
            <w:r w:rsidRPr="009B2339">
              <w:t>3.40.</w:t>
            </w:r>
          </w:p>
        </w:tc>
        <w:tc>
          <w:tcPr>
            <w:tcW w:w="3940" w:type="dxa"/>
            <w:vAlign w:val="center"/>
          </w:tcPr>
          <w:p w14:paraId="067FC45E" w14:textId="77777777" w:rsidR="004C31D2" w:rsidRPr="00FC3E51" w:rsidRDefault="004C31D2" w:rsidP="005F687C">
            <w:pPr>
              <w:spacing w:after="160" w:line="360" w:lineRule="auto"/>
              <w:rPr>
                <w:color w:val="000000"/>
                <w:lang w:val="el-GR" w:eastAsia="el-GR"/>
              </w:rPr>
            </w:pPr>
            <w:r w:rsidRPr="00FC3E51">
              <w:rPr>
                <w:color w:val="000000"/>
                <w:lang w:val="el-GR" w:eastAsia="el-GR"/>
              </w:rPr>
              <w:t>Ανάλυση μέτρησης κατεύθυνσης ανέμου: 1</w:t>
            </w:r>
            <w:r w:rsidRPr="00FC3E51">
              <w:rPr>
                <w:color w:val="000000"/>
                <w:vertAlign w:val="superscript"/>
                <w:lang w:val="en-US" w:eastAsia="el-GR"/>
              </w:rPr>
              <w:t>o</w:t>
            </w:r>
          </w:p>
        </w:tc>
        <w:tc>
          <w:tcPr>
            <w:tcW w:w="1351" w:type="dxa"/>
            <w:vAlign w:val="center"/>
          </w:tcPr>
          <w:p w14:paraId="6E9D0663"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90B05AB" w14:textId="77777777" w:rsidR="004C31D2" w:rsidRPr="00432A6D" w:rsidRDefault="004C31D2" w:rsidP="005F687C">
            <w:pPr>
              <w:spacing w:after="160" w:line="360" w:lineRule="auto"/>
            </w:pPr>
          </w:p>
        </w:tc>
        <w:tc>
          <w:tcPr>
            <w:tcW w:w="1496" w:type="dxa"/>
          </w:tcPr>
          <w:p w14:paraId="56E534C8" w14:textId="77777777" w:rsidR="004C31D2" w:rsidRPr="00432A6D" w:rsidRDefault="004C31D2" w:rsidP="005F687C">
            <w:pPr>
              <w:spacing w:after="160" w:line="360" w:lineRule="auto"/>
            </w:pPr>
          </w:p>
        </w:tc>
      </w:tr>
      <w:tr w:rsidR="004C31D2" w:rsidRPr="002F2588" w14:paraId="53C14C59" w14:textId="77777777" w:rsidTr="00592336">
        <w:tc>
          <w:tcPr>
            <w:tcW w:w="1101" w:type="dxa"/>
          </w:tcPr>
          <w:p w14:paraId="12539664" w14:textId="77777777" w:rsidR="004C31D2" w:rsidRDefault="004C31D2" w:rsidP="005F687C">
            <w:pPr>
              <w:spacing w:after="160" w:line="360" w:lineRule="auto"/>
              <w:rPr>
                <w:color w:val="000000"/>
              </w:rPr>
            </w:pPr>
            <w:r w:rsidRPr="009B2339">
              <w:t>3.41.</w:t>
            </w:r>
          </w:p>
        </w:tc>
        <w:tc>
          <w:tcPr>
            <w:tcW w:w="3940" w:type="dxa"/>
            <w:vAlign w:val="center"/>
          </w:tcPr>
          <w:p w14:paraId="2BBD2663" w14:textId="77777777" w:rsidR="004C31D2" w:rsidRPr="00FC3E51" w:rsidRDefault="004C31D2" w:rsidP="005F687C">
            <w:pPr>
              <w:spacing w:after="160" w:line="360" w:lineRule="auto"/>
              <w:rPr>
                <w:color w:val="000000"/>
                <w:lang w:val="el-GR" w:eastAsia="el-GR"/>
              </w:rPr>
            </w:pPr>
            <w:r w:rsidRPr="00FC3E51">
              <w:rPr>
                <w:color w:val="000000"/>
                <w:lang w:val="el-GR" w:eastAsia="el-GR"/>
              </w:rPr>
              <w:t>Ακρίβεια μέτρησης κατεύθυνσης ανέμου: ± 3</w:t>
            </w:r>
            <w:r w:rsidRPr="00FC3E51">
              <w:rPr>
                <w:color w:val="000000"/>
                <w:vertAlign w:val="superscript"/>
                <w:lang w:val="en-US" w:eastAsia="el-GR"/>
              </w:rPr>
              <w:t>o</w:t>
            </w:r>
          </w:p>
        </w:tc>
        <w:tc>
          <w:tcPr>
            <w:tcW w:w="1351" w:type="dxa"/>
            <w:vAlign w:val="center"/>
          </w:tcPr>
          <w:p w14:paraId="12767650"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65A5A670" w14:textId="77777777" w:rsidR="004C31D2" w:rsidRPr="00432A6D" w:rsidRDefault="004C31D2" w:rsidP="005F687C">
            <w:pPr>
              <w:spacing w:after="160" w:line="360" w:lineRule="auto"/>
            </w:pPr>
          </w:p>
        </w:tc>
        <w:tc>
          <w:tcPr>
            <w:tcW w:w="1496" w:type="dxa"/>
          </w:tcPr>
          <w:p w14:paraId="1EEF0C8D" w14:textId="77777777" w:rsidR="004C31D2" w:rsidRPr="00432A6D" w:rsidRDefault="004C31D2" w:rsidP="005F687C">
            <w:pPr>
              <w:spacing w:after="160" w:line="360" w:lineRule="auto"/>
            </w:pPr>
          </w:p>
        </w:tc>
      </w:tr>
      <w:tr w:rsidR="004C31D2" w:rsidRPr="002F2588" w14:paraId="2CE36EDF" w14:textId="77777777" w:rsidTr="00592336">
        <w:tc>
          <w:tcPr>
            <w:tcW w:w="1101" w:type="dxa"/>
          </w:tcPr>
          <w:p w14:paraId="399AC4FB" w14:textId="77777777" w:rsidR="004C31D2" w:rsidRDefault="004C31D2" w:rsidP="005F687C">
            <w:pPr>
              <w:spacing w:after="160" w:line="360" w:lineRule="auto"/>
              <w:rPr>
                <w:color w:val="000000"/>
              </w:rPr>
            </w:pPr>
            <w:r w:rsidRPr="009B2339">
              <w:t>3.42.</w:t>
            </w:r>
          </w:p>
        </w:tc>
        <w:tc>
          <w:tcPr>
            <w:tcW w:w="3940" w:type="dxa"/>
            <w:vAlign w:val="center"/>
          </w:tcPr>
          <w:p w14:paraId="01839213" w14:textId="77777777" w:rsidR="004C31D2" w:rsidRPr="00FC3E51" w:rsidRDefault="004C31D2" w:rsidP="005F687C">
            <w:pPr>
              <w:spacing w:after="160" w:line="360" w:lineRule="auto"/>
              <w:rPr>
                <w:color w:val="000000"/>
                <w:lang w:eastAsia="el-GR"/>
              </w:rPr>
            </w:pPr>
            <w:r w:rsidRPr="00FC3E51">
              <w:rPr>
                <w:color w:val="000000"/>
                <w:lang w:eastAsia="el-GR"/>
              </w:rPr>
              <w:t>Ανάλυση μέτρησης βροχόπτωσης: 0.2</w:t>
            </w:r>
            <w:r w:rsidRPr="00FC3E51">
              <w:rPr>
                <w:color w:val="000000"/>
                <w:lang w:val="en-US" w:eastAsia="el-GR"/>
              </w:rPr>
              <w:t>mm</w:t>
            </w:r>
          </w:p>
        </w:tc>
        <w:tc>
          <w:tcPr>
            <w:tcW w:w="1351" w:type="dxa"/>
            <w:vAlign w:val="center"/>
          </w:tcPr>
          <w:p w14:paraId="2F87A1EB"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015B8500" w14:textId="77777777" w:rsidR="004C31D2" w:rsidRPr="00432A6D" w:rsidRDefault="004C31D2" w:rsidP="005F687C">
            <w:pPr>
              <w:spacing w:after="160" w:line="360" w:lineRule="auto"/>
            </w:pPr>
          </w:p>
        </w:tc>
        <w:tc>
          <w:tcPr>
            <w:tcW w:w="1496" w:type="dxa"/>
          </w:tcPr>
          <w:p w14:paraId="2F09FAB3" w14:textId="77777777" w:rsidR="004C31D2" w:rsidRPr="00432A6D" w:rsidRDefault="004C31D2" w:rsidP="005F687C">
            <w:pPr>
              <w:spacing w:after="160" w:line="360" w:lineRule="auto"/>
            </w:pPr>
          </w:p>
        </w:tc>
      </w:tr>
      <w:tr w:rsidR="004C31D2" w:rsidRPr="002F2588" w14:paraId="79F7A916" w14:textId="77777777" w:rsidTr="00592336">
        <w:tc>
          <w:tcPr>
            <w:tcW w:w="1101" w:type="dxa"/>
          </w:tcPr>
          <w:p w14:paraId="2C21336F" w14:textId="77777777" w:rsidR="004C31D2" w:rsidRDefault="004C31D2" w:rsidP="005F687C">
            <w:pPr>
              <w:spacing w:after="160" w:line="360" w:lineRule="auto"/>
              <w:rPr>
                <w:color w:val="000000"/>
              </w:rPr>
            </w:pPr>
            <w:r w:rsidRPr="009B2339">
              <w:t>3.43.</w:t>
            </w:r>
          </w:p>
        </w:tc>
        <w:tc>
          <w:tcPr>
            <w:tcW w:w="3940" w:type="dxa"/>
            <w:vAlign w:val="center"/>
          </w:tcPr>
          <w:p w14:paraId="10BEFBAC" w14:textId="77777777" w:rsidR="004C31D2" w:rsidRPr="00FC3E51" w:rsidRDefault="004C31D2" w:rsidP="005F687C">
            <w:pPr>
              <w:spacing w:after="160" w:line="360" w:lineRule="auto"/>
              <w:rPr>
                <w:color w:val="000000"/>
                <w:lang w:val="el-GR" w:eastAsia="el-GR"/>
              </w:rPr>
            </w:pPr>
            <w:r w:rsidRPr="00FC3E51">
              <w:rPr>
                <w:color w:val="000000"/>
                <w:lang w:val="el-GR" w:eastAsia="el-GR"/>
              </w:rPr>
              <w:t xml:space="preserve">Ακρίβεια μέτρησης βροχόπτωσης: </w:t>
            </w:r>
            <w:r w:rsidRPr="00FC3E51">
              <w:rPr>
                <w:lang w:val="el-GR"/>
              </w:rPr>
              <w:t>±4% του συνόλου</w:t>
            </w:r>
          </w:p>
        </w:tc>
        <w:tc>
          <w:tcPr>
            <w:tcW w:w="1351" w:type="dxa"/>
            <w:vAlign w:val="center"/>
          </w:tcPr>
          <w:p w14:paraId="09C9C0DE"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1BF8ADC9" w14:textId="77777777" w:rsidR="004C31D2" w:rsidRPr="00432A6D" w:rsidRDefault="004C31D2" w:rsidP="005F687C">
            <w:pPr>
              <w:spacing w:after="160" w:line="360" w:lineRule="auto"/>
            </w:pPr>
          </w:p>
        </w:tc>
        <w:tc>
          <w:tcPr>
            <w:tcW w:w="1496" w:type="dxa"/>
          </w:tcPr>
          <w:p w14:paraId="2E2FC725" w14:textId="77777777" w:rsidR="004C31D2" w:rsidRPr="00432A6D" w:rsidRDefault="004C31D2" w:rsidP="005F687C">
            <w:pPr>
              <w:spacing w:after="160" w:line="360" w:lineRule="auto"/>
            </w:pPr>
          </w:p>
        </w:tc>
      </w:tr>
      <w:tr w:rsidR="004C31D2" w:rsidRPr="002F2588" w14:paraId="2F1F5F30" w14:textId="77777777" w:rsidTr="00592336">
        <w:tc>
          <w:tcPr>
            <w:tcW w:w="1101" w:type="dxa"/>
          </w:tcPr>
          <w:p w14:paraId="2D1E983F" w14:textId="77777777" w:rsidR="004C31D2" w:rsidRDefault="004C31D2" w:rsidP="005F687C">
            <w:pPr>
              <w:spacing w:after="160" w:line="360" w:lineRule="auto"/>
              <w:rPr>
                <w:color w:val="000000"/>
              </w:rPr>
            </w:pPr>
            <w:r w:rsidRPr="009B2339">
              <w:t>3.44.</w:t>
            </w:r>
          </w:p>
        </w:tc>
        <w:tc>
          <w:tcPr>
            <w:tcW w:w="3940" w:type="dxa"/>
          </w:tcPr>
          <w:p w14:paraId="09C3680E" w14:textId="77777777" w:rsidR="004C31D2" w:rsidRPr="00FC3E51" w:rsidRDefault="004C31D2" w:rsidP="005F687C">
            <w:pPr>
              <w:spacing w:after="160" w:line="360" w:lineRule="auto"/>
              <w:rPr>
                <w:color w:val="000000"/>
                <w:lang w:val="el-GR" w:eastAsia="el-GR"/>
              </w:rPr>
            </w:pPr>
            <w:r w:rsidRPr="00FC3E51">
              <w:rPr>
                <w:color w:val="000000"/>
                <w:lang w:val="el-GR" w:eastAsia="el-GR"/>
              </w:rPr>
              <w:t>Ακρίβεια αισθητήρα μέτρησης ηλιακής ακτινοβολίας</w:t>
            </w:r>
            <w:r w:rsidRPr="00FC3E51">
              <w:rPr>
                <w:b/>
                <w:bCs/>
                <w:color w:val="000000"/>
                <w:lang w:val="el-GR" w:eastAsia="el-GR"/>
              </w:rPr>
              <w:t xml:space="preserve"> </w:t>
            </w:r>
            <w:r w:rsidRPr="00FC3E51">
              <w:rPr>
                <w:color w:val="000000"/>
                <w:lang w:val="el-GR" w:eastAsia="el-GR"/>
              </w:rPr>
              <w:t>±3%</w:t>
            </w:r>
          </w:p>
        </w:tc>
        <w:tc>
          <w:tcPr>
            <w:tcW w:w="1351" w:type="dxa"/>
            <w:vAlign w:val="center"/>
          </w:tcPr>
          <w:p w14:paraId="287B9949" w14:textId="77777777" w:rsidR="004C31D2" w:rsidRPr="00432A6D" w:rsidRDefault="004C31D2" w:rsidP="005F687C">
            <w:pPr>
              <w:spacing w:after="160" w:line="360" w:lineRule="auto"/>
              <w:jc w:val="center"/>
            </w:pPr>
            <w:r w:rsidRPr="00FC3E51">
              <w:rPr>
                <w:color w:val="000000"/>
                <w:lang w:eastAsia="el-GR"/>
              </w:rPr>
              <w:t>ΝΑΙ</w:t>
            </w:r>
          </w:p>
        </w:tc>
        <w:tc>
          <w:tcPr>
            <w:tcW w:w="1355" w:type="dxa"/>
          </w:tcPr>
          <w:p w14:paraId="28B441D7" w14:textId="77777777" w:rsidR="004C31D2" w:rsidRPr="00432A6D" w:rsidRDefault="004C31D2" w:rsidP="005F687C">
            <w:pPr>
              <w:spacing w:after="160" w:line="360" w:lineRule="auto"/>
            </w:pPr>
          </w:p>
        </w:tc>
        <w:tc>
          <w:tcPr>
            <w:tcW w:w="1496" w:type="dxa"/>
          </w:tcPr>
          <w:p w14:paraId="264E910D" w14:textId="77777777" w:rsidR="004C31D2" w:rsidRPr="00432A6D" w:rsidRDefault="004C31D2" w:rsidP="005F687C">
            <w:pPr>
              <w:spacing w:after="160" w:line="360" w:lineRule="auto"/>
            </w:pPr>
          </w:p>
        </w:tc>
      </w:tr>
      <w:tr w:rsidR="004C31D2" w:rsidRPr="002F2588" w14:paraId="03F2B0F1" w14:textId="77777777" w:rsidTr="00592336">
        <w:tc>
          <w:tcPr>
            <w:tcW w:w="1101" w:type="dxa"/>
          </w:tcPr>
          <w:p w14:paraId="61938881" w14:textId="77777777" w:rsidR="004C31D2" w:rsidRDefault="004C31D2" w:rsidP="005F687C">
            <w:pPr>
              <w:spacing w:after="160" w:line="360" w:lineRule="auto"/>
              <w:rPr>
                <w:color w:val="000000"/>
              </w:rPr>
            </w:pPr>
            <w:r w:rsidRPr="009B2339">
              <w:t>3.45.</w:t>
            </w:r>
          </w:p>
        </w:tc>
        <w:tc>
          <w:tcPr>
            <w:tcW w:w="3940" w:type="dxa"/>
          </w:tcPr>
          <w:p w14:paraId="73E8B56C" w14:textId="77777777" w:rsidR="004C31D2" w:rsidRPr="00FC3E51" w:rsidRDefault="004C31D2" w:rsidP="005F687C">
            <w:pPr>
              <w:spacing w:after="160" w:line="360" w:lineRule="auto"/>
              <w:rPr>
                <w:color w:val="000000"/>
                <w:lang w:eastAsia="el-GR"/>
              </w:rPr>
            </w:pPr>
            <w:r w:rsidRPr="00FC3E51">
              <w:rPr>
                <w:color w:val="000000"/>
                <w:lang w:eastAsia="el-GR"/>
              </w:rPr>
              <w:t xml:space="preserve">Πιστοποίηση </w:t>
            </w:r>
            <w:r w:rsidRPr="00FC3E51">
              <w:rPr>
                <w:color w:val="000000"/>
                <w:lang w:val="en-US" w:eastAsia="el-GR"/>
              </w:rPr>
              <w:t>IK07</w:t>
            </w:r>
          </w:p>
        </w:tc>
        <w:tc>
          <w:tcPr>
            <w:tcW w:w="1351" w:type="dxa"/>
            <w:vAlign w:val="center"/>
          </w:tcPr>
          <w:p w14:paraId="4184D40A" w14:textId="2BEBC28F" w:rsidR="004C31D2" w:rsidRPr="00432A6D" w:rsidRDefault="007F6F7E" w:rsidP="005F687C">
            <w:pPr>
              <w:spacing w:after="160" w:line="360" w:lineRule="auto"/>
              <w:jc w:val="center"/>
            </w:pPr>
            <w:r>
              <w:t>ΝΑΙ</w:t>
            </w:r>
          </w:p>
        </w:tc>
        <w:tc>
          <w:tcPr>
            <w:tcW w:w="1355" w:type="dxa"/>
          </w:tcPr>
          <w:p w14:paraId="1FC75B60" w14:textId="77777777" w:rsidR="004C31D2" w:rsidRPr="00432A6D" w:rsidRDefault="004C31D2" w:rsidP="005F687C">
            <w:pPr>
              <w:spacing w:after="160" w:line="360" w:lineRule="auto"/>
            </w:pPr>
          </w:p>
        </w:tc>
        <w:tc>
          <w:tcPr>
            <w:tcW w:w="1496" w:type="dxa"/>
          </w:tcPr>
          <w:p w14:paraId="3E094040" w14:textId="77777777" w:rsidR="004C31D2" w:rsidRPr="00432A6D" w:rsidRDefault="004C31D2" w:rsidP="005F687C">
            <w:pPr>
              <w:spacing w:after="160" w:line="360" w:lineRule="auto"/>
            </w:pPr>
          </w:p>
        </w:tc>
      </w:tr>
      <w:tr w:rsidR="004C31D2" w:rsidRPr="002F2588" w14:paraId="1D32832F" w14:textId="77777777" w:rsidTr="00592336">
        <w:tc>
          <w:tcPr>
            <w:tcW w:w="1101" w:type="dxa"/>
            <w:vAlign w:val="bottom"/>
          </w:tcPr>
          <w:p w14:paraId="107AD14A" w14:textId="77777777" w:rsidR="004C31D2" w:rsidRDefault="004C31D2" w:rsidP="005F687C">
            <w:pPr>
              <w:spacing w:after="160" w:line="360" w:lineRule="auto"/>
              <w:rPr>
                <w:b/>
              </w:rPr>
            </w:pPr>
            <w:r>
              <w:rPr>
                <w:b/>
              </w:rPr>
              <w:t>4</w:t>
            </w:r>
          </w:p>
        </w:tc>
        <w:tc>
          <w:tcPr>
            <w:tcW w:w="3940" w:type="dxa"/>
          </w:tcPr>
          <w:p w14:paraId="52BBBF26" w14:textId="77777777" w:rsidR="004C31D2" w:rsidRPr="00866628" w:rsidRDefault="004C31D2" w:rsidP="005F687C">
            <w:pPr>
              <w:spacing w:after="160" w:line="360" w:lineRule="auto"/>
              <w:rPr>
                <w:b/>
              </w:rPr>
            </w:pPr>
            <w:r w:rsidRPr="00B803D5">
              <w:rPr>
                <w:b/>
              </w:rPr>
              <w:t>Φωτοβολταϊκό σύστημα ενέργειας</w:t>
            </w:r>
          </w:p>
        </w:tc>
        <w:tc>
          <w:tcPr>
            <w:tcW w:w="1351" w:type="dxa"/>
          </w:tcPr>
          <w:p w14:paraId="07A108A6" w14:textId="77777777" w:rsidR="004C31D2" w:rsidRPr="002F2588" w:rsidRDefault="004C31D2" w:rsidP="005F687C">
            <w:pPr>
              <w:spacing w:after="160" w:line="360" w:lineRule="auto"/>
              <w:jc w:val="center"/>
            </w:pPr>
          </w:p>
        </w:tc>
        <w:tc>
          <w:tcPr>
            <w:tcW w:w="1355" w:type="dxa"/>
          </w:tcPr>
          <w:p w14:paraId="47D574BD" w14:textId="77777777" w:rsidR="004C31D2" w:rsidRPr="002F2588" w:rsidRDefault="004C31D2" w:rsidP="005F687C">
            <w:pPr>
              <w:spacing w:after="160" w:line="360" w:lineRule="auto"/>
            </w:pPr>
          </w:p>
        </w:tc>
        <w:tc>
          <w:tcPr>
            <w:tcW w:w="1496" w:type="dxa"/>
          </w:tcPr>
          <w:p w14:paraId="62EC457C" w14:textId="77777777" w:rsidR="004C31D2" w:rsidRPr="002F2588" w:rsidRDefault="004C31D2" w:rsidP="005F687C">
            <w:pPr>
              <w:spacing w:after="160" w:line="360" w:lineRule="auto"/>
            </w:pPr>
          </w:p>
        </w:tc>
      </w:tr>
      <w:tr w:rsidR="004C31D2" w:rsidRPr="002F2588" w14:paraId="0A2CDC15" w14:textId="77777777" w:rsidTr="00592336">
        <w:tc>
          <w:tcPr>
            <w:tcW w:w="1101" w:type="dxa"/>
            <w:vAlign w:val="bottom"/>
          </w:tcPr>
          <w:p w14:paraId="35DF7373" w14:textId="77777777" w:rsidR="004C31D2" w:rsidRDefault="004C31D2" w:rsidP="005F687C">
            <w:pPr>
              <w:spacing w:after="160" w:line="360" w:lineRule="auto"/>
              <w:rPr>
                <w:b/>
              </w:rPr>
            </w:pPr>
            <w:r>
              <w:rPr>
                <w:color w:val="000000"/>
              </w:rPr>
              <w:lastRenderedPageBreak/>
              <w:t>4.1</w:t>
            </w:r>
          </w:p>
        </w:tc>
        <w:tc>
          <w:tcPr>
            <w:tcW w:w="3940" w:type="dxa"/>
            <w:vAlign w:val="center"/>
          </w:tcPr>
          <w:p w14:paraId="585CC04B" w14:textId="77777777" w:rsidR="004C31D2" w:rsidRPr="00FC3E51" w:rsidRDefault="004C31D2" w:rsidP="005F687C">
            <w:pPr>
              <w:spacing w:after="160" w:line="360" w:lineRule="auto"/>
              <w:rPr>
                <w:b/>
                <w:lang w:val="el-GR"/>
              </w:rPr>
            </w:pPr>
            <w:r w:rsidRPr="00FC3E51">
              <w:rPr>
                <w:lang w:val="el-GR" w:eastAsia="el-GR"/>
              </w:rPr>
              <w:t>Η λειτουργία του σταθμού θα μπορεί να βασίζεται στην τροφοδοσία απευθείας μέσω του δικτύου ηλεκτροδότησης του Δήμου  ή μέσω φωτοβολταϊκού πάνελ σε τοποθεσίες που δεν υπάρχει πρόσβαση στο εν λόγω δίκτυο.</w:t>
            </w:r>
          </w:p>
        </w:tc>
        <w:tc>
          <w:tcPr>
            <w:tcW w:w="1351" w:type="dxa"/>
            <w:vAlign w:val="center"/>
          </w:tcPr>
          <w:p w14:paraId="7949DBF4" w14:textId="77777777" w:rsidR="004C31D2" w:rsidRPr="002F2588" w:rsidRDefault="004C31D2" w:rsidP="005F687C">
            <w:pPr>
              <w:spacing w:after="160" w:line="360" w:lineRule="auto"/>
              <w:jc w:val="center"/>
            </w:pPr>
            <w:r>
              <w:t>ΝΑΙ</w:t>
            </w:r>
          </w:p>
        </w:tc>
        <w:tc>
          <w:tcPr>
            <w:tcW w:w="1355" w:type="dxa"/>
          </w:tcPr>
          <w:p w14:paraId="21881043" w14:textId="77777777" w:rsidR="004C31D2" w:rsidRPr="002F2588" w:rsidRDefault="004C31D2" w:rsidP="005F687C">
            <w:pPr>
              <w:spacing w:after="160" w:line="360" w:lineRule="auto"/>
            </w:pPr>
          </w:p>
        </w:tc>
        <w:tc>
          <w:tcPr>
            <w:tcW w:w="1496" w:type="dxa"/>
          </w:tcPr>
          <w:p w14:paraId="7BE48E1D" w14:textId="77777777" w:rsidR="004C31D2" w:rsidRPr="002F2588" w:rsidRDefault="004C31D2" w:rsidP="005F687C">
            <w:pPr>
              <w:spacing w:after="160" w:line="360" w:lineRule="auto"/>
            </w:pPr>
          </w:p>
        </w:tc>
      </w:tr>
      <w:tr w:rsidR="004C31D2" w:rsidRPr="002F2588" w14:paraId="0E84E6E3" w14:textId="77777777" w:rsidTr="00592336">
        <w:tc>
          <w:tcPr>
            <w:tcW w:w="1101" w:type="dxa"/>
            <w:vAlign w:val="bottom"/>
          </w:tcPr>
          <w:p w14:paraId="7603DAAE" w14:textId="77777777" w:rsidR="004C31D2" w:rsidRDefault="004C31D2" w:rsidP="005F687C">
            <w:pPr>
              <w:spacing w:after="160" w:line="360" w:lineRule="auto"/>
              <w:rPr>
                <w:b/>
              </w:rPr>
            </w:pPr>
            <w:r>
              <w:rPr>
                <w:color w:val="000000"/>
              </w:rPr>
              <w:t>4.2</w:t>
            </w:r>
          </w:p>
        </w:tc>
        <w:tc>
          <w:tcPr>
            <w:tcW w:w="3940" w:type="dxa"/>
          </w:tcPr>
          <w:p w14:paraId="0CE9493D" w14:textId="77777777" w:rsidR="004C31D2" w:rsidRPr="00FC3E51" w:rsidRDefault="004C31D2" w:rsidP="005F687C">
            <w:pPr>
              <w:spacing w:line="360" w:lineRule="auto"/>
              <w:rPr>
                <w:rFonts w:cstheme="majorHAnsi"/>
                <w:lang w:val="el-GR"/>
              </w:rPr>
            </w:pPr>
            <w:r w:rsidRPr="00FC3E51">
              <w:rPr>
                <w:lang w:val="el-GR"/>
              </w:rPr>
              <w:t>Σε περίπτωση τροφοδοσίας από φωτοβολταϊκό πάνελ, το σύστημα θα πρέπει να αποτελείται φωτοβολταϊκό συλλέκτη, ηλιακό ρυθμιστή φόρτισης και μπαταρία μόλυβδου κλειστού τύπου.</w:t>
            </w:r>
          </w:p>
          <w:p w14:paraId="6CAB5EBB" w14:textId="77777777" w:rsidR="004C31D2" w:rsidRPr="00866628" w:rsidRDefault="004C31D2" w:rsidP="005F687C">
            <w:pPr>
              <w:spacing w:after="160" w:line="360" w:lineRule="auto"/>
              <w:rPr>
                <w:b/>
              </w:rPr>
            </w:pPr>
            <w:r w:rsidRPr="00E56EC5">
              <w:rPr>
                <w:rFonts w:cstheme="majorHAnsi"/>
              </w:rPr>
              <w:t>.</w:t>
            </w:r>
          </w:p>
        </w:tc>
        <w:tc>
          <w:tcPr>
            <w:tcW w:w="1351" w:type="dxa"/>
            <w:vAlign w:val="center"/>
          </w:tcPr>
          <w:p w14:paraId="055E2745" w14:textId="47E16487" w:rsidR="004C31D2" w:rsidRPr="002F2588" w:rsidRDefault="007F6F7E" w:rsidP="005F687C">
            <w:pPr>
              <w:spacing w:after="160" w:line="360" w:lineRule="auto"/>
              <w:jc w:val="center"/>
            </w:pPr>
            <w:r>
              <w:t>ΝΑΙ</w:t>
            </w:r>
          </w:p>
        </w:tc>
        <w:tc>
          <w:tcPr>
            <w:tcW w:w="1355" w:type="dxa"/>
          </w:tcPr>
          <w:p w14:paraId="081534F2" w14:textId="77777777" w:rsidR="004C31D2" w:rsidRPr="002F2588" w:rsidRDefault="004C31D2" w:rsidP="005F687C">
            <w:pPr>
              <w:spacing w:after="160" w:line="360" w:lineRule="auto"/>
            </w:pPr>
          </w:p>
        </w:tc>
        <w:tc>
          <w:tcPr>
            <w:tcW w:w="1496" w:type="dxa"/>
          </w:tcPr>
          <w:p w14:paraId="309CE834" w14:textId="77777777" w:rsidR="004C31D2" w:rsidRPr="002F2588" w:rsidRDefault="004C31D2" w:rsidP="005F687C">
            <w:pPr>
              <w:spacing w:after="160" w:line="360" w:lineRule="auto"/>
            </w:pPr>
          </w:p>
        </w:tc>
      </w:tr>
      <w:tr w:rsidR="004C31D2" w:rsidRPr="007F6F7E" w14:paraId="4840D185" w14:textId="77777777" w:rsidTr="00592336">
        <w:tc>
          <w:tcPr>
            <w:tcW w:w="1101" w:type="dxa"/>
            <w:vAlign w:val="bottom"/>
          </w:tcPr>
          <w:p w14:paraId="1B9A5DB2" w14:textId="77777777" w:rsidR="004C31D2" w:rsidRDefault="004C31D2" w:rsidP="005F687C">
            <w:pPr>
              <w:spacing w:after="160" w:line="360" w:lineRule="auto"/>
              <w:rPr>
                <w:b/>
              </w:rPr>
            </w:pPr>
            <w:r>
              <w:rPr>
                <w:color w:val="000000"/>
              </w:rPr>
              <w:t>4.3</w:t>
            </w:r>
          </w:p>
        </w:tc>
        <w:tc>
          <w:tcPr>
            <w:tcW w:w="3940" w:type="dxa"/>
          </w:tcPr>
          <w:p w14:paraId="0C09373B" w14:textId="77777777" w:rsidR="004C31D2" w:rsidRPr="00FC3E51" w:rsidRDefault="004C31D2" w:rsidP="005F687C">
            <w:pPr>
              <w:spacing w:line="360" w:lineRule="auto"/>
              <w:rPr>
                <w:lang w:val="el-GR"/>
              </w:rPr>
            </w:pPr>
            <w:r w:rsidRPr="00E56EC5">
              <w:rPr>
                <w:lang w:val="en-US"/>
              </w:rPr>
              <w:t>T</w:t>
            </w:r>
            <w:r w:rsidRPr="00FC3E51">
              <w:rPr>
                <w:lang w:val="el-GR"/>
              </w:rPr>
              <w:t xml:space="preserve">α ελάχιστα τεχνικά χαρακτηριστικά του πάνελ για την </w:t>
            </w:r>
            <w:r w:rsidRPr="00FC3E51">
              <w:rPr>
                <w:b/>
                <w:bCs/>
                <w:lang w:val="el-GR"/>
              </w:rPr>
              <w:t>υποστήριξη των καμερών</w:t>
            </w:r>
            <w:r w:rsidRPr="00FC3E51">
              <w:rPr>
                <w:lang w:val="el-GR"/>
              </w:rPr>
              <w:t>:</w:t>
            </w:r>
          </w:p>
          <w:p w14:paraId="5898836F" w14:textId="77777777" w:rsidR="004C31D2" w:rsidRPr="00FC3E51" w:rsidRDefault="004C31D2" w:rsidP="005F687C">
            <w:pPr>
              <w:pStyle w:val="aff"/>
              <w:numPr>
                <w:ilvl w:val="0"/>
                <w:numId w:val="139"/>
              </w:numPr>
              <w:suppressAutoHyphens w:val="0"/>
              <w:spacing w:after="0" w:line="360" w:lineRule="auto"/>
              <w:ind w:left="451"/>
              <w:jc w:val="left"/>
              <w:rPr>
                <w:b/>
                <w:bCs/>
                <w:color w:val="000000"/>
                <w:lang w:val="el-GR" w:eastAsia="el-GR"/>
              </w:rPr>
            </w:pPr>
            <w:r w:rsidRPr="00FC3E51">
              <w:rPr>
                <w:lang w:val="el-GR"/>
              </w:rPr>
              <w:t xml:space="preserve">Ο φωτοβολταϊκός συλλέκτης θα πρέπει να είναι τουλάχιστον 445 </w:t>
            </w:r>
            <w:r w:rsidRPr="00E56EC5">
              <w:t>W</w:t>
            </w:r>
            <w:r w:rsidRPr="00FC3E51">
              <w:rPr>
                <w:lang w:val="el-GR"/>
              </w:rPr>
              <w:t>/12</w:t>
            </w:r>
            <w:r w:rsidRPr="00E56EC5">
              <w:t>V</w:t>
            </w:r>
            <w:r w:rsidRPr="00FC3E51">
              <w:rPr>
                <w:lang w:val="el-GR"/>
              </w:rPr>
              <w:t>.</w:t>
            </w:r>
          </w:p>
          <w:p w14:paraId="6DF73195" w14:textId="77777777" w:rsidR="004C31D2" w:rsidRPr="00FC3E51" w:rsidRDefault="004C31D2" w:rsidP="005F687C">
            <w:pPr>
              <w:pStyle w:val="aff"/>
              <w:numPr>
                <w:ilvl w:val="0"/>
                <w:numId w:val="139"/>
              </w:numPr>
              <w:suppressAutoHyphens w:val="0"/>
              <w:spacing w:after="0" w:line="360" w:lineRule="auto"/>
              <w:ind w:left="451"/>
              <w:jc w:val="left"/>
              <w:rPr>
                <w:b/>
                <w:bCs/>
                <w:color w:val="000000"/>
                <w:lang w:val="el-GR" w:eastAsia="el-GR"/>
              </w:rPr>
            </w:pPr>
            <w:r w:rsidRPr="00FC3E51">
              <w:rPr>
                <w:lang w:val="el-GR"/>
              </w:rPr>
              <w:t xml:space="preserve">Ο ηλιακός ρυθμιστής φόρτισης θα πρέπει να διαθέτει να είναι </w:t>
            </w:r>
            <w:r w:rsidRPr="00E56EC5">
              <w:rPr>
                <w:lang w:val="en-US"/>
              </w:rPr>
              <w:t>MPPT</w:t>
            </w:r>
            <w:r w:rsidRPr="00FC3E51">
              <w:rPr>
                <w:lang w:val="el-GR"/>
              </w:rPr>
              <w:t xml:space="preserve"> και να έχει προστασία αντίστροφης πολικότητας τροφοδοσίας του φωτοβολταϊκού συλλέκτη και του συσσωρευτή.</w:t>
            </w:r>
          </w:p>
          <w:p w14:paraId="3F360F6C" w14:textId="77777777" w:rsidR="004C31D2" w:rsidRPr="00FC3E51" w:rsidRDefault="004C31D2" w:rsidP="005F687C">
            <w:pPr>
              <w:pStyle w:val="aff"/>
              <w:numPr>
                <w:ilvl w:val="0"/>
                <w:numId w:val="139"/>
              </w:numPr>
              <w:suppressAutoHyphens w:val="0"/>
              <w:spacing w:after="0" w:line="360" w:lineRule="auto"/>
              <w:ind w:left="451"/>
              <w:jc w:val="left"/>
              <w:rPr>
                <w:lang w:val="el-GR" w:eastAsia="en-GB"/>
              </w:rPr>
            </w:pPr>
            <w:r w:rsidRPr="00FC3E51">
              <w:rPr>
                <w:lang w:val="el-GR"/>
              </w:rPr>
              <w:t xml:space="preserve">Το σύστημα τροφοδοσίας θα πρέπει να διαθέτει μπαταρία μόλυβδου κλειστού τύπου </w:t>
            </w:r>
            <w:r w:rsidRPr="00FC3E51">
              <w:rPr>
                <w:lang w:val="el-GR"/>
              </w:rPr>
              <w:lastRenderedPageBreak/>
              <w:t xml:space="preserve">χωρητικότητας τουλάχιστον 140 </w:t>
            </w:r>
            <w:r w:rsidRPr="00E56EC5">
              <w:t>Ah</w:t>
            </w:r>
            <w:r w:rsidRPr="00FC3E51">
              <w:rPr>
                <w:lang w:val="el-GR"/>
              </w:rPr>
              <w:t>.</w:t>
            </w:r>
          </w:p>
          <w:p w14:paraId="17FA8A76" w14:textId="77777777" w:rsidR="004C31D2" w:rsidRPr="00FC3E51" w:rsidRDefault="004C31D2" w:rsidP="005F687C">
            <w:pPr>
              <w:spacing w:after="160" w:line="360" w:lineRule="auto"/>
              <w:rPr>
                <w:b/>
                <w:lang w:val="el-GR"/>
              </w:rPr>
            </w:pPr>
          </w:p>
        </w:tc>
        <w:tc>
          <w:tcPr>
            <w:tcW w:w="1351" w:type="dxa"/>
            <w:vAlign w:val="center"/>
          </w:tcPr>
          <w:p w14:paraId="019E9DBF" w14:textId="7F7B448A" w:rsidR="004C31D2" w:rsidRPr="00FC3E51" w:rsidRDefault="007F6F7E" w:rsidP="005F687C">
            <w:pPr>
              <w:spacing w:after="160" w:line="360" w:lineRule="auto"/>
              <w:jc w:val="center"/>
              <w:rPr>
                <w:lang w:val="el-GR"/>
              </w:rPr>
            </w:pPr>
            <w:r>
              <w:lastRenderedPageBreak/>
              <w:t>ΝΑΙ</w:t>
            </w:r>
          </w:p>
        </w:tc>
        <w:tc>
          <w:tcPr>
            <w:tcW w:w="1355" w:type="dxa"/>
          </w:tcPr>
          <w:p w14:paraId="3D1669CD" w14:textId="77777777" w:rsidR="004C31D2" w:rsidRPr="00FC3E51" w:rsidRDefault="004C31D2" w:rsidP="005F687C">
            <w:pPr>
              <w:spacing w:after="160" w:line="360" w:lineRule="auto"/>
              <w:rPr>
                <w:lang w:val="el-GR"/>
              </w:rPr>
            </w:pPr>
          </w:p>
        </w:tc>
        <w:tc>
          <w:tcPr>
            <w:tcW w:w="1496" w:type="dxa"/>
          </w:tcPr>
          <w:p w14:paraId="1FE5A6E8" w14:textId="77777777" w:rsidR="004C31D2" w:rsidRPr="00FC3E51" w:rsidRDefault="004C31D2" w:rsidP="005F687C">
            <w:pPr>
              <w:spacing w:after="160" w:line="360" w:lineRule="auto"/>
              <w:rPr>
                <w:lang w:val="el-GR"/>
              </w:rPr>
            </w:pPr>
          </w:p>
        </w:tc>
      </w:tr>
      <w:tr w:rsidR="004C31D2" w:rsidRPr="007F6F7E" w14:paraId="6F37AA16" w14:textId="77777777" w:rsidTr="00592336">
        <w:tc>
          <w:tcPr>
            <w:tcW w:w="1101" w:type="dxa"/>
            <w:vAlign w:val="bottom"/>
          </w:tcPr>
          <w:p w14:paraId="79B2C0D7" w14:textId="77777777" w:rsidR="004C31D2" w:rsidRDefault="004C31D2" w:rsidP="005F687C">
            <w:pPr>
              <w:spacing w:after="160" w:line="360" w:lineRule="auto"/>
              <w:rPr>
                <w:b/>
              </w:rPr>
            </w:pPr>
            <w:r>
              <w:rPr>
                <w:color w:val="000000"/>
              </w:rPr>
              <w:t>4.4</w:t>
            </w:r>
          </w:p>
        </w:tc>
        <w:tc>
          <w:tcPr>
            <w:tcW w:w="3940" w:type="dxa"/>
          </w:tcPr>
          <w:p w14:paraId="599CFD07" w14:textId="77777777" w:rsidR="004C31D2" w:rsidRPr="00FC3E51" w:rsidRDefault="004C31D2" w:rsidP="005F687C">
            <w:pPr>
              <w:spacing w:line="360" w:lineRule="auto"/>
              <w:rPr>
                <w:b/>
                <w:bCs/>
                <w:color w:val="000000"/>
                <w:lang w:val="el-GR" w:eastAsia="el-GR"/>
              </w:rPr>
            </w:pPr>
            <w:r w:rsidRPr="00FC3E51">
              <w:rPr>
                <w:lang w:val="el-GR"/>
              </w:rPr>
              <w:t xml:space="preserve">Παρακάτω τα ελάχιστα τεχνικά χαρακτηριστικά του πάνελ </w:t>
            </w:r>
            <w:r w:rsidRPr="00FC3E51">
              <w:rPr>
                <w:b/>
                <w:bCs/>
                <w:lang w:val="el-GR"/>
              </w:rPr>
              <w:t>για την υποστήριξη του αισθητήρα περιβαλλοντικών – μετεωρολογικών συνθηκών</w:t>
            </w:r>
          </w:p>
          <w:p w14:paraId="76A3D85F" w14:textId="77777777" w:rsidR="004C31D2" w:rsidRPr="00FC3E51" w:rsidRDefault="004C31D2" w:rsidP="005F687C">
            <w:pPr>
              <w:pStyle w:val="aff"/>
              <w:numPr>
                <w:ilvl w:val="0"/>
                <w:numId w:val="139"/>
              </w:numPr>
              <w:suppressAutoHyphens w:val="0"/>
              <w:spacing w:after="0" w:line="360" w:lineRule="auto"/>
              <w:ind w:left="451"/>
              <w:jc w:val="left"/>
              <w:rPr>
                <w:b/>
                <w:bCs/>
                <w:color w:val="000000"/>
                <w:lang w:val="el-GR" w:eastAsia="el-GR"/>
              </w:rPr>
            </w:pPr>
            <w:r w:rsidRPr="00FC3E51">
              <w:rPr>
                <w:lang w:val="el-GR"/>
              </w:rPr>
              <w:t>Ο φωτοβολταϊκός συλλέκτης θα πρέπει να είναι τουλάχιστον 50</w:t>
            </w:r>
            <w:r w:rsidRPr="00E56EC5">
              <w:t>W</w:t>
            </w:r>
            <w:r w:rsidRPr="00FC3E51">
              <w:rPr>
                <w:lang w:val="el-GR"/>
              </w:rPr>
              <w:t>/12</w:t>
            </w:r>
            <w:r w:rsidRPr="00E56EC5">
              <w:t>V</w:t>
            </w:r>
            <w:r w:rsidRPr="00FC3E51">
              <w:rPr>
                <w:lang w:val="el-GR"/>
              </w:rPr>
              <w:t>.</w:t>
            </w:r>
          </w:p>
          <w:p w14:paraId="06B0A4C2" w14:textId="77777777" w:rsidR="004C31D2" w:rsidRPr="00FC3E51" w:rsidRDefault="004C31D2" w:rsidP="005F687C">
            <w:pPr>
              <w:pStyle w:val="aff"/>
              <w:numPr>
                <w:ilvl w:val="0"/>
                <w:numId w:val="139"/>
              </w:numPr>
              <w:suppressAutoHyphens w:val="0"/>
              <w:spacing w:after="0" w:line="360" w:lineRule="auto"/>
              <w:ind w:left="451"/>
              <w:jc w:val="left"/>
              <w:rPr>
                <w:b/>
                <w:bCs/>
                <w:color w:val="000000"/>
                <w:lang w:val="el-GR" w:eastAsia="el-GR"/>
              </w:rPr>
            </w:pPr>
            <w:r w:rsidRPr="00FC3E51">
              <w:rPr>
                <w:lang w:val="el-GR"/>
              </w:rPr>
              <w:t xml:space="preserve">Ο ηλιακός ρυθμιστής φόρτισης θα πρέπει να διαθέτει να είναι </w:t>
            </w:r>
            <w:r w:rsidRPr="00E56EC5">
              <w:rPr>
                <w:lang w:val="en-US"/>
              </w:rPr>
              <w:t>MPPT</w:t>
            </w:r>
            <w:r w:rsidRPr="00FC3E51">
              <w:rPr>
                <w:lang w:val="el-GR"/>
              </w:rPr>
              <w:t xml:space="preserve"> και να έχει προστασία αντίστροφης πολικότητας τροφοδοσίας του φωτοβολταϊκού συλλέκτη και του συσσωρευτή.</w:t>
            </w:r>
          </w:p>
          <w:p w14:paraId="41AD5DD9" w14:textId="77777777" w:rsidR="004C31D2" w:rsidRPr="00FC3E51" w:rsidRDefault="004C31D2" w:rsidP="005F687C">
            <w:pPr>
              <w:spacing w:after="160" w:line="360" w:lineRule="auto"/>
              <w:rPr>
                <w:b/>
                <w:lang w:val="el-GR"/>
              </w:rPr>
            </w:pPr>
            <w:r w:rsidRPr="00FC3E51">
              <w:rPr>
                <w:lang w:val="el-GR"/>
              </w:rPr>
              <w:t xml:space="preserve">Το σύστημα τροφοδοσίας θα πρέπει να διαθέτει μπαταρία μόλυβδου κλειστού τύπου χωρητικότητας τουλάχιστον 25 </w:t>
            </w:r>
            <w:r w:rsidRPr="00E56EC5">
              <w:t>Ah</w:t>
            </w:r>
            <w:r w:rsidRPr="00FC3E51">
              <w:rPr>
                <w:lang w:val="el-GR"/>
              </w:rPr>
              <w:t>.</w:t>
            </w:r>
          </w:p>
        </w:tc>
        <w:tc>
          <w:tcPr>
            <w:tcW w:w="1351" w:type="dxa"/>
            <w:vAlign w:val="center"/>
          </w:tcPr>
          <w:p w14:paraId="32F63097" w14:textId="72AF1E0E" w:rsidR="004C31D2" w:rsidRPr="00FC3E51" w:rsidRDefault="007F6F7E" w:rsidP="005F687C">
            <w:pPr>
              <w:spacing w:after="160" w:line="360" w:lineRule="auto"/>
              <w:jc w:val="center"/>
              <w:rPr>
                <w:lang w:val="el-GR"/>
              </w:rPr>
            </w:pPr>
            <w:r>
              <w:t>ΝΑΙ</w:t>
            </w:r>
          </w:p>
        </w:tc>
        <w:tc>
          <w:tcPr>
            <w:tcW w:w="1355" w:type="dxa"/>
          </w:tcPr>
          <w:p w14:paraId="29B2D3C5" w14:textId="77777777" w:rsidR="004C31D2" w:rsidRPr="00FC3E51" w:rsidRDefault="004C31D2" w:rsidP="005F687C">
            <w:pPr>
              <w:spacing w:after="160" w:line="360" w:lineRule="auto"/>
              <w:rPr>
                <w:lang w:val="el-GR"/>
              </w:rPr>
            </w:pPr>
          </w:p>
        </w:tc>
        <w:tc>
          <w:tcPr>
            <w:tcW w:w="1496" w:type="dxa"/>
          </w:tcPr>
          <w:p w14:paraId="4C72E7E9" w14:textId="77777777" w:rsidR="004C31D2" w:rsidRPr="00FC3E51" w:rsidRDefault="004C31D2" w:rsidP="005F687C">
            <w:pPr>
              <w:spacing w:after="160" w:line="360" w:lineRule="auto"/>
              <w:rPr>
                <w:lang w:val="el-GR"/>
              </w:rPr>
            </w:pPr>
          </w:p>
        </w:tc>
      </w:tr>
      <w:tr w:rsidR="004C31D2" w:rsidRPr="007F6F7E" w14:paraId="31AF8EF9" w14:textId="77777777" w:rsidTr="00592336">
        <w:tc>
          <w:tcPr>
            <w:tcW w:w="1101" w:type="dxa"/>
            <w:vAlign w:val="bottom"/>
          </w:tcPr>
          <w:p w14:paraId="45850308" w14:textId="77777777" w:rsidR="004C31D2" w:rsidRDefault="004C31D2" w:rsidP="005F687C">
            <w:pPr>
              <w:spacing w:after="160" w:line="360" w:lineRule="auto"/>
              <w:rPr>
                <w:b/>
              </w:rPr>
            </w:pPr>
            <w:r>
              <w:rPr>
                <w:color w:val="000000"/>
              </w:rPr>
              <w:t>4.5</w:t>
            </w:r>
          </w:p>
        </w:tc>
        <w:tc>
          <w:tcPr>
            <w:tcW w:w="3940" w:type="dxa"/>
          </w:tcPr>
          <w:p w14:paraId="1AD21942" w14:textId="77777777" w:rsidR="004C31D2" w:rsidRPr="00FC3E51" w:rsidRDefault="004C31D2" w:rsidP="005F687C">
            <w:pPr>
              <w:spacing w:after="160" w:line="360" w:lineRule="auto"/>
              <w:rPr>
                <w:b/>
                <w:lang w:val="el-GR"/>
              </w:rPr>
            </w:pPr>
            <w:r w:rsidRPr="00FC3E51">
              <w:rPr>
                <w:rFonts w:cstheme="majorHAnsi"/>
                <w:lang w:val="el-GR"/>
              </w:rPr>
              <w:t>Τα παραπάνω στοιχεία θα πρέπει να εμπεριέχονται μέσα σε κατάλληλο ερμάριο</w:t>
            </w:r>
          </w:p>
        </w:tc>
        <w:tc>
          <w:tcPr>
            <w:tcW w:w="1351" w:type="dxa"/>
            <w:vAlign w:val="center"/>
          </w:tcPr>
          <w:p w14:paraId="091FBA2B" w14:textId="37042876" w:rsidR="004C31D2" w:rsidRPr="00FC3E51" w:rsidRDefault="007F6F7E" w:rsidP="005F687C">
            <w:pPr>
              <w:spacing w:after="160" w:line="360" w:lineRule="auto"/>
              <w:jc w:val="center"/>
              <w:rPr>
                <w:lang w:val="el-GR"/>
              </w:rPr>
            </w:pPr>
            <w:r>
              <w:t>ΝΑΙ</w:t>
            </w:r>
          </w:p>
        </w:tc>
        <w:tc>
          <w:tcPr>
            <w:tcW w:w="1355" w:type="dxa"/>
          </w:tcPr>
          <w:p w14:paraId="2135B826" w14:textId="77777777" w:rsidR="004C31D2" w:rsidRPr="00FC3E51" w:rsidRDefault="004C31D2" w:rsidP="005F687C">
            <w:pPr>
              <w:spacing w:after="160" w:line="360" w:lineRule="auto"/>
              <w:rPr>
                <w:lang w:val="el-GR"/>
              </w:rPr>
            </w:pPr>
          </w:p>
        </w:tc>
        <w:tc>
          <w:tcPr>
            <w:tcW w:w="1496" w:type="dxa"/>
          </w:tcPr>
          <w:p w14:paraId="24E649F2" w14:textId="77777777" w:rsidR="004C31D2" w:rsidRPr="00FC3E51" w:rsidRDefault="004C31D2" w:rsidP="005F687C">
            <w:pPr>
              <w:spacing w:after="160" w:line="360" w:lineRule="auto"/>
              <w:rPr>
                <w:lang w:val="el-GR"/>
              </w:rPr>
            </w:pPr>
          </w:p>
        </w:tc>
      </w:tr>
      <w:tr w:rsidR="004C31D2" w:rsidRPr="00B447A2" w14:paraId="27159452" w14:textId="77777777" w:rsidTr="00592336">
        <w:tc>
          <w:tcPr>
            <w:tcW w:w="1101" w:type="dxa"/>
          </w:tcPr>
          <w:p w14:paraId="370CB9EE" w14:textId="77777777" w:rsidR="004C31D2" w:rsidRPr="00866628" w:rsidRDefault="004C31D2" w:rsidP="005F687C">
            <w:pPr>
              <w:spacing w:after="160" w:line="360" w:lineRule="auto"/>
              <w:rPr>
                <w:b/>
              </w:rPr>
            </w:pPr>
            <w:r>
              <w:rPr>
                <w:b/>
              </w:rPr>
              <w:t>5</w:t>
            </w:r>
          </w:p>
        </w:tc>
        <w:tc>
          <w:tcPr>
            <w:tcW w:w="3940" w:type="dxa"/>
          </w:tcPr>
          <w:p w14:paraId="7E45A045" w14:textId="77777777" w:rsidR="004C31D2" w:rsidRPr="00FC3E51" w:rsidRDefault="004C31D2" w:rsidP="005F687C">
            <w:pPr>
              <w:spacing w:after="160" w:line="360" w:lineRule="auto"/>
              <w:rPr>
                <w:b/>
                <w:lang w:val="el-GR"/>
              </w:rPr>
            </w:pPr>
            <w:r w:rsidRPr="00FC3E51">
              <w:rPr>
                <w:b/>
                <w:lang w:val="el-GR"/>
              </w:rPr>
              <w:t>Πλατφόρμα/Πύργος/Ιστός εγκατάστασης Συστήματος Ανίχνευσης</w:t>
            </w:r>
          </w:p>
        </w:tc>
        <w:tc>
          <w:tcPr>
            <w:tcW w:w="1351" w:type="dxa"/>
          </w:tcPr>
          <w:p w14:paraId="50227BD7" w14:textId="77777777" w:rsidR="004C31D2" w:rsidRPr="00FC3E51" w:rsidRDefault="004C31D2" w:rsidP="005F687C">
            <w:pPr>
              <w:spacing w:after="160" w:line="360" w:lineRule="auto"/>
              <w:jc w:val="center"/>
              <w:rPr>
                <w:lang w:val="el-GR"/>
              </w:rPr>
            </w:pPr>
          </w:p>
        </w:tc>
        <w:tc>
          <w:tcPr>
            <w:tcW w:w="1355" w:type="dxa"/>
          </w:tcPr>
          <w:p w14:paraId="55F5BBD9" w14:textId="77777777" w:rsidR="004C31D2" w:rsidRPr="00FC3E51" w:rsidRDefault="004C31D2" w:rsidP="005F687C">
            <w:pPr>
              <w:spacing w:after="160" w:line="360" w:lineRule="auto"/>
              <w:rPr>
                <w:lang w:val="el-GR"/>
              </w:rPr>
            </w:pPr>
          </w:p>
        </w:tc>
        <w:tc>
          <w:tcPr>
            <w:tcW w:w="1496" w:type="dxa"/>
          </w:tcPr>
          <w:p w14:paraId="4F345E61" w14:textId="77777777" w:rsidR="004C31D2" w:rsidRPr="00FC3E51" w:rsidRDefault="004C31D2" w:rsidP="005F687C">
            <w:pPr>
              <w:spacing w:after="160" w:line="360" w:lineRule="auto"/>
              <w:rPr>
                <w:lang w:val="el-GR"/>
              </w:rPr>
            </w:pPr>
          </w:p>
        </w:tc>
      </w:tr>
      <w:tr w:rsidR="004C31D2" w:rsidRPr="002F2588" w14:paraId="004B3ECE" w14:textId="77777777" w:rsidTr="00592336">
        <w:tc>
          <w:tcPr>
            <w:tcW w:w="1101" w:type="dxa"/>
            <w:vAlign w:val="bottom"/>
          </w:tcPr>
          <w:p w14:paraId="01E7C28B" w14:textId="77777777" w:rsidR="004C31D2" w:rsidRPr="002F2588" w:rsidRDefault="004C31D2" w:rsidP="005F687C">
            <w:pPr>
              <w:spacing w:after="160" w:line="360" w:lineRule="auto"/>
            </w:pPr>
            <w:r>
              <w:rPr>
                <w:color w:val="000000"/>
              </w:rPr>
              <w:t>5.1</w:t>
            </w:r>
          </w:p>
        </w:tc>
        <w:tc>
          <w:tcPr>
            <w:tcW w:w="3940" w:type="dxa"/>
          </w:tcPr>
          <w:p w14:paraId="331EFD2D" w14:textId="77777777" w:rsidR="004C31D2" w:rsidRPr="00122DE6" w:rsidRDefault="004C31D2" w:rsidP="005F687C">
            <w:pPr>
              <w:spacing w:after="160" w:line="360" w:lineRule="auto"/>
            </w:pPr>
            <w:r w:rsidRPr="00122DE6">
              <w:t>Ύψος ≥ 10m</w:t>
            </w:r>
          </w:p>
        </w:tc>
        <w:tc>
          <w:tcPr>
            <w:tcW w:w="1351" w:type="dxa"/>
            <w:vAlign w:val="center"/>
          </w:tcPr>
          <w:p w14:paraId="46E38768" w14:textId="77777777" w:rsidR="004C31D2" w:rsidRPr="002F2588" w:rsidRDefault="004C31D2" w:rsidP="005F687C">
            <w:pPr>
              <w:spacing w:after="160" w:line="360" w:lineRule="auto"/>
              <w:jc w:val="center"/>
            </w:pPr>
            <w:r>
              <w:t>ΝΑΙ</w:t>
            </w:r>
          </w:p>
        </w:tc>
        <w:tc>
          <w:tcPr>
            <w:tcW w:w="1355" w:type="dxa"/>
          </w:tcPr>
          <w:p w14:paraId="21CE8C61" w14:textId="77777777" w:rsidR="004C31D2" w:rsidRPr="002F2588" w:rsidRDefault="004C31D2" w:rsidP="005F687C">
            <w:pPr>
              <w:spacing w:after="160" w:line="360" w:lineRule="auto"/>
            </w:pPr>
          </w:p>
        </w:tc>
        <w:tc>
          <w:tcPr>
            <w:tcW w:w="1496" w:type="dxa"/>
          </w:tcPr>
          <w:p w14:paraId="0BEC38C9" w14:textId="77777777" w:rsidR="004C31D2" w:rsidRPr="002F2588" w:rsidRDefault="004C31D2" w:rsidP="005F687C">
            <w:pPr>
              <w:spacing w:after="160" w:line="360" w:lineRule="auto"/>
            </w:pPr>
          </w:p>
        </w:tc>
      </w:tr>
      <w:tr w:rsidR="004C31D2" w:rsidRPr="002F2588" w14:paraId="40265954" w14:textId="77777777" w:rsidTr="00592336">
        <w:tc>
          <w:tcPr>
            <w:tcW w:w="1101" w:type="dxa"/>
            <w:vAlign w:val="bottom"/>
          </w:tcPr>
          <w:p w14:paraId="61B518C2" w14:textId="77777777" w:rsidR="004C31D2" w:rsidRPr="002F2588" w:rsidRDefault="004C31D2" w:rsidP="005F687C">
            <w:pPr>
              <w:spacing w:after="160" w:line="360" w:lineRule="auto"/>
            </w:pPr>
            <w:r>
              <w:rPr>
                <w:color w:val="000000"/>
              </w:rPr>
              <w:lastRenderedPageBreak/>
              <w:t>5.2</w:t>
            </w:r>
          </w:p>
        </w:tc>
        <w:tc>
          <w:tcPr>
            <w:tcW w:w="3940" w:type="dxa"/>
          </w:tcPr>
          <w:p w14:paraId="7B83C5F5" w14:textId="77777777" w:rsidR="004C31D2" w:rsidRPr="00FC3E51" w:rsidRDefault="004C31D2" w:rsidP="005F687C">
            <w:pPr>
              <w:spacing w:after="160" w:line="360" w:lineRule="auto"/>
              <w:rPr>
                <w:lang w:val="el-GR"/>
              </w:rPr>
            </w:pPr>
            <w:r w:rsidRPr="00FC3E51">
              <w:rPr>
                <w:lang w:val="el-GR"/>
              </w:rPr>
              <w:t>Μεταλλική κατασκευή επεξεργασμένη και βαμμένη για αντοχή στις τοπικές καιρικές συνθήκες.</w:t>
            </w:r>
          </w:p>
        </w:tc>
        <w:tc>
          <w:tcPr>
            <w:tcW w:w="1351" w:type="dxa"/>
            <w:vAlign w:val="center"/>
          </w:tcPr>
          <w:p w14:paraId="094E3D6C" w14:textId="77777777" w:rsidR="004C31D2" w:rsidRPr="002F2588" w:rsidRDefault="004C31D2" w:rsidP="005F687C">
            <w:pPr>
              <w:spacing w:after="160" w:line="360" w:lineRule="auto"/>
              <w:jc w:val="center"/>
            </w:pPr>
            <w:r>
              <w:t>ΝΑΙ</w:t>
            </w:r>
          </w:p>
        </w:tc>
        <w:tc>
          <w:tcPr>
            <w:tcW w:w="1355" w:type="dxa"/>
          </w:tcPr>
          <w:p w14:paraId="1996FDA0" w14:textId="77777777" w:rsidR="004C31D2" w:rsidRPr="002F2588" w:rsidRDefault="004C31D2" w:rsidP="005F687C">
            <w:pPr>
              <w:spacing w:after="160" w:line="360" w:lineRule="auto"/>
            </w:pPr>
          </w:p>
        </w:tc>
        <w:tc>
          <w:tcPr>
            <w:tcW w:w="1496" w:type="dxa"/>
          </w:tcPr>
          <w:p w14:paraId="508CAF1A" w14:textId="77777777" w:rsidR="004C31D2" w:rsidRPr="002F2588" w:rsidRDefault="004C31D2" w:rsidP="005F687C">
            <w:pPr>
              <w:spacing w:after="160" w:line="360" w:lineRule="auto"/>
            </w:pPr>
          </w:p>
        </w:tc>
      </w:tr>
      <w:tr w:rsidR="004C31D2" w:rsidRPr="002F2588" w14:paraId="2FFACFC4" w14:textId="77777777" w:rsidTr="00592336">
        <w:tc>
          <w:tcPr>
            <w:tcW w:w="1101" w:type="dxa"/>
            <w:vAlign w:val="bottom"/>
          </w:tcPr>
          <w:p w14:paraId="1A3DC00A" w14:textId="77777777" w:rsidR="004C31D2" w:rsidRPr="002F2588" w:rsidRDefault="004C31D2" w:rsidP="005F687C">
            <w:pPr>
              <w:spacing w:after="160" w:line="360" w:lineRule="auto"/>
            </w:pPr>
            <w:r>
              <w:rPr>
                <w:color w:val="000000"/>
              </w:rPr>
              <w:t>5.3</w:t>
            </w:r>
          </w:p>
        </w:tc>
        <w:tc>
          <w:tcPr>
            <w:tcW w:w="3940" w:type="dxa"/>
          </w:tcPr>
          <w:p w14:paraId="4DFCEEE9" w14:textId="77777777" w:rsidR="004C31D2" w:rsidRPr="00FC3E51" w:rsidRDefault="004C31D2" w:rsidP="005F687C">
            <w:pPr>
              <w:spacing w:after="160" w:line="360" w:lineRule="auto"/>
              <w:rPr>
                <w:lang w:val="el-GR"/>
              </w:rPr>
            </w:pPr>
            <w:r w:rsidRPr="00FC3E51">
              <w:rPr>
                <w:lang w:val="el-GR"/>
              </w:rPr>
              <w:t>Βάση έδρασης μεταλλικής κατασκευής από πρόχυτα ή μη κράσπεδα σκυροδέματος</w:t>
            </w:r>
          </w:p>
        </w:tc>
        <w:tc>
          <w:tcPr>
            <w:tcW w:w="1351" w:type="dxa"/>
            <w:vAlign w:val="center"/>
          </w:tcPr>
          <w:p w14:paraId="7B665215" w14:textId="77777777" w:rsidR="004C31D2" w:rsidRPr="002F2588" w:rsidRDefault="004C31D2" w:rsidP="005F687C">
            <w:pPr>
              <w:spacing w:after="160" w:line="360" w:lineRule="auto"/>
              <w:jc w:val="center"/>
            </w:pPr>
            <w:r>
              <w:t>ΝΑΙ</w:t>
            </w:r>
          </w:p>
        </w:tc>
        <w:tc>
          <w:tcPr>
            <w:tcW w:w="1355" w:type="dxa"/>
          </w:tcPr>
          <w:p w14:paraId="1F67EFFC" w14:textId="77777777" w:rsidR="004C31D2" w:rsidRPr="002F2588" w:rsidRDefault="004C31D2" w:rsidP="005F687C">
            <w:pPr>
              <w:spacing w:after="160" w:line="360" w:lineRule="auto"/>
            </w:pPr>
          </w:p>
        </w:tc>
        <w:tc>
          <w:tcPr>
            <w:tcW w:w="1496" w:type="dxa"/>
          </w:tcPr>
          <w:p w14:paraId="716E4FDD" w14:textId="77777777" w:rsidR="004C31D2" w:rsidRPr="002F2588" w:rsidRDefault="004C31D2" w:rsidP="005F687C">
            <w:pPr>
              <w:spacing w:after="160" w:line="360" w:lineRule="auto"/>
            </w:pPr>
          </w:p>
        </w:tc>
      </w:tr>
      <w:tr w:rsidR="004C31D2" w:rsidRPr="002F2588" w14:paraId="089AC9E7" w14:textId="77777777" w:rsidTr="00592336">
        <w:tc>
          <w:tcPr>
            <w:tcW w:w="1101" w:type="dxa"/>
            <w:vAlign w:val="bottom"/>
          </w:tcPr>
          <w:p w14:paraId="44015D0E" w14:textId="77777777" w:rsidR="004C31D2" w:rsidRPr="002F2588" w:rsidRDefault="004C31D2" w:rsidP="005F687C">
            <w:pPr>
              <w:spacing w:after="160" w:line="360" w:lineRule="auto"/>
            </w:pPr>
            <w:r>
              <w:rPr>
                <w:color w:val="000000"/>
              </w:rPr>
              <w:t>5.4</w:t>
            </w:r>
          </w:p>
        </w:tc>
        <w:tc>
          <w:tcPr>
            <w:tcW w:w="3940" w:type="dxa"/>
          </w:tcPr>
          <w:p w14:paraId="035BCD8A" w14:textId="77777777" w:rsidR="004C31D2" w:rsidRPr="00122DE6" w:rsidRDefault="004C31D2" w:rsidP="005F687C">
            <w:pPr>
              <w:spacing w:after="160" w:line="360" w:lineRule="auto"/>
            </w:pPr>
            <w:r w:rsidRPr="00122DE6">
              <w:t>Αντικεραυνική προστασία εγκατάστασης</w:t>
            </w:r>
          </w:p>
        </w:tc>
        <w:tc>
          <w:tcPr>
            <w:tcW w:w="1351" w:type="dxa"/>
            <w:vAlign w:val="center"/>
          </w:tcPr>
          <w:p w14:paraId="73E8C660" w14:textId="77777777" w:rsidR="004C31D2" w:rsidRPr="002F2588" w:rsidRDefault="004C31D2" w:rsidP="005F687C">
            <w:pPr>
              <w:spacing w:after="160" w:line="360" w:lineRule="auto"/>
              <w:jc w:val="center"/>
            </w:pPr>
            <w:r>
              <w:t>ΝΑΙ</w:t>
            </w:r>
          </w:p>
        </w:tc>
        <w:tc>
          <w:tcPr>
            <w:tcW w:w="1355" w:type="dxa"/>
          </w:tcPr>
          <w:p w14:paraId="440F4743" w14:textId="77777777" w:rsidR="004C31D2" w:rsidRPr="002F2588" w:rsidRDefault="004C31D2" w:rsidP="005F687C">
            <w:pPr>
              <w:spacing w:after="160" w:line="360" w:lineRule="auto"/>
            </w:pPr>
          </w:p>
        </w:tc>
        <w:tc>
          <w:tcPr>
            <w:tcW w:w="1496" w:type="dxa"/>
          </w:tcPr>
          <w:p w14:paraId="192DAEE2" w14:textId="77777777" w:rsidR="004C31D2" w:rsidRPr="002F2588" w:rsidRDefault="004C31D2" w:rsidP="005F687C">
            <w:pPr>
              <w:spacing w:after="160" w:line="360" w:lineRule="auto"/>
            </w:pPr>
          </w:p>
        </w:tc>
      </w:tr>
      <w:tr w:rsidR="004C31D2" w:rsidRPr="002F2588" w14:paraId="4FF282C8" w14:textId="77777777" w:rsidTr="00592336">
        <w:tc>
          <w:tcPr>
            <w:tcW w:w="1101" w:type="dxa"/>
            <w:vAlign w:val="bottom"/>
          </w:tcPr>
          <w:p w14:paraId="3540666E" w14:textId="77777777" w:rsidR="004C31D2" w:rsidRPr="002F2588" w:rsidRDefault="004C31D2" w:rsidP="005F687C">
            <w:pPr>
              <w:spacing w:after="160" w:line="360" w:lineRule="auto"/>
            </w:pPr>
            <w:r>
              <w:rPr>
                <w:color w:val="000000"/>
              </w:rPr>
              <w:t>5.5</w:t>
            </w:r>
          </w:p>
        </w:tc>
        <w:tc>
          <w:tcPr>
            <w:tcW w:w="3940" w:type="dxa"/>
          </w:tcPr>
          <w:p w14:paraId="02A656B1" w14:textId="77777777" w:rsidR="004C31D2" w:rsidRPr="00122DE6" w:rsidRDefault="004C31D2" w:rsidP="005F687C">
            <w:pPr>
              <w:spacing w:after="160" w:line="360" w:lineRule="auto"/>
            </w:pPr>
            <w:r w:rsidRPr="00122DE6">
              <w:t>Γείωση ηλεκτρολογικών εγκαταστάσεων</w:t>
            </w:r>
          </w:p>
        </w:tc>
        <w:tc>
          <w:tcPr>
            <w:tcW w:w="1351" w:type="dxa"/>
            <w:vAlign w:val="center"/>
          </w:tcPr>
          <w:p w14:paraId="425877C7" w14:textId="77777777" w:rsidR="004C31D2" w:rsidRPr="002F2588" w:rsidRDefault="004C31D2" w:rsidP="005F687C">
            <w:pPr>
              <w:spacing w:after="160" w:line="360" w:lineRule="auto"/>
              <w:jc w:val="center"/>
            </w:pPr>
            <w:r>
              <w:t>ΝΑΙ</w:t>
            </w:r>
          </w:p>
        </w:tc>
        <w:tc>
          <w:tcPr>
            <w:tcW w:w="1355" w:type="dxa"/>
          </w:tcPr>
          <w:p w14:paraId="56F7DEF7" w14:textId="77777777" w:rsidR="004C31D2" w:rsidRPr="002F2588" w:rsidRDefault="004C31D2" w:rsidP="005F687C">
            <w:pPr>
              <w:spacing w:after="160" w:line="360" w:lineRule="auto"/>
            </w:pPr>
          </w:p>
        </w:tc>
        <w:tc>
          <w:tcPr>
            <w:tcW w:w="1496" w:type="dxa"/>
          </w:tcPr>
          <w:p w14:paraId="7E319A1F" w14:textId="77777777" w:rsidR="004C31D2" w:rsidRPr="002F2588" w:rsidRDefault="004C31D2" w:rsidP="005F687C">
            <w:pPr>
              <w:spacing w:after="160" w:line="360" w:lineRule="auto"/>
            </w:pPr>
          </w:p>
        </w:tc>
      </w:tr>
      <w:tr w:rsidR="004C31D2" w:rsidRPr="00B447A2" w14:paraId="306E9B25" w14:textId="77777777" w:rsidTr="00592336">
        <w:tc>
          <w:tcPr>
            <w:tcW w:w="1101" w:type="dxa"/>
          </w:tcPr>
          <w:p w14:paraId="259025AC" w14:textId="77777777" w:rsidR="004C31D2" w:rsidRPr="007D5D86" w:rsidRDefault="004C31D2" w:rsidP="005F687C">
            <w:pPr>
              <w:spacing w:after="160" w:line="360" w:lineRule="auto"/>
              <w:rPr>
                <w:b/>
              </w:rPr>
            </w:pPr>
            <w:r>
              <w:rPr>
                <w:b/>
              </w:rPr>
              <w:t>6</w:t>
            </w:r>
          </w:p>
        </w:tc>
        <w:tc>
          <w:tcPr>
            <w:tcW w:w="3940" w:type="dxa"/>
          </w:tcPr>
          <w:p w14:paraId="26020A5B" w14:textId="77777777" w:rsidR="004C31D2" w:rsidRPr="00FC3E51" w:rsidRDefault="004C31D2" w:rsidP="005F687C">
            <w:pPr>
              <w:spacing w:after="160" w:line="360" w:lineRule="auto"/>
              <w:rPr>
                <w:b/>
                <w:lang w:val="el-GR"/>
              </w:rPr>
            </w:pPr>
            <w:r w:rsidRPr="00FC3E51">
              <w:rPr>
                <w:b/>
                <w:lang w:val="el-GR"/>
              </w:rPr>
              <w:t>Δρομολογητής (</w:t>
            </w:r>
            <w:r w:rsidRPr="007D5D86">
              <w:rPr>
                <w:b/>
              </w:rPr>
              <w:t>Router</w:t>
            </w:r>
            <w:r w:rsidRPr="00FC3E51">
              <w:rPr>
                <w:b/>
                <w:lang w:val="el-GR"/>
              </w:rPr>
              <w:t>) για σύνδεση σε 4</w:t>
            </w:r>
            <w:r w:rsidRPr="007D5D86">
              <w:rPr>
                <w:b/>
              </w:rPr>
              <w:t>G</w:t>
            </w:r>
            <w:r w:rsidRPr="00FC3E51">
              <w:rPr>
                <w:b/>
                <w:lang w:val="el-GR"/>
              </w:rPr>
              <w:t>/5</w:t>
            </w:r>
            <w:r w:rsidRPr="007D5D86">
              <w:rPr>
                <w:b/>
              </w:rPr>
              <w:t>G</w:t>
            </w:r>
            <w:r w:rsidRPr="00FC3E51">
              <w:rPr>
                <w:b/>
                <w:lang w:val="el-GR"/>
              </w:rPr>
              <w:t xml:space="preserve"> δίκτυο</w:t>
            </w:r>
          </w:p>
        </w:tc>
        <w:tc>
          <w:tcPr>
            <w:tcW w:w="1351" w:type="dxa"/>
            <w:vAlign w:val="center"/>
          </w:tcPr>
          <w:p w14:paraId="37541ADA" w14:textId="77777777" w:rsidR="004C31D2" w:rsidRPr="00FC3E51" w:rsidRDefault="004C31D2" w:rsidP="005F687C">
            <w:pPr>
              <w:spacing w:after="160" w:line="360" w:lineRule="auto"/>
              <w:jc w:val="center"/>
              <w:rPr>
                <w:lang w:val="el-GR"/>
              </w:rPr>
            </w:pPr>
          </w:p>
        </w:tc>
        <w:tc>
          <w:tcPr>
            <w:tcW w:w="1355" w:type="dxa"/>
          </w:tcPr>
          <w:p w14:paraId="3096F636" w14:textId="77777777" w:rsidR="004C31D2" w:rsidRPr="00FC3E51" w:rsidRDefault="004C31D2" w:rsidP="005F687C">
            <w:pPr>
              <w:spacing w:after="160" w:line="360" w:lineRule="auto"/>
              <w:rPr>
                <w:lang w:val="el-GR"/>
              </w:rPr>
            </w:pPr>
          </w:p>
        </w:tc>
        <w:tc>
          <w:tcPr>
            <w:tcW w:w="1496" w:type="dxa"/>
          </w:tcPr>
          <w:p w14:paraId="2A70475E" w14:textId="77777777" w:rsidR="004C31D2" w:rsidRPr="00FC3E51" w:rsidRDefault="004C31D2" w:rsidP="005F687C">
            <w:pPr>
              <w:spacing w:after="160" w:line="360" w:lineRule="auto"/>
              <w:rPr>
                <w:lang w:val="el-GR"/>
              </w:rPr>
            </w:pPr>
          </w:p>
        </w:tc>
      </w:tr>
      <w:tr w:rsidR="004C31D2" w:rsidRPr="007A0197" w14:paraId="6F54A711" w14:textId="77777777" w:rsidTr="00592336">
        <w:tc>
          <w:tcPr>
            <w:tcW w:w="1101" w:type="dxa"/>
            <w:vAlign w:val="bottom"/>
          </w:tcPr>
          <w:p w14:paraId="1E42A48C" w14:textId="77777777" w:rsidR="004C31D2" w:rsidRDefault="004C31D2" w:rsidP="005F687C">
            <w:pPr>
              <w:spacing w:after="160" w:line="360" w:lineRule="auto"/>
              <w:rPr>
                <w:color w:val="000000"/>
              </w:rPr>
            </w:pPr>
            <w:r>
              <w:rPr>
                <w:color w:val="000000"/>
              </w:rPr>
              <w:t>6.1</w:t>
            </w:r>
          </w:p>
        </w:tc>
        <w:tc>
          <w:tcPr>
            <w:tcW w:w="3940" w:type="dxa"/>
            <w:vAlign w:val="center"/>
          </w:tcPr>
          <w:p w14:paraId="7DAF5AFC" w14:textId="77777777" w:rsidR="004C31D2" w:rsidRDefault="004C31D2" w:rsidP="005F687C">
            <w:pPr>
              <w:spacing w:after="160" w:line="360" w:lineRule="auto"/>
            </w:pPr>
            <w:r>
              <w:t>Υποστηριζόμενα δίκτυα</w:t>
            </w:r>
            <w:r w:rsidRPr="007D5D86">
              <w:t xml:space="preserve">: </w:t>
            </w:r>
          </w:p>
          <w:p w14:paraId="4B42645E" w14:textId="77777777" w:rsidR="004C31D2" w:rsidRPr="009209FD" w:rsidRDefault="004C31D2" w:rsidP="005F687C">
            <w:pPr>
              <w:pStyle w:val="aff"/>
              <w:numPr>
                <w:ilvl w:val="0"/>
                <w:numId w:val="136"/>
              </w:numPr>
              <w:suppressAutoHyphens w:val="0"/>
              <w:spacing w:after="160" w:line="360" w:lineRule="auto"/>
              <w:contextualSpacing w:val="0"/>
              <w:rPr>
                <w:lang w:val="it-IT"/>
              </w:rPr>
            </w:pPr>
            <w:r w:rsidRPr="009209FD">
              <w:rPr>
                <w:lang w:val="it-IT"/>
              </w:rPr>
              <w:t xml:space="preserve">5G Sub-6Ghz SA/NSA 2.1/3.3Gbps DL (4x4 MIMO), 900/600 Mbps UL (2x2); </w:t>
            </w:r>
          </w:p>
          <w:p w14:paraId="4D113680" w14:textId="77777777" w:rsidR="004C31D2" w:rsidRPr="007D5D86" w:rsidRDefault="004C31D2" w:rsidP="005F687C">
            <w:pPr>
              <w:pStyle w:val="aff"/>
              <w:numPr>
                <w:ilvl w:val="0"/>
                <w:numId w:val="136"/>
              </w:numPr>
              <w:suppressAutoHyphens w:val="0"/>
              <w:spacing w:after="160" w:line="360" w:lineRule="auto"/>
              <w:contextualSpacing w:val="0"/>
              <w:rPr>
                <w:lang w:val="en-US"/>
              </w:rPr>
            </w:pPr>
            <w:r w:rsidRPr="007D5D86">
              <w:rPr>
                <w:lang w:val="en-US"/>
              </w:rPr>
              <w:t xml:space="preserve">4G (LTE) – LTE Cat 20 2.0Gbps DL, 200Mbps UL; </w:t>
            </w:r>
          </w:p>
          <w:p w14:paraId="2864A9DD" w14:textId="77777777" w:rsidR="004C31D2" w:rsidRPr="007D5D86" w:rsidRDefault="004C31D2" w:rsidP="005F687C">
            <w:pPr>
              <w:pStyle w:val="aff"/>
              <w:numPr>
                <w:ilvl w:val="0"/>
                <w:numId w:val="136"/>
              </w:numPr>
              <w:suppressAutoHyphens w:val="0"/>
              <w:spacing w:after="160" w:line="360" w:lineRule="auto"/>
              <w:contextualSpacing w:val="0"/>
              <w:rPr>
                <w:lang w:val="en-US"/>
              </w:rPr>
            </w:pPr>
            <w:r w:rsidRPr="007D5D86">
              <w:rPr>
                <w:lang w:val="en-US"/>
              </w:rPr>
              <w:t>3G – 42 Mbps DL, 5.76Mbps UL</w:t>
            </w:r>
          </w:p>
        </w:tc>
        <w:tc>
          <w:tcPr>
            <w:tcW w:w="1351" w:type="dxa"/>
          </w:tcPr>
          <w:p w14:paraId="38D54333" w14:textId="77777777" w:rsidR="004C31D2" w:rsidRPr="007D5D86" w:rsidRDefault="004C31D2" w:rsidP="005F687C">
            <w:pPr>
              <w:spacing w:after="160" w:line="360" w:lineRule="auto"/>
              <w:jc w:val="center"/>
              <w:rPr>
                <w:lang w:val="en-US"/>
              </w:rPr>
            </w:pPr>
            <w:r w:rsidRPr="001F5BEA">
              <w:t>ΝΑΙ</w:t>
            </w:r>
          </w:p>
        </w:tc>
        <w:tc>
          <w:tcPr>
            <w:tcW w:w="1355" w:type="dxa"/>
          </w:tcPr>
          <w:p w14:paraId="687FD30B" w14:textId="77777777" w:rsidR="004C31D2" w:rsidRPr="007D5D86" w:rsidRDefault="004C31D2" w:rsidP="005F687C">
            <w:pPr>
              <w:spacing w:after="160" w:line="360" w:lineRule="auto"/>
              <w:rPr>
                <w:lang w:val="en-US"/>
              </w:rPr>
            </w:pPr>
          </w:p>
        </w:tc>
        <w:tc>
          <w:tcPr>
            <w:tcW w:w="1496" w:type="dxa"/>
          </w:tcPr>
          <w:p w14:paraId="0AD02CD5" w14:textId="77777777" w:rsidR="004C31D2" w:rsidRPr="007D5D86" w:rsidRDefault="004C31D2" w:rsidP="005F687C">
            <w:pPr>
              <w:spacing w:after="160" w:line="360" w:lineRule="auto"/>
              <w:rPr>
                <w:lang w:val="en-US"/>
              </w:rPr>
            </w:pPr>
          </w:p>
        </w:tc>
      </w:tr>
      <w:tr w:rsidR="004C31D2" w:rsidRPr="007A0197" w14:paraId="2586482E" w14:textId="77777777" w:rsidTr="00592336">
        <w:tc>
          <w:tcPr>
            <w:tcW w:w="1101" w:type="dxa"/>
            <w:vAlign w:val="bottom"/>
          </w:tcPr>
          <w:p w14:paraId="1D9A2027" w14:textId="77777777" w:rsidR="004C31D2" w:rsidRPr="00774903" w:rsidRDefault="004C31D2" w:rsidP="005F687C">
            <w:pPr>
              <w:spacing w:after="160" w:line="360" w:lineRule="auto"/>
              <w:rPr>
                <w:color w:val="000000"/>
              </w:rPr>
            </w:pPr>
            <w:r>
              <w:rPr>
                <w:color w:val="000000"/>
              </w:rPr>
              <w:t>6.2</w:t>
            </w:r>
          </w:p>
        </w:tc>
        <w:tc>
          <w:tcPr>
            <w:tcW w:w="3940" w:type="dxa"/>
            <w:vAlign w:val="center"/>
          </w:tcPr>
          <w:p w14:paraId="3CD03E14" w14:textId="77777777" w:rsidR="004C31D2" w:rsidRPr="007D5D86" w:rsidRDefault="004C31D2" w:rsidP="005F687C">
            <w:pPr>
              <w:spacing w:after="160" w:line="360" w:lineRule="auto"/>
              <w:rPr>
                <w:lang w:val="en-US"/>
              </w:rPr>
            </w:pPr>
            <w:r w:rsidRPr="007D5D86">
              <w:rPr>
                <w:lang w:val="en-US"/>
              </w:rPr>
              <w:t xml:space="preserve">Wi-Fi: 802.11b/g/n/ac Wave 2 (WiFi 5) </w:t>
            </w:r>
            <w:r w:rsidRPr="00774903">
              <w:rPr>
                <w:lang w:val="en-US"/>
              </w:rPr>
              <w:t>802.11r fast transition</w:t>
            </w:r>
          </w:p>
        </w:tc>
        <w:tc>
          <w:tcPr>
            <w:tcW w:w="1351" w:type="dxa"/>
          </w:tcPr>
          <w:p w14:paraId="1BEA4ACD" w14:textId="77777777" w:rsidR="004C31D2" w:rsidRPr="007D5D86" w:rsidRDefault="004C31D2" w:rsidP="005F687C">
            <w:pPr>
              <w:spacing w:after="160" w:line="360" w:lineRule="auto"/>
              <w:jc w:val="center"/>
              <w:rPr>
                <w:lang w:val="en-US"/>
              </w:rPr>
            </w:pPr>
            <w:r w:rsidRPr="001F5BEA">
              <w:t>ΝΑΙ</w:t>
            </w:r>
          </w:p>
        </w:tc>
        <w:tc>
          <w:tcPr>
            <w:tcW w:w="1355" w:type="dxa"/>
          </w:tcPr>
          <w:p w14:paraId="06446388" w14:textId="77777777" w:rsidR="004C31D2" w:rsidRPr="007D5D86" w:rsidRDefault="004C31D2" w:rsidP="005F687C">
            <w:pPr>
              <w:spacing w:after="160" w:line="360" w:lineRule="auto"/>
              <w:rPr>
                <w:lang w:val="en-US"/>
              </w:rPr>
            </w:pPr>
          </w:p>
        </w:tc>
        <w:tc>
          <w:tcPr>
            <w:tcW w:w="1496" w:type="dxa"/>
          </w:tcPr>
          <w:p w14:paraId="08AB0FB5" w14:textId="77777777" w:rsidR="004C31D2" w:rsidRPr="007D5D86" w:rsidRDefault="004C31D2" w:rsidP="005F687C">
            <w:pPr>
              <w:spacing w:after="160" w:line="360" w:lineRule="auto"/>
              <w:rPr>
                <w:lang w:val="en-US"/>
              </w:rPr>
            </w:pPr>
          </w:p>
        </w:tc>
      </w:tr>
      <w:tr w:rsidR="004C31D2" w:rsidRPr="007A0197" w14:paraId="7BFE1F22" w14:textId="77777777" w:rsidTr="00592336">
        <w:tc>
          <w:tcPr>
            <w:tcW w:w="1101" w:type="dxa"/>
            <w:vAlign w:val="bottom"/>
          </w:tcPr>
          <w:p w14:paraId="2B8BD3BF" w14:textId="77777777" w:rsidR="004C31D2" w:rsidRPr="00774903" w:rsidRDefault="004C31D2" w:rsidP="005F687C">
            <w:pPr>
              <w:spacing w:after="160" w:line="360" w:lineRule="auto"/>
              <w:rPr>
                <w:color w:val="000000"/>
              </w:rPr>
            </w:pPr>
            <w:r>
              <w:rPr>
                <w:color w:val="000000"/>
              </w:rPr>
              <w:t>6.3</w:t>
            </w:r>
          </w:p>
        </w:tc>
        <w:tc>
          <w:tcPr>
            <w:tcW w:w="3940" w:type="dxa"/>
            <w:vAlign w:val="center"/>
          </w:tcPr>
          <w:p w14:paraId="2E47015B" w14:textId="77777777" w:rsidR="004C31D2" w:rsidRPr="00FC3E51" w:rsidRDefault="004C31D2" w:rsidP="005F687C">
            <w:pPr>
              <w:spacing w:after="160" w:line="360" w:lineRule="auto"/>
              <w:rPr>
                <w:lang w:val="el-GR"/>
              </w:rPr>
            </w:pPr>
            <w:r w:rsidRPr="007D5D86">
              <w:rPr>
                <w:lang w:val="en-US"/>
              </w:rPr>
              <w:t>Ethernet</w:t>
            </w:r>
            <w:r w:rsidRPr="00FC3E51">
              <w:rPr>
                <w:lang w:val="el-GR"/>
              </w:rPr>
              <w:t xml:space="preserve">: 1 </w:t>
            </w:r>
            <w:r w:rsidRPr="007D5D86">
              <w:rPr>
                <w:lang w:val="en-US"/>
              </w:rPr>
              <w:t>x</w:t>
            </w:r>
            <w:r w:rsidRPr="00FC3E51">
              <w:rPr>
                <w:lang w:val="el-GR"/>
              </w:rPr>
              <w:t xml:space="preserve"> </w:t>
            </w:r>
            <w:r w:rsidRPr="007D5D86">
              <w:rPr>
                <w:lang w:val="en-US"/>
              </w:rPr>
              <w:t>WAN</w:t>
            </w:r>
            <w:r w:rsidRPr="00FC3E51">
              <w:rPr>
                <w:lang w:val="el-GR"/>
              </w:rPr>
              <w:t xml:space="preserve"> </w:t>
            </w:r>
            <w:r w:rsidRPr="007D5D86">
              <w:rPr>
                <w:lang w:val="en-US"/>
              </w:rPr>
              <w:t>port</w:t>
            </w:r>
            <w:r w:rsidRPr="00FC3E51">
              <w:rPr>
                <w:lang w:val="el-GR"/>
              </w:rPr>
              <w:t xml:space="preserve"> (δυνατότητα παραμετροποίησης ως </w:t>
            </w:r>
            <w:r w:rsidRPr="007D5D86">
              <w:rPr>
                <w:lang w:val="en-US"/>
              </w:rPr>
              <w:t>LAN</w:t>
            </w:r>
            <w:r w:rsidRPr="00FC3E51">
              <w:rPr>
                <w:lang w:val="el-GR"/>
              </w:rPr>
              <w:t xml:space="preserve">) 10/100/1000 </w:t>
            </w:r>
            <w:r w:rsidRPr="007D5D86">
              <w:rPr>
                <w:lang w:val="en-US"/>
              </w:rPr>
              <w:t>Mbps</w:t>
            </w:r>
            <w:r w:rsidRPr="00FC3E51">
              <w:rPr>
                <w:lang w:val="el-GR"/>
              </w:rPr>
              <w:t xml:space="preserve">, συμβατότητα με πρότυπα </w:t>
            </w:r>
            <w:r w:rsidRPr="007D5D86">
              <w:rPr>
                <w:lang w:val="en-US"/>
              </w:rPr>
              <w:t>IEEE</w:t>
            </w:r>
            <w:r w:rsidRPr="00FC3E51">
              <w:rPr>
                <w:lang w:val="el-GR"/>
              </w:rPr>
              <w:t xml:space="preserve"> 802.3, </w:t>
            </w:r>
            <w:r w:rsidRPr="007D5D86">
              <w:rPr>
                <w:lang w:val="en-US"/>
              </w:rPr>
              <w:t>IEEE</w:t>
            </w:r>
            <w:r w:rsidRPr="00FC3E51">
              <w:rPr>
                <w:lang w:val="el-GR"/>
              </w:rPr>
              <w:t xml:space="preserve"> 802.3</w:t>
            </w:r>
            <w:r w:rsidRPr="007D5D86">
              <w:rPr>
                <w:lang w:val="en-US"/>
              </w:rPr>
              <w:t>u</w:t>
            </w:r>
            <w:r w:rsidRPr="00FC3E51">
              <w:rPr>
                <w:lang w:val="el-GR"/>
              </w:rPr>
              <w:t>, 802.3</w:t>
            </w:r>
            <w:r w:rsidRPr="007D5D86">
              <w:rPr>
                <w:lang w:val="en-US"/>
              </w:rPr>
              <w:t>az</w:t>
            </w:r>
            <w:r w:rsidRPr="00FC3E51">
              <w:rPr>
                <w:lang w:val="el-GR"/>
              </w:rPr>
              <w:t xml:space="preserve">, </w:t>
            </w:r>
          </w:p>
          <w:p w14:paraId="750BD806" w14:textId="77777777" w:rsidR="004C31D2" w:rsidRPr="00774903" w:rsidRDefault="004C31D2" w:rsidP="005F687C">
            <w:pPr>
              <w:spacing w:after="160" w:line="360" w:lineRule="auto"/>
            </w:pPr>
            <w:r>
              <w:lastRenderedPageBreak/>
              <w:t>Υποστήριξη</w:t>
            </w:r>
            <w:r w:rsidRPr="007D5D86">
              <w:t xml:space="preserve"> auto MDI/MDIX crossover</w:t>
            </w:r>
          </w:p>
        </w:tc>
        <w:tc>
          <w:tcPr>
            <w:tcW w:w="1351" w:type="dxa"/>
          </w:tcPr>
          <w:p w14:paraId="626B4175" w14:textId="77777777" w:rsidR="004C31D2" w:rsidRPr="007D5D86" w:rsidRDefault="004C31D2" w:rsidP="005F687C">
            <w:pPr>
              <w:spacing w:after="160" w:line="360" w:lineRule="auto"/>
              <w:jc w:val="center"/>
              <w:rPr>
                <w:lang w:val="en-US"/>
              </w:rPr>
            </w:pPr>
            <w:r w:rsidRPr="001F5BEA">
              <w:lastRenderedPageBreak/>
              <w:t>ΝΑΙ</w:t>
            </w:r>
          </w:p>
        </w:tc>
        <w:tc>
          <w:tcPr>
            <w:tcW w:w="1355" w:type="dxa"/>
          </w:tcPr>
          <w:p w14:paraId="47BB1945" w14:textId="77777777" w:rsidR="004C31D2" w:rsidRPr="007D5D86" w:rsidRDefault="004C31D2" w:rsidP="005F687C">
            <w:pPr>
              <w:spacing w:after="160" w:line="360" w:lineRule="auto"/>
              <w:rPr>
                <w:lang w:val="en-US"/>
              </w:rPr>
            </w:pPr>
          </w:p>
        </w:tc>
        <w:tc>
          <w:tcPr>
            <w:tcW w:w="1496" w:type="dxa"/>
          </w:tcPr>
          <w:p w14:paraId="6FC537E4" w14:textId="77777777" w:rsidR="004C31D2" w:rsidRPr="007D5D86" w:rsidRDefault="004C31D2" w:rsidP="005F687C">
            <w:pPr>
              <w:spacing w:after="160" w:line="360" w:lineRule="auto"/>
              <w:rPr>
                <w:lang w:val="en-US"/>
              </w:rPr>
            </w:pPr>
          </w:p>
        </w:tc>
      </w:tr>
      <w:tr w:rsidR="004C31D2" w:rsidRPr="007A0197" w14:paraId="7C454B17" w14:textId="77777777" w:rsidTr="00592336">
        <w:tc>
          <w:tcPr>
            <w:tcW w:w="1101" w:type="dxa"/>
            <w:vAlign w:val="bottom"/>
          </w:tcPr>
          <w:p w14:paraId="5EFD5E8D" w14:textId="77777777" w:rsidR="004C31D2" w:rsidRPr="00774903" w:rsidRDefault="004C31D2" w:rsidP="005F687C">
            <w:pPr>
              <w:spacing w:after="160" w:line="360" w:lineRule="auto"/>
              <w:rPr>
                <w:color w:val="000000"/>
              </w:rPr>
            </w:pPr>
            <w:r>
              <w:rPr>
                <w:color w:val="000000"/>
              </w:rPr>
              <w:t>6.4</w:t>
            </w:r>
          </w:p>
        </w:tc>
        <w:tc>
          <w:tcPr>
            <w:tcW w:w="3940" w:type="dxa"/>
            <w:vAlign w:val="center"/>
          </w:tcPr>
          <w:p w14:paraId="39212329" w14:textId="77777777" w:rsidR="004C31D2" w:rsidRPr="007D5D86" w:rsidRDefault="004C31D2" w:rsidP="005F687C">
            <w:pPr>
              <w:spacing w:after="160" w:line="360" w:lineRule="auto"/>
              <w:rPr>
                <w:lang w:val="en-US"/>
              </w:rPr>
            </w:pPr>
            <w:r w:rsidRPr="007D5D86">
              <w:rPr>
                <w:lang w:val="en-US"/>
              </w:rPr>
              <w:t>WPA3-EAP, WPA3-SAE, WPA2-Enterprise-PEAP, WPA2-PSK</w:t>
            </w:r>
          </w:p>
        </w:tc>
        <w:tc>
          <w:tcPr>
            <w:tcW w:w="1351" w:type="dxa"/>
          </w:tcPr>
          <w:p w14:paraId="474EB0DD" w14:textId="77777777" w:rsidR="004C31D2" w:rsidRPr="007D5D86" w:rsidRDefault="004C31D2" w:rsidP="005F687C">
            <w:pPr>
              <w:spacing w:after="160" w:line="360" w:lineRule="auto"/>
              <w:jc w:val="center"/>
              <w:rPr>
                <w:lang w:val="en-US"/>
              </w:rPr>
            </w:pPr>
            <w:r w:rsidRPr="001F5BEA">
              <w:t>ΝΑΙ</w:t>
            </w:r>
          </w:p>
        </w:tc>
        <w:tc>
          <w:tcPr>
            <w:tcW w:w="1355" w:type="dxa"/>
          </w:tcPr>
          <w:p w14:paraId="30E3E760" w14:textId="77777777" w:rsidR="004C31D2" w:rsidRPr="007D5D86" w:rsidRDefault="004C31D2" w:rsidP="005F687C">
            <w:pPr>
              <w:spacing w:after="160" w:line="360" w:lineRule="auto"/>
              <w:rPr>
                <w:lang w:val="en-US"/>
              </w:rPr>
            </w:pPr>
          </w:p>
        </w:tc>
        <w:tc>
          <w:tcPr>
            <w:tcW w:w="1496" w:type="dxa"/>
          </w:tcPr>
          <w:p w14:paraId="32302697" w14:textId="77777777" w:rsidR="004C31D2" w:rsidRPr="007D5D86" w:rsidRDefault="004C31D2" w:rsidP="005F687C">
            <w:pPr>
              <w:spacing w:after="160" w:line="360" w:lineRule="auto"/>
              <w:rPr>
                <w:lang w:val="en-US"/>
              </w:rPr>
            </w:pPr>
          </w:p>
        </w:tc>
      </w:tr>
      <w:tr w:rsidR="004C31D2" w:rsidRPr="007A0197" w14:paraId="25FB7550" w14:textId="77777777" w:rsidTr="00592336">
        <w:tc>
          <w:tcPr>
            <w:tcW w:w="1101" w:type="dxa"/>
            <w:vAlign w:val="bottom"/>
          </w:tcPr>
          <w:p w14:paraId="095EA233" w14:textId="77777777" w:rsidR="004C31D2" w:rsidRPr="00774903" w:rsidRDefault="004C31D2" w:rsidP="005F687C">
            <w:pPr>
              <w:spacing w:after="160" w:line="360" w:lineRule="auto"/>
              <w:rPr>
                <w:color w:val="000000"/>
              </w:rPr>
            </w:pPr>
            <w:r>
              <w:rPr>
                <w:color w:val="000000"/>
              </w:rPr>
              <w:t>6.5</w:t>
            </w:r>
          </w:p>
        </w:tc>
        <w:tc>
          <w:tcPr>
            <w:tcW w:w="3940" w:type="dxa"/>
            <w:vAlign w:val="center"/>
          </w:tcPr>
          <w:p w14:paraId="0E814749" w14:textId="77777777" w:rsidR="004C31D2" w:rsidRPr="00FC3E51" w:rsidRDefault="004C31D2" w:rsidP="005F687C">
            <w:pPr>
              <w:spacing w:after="160" w:line="360" w:lineRule="auto"/>
              <w:rPr>
                <w:lang w:val="el-GR"/>
              </w:rPr>
            </w:pPr>
            <w:r w:rsidRPr="00FC3E51">
              <w:rPr>
                <w:lang w:val="el-GR"/>
              </w:rPr>
              <w:t xml:space="preserve">Δυνατότητα χρήσης διαφορετικών </w:t>
            </w:r>
            <w:r w:rsidRPr="007D5D86">
              <w:rPr>
                <w:lang w:val="en-US"/>
              </w:rPr>
              <w:t>PDNs</w:t>
            </w:r>
            <w:r w:rsidRPr="00FC3E51">
              <w:rPr>
                <w:lang w:val="el-GR"/>
              </w:rPr>
              <w:t xml:space="preserve"> για πρόσβαση σε πολλαπλά δίκτυα</w:t>
            </w:r>
          </w:p>
        </w:tc>
        <w:tc>
          <w:tcPr>
            <w:tcW w:w="1351" w:type="dxa"/>
          </w:tcPr>
          <w:p w14:paraId="10987D4F" w14:textId="77777777" w:rsidR="004C31D2" w:rsidRPr="007D5D86" w:rsidRDefault="004C31D2" w:rsidP="005F687C">
            <w:pPr>
              <w:spacing w:after="160" w:line="360" w:lineRule="auto"/>
              <w:jc w:val="center"/>
              <w:rPr>
                <w:lang w:val="en-US"/>
              </w:rPr>
            </w:pPr>
            <w:r w:rsidRPr="001F5BEA">
              <w:t>ΝΑΙ</w:t>
            </w:r>
          </w:p>
        </w:tc>
        <w:tc>
          <w:tcPr>
            <w:tcW w:w="1355" w:type="dxa"/>
          </w:tcPr>
          <w:p w14:paraId="450C059B" w14:textId="77777777" w:rsidR="004C31D2" w:rsidRPr="007D5D86" w:rsidRDefault="004C31D2" w:rsidP="005F687C">
            <w:pPr>
              <w:spacing w:after="160" w:line="360" w:lineRule="auto"/>
              <w:rPr>
                <w:lang w:val="en-US"/>
              </w:rPr>
            </w:pPr>
          </w:p>
        </w:tc>
        <w:tc>
          <w:tcPr>
            <w:tcW w:w="1496" w:type="dxa"/>
          </w:tcPr>
          <w:p w14:paraId="793FF734" w14:textId="77777777" w:rsidR="004C31D2" w:rsidRPr="007D5D86" w:rsidRDefault="004C31D2" w:rsidP="005F687C">
            <w:pPr>
              <w:spacing w:after="160" w:line="360" w:lineRule="auto"/>
              <w:rPr>
                <w:lang w:val="en-US"/>
              </w:rPr>
            </w:pPr>
          </w:p>
        </w:tc>
      </w:tr>
      <w:tr w:rsidR="004C31D2" w:rsidRPr="007A0197" w14:paraId="1F0CC0E6" w14:textId="77777777" w:rsidTr="00592336">
        <w:tc>
          <w:tcPr>
            <w:tcW w:w="1101" w:type="dxa"/>
            <w:vAlign w:val="bottom"/>
          </w:tcPr>
          <w:p w14:paraId="3AD0356F" w14:textId="77777777" w:rsidR="004C31D2" w:rsidRDefault="004C31D2" w:rsidP="005F687C">
            <w:pPr>
              <w:spacing w:after="160" w:line="360" w:lineRule="auto"/>
              <w:rPr>
                <w:color w:val="000000"/>
              </w:rPr>
            </w:pPr>
            <w:r>
              <w:rPr>
                <w:color w:val="000000"/>
              </w:rPr>
              <w:t>7.</w:t>
            </w:r>
          </w:p>
        </w:tc>
        <w:tc>
          <w:tcPr>
            <w:tcW w:w="3940" w:type="dxa"/>
            <w:vAlign w:val="center"/>
          </w:tcPr>
          <w:p w14:paraId="609EC614" w14:textId="77777777" w:rsidR="004C31D2" w:rsidRPr="00FC3E51" w:rsidRDefault="004C31D2" w:rsidP="005F687C">
            <w:pPr>
              <w:spacing w:after="160" w:line="360" w:lineRule="auto"/>
              <w:rPr>
                <w:lang w:val="el-GR"/>
              </w:rPr>
            </w:pPr>
            <w:r w:rsidRPr="00FC3E51">
              <w:rPr>
                <w:lang w:val="el-GR"/>
              </w:rPr>
              <w:t>Στην περίπτωση που η προτεινόμενη αρχιτεκτονική περιλαμβάνει την αποθήκευση εικόνας εκτός του κυβερνητικού νέφους, ο Ανάδοχος πρέπει να προσφέρει και να εγκαταστήσει τον απαραίτητο εξοπλισμό για την αποθήκευση και διαχείριση της εικόνας.</w:t>
            </w:r>
          </w:p>
        </w:tc>
        <w:tc>
          <w:tcPr>
            <w:tcW w:w="1351" w:type="dxa"/>
          </w:tcPr>
          <w:p w14:paraId="4621D68A" w14:textId="77777777" w:rsidR="004C31D2" w:rsidRPr="001F5BEA" w:rsidRDefault="004C31D2" w:rsidP="005F687C">
            <w:pPr>
              <w:spacing w:after="160" w:line="360" w:lineRule="auto"/>
              <w:jc w:val="center"/>
            </w:pPr>
            <w:r>
              <w:t>ΝΑΙ</w:t>
            </w:r>
          </w:p>
        </w:tc>
        <w:tc>
          <w:tcPr>
            <w:tcW w:w="1355" w:type="dxa"/>
          </w:tcPr>
          <w:p w14:paraId="1B304DD8" w14:textId="77777777" w:rsidR="004C31D2" w:rsidRPr="007D5D86" w:rsidRDefault="004C31D2" w:rsidP="005F687C">
            <w:pPr>
              <w:spacing w:after="160" w:line="360" w:lineRule="auto"/>
            </w:pPr>
          </w:p>
        </w:tc>
        <w:tc>
          <w:tcPr>
            <w:tcW w:w="1496" w:type="dxa"/>
          </w:tcPr>
          <w:p w14:paraId="2727058D" w14:textId="77777777" w:rsidR="004C31D2" w:rsidRPr="007D5D86" w:rsidRDefault="004C31D2" w:rsidP="005F687C">
            <w:pPr>
              <w:spacing w:after="160" w:line="360" w:lineRule="auto"/>
            </w:pPr>
          </w:p>
        </w:tc>
      </w:tr>
    </w:tbl>
    <w:p w14:paraId="5F958F0A" w14:textId="77777777" w:rsidR="00483835" w:rsidRDefault="00483835" w:rsidP="005F687C">
      <w:pPr>
        <w:spacing w:after="160" w:line="360" w:lineRule="auto"/>
        <w:rPr>
          <w:lang w:val="el-GR"/>
        </w:rPr>
      </w:pPr>
    </w:p>
    <w:p w14:paraId="03F995B0" w14:textId="77777777" w:rsidR="00483835" w:rsidRPr="00483835" w:rsidRDefault="00483835" w:rsidP="005F687C">
      <w:pPr>
        <w:spacing w:after="160" w:line="360" w:lineRule="auto"/>
        <w:rPr>
          <w:lang w:val="el-GR"/>
        </w:rPr>
      </w:pPr>
    </w:p>
    <w:p w14:paraId="079D505F" w14:textId="77777777" w:rsidR="00483835" w:rsidRDefault="00483835" w:rsidP="005F687C">
      <w:pPr>
        <w:pStyle w:val="12"/>
        <w:numPr>
          <w:ilvl w:val="0"/>
          <w:numId w:val="124"/>
        </w:numPr>
        <w:spacing w:line="360" w:lineRule="auto"/>
      </w:pPr>
      <w:bookmarkStart w:id="965" w:name="_Toc161225738"/>
      <w:bookmarkStart w:id="966" w:name="_Toc166570464"/>
      <w:bookmarkStart w:id="967" w:name="_Toc173761514"/>
      <w:r>
        <w:t>Ενιαίο Συντονιστικό Κέντρο ελέγχου</w:t>
      </w:r>
      <w:bookmarkEnd w:id="965"/>
      <w:bookmarkEnd w:id="966"/>
      <w:bookmarkEnd w:id="967"/>
    </w:p>
    <w:p w14:paraId="392108E8" w14:textId="77777777" w:rsidR="00483835" w:rsidRDefault="00483835" w:rsidP="005F687C">
      <w:pPr>
        <w:spacing w:line="360" w:lineRule="auto"/>
      </w:pPr>
    </w:p>
    <w:tbl>
      <w:tblPr>
        <w:tblStyle w:val="aff0"/>
        <w:tblW w:w="0" w:type="auto"/>
        <w:tblLook w:val="04A0" w:firstRow="1" w:lastRow="0" w:firstColumn="1" w:lastColumn="0" w:noHBand="0" w:noVBand="1"/>
      </w:tblPr>
      <w:tblGrid>
        <w:gridCol w:w="1101"/>
        <w:gridCol w:w="3940"/>
        <w:gridCol w:w="1398"/>
        <w:gridCol w:w="1461"/>
        <w:gridCol w:w="1701"/>
      </w:tblGrid>
      <w:tr w:rsidR="00483835" w14:paraId="611FEA55" w14:textId="77777777" w:rsidTr="00483835">
        <w:trPr>
          <w:tblHeader/>
        </w:trPr>
        <w:tc>
          <w:tcPr>
            <w:tcW w:w="11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5F6F31" w14:textId="77777777" w:rsidR="00483835" w:rsidRDefault="00483835" w:rsidP="005F687C">
            <w:pPr>
              <w:spacing w:line="360" w:lineRule="auto"/>
              <w:jc w:val="center"/>
              <w:rPr>
                <w:b/>
              </w:rPr>
            </w:pPr>
            <w:r>
              <w:rPr>
                <w:b/>
              </w:rPr>
              <w:t>Α/Α</w:t>
            </w:r>
          </w:p>
        </w:tc>
        <w:tc>
          <w:tcPr>
            <w:tcW w:w="3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398C82" w14:textId="77777777" w:rsidR="00483835" w:rsidRDefault="00483835" w:rsidP="005F687C">
            <w:pPr>
              <w:spacing w:line="360" w:lineRule="auto"/>
              <w:jc w:val="center"/>
              <w:rPr>
                <w:b/>
              </w:rPr>
            </w:pPr>
            <w:r>
              <w:rPr>
                <w:b/>
              </w:rPr>
              <w:t>ΠΡΟΔΙΑΓΡΑΦΗ</w:t>
            </w:r>
          </w:p>
        </w:tc>
        <w:tc>
          <w:tcPr>
            <w:tcW w:w="13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D02BAC" w14:textId="77777777" w:rsidR="00483835" w:rsidRDefault="00483835" w:rsidP="005F687C">
            <w:pPr>
              <w:spacing w:line="360" w:lineRule="auto"/>
              <w:jc w:val="center"/>
              <w:rPr>
                <w:b/>
              </w:rPr>
            </w:pPr>
            <w:r>
              <w:rPr>
                <w:b/>
              </w:rPr>
              <w:t>ΑΠΑΙΤΗΣΗ</w:t>
            </w:r>
          </w:p>
        </w:tc>
        <w:tc>
          <w:tcPr>
            <w:tcW w:w="1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283428" w14:textId="77777777" w:rsidR="00483835" w:rsidRDefault="00483835" w:rsidP="005F687C">
            <w:pPr>
              <w:spacing w:line="360" w:lineRule="auto"/>
              <w:jc w:val="center"/>
              <w:rPr>
                <w:b/>
              </w:rPr>
            </w:pPr>
            <w:r>
              <w:rPr>
                <w:b/>
              </w:rPr>
              <w:t>ΑΠΑΝΤΗΣΗ</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F65D818" w14:textId="77777777" w:rsidR="00483835" w:rsidRDefault="00483835" w:rsidP="005F687C">
            <w:pPr>
              <w:spacing w:line="360" w:lineRule="auto"/>
              <w:jc w:val="center"/>
              <w:rPr>
                <w:b/>
              </w:rPr>
            </w:pPr>
            <w:r>
              <w:rPr>
                <w:b/>
              </w:rPr>
              <w:t>ΠΑΡΑΠΟΜΠΗ</w:t>
            </w:r>
          </w:p>
        </w:tc>
      </w:tr>
      <w:tr w:rsidR="00483835" w14:paraId="7591DFBE" w14:textId="77777777" w:rsidTr="00483835">
        <w:tc>
          <w:tcPr>
            <w:tcW w:w="1101" w:type="dxa"/>
            <w:tcBorders>
              <w:top w:val="single" w:sz="4" w:space="0" w:color="auto"/>
              <w:left w:val="single" w:sz="4" w:space="0" w:color="auto"/>
              <w:bottom w:val="single" w:sz="4" w:space="0" w:color="auto"/>
              <w:right w:val="single" w:sz="4" w:space="0" w:color="auto"/>
            </w:tcBorders>
            <w:hideMark/>
          </w:tcPr>
          <w:p w14:paraId="206DA203" w14:textId="77777777" w:rsidR="00483835" w:rsidRDefault="00483835" w:rsidP="005F687C">
            <w:pPr>
              <w:spacing w:after="160" w:line="360" w:lineRule="auto"/>
            </w:pPr>
            <w:r>
              <w:t>1</w:t>
            </w:r>
          </w:p>
        </w:tc>
        <w:tc>
          <w:tcPr>
            <w:tcW w:w="3940" w:type="dxa"/>
            <w:tcBorders>
              <w:top w:val="single" w:sz="4" w:space="0" w:color="auto"/>
              <w:left w:val="single" w:sz="4" w:space="0" w:color="auto"/>
              <w:bottom w:val="single" w:sz="4" w:space="0" w:color="auto"/>
              <w:right w:val="single" w:sz="4" w:space="0" w:color="auto"/>
            </w:tcBorders>
            <w:hideMark/>
          </w:tcPr>
          <w:p w14:paraId="28ED0C7B" w14:textId="77777777" w:rsidR="00483835" w:rsidRDefault="00483835" w:rsidP="005F687C">
            <w:pPr>
              <w:spacing w:after="160" w:line="360" w:lineRule="auto"/>
              <w:rPr>
                <w:lang w:val="el-GR"/>
              </w:rPr>
            </w:pPr>
            <w:r>
              <w:rPr>
                <w:lang w:val="el-GR"/>
              </w:rPr>
              <w:t xml:space="preserve">Το Κέντρο Ελέγχου  και το </w:t>
            </w:r>
            <w:r>
              <w:rPr>
                <w:lang w:val="en-US"/>
              </w:rPr>
              <w:t>Virtual</w:t>
            </w:r>
            <w:r>
              <w:rPr>
                <w:lang w:val="el-GR"/>
              </w:rPr>
              <w:t xml:space="preserve"> περιβάλλον του </w:t>
            </w:r>
            <w:r>
              <w:rPr>
                <w:lang w:val="en-US"/>
              </w:rPr>
              <w:t>Cloud</w:t>
            </w:r>
            <w:r>
              <w:rPr>
                <w:lang w:val="el-GR"/>
              </w:rPr>
              <w:t xml:space="preserve"> θα έχουν το απαραίτητο υλικό (υπολογιστές, </w:t>
            </w:r>
            <w:r>
              <w:rPr>
                <w:lang w:val="en-US"/>
              </w:rPr>
              <w:t>router</w:t>
            </w:r>
            <w:r>
              <w:rPr>
                <w:lang w:val="el-GR"/>
              </w:rPr>
              <w:t xml:space="preserve">, οθόνες, αποθηκευτικό χώρο, κλπ) για να υποστηρίξουν της λειτουργίες του συστήματος. Ο χώρος θα παρασχεθεί από το Υπουργείο Κλιματικής Κρίσης και Πολιτικής </w:t>
            </w:r>
            <w:r>
              <w:rPr>
                <w:lang w:val="el-GR"/>
              </w:rPr>
              <w:lastRenderedPageBreak/>
              <w:t>Προστασίας. Ο ανάδοχος θα πρέπει να τεκμηριώσει την επιλογή του για τον εξοπλισμό του Κέντρο ελέγχου.</w:t>
            </w:r>
          </w:p>
        </w:tc>
        <w:tc>
          <w:tcPr>
            <w:tcW w:w="1398" w:type="dxa"/>
            <w:tcBorders>
              <w:top w:val="single" w:sz="4" w:space="0" w:color="auto"/>
              <w:left w:val="single" w:sz="4" w:space="0" w:color="auto"/>
              <w:bottom w:val="single" w:sz="4" w:space="0" w:color="auto"/>
              <w:right w:val="single" w:sz="4" w:space="0" w:color="auto"/>
            </w:tcBorders>
            <w:hideMark/>
          </w:tcPr>
          <w:p w14:paraId="290497C9" w14:textId="77777777" w:rsidR="00483835" w:rsidRDefault="00483835"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303FD057"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B2856AD" w14:textId="77777777" w:rsidR="00483835" w:rsidRDefault="00483835" w:rsidP="005F687C">
            <w:pPr>
              <w:spacing w:after="160" w:line="360" w:lineRule="auto"/>
            </w:pPr>
          </w:p>
        </w:tc>
      </w:tr>
      <w:tr w:rsidR="00483835" w14:paraId="7D4B98EE" w14:textId="77777777" w:rsidTr="00483835">
        <w:tc>
          <w:tcPr>
            <w:tcW w:w="11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841855D" w14:textId="77777777" w:rsidR="00483835" w:rsidRDefault="00483835" w:rsidP="005F687C">
            <w:pPr>
              <w:spacing w:after="160" w:line="360" w:lineRule="auto"/>
              <w:rPr>
                <w:b/>
              </w:rPr>
            </w:pPr>
            <w:r>
              <w:rPr>
                <w:b/>
                <w:color w:val="000000"/>
              </w:rPr>
              <w:t>2</w:t>
            </w:r>
          </w:p>
        </w:tc>
        <w:tc>
          <w:tcPr>
            <w:tcW w:w="394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A63F0B" w14:textId="77777777" w:rsidR="00483835" w:rsidRDefault="00483835" w:rsidP="005F687C">
            <w:pPr>
              <w:spacing w:after="160" w:line="360" w:lineRule="auto"/>
            </w:pPr>
            <w:r>
              <w:rPr>
                <w:b/>
              </w:rPr>
              <w:t>Λογισμικό (πλατφόρμα διαχείρισης)</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CD3F04" w14:textId="77777777" w:rsidR="00483835" w:rsidRDefault="00483835" w:rsidP="005F687C">
            <w:pPr>
              <w:spacing w:after="160" w:line="360" w:lineRule="auto"/>
              <w:jc w:val="cente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F77B3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3F6D29" w14:textId="77777777" w:rsidR="00483835" w:rsidRDefault="00483835" w:rsidP="005F687C">
            <w:pPr>
              <w:spacing w:after="160" w:line="360" w:lineRule="auto"/>
            </w:pPr>
          </w:p>
        </w:tc>
      </w:tr>
      <w:tr w:rsidR="00483835" w14:paraId="36BA2AB0"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5836D6E6" w14:textId="77777777" w:rsidR="00483835" w:rsidRDefault="00483835" w:rsidP="005F687C">
            <w:pPr>
              <w:spacing w:after="160" w:line="360" w:lineRule="auto"/>
            </w:pPr>
            <w:r>
              <w:rPr>
                <w:color w:val="000000"/>
              </w:rPr>
              <w:t>2.1</w:t>
            </w:r>
          </w:p>
        </w:tc>
        <w:tc>
          <w:tcPr>
            <w:tcW w:w="3940" w:type="dxa"/>
            <w:tcBorders>
              <w:top w:val="single" w:sz="4" w:space="0" w:color="auto"/>
              <w:left w:val="single" w:sz="4" w:space="0" w:color="auto"/>
              <w:bottom w:val="single" w:sz="4" w:space="0" w:color="auto"/>
              <w:right w:val="single" w:sz="4" w:space="0" w:color="auto"/>
            </w:tcBorders>
            <w:vAlign w:val="center"/>
            <w:hideMark/>
          </w:tcPr>
          <w:p w14:paraId="4ADF19E2" w14:textId="77777777" w:rsidR="00483835" w:rsidRDefault="00483835" w:rsidP="005F687C">
            <w:pPr>
              <w:spacing w:after="160" w:line="360" w:lineRule="auto"/>
              <w:rPr>
                <w:lang w:val="el-GR"/>
              </w:rPr>
            </w:pPr>
            <w:r>
              <w:rPr>
                <w:lang w:val="el-GR"/>
              </w:rPr>
              <w:t xml:space="preserve">Η πλατφόρμα διαχείρισης θα πρέπει να μπορεί να αναπτυχθεί σε </w:t>
            </w:r>
            <w:r>
              <w:t>Cloud</w:t>
            </w:r>
            <w:r>
              <w:rPr>
                <w:lang w:val="el-GR"/>
              </w:rPr>
              <w:t xml:space="preserve"> υποδομές.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BF0D541"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1321CDF"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A8A4D09" w14:textId="77777777" w:rsidR="00483835" w:rsidRDefault="00483835" w:rsidP="005F687C">
            <w:pPr>
              <w:spacing w:after="160" w:line="360" w:lineRule="auto"/>
            </w:pPr>
          </w:p>
        </w:tc>
      </w:tr>
      <w:tr w:rsidR="00483835" w14:paraId="5FD9D40B"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1F04624E" w14:textId="77777777" w:rsidR="00483835" w:rsidRDefault="00483835" w:rsidP="005F687C">
            <w:pPr>
              <w:spacing w:after="160" w:line="360" w:lineRule="auto"/>
            </w:pPr>
            <w:r>
              <w:rPr>
                <w:color w:val="000000"/>
              </w:rPr>
              <w:t>2.2</w:t>
            </w:r>
          </w:p>
        </w:tc>
        <w:tc>
          <w:tcPr>
            <w:tcW w:w="3940" w:type="dxa"/>
            <w:tcBorders>
              <w:top w:val="single" w:sz="4" w:space="0" w:color="auto"/>
              <w:left w:val="single" w:sz="4" w:space="0" w:color="auto"/>
              <w:bottom w:val="single" w:sz="4" w:space="0" w:color="auto"/>
              <w:right w:val="single" w:sz="4" w:space="0" w:color="auto"/>
            </w:tcBorders>
            <w:vAlign w:val="center"/>
            <w:hideMark/>
          </w:tcPr>
          <w:p w14:paraId="063BFEF1" w14:textId="77777777" w:rsidR="00483835" w:rsidRDefault="00483835" w:rsidP="005F687C">
            <w:pPr>
              <w:spacing w:after="160" w:line="360" w:lineRule="auto"/>
              <w:rPr>
                <w:lang w:val="el-GR"/>
              </w:rPr>
            </w:pPr>
            <w:r>
              <w:rPr>
                <w:lang w:val="el-GR"/>
              </w:rPr>
              <w:t xml:space="preserve">Δυνατότητα προσπέλασης της πλατφόρμας απομακρυσμένα μέσω οποιασδήποτε ηλεκτρονικής συσκευής όπως για παράδειγμα Η/Υ / </w:t>
            </w:r>
            <w:r>
              <w:t>tablet</w:t>
            </w:r>
            <w:r>
              <w:rPr>
                <w:lang w:val="el-GR"/>
              </w:rPr>
              <w:t xml:space="preserve"> / </w:t>
            </w:r>
            <w:r>
              <w:t>smartphone</w:t>
            </w:r>
            <w:r>
              <w:rPr>
                <w:lang w:val="el-GR"/>
              </w:rPr>
              <w:t xml:space="preserve"> (προσπέλαση μέσω </w:t>
            </w:r>
            <w:r>
              <w:t>browser</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B0044B"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9A1998B"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78C63B3" w14:textId="77777777" w:rsidR="00483835" w:rsidRDefault="00483835" w:rsidP="005F687C">
            <w:pPr>
              <w:spacing w:after="160" w:line="360" w:lineRule="auto"/>
            </w:pPr>
          </w:p>
        </w:tc>
      </w:tr>
      <w:tr w:rsidR="00483835" w14:paraId="1D79920E"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42A89A50" w14:textId="77777777" w:rsidR="00483835" w:rsidRDefault="00483835" w:rsidP="005F687C">
            <w:pPr>
              <w:spacing w:after="160" w:line="360" w:lineRule="auto"/>
            </w:pPr>
            <w:r>
              <w:rPr>
                <w:color w:val="000000"/>
              </w:rPr>
              <w:t>2.3</w:t>
            </w:r>
          </w:p>
        </w:tc>
        <w:tc>
          <w:tcPr>
            <w:tcW w:w="3940" w:type="dxa"/>
            <w:tcBorders>
              <w:top w:val="single" w:sz="4" w:space="0" w:color="auto"/>
              <w:left w:val="single" w:sz="4" w:space="0" w:color="auto"/>
              <w:bottom w:val="single" w:sz="4" w:space="0" w:color="auto"/>
              <w:right w:val="single" w:sz="4" w:space="0" w:color="auto"/>
            </w:tcBorders>
            <w:vAlign w:val="center"/>
            <w:hideMark/>
          </w:tcPr>
          <w:p w14:paraId="5934D39D" w14:textId="77777777" w:rsidR="00483835" w:rsidRDefault="00483835" w:rsidP="005F687C">
            <w:pPr>
              <w:spacing w:after="160" w:line="360" w:lineRule="auto"/>
              <w:rPr>
                <w:lang w:val="el-GR"/>
              </w:rPr>
            </w:pPr>
            <w:r>
              <w:rPr>
                <w:lang w:val="el-GR"/>
              </w:rPr>
              <w:t>Είσοδος στην πλατφόρμα μόνο από εξουσιοδοτημένους χρήστες.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AA72518"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946FB9C"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32F6D1C" w14:textId="77777777" w:rsidR="00483835" w:rsidRDefault="00483835" w:rsidP="005F687C">
            <w:pPr>
              <w:spacing w:after="160" w:line="360" w:lineRule="auto"/>
            </w:pPr>
          </w:p>
        </w:tc>
      </w:tr>
      <w:tr w:rsidR="00483835" w14:paraId="4C1A1880"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5BE4F67B" w14:textId="77777777" w:rsidR="00483835" w:rsidRDefault="00483835" w:rsidP="005F687C">
            <w:pPr>
              <w:spacing w:after="160" w:line="360" w:lineRule="auto"/>
            </w:pPr>
            <w:r>
              <w:rPr>
                <w:color w:val="000000"/>
              </w:rPr>
              <w:t>2.4</w:t>
            </w:r>
          </w:p>
        </w:tc>
        <w:tc>
          <w:tcPr>
            <w:tcW w:w="3940" w:type="dxa"/>
            <w:tcBorders>
              <w:top w:val="single" w:sz="4" w:space="0" w:color="auto"/>
              <w:left w:val="single" w:sz="4" w:space="0" w:color="auto"/>
              <w:bottom w:val="single" w:sz="4" w:space="0" w:color="auto"/>
              <w:right w:val="single" w:sz="4" w:space="0" w:color="auto"/>
            </w:tcBorders>
            <w:vAlign w:val="center"/>
            <w:hideMark/>
          </w:tcPr>
          <w:p w14:paraId="79D0ACE3" w14:textId="77777777" w:rsidR="00483835" w:rsidRDefault="00483835" w:rsidP="005F687C">
            <w:pPr>
              <w:spacing w:after="160" w:line="360" w:lineRule="auto"/>
              <w:rPr>
                <w:lang w:val="el-GR"/>
              </w:rPr>
            </w:pPr>
            <w:r>
              <w:rPr>
                <w:lang w:val="el-GR"/>
              </w:rPr>
              <w:t>Διαβαθμισμένη πρόσβαση χρηστών με συγκεκριμένους ρόλους (διαχειριστές ή απλοί χρήστες) με χρήση συνθηματικών.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585895C" w14:textId="77777777" w:rsidR="00483835" w:rsidRDefault="00483835"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EF362DD" w14:textId="77777777" w:rsidR="00483835" w:rsidRDefault="00483835"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A24AD52" w14:textId="77777777" w:rsidR="00483835" w:rsidRDefault="00483835" w:rsidP="005F687C">
            <w:pPr>
              <w:spacing w:after="160" w:line="360" w:lineRule="auto"/>
            </w:pPr>
          </w:p>
        </w:tc>
      </w:tr>
      <w:tr w:rsidR="004C31D2" w14:paraId="5DC1C35A"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7B5B7B03" w14:textId="1765C6E6" w:rsidR="004C31D2" w:rsidRDefault="004C31D2" w:rsidP="005F687C">
            <w:pPr>
              <w:spacing w:after="160" w:line="360" w:lineRule="auto"/>
              <w:rPr>
                <w:color w:val="000000"/>
              </w:rPr>
            </w:pPr>
            <w:r>
              <w:rPr>
                <w:color w:val="000000"/>
              </w:rPr>
              <w:t>2.5</w:t>
            </w:r>
          </w:p>
        </w:tc>
        <w:tc>
          <w:tcPr>
            <w:tcW w:w="3940" w:type="dxa"/>
            <w:tcBorders>
              <w:top w:val="single" w:sz="4" w:space="0" w:color="auto"/>
              <w:left w:val="single" w:sz="4" w:space="0" w:color="auto"/>
              <w:bottom w:val="single" w:sz="4" w:space="0" w:color="auto"/>
              <w:right w:val="single" w:sz="4" w:space="0" w:color="auto"/>
            </w:tcBorders>
            <w:vAlign w:val="center"/>
          </w:tcPr>
          <w:p w14:paraId="368C1F07" w14:textId="77777777" w:rsidR="004C31D2" w:rsidRPr="00FC3E51" w:rsidRDefault="004C31D2" w:rsidP="005F687C">
            <w:pPr>
              <w:spacing w:after="160" w:line="360" w:lineRule="auto"/>
              <w:rPr>
                <w:lang w:val="el-GR"/>
              </w:rPr>
            </w:pPr>
            <w:r w:rsidRPr="00FC3E51">
              <w:rPr>
                <w:lang w:val="el-GR"/>
              </w:rPr>
              <w:t>Θα πρέπει να υποστηρίζεται πρόσβαση χρηστών σε δεδομένα (ζωντανή εικόνα και βίντεο) προκαθορισμένων καμερών καθώς και λειτουργιών διαχείρισης ανάλογα με τα δικαιώματα που έχουν.</w:t>
            </w:r>
          </w:p>
          <w:p w14:paraId="7F8B2463" w14:textId="388F0F3C" w:rsid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tcPr>
          <w:p w14:paraId="17FFE560" w14:textId="63483368" w:rsidR="004C31D2" w:rsidRDefault="004C31D2" w:rsidP="005F687C">
            <w:pPr>
              <w:spacing w:after="160" w:line="360" w:lineRule="auto"/>
              <w:jc w:val="center"/>
            </w:pPr>
            <w:r w:rsidRPr="00140ABB">
              <w:t>ΝΑΙ</w:t>
            </w:r>
          </w:p>
        </w:tc>
        <w:tc>
          <w:tcPr>
            <w:tcW w:w="1461" w:type="dxa"/>
            <w:tcBorders>
              <w:top w:val="single" w:sz="4" w:space="0" w:color="auto"/>
              <w:left w:val="single" w:sz="4" w:space="0" w:color="auto"/>
              <w:bottom w:val="single" w:sz="4" w:space="0" w:color="auto"/>
              <w:right w:val="single" w:sz="4" w:space="0" w:color="auto"/>
            </w:tcBorders>
          </w:tcPr>
          <w:p w14:paraId="4F0F4DA5"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9228E82" w14:textId="77777777" w:rsidR="004C31D2" w:rsidRDefault="004C31D2" w:rsidP="005F687C">
            <w:pPr>
              <w:spacing w:after="160" w:line="360" w:lineRule="auto"/>
            </w:pPr>
          </w:p>
        </w:tc>
      </w:tr>
      <w:tr w:rsidR="004C31D2" w14:paraId="28214E5D"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40EC4B52" w14:textId="63E908FA" w:rsidR="004C31D2" w:rsidRDefault="004C31D2" w:rsidP="005F687C">
            <w:pPr>
              <w:spacing w:after="160" w:line="360" w:lineRule="auto"/>
              <w:rPr>
                <w:color w:val="000000"/>
              </w:rPr>
            </w:pPr>
            <w:r>
              <w:rPr>
                <w:color w:val="000000"/>
              </w:rPr>
              <w:lastRenderedPageBreak/>
              <w:t>2.6</w:t>
            </w:r>
          </w:p>
        </w:tc>
        <w:tc>
          <w:tcPr>
            <w:tcW w:w="3940" w:type="dxa"/>
            <w:tcBorders>
              <w:top w:val="single" w:sz="4" w:space="0" w:color="auto"/>
              <w:left w:val="single" w:sz="4" w:space="0" w:color="auto"/>
              <w:bottom w:val="single" w:sz="4" w:space="0" w:color="auto"/>
              <w:right w:val="single" w:sz="4" w:space="0" w:color="auto"/>
            </w:tcBorders>
            <w:vAlign w:val="center"/>
          </w:tcPr>
          <w:p w14:paraId="7E0A43BF" w14:textId="77777777" w:rsidR="004C31D2" w:rsidRPr="00FC3E51" w:rsidRDefault="004C31D2" w:rsidP="005F687C">
            <w:pPr>
              <w:spacing w:after="160" w:line="360" w:lineRule="auto"/>
              <w:rPr>
                <w:lang w:val="el-GR"/>
              </w:rPr>
            </w:pPr>
            <w:r w:rsidRPr="00FC3E51">
              <w:rPr>
                <w:lang w:val="el-GR"/>
              </w:rPr>
              <w:t>Η πλατφόρμα θα πρέπει να παρουσιάζει με φιλικό τρόπο το σύνολο των προβαλλόμενων πληροφοριών (χάρτης, συσκευές, εικόνες, βίντεο, συμβάντα, ειδοποιήσεις).</w:t>
            </w:r>
          </w:p>
          <w:p w14:paraId="44126ACC" w14:textId="6AD5E9ED" w:rsid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tcPr>
          <w:p w14:paraId="1197DE11" w14:textId="2B7C0689" w:rsidR="004C31D2" w:rsidRDefault="004C31D2" w:rsidP="005F687C">
            <w:pPr>
              <w:spacing w:after="160" w:line="360" w:lineRule="auto"/>
              <w:jc w:val="center"/>
            </w:pPr>
            <w:r w:rsidRPr="00140ABB">
              <w:t>ΝΑΙ</w:t>
            </w:r>
          </w:p>
        </w:tc>
        <w:tc>
          <w:tcPr>
            <w:tcW w:w="1461" w:type="dxa"/>
            <w:tcBorders>
              <w:top w:val="single" w:sz="4" w:space="0" w:color="auto"/>
              <w:left w:val="single" w:sz="4" w:space="0" w:color="auto"/>
              <w:bottom w:val="single" w:sz="4" w:space="0" w:color="auto"/>
              <w:right w:val="single" w:sz="4" w:space="0" w:color="auto"/>
            </w:tcBorders>
          </w:tcPr>
          <w:p w14:paraId="0A2EF05F"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5C816D9" w14:textId="77777777" w:rsidR="004C31D2" w:rsidRDefault="004C31D2" w:rsidP="005F687C">
            <w:pPr>
              <w:spacing w:after="160" w:line="360" w:lineRule="auto"/>
            </w:pPr>
          </w:p>
        </w:tc>
      </w:tr>
      <w:tr w:rsidR="004C31D2" w14:paraId="1D6BBD6E"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202ACE0E" w14:textId="00A9CC4D" w:rsidR="004C31D2" w:rsidRDefault="004C31D2" w:rsidP="005F687C">
            <w:pPr>
              <w:spacing w:after="160" w:line="360" w:lineRule="auto"/>
            </w:pPr>
            <w:r>
              <w:rPr>
                <w:color w:val="000000"/>
              </w:rPr>
              <w:t>2.7</w:t>
            </w:r>
          </w:p>
        </w:tc>
        <w:tc>
          <w:tcPr>
            <w:tcW w:w="3940" w:type="dxa"/>
            <w:tcBorders>
              <w:top w:val="single" w:sz="4" w:space="0" w:color="auto"/>
              <w:left w:val="single" w:sz="4" w:space="0" w:color="auto"/>
              <w:bottom w:val="single" w:sz="4" w:space="0" w:color="auto"/>
              <w:right w:val="single" w:sz="4" w:space="0" w:color="auto"/>
            </w:tcBorders>
            <w:vAlign w:val="center"/>
            <w:hideMark/>
          </w:tcPr>
          <w:p w14:paraId="4A4A3DE9" w14:textId="77777777" w:rsidR="004C31D2" w:rsidRDefault="004C31D2" w:rsidP="005F687C">
            <w:pPr>
              <w:spacing w:after="160" w:line="360" w:lineRule="auto"/>
              <w:rPr>
                <w:lang w:val="el-GR"/>
              </w:rPr>
            </w:pPr>
            <w:r>
              <w:rPr>
                <w:lang w:val="el-GR"/>
              </w:rPr>
              <w:t>Η πλατφόρμα θα πρέπει να παρουσιάζει σε χάρτη όλα τα σημεία εγκαταστάσεων των συσκευών και να υπάρχει χρωματική απεικόνιση ώστε να γίνεται εύκολα αντιληπτή η κατάσταση που επικρατεί στο καθένα σε πραγματικό χρόνο.</w:t>
            </w:r>
          </w:p>
          <w:p w14:paraId="252FA39D" w14:textId="1D35F68D" w:rsidR="004C31D2" w:rsidRP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FA47E2D"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4894A68"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1F84B41" w14:textId="77777777" w:rsidR="004C31D2" w:rsidRDefault="004C31D2" w:rsidP="005F687C">
            <w:pPr>
              <w:spacing w:after="160" w:line="360" w:lineRule="auto"/>
            </w:pPr>
          </w:p>
        </w:tc>
      </w:tr>
      <w:tr w:rsidR="004C31D2" w14:paraId="4B5759C4"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494EDD02" w14:textId="55174D95" w:rsidR="004C31D2" w:rsidRDefault="004C31D2" w:rsidP="005F687C">
            <w:pPr>
              <w:spacing w:after="160" w:line="360" w:lineRule="auto"/>
            </w:pPr>
            <w:r>
              <w:rPr>
                <w:color w:val="000000"/>
              </w:rPr>
              <w:t>2.8</w:t>
            </w:r>
          </w:p>
        </w:tc>
        <w:tc>
          <w:tcPr>
            <w:tcW w:w="3940" w:type="dxa"/>
            <w:tcBorders>
              <w:top w:val="single" w:sz="4" w:space="0" w:color="auto"/>
              <w:left w:val="single" w:sz="4" w:space="0" w:color="auto"/>
              <w:bottom w:val="single" w:sz="4" w:space="0" w:color="auto"/>
              <w:right w:val="single" w:sz="4" w:space="0" w:color="auto"/>
            </w:tcBorders>
            <w:vAlign w:val="center"/>
            <w:hideMark/>
          </w:tcPr>
          <w:p w14:paraId="71816A78" w14:textId="3392F22A" w:rsidR="004C31D2" w:rsidRDefault="004C31D2" w:rsidP="005F687C">
            <w:pPr>
              <w:spacing w:after="160" w:line="360" w:lineRule="auto"/>
              <w:rPr>
                <w:lang w:val="el-GR"/>
              </w:rPr>
            </w:pPr>
            <w:r>
              <w:rPr>
                <w:lang w:val="el-GR"/>
              </w:rPr>
              <w:t xml:space="preserve">Δυνατότητα αποθήκευσης, διαχείρισης και ανάλυσης δεδομένων </w:t>
            </w:r>
            <w:r w:rsidRPr="00FC3E51">
              <w:rPr>
                <w:lang w:val="el-GR"/>
              </w:rPr>
              <w:t>τεράστιου όγκου (</w:t>
            </w:r>
            <w:r w:rsidRPr="00774903">
              <w:t>Big</w:t>
            </w:r>
            <w:r w:rsidRPr="00FC3E51">
              <w:rPr>
                <w:lang w:val="el-GR"/>
              </w:rPr>
              <w:t xml:space="preserve"> </w:t>
            </w:r>
            <w:r w:rsidRPr="00774903">
              <w:t>Data</w:t>
            </w:r>
            <w:r w:rsidRPr="00FC3E51">
              <w:rPr>
                <w:lang w:val="el-GR"/>
              </w:rPr>
              <w:t>)</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DE6825"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B4E124E"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D212364" w14:textId="77777777" w:rsidR="004C31D2" w:rsidRDefault="004C31D2" w:rsidP="005F687C">
            <w:pPr>
              <w:spacing w:after="160" w:line="360" w:lineRule="auto"/>
            </w:pPr>
          </w:p>
        </w:tc>
      </w:tr>
      <w:tr w:rsidR="004C31D2" w14:paraId="771B27B0"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711B9502" w14:textId="3AE1BA66" w:rsidR="004C31D2" w:rsidRDefault="004C31D2" w:rsidP="005F687C">
            <w:pPr>
              <w:spacing w:after="160" w:line="360" w:lineRule="auto"/>
            </w:pPr>
            <w:r>
              <w:rPr>
                <w:color w:val="000000"/>
              </w:rPr>
              <w:t>2.9</w:t>
            </w:r>
          </w:p>
        </w:tc>
        <w:tc>
          <w:tcPr>
            <w:tcW w:w="3940" w:type="dxa"/>
            <w:tcBorders>
              <w:top w:val="single" w:sz="4" w:space="0" w:color="auto"/>
              <w:left w:val="single" w:sz="4" w:space="0" w:color="auto"/>
              <w:bottom w:val="single" w:sz="4" w:space="0" w:color="auto"/>
              <w:right w:val="single" w:sz="4" w:space="0" w:color="auto"/>
            </w:tcBorders>
            <w:vAlign w:val="center"/>
            <w:hideMark/>
          </w:tcPr>
          <w:p w14:paraId="4F65FC61" w14:textId="77777777" w:rsidR="004C31D2" w:rsidRPr="00EF5891" w:rsidRDefault="004C31D2" w:rsidP="005F687C">
            <w:pPr>
              <w:spacing w:after="160" w:line="360" w:lineRule="auto"/>
              <w:rPr>
                <w:lang w:val="el-GR"/>
              </w:rPr>
            </w:pPr>
            <w:r>
              <w:rPr>
                <w:lang w:val="el-GR"/>
              </w:rPr>
              <w:t xml:space="preserve">Απομακρυσμένη διαχείριση των στοιχείων του συστήματος. </w:t>
            </w:r>
            <w:r w:rsidRPr="00EF5891">
              <w:rPr>
                <w:lang w:val="el-GR"/>
              </w:rPr>
              <w:t xml:space="preserve">Η απομακρυσμένη διαχείριση των καμερών θα πρέπει να περιλαμβάνει την ενεργοποίηση / απενεργοποίηση / επανεκκίνηση αλλά και τον καθορισμό της γωνίας περιστροφής. Η διαχείριση των υπόλοιπων στοιχείων θα πρέπει να </w:t>
            </w:r>
            <w:r w:rsidRPr="00EF5891">
              <w:rPr>
                <w:lang w:val="el-GR"/>
              </w:rPr>
              <w:lastRenderedPageBreak/>
              <w:t>περιλαμβάνει την ενεργοποίηση / απενεργοποίηση / επανεκκίνηση αλλά και την απομακρυσμένη ρύθμιση παραμέτρων.</w:t>
            </w:r>
          </w:p>
          <w:p w14:paraId="4A3061A4" w14:textId="168FE8C9" w:rsidR="004C31D2" w:rsidRPr="004C31D2" w:rsidRDefault="004C31D2" w:rsidP="005F687C">
            <w:pPr>
              <w:spacing w:after="160" w:line="360" w:lineRule="auto"/>
              <w:rPr>
                <w:lang w:val="el-GR"/>
              </w:rPr>
            </w:pPr>
            <w:r w:rsidRPr="00EF589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D1EAA6B" w14:textId="77777777" w:rsidR="004C31D2" w:rsidRDefault="004C31D2"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5C7C9C8B"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38E59E3" w14:textId="77777777" w:rsidR="004C31D2" w:rsidRDefault="004C31D2" w:rsidP="005F687C">
            <w:pPr>
              <w:spacing w:after="160" w:line="360" w:lineRule="auto"/>
            </w:pPr>
          </w:p>
        </w:tc>
      </w:tr>
      <w:tr w:rsidR="004C31D2" w14:paraId="144DBE13"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67CE7D0D" w14:textId="00B8A982" w:rsidR="004C31D2" w:rsidRDefault="004C31D2" w:rsidP="005F687C">
            <w:pPr>
              <w:spacing w:after="160" w:line="360" w:lineRule="auto"/>
            </w:pPr>
            <w:r>
              <w:rPr>
                <w:color w:val="000000"/>
              </w:rPr>
              <w:t>2.10</w:t>
            </w:r>
          </w:p>
        </w:tc>
        <w:tc>
          <w:tcPr>
            <w:tcW w:w="3940" w:type="dxa"/>
            <w:tcBorders>
              <w:top w:val="single" w:sz="4" w:space="0" w:color="auto"/>
              <w:left w:val="single" w:sz="4" w:space="0" w:color="auto"/>
              <w:bottom w:val="single" w:sz="4" w:space="0" w:color="auto"/>
              <w:right w:val="single" w:sz="4" w:space="0" w:color="auto"/>
            </w:tcBorders>
            <w:vAlign w:val="center"/>
            <w:hideMark/>
          </w:tcPr>
          <w:p w14:paraId="14C0DF09" w14:textId="77777777" w:rsidR="004C31D2" w:rsidRDefault="004C31D2" w:rsidP="005F687C">
            <w:pPr>
              <w:spacing w:after="160" w:line="360" w:lineRule="auto"/>
              <w:rPr>
                <w:lang w:val="el-GR"/>
              </w:rPr>
            </w:pPr>
            <w:r>
              <w:rPr>
                <w:lang w:val="el-GR"/>
              </w:rPr>
              <w:t xml:space="preserve">Προβολή εικόνων και βίντεο σε σχεδόν πραγματικό χρόνο. </w:t>
            </w:r>
          </w:p>
          <w:p w14:paraId="77A04E23" w14:textId="46390661" w:rsidR="004C31D2" w:rsidRP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BE27C90"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AD1973A"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5A349A9" w14:textId="77777777" w:rsidR="004C31D2" w:rsidRDefault="004C31D2" w:rsidP="005F687C">
            <w:pPr>
              <w:spacing w:after="160" w:line="360" w:lineRule="auto"/>
            </w:pPr>
          </w:p>
        </w:tc>
      </w:tr>
      <w:tr w:rsidR="004C31D2" w14:paraId="709B0B6A"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0581A51D" w14:textId="474B9A85" w:rsidR="004C31D2" w:rsidRDefault="004C31D2" w:rsidP="005F687C">
            <w:pPr>
              <w:spacing w:after="160" w:line="360" w:lineRule="auto"/>
            </w:pPr>
            <w:r>
              <w:rPr>
                <w:color w:val="000000"/>
              </w:rPr>
              <w:t>2.11</w:t>
            </w:r>
          </w:p>
        </w:tc>
        <w:tc>
          <w:tcPr>
            <w:tcW w:w="3940" w:type="dxa"/>
            <w:tcBorders>
              <w:top w:val="single" w:sz="4" w:space="0" w:color="auto"/>
              <w:left w:val="single" w:sz="4" w:space="0" w:color="auto"/>
              <w:bottom w:val="single" w:sz="4" w:space="0" w:color="auto"/>
              <w:right w:val="single" w:sz="4" w:space="0" w:color="auto"/>
            </w:tcBorders>
            <w:vAlign w:val="center"/>
            <w:hideMark/>
          </w:tcPr>
          <w:p w14:paraId="59A80494" w14:textId="77777777" w:rsidR="004C31D2" w:rsidRDefault="004C31D2" w:rsidP="005F687C">
            <w:pPr>
              <w:spacing w:after="160" w:line="360" w:lineRule="auto"/>
              <w:rPr>
                <w:lang w:val="el-GR"/>
              </w:rPr>
            </w:pPr>
            <w:r>
              <w:rPr>
                <w:lang w:val="el-GR"/>
              </w:rPr>
              <w:t>Πληροφορίες και Βίντεο τουλάχιστον 2 ημερών παραμένουν αποθηκευμένα στο σύστημα.</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DC480B4"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68A3230"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EB42923" w14:textId="77777777" w:rsidR="004C31D2" w:rsidRDefault="004C31D2" w:rsidP="005F687C">
            <w:pPr>
              <w:spacing w:after="160" w:line="360" w:lineRule="auto"/>
            </w:pPr>
          </w:p>
        </w:tc>
      </w:tr>
      <w:tr w:rsidR="004C31D2" w14:paraId="745EDF0E"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0711CA56" w14:textId="3A73C64C" w:rsidR="004C31D2" w:rsidRDefault="004C31D2" w:rsidP="005F687C">
            <w:pPr>
              <w:spacing w:after="160" w:line="360" w:lineRule="auto"/>
            </w:pPr>
            <w:r>
              <w:rPr>
                <w:color w:val="000000"/>
              </w:rPr>
              <w:t>2.12</w:t>
            </w:r>
          </w:p>
        </w:tc>
        <w:tc>
          <w:tcPr>
            <w:tcW w:w="3940" w:type="dxa"/>
            <w:tcBorders>
              <w:top w:val="single" w:sz="4" w:space="0" w:color="auto"/>
              <w:left w:val="single" w:sz="4" w:space="0" w:color="auto"/>
              <w:bottom w:val="single" w:sz="4" w:space="0" w:color="auto"/>
              <w:right w:val="single" w:sz="4" w:space="0" w:color="auto"/>
            </w:tcBorders>
            <w:vAlign w:val="center"/>
            <w:hideMark/>
          </w:tcPr>
          <w:p w14:paraId="262728DD" w14:textId="77777777" w:rsidR="004C31D2" w:rsidRDefault="004C31D2" w:rsidP="005F687C">
            <w:pPr>
              <w:spacing w:after="160" w:line="360" w:lineRule="auto"/>
              <w:rPr>
                <w:lang w:val="el-GR"/>
              </w:rPr>
            </w:pPr>
            <w:r>
              <w:rPr>
                <w:lang w:val="el-GR"/>
              </w:rPr>
              <w:t>Προβολή του βαθμού επικινδυνότητας πυρκαγιάς ανά σημείο αξιοποιώντας τα νέα και παλαιότερα δεδομένα μέσω ΑΙ τεχνικών.</w:t>
            </w:r>
          </w:p>
          <w:p w14:paraId="508BFD37" w14:textId="4757799B" w:rsidR="004C31D2" w:rsidRP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57DF4C2"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C237EC8"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8C3A35D" w14:textId="77777777" w:rsidR="004C31D2" w:rsidRDefault="004C31D2" w:rsidP="005F687C">
            <w:pPr>
              <w:spacing w:after="160" w:line="360" w:lineRule="auto"/>
            </w:pPr>
          </w:p>
        </w:tc>
      </w:tr>
      <w:tr w:rsidR="004C31D2" w14:paraId="27403B82"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76A005BB" w14:textId="2AA9A9AE" w:rsidR="004C31D2" w:rsidRDefault="004C31D2" w:rsidP="005F687C">
            <w:pPr>
              <w:spacing w:after="160" w:line="360" w:lineRule="auto"/>
            </w:pPr>
            <w:r>
              <w:rPr>
                <w:color w:val="000000"/>
              </w:rPr>
              <w:t>2.13</w:t>
            </w:r>
          </w:p>
        </w:tc>
        <w:tc>
          <w:tcPr>
            <w:tcW w:w="3940" w:type="dxa"/>
            <w:tcBorders>
              <w:top w:val="single" w:sz="4" w:space="0" w:color="auto"/>
              <w:left w:val="single" w:sz="4" w:space="0" w:color="auto"/>
              <w:bottom w:val="single" w:sz="4" w:space="0" w:color="auto"/>
              <w:right w:val="single" w:sz="4" w:space="0" w:color="auto"/>
            </w:tcBorders>
            <w:vAlign w:val="center"/>
            <w:hideMark/>
          </w:tcPr>
          <w:p w14:paraId="7408DBA1" w14:textId="66A7AEB9" w:rsidR="004C31D2" w:rsidRDefault="004C31D2" w:rsidP="005F687C">
            <w:pPr>
              <w:spacing w:after="160" w:line="360" w:lineRule="auto"/>
              <w:rPr>
                <w:lang w:val="el-GR"/>
              </w:rPr>
            </w:pPr>
            <w:r>
              <w:rPr>
                <w:lang w:val="el-GR"/>
              </w:rPr>
              <w:t xml:space="preserve">Έγκαιρη ανίχνευση πυρκαγιών και η αποστολή ειδοποιήσεων/συναγερμών. </w:t>
            </w:r>
            <w:r w:rsidRPr="00FC3E51">
              <w:rPr>
                <w:lang w:val="el-GR"/>
              </w:rPr>
              <w:t>Η ανίχνευση πρέπει να βασίζεται σε ΑΙ τεχνικές και να επιτυγχάνεται εντός τριών (3) λεπτών από την έναρξη του συμβάντος.</w:t>
            </w:r>
            <w:r>
              <w:rPr>
                <w:lang w:val="el-GR"/>
              </w:rPr>
              <w:t xml:space="preserve">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2DEA3B5"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23AFFBE"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C71DD36" w14:textId="77777777" w:rsidR="004C31D2" w:rsidRDefault="004C31D2" w:rsidP="005F687C">
            <w:pPr>
              <w:spacing w:after="160" w:line="360" w:lineRule="auto"/>
            </w:pPr>
          </w:p>
        </w:tc>
      </w:tr>
      <w:tr w:rsidR="004C31D2" w14:paraId="59258C1C"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6637C15E" w14:textId="5535FBC2" w:rsidR="004C31D2" w:rsidRDefault="004C31D2" w:rsidP="005F687C">
            <w:pPr>
              <w:spacing w:after="160" w:line="360" w:lineRule="auto"/>
            </w:pPr>
            <w:r>
              <w:rPr>
                <w:color w:val="000000"/>
              </w:rPr>
              <w:t>2.14</w:t>
            </w:r>
          </w:p>
        </w:tc>
        <w:tc>
          <w:tcPr>
            <w:tcW w:w="3940" w:type="dxa"/>
            <w:tcBorders>
              <w:top w:val="single" w:sz="4" w:space="0" w:color="auto"/>
              <w:left w:val="single" w:sz="4" w:space="0" w:color="auto"/>
              <w:bottom w:val="single" w:sz="4" w:space="0" w:color="auto"/>
              <w:right w:val="single" w:sz="4" w:space="0" w:color="auto"/>
            </w:tcBorders>
            <w:vAlign w:val="center"/>
            <w:hideMark/>
          </w:tcPr>
          <w:p w14:paraId="2BE10F06" w14:textId="13081613" w:rsidR="004C31D2" w:rsidRPr="00FC3E51" w:rsidRDefault="004C31D2" w:rsidP="005F687C">
            <w:pPr>
              <w:spacing w:after="160" w:line="360" w:lineRule="auto"/>
              <w:rPr>
                <w:lang w:val="el-GR"/>
              </w:rPr>
            </w:pPr>
            <w:r>
              <w:rPr>
                <w:lang w:val="en-US"/>
              </w:rPr>
              <w:t>A</w:t>
            </w:r>
            <w:r>
              <w:rPr>
                <w:lang w:val="el-GR"/>
              </w:rPr>
              <w:t xml:space="preserve">νίχνευση είτε καπνού (οπτική κάμερα) είτε φλόγας (θερμική κάμερα) </w:t>
            </w:r>
            <w:r>
              <w:rPr>
                <w:lang w:val="el-GR"/>
              </w:rPr>
              <w:lastRenderedPageBreak/>
              <w:t xml:space="preserve">μέσω τεχνικών </w:t>
            </w:r>
            <w:r>
              <w:rPr>
                <w:lang w:val="en-US"/>
              </w:rPr>
              <w:t>AI</w:t>
            </w:r>
            <w:r>
              <w:rPr>
                <w:lang w:val="el-GR"/>
              </w:rPr>
              <w:t xml:space="preserve">, και αποστολή κατάλληλης ειδοποίησης που θα περιλαμβάνει φωτογραφία και συντεταγμένες του συμβάντος. Η ειδοποίηση θα εμφανίζεται σε σχεδόν πραγματικό χρόνο στο </w:t>
            </w:r>
            <w:r>
              <w:t>dashboard</w:t>
            </w:r>
            <w:r>
              <w:rPr>
                <w:lang w:val="el-GR"/>
              </w:rPr>
              <w:t xml:space="preserve"> αλλά και σε </w:t>
            </w:r>
            <w:r>
              <w:t>email</w:t>
            </w:r>
            <w:r>
              <w:rPr>
                <w:lang w:val="el-GR"/>
              </w:rPr>
              <w:t xml:space="preserve"> και </w:t>
            </w:r>
            <w:r>
              <w:t>SMS</w:t>
            </w:r>
            <w:r>
              <w:rPr>
                <w:lang w:val="el-GR"/>
              </w:rPr>
              <w:t xml:space="preserve"> </w:t>
            </w:r>
            <w:r w:rsidRPr="00FC3E51">
              <w:rPr>
                <w:lang w:val="el-GR"/>
              </w:rPr>
              <w:t>με όλες τις πληροφορίες στους κατάλληλους παραλήπτες.</w:t>
            </w:r>
          </w:p>
          <w:p w14:paraId="04021682" w14:textId="740A36D6" w:rsidR="004C31D2" w:rsidRP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F262728" w14:textId="77777777" w:rsidR="004C31D2" w:rsidRDefault="004C31D2"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55B910A2"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7BFEE4B" w14:textId="77777777" w:rsidR="004C31D2" w:rsidRDefault="004C31D2" w:rsidP="005F687C">
            <w:pPr>
              <w:spacing w:after="160" w:line="360" w:lineRule="auto"/>
            </w:pPr>
          </w:p>
        </w:tc>
      </w:tr>
      <w:tr w:rsidR="004C31D2" w14:paraId="777FED75"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107CF859" w14:textId="556B2B85" w:rsidR="004C31D2" w:rsidRDefault="004C31D2" w:rsidP="005F687C">
            <w:pPr>
              <w:spacing w:after="160" w:line="360" w:lineRule="auto"/>
            </w:pPr>
            <w:r>
              <w:rPr>
                <w:color w:val="000000"/>
              </w:rPr>
              <w:t>2.15</w:t>
            </w:r>
          </w:p>
        </w:tc>
        <w:tc>
          <w:tcPr>
            <w:tcW w:w="3940" w:type="dxa"/>
            <w:tcBorders>
              <w:top w:val="single" w:sz="4" w:space="0" w:color="auto"/>
              <w:left w:val="single" w:sz="4" w:space="0" w:color="auto"/>
              <w:bottom w:val="single" w:sz="4" w:space="0" w:color="auto"/>
              <w:right w:val="single" w:sz="4" w:space="0" w:color="auto"/>
            </w:tcBorders>
            <w:vAlign w:val="center"/>
            <w:hideMark/>
          </w:tcPr>
          <w:p w14:paraId="2FD35B44" w14:textId="5EB0909B" w:rsidR="004C31D2" w:rsidRPr="00FC3E51" w:rsidRDefault="004C31D2" w:rsidP="005F687C">
            <w:pPr>
              <w:spacing w:after="160" w:line="360" w:lineRule="auto"/>
              <w:rPr>
                <w:lang w:val="el-GR"/>
              </w:rPr>
            </w:pPr>
            <w:r>
              <w:rPr>
                <w:lang w:val="el-GR"/>
              </w:rPr>
              <w:t xml:space="preserve">Πρόβλεψη της εξέλιξης της πυρκαγιάς μέσω κατάλληλης προσομοίωσης με χρήση όλων των διαθέσιμων στοιχείων </w:t>
            </w:r>
            <w:r w:rsidRPr="00FC3E51">
              <w:rPr>
                <w:lang w:val="el-GR"/>
              </w:rPr>
              <w:t>(εικόνα από το πεδίο, τοπογραφικά χαρακτηριστικά, μετεωρολογικά δεδομένα). Η προσομοίωση θα πρέπει να αξιοποιεί σύγχρονες τεχνικές ώστε να επιτυγχάνεται αυτόματη εκμάθηση και βελτιστοποίηση του προσομοιωτή.</w:t>
            </w:r>
          </w:p>
          <w:p w14:paraId="25503092" w14:textId="5A611113" w:rsidR="004C31D2" w:rsidRP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0641A66"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B5567DC"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67E5497" w14:textId="77777777" w:rsidR="004C31D2" w:rsidRDefault="004C31D2" w:rsidP="005F687C">
            <w:pPr>
              <w:spacing w:after="160" w:line="360" w:lineRule="auto"/>
            </w:pPr>
          </w:p>
        </w:tc>
      </w:tr>
      <w:tr w:rsidR="004C31D2" w14:paraId="2A89E08A"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01C5A216" w14:textId="36A8802C" w:rsidR="004C31D2" w:rsidRDefault="004C31D2" w:rsidP="005F687C">
            <w:pPr>
              <w:spacing w:after="160" w:line="360" w:lineRule="auto"/>
            </w:pPr>
            <w:r>
              <w:t>2.16</w:t>
            </w:r>
          </w:p>
        </w:tc>
        <w:tc>
          <w:tcPr>
            <w:tcW w:w="3940" w:type="dxa"/>
            <w:tcBorders>
              <w:top w:val="single" w:sz="4" w:space="0" w:color="auto"/>
              <w:left w:val="single" w:sz="4" w:space="0" w:color="auto"/>
              <w:bottom w:val="single" w:sz="4" w:space="0" w:color="auto"/>
              <w:right w:val="single" w:sz="4" w:space="0" w:color="auto"/>
            </w:tcBorders>
            <w:vAlign w:val="center"/>
            <w:hideMark/>
          </w:tcPr>
          <w:p w14:paraId="15E7CDC8" w14:textId="0A592644" w:rsidR="004C31D2" w:rsidRPr="004C31D2" w:rsidRDefault="004C31D2" w:rsidP="005F687C">
            <w:pPr>
              <w:spacing w:after="160" w:line="360" w:lineRule="auto"/>
              <w:rPr>
                <w:lang w:val="el-GR"/>
              </w:rPr>
            </w:pPr>
            <w:r>
              <w:rPr>
                <w:lang w:val="el-GR"/>
              </w:rPr>
              <w:t xml:space="preserve">Σύνδεση με τρίτα συστήματα μέσω </w:t>
            </w:r>
            <w:r>
              <w:t>RESTAPIs</w:t>
            </w:r>
            <w:r>
              <w:rPr>
                <w:lang w:val="el-GR"/>
              </w:rPr>
              <w:t xml:space="preserve"> για την ανταλλαγή πληροφοριών. </w:t>
            </w:r>
            <w:r w:rsidRPr="00FC3E51">
              <w:rPr>
                <w:lang w:val="el-GR"/>
              </w:rPr>
              <w:t xml:space="preserve">Επιπρόσθετα, η πλατφόρμα θα πρέπει να επιτρέπει την ανάκτηση πληροφοριών και εικόνων από τρίτα συστήματα. Τα παραπάνω </w:t>
            </w:r>
            <w:r w:rsidRPr="00FC3E51">
              <w:rPr>
                <w:lang w:val="el-GR"/>
              </w:rPr>
              <w:lastRenderedPageBreak/>
              <w:t>θα πρέπει να γίνονται με ασφάλεια και με την απαραίτητη προστασία ευαίσθητων δεδομένων.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8CE3671" w14:textId="77777777" w:rsidR="004C31D2" w:rsidRDefault="004C31D2" w:rsidP="005F687C">
            <w:pPr>
              <w:spacing w:after="160" w:line="360" w:lineRule="auto"/>
              <w:jc w:val="center"/>
            </w:pPr>
            <w:r>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1A0B7428"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473D39C" w14:textId="77777777" w:rsidR="004C31D2" w:rsidRDefault="004C31D2" w:rsidP="005F687C">
            <w:pPr>
              <w:spacing w:after="160" w:line="360" w:lineRule="auto"/>
            </w:pPr>
          </w:p>
        </w:tc>
      </w:tr>
      <w:tr w:rsidR="004C31D2" w14:paraId="57F695A7"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59A90097" w14:textId="627D34CA" w:rsidR="004C31D2" w:rsidRDefault="004C31D2" w:rsidP="005F687C">
            <w:pPr>
              <w:spacing w:after="160" w:line="360" w:lineRule="auto"/>
            </w:pPr>
            <w:r>
              <w:rPr>
                <w:color w:val="000000"/>
              </w:rPr>
              <w:t>2.17</w:t>
            </w:r>
          </w:p>
        </w:tc>
        <w:tc>
          <w:tcPr>
            <w:tcW w:w="3940" w:type="dxa"/>
            <w:tcBorders>
              <w:top w:val="single" w:sz="4" w:space="0" w:color="auto"/>
              <w:left w:val="single" w:sz="4" w:space="0" w:color="auto"/>
              <w:bottom w:val="single" w:sz="4" w:space="0" w:color="auto"/>
              <w:right w:val="single" w:sz="4" w:space="0" w:color="auto"/>
            </w:tcBorders>
            <w:vAlign w:val="center"/>
          </w:tcPr>
          <w:p w14:paraId="785F14D4" w14:textId="77777777" w:rsidR="004C31D2" w:rsidRPr="00FC3E51" w:rsidRDefault="004C31D2" w:rsidP="005F687C">
            <w:pPr>
              <w:spacing w:after="160" w:line="360" w:lineRule="auto"/>
              <w:rPr>
                <w:lang w:val="el-GR"/>
              </w:rPr>
            </w:pPr>
            <w:r w:rsidRPr="00FC3E51">
              <w:rPr>
                <w:lang w:val="el-GR"/>
              </w:rPr>
              <w:t>Η πλατφόρμα θα πρέπει να παρέχει τη δυνατότητα ρύθμισης της ευαισθησίας των αλγορίθμων για την αποφυγή/ελαχιστοποίηση λανθασμένων συναγερμών (</w:t>
            </w:r>
            <w:r w:rsidRPr="007D5D86">
              <w:t>false</w:t>
            </w:r>
            <w:r w:rsidRPr="00FC3E51">
              <w:rPr>
                <w:lang w:val="el-GR"/>
              </w:rPr>
              <w:t xml:space="preserve"> </w:t>
            </w:r>
            <w:r w:rsidRPr="007D5D86">
              <w:t>positives</w:t>
            </w:r>
            <w:r w:rsidRPr="00FC3E51">
              <w:rPr>
                <w:lang w:val="el-GR"/>
              </w:rPr>
              <w:t xml:space="preserve">). Η βελτιστοποίηση αυτής της ρύθμισης θα πρέπει να μπορεί να γίνει και με αυτόματο τρόπο από το ίδιο το σύστημα μέσω των </w:t>
            </w:r>
            <w:r w:rsidRPr="007D5D86">
              <w:t>AI</w:t>
            </w:r>
            <w:r w:rsidRPr="00FC3E51">
              <w:rPr>
                <w:lang w:val="el-GR"/>
              </w:rPr>
              <w:t xml:space="preserve"> τεχνικών.</w:t>
            </w:r>
          </w:p>
          <w:p w14:paraId="43887453" w14:textId="72AEF4FC" w:rsid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tcPr>
          <w:p w14:paraId="64E37B54" w14:textId="3CF95E02" w:rsidR="004C31D2" w:rsidRDefault="004C31D2" w:rsidP="005F687C">
            <w:pPr>
              <w:spacing w:after="160" w:line="360" w:lineRule="auto"/>
              <w:jc w:val="center"/>
            </w:pPr>
            <w:r w:rsidRPr="0008120F">
              <w:t>ΝΑΙ</w:t>
            </w:r>
          </w:p>
        </w:tc>
        <w:tc>
          <w:tcPr>
            <w:tcW w:w="1461" w:type="dxa"/>
            <w:tcBorders>
              <w:top w:val="single" w:sz="4" w:space="0" w:color="auto"/>
              <w:left w:val="single" w:sz="4" w:space="0" w:color="auto"/>
              <w:bottom w:val="single" w:sz="4" w:space="0" w:color="auto"/>
              <w:right w:val="single" w:sz="4" w:space="0" w:color="auto"/>
            </w:tcBorders>
          </w:tcPr>
          <w:p w14:paraId="05FF23EE"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8120FD8" w14:textId="77777777" w:rsidR="004C31D2" w:rsidRDefault="004C31D2" w:rsidP="005F687C">
            <w:pPr>
              <w:spacing w:after="160" w:line="360" w:lineRule="auto"/>
            </w:pPr>
          </w:p>
        </w:tc>
      </w:tr>
      <w:tr w:rsidR="004C31D2" w14:paraId="5119F663"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2FBDC611" w14:textId="4598534F" w:rsidR="004C31D2" w:rsidRDefault="004C31D2" w:rsidP="005F687C">
            <w:pPr>
              <w:spacing w:after="160" w:line="360" w:lineRule="auto"/>
            </w:pPr>
            <w:r>
              <w:rPr>
                <w:color w:val="000000"/>
              </w:rPr>
              <w:t>2.18</w:t>
            </w:r>
          </w:p>
        </w:tc>
        <w:tc>
          <w:tcPr>
            <w:tcW w:w="3940" w:type="dxa"/>
            <w:tcBorders>
              <w:top w:val="single" w:sz="4" w:space="0" w:color="auto"/>
              <w:left w:val="single" w:sz="4" w:space="0" w:color="auto"/>
              <w:bottom w:val="single" w:sz="4" w:space="0" w:color="auto"/>
              <w:right w:val="single" w:sz="4" w:space="0" w:color="auto"/>
            </w:tcBorders>
            <w:vAlign w:val="center"/>
          </w:tcPr>
          <w:p w14:paraId="7FC0DCB4" w14:textId="77777777" w:rsidR="004C31D2" w:rsidRPr="00FC3E51" w:rsidRDefault="004C31D2" w:rsidP="005F687C">
            <w:pPr>
              <w:spacing w:after="160" w:line="360" w:lineRule="auto"/>
              <w:rPr>
                <w:lang w:val="el-GR"/>
              </w:rPr>
            </w:pPr>
            <w:r w:rsidRPr="00FC3E51">
              <w:rPr>
                <w:lang w:val="el-GR"/>
              </w:rPr>
              <w:t xml:space="preserve">Θα πρέπει να γίνεται αυτόματα η διαδικασία ελέγχου του αλγορίθμου ανίχνευσης πυρκαγιών και η βελτιστοποίησή του (καθορισμός </w:t>
            </w:r>
            <w:r w:rsidRPr="007D5D86">
              <w:t>thresholds</w:t>
            </w:r>
            <w:r w:rsidRPr="00FC3E51">
              <w:rPr>
                <w:lang w:val="el-GR"/>
              </w:rPr>
              <w:t>) ως προς χρόνο ανίχνευσης και ελαχιστοποίηση λανθασμένων συναγερμών.</w:t>
            </w:r>
          </w:p>
          <w:p w14:paraId="1E6438E5" w14:textId="24DFF1E2" w:rsidR="004C31D2" w:rsidRDefault="004C31D2" w:rsidP="005F687C">
            <w:pPr>
              <w:spacing w:after="160" w:line="360" w:lineRule="auto"/>
              <w:rPr>
                <w:lang w:val="el-GR"/>
              </w:rPr>
            </w:pPr>
            <w:r w:rsidRPr="00FC3E51">
              <w:rPr>
                <w:lang w:val="el-GR"/>
              </w:rPr>
              <w:t>Να παραδοθεί βίντεο επίδειξης της συγκεκριμένης λειτουργίας.</w:t>
            </w:r>
          </w:p>
        </w:tc>
        <w:tc>
          <w:tcPr>
            <w:tcW w:w="1398" w:type="dxa"/>
            <w:tcBorders>
              <w:top w:val="single" w:sz="4" w:space="0" w:color="auto"/>
              <w:left w:val="single" w:sz="4" w:space="0" w:color="auto"/>
              <w:bottom w:val="single" w:sz="4" w:space="0" w:color="auto"/>
              <w:right w:val="single" w:sz="4" w:space="0" w:color="auto"/>
            </w:tcBorders>
          </w:tcPr>
          <w:p w14:paraId="05E75DF2" w14:textId="3E4F34C2" w:rsidR="004C31D2" w:rsidRDefault="004C31D2" w:rsidP="005F687C">
            <w:pPr>
              <w:spacing w:after="160" w:line="360" w:lineRule="auto"/>
              <w:jc w:val="center"/>
            </w:pPr>
            <w:r w:rsidRPr="0008120F">
              <w:t>ΝΑΙ</w:t>
            </w:r>
          </w:p>
        </w:tc>
        <w:tc>
          <w:tcPr>
            <w:tcW w:w="1461" w:type="dxa"/>
            <w:tcBorders>
              <w:top w:val="single" w:sz="4" w:space="0" w:color="auto"/>
              <w:left w:val="single" w:sz="4" w:space="0" w:color="auto"/>
              <w:bottom w:val="single" w:sz="4" w:space="0" w:color="auto"/>
              <w:right w:val="single" w:sz="4" w:space="0" w:color="auto"/>
            </w:tcBorders>
          </w:tcPr>
          <w:p w14:paraId="180BBB99"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5289648" w14:textId="77777777" w:rsidR="004C31D2" w:rsidRDefault="004C31D2" w:rsidP="005F687C">
            <w:pPr>
              <w:spacing w:after="160" w:line="360" w:lineRule="auto"/>
            </w:pPr>
          </w:p>
        </w:tc>
      </w:tr>
      <w:tr w:rsidR="004C31D2" w14:paraId="18767418"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50E06A7F" w14:textId="7FA7BF27" w:rsidR="004C31D2" w:rsidRDefault="004C31D2" w:rsidP="005F687C">
            <w:pPr>
              <w:spacing w:after="160" w:line="360" w:lineRule="auto"/>
            </w:pPr>
            <w:r>
              <w:rPr>
                <w:color w:val="000000"/>
              </w:rPr>
              <w:t>2.19</w:t>
            </w:r>
          </w:p>
        </w:tc>
        <w:tc>
          <w:tcPr>
            <w:tcW w:w="3940" w:type="dxa"/>
            <w:tcBorders>
              <w:top w:val="single" w:sz="4" w:space="0" w:color="auto"/>
              <w:left w:val="single" w:sz="4" w:space="0" w:color="auto"/>
              <w:bottom w:val="single" w:sz="4" w:space="0" w:color="auto"/>
              <w:right w:val="single" w:sz="4" w:space="0" w:color="auto"/>
            </w:tcBorders>
            <w:vAlign w:val="center"/>
          </w:tcPr>
          <w:p w14:paraId="4C626E64" w14:textId="615D42B6" w:rsidR="004C31D2" w:rsidRDefault="004C31D2" w:rsidP="005F687C">
            <w:pPr>
              <w:spacing w:after="160" w:line="360" w:lineRule="auto"/>
              <w:rPr>
                <w:lang w:val="el-GR"/>
              </w:rPr>
            </w:pPr>
            <w:r w:rsidRPr="00FC3E51">
              <w:rPr>
                <w:lang w:val="el-GR"/>
              </w:rPr>
              <w:t xml:space="preserve">Οι διαχειριστές της πλατφόρμας θα πρέπει να μπορούν να διαχειριστούν τους χρήστες του συστήματος. Θα πρέπει να υποστηρίζεται η δημιουργία </w:t>
            </w:r>
            <w:r w:rsidRPr="00FC3E51">
              <w:rPr>
                <w:lang w:val="el-GR"/>
              </w:rPr>
              <w:lastRenderedPageBreak/>
              <w:t>νέου χρήστη, η τροποποίηση δικαιωμάτων και η ανάθεση/πρόσβαση συσκευές/κάμερες και ειδοποιήσεις.</w:t>
            </w:r>
          </w:p>
        </w:tc>
        <w:tc>
          <w:tcPr>
            <w:tcW w:w="1398" w:type="dxa"/>
            <w:tcBorders>
              <w:top w:val="single" w:sz="4" w:space="0" w:color="auto"/>
              <w:left w:val="single" w:sz="4" w:space="0" w:color="auto"/>
              <w:bottom w:val="single" w:sz="4" w:space="0" w:color="auto"/>
              <w:right w:val="single" w:sz="4" w:space="0" w:color="auto"/>
            </w:tcBorders>
          </w:tcPr>
          <w:p w14:paraId="7731CD83" w14:textId="51D53095" w:rsidR="004C31D2" w:rsidRDefault="004C31D2" w:rsidP="005F687C">
            <w:pPr>
              <w:spacing w:after="160" w:line="360" w:lineRule="auto"/>
              <w:jc w:val="center"/>
            </w:pPr>
            <w:r w:rsidRPr="0008120F">
              <w:lastRenderedPageBreak/>
              <w:t>ΝΑΙ</w:t>
            </w:r>
          </w:p>
        </w:tc>
        <w:tc>
          <w:tcPr>
            <w:tcW w:w="1461" w:type="dxa"/>
            <w:tcBorders>
              <w:top w:val="single" w:sz="4" w:space="0" w:color="auto"/>
              <w:left w:val="single" w:sz="4" w:space="0" w:color="auto"/>
              <w:bottom w:val="single" w:sz="4" w:space="0" w:color="auto"/>
              <w:right w:val="single" w:sz="4" w:space="0" w:color="auto"/>
            </w:tcBorders>
          </w:tcPr>
          <w:p w14:paraId="4CA61CF7"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BB20BAC" w14:textId="77777777" w:rsidR="004C31D2" w:rsidRDefault="004C31D2" w:rsidP="005F687C">
            <w:pPr>
              <w:spacing w:after="160" w:line="360" w:lineRule="auto"/>
            </w:pPr>
          </w:p>
        </w:tc>
      </w:tr>
      <w:tr w:rsidR="004C31D2" w14:paraId="7A215B39"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7135EE3A" w14:textId="7AB5B69E" w:rsidR="004C31D2" w:rsidRDefault="004C31D2" w:rsidP="005F687C">
            <w:pPr>
              <w:spacing w:after="160" w:line="360" w:lineRule="auto"/>
            </w:pPr>
            <w:r>
              <w:rPr>
                <w:color w:val="000000"/>
              </w:rPr>
              <w:t>2.20</w:t>
            </w:r>
          </w:p>
        </w:tc>
        <w:tc>
          <w:tcPr>
            <w:tcW w:w="3940" w:type="dxa"/>
            <w:tcBorders>
              <w:top w:val="single" w:sz="4" w:space="0" w:color="auto"/>
              <w:left w:val="single" w:sz="4" w:space="0" w:color="auto"/>
              <w:bottom w:val="single" w:sz="4" w:space="0" w:color="auto"/>
              <w:right w:val="single" w:sz="4" w:space="0" w:color="auto"/>
            </w:tcBorders>
            <w:vAlign w:val="center"/>
          </w:tcPr>
          <w:p w14:paraId="3D011B96" w14:textId="282BBA38" w:rsidR="004C31D2" w:rsidRDefault="004C31D2" w:rsidP="005F687C">
            <w:pPr>
              <w:spacing w:after="160" w:line="360" w:lineRule="auto"/>
              <w:rPr>
                <w:lang w:val="el-GR"/>
              </w:rPr>
            </w:pPr>
            <w:r w:rsidRPr="00FC3E51">
              <w:rPr>
                <w:lang w:val="el-GR"/>
              </w:rPr>
              <w:t>Να παραδοθούν φωτογραφίες (</w:t>
            </w:r>
            <w:r w:rsidRPr="007D5D86">
              <w:t>screenshots</w:t>
            </w:r>
            <w:r w:rsidRPr="00FC3E51">
              <w:rPr>
                <w:lang w:val="el-GR"/>
              </w:rPr>
              <w:t>) από συμβάντα που έχουν ανιχνευθεί και καταγραφεί στο προτεινόμενο σύστημα σε προγενέστερα αντίστοιχα έργα (τουλάχιστον 100 φωτογραφίες συμβάντων και επεξήγησή τους).</w:t>
            </w:r>
          </w:p>
        </w:tc>
        <w:tc>
          <w:tcPr>
            <w:tcW w:w="1398" w:type="dxa"/>
            <w:tcBorders>
              <w:top w:val="single" w:sz="4" w:space="0" w:color="auto"/>
              <w:left w:val="single" w:sz="4" w:space="0" w:color="auto"/>
              <w:bottom w:val="single" w:sz="4" w:space="0" w:color="auto"/>
              <w:right w:val="single" w:sz="4" w:space="0" w:color="auto"/>
            </w:tcBorders>
          </w:tcPr>
          <w:p w14:paraId="6E8C0E59" w14:textId="3093C2B2" w:rsidR="004C31D2" w:rsidRDefault="004C31D2" w:rsidP="005F687C">
            <w:pPr>
              <w:spacing w:after="160" w:line="360" w:lineRule="auto"/>
              <w:jc w:val="center"/>
            </w:pPr>
            <w:r w:rsidRPr="0008120F">
              <w:t>ΝΑΙ</w:t>
            </w:r>
          </w:p>
        </w:tc>
        <w:tc>
          <w:tcPr>
            <w:tcW w:w="1461" w:type="dxa"/>
            <w:tcBorders>
              <w:top w:val="single" w:sz="4" w:space="0" w:color="auto"/>
              <w:left w:val="single" w:sz="4" w:space="0" w:color="auto"/>
              <w:bottom w:val="single" w:sz="4" w:space="0" w:color="auto"/>
              <w:right w:val="single" w:sz="4" w:space="0" w:color="auto"/>
            </w:tcBorders>
          </w:tcPr>
          <w:p w14:paraId="0E0F69C4"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0593A61" w14:textId="77777777" w:rsidR="004C31D2" w:rsidRDefault="004C31D2" w:rsidP="005F687C">
            <w:pPr>
              <w:spacing w:after="160" w:line="360" w:lineRule="auto"/>
            </w:pPr>
          </w:p>
        </w:tc>
      </w:tr>
      <w:tr w:rsidR="004C31D2" w14:paraId="2785BC08"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0677D1F2" w14:textId="29D1BC06" w:rsidR="004C31D2" w:rsidRDefault="004C31D2" w:rsidP="005F687C">
            <w:pPr>
              <w:spacing w:after="160" w:line="360" w:lineRule="auto"/>
            </w:pPr>
            <w:r>
              <w:rPr>
                <w:color w:val="000000"/>
              </w:rPr>
              <w:t>2.</w:t>
            </w:r>
            <w:r>
              <w:rPr>
                <w:color w:val="000000"/>
                <w:lang w:val="el-GR"/>
              </w:rPr>
              <w:t>21</w:t>
            </w:r>
          </w:p>
        </w:tc>
        <w:tc>
          <w:tcPr>
            <w:tcW w:w="3940" w:type="dxa"/>
            <w:tcBorders>
              <w:top w:val="single" w:sz="4" w:space="0" w:color="auto"/>
              <w:left w:val="single" w:sz="4" w:space="0" w:color="auto"/>
              <w:bottom w:val="single" w:sz="4" w:space="0" w:color="auto"/>
              <w:right w:val="single" w:sz="4" w:space="0" w:color="auto"/>
            </w:tcBorders>
            <w:vAlign w:val="center"/>
            <w:hideMark/>
          </w:tcPr>
          <w:p w14:paraId="3DBDF327" w14:textId="77777777" w:rsidR="004C31D2" w:rsidRDefault="004C31D2" w:rsidP="005F687C">
            <w:pPr>
              <w:spacing w:after="160" w:line="360" w:lineRule="auto"/>
              <w:rPr>
                <w:lang w:val="el-GR"/>
              </w:rPr>
            </w:pPr>
            <w:r>
              <w:rPr>
                <w:lang w:val="el-GR"/>
              </w:rPr>
              <w:t>Διατήρηση του ιστορικού συμβάντων που έχουν καταγραφεί.</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B25E886"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8562FDA"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D76897F" w14:textId="77777777" w:rsidR="004C31D2" w:rsidRDefault="004C31D2" w:rsidP="005F687C">
            <w:pPr>
              <w:spacing w:after="160" w:line="360" w:lineRule="auto"/>
            </w:pPr>
          </w:p>
        </w:tc>
      </w:tr>
      <w:tr w:rsidR="004C31D2" w14:paraId="31346210"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508B5227" w14:textId="6E270739" w:rsidR="004C31D2" w:rsidRPr="00FC3E51" w:rsidRDefault="004C31D2" w:rsidP="005F687C">
            <w:pPr>
              <w:spacing w:after="160" w:line="360" w:lineRule="auto"/>
              <w:rPr>
                <w:lang w:val="el-GR"/>
              </w:rPr>
            </w:pPr>
            <w:r>
              <w:t>2.</w:t>
            </w:r>
            <w:r>
              <w:rPr>
                <w:lang w:val="el-GR"/>
              </w:rPr>
              <w:t>22</w:t>
            </w:r>
          </w:p>
        </w:tc>
        <w:tc>
          <w:tcPr>
            <w:tcW w:w="3940" w:type="dxa"/>
            <w:tcBorders>
              <w:top w:val="single" w:sz="4" w:space="0" w:color="auto"/>
              <w:left w:val="single" w:sz="4" w:space="0" w:color="auto"/>
              <w:bottom w:val="single" w:sz="4" w:space="0" w:color="auto"/>
              <w:right w:val="single" w:sz="4" w:space="0" w:color="auto"/>
            </w:tcBorders>
            <w:vAlign w:val="center"/>
            <w:hideMark/>
          </w:tcPr>
          <w:p w14:paraId="0BDB7471" w14:textId="77777777" w:rsidR="004C31D2" w:rsidRDefault="004C31D2" w:rsidP="005F687C">
            <w:pPr>
              <w:spacing w:after="160" w:line="360" w:lineRule="auto"/>
              <w:rPr>
                <w:lang w:val="el-GR"/>
              </w:rPr>
            </w:pPr>
            <w:r>
              <w:rPr>
                <w:lang w:val="el-GR"/>
              </w:rPr>
              <w:t>Επεκτασιμότητα για τη διαχείριση και απεικόνιση μεγάλου αριθμού σταθμών ανίχνευσης και συσκευών / καμερών.</w:t>
            </w:r>
          </w:p>
        </w:tc>
        <w:tc>
          <w:tcPr>
            <w:tcW w:w="1398" w:type="dxa"/>
            <w:tcBorders>
              <w:top w:val="single" w:sz="4" w:space="0" w:color="auto"/>
              <w:left w:val="single" w:sz="4" w:space="0" w:color="auto"/>
              <w:bottom w:val="single" w:sz="4" w:space="0" w:color="auto"/>
              <w:right w:val="single" w:sz="4" w:space="0" w:color="auto"/>
            </w:tcBorders>
            <w:hideMark/>
          </w:tcPr>
          <w:p w14:paraId="7D0ED775"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D6C9D7D"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AE2932A" w14:textId="77777777" w:rsidR="004C31D2" w:rsidRDefault="004C31D2" w:rsidP="005F687C">
            <w:pPr>
              <w:spacing w:after="160" w:line="360" w:lineRule="auto"/>
            </w:pPr>
          </w:p>
        </w:tc>
      </w:tr>
      <w:tr w:rsidR="004C31D2" w14:paraId="284CF00A"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41A2D54E" w14:textId="6A4CF5C3" w:rsidR="004C31D2" w:rsidRPr="00FC3E51" w:rsidRDefault="004C31D2" w:rsidP="005F687C">
            <w:pPr>
              <w:spacing w:after="160" w:line="360" w:lineRule="auto"/>
              <w:rPr>
                <w:lang w:val="el-GR"/>
              </w:rPr>
            </w:pPr>
            <w:r>
              <w:rPr>
                <w:color w:val="000000"/>
              </w:rPr>
              <w:t>2.</w:t>
            </w:r>
            <w:r>
              <w:rPr>
                <w:color w:val="000000"/>
                <w:lang w:val="el-GR"/>
              </w:rPr>
              <w:t>23</w:t>
            </w:r>
          </w:p>
        </w:tc>
        <w:tc>
          <w:tcPr>
            <w:tcW w:w="3940" w:type="dxa"/>
            <w:tcBorders>
              <w:top w:val="single" w:sz="4" w:space="0" w:color="auto"/>
              <w:left w:val="single" w:sz="4" w:space="0" w:color="auto"/>
              <w:bottom w:val="single" w:sz="4" w:space="0" w:color="auto"/>
              <w:right w:val="single" w:sz="4" w:space="0" w:color="auto"/>
            </w:tcBorders>
            <w:vAlign w:val="center"/>
            <w:hideMark/>
          </w:tcPr>
          <w:p w14:paraId="1EDDF4D8" w14:textId="77777777" w:rsidR="004C31D2" w:rsidRDefault="004C31D2" w:rsidP="005F687C">
            <w:pPr>
              <w:spacing w:after="160" w:line="360" w:lineRule="auto"/>
              <w:rPr>
                <w:lang w:val="el-GR"/>
              </w:rPr>
            </w:pPr>
            <w:r>
              <w:rPr>
                <w:lang w:val="el-GR"/>
              </w:rPr>
              <w:t>Υποστήριξη 2 γλωσσών: Αγγλικά και Ελληνικά.</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406BE56"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1C0C81A"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BC965A2" w14:textId="77777777" w:rsidR="004C31D2" w:rsidRDefault="004C31D2" w:rsidP="005F687C">
            <w:pPr>
              <w:spacing w:after="160" w:line="360" w:lineRule="auto"/>
            </w:pPr>
          </w:p>
        </w:tc>
      </w:tr>
      <w:tr w:rsidR="004C31D2" w14:paraId="7F9B1291" w14:textId="77777777" w:rsidTr="00FC3E51">
        <w:tc>
          <w:tcPr>
            <w:tcW w:w="11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0BC1BBE3" w14:textId="49CB7199" w:rsidR="004C31D2" w:rsidRDefault="004C31D2" w:rsidP="005F687C">
            <w:pPr>
              <w:spacing w:after="160" w:line="360" w:lineRule="auto"/>
              <w:rPr>
                <w:color w:val="000000"/>
              </w:rPr>
            </w:pPr>
            <w:r>
              <w:rPr>
                <w:b/>
                <w:color w:val="000000"/>
              </w:rPr>
              <w:t>3</w:t>
            </w:r>
          </w:p>
        </w:tc>
        <w:tc>
          <w:tcPr>
            <w:tcW w:w="39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51A897" w14:textId="1CD1D194" w:rsidR="004C31D2" w:rsidRDefault="004C31D2" w:rsidP="005F687C">
            <w:pPr>
              <w:spacing w:after="160" w:line="360" w:lineRule="auto"/>
              <w:rPr>
                <w:lang w:val="el-GR"/>
              </w:rPr>
            </w:pPr>
            <w:r>
              <w:rPr>
                <w:b/>
                <w:bCs/>
              </w:rPr>
              <w:t>Μ</w:t>
            </w:r>
            <w:r w:rsidRPr="005A7145">
              <w:rPr>
                <w:b/>
                <w:bCs/>
              </w:rPr>
              <w:t>εθοδολογία Training AI</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BD7A61" w14:textId="77777777" w:rsidR="004C31D2" w:rsidRDefault="004C31D2" w:rsidP="005F687C">
            <w:pPr>
              <w:spacing w:after="160" w:line="360" w:lineRule="auto"/>
              <w:jc w:val="cente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0CA6B1"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63AAC4" w14:textId="77777777" w:rsidR="004C31D2" w:rsidRDefault="004C31D2" w:rsidP="005F687C">
            <w:pPr>
              <w:spacing w:after="160" w:line="360" w:lineRule="auto"/>
            </w:pPr>
          </w:p>
        </w:tc>
      </w:tr>
      <w:tr w:rsidR="004C31D2" w14:paraId="776E8218"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086C974D" w14:textId="3861C9D2" w:rsidR="004C31D2" w:rsidRDefault="004C31D2" w:rsidP="005F687C">
            <w:pPr>
              <w:spacing w:after="160" w:line="360" w:lineRule="auto"/>
              <w:rPr>
                <w:color w:val="000000"/>
              </w:rPr>
            </w:pPr>
            <w:r>
              <w:rPr>
                <w:color w:val="000000"/>
              </w:rPr>
              <w:t>3.1</w:t>
            </w:r>
          </w:p>
        </w:tc>
        <w:tc>
          <w:tcPr>
            <w:tcW w:w="3940" w:type="dxa"/>
            <w:tcBorders>
              <w:top w:val="single" w:sz="4" w:space="0" w:color="auto"/>
              <w:left w:val="single" w:sz="4" w:space="0" w:color="auto"/>
              <w:bottom w:val="single" w:sz="4" w:space="0" w:color="auto"/>
              <w:right w:val="single" w:sz="4" w:space="0" w:color="auto"/>
            </w:tcBorders>
            <w:vAlign w:val="center"/>
          </w:tcPr>
          <w:p w14:paraId="48F51E98" w14:textId="1A8859D4" w:rsidR="004C31D2" w:rsidRDefault="004C31D2" w:rsidP="005F687C">
            <w:pPr>
              <w:spacing w:after="160" w:line="360" w:lineRule="auto"/>
              <w:rPr>
                <w:lang w:val="el-GR"/>
              </w:rPr>
            </w:pPr>
            <w:r w:rsidRPr="007D5D86">
              <w:t>Αρχιτεκτονική Deep Neural Network.</w:t>
            </w:r>
          </w:p>
        </w:tc>
        <w:tc>
          <w:tcPr>
            <w:tcW w:w="1398" w:type="dxa"/>
            <w:tcBorders>
              <w:top w:val="single" w:sz="4" w:space="0" w:color="auto"/>
              <w:left w:val="single" w:sz="4" w:space="0" w:color="auto"/>
              <w:bottom w:val="single" w:sz="4" w:space="0" w:color="auto"/>
              <w:right w:val="single" w:sz="4" w:space="0" w:color="auto"/>
            </w:tcBorders>
            <w:vAlign w:val="center"/>
          </w:tcPr>
          <w:p w14:paraId="7EA391D6" w14:textId="7BEADA00"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641EAD7C"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7F259DF" w14:textId="77777777" w:rsidR="004C31D2" w:rsidRDefault="004C31D2" w:rsidP="005F687C">
            <w:pPr>
              <w:spacing w:after="160" w:line="360" w:lineRule="auto"/>
            </w:pPr>
          </w:p>
        </w:tc>
      </w:tr>
      <w:tr w:rsidR="004C31D2" w14:paraId="125A6FE9"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76D21516" w14:textId="7BBA36D8" w:rsidR="004C31D2" w:rsidRDefault="004C31D2" w:rsidP="005F687C">
            <w:pPr>
              <w:spacing w:after="160" w:line="360" w:lineRule="auto"/>
              <w:rPr>
                <w:color w:val="000000"/>
              </w:rPr>
            </w:pPr>
            <w:r>
              <w:rPr>
                <w:color w:val="000000"/>
              </w:rPr>
              <w:t>3.2</w:t>
            </w:r>
          </w:p>
        </w:tc>
        <w:tc>
          <w:tcPr>
            <w:tcW w:w="3940" w:type="dxa"/>
            <w:tcBorders>
              <w:top w:val="single" w:sz="4" w:space="0" w:color="auto"/>
              <w:left w:val="single" w:sz="4" w:space="0" w:color="auto"/>
              <w:bottom w:val="single" w:sz="4" w:space="0" w:color="auto"/>
              <w:right w:val="single" w:sz="4" w:space="0" w:color="auto"/>
            </w:tcBorders>
            <w:vAlign w:val="center"/>
          </w:tcPr>
          <w:p w14:paraId="747FF462" w14:textId="31D6FE9F" w:rsidR="004C31D2" w:rsidRDefault="004C31D2" w:rsidP="005F687C">
            <w:pPr>
              <w:spacing w:after="160" w:line="360" w:lineRule="auto"/>
              <w:rPr>
                <w:lang w:val="el-GR"/>
              </w:rPr>
            </w:pPr>
            <w:r w:rsidRPr="00FC3E51">
              <w:rPr>
                <w:lang w:val="el-GR"/>
              </w:rPr>
              <w:t>Εκπαίδευση μοντέλου από πραγματικές απεικονίσεις πυρκαγιών.</w:t>
            </w:r>
          </w:p>
        </w:tc>
        <w:tc>
          <w:tcPr>
            <w:tcW w:w="1398" w:type="dxa"/>
            <w:tcBorders>
              <w:top w:val="single" w:sz="4" w:space="0" w:color="auto"/>
              <w:left w:val="single" w:sz="4" w:space="0" w:color="auto"/>
              <w:bottom w:val="single" w:sz="4" w:space="0" w:color="auto"/>
              <w:right w:val="single" w:sz="4" w:space="0" w:color="auto"/>
            </w:tcBorders>
            <w:vAlign w:val="center"/>
          </w:tcPr>
          <w:p w14:paraId="6BCF5C7E" w14:textId="1FF2E0DF"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0D1C4896"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1194AE2" w14:textId="77777777" w:rsidR="004C31D2" w:rsidRDefault="004C31D2" w:rsidP="005F687C">
            <w:pPr>
              <w:spacing w:after="160" w:line="360" w:lineRule="auto"/>
            </w:pPr>
          </w:p>
        </w:tc>
      </w:tr>
      <w:tr w:rsidR="004C31D2" w14:paraId="3A90F381"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618189DF" w14:textId="43A98CF3" w:rsidR="004C31D2" w:rsidRDefault="004C31D2" w:rsidP="005F687C">
            <w:pPr>
              <w:spacing w:after="160" w:line="360" w:lineRule="auto"/>
              <w:rPr>
                <w:color w:val="000000"/>
              </w:rPr>
            </w:pPr>
            <w:r>
              <w:rPr>
                <w:color w:val="000000"/>
              </w:rPr>
              <w:t>3.3</w:t>
            </w:r>
          </w:p>
        </w:tc>
        <w:tc>
          <w:tcPr>
            <w:tcW w:w="3940" w:type="dxa"/>
            <w:tcBorders>
              <w:top w:val="single" w:sz="4" w:space="0" w:color="auto"/>
              <w:left w:val="single" w:sz="4" w:space="0" w:color="auto"/>
              <w:bottom w:val="single" w:sz="4" w:space="0" w:color="auto"/>
              <w:right w:val="single" w:sz="4" w:space="0" w:color="auto"/>
            </w:tcBorders>
            <w:vAlign w:val="center"/>
          </w:tcPr>
          <w:p w14:paraId="41930F19" w14:textId="5A911A1F" w:rsidR="004C31D2" w:rsidRDefault="004C31D2" w:rsidP="005F687C">
            <w:pPr>
              <w:spacing w:after="160" w:line="360" w:lineRule="auto"/>
              <w:rPr>
                <w:lang w:val="el-GR"/>
              </w:rPr>
            </w:pPr>
            <w:r w:rsidRPr="00FC3E51">
              <w:rPr>
                <w:lang w:val="el-GR"/>
              </w:rPr>
              <w:t>Λειτουργία μοντέλου κάτω από γενικές και διαφορετικές συνθήκες, φωτισμού, σκίασης και τοπογραφικών χαρακτηριστικών  (πόλεις, δάση, πάρκα).</w:t>
            </w:r>
          </w:p>
        </w:tc>
        <w:tc>
          <w:tcPr>
            <w:tcW w:w="1398" w:type="dxa"/>
            <w:tcBorders>
              <w:top w:val="single" w:sz="4" w:space="0" w:color="auto"/>
              <w:left w:val="single" w:sz="4" w:space="0" w:color="auto"/>
              <w:bottom w:val="single" w:sz="4" w:space="0" w:color="auto"/>
              <w:right w:val="single" w:sz="4" w:space="0" w:color="auto"/>
            </w:tcBorders>
            <w:vAlign w:val="center"/>
          </w:tcPr>
          <w:p w14:paraId="41B6F8D1" w14:textId="0BA3FAEB"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23742F63"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3B4AAB0D" w14:textId="77777777" w:rsidR="004C31D2" w:rsidRDefault="004C31D2" w:rsidP="005F687C">
            <w:pPr>
              <w:spacing w:after="160" w:line="360" w:lineRule="auto"/>
            </w:pPr>
          </w:p>
        </w:tc>
      </w:tr>
      <w:tr w:rsidR="004C31D2" w14:paraId="42255AD2"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3BC9798D" w14:textId="2CDDD32D" w:rsidR="004C31D2" w:rsidRDefault="004C31D2" w:rsidP="005F687C">
            <w:pPr>
              <w:spacing w:after="160" w:line="360" w:lineRule="auto"/>
              <w:rPr>
                <w:color w:val="000000"/>
              </w:rPr>
            </w:pPr>
            <w:r>
              <w:rPr>
                <w:color w:val="000000"/>
              </w:rPr>
              <w:lastRenderedPageBreak/>
              <w:t>3.4</w:t>
            </w:r>
          </w:p>
        </w:tc>
        <w:tc>
          <w:tcPr>
            <w:tcW w:w="3940" w:type="dxa"/>
            <w:tcBorders>
              <w:top w:val="single" w:sz="4" w:space="0" w:color="auto"/>
              <w:left w:val="single" w:sz="4" w:space="0" w:color="auto"/>
              <w:bottom w:val="single" w:sz="4" w:space="0" w:color="auto"/>
              <w:right w:val="single" w:sz="4" w:space="0" w:color="auto"/>
            </w:tcBorders>
            <w:vAlign w:val="center"/>
          </w:tcPr>
          <w:p w14:paraId="3B48F3F5" w14:textId="54FB3BF7" w:rsidR="004C31D2" w:rsidRDefault="004C31D2" w:rsidP="005F687C">
            <w:pPr>
              <w:spacing w:after="160" w:line="360" w:lineRule="auto"/>
              <w:rPr>
                <w:lang w:val="el-GR"/>
              </w:rPr>
            </w:pPr>
            <w:r w:rsidRPr="00FC3E51">
              <w:rPr>
                <w:lang w:val="el-GR"/>
              </w:rPr>
              <w:t>Ανάπτυξη μοντέλου βάση συνόλου εκατοντάδων χιλιάδων εικόνων (οπωσδήποτε περισσότερες από 300</w:t>
            </w:r>
            <w:r w:rsidRPr="007D5D86">
              <w:t>k</w:t>
            </w:r>
            <w:r w:rsidRPr="00FC3E51">
              <w:rPr>
                <w:lang w:val="el-GR"/>
              </w:rPr>
              <w:t>), χαρακτηρισμένες ως προς την ύπαρξη καπνού ή φωτιάς και με αποτύπωση του σημείου και της έκτασης της φωτιάς/καπνού πάνω στην εικόνα.</w:t>
            </w:r>
          </w:p>
        </w:tc>
        <w:tc>
          <w:tcPr>
            <w:tcW w:w="1398" w:type="dxa"/>
            <w:tcBorders>
              <w:top w:val="single" w:sz="4" w:space="0" w:color="auto"/>
              <w:left w:val="single" w:sz="4" w:space="0" w:color="auto"/>
              <w:bottom w:val="single" w:sz="4" w:space="0" w:color="auto"/>
              <w:right w:val="single" w:sz="4" w:space="0" w:color="auto"/>
            </w:tcBorders>
            <w:vAlign w:val="center"/>
          </w:tcPr>
          <w:p w14:paraId="78C3E0C2" w14:textId="45384BAC"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0D925BC1"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2D6B688" w14:textId="77777777" w:rsidR="004C31D2" w:rsidRDefault="004C31D2" w:rsidP="005F687C">
            <w:pPr>
              <w:spacing w:after="160" w:line="360" w:lineRule="auto"/>
            </w:pPr>
          </w:p>
        </w:tc>
      </w:tr>
      <w:tr w:rsidR="004C31D2" w14:paraId="44E7621E"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246AB2A5" w14:textId="1BBBD044" w:rsidR="004C31D2" w:rsidRDefault="004C31D2" w:rsidP="005F687C">
            <w:pPr>
              <w:spacing w:after="160" w:line="360" w:lineRule="auto"/>
              <w:rPr>
                <w:color w:val="000000"/>
              </w:rPr>
            </w:pPr>
            <w:r>
              <w:rPr>
                <w:color w:val="000000"/>
              </w:rPr>
              <w:t>3.5</w:t>
            </w:r>
          </w:p>
        </w:tc>
        <w:tc>
          <w:tcPr>
            <w:tcW w:w="3940" w:type="dxa"/>
            <w:tcBorders>
              <w:top w:val="single" w:sz="4" w:space="0" w:color="auto"/>
              <w:left w:val="single" w:sz="4" w:space="0" w:color="auto"/>
              <w:bottom w:val="single" w:sz="4" w:space="0" w:color="auto"/>
              <w:right w:val="single" w:sz="4" w:space="0" w:color="auto"/>
            </w:tcBorders>
            <w:vAlign w:val="center"/>
          </w:tcPr>
          <w:p w14:paraId="2C541FF6" w14:textId="0F317ED2" w:rsidR="004C31D2" w:rsidRDefault="004C31D2" w:rsidP="005F687C">
            <w:pPr>
              <w:spacing w:after="160" w:line="360" w:lineRule="auto"/>
              <w:rPr>
                <w:lang w:val="el-GR"/>
              </w:rPr>
            </w:pPr>
            <w:r w:rsidRPr="00FC3E51">
              <w:rPr>
                <w:lang w:val="el-GR"/>
              </w:rPr>
              <w:t xml:space="preserve">Αξιοποίηση τεχνητών εικόνων που προκύπτουν με τεχνικές </w:t>
            </w:r>
            <w:r w:rsidRPr="007D5D86">
              <w:t>augmentation</w:t>
            </w:r>
            <w:r w:rsidRPr="00FC3E51">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tcPr>
          <w:p w14:paraId="325AE6CD" w14:textId="78DB0804"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6455166B"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F49FFCF" w14:textId="77777777" w:rsidR="004C31D2" w:rsidRDefault="004C31D2" w:rsidP="005F687C">
            <w:pPr>
              <w:spacing w:after="160" w:line="360" w:lineRule="auto"/>
            </w:pPr>
          </w:p>
        </w:tc>
      </w:tr>
      <w:tr w:rsidR="004C31D2" w14:paraId="2213D171"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3A0D69A0" w14:textId="05CF7778" w:rsidR="004C31D2" w:rsidRDefault="004C31D2" w:rsidP="005F687C">
            <w:pPr>
              <w:spacing w:after="160" w:line="360" w:lineRule="auto"/>
              <w:rPr>
                <w:color w:val="000000"/>
              </w:rPr>
            </w:pPr>
            <w:r>
              <w:rPr>
                <w:color w:val="000000"/>
              </w:rPr>
              <w:t>3.6</w:t>
            </w:r>
          </w:p>
        </w:tc>
        <w:tc>
          <w:tcPr>
            <w:tcW w:w="3940" w:type="dxa"/>
            <w:tcBorders>
              <w:top w:val="single" w:sz="4" w:space="0" w:color="auto"/>
              <w:left w:val="single" w:sz="4" w:space="0" w:color="auto"/>
              <w:bottom w:val="single" w:sz="4" w:space="0" w:color="auto"/>
              <w:right w:val="single" w:sz="4" w:space="0" w:color="auto"/>
            </w:tcBorders>
            <w:vAlign w:val="center"/>
          </w:tcPr>
          <w:p w14:paraId="2F9A045B" w14:textId="0326ED5F" w:rsidR="004C31D2" w:rsidRDefault="004C31D2" w:rsidP="005F687C">
            <w:pPr>
              <w:spacing w:after="160" w:line="360" w:lineRule="auto"/>
              <w:rPr>
                <w:lang w:val="el-GR"/>
              </w:rPr>
            </w:pPr>
            <w:r w:rsidRPr="00FC3E51">
              <w:rPr>
                <w:lang w:val="el-GR"/>
              </w:rPr>
              <w:t>Εκπαίδευση μοντέλου ώστε να υπολογίζει τη θέση της πιθανής εστίας (φωτιά, καπνού), το μέγεθος της και τον βαθμό εμπιστοσύνης που χαρακτηρίζει τον συγκεκριμένο εντοπισμό.</w:t>
            </w:r>
          </w:p>
        </w:tc>
        <w:tc>
          <w:tcPr>
            <w:tcW w:w="1398" w:type="dxa"/>
            <w:tcBorders>
              <w:top w:val="single" w:sz="4" w:space="0" w:color="auto"/>
              <w:left w:val="single" w:sz="4" w:space="0" w:color="auto"/>
              <w:bottom w:val="single" w:sz="4" w:space="0" w:color="auto"/>
              <w:right w:val="single" w:sz="4" w:space="0" w:color="auto"/>
            </w:tcBorders>
            <w:vAlign w:val="center"/>
          </w:tcPr>
          <w:p w14:paraId="42A5D9BF" w14:textId="076D0086"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6F9F4130"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B94AF3F" w14:textId="77777777" w:rsidR="004C31D2" w:rsidRDefault="004C31D2" w:rsidP="005F687C">
            <w:pPr>
              <w:spacing w:after="160" w:line="360" w:lineRule="auto"/>
            </w:pPr>
          </w:p>
        </w:tc>
      </w:tr>
      <w:tr w:rsidR="004C31D2" w14:paraId="16F489BD"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378E0648" w14:textId="7BB9D232" w:rsidR="004C31D2" w:rsidRDefault="004C31D2" w:rsidP="005F687C">
            <w:pPr>
              <w:spacing w:after="160" w:line="360" w:lineRule="auto"/>
              <w:rPr>
                <w:color w:val="000000"/>
              </w:rPr>
            </w:pPr>
            <w:r>
              <w:rPr>
                <w:color w:val="000000"/>
              </w:rPr>
              <w:t>3.7</w:t>
            </w:r>
          </w:p>
        </w:tc>
        <w:tc>
          <w:tcPr>
            <w:tcW w:w="3940" w:type="dxa"/>
            <w:tcBorders>
              <w:top w:val="single" w:sz="4" w:space="0" w:color="auto"/>
              <w:left w:val="single" w:sz="4" w:space="0" w:color="auto"/>
              <w:bottom w:val="single" w:sz="4" w:space="0" w:color="auto"/>
              <w:right w:val="single" w:sz="4" w:space="0" w:color="auto"/>
            </w:tcBorders>
            <w:vAlign w:val="center"/>
          </w:tcPr>
          <w:p w14:paraId="5E93D3CB" w14:textId="22C1BDDF" w:rsidR="004C31D2" w:rsidRDefault="004C31D2" w:rsidP="005F687C">
            <w:pPr>
              <w:spacing w:after="160" w:line="360" w:lineRule="auto"/>
              <w:rPr>
                <w:lang w:val="el-GR"/>
              </w:rPr>
            </w:pPr>
            <w:r w:rsidRPr="00FC3E51">
              <w:rPr>
                <w:lang w:val="el-GR"/>
              </w:rPr>
              <w:t xml:space="preserve">Να παραδοθεί βίντεο επίδειξης της μεθοδολογίας </w:t>
            </w:r>
            <w:r w:rsidRPr="007D5D86">
              <w:t>Training</w:t>
            </w:r>
            <w:r w:rsidRPr="00FC3E51">
              <w:rPr>
                <w:lang w:val="el-GR"/>
              </w:rPr>
              <w:t xml:space="preserve"> </w:t>
            </w:r>
            <w:r w:rsidRPr="007D5D86">
              <w:t>AI</w:t>
            </w:r>
            <w:r w:rsidRPr="00FC3E51">
              <w:rPr>
                <w:lang w:val="el-GR"/>
              </w:rPr>
              <w:t xml:space="preserve"> στο οποίο θα παρουσιάζονται αναλυτικά όλα τα βήματα μέσα από παραδείγματα.</w:t>
            </w:r>
          </w:p>
        </w:tc>
        <w:tc>
          <w:tcPr>
            <w:tcW w:w="1398" w:type="dxa"/>
            <w:tcBorders>
              <w:top w:val="single" w:sz="4" w:space="0" w:color="auto"/>
              <w:left w:val="single" w:sz="4" w:space="0" w:color="auto"/>
              <w:bottom w:val="single" w:sz="4" w:space="0" w:color="auto"/>
              <w:right w:val="single" w:sz="4" w:space="0" w:color="auto"/>
            </w:tcBorders>
            <w:vAlign w:val="center"/>
          </w:tcPr>
          <w:p w14:paraId="6830F234" w14:textId="7D9DC5FC" w:rsidR="004C31D2" w:rsidRDefault="004C31D2" w:rsidP="005F687C">
            <w:pPr>
              <w:spacing w:after="160" w:line="360" w:lineRule="auto"/>
              <w:jc w:val="center"/>
            </w:pPr>
            <w:r w:rsidRPr="003B26F5">
              <w:t>ΝΑΙ</w:t>
            </w:r>
          </w:p>
        </w:tc>
        <w:tc>
          <w:tcPr>
            <w:tcW w:w="1461" w:type="dxa"/>
            <w:tcBorders>
              <w:top w:val="single" w:sz="4" w:space="0" w:color="auto"/>
              <w:left w:val="single" w:sz="4" w:space="0" w:color="auto"/>
              <w:bottom w:val="single" w:sz="4" w:space="0" w:color="auto"/>
              <w:right w:val="single" w:sz="4" w:space="0" w:color="auto"/>
            </w:tcBorders>
          </w:tcPr>
          <w:p w14:paraId="38C89E77"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03741273" w14:textId="77777777" w:rsidR="004C31D2" w:rsidRDefault="004C31D2" w:rsidP="005F687C">
            <w:pPr>
              <w:spacing w:after="160" w:line="360" w:lineRule="auto"/>
            </w:pPr>
          </w:p>
        </w:tc>
      </w:tr>
      <w:tr w:rsidR="004C31D2" w14:paraId="3A7C5116" w14:textId="77777777" w:rsidTr="00483835">
        <w:tc>
          <w:tcPr>
            <w:tcW w:w="11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2AA17099" w14:textId="257D34F3" w:rsidR="004C31D2" w:rsidRPr="00FC3E51" w:rsidRDefault="004C31D2" w:rsidP="005F687C">
            <w:pPr>
              <w:spacing w:after="160" w:line="360" w:lineRule="auto"/>
              <w:rPr>
                <w:b/>
                <w:lang w:val="el-GR"/>
              </w:rPr>
            </w:pPr>
            <w:r>
              <w:rPr>
                <w:b/>
                <w:color w:val="000000"/>
                <w:lang w:val="el-GR"/>
              </w:rPr>
              <w:t>4</w:t>
            </w:r>
          </w:p>
        </w:tc>
        <w:tc>
          <w:tcPr>
            <w:tcW w:w="394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696392" w14:textId="77777777" w:rsidR="004C31D2" w:rsidRDefault="004C31D2" w:rsidP="005F687C">
            <w:pPr>
              <w:spacing w:after="160" w:line="360" w:lineRule="auto"/>
            </w:pPr>
            <w:r>
              <w:rPr>
                <w:b/>
              </w:rPr>
              <w:t>Mobile εφαρμογή</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1D7E2D" w14:textId="77777777" w:rsidR="004C31D2" w:rsidRDefault="004C31D2" w:rsidP="005F687C">
            <w:pPr>
              <w:spacing w:after="160" w:line="360" w:lineRule="auto"/>
              <w:jc w:val="center"/>
            </w:pPr>
          </w:p>
        </w:tc>
        <w:tc>
          <w:tcPr>
            <w:tcW w:w="146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7E6FA6"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8DEAFB" w14:textId="77777777" w:rsidR="004C31D2" w:rsidRDefault="004C31D2" w:rsidP="005F687C">
            <w:pPr>
              <w:spacing w:after="160" w:line="360" w:lineRule="auto"/>
            </w:pPr>
          </w:p>
        </w:tc>
      </w:tr>
      <w:tr w:rsidR="004C31D2" w14:paraId="58801165"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4E3F91C8" w14:textId="4F651276" w:rsidR="004C31D2" w:rsidRDefault="004C31D2" w:rsidP="005F687C">
            <w:pPr>
              <w:spacing w:after="160" w:line="360" w:lineRule="auto"/>
              <w:rPr>
                <w:color w:val="000000"/>
              </w:rPr>
            </w:pPr>
            <w:r>
              <w:rPr>
                <w:color w:val="000000"/>
              </w:rPr>
              <w:t>4.1</w:t>
            </w:r>
          </w:p>
        </w:tc>
        <w:tc>
          <w:tcPr>
            <w:tcW w:w="3940" w:type="dxa"/>
            <w:tcBorders>
              <w:top w:val="single" w:sz="4" w:space="0" w:color="auto"/>
              <w:left w:val="single" w:sz="4" w:space="0" w:color="auto"/>
              <w:bottom w:val="single" w:sz="4" w:space="0" w:color="auto"/>
              <w:right w:val="single" w:sz="4" w:space="0" w:color="auto"/>
            </w:tcBorders>
            <w:hideMark/>
          </w:tcPr>
          <w:p w14:paraId="77C888DC" w14:textId="77777777" w:rsidR="004C31D2" w:rsidRDefault="004C31D2" w:rsidP="005F687C">
            <w:pPr>
              <w:spacing w:after="160" w:line="360" w:lineRule="auto"/>
              <w:rPr>
                <w:lang w:val="el-GR"/>
              </w:rPr>
            </w:pPr>
            <w:r>
              <w:rPr>
                <w:lang w:val="el-GR"/>
              </w:rPr>
              <w:t xml:space="preserve">Η  εφαρμογή θα πρέπει να είναι διαθέσιμη για χρήση από συσκευές </w:t>
            </w:r>
            <w:r>
              <w:t>smartphones</w:t>
            </w:r>
            <w:r>
              <w:rPr>
                <w:lang w:val="el-GR"/>
              </w:rPr>
              <w:t xml:space="preserve"> με λειτουργικό </w:t>
            </w:r>
            <w:r>
              <w:t>Android</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3374CA4"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5B841EFF"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6A5FA4B" w14:textId="77777777" w:rsidR="004C31D2" w:rsidRDefault="004C31D2" w:rsidP="005F687C">
            <w:pPr>
              <w:spacing w:after="160" w:line="360" w:lineRule="auto"/>
            </w:pPr>
          </w:p>
        </w:tc>
      </w:tr>
      <w:tr w:rsidR="004C31D2" w:rsidRPr="00B447A2" w14:paraId="5022CCE5"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44283D29" w14:textId="2E1352D3" w:rsidR="004C31D2" w:rsidRDefault="004C31D2" w:rsidP="005F687C">
            <w:pPr>
              <w:spacing w:after="160" w:line="360" w:lineRule="auto"/>
            </w:pPr>
            <w:r>
              <w:rPr>
                <w:color w:val="000000"/>
              </w:rPr>
              <w:lastRenderedPageBreak/>
              <w:t>4.</w:t>
            </w:r>
            <w:r>
              <w:rPr>
                <w:color w:val="000000"/>
                <w:lang w:val="el-GR"/>
              </w:rPr>
              <w:t>2</w:t>
            </w:r>
          </w:p>
        </w:tc>
        <w:tc>
          <w:tcPr>
            <w:tcW w:w="3940" w:type="dxa"/>
            <w:tcBorders>
              <w:top w:val="single" w:sz="4" w:space="0" w:color="auto"/>
              <w:left w:val="single" w:sz="4" w:space="0" w:color="auto"/>
              <w:bottom w:val="single" w:sz="4" w:space="0" w:color="auto"/>
              <w:right w:val="single" w:sz="4" w:space="0" w:color="auto"/>
            </w:tcBorders>
            <w:hideMark/>
          </w:tcPr>
          <w:p w14:paraId="56BF3632" w14:textId="77777777" w:rsidR="004C31D2" w:rsidRDefault="004C31D2" w:rsidP="005F687C">
            <w:pPr>
              <w:spacing w:after="160" w:line="360" w:lineRule="auto"/>
              <w:rPr>
                <w:lang w:val="el-GR"/>
              </w:rPr>
            </w:pPr>
            <w:r>
              <w:rPr>
                <w:lang w:val="el-GR"/>
              </w:rPr>
              <w:t xml:space="preserve">Η  εφαρμογή θα πρέπει να είναι διαθέσιμη για χρήση από συσκευές </w:t>
            </w:r>
            <w:r>
              <w:t>smartphones</w:t>
            </w:r>
            <w:r>
              <w:rPr>
                <w:lang w:val="el-GR"/>
              </w:rPr>
              <w:t xml:space="preserve"> με λειτουργικό </w:t>
            </w:r>
            <w:r>
              <w:t>iOS</w:t>
            </w:r>
            <w:r>
              <w:rPr>
                <w:lang w:val="el-GR"/>
              </w:rPr>
              <w:t>.</w:t>
            </w:r>
          </w:p>
        </w:tc>
        <w:tc>
          <w:tcPr>
            <w:tcW w:w="1398" w:type="dxa"/>
            <w:tcBorders>
              <w:top w:val="single" w:sz="4" w:space="0" w:color="auto"/>
              <w:left w:val="single" w:sz="4" w:space="0" w:color="auto"/>
              <w:bottom w:val="single" w:sz="4" w:space="0" w:color="auto"/>
              <w:right w:val="single" w:sz="4" w:space="0" w:color="auto"/>
            </w:tcBorders>
            <w:vAlign w:val="center"/>
          </w:tcPr>
          <w:p w14:paraId="008EF003" w14:textId="77777777" w:rsidR="004C31D2" w:rsidRDefault="004C31D2" w:rsidP="005F687C">
            <w:pPr>
              <w:spacing w:after="160" w:line="360" w:lineRule="auto"/>
              <w:jc w:val="center"/>
              <w:rPr>
                <w:lang w:val="el-GR"/>
              </w:rPr>
            </w:pPr>
          </w:p>
        </w:tc>
        <w:tc>
          <w:tcPr>
            <w:tcW w:w="1461" w:type="dxa"/>
            <w:tcBorders>
              <w:top w:val="single" w:sz="4" w:space="0" w:color="auto"/>
              <w:left w:val="single" w:sz="4" w:space="0" w:color="auto"/>
              <w:bottom w:val="single" w:sz="4" w:space="0" w:color="auto"/>
              <w:right w:val="single" w:sz="4" w:space="0" w:color="auto"/>
            </w:tcBorders>
          </w:tcPr>
          <w:p w14:paraId="069A6063" w14:textId="77777777" w:rsidR="004C31D2" w:rsidRDefault="004C31D2" w:rsidP="005F687C">
            <w:pPr>
              <w:spacing w:after="160" w:line="360" w:lineRule="auto"/>
              <w:rPr>
                <w:lang w:val="el-GR"/>
              </w:rPr>
            </w:pPr>
          </w:p>
        </w:tc>
        <w:tc>
          <w:tcPr>
            <w:tcW w:w="1701" w:type="dxa"/>
            <w:tcBorders>
              <w:top w:val="single" w:sz="4" w:space="0" w:color="auto"/>
              <w:left w:val="single" w:sz="4" w:space="0" w:color="auto"/>
              <w:bottom w:val="single" w:sz="4" w:space="0" w:color="auto"/>
              <w:right w:val="single" w:sz="4" w:space="0" w:color="auto"/>
            </w:tcBorders>
          </w:tcPr>
          <w:p w14:paraId="6B705968" w14:textId="77777777" w:rsidR="004C31D2" w:rsidRDefault="004C31D2" w:rsidP="005F687C">
            <w:pPr>
              <w:spacing w:after="160" w:line="360" w:lineRule="auto"/>
              <w:rPr>
                <w:lang w:val="el-GR"/>
              </w:rPr>
            </w:pPr>
          </w:p>
        </w:tc>
      </w:tr>
      <w:tr w:rsidR="004C31D2" w14:paraId="38FDC57B"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621B4D2C" w14:textId="365D427E" w:rsidR="004C31D2" w:rsidRDefault="004C31D2" w:rsidP="005F687C">
            <w:pPr>
              <w:spacing w:after="160" w:line="360" w:lineRule="auto"/>
            </w:pPr>
            <w:r>
              <w:rPr>
                <w:color w:val="000000"/>
              </w:rPr>
              <w:t>4.3</w:t>
            </w:r>
          </w:p>
        </w:tc>
        <w:tc>
          <w:tcPr>
            <w:tcW w:w="3940" w:type="dxa"/>
            <w:tcBorders>
              <w:top w:val="single" w:sz="4" w:space="0" w:color="auto"/>
              <w:left w:val="single" w:sz="4" w:space="0" w:color="auto"/>
              <w:bottom w:val="single" w:sz="4" w:space="0" w:color="auto"/>
              <w:right w:val="single" w:sz="4" w:space="0" w:color="auto"/>
            </w:tcBorders>
            <w:hideMark/>
          </w:tcPr>
          <w:p w14:paraId="4C6C84F9" w14:textId="77777777" w:rsidR="004C31D2" w:rsidRDefault="004C31D2" w:rsidP="005F687C">
            <w:pPr>
              <w:spacing w:after="160" w:line="360" w:lineRule="auto"/>
              <w:rPr>
                <w:lang w:val="el-GR"/>
              </w:rPr>
            </w:pPr>
            <w:r>
              <w:rPr>
                <w:lang w:val="el-GR"/>
              </w:rPr>
              <w:t>Μόνο εγκεκριμένοι χρήστες της εφαρμογής θα πρέπει να έχουν πρόσβαση στα στοιχεία/δεδομένα και λειτουργικότητες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A362530"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A3D8F63"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6B280A2" w14:textId="77777777" w:rsidR="004C31D2" w:rsidRDefault="004C31D2" w:rsidP="005F687C">
            <w:pPr>
              <w:spacing w:after="160" w:line="360" w:lineRule="auto"/>
            </w:pPr>
          </w:p>
        </w:tc>
      </w:tr>
      <w:tr w:rsidR="004C31D2" w14:paraId="7F4E3BA9"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7A8DD89F" w14:textId="71D8D027" w:rsidR="004C31D2" w:rsidRDefault="004C31D2" w:rsidP="005F687C">
            <w:pPr>
              <w:spacing w:after="160" w:line="360" w:lineRule="auto"/>
            </w:pPr>
            <w:r>
              <w:rPr>
                <w:color w:val="000000"/>
              </w:rPr>
              <w:t>4.4</w:t>
            </w:r>
          </w:p>
        </w:tc>
        <w:tc>
          <w:tcPr>
            <w:tcW w:w="3940" w:type="dxa"/>
            <w:tcBorders>
              <w:top w:val="single" w:sz="4" w:space="0" w:color="auto"/>
              <w:left w:val="single" w:sz="4" w:space="0" w:color="auto"/>
              <w:bottom w:val="single" w:sz="4" w:space="0" w:color="auto"/>
              <w:right w:val="single" w:sz="4" w:space="0" w:color="auto"/>
            </w:tcBorders>
            <w:hideMark/>
          </w:tcPr>
          <w:p w14:paraId="2EBC3CE8" w14:textId="77777777" w:rsidR="004C31D2" w:rsidRDefault="004C31D2" w:rsidP="005F687C">
            <w:pPr>
              <w:spacing w:after="160" w:line="360" w:lineRule="auto"/>
              <w:rPr>
                <w:lang w:val="el-GR"/>
              </w:rPr>
            </w:pPr>
            <w:r>
              <w:rPr>
                <w:lang w:val="el-GR"/>
              </w:rPr>
              <w:t>Η εφαρμογή θα πρέπει να υποστηρίζει την απομακρυσμένη παρακολούθηση των καμερών και των μετρήσεων των αισθητήρων.</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6794E8D"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76C72886"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516A8A73" w14:textId="77777777" w:rsidR="004C31D2" w:rsidRDefault="004C31D2" w:rsidP="005F687C">
            <w:pPr>
              <w:spacing w:after="160" w:line="360" w:lineRule="auto"/>
            </w:pPr>
          </w:p>
        </w:tc>
      </w:tr>
      <w:tr w:rsidR="004C31D2" w14:paraId="6E69AF38"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7753B315" w14:textId="0E668D51" w:rsidR="004C31D2" w:rsidRDefault="004C31D2" w:rsidP="005F687C">
            <w:pPr>
              <w:spacing w:after="160" w:line="360" w:lineRule="auto"/>
            </w:pPr>
            <w:r>
              <w:rPr>
                <w:color w:val="000000"/>
              </w:rPr>
              <w:t>4.5</w:t>
            </w:r>
          </w:p>
        </w:tc>
        <w:tc>
          <w:tcPr>
            <w:tcW w:w="3940" w:type="dxa"/>
            <w:tcBorders>
              <w:top w:val="single" w:sz="4" w:space="0" w:color="auto"/>
              <w:left w:val="single" w:sz="4" w:space="0" w:color="auto"/>
              <w:bottom w:val="single" w:sz="4" w:space="0" w:color="auto"/>
              <w:right w:val="single" w:sz="4" w:space="0" w:color="auto"/>
            </w:tcBorders>
            <w:hideMark/>
          </w:tcPr>
          <w:p w14:paraId="610A3406" w14:textId="77777777" w:rsidR="004C31D2" w:rsidRDefault="004C31D2" w:rsidP="005F687C">
            <w:pPr>
              <w:spacing w:after="160" w:line="360" w:lineRule="auto"/>
              <w:rPr>
                <w:lang w:val="el-GR"/>
              </w:rPr>
            </w:pPr>
            <w:r>
              <w:rPr>
                <w:lang w:val="el-GR"/>
              </w:rPr>
              <w:t>Οι χρήστες θα μπορούν μέσα από την εφαρμογή να λαμβάνουν ειδοποιήσεις για συμβάντα.</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F7AACB5"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0040967E"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48DA011E" w14:textId="77777777" w:rsidR="004C31D2" w:rsidRDefault="004C31D2" w:rsidP="005F687C">
            <w:pPr>
              <w:spacing w:after="160" w:line="360" w:lineRule="auto"/>
            </w:pPr>
          </w:p>
        </w:tc>
      </w:tr>
      <w:tr w:rsidR="004C31D2" w14:paraId="5E460FAB" w14:textId="77777777" w:rsidTr="00483835">
        <w:tc>
          <w:tcPr>
            <w:tcW w:w="1101" w:type="dxa"/>
            <w:tcBorders>
              <w:top w:val="single" w:sz="4" w:space="0" w:color="auto"/>
              <w:left w:val="single" w:sz="4" w:space="0" w:color="auto"/>
              <w:bottom w:val="single" w:sz="4" w:space="0" w:color="auto"/>
              <w:right w:val="single" w:sz="4" w:space="0" w:color="auto"/>
            </w:tcBorders>
            <w:vAlign w:val="bottom"/>
            <w:hideMark/>
          </w:tcPr>
          <w:p w14:paraId="6773DEF8" w14:textId="0F480D22" w:rsidR="004C31D2" w:rsidRDefault="004C31D2" w:rsidP="005F687C">
            <w:pPr>
              <w:spacing w:after="160" w:line="360" w:lineRule="auto"/>
            </w:pPr>
            <w:r>
              <w:rPr>
                <w:color w:val="000000"/>
              </w:rPr>
              <w:t>4.6</w:t>
            </w:r>
          </w:p>
        </w:tc>
        <w:tc>
          <w:tcPr>
            <w:tcW w:w="3940" w:type="dxa"/>
            <w:tcBorders>
              <w:top w:val="single" w:sz="4" w:space="0" w:color="auto"/>
              <w:left w:val="single" w:sz="4" w:space="0" w:color="auto"/>
              <w:bottom w:val="single" w:sz="4" w:space="0" w:color="auto"/>
              <w:right w:val="single" w:sz="4" w:space="0" w:color="auto"/>
            </w:tcBorders>
            <w:hideMark/>
          </w:tcPr>
          <w:p w14:paraId="633DB206" w14:textId="77777777" w:rsidR="004C31D2" w:rsidRDefault="004C31D2" w:rsidP="005F687C">
            <w:pPr>
              <w:spacing w:after="160" w:line="360" w:lineRule="auto"/>
              <w:rPr>
                <w:lang w:val="el-GR"/>
              </w:rPr>
            </w:pPr>
            <w:r>
              <w:rPr>
                <w:lang w:val="el-GR"/>
              </w:rPr>
              <w:t>Οι χρήστες θα μπορούν μέσα από την εφαρμογή να στέλνουν τυχόν σχόλια ή παρατηρήσεις για τη λειτουργία του συστήματος.</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0E37987" w14:textId="77777777"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41BA18B8"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1B531B2B" w14:textId="77777777" w:rsidR="004C31D2" w:rsidRDefault="004C31D2" w:rsidP="005F687C">
            <w:pPr>
              <w:spacing w:after="160" w:line="360" w:lineRule="auto"/>
            </w:pPr>
          </w:p>
        </w:tc>
      </w:tr>
      <w:tr w:rsidR="004C31D2" w14:paraId="3E51FDAA"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75B956B2" w14:textId="565AB257" w:rsidR="004C31D2" w:rsidDel="004C31D2" w:rsidRDefault="004C31D2" w:rsidP="005F687C">
            <w:pPr>
              <w:spacing w:after="160" w:line="360" w:lineRule="auto"/>
              <w:rPr>
                <w:color w:val="000000"/>
              </w:rPr>
            </w:pPr>
            <w:r>
              <w:rPr>
                <w:color w:val="000000"/>
              </w:rPr>
              <w:t>4.7</w:t>
            </w:r>
          </w:p>
        </w:tc>
        <w:tc>
          <w:tcPr>
            <w:tcW w:w="3940" w:type="dxa"/>
            <w:tcBorders>
              <w:top w:val="single" w:sz="4" w:space="0" w:color="auto"/>
              <w:left w:val="single" w:sz="4" w:space="0" w:color="auto"/>
              <w:bottom w:val="single" w:sz="4" w:space="0" w:color="auto"/>
              <w:right w:val="single" w:sz="4" w:space="0" w:color="auto"/>
            </w:tcBorders>
          </w:tcPr>
          <w:p w14:paraId="623FF0DC" w14:textId="7078A605" w:rsidR="004C31D2" w:rsidRDefault="004C31D2" w:rsidP="005F687C">
            <w:pPr>
              <w:spacing w:after="160" w:line="360" w:lineRule="auto"/>
              <w:rPr>
                <w:lang w:val="el-GR"/>
              </w:rPr>
            </w:pPr>
            <w:r w:rsidRPr="00FC3E51">
              <w:rPr>
                <w:lang w:val="el-GR"/>
              </w:rPr>
              <w:t xml:space="preserve">Η εφαρμογή θα πρέπει να τροφοδοτείται με δεδομένα, μέσω </w:t>
            </w:r>
            <w:r w:rsidRPr="007D5D86">
              <w:t>RESTful</w:t>
            </w:r>
            <w:r w:rsidRPr="00FC3E51">
              <w:rPr>
                <w:lang w:val="el-GR"/>
              </w:rPr>
              <w:t xml:space="preserve"> </w:t>
            </w:r>
            <w:r w:rsidRPr="007D5D86">
              <w:t>APIs</w:t>
            </w:r>
            <w:r w:rsidRPr="00FC3E51">
              <w:rPr>
                <w:lang w:val="el-GR"/>
              </w:rPr>
              <w:t xml:space="preserve"> από την πλατφόρμα / λογισμικό διαχείρισης</w:t>
            </w:r>
          </w:p>
        </w:tc>
        <w:tc>
          <w:tcPr>
            <w:tcW w:w="1398" w:type="dxa"/>
            <w:tcBorders>
              <w:top w:val="single" w:sz="4" w:space="0" w:color="auto"/>
              <w:left w:val="single" w:sz="4" w:space="0" w:color="auto"/>
              <w:bottom w:val="single" w:sz="4" w:space="0" w:color="auto"/>
              <w:right w:val="single" w:sz="4" w:space="0" w:color="auto"/>
            </w:tcBorders>
            <w:vAlign w:val="center"/>
          </w:tcPr>
          <w:p w14:paraId="4A080E0D" w14:textId="5F85F5AA"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320FD24E"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2403BC0D" w14:textId="77777777" w:rsidR="004C31D2" w:rsidRDefault="004C31D2" w:rsidP="005F687C">
            <w:pPr>
              <w:spacing w:after="160" w:line="360" w:lineRule="auto"/>
            </w:pPr>
          </w:p>
        </w:tc>
      </w:tr>
      <w:tr w:rsidR="004C31D2" w14:paraId="310B4744" w14:textId="77777777" w:rsidTr="00FC3E51">
        <w:tc>
          <w:tcPr>
            <w:tcW w:w="1101" w:type="dxa"/>
            <w:tcBorders>
              <w:top w:val="single" w:sz="4" w:space="0" w:color="auto"/>
              <w:left w:val="single" w:sz="4" w:space="0" w:color="auto"/>
              <w:bottom w:val="single" w:sz="4" w:space="0" w:color="auto"/>
              <w:right w:val="single" w:sz="4" w:space="0" w:color="auto"/>
            </w:tcBorders>
            <w:vAlign w:val="bottom"/>
          </w:tcPr>
          <w:p w14:paraId="5E82F6DB" w14:textId="312E71AC" w:rsidR="004C31D2" w:rsidDel="004C31D2" w:rsidRDefault="004C31D2" w:rsidP="005F687C">
            <w:pPr>
              <w:spacing w:after="160" w:line="360" w:lineRule="auto"/>
              <w:rPr>
                <w:color w:val="000000"/>
              </w:rPr>
            </w:pPr>
            <w:r>
              <w:rPr>
                <w:color w:val="000000"/>
              </w:rPr>
              <w:t>4.8</w:t>
            </w:r>
          </w:p>
        </w:tc>
        <w:tc>
          <w:tcPr>
            <w:tcW w:w="3940" w:type="dxa"/>
            <w:tcBorders>
              <w:top w:val="single" w:sz="4" w:space="0" w:color="auto"/>
              <w:left w:val="single" w:sz="4" w:space="0" w:color="auto"/>
              <w:bottom w:val="single" w:sz="4" w:space="0" w:color="auto"/>
              <w:right w:val="single" w:sz="4" w:space="0" w:color="auto"/>
            </w:tcBorders>
          </w:tcPr>
          <w:p w14:paraId="614521D3" w14:textId="5DCB9113" w:rsidR="004C31D2" w:rsidRDefault="004C31D2" w:rsidP="005F687C">
            <w:pPr>
              <w:spacing w:after="160" w:line="360" w:lineRule="auto"/>
              <w:rPr>
                <w:lang w:val="el-GR"/>
              </w:rPr>
            </w:pPr>
            <w:r w:rsidRPr="00FC3E51">
              <w:rPr>
                <w:lang w:val="el-GR"/>
              </w:rPr>
              <w:t>Οι χρήστες θα μπορούν μέσα από την εφαρμογή να λαμβάνουν ειδοποιήσεις για συμβάντα όπως πυρκαγιές και μόλυνση ατμοσφαιρικού αέρα.</w:t>
            </w:r>
          </w:p>
        </w:tc>
        <w:tc>
          <w:tcPr>
            <w:tcW w:w="1398" w:type="dxa"/>
            <w:tcBorders>
              <w:top w:val="single" w:sz="4" w:space="0" w:color="auto"/>
              <w:left w:val="single" w:sz="4" w:space="0" w:color="auto"/>
              <w:bottom w:val="single" w:sz="4" w:space="0" w:color="auto"/>
              <w:right w:val="single" w:sz="4" w:space="0" w:color="auto"/>
            </w:tcBorders>
          </w:tcPr>
          <w:p w14:paraId="342F7591" w14:textId="65896B94"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1BBE1452"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661E3CB1" w14:textId="77777777" w:rsidR="004C31D2" w:rsidRDefault="004C31D2" w:rsidP="005F687C">
            <w:pPr>
              <w:spacing w:after="160" w:line="360" w:lineRule="auto"/>
            </w:pPr>
          </w:p>
        </w:tc>
      </w:tr>
      <w:tr w:rsidR="004C31D2" w14:paraId="1894F4C7" w14:textId="77777777" w:rsidTr="00483835">
        <w:tc>
          <w:tcPr>
            <w:tcW w:w="1101" w:type="dxa"/>
            <w:tcBorders>
              <w:top w:val="single" w:sz="4" w:space="0" w:color="auto"/>
              <w:left w:val="single" w:sz="4" w:space="0" w:color="auto"/>
              <w:bottom w:val="single" w:sz="4" w:space="0" w:color="auto"/>
              <w:right w:val="single" w:sz="4" w:space="0" w:color="auto"/>
            </w:tcBorders>
            <w:vAlign w:val="bottom"/>
          </w:tcPr>
          <w:p w14:paraId="33D34FAD" w14:textId="63F0F943" w:rsidR="004C31D2" w:rsidDel="004C31D2" w:rsidRDefault="004C31D2" w:rsidP="005F687C">
            <w:pPr>
              <w:spacing w:after="160" w:line="360" w:lineRule="auto"/>
              <w:rPr>
                <w:color w:val="000000"/>
              </w:rPr>
            </w:pPr>
            <w:r>
              <w:rPr>
                <w:color w:val="000000"/>
              </w:rPr>
              <w:lastRenderedPageBreak/>
              <w:t>4.9</w:t>
            </w:r>
          </w:p>
        </w:tc>
        <w:tc>
          <w:tcPr>
            <w:tcW w:w="3940" w:type="dxa"/>
            <w:tcBorders>
              <w:top w:val="single" w:sz="4" w:space="0" w:color="auto"/>
              <w:left w:val="single" w:sz="4" w:space="0" w:color="auto"/>
              <w:bottom w:val="single" w:sz="4" w:space="0" w:color="auto"/>
              <w:right w:val="single" w:sz="4" w:space="0" w:color="auto"/>
            </w:tcBorders>
          </w:tcPr>
          <w:p w14:paraId="4CA46E99" w14:textId="2E9759C8" w:rsidR="004C31D2" w:rsidRDefault="004C31D2" w:rsidP="005F687C">
            <w:pPr>
              <w:spacing w:after="160" w:line="360" w:lineRule="auto"/>
              <w:rPr>
                <w:lang w:val="el-GR"/>
              </w:rPr>
            </w:pPr>
            <w:r w:rsidRPr="00FC3E51">
              <w:rPr>
                <w:lang w:val="el-GR"/>
              </w:rPr>
              <w:t>Μέσα από την εφαρμογή θα πρέπει να διατίθενται στατιστικά στοιχεία για την απόδοση του συστήματος</w:t>
            </w:r>
          </w:p>
        </w:tc>
        <w:tc>
          <w:tcPr>
            <w:tcW w:w="1398" w:type="dxa"/>
            <w:tcBorders>
              <w:top w:val="single" w:sz="4" w:space="0" w:color="auto"/>
              <w:left w:val="single" w:sz="4" w:space="0" w:color="auto"/>
              <w:bottom w:val="single" w:sz="4" w:space="0" w:color="auto"/>
              <w:right w:val="single" w:sz="4" w:space="0" w:color="auto"/>
            </w:tcBorders>
            <w:vAlign w:val="center"/>
          </w:tcPr>
          <w:p w14:paraId="5B33B9C0" w14:textId="7F5C0A58" w:rsidR="004C31D2" w:rsidRDefault="004C31D2" w:rsidP="005F687C">
            <w:pPr>
              <w:spacing w:after="160" w:line="360" w:lineRule="auto"/>
              <w:jc w:val="center"/>
            </w:pPr>
            <w:r>
              <w:t>ΝΑΙ</w:t>
            </w:r>
          </w:p>
        </w:tc>
        <w:tc>
          <w:tcPr>
            <w:tcW w:w="1461" w:type="dxa"/>
            <w:tcBorders>
              <w:top w:val="single" w:sz="4" w:space="0" w:color="auto"/>
              <w:left w:val="single" w:sz="4" w:space="0" w:color="auto"/>
              <w:bottom w:val="single" w:sz="4" w:space="0" w:color="auto"/>
              <w:right w:val="single" w:sz="4" w:space="0" w:color="auto"/>
            </w:tcBorders>
          </w:tcPr>
          <w:p w14:paraId="6A69D03E" w14:textId="77777777" w:rsidR="004C31D2" w:rsidRDefault="004C31D2" w:rsidP="005F687C">
            <w:pPr>
              <w:spacing w:after="160" w:line="360" w:lineRule="auto"/>
            </w:pPr>
          </w:p>
        </w:tc>
        <w:tc>
          <w:tcPr>
            <w:tcW w:w="1701" w:type="dxa"/>
            <w:tcBorders>
              <w:top w:val="single" w:sz="4" w:space="0" w:color="auto"/>
              <w:left w:val="single" w:sz="4" w:space="0" w:color="auto"/>
              <w:bottom w:val="single" w:sz="4" w:space="0" w:color="auto"/>
              <w:right w:val="single" w:sz="4" w:space="0" w:color="auto"/>
            </w:tcBorders>
          </w:tcPr>
          <w:p w14:paraId="7866BE06" w14:textId="77777777" w:rsidR="004C31D2" w:rsidRDefault="004C31D2" w:rsidP="005F687C">
            <w:pPr>
              <w:spacing w:after="160" w:line="360" w:lineRule="auto"/>
            </w:pPr>
          </w:p>
        </w:tc>
      </w:tr>
    </w:tbl>
    <w:p w14:paraId="40D4052A" w14:textId="77777777" w:rsidR="00483835" w:rsidRDefault="00483835" w:rsidP="005F687C">
      <w:pPr>
        <w:spacing w:line="360" w:lineRule="auto"/>
      </w:pPr>
    </w:p>
    <w:p w14:paraId="20D6E145" w14:textId="77777777" w:rsidR="00483835" w:rsidRDefault="00483835" w:rsidP="005F687C">
      <w:pPr>
        <w:spacing w:line="360" w:lineRule="auto"/>
        <w:rPr>
          <w:lang w:val="el-GR"/>
        </w:rPr>
      </w:pPr>
    </w:p>
    <w:p w14:paraId="6E8CD2B4" w14:textId="77777777" w:rsidR="00483835" w:rsidRDefault="00483835" w:rsidP="005F687C">
      <w:pPr>
        <w:spacing w:line="360" w:lineRule="auto"/>
        <w:rPr>
          <w:lang w:val="el-GR"/>
        </w:rPr>
      </w:pPr>
    </w:p>
    <w:p w14:paraId="2B7C3DE6" w14:textId="77777777" w:rsidR="00483835" w:rsidRDefault="00483835" w:rsidP="005F687C">
      <w:pPr>
        <w:spacing w:line="360" w:lineRule="auto"/>
        <w:rPr>
          <w:lang w:val="el-GR"/>
        </w:rPr>
      </w:pPr>
    </w:p>
    <w:p w14:paraId="61E92AAA" w14:textId="77777777" w:rsidR="00483835" w:rsidRDefault="00483835" w:rsidP="005F687C">
      <w:pPr>
        <w:suppressAutoHyphens w:val="0"/>
        <w:spacing w:after="0" w:line="360" w:lineRule="auto"/>
        <w:jc w:val="left"/>
        <w:rPr>
          <w:lang w:val="el-GR"/>
        </w:rPr>
      </w:pPr>
    </w:p>
    <w:p w14:paraId="0315691E" w14:textId="77777777" w:rsidR="00483835" w:rsidRDefault="00483835" w:rsidP="005F687C">
      <w:pPr>
        <w:suppressAutoHyphens w:val="0"/>
        <w:spacing w:after="0" w:line="360" w:lineRule="auto"/>
        <w:jc w:val="left"/>
        <w:rPr>
          <w:lang w:val="el-GR"/>
        </w:rPr>
      </w:pPr>
    </w:p>
    <w:p w14:paraId="0FC747CB" w14:textId="77777777" w:rsidR="00483835" w:rsidRDefault="00483835" w:rsidP="005F687C">
      <w:pPr>
        <w:suppressAutoHyphens w:val="0"/>
        <w:spacing w:after="0" w:line="360" w:lineRule="auto"/>
        <w:jc w:val="left"/>
        <w:rPr>
          <w:lang w:val="el-GR"/>
        </w:rPr>
      </w:pPr>
    </w:p>
    <w:p w14:paraId="5D0D34F0" w14:textId="77777777" w:rsidR="00483835" w:rsidRDefault="00483835" w:rsidP="005F687C">
      <w:pPr>
        <w:suppressAutoHyphens w:val="0"/>
        <w:spacing w:after="0" w:line="360" w:lineRule="auto"/>
        <w:jc w:val="left"/>
        <w:rPr>
          <w:lang w:val="el-GR"/>
        </w:rPr>
      </w:pPr>
    </w:p>
    <w:p w14:paraId="11949E33" w14:textId="6B19EFB0" w:rsidR="00483835" w:rsidRDefault="00483835" w:rsidP="005F687C">
      <w:pPr>
        <w:suppressAutoHyphens w:val="0"/>
        <w:spacing w:after="0" w:line="360" w:lineRule="auto"/>
        <w:jc w:val="left"/>
        <w:rPr>
          <w:lang w:val="el-GR"/>
        </w:rPr>
      </w:pPr>
      <w:r>
        <w:rPr>
          <w:lang w:val="el-GR"/>
        </w:rPr>
        <w:br w:type="page"/>
      </w:r>
    </w:p>
    <w:p w14:paraId="57E4942F" w14:textId="77777777" w:rsidR="008338F0" w:rsidRPr="00C03843" w:rsidRDefault="003355E7" w:rsidP="00270DC6">
      <w:pPr>
        <w:pStyle w:val="22"/>
        <w:numPr>
          <w:ilvl w:val="0"/>
          <w:numId w:val="0"/>
        </w:numPr>
        <w:ind w:left="576"/>
        <w:rPr>
          <w:rStyle w:val="Heading2Char"/>
          <w:bCs/>
          <w:lang w:val="el-GR"/>
        </w:rPr>
      </w:pPr>
      <w:bookmarkStart w:id="968" w:name="_ΠΑΡΑΡΤΗΜΑ_ΙΙI_–"/>
      <w:bookmarkStart w:id="969" w:name="_Toc97194374"/>
      <w:bookmarkStart w:id="970" w:name="_Toc97194479"/>
      <w:bookmarkStart w:id="971" w:name="_Ref496624736"/>
      <w:bookmarkStart w:id="972" w:name="_Ref496624788"/>
      <w:bookmarkStart w:id="973" w:name="_Toc173761515"/>
      <w:bookmarkEnd w:id="968"/>
      <w:r w:rsidRPr="00C03843">
        <w:rPr>
          <w:rStyle w:val="Heading2Char"/>
          <w:bCs/>
          <w:lang w:val="el-GR"/>
        </w:rPr>
        <w:lastRenderedPageBreak/>
        <w:t xml:space="preserve">ΠΑΡΑΡΤΗΜΑ ΙΙI – </w:t>
      </w:r>
      <w:r w:rsidR="004A23B9" w:rsidRPr="00C03843">
        <w:rPr>
          <w:rStyle w:val="Heading2Char"/>
          <w:bCs/>
          <w:lang w:val="el-GR"/>
        </w:rPr>
        <w:t>ΕΥΡΩΠΑΙΚΟ ΕΝΙΑΙΟ ΕΓΓΡΑΦΟ ΣΥΜΒΑΣΗΣ (ΕΕΕΣ)</w:t>
      </w:r>
      <w:bookmarkEnd w:id="969"/>
      <w:bookmarkEnd w:id="970"/>
      <w:bookmarkEnd w:id="971"/>
      <w:bookmarkEnd w:id="972"/>
      <w:bookmarkEnd w:id="973"/>
    </w:p>
    <w:p w14:paraId="7715AA55" w14:textId="77777777" w:rsidR="000F62F0" w:rsidRPr="00603221" w:rsidRDefault="000F62F0" w:rsidP="005F687C">
      <w:pPr>
        <w:pStyle w:val="41"/>
        <w:numPr>
          <w:ilvl w:val="0"/>
          <w:numId w:val="0"/>
        </w:numPr>
        <w:spacing w:line="360" w:lineRule="auto"/>
        <w:ind w:left="864" w:hanging="864"/>
        <w:rPr>
          <w:rFonts w:cs="Tahoma"/>
          <w:szCs w:val="22"/>
          <w:lang w:val="el-GR"/>
        </w:rPr>
      </w:pPr>
      <w:bookmarkStart w:id="974" w:name="_Ref510086970"/>
      <w:bookmarkStart w:id="975" w:name="_Toc97194375"/>
      <w:bookmarkStart w:id="976" w:name="_Toc173761516"/>
      <w:r w:rsidRPr="00603221">
        <w:rPr>
          <w:rFonts w:cs="Tahoma"/>
          <w:szCs w:val="22"/>
          <w:lang w:val="el-GR"/>
        </w:rPr>
        <w:t>ΕΥΡΩΠΑΙΚΟ ΕΝΙΑΙΟ ΕΓΓΡΑΦΟ ΣΥΜΒΑΣΗΣ (ΕΕΕΣ)</w:t>
      </w:r>
      <w:bookmarkEnd w:id="974"/>
      <w:bookmarkEnd w:id="975"/>
      <w:bookmarkEnd w:id="976"/>
    </w:p>
    <w:p w14:paraId="1534883A" w14:textId="77777777" w:rsidR="00A4737C" w:rsidRPr="00A4737C" w:rsidRDefault="00A4737C" w:rsidP="005F687C">
      <w:pPr>
        <w:pStyle w:val="normalwithoutspacing"/>
        <w:spacing w:line="360" w:lineRule="auto"/>
      </w:pPr>
      <w:r w:rsidRPr="00A4737C">
        <w:t>Από τις 2-5-2019, οι αναθέτουσες αρχές συντάσσουν το ΕΕΕΣ με τη χρήσητης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1B5ACA9A" w14:textId="77777777" w:rsidR="00A4737C" w:rsidRPr="00A4737C" w:rsidRDefault="00A4737C" w:rsidP="005F687C">
      <w:pPr>
        <w:pStyle w:val="normalwithoutspacing"/>
        <w:spacing w:line="360" w:lineRule="auto"/>
      </w:pPr>
      <w:r w:rsidRPr="00A4737C">
        <w:t xml:space="preserve">Συνημμένα της παρούσας διακήρυξης περιλαμβάνονται: </w:t>
      </w:r>
    </w:p>
    <w:p w14:paraId="051B2BE6" w14:textId="77777777" w:rsidR="00A4737C" w:rsidRPr="00A4737C" w:rsidRDefault="00A4737C" w:rsidP="005F687C">
      <w:pPr>
        <w:pStyle w:val="normalwithoutspacing"/>
        <w:numPr>
          <w:ilvl w:val="0"/>
          <w:numId w:val="14"/>
        </w:numPr>
        <w:spacing w:line="360" w:lineRule="auto"/>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7E6FC1A3" w14:textId="77777777" w:rsidR="000309DB" w:rsidRPr="00A4737C" w:rsidRDefault="00A4737C" w:rsidP="005F687C">
      <w:pPr>
        <w:pStyle w:val="normalwithoutspacing"/>
        <w:numPr>
          <w:ilvl w:val="0"/>
          <w:numId w:val="14"/>
        </w:numPr>
        <w:spacing w:line="360" w:lineRule="auto"/>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rsidR="000309DB">
        <w:t>.</w:t>
      </w:r>
    </w:p>
    <w:p w14:paraId="20647511" w14:textId="77777777" w:rsidR="00A4737C" w:rsidRPr="00780173" w:rsidRDefault="00A4737C" w:rsidP="005F687C">
      <w:pPr>
        <w:pStyle w:val="normalwithoutspacing"/>
        <w:spacing w:line="360" w:lineRule="auto"/>
      </w:pPr>
      <w:r w:rsidRPr="00780173">
        <w:t>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p w14:paraId="48EBC18D" w14:textId="77777777" w:rsidR="000F62F0" w:rsidRPr="00603221" w:rsidRDefault="000F62F0" w:rsidP="005F687C">
      <w:pPr>
        <w:pStyle w:val="normalwithoutspacing"/>
        <w:spacing w:line="360" w:lineRule="auto"/>
        <w:rPr>
          <w:i/>
          <w:color w:val="5B9BD5"/>
        </w:rPr>
      </w:pPr>
    </w:p>
    <w:p w14:paraId="176D16CA" w14:textId="77777777" w:rsidR="008338F0" w:rsidRPr="00603221" w:rsidRDefault="008338F0" w:rsidP="005F687C">
      <w:pPr>
        <w:pStyle w:val="normalwithoutspacing"/>
        <w:spacing w:line="360" w:lineRule="auto"/>
        <w:rPr>
          <w:i/>
          <w:color w:val="5B9BD5"/>
        </w:rPr>
      </w:pPr>
    </w:p>
    <w:p w14:paraId="4F1011AF" w14:textId="77777777" w:rsidR="00166662" w:rsidRPr="00603221" w:rsidRDefault="00166662" w:rsidP="005F687C">
      <w:pPr>
        <w:pStyle w:val="normalwithoutspacing"/>
        <w:spacing w:line="360" w:lineRule="auto"/>
        <w:rPr>
          <w:i/>
          <w:color w:val="5B9BD5"/>
        </w:rPr>
        <w:sectPr w:rsidR="00166662" w:rsidRPr="00603221" w:rsidSect="00316005">
          <w:footerReference w:type="default" r:id="rId59"/>
          <w:pgSz w:w="11906" w:h="16838"/>
          <w:pgMar w:top="1134" w:right="1134" w:bottom="1134" w:left="1134" w:header="720" w:footer="709" w:gutter="0"/>
          <w:cols w:space="720"/>
          <w:docGrid w:linePitch="360"/>
        </w:sectPr>
      </w:pPr>
    </w:p>
    <w:p w14:paraId="3683394C" w14:textId="77777777" w:rsidR="006E4901" w:rsidRPr="00C03843" w:rsidRDefault="003355E7" w:rsidP="00270DC6">
      <w:pPr>
        <w:pStyle w:val="22"/>
        <w:numPr>
          <w:ilvl w:val="0"/>
          <w:numId w:val="0"/>
        </w:numPr>
        <w:ind w:left="576"/>
        <w:rPr>
          <w:rStyle w:val="Heading2Char"/>
          <w:bCs/>
          <w:lang w:val="el-GR"/>
        </w:rPr>
      </w:pPr>
      <w:bookmarkStart w:id="977" w:name="_Ref496624509"/>
      <w:bookmarkStart w:id="978" w:name="_Toc97194376"/>
      <w:bookmarkStart w:id="979" w:name="_Toc97194480"/>
      <w:bookmarkStart w:id="980" w:name="_Toc173761517"/>
      <w:r w:rsidRPr="00C03843">
        <w:rPr>
          <w:rStyle w:val="Heading2Char"/>
          <w:bCs/>
          <w:lang w:val="el-GR"/>
        </w:rPr>
        <w:lastRenderedPageBreak/>
        <w:t xml:space="preserve">ΠΑΡΑΡΤΗΜΑ ΙV – </w:t>
      </w:r>
      <w:r w:rsidR="006E4901" w:rsidRPr="00C03843">
        <w:rPr>
          <w:rStyle w:val="Heading2Char"/>
          <w:bCs/>
          <w:lang w:val="el-GR"/>
        </w:rPr>
        <w:t>Υπόδειγμα Βιογραφικού Σημειώματος</w:t>
      </w:r>
      <w:bookmarkEnd w:id="977"/>
      <w:bookmarkEnd w:id="978"/>
      <w:bookmarkEnd w:id="979"/>
      <w:bookmarkEnd w:id="980"/>
    </w:p>
    <w:p w14:paraId="6339E077" w14:textId="77777777" w:rsidR="006E4901" w:rsidRPr="00603221" w:rsidRDefault="006E4901" w:rsidP="005F687C">
      <w:pPr>
        <w:pStyle w:val="normalwithoutspacing"/>
        <w:spacing w:line="360" w:lineRule="auto"/>
        <w:rPr>
          <w:i/>
          <w:color w:val="5B9BD5"/>
        </w:rPr>
      </w:pPr>
    </w:p>
    <w:tbl>
      <w:tblPr>
        <w:tblW w:w="5000" w:type="pct"/>
        <w:tblLook w:val="0000" w:firstRow="0" w:lastRow="0" w:firstColumn="0" w:lastColumn="0" w:noHBand="0" w:noVBand="0"/>
      </w:tblPr>
      <w:tblGrid>
        <w:gridCol w:w="132"/>
        <w:gridCol w:w="1293"/>
        <w:gridCol w:w="296"/>
        <w:gridCol w:w="264"/>
        <w:gridCol w:w="137"/>
        <w:gridCol w:w="152"/>
        <w:gridCol w:w="152"/>
        <w:gridCol w:w="3695"/>
        <w:gridCol w:w="1260"/>
        <w:gridCol w:w="402"/>
        <w:gridCol w:w="102"/>
        <w:gridCol w:w="204"/>
        <w:gridCol w:w="1533"/>
      </w:tblGrid>
      <w:tr w:rsidR="006E4901" w:rsidRPr="00DF02B0" w14:paraId="471C8A68" w14:textId="77777777" w:rsidTr="008B4966">
        <w:trPr>
          <w:trHeight w:val="567"/>
        </w:trPr>
        <w:tc>
          <w:tcPr>
            <w:tcW w:w="5000" w:type="pct"/>
            <w:gridSpan w:val="13"/>
            <w:tcBorders>
              <w:top w:val="single" w:sz="6" w:space="0" w:color="auto"/>
              <w:left w:val="single" w:sz="6" w:space="0" w:color="auto"/>
              <w:bottom w:val="single" w:sz="6" w:space="0" w:color="auto"/>
              <w:right w:val="single" w:sz="6" w:space="0" w:color="auto"/>
            </w:tcBorders>
            <w:shd w:val="pct10" w:color="auto" w:fill="auto"/>
            <w:vAlign w:val="center"/>
          </w:tcPr>
          <w:p w14:paraId="3E65167D" w14:textId="77777777" w:rsidR="006E4901" w:rsidRPr="00603221" w:rsidRDefault="006E4901" w:rsidP="005F687C">
            <w:pPr>
              <w:spacing w:line="360" w:lineRule="auto"/>
              <w:jc w:val="center"/>
              <w:rPr>
                <w:b/>
              </w:rPr>
            </w:pPr>
            <w:r w:rsidRPr="00603221">
              <w:rPr>
                <w:b/>
              </w:rPr>
              <w:t>ΒΙΟΓΡΑΦΙΚΟ ΣΗΜΕΙΩΜΑ</w:t>
            </w:r>
          </w:p>
        </w:tc>
      </w:tr>
      <w:tr w:rsidR="006E4901" w:rsidRPr="00DF02B0" w14:paraId="0C459B07" w14:textId="77777777" w:rsidTr="008B4966">
        <w:tc>
          <w:tcPr>
            <w:tcW w:w="5000" w:type="pct"/>
            <w:gridSpan w:val="13"/>
          </w:tcPr>
          <w:p w14:paraId="2CF69F2F" w14:textId="77777777" w:rsidR="006E4901" w:rsidRPr="00603221" w:rsidRDefault="006E4901" w:rsidP="005F687C">
            <w:pPr>
              <w:spacing w:line="360" w:lineRule="auto"/>
            </w:pPr>
          </w:p>
        </w:tc>
      </w:tr>
      <w:tr w:rsidR="006E4901" w:rsidRPr="00DF02B0" w14:paraId="2550704C" w14:textId="77777777" w:rsidTr="00C068FA">
        <w:tc>
          <w:tcPr>
            <w:tcW w:w="3180" w:type="pct"/>
            <w:gridSpan w:val="8"/>
            <w:tcBorders>
              <w:top w:val="single" w:sz="6" w:space="0" w:color="auto"/>
              <w:left w:val="single" w:sz="6" w:space="0" w:color="auto"/>
              <w:bottom w:val="single" w:sz="6" w:space="0" w:color="auto"/>
              <w:right w:val="single" w:sz="6" w:space="0" w:color="auto"/>
            </w:tcBorders>
            <w:shd w:val="pct10" w:color="auto" w:fill="auto"/>
            <w:vAlign w:val="center"/>
          </w:tcPr>
          <w:p w14:paraId="655923EC" w14:textId="77777777" w:rsidR="006E4901" w:rsidRPr="00603221" w:rsidRDefault="006E4901" w:rsidP="005F687C">
            <w:pPr>
              <w:spacing w:line="360" w:lineRule="auto"/>
              <w:rPr>
                <w:b/>
              </w:rPr>
            </w:pPr>
            <w:r w:rsidRPr="00603221">
              <w:rPr>
                <w:b/>
              </w:rPr>
              <w:t>ΠΡΟΣΩΠΙΚΑ ΣΤΟΙΧΕΙΑ</w:t>
            </w:r>
          </w:p>
        </w:tc>
        <w:tc>
          <w:tcPr>
            <w:tcW w:w="1820" w:type="pct"/>
            <w:gridSpan w:val="5"/>
            <w:vAlign w:val="center"/>
          </w:tcPr>
          <w:p w14:paraId="27C40068" w14:textId="77777777" w:rsidR="006E4901" w:rsidRPr="00603221" w:rsidRDefault="006E4901" w:rsidP="005F687C">
            <w:pPr>
              <w:spacing w:line="360" w:lineRule="auto"/>
            </w:pPr>
          </w:p>
        </w:tc>
      </w:tr>
      <w:tr w:rsidR="006E4901" w:rsidRPr="00DF02B0" w14:paraId="4376695D" w14:textId="77777777" w:rsidTr="00C068FA">
        <w:tc>
          <w:tcPr>
            <w:tcW w:w="741" w:type="pct"/>
            <w:gridSpan w:val="2"/>
            <w:tcBorders>
              <w:top w:val="double" w:sz="6" w:space="0" w:color="auto"/>
              <w:left w:val="double" w:sz="6" w:space="0" w:color="auto"/>
              <w:bottom w:val="nil"/>
              <w:right w:val="nil"/>
            </w:tcBorders>
            <w:vAlign w:val="center"/>
          </w:tcPr>
          <w:p w14:paraId="19F0D746" w14:textId="77777777" w:rsidR="006E4901" w:rsidRPr="00603221" w:rsidRDefault="006E4901" w:rsidP="005F687C">
            <w:pPr>
              <w:spacing w:line="360" w:lineRule="auto"/>
              <w:rPr>
                <w:b/>
              </w:rPr>
            </w:pPr>
            <w:r w:rsidRPr="00603221">
              <w:rPr>
                <w:b/>
              </w:rPr>
              <w:t>Επώνυμο:</w:t>
            </w:r>
          </w:p>
        </w:tc>
        <w:tc>
          <w:tcPr>
            <w:tcW w:w="2439" w:type="pct"/>
            <w:gridSpan w:val="6"/>
            <w:tcBorders>
              <w:top w:val="double" w:sz="6" w:space="0" w:color="auto"/>
              <w:left w:val="nil"/>
              <w:bottom w:val="single" w:sz="6" w:space="0" w:color="auto"/>
              <w:right w:val="nil"/>
            </w:tcBorders>
            <w:vAlign w:val="center"/>
          </w:tcPr>
          <w:p w14:paraId="477F4CBB" w14:textId="77777777" w:rsidR="006E4901" w:rsidRPr="00603221" w:rsidRDefault="006E4901" w:rsidP="005F687C">
            <w:pPr>
              <w:spacing w:line="360" w:lineRule="auto"/>
            </w:pPr>
          </w:p>
        </w:tc>
        <w:tc>
          <w:tcPr>
            <w:tcW w:w="655" w:type="pct"/>
            <w:tcBorders>
              <w:top w:val="double" w:sz="6" w:space="0" w:color="auto"/>
              <w:left w:val="nil"/>
              <w:bottom w:val="nil"/>
              <w:right w:val="nil"/>
            </w:tcBorders>
            <w:vAlign w:val="center"/>
          </w:tcPr>
          <w:p w14:paraId="79AF7387" w14:textId="77777777" w:rsidR="006E4901" w:rsidRPr="00603221" w:rsidRDefault="006E4901" w:rsidP="005F687C">
            <w:pPr>
              <w:spacing w:line="360" w:lineRule="auto"/>
              <w:rPr>
                <w:b/>
              </w:rPr>
            </w:pPr>
            <w:r w:rsidRPr="00603221">
              <w:rPr>
                <w:b/>
              </w:rPr>
              <w:t>Όνομα:</w:t>
            </w:r>
          </w:p>
        </w:tc>
        <w:tc>
          <w:tcPr>
            <w:tcW w:w="1165" w:type="pct"/>
            <w:gridSpan w:val="4"/>
            <w:tcBorders>
              <w:top w:val="double" w:sz="6" w:space="0" w:color="auto"/>
              <w:left w:val="nil"/>
              <w:bottom w:val="single" w:sz="6" w:space="0" w:color="auto"/>
              <w:right w:val="double" w:sz="6" w:space="0" w:color="auto"/>
            </w:tcBorders>
            <w:vAlign w:val="center"/>
          </w:tcPr>
          <w:p w14:paraId="5AEFFAD3" w14:textId="77777777" w:rsidR="006E4901" w:rsidRPr="00603221" w:rsidRDefault="006E4901" w:rsidP="005F687C">
            <w:pPr>
              <w:spacing w:line="360" w:lineRule="auto"/>
            </w:pPr>
          </w:p>
        </w:tc>
      </w:tr>
      <w:tr w:rsidR="006E4901" w:rsidRPr="00DF02B0" w14:paraId="26087AC2" w14:textId="77777777" w:rsidTr="008B4966">
        <w:trPr>
          <w:trHeight w:val="247"/>
        </w:trPr>
        <w:tc>
          <w:tcPr>
            <w:tcW w:w="5000" w:type="pct"/>
            <w:gridSpan w:val="13"/>
            <w:tcBorders>
              <w:top w:val="nil"/>
              <w:left w:val="double" w:sz="6" w:space="0" w:color="auto"/>
              <w:bottom w:val="nil"/>
              <w:right w:val="double" w:sz="6" w:space="0" w:color="auto"/>
            </w:tcBorders>
            <w:vAlign w:val="center"/>
          </w:tcPr>
          <w:p w14:paraId="30B4E02A" w14:textId="77777777" w:rsidR="006E4901" w:rsidRPr="00603221" w:rsidRDefault="006E4901" w:rsidP="005F687C">
            <w:pPr>
              <w:spacing w:line="360" w:lineRule="auto"/>
            </w:pPr>
          </w:p>
        </w:tc>
      </w:tr>
      <w:tr w:rsidR="006E4901" w:rsidRPr="00DF02B0" w14:paraId="1DDB7810" w14:textId="77777777" w:rsidTr="00C068FA">
        <w:tc>
          <w:tcPr>
            <w:tcW w:w="895" w:type="pct"/>
            <w:gridSpan w:val="3"/>
            <w:tcBorders>
              <w:top w:val="nil"/>
              <w:left w:val="double" w:sz="6" w:space="0" w:color="auto"/>
              <w:bottom w:val="nil"/>
              <w:right w:val="nil"/>
            </w:tcBorders>
            <w:vAlign w:val="center"/>
          </w:tcPr>
          <w:p w14:paraId="2E5A339A" w14:textId="77777777" w:rsidR="006E4901" w:rsidRPr="00603221" w:rsidRDefault="006E4901" w:rsidP="005F687C">
            <w:pPr>
              <w:spacing w:line="360" w:lineRule="auto"/>
              <w:rPr>
                <w:b/>
              </w:rPr>
            </w:pPr>
            <w:r w:rsidRPr="00603221">
              <w:rPr>
                <w:b/>
              </w:rPr>
              <w:t>Πατρώνυμο:</w:t>
            </w:r>
          </w:p>
        </w:tc>
        <w:tc>
          <w:tcPr>
            <w:tcW w:w="2285" w:type="pct"/>
            <w:gridSpan w:val="5"/>
            <w:tcBorders>
              <w:top w:val="nil"/>
              <w:left w:val="nil"/>
              <w:bottom w:val="single" w:sz="6" w:space="0" w:color="auto"/>
              <w:right w:val="nil"/>
            </w:tcBorders>
            <w:vAlign w:val="center"/>
          </w:tcPr>
          <w:p w14:paraId="557A6D97" w14:textId="77777777" w:rsidR="006E4901" w:rsidRPr="00603221" w:rsidRDefault="006E4901" w:rsidP="005F687C">
            <w:pPr>
              <w:spacing w:line="360" w:lineRule="auto"/>
            </w:pPr>
          </w:p>
        </w:tc>
        <w:tc>
          <w:tcPr>
            <w:tcW w:w="917" w:type="pct"/>
            <w:gridSpan w:val="3"/>
            <w:vAlign w:val="center"/>
          </w:tcPr>
          <w:p w14:paraId="54CB211B" w14:textId="77777777" w:rsidR="006E4901" w:rsidRPr="00603221" w:rsidRDefault="006E4901" w:rsidP="005F687C">
            <w:pPr>
              <w:spacing w:line="360" w:lineRule="auto"/>
              <w:rPr>
                <w:b/>
              </w:rPr>
            </w:pPr>
            <w:r w:rsidRPr="00603221">
              <w:rPr>
                <w:b/>
              </w:rPr>
              <w:t>Μητρώνυμο:</w:t>
            </w:r>
          </w:p>
        </w:tc>
        <w:tc>
          <w:tcPr>
            <w:tcW w:w="903" w:type="pct"/>
            <w:gridSpan w:val="2"/>
            <w:tcBorders>
              <w:top w:val="nil"/>
              <w:left w:val="nil"/>
              <w:bottom w:val="single" w:sz="6" w:space="0" w:color="auto"/>
              <w:right w:val="double" w:sz="6" w:space="0" w:color="auto"/>
            </w:tcBorders>
            <w:vAlign w:val="center"/>
          </w:tcPr>
          <w:p w14:paraId="0FC1EE31" w14:textId="77777777" w:rsidR="006E4901" w:rsidRPr="00603221" w:rsidRDefault="006E4901" w:rsidP="005F687C">
            <w:pPr>
              <w:spacing w:line="360" w:lineRule="auto"/>
            </w:pPr>
          </w:p>
        </w:tc>
      </w:tr>
      <w:tr w:rsidR="006E4901" w:rsidRPr="00DF02B0" w14:paraId="30C29812" w14:textId="77777777" w:rsidTr="008B4966">
        <w:tc>
          <w:tcPr>
            <w:tcW w:w="5000" w:type="pct"/>
            <w:gridSpan w:val="13"/>
            <w:tcBorders>
              <w:top w:val="nil"/>
              <w:left w:val="double" w:sz="6" w:space="0" w:color="auto"/>
              <w:bottom w:val="nil"/>
              <w:right w:val="double" w:sz="6" w:space="0" w:color="auto"/>
            </w:tcBorders>
            <w:vAlign w:val="center"/>
          </w:tcPr>
          <w:p w14:paraId="0799C260" w14:textId="77777777" w:rsidR="006E4901" w:rsidRPr="00603221" w:rsidRDefault="006E4901" w:rsidP="005F687C">
            <w:pPr>
              <w:spacing w:line="360" w:lineRule="auto"/>
            </w:pPr>
          </w:p>
        </w:tc>
      </w:tr>
      <w:tr w:rsidR="006E4901" w:rsidRPr="00DF02B0" w14:paraId="7BCE9BAF" w14:textId="77777777" w:rsidTr="00C068FA">
        <w:tc>
          <w:tcPr>
            <w:tcW w:w="1032" w:type="pct"/>
            <w:gridSpan w:val="4"/>
            <w:tcBorders>
              <w:top w:val="nil"/>
              <w:left w:val="double" w:sz="6" w:space="0" w:color="auto"/>
              <w:bottom w:val="nil"/>
              <w:right w:val="nil"/>
            </w:tcBorders>
            <w:vAlign w:val="center"/>
          </w:tcPr>
          <w:p w14:paraId="3450B10C" w14:textId="77777777" w:rsidR="006E4901" w:rsidRPr="00603221" w:rsidRDefault="006E4901" w:rsidP="005F687C">
            <w:pPr>
              <w:spacing w:line="360" w:lineRule="auto"/>
              <w:rPr>
                <w:b/>
              </w:rPr>
            </w:pPr>
            <w:r w:rsidRPr="00603221">
              <w:rPr>
                <w:b/>
              </w:rPr>
              <w:t>Ημερομηνία Γέννησης:</w:t>
            </w:r>
          </w:p>
        </w:tc>
        <w:tc>
          <w:tcPr>
            <w:tcW w:w="2148" w:type="pct"/>
            <w:gridSpan w:val="4"/>
            <w:tcBorders>
              <w:top w:val="nil"/>
              <w:left w:val="nil"/>
              <w:bottom w:val="single" w:sz="6" w:space="0" w:color="auto"/>
              <w:right w:val="nil"/>
            </w:tcBorders>
            <w:vAlign w:val="center"/>
          </w:tcPr>
          <w:p w14:paraId="16A4F047" w14:textId="77777777" w:rsidR="006E4901" w:rsidRPr="00603221" w:rsidRDefault="006E4901" w:rsidP="005F687C">
            <w:pPr>
              <w:spacing w:line="360" w:lineRule="auto"/>
            </w:pPr>
            <w:r w:rsidRPr="00603221">
              <w:t>__ /__ / ____</w:t>
            </w:r>
          </w:p>
        </w:tc>
        <w:tc>
          <w:tcPr>
            <w:tcW w:w="1023" w:type="pct"/>
            <w:gridSpan w:val="4"/>
            <w:vAlign w:val="center"/>
          </w:tcPr>
          <w:p w14:paraId="50A2A23E" w14:textId="77777777" w:rsidR="006E4901" w:rsidRPr="00603221" w:rsidRDefault="006E4901" w:rsidP="005F687C">
            <w:pPr>
              <w:spacing w:line="360" w:lineRule="auto"/>
              <w:rPr>
                <w:b/>
              </w:rPr>
            </w:pPr>
            <w:r w:rsidRPr="00603221">
              <w:rPr>
                <w:b/>
              </w:rPr>
              <w:t>Τόπος Γέννησης:</w:t>
            </w:r>
          </w:p>
        </w:tc>
        <w:tc>
          <w:tcPr>
            <w:tcW w:w="797" w:type="pct"/>
            <w:tcBorders>
              <w:top w:val="nil"/>
              <w:left w:val="nil"/>
              <w:bottom w:val="single" w:sz="6" w:space="0" w:color="auto"/>
              <w:right w:val="double" w:sz="6" w:space="0" w:color="auto"/>
            </w:tcBorders>
            <w:vAlign w:val="center"/>
          </w:tcPr>
          <w:p w14:paraId="0A37052F" w14:textId="77777777" w:rsidR="006E4901" w:rsidRPr="00603221" w:rsidRDefault="006E4901" w:rsidP="005F687C">
            <w:pPr>
              <w:spacing w:line="360" w:lineRule="auto"/>
            </w:pPr>
          </w:p>
        </w:tc>
      </w:tr>
      <w:tr w:rsidR="006E4901" w:rsidRPr="00DF02B0" w14:paraId="2EC05DDF" w14:textId="77777777" w:rsidTr="008B4966">
        <w:tc>
          <w:tcPr>
            <w:tcW w:w="5000" w:type="pct"/>
            <w:gridSpan w:val="13"/>
            <w:tcBorders>
              <w:top w:val="nil"/>
              <w:left w:val="double" w:sz="6" w:space="0" w:color="auto"/>
              <w:bottom w:val="nil"/>
              <w:right w:val="double" w:sz="6" w:space="0" w:color="auto"/>
            </w:tcBorders>
            <w:vAlign w:val="center"/>
          </w:tcPr>
          <w:p w14:paraId="403790F2" w14:textId="77777777" w:rsidR="006E4901" w:rsidRPr="00603221" w:rsidRDefault="006E4901" w:rsidP="005F687C">
            <w:pPr>
              <w:spacing w:line="360" w:lineRule="auto"/>
            </w:pPr>
          </w:p>
        </w:tc>
      </w:tr>
      <w:tr w:rsidR="006E4901" w:rsidRPr="00DF02B0" w14:paraId="1B99E484" w14:textId="77777777" w:rsidTr="00C068FA">
        <w:tc>
          <w:tcPr>
            <w:tcW w:w="1261" w:type="pct"/>
            <w:gridSpan w:val="7"/>
            <w:tcBorders>
              <w:top w:val="nil"/>
              <w:left w:val="double" w:sz="6" w:space="0" w:color="auto"/>
              <w:bottom w:val="nil"/>
              <w:right w:val="nil"/>
            </w:tcBorders>
            <w:vAlign w:val="center"/>
          </w:tcPr>
          <w:p w14:paraId="24DDF234" w14:textId="77777777" w:rsidR="006E4901" w:rsidRPr="00603221" w:rsidRDefault="006E4901" w:rsidP="005F687C">
            <w:pPr>
              <w:spacing w:line="360" w:lineRule="auto"/>
              <w:rPr>
                <w:b/>
              </w:rPr>
            </w:pPr>
            <w:r w:rsidRPr="00603221">
              <w:rPr>
                <w:b/>
              </w:rPr>
              <w:t>Τηλέφωνο:</w:t>
            </w:r>
          </w:p>
        </w:tc>
        <w:tc>
          <w:tcPr>
            <w:tcW w:w="1919" w:type="pct"/>
            <w:tcBorders>
              <w:top w:val="nil"/>
              <w:left w:val="nil"/>
              <w:bottom w:val="single" w:sz="6" w:space="0" w:color="auto"/>
              <w:right w:val="nil"/>
            </w:tcBorders>
            <w:vAlign w:val="center"/>
          </w:tcPr>
          <w:p w14:paraId="71A18596" w14:textId="77777777" w:rsidR="006E4901" w:rsidRPr="00603221" w:rsidRDefault="006E4901" w:rsidP="005F687C">
            <w:pPr>
              <w:spacing w:line="360" w:lineRule="auto"/>
            </w:pPr>
          </w:p>
        </w:tc>
        <w:tc>
          <w:tcPr>
            <w:tcW w:w="864" w:type="pct"/>
            <w:gridSpan w:val="2"/>
            <w:vAlign w:val="center"/>
          </w:tcPr>
          <w:p w14:paraId="5C8EBD62" w14:textId="77777777" w:rsidR="006E4901" w:rsidRPr="00603221" w:rsidRDefault="006E4901" w:rsidP="005F687C">
            <w:pPr>
              <w:spacing w:line="360" w:lineRule="auto"/>
              <w:rPr>
                <w:b/>
              </w:rPr>
            </w:pPr>
            <w:r w:rsidRPr="00603221">
              <w:rPr>
                <w:b/>
              </w:rPr>
              <w:t>E-mail:</w:t>
            </w:r>
          </w:p>
        </w:tc>
        <w:tc>
          <w:tcPr>
            <w:tcW w:w="956" w:type="pct"/>
            <w:gridSpan w:val="3"/>
            <w:tcBorders>
              <w:top w:val="nil"/>
              <w:left w:val="nil"/>
              <w:bottom w:val="single" w:sz="6" w:space="0" w:color="auto"/>
              <w:right w:val="double" w:sz="6" w:space="0" w:color="auto"/>
            </w:tcBorders>
            <w:vAlign w:val="center"/>
          </w:tcPr>
          <w:p w14:paraId="6B043609" w14:textId="77777777" w:rsidR="006E4901" w:rsidRPr="00603221" w:rsidRDefault="006E4901" w:rsidP="005F687C">
            <w:pPr>
              <w:spacing w:line="360" w:lineRule="auto"/>
            </w:pPr>
          </w:p>
        </w:tc>
      </w:tr>
      <w:tr w:rsidR="006E4901" w:rsidRPr="00DF02B0" w14:paraId="469F4F37" w14:textId="77777777" w:rsidTr="00C068FA">
        <w:tc>
          <w:tcPr>
            <w:tcW w:w="1261" w:type="pct"/>
            <w:gridSpan w:val="7"/>
            <w:tcBorders>
              <w:top w:val="nil"/>
              <w:left w:val="double" w:sz="6" w:space="0" w:color="auto"/>
              <w:bottom w:val="nil"/>
              <w:right w:val="nil"/>
            </w:tcBorders>
            <w:vAlign w:val="center"/>
          </w:tcPr>
          <w:p w14:paraId="79E06F7F" w14:textId="77777777" w:rsidR="006E4901" w:rsidRPr="00603221" w:rsidRDefault="006E4901" w:rsidP="005F687C">
            <w:pPr>
              <w:spacing w:line="360" w:lineRule="auto"/>
              <w:rPr>
                <w:b/>
              </w:rPr>
            </w:pPr>
            <w:r w:rsidRPr="00603221">
              <w:rPr>
                <w:b/>
              </w:rPr>
              <w:t>Fax:</w:t>
            </w:r>
          </w:p>
        </w:tc>
        <w:tc>
          <w:tcPr>
            <w:tcW w:w="1919" w:type="pct"/>
            <w:tcBorders>
              <w:top w:val="nil"/>
              <w:left w:val="nil"/>
              <w:bottom w:val="single" w:sz="6" w:space="0" w:color="auto"/>
              <w:right w:val="nil"/>
            </w:tcBorders>
            <w:vAlign w:val="center"/>
          </w:tcPr>
          <w:p w14:paraId="32224948" w14:textId="77777777" w:rsidR="006E4901" w:rsidRPr="00603221" w:rsidRDefault="006E4901" w:rsidP="005F687C">
            <w:pPr>
              <w:spacing w:line="360" w:lineRule="auto"/>
            </w:pPr>
          </w:p>
        </w:tc>
        <w:tc>
          <w:tcPr>
            <w:tcW w:w="864" w:type="pct"/>
            <w:gridSpan w:val="2"/>
            <w:vAlign w:val="center"/>
          </w:tcPr>
          <w:p w14:paraId="68622998" w14:textId="77777777" w:rsidR="006E4901" w:rsidRPr="00603221" w:rsidRDefault="006E4901" w:rsidP="005F687C">
            <w:pPr>
              <w:spacing w:line="360" w:lineRule="auto"/>
              <w:rPr>
                <w:b/>
              </w:rPr>
            </w:pPr>
          </w:p>
        </w:tc>
        <w:tc>
          <w:tcPr>
            <w:tcW w:w="956" w:type="pct"/>
            <w:gridSpan w:val="3"/>
            <w:tcBorders>
              <w:top w:val="single" w:sz="6" w:space="0" w:color="auto"/>
              <w:left w:val="nil"/>
              <w:bottom w:val="nil"/>
              <w:right w:val="double" w:sz="6" w:space="0" w:color="auto"/>
            </w:tcBorders>
            <w:vAlign w:val="center"/>
          </w:tcPr>
          <w:p w14:paraId="18E28F47" w14:textId="77777777" w:rsidR="006E4901" w:rsidRPr="00603221" w:rsidRDefault="006E4901" w:rsidP="005F687C">
            <w:pPr>
              <w:spacing w:line="360" w:lineRule="auto"/>
            </w:pPr>
          </w:p>
        </w:tc>
      </w:tr>
      <w:tr w:rsidR="006E4901" w:rsidRPr="00DF02B0" w14:paraId="63A1A2C8" w14:textId="77777777" w:rsidTr="00C068FA">
        <w:tc>
          <w:tcPr>
            <w:tcW w:w="1103" w:type="pct"/>
            <w:gridSpan w:val="5"/>
            <w:tcBorders>
              <w:top w:val="nil"/>
              <w:left w:val="double" w:sz="6" w:space="0" w:color="auto"/>
              <w:bottom w:val="nil"/>
              <w:right w:val="nil"/>
            </w:tcBorders>
            <w:vAlign w:val="center"/>
          </w:tcPr>
          <w:p w14:paraId="68AEC233" w14:textId="77777777" w:rsidR="006E4901" w:rsidRPr="00603221" w:rsidRDefault="006E4901" w:rsidP="005F687C">
            <w:pPr>
              <w:spacing w:line="360" w:lineRule="auto"/>
            </w:pPr>
          </w:p>
        </w:tc>
        <w:tc>
          <w:tcPr>
            <w:tcW w:w="2077" w:type="pct"/>
            <w:gridSpan w:val="3"/>
            <w:vAlign w:val="center"/>
          </w:tcPr>
          <w:p w14:paraId="135D1AD6" w14:textId="77777777" w:rsidR="006E4901" w:rsidRPr="00603221" w:rsidRDefault="006E4901" w:rsidP="005F687C">
            <w:pPr>
              <w:spacing w:line="360" w:lineRule="auto"/>
            </w:pPr>
          </w:p>
        </w:tc>
        <w:tc>
          <w:tcPr>
            <w:tcW w:w="1023" w:type="pct"/>
            <w:gridSpan w:val="4"/>
            <w:vAlign w:val="center"/>
          </w:tcPr>
          <w:p w14:paraId="75DB4454" w14:textId="77777777" w:rsidR="006E4901" w:rsidRPr="00603221" w:rsidRDefault="006E4901" w:rsidP="005F687C">
            <w:pPr>
              <w:spacing w:line="360" w:lineRule="auto"/>
            </w:pPr>
          </w:p>
        </w:tc>
        <w:tc>
          <w:tcPr>
            <w:tcW w:w="797" w:type="pct"/>
            <w:tcBorders>
              <w:top w:val="nil"/>
              <w:left w:val="nil"/>
              <w:bottom w:val="nil"/>
              <w:right w:val="double" w:sz="6" w:space="0" w:color="auto"/>
            </w:tcBorders>
            <w:vAlign w:val="center"/>
          </w:tcPr>
          <w:p w14:paraId="77D93A61" w14:textId="77777777" w:rsidR="006E4901" w:rsidRPr="00603221" w:rsidRDefault="006E4901" w:rsidP="005F687C">
            <w:pPr>
              <w:spacing w:line="360" w:lineRule="auto"/>
            </w:pPr>
          </w:p>
        </w:tc>
      </w:tr>
      <w:tr w:rsidR="006E4901" w:rsidRPr="00DF02B0" w14:paraId="5DB44CD1" w14:textId="77777777" w:rsidTr="00C068FA">
        <w:tc>
          <w:tcPr>
            <w:tcW w:w="1182" w:type="pct"/>
            <w:gridSpan w:val="6"/>
            <w:tcBorders>
              <w:top w:val="nil"/>
              <w:left w:val="double" w:sz="6" w:space="0" w:color="auto"/>
              <w:bottom w:val="nil"/>
              <w:right w:val="nil"/>
            </w:tcBorders>
            <w:vAlign w:val="center"/>
          </w:tcPr>
          <w:p w14:paraId="4AEEC320" w14:textId="77777777" w:rsidR="006E4901" w:rsidRPr="00603221" w:rsidRDefault="006E4901" w:rsidP="005F687C">
            <w:pPr>
              <w:spacing w:line="360" w:lineRule="auto"/>
              <w:rPr>
                <w:b/>
              </w:rPr>
            </w:pPr>
            <w:r w:rsidRPr="00603221">
              <w:rPr>
                <w:b/>
              </w:rPr>
              <w:t>Διεύθυνση Κατοικίας:</w:t>
            </w:r>
          </w:p>
        </w:tc>
        <w:tc>
          <w:tcPr>
            <w:tcW w:w="1998" w:type="pct"/>
            <w:gridSpan w:val="2"/>
            <w:tcBorders>
              <w:top w:val="nil"/>
              <w:left w:val="nil"/>
              <w:bottom w:val="single" w:sz="6" w:space="0" w:color="auto"/>
              <w:right w:val="nil"/>
            </w:tcBorders>
            <w:vAlign w:val="center"/>
          </w:tcPr>
          <w:p w14:paraId="44C06EC1" w14:textId="77777777" w:rsidR="006E4901" w:rsidRPr="00603221" w:rsidRDefault="006E4901" w:rsidP="005F687C">
            <w:pPr>
              <w:spacing w:line="360" w:lineRule="auto"/>
            </w:pPr>
          </w:p>
        </w:tc>
        <w:tc>
          <w:tcPr>
            <w:tcW w:w="1023" w:type="pct"/>
            <w:gridSpan w:val="4"/>
            <w:tcBorders>
              <w:top w:val="nil"/>
              <w:left w:val="nil"/>
              <w:bottom w:val="single" w:sz="6" w:space="0" w:color="auto"/>
              <w:right w:val="nil"/>
            </w:tcBorders>
            <w:vAlign w:val="center"/>
          </w:tcPr>
          <w:p w14:paraId="2565AA92" w14:textId="77777777" w:rsidR="006E4901" w:rsidRPr="00603221" w:rsidRDefault="006E4901" w:rsidP="005F687C">
            <w:pPr>
              <w:spacing w:line="360" w:lineRule="auto"/>
            </w:pPr>
          </w:p>
        </w:tc>
        <w:tc>
          <w:tcPr>
            <w:tcW w:w="797" w:type="pct"/>
            <w:tcBorders>
              <w:top w:val="nil"/>
              <w:left w:val="nil"/>
              <w:bottom w:val="single" w:sz="6" w:space="0" w:color="auto"/>
              <w:right w:val="double" w:sz="6" w:space="0" w:color="auto"/>
            </w:tcBorders>
            <w:vAlign w:val="center"/>
          </w:tcPr>
          <w:p w14:paraId="484D6F51" w14:textId="77777777" w:rsidR="006E4901" w:rsidRPr="00603221" w:rsidRDefault="006E4901" w:rsidP="005F687C">
            <w:pPr>
              <w:spacing w:line="360" w:lineRule="auto"/>
            </w:pPr>
          </w:p>
        </w:tc>
      </w:tr>
      <w:tr w:rsidR="006E4901" w:rsidRPr="00DF02B0" w14:paraId="5819EE00" w14:textId="77777777" w:rsidTr="00C068FA">
        <w:tc>
          <w:tcPr>
            <w:tcW w:w="1182" w:type="pct"/>
            <w:gridSpan w:val="6"/>
            <w:tcBorders>
              <w:top w:val="nil"/>
              <w:left w:val="double" w:sz="6" w:space="0" w:color="auto"/>
              <w:bottom w:val="nil"/>
              <w:right w:val="nil"/>
            </w:tcBorders>
            <w:vAlign w:val="center"/>
          </w:tcPr>
          <w:p w14:paraId="68F3D852" w14:textId="77777777" w:rsidR="006E4901" w:rsidRPr="00603221" w:rsidRDefault="006E4901" w:rsidP="005F687C">
            <w:pPr>
              <w:spacing w:line="360" w:lineRule="auto"/>
            </w:pPr>
          </w:p>
        </w:tc>
        <w:tc>
          <w:tcPr>
            <w:tcW w:w="1998" w:type="pct"/>
            <w:gridSpan w:val="2"/>
            <w:tcBorders>
              <w:top w:val="nil"/>
              <w:left w:val="nil"/>
              <w:bottom w:val="single" w:sz="6" w:space="0" w:color="auto"/>
              <w:right w:val="nil"/>
            </w:tcBorders>
            <w:vAlign w:val="center"/>
          </w:tcPr>
          <w:p w14:paraId="6DBEBF4B" w14:textId="77777777" w:rsidR="006E4901" w:rsidRPr="00603221" w:rsidRDefault="006E4901" w:rsidP="005F687C">
            <w:pPr>
              <w:spacing w:line="360" w:lineRule="auto"/>
            </w:pPr>
          </w:p>
        </w:tc>
        <w:tc>
          <w:tcPr>
            <w:tcW w:w="1023" w:type="pct"/>
            <w:gridSpan w:val="4"/>
            <w:tcBorders>
              <w:top w:val="nil"/>
              <w:left w:val="nil"/>
              <w:bottom w:val="single" w:sz="6" w:space="0" w:color="auto"/>
              <w:right w:val="nil"/>
            </w:tcBorders>
            <w:vAlign w:val="center"/>
          </w:tcPr>
          <w:p w14:paraId="49BD839A" w14:textId="77777777" w:rsidR="006E4901" w:rsidRPr="00603221" w:rsidRDefault="006E4901" w:rsidP="005F687C">
            <w:pPr>
              <w:spacing w:line="360" w:lineRule="auto"/>
            </w:pPr>
          </w:p>
        </w:tc>
        <w:tc>
          <w:tcPr>
            <w:tcW w:w="797" w:type="pct"/>
            <w:tcBorders>
              <w:top w:val="nil"/>
              <w:left w:val="nil"/>
              <w:bottom w:val="single" w:sz="6" w:space="0" w:color="auto"/>
              <w:right w:val="double" w:sz="6" w:space="0" w:color="auto"/>
            </w:tcBorders>
            <w:vAlign w:val="center"/>
          </w:tcPr>
          <w:p w14:paraId="066E7F65" w14:textId="77777777" w:rsidR="006E4901" w:rsidRPr="00603221" w:rsidRDefault="006E4901" w:rsidP="005F687C">
            <w:pPr>
              <w:spacing w:line="360" w:lineRule="auto"/>
            </w:pPr>
          </w:p>
        </w:tc>
      </w:tr>
      <w:tr w:rsidR="006E4901" w:rsidRPr="00DF02B0" w14:paraId="231844C1" w14:textId="77777777" w:rsidTr="00C068FA">
        <w:tc>
          <w:tcPr>
            <w:tcW w:w="1103" w:type="pct"/>
            <w:gridSpan w:val="5"/>
            <w:tcBorders>
              <w:top w:val="nil"/>
              <w:left w:val="double" w:sz="6" w:space="0" w:color="auto"/>
              <w:bottom w:val="double" w:sz="6" w:space="0" w:color="auto"/>
              <w:right w:val="nil"/>
            </w:tcBorders>
            <w:vAlign w:val="center"/>
          </w:tcPr>
          <w:p w14:paraId="75CC6B8F" w14:textId="77777777" w:rsidR="006E4901" w:rsidRPr="00603221" w:rsidRDefault="006E4901" w:rsidP="005F687C">
            <w:pPr>
              <w:spacing w:line="360" w:lineRule="auto"/>
            </w:pPr>
          </w:p>
        </w:tc>
        <w:tc>
          <w:tcPr>
            <w:tcW w:w="2077" w:type="pct"/>
            <w:gridSpan w:val="3"/>
            <w:tcBorders>
              <w:top w:val="nil"/>
              <w:left w:val="nil"/>
              <w:bottom w:val="double" w:sz="6" w:space="0" w:color="auto"/>
              <w:right w:val="nil"/>
            </w:tcBorders>
            <w:vAlign w:val="center"/>
          </w:tcPr>
          <w:p w14:paraId="3E474CED" w14:textId="77777777" w:rsidR="006E4901" w:rsidRPr="00603221" w:rsidRDefault="006E4901" w:rsidP="005F687C">
            <w:pPr>
              <w:spacing w:line="360" w:lineRule="auto"/>
            </w:pPr>
          </w:p>
        </w:tc>
        <w:tc>
          <w:tcPr>
            <w:tcW w:w="1023" w:type="pct"/>
            <w:gridSpan w:val="4"/>
            <w:tcBorders>
              <w:top w:val="nil"/>
              <w:left w:val="nil"/>
              <w:bottom w:val="double" w:sz="6" w:space="0" w:color="auto"/>
              <w:right w:val="nil"/>
            </w:tcBorders>
            <w:vAlign w:val="center"/>
          </w:tcPr>
          <w:p w14:paraId="505F033A" w14:textId="77777777" w:rsidR="006E4901" w:rsidRPr="00603221" w:rsidRDefault="006E4901" w:rsidP="005F687C">
            <w:pPr>
              <w:spacing w:line="360" w:lineRule="auto"/>
            </w:pPr>
          </w:p>
        </w:tc>
        <w:tc>
          <w:tcPr>
            <w:tcW w:w="797" w:type="pct"/>
            <w:tcBorders>
              <w:top w:val="nil"/>
              <w:left w:val="nil"/>
              <w:bottom w:val="double" w:sz="6" w:space="0" w:color="auto"/>
              <w:right w:val="double" w:sz="6" w:space="0" w:color="auto"/>
            </w:tcBorders>
            <w:vAlign w:val="center"/>
          </w:tcPr>
          <w:p w14:paraId="680BADD2" w14:textId="77777777" w:rsidR="006E4901" w:rsidRPr="00603221" w:rsidRDefault="006E4901" w:rsidP="005F687C">
            <w:pPr>
              <w:spacing w:line="360" w:lineRule="auto"/>
            </w:pPr>
          </w:p>
        </w:tc>
      </w:tr>
      <w:tr w:rsidR="006E4901" w:rsidRPr="00DF02B0" w14:paraId="60563D64" w14:textId="77777777" w:rsidTr="008B4966">
        <w:tc>
          <w:tcPr>
            <w:tcW w:w="5000" w:type="pct"/>
            <w:gridSpan w:val="13"/>
          </w:tcPr>
          <w:p w14:paraId="7512766E" w14:textId="77777777" w:rsidR="006E4901" w:rsidRPr="00603221" w:rsidRDefault="006E4901" w:rsidP="005F687C">
            <w:pPr>
              <w:spacing w:line="360" w:lineRule="auto"/>
            </w:pPr>
          </w:p>
        </w:tc>
      </w:tr>
      <w:tr w:rsidR="006E4901" w:rsidRPr="00DF02B0" w14:paraId="72B9EA72" w14:textId="77777777" w:rsidTr="00C068FA">
        <w:tc>
          <w:tcPr>
            <w:tcW w:w="1032" w:type="pct"/>
            <w:gridSpan w:val="4"/>
            <w:tcBorders>
              <w:top w:val="single" w:sz="6" w:space="0" w:color="auto"/>
              <w:left w:val="single" w:sz="6" w:space="0" w:color="auto"/>
              <w:bottom w:val="single" w:sz="6" w:space="0" w:color="auto"/>
              <w:right w:val="single" w:sz="6" w:space="0" w:color="auto"/>
            </w:tcBorders>
            <w:shd w:val="pct10" w:color="auto" w:fill="auto"/>
          </w:tcPr>
          <w:p w14:paraId="677E00AA" w14:textId="77777777" w:rsidR="006E4901" w:rsidRPr="00603221" w:rsidRDefault="006E4901" w:rsidP="005F687C">
            <w:pPr>
              <w:spacing w:line="360" w:lineRule="auto"/>
              <w:rPr>
                <w:b/>
              </w:rPr>
            </w:pPr>
            <w:r w:rsidRPr="00603221">
              <w:rPr>
                <w:b/>
              </w:rPr>
              <w:t>ΕΚΠΑΙΔΕΥΣΗ</w:t>
            </w:r>
          </w:p>
        </w:tc>
        <w:tc>
          <w:tcPr>
            <w:tcW w:w="3968" w:type="pct"/>
            <w:gridSpan w:val="9"/>
          </w:tcPr>
          <w:p w14:paraId="67EC63B4" w14:textId="77777777" w:rsidR="006E4901" w:rsidRPr="00603221" w:rsidRDefault="006E4901" w:rsidP="005F687C">
            <w:pPr>
              <w:spacing w:line="360" w:lineRule="auto"/>
            </w:pPr>
          </w:p>
        </w:tc>
      </w:tr>
      <w:tr w:rsidR="006E4901" w:rsidRPr="00DF02B0" w14:paraId="0EBDE366" w14:textId="77777777" w:rsidTr="00C068FA">
        <w:tc>
          <w:tcPr>
            <w:tcW w:w="1261" w:type="pct"/>
            <w:gridSpan w:val="7"/>
            <w:tcBorders>
              <w:top w:val="double" w:sz="6" w:space="0" w:color="auto"/>
              <w:left w:val="double" w:sz="6" w:space="0" w:color="auto"/>
              <w:bottom w:val="nil"/>
              <w:right w:val="single" w:sz="6" w:space="0" w:color="auto"/>
            </w:tcBorders>
            <w:vAlign w:val="center"/>
          </w:tcPr>
          <w:p w14:paraId="6164137E" w14:textId="77777777" w:rsidR="006E4901" w:rsidRPr="00603221" w:rsidRDefault="006E4901" w:rsidP="005F687C">
            <w:pPr>
              <w:spacing w:line="360" w:lineRule="auto"/>
              <w:jc w:val="center"/>
              <w:rPr>
                <w:b/>
              </w:rPr>
            </w:pPr>
            <w:r w:rsidRPr="00603221">
              <w:rPr>
                <w:b/>
              </w:rPr>
              <w:t>Όνομα Ιδρύματος</w:t>
            </w:r>
          </w:p>
        </w:tc>
        <w:tc>
          <w:tcPr>
            <w:tcW w:w="1919" w:type="pct"/>
            <w:tcBorders>
              <w:top w:val="double" w:sz="6" w:space="0" w:color="auto"/>
              <w:left w:val="nil"/>
              <w:bottom w:val="nil"/>
              <w:right w:val="single" w:sz="6" w:space="0" w:color="auto"/>
            </w:tcBorders>
            <w:vAlign w:val="center"/>
          </w:tcPr>
          <w:p w14:paraId="574CC12F" w14:textId="77777777" w:rsidR="006E4901" w:rsidRPr="00603221" w:rsidRDefault="006E4901" w:rsidP="005F687C">
            <w:pPr>
              <w:spacing w:line="360" w:lineRule="auto"/>
              <w:jc w:val="center"/>
              <w:rPr>
                <w:b/>
              </w:rPr>
            </w:pPr>
            <w:r w:rsidRPr="00603221">
              <w:rPr>
                <w:b/>
              </w:rPr>
              <w:t>Τίτλος Πτυχίου</w:t>
            </w:r>
          </w:p>
        </w:tc>
        <w:tc>
          <w:tcPr>
            <w:tcW w:w="1023" w:type="pct"/>
            <w:gridSpan w:val="4"/>
            <w:tcBorders>
              <w:top w:val="double" w:sz="6" w:space="0" w:color="auto"/>
              <w:left w:val="nil"/>
              <w:bottom w:val="nil"/>
              <w:right w:val="single" w:sz="6" w:space="0" w:color="auto"/>
            </w:tcBorders>
            <w:vAlign w:val="center"/>
          </w:tcPr>
          <w:p w14:paraId="369BFDF1" w14:textId="77777777" w:rsidR="006E4901" w:rsidRPr="00603221" w:rsidRDefault="006E4901" w:rsidP="005F687C">
            <w:pPr>
              <w:spacing w:line="360" w:lineRule="auto"/>
              <w:jc w:val="center"/>
              <w:rPr>
                <w:b/>
              </w:rPr>
            </w:pPr>
            <w:r w:rsidRPr="00603221">
              <w:rPr>
                <w:b/>
              </w:rPr>
              <w:t>Ειδικότητα</w:t>
            </w:r>
          </w:p>
        </w:tc>
        <w:tc>
          <w:tcPr>
            <w:tcW w:w="797" w:type="pct"/>
            <w:tcBorders>
              <w:top w:val="double" w:sz="6" w:space="0" w:color="auto"/>
              <w:left w:val="nil"/>
              <w:bottom w:val="nil"/>
              <w:right w:val="double" w:sz="6" w:space="0" w:color="auto"/>
            </w:tcBorders>
            <w:vAlign w:val="center"/>
          </w:tcPr>
          <w:p w14:paraId="1969E689" w14:textId="77777777" w:rsidR="006E4901" w:rsidRPr="00603221" w:rsidRDefault="006E4901" w:rsidP="005F687C">
            <w:pPr>
              <w:spacing w:line="360" w:lineRule="auto"/>
              <w:jc w:val="center"/>
              <w:rPr>
                <w:b/>
              </w:rPr>
            </w:pPr>
            <w:r w:rsidRPr="00603221">
              <w:rPr>
                <w:b/>
              </w:rPr>
              <w:t>Ημερομηνία Απόκτησης Πτυχίου</w:t>
            </w:r>
          </w:p>
        </w:tc>
      </w:tr>
      <w:tr w:rsidR="006E4901" w:rsidRPr="00DF02B0" w14:paraId="5CE3D54D" w14:textId="77777777" w:rsidTr="00C068FA">
        <w:tc>
          <w:tcPr>
            <w:tcW w:w="1261" w:type="pct"/>
            <w:gridSpan w:val="7"/>
            <w:tcBorders>
              <w:top w:val="double" w:sz="6" w:space="0" w:color="auto"/>
              <w:left w:val="double" w:sz="6" w:space="0" w:color="auto"/>
              <w:bottom w:val="single" w:sz="6" w:space="0" w:color="auto"/>
              <w:right w:val="single" w:sz="6" w:space="0" w:color="auto"/>
            </w:tcBorders>
          </w:tcPr>
          <w:p w14:paraId="25C97A6D" w14:textId="77777777" w:rsidR="006E4901" w:rsidRPr="00603221" w:rsidRDefault="006E4901" w:rsidP="005F687C">
            <w:pPr>
              <w:spacing w:line="360" w:lineRule="auto"/>
            </w:pPr>
          </w:p>
          <w:p w14:paraId="3D6A6E2E" w14:textId="77777777" w:rsidR="006E4901" w:rsidRPr="00603221" w:rsidRDefault="006E4901" w:rsidP="005F687C">
            <w:pPr>
              <w:spacing w:line="360" w:lineRule="auto"/>
            </w:pPr>
          </w:p>
        </w:tc>
        <w:tc>
          <w:tcPr>
            <w:tcW w:w="1919" w:type="pct"/>
            <w:tcBorders>
              <w:top w:val="double" w:sz="6" w:space="0" w:color="auto"/>
              <w:left w:val="nil"/>
              <w:bottom w:val="single" w:sz="6" w:space="0" w:color="auto"/>
              <w:right w:val="single" w:sz="6" w:space="0" w:color="auto"/>
            </w:tcBorders>
          </w:tcPr>
          <w:p w14:paraId="3711B899" w14:textId="77777777" w:rsidR="006E4901" w:rsidRPr="00603221" w:rsidRDefault="006E4901" w:rsidP="005F687C">
            <w:pPr>
              <w:spacing w:line="360" w:lineRule="auto"/>
            </w:pPr>
          </w:p>
        </w:tc>
        <w:tc>
          <w:tcPr>
            <w:tcW w:w="1023" w:type="pct"/>
            <w:gridSpan w:val="4"/>
            <w:tcBorders>
              <w:top w:val="double" w:sz="6" w:space="0" w:color="auto"/>
              <w:left w:val="nil"/>
              <w:bottom w:val="single" w:sz="6" w:space="0" w:color="auto"/>
              <w:right w:val="single" w:sz="6" w:space="0" w:color="auto"/>
            </w:tcBorders>
          </w:tcPr>
          <w:p w14:paraId="3DE38FE9" w14:textId="77777777" w:rsidR="006E4901" w:rsidRPr="00603221" w:rsidRDefault="006E4901" w:rsidP="005F687C">
            <w:pPr>
              <w:spacing w:line="360" w:lineRule="auto"/>
            </w:pPr>
          </w:p>
        </w:tc>
        <w:tc>
          <w:tcPr>
            <w:tcW w:w="797" w:type="pct"/>
            <w:tcBorders>
              <w:top w:val="double" w:sz="6" w:space="0" w:color="auto"/>
              <w:left w:val="nil"/>
              <w:bottom w:val="single" w:sz="6" w:space="0" w:color="auto"/>
              <w:right w:val="double" w:sz="6" w:space="0" w:color="auto"/>
            </w:tcBorders>
          </w:tcPr>
          <w:p w14:paraId="5E14BEAD" w14:textId="77777777" w:rsidR="006E4901" w:rsidRPr="00603221" w:rsidRDefault="006E4901" w:rsidP="005F687C">
            <w:pPr>
              <w:spacing w:line="360" w:lineRule="auto"/>
            </w:pPr>
          </w:p>
        </w:tc>
      </w:tr>
      <w:tr w:rsidR="006E4901" w:rsidRPr="00DF02B0" w14:paraId="36235732" w14:textId="77777777" w:rsidTr="00C068FA">
        <w:tc>
          <w:tcPr>
            <w:tcW w:w="1261" w:type="pct"/>
            <w:gridSpan w:val="7"/>
            <w:tcBorders>
              <w:top w:val="single" w:sz="6" w:space="0" w:color="auto"/>
              <w:left w:val="double" w:sz="6" w:space="0" w:color="auto"/>
              <w:bottom w:val="double" w:sz="4" w:space="0" w:color="auto"/>
              <w:right w:val="single" w:sz="6" w:space="0" w:color="auto"/>
            </w:tcBorders>
          </w:tcPr>
          <w:p w14:paraId="2B7ADEBD" w14:textId="77777777" w:rsidR="006E4901" w:rsidRPr="00603221" w:rsidRDefault="006E4901" w:rsidP="005F687C">
            <w:pPr>
              <w:spacing w:line="360" w:lineRule="auto"/>
            </w:pPr>
          </w:p>
          <w:p w14:paraId="23BFC47D" w14:textId="77777777" w:rsidR="006E4901" w:rsidRPr="00603221" w:rsidRDefault="006E4901" w:rsidP="005F687C">
            <w:pPr>
              <w:spacing w:line="360" w:lineRule="auto"/>
            </w:pPr>
          </w:p>
        </w:tc>
        <w:tc>
          <w:tcPr>
            <w:tcW w:w="1919" w:type="pct"/>
            <w:tcBorders>
              <w:top w:val="single" w:sz="6" w:space="0" w:color="auto"/>
              <w:left w:val="nil"/>
              <w:bottom w:val="double" w:sz="4" w:space="0" w:color="auto"/>
              <w:right w:val="single" w:sz="6" w:space="0" w:color="auto"/>
            </w:tcBorders>
          </w:tcPr>
          <w:p w14:paraId="0EE1C25C" w14:textId="77777777" w:rsidR="006E4901" w:rsidRPr="00603221" w:rsidRDefault="006E4901" w:rsidP="005F687C">
            <w:pPr>
              <w:spacing w:line="360" w:lineRule="auto"/>
            </w:pPr>
          </w:p>
        </w:tc>
        <w:tc>
          <w:tcPr>
            <w:tcW w:w="1023" w:type="pct"/>
            <w:gridSpan w:val="4"/>
            <w:tcBorders>
              <w:top w:val="single" w:sz="6" w:space="0" w:color="auto"/>
              <w:left w:val="nil"/>
              <w:bottom w:val="double" w:sz="4" w:space="0" w:color="auto"/>
              <w:right w:val="single" w:sz="6" w:space="0" w:color="auto"/>
            </w:tcBorders>
          </w:tcPr>
          <w:p w14:paraId="05E9F9D3" w14:textId="77777777" w:rsidR="006E4901" w:rsidRPr="00603221" w:rsidRDefault="006E4901" w:rsidP="005F687C">
            <w:pPr>
              <w:spacing w:line="360" w:lineRule="auto"/>
            </w:pPr>
          </w:p>
        </w:tc>
        <w:tc>
          <w:tcPr>
            <w:tcW w:w="797" w:type="pct"/>
            <w:tcBorders>
              <w:top w:val="single" w:sz="6" w:space="0" w:color="auto"/>
              <w:left w:val="nil"/>
              <w:bottom w:val="double" w:sz="4" w:space="0" w:color="auto"/>
              <w:right w:val="double" w:sz="6" w:space="0" w:color="auto"/>
            </w:tcBorders>
          </w:tcPr>
          <w:p w14:paraId="7C21C22E" w14:textId="77777777" w:rsidR="006E4901" w:rsidRPr="00603221" w:rsidRDefault="006E4901" w:rsidP="005F687C">
            <w:pPr>
              <w:spacing w:line="360" w:lineRule="auto"/>
            </w:pPr>
          </w:p>
        </w:tc>
      </w:tr>
      <w:tr w:rsidR="006E4901" w:rsidRPr="00B447A2" w14:paraId="25EE4ACF" w14:textId="77777777" w:rsidTr="00C068FA">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rPr>
          <w:gridBefore w:val="1"/>
          <w:wBefore w:w="69" w:type="pct"/>
        </w:trPr>
        <w:tc>
          <w:tcPr>
            <w:tcW w:w="3112" w:type="pct"/>
            <w:gridSpan w:val="7"/>
            <w:tcBorders>
              <w:top w:val="double" w:sz="6" w:space="0" w:color="auto"/>
              <w:left w:val="double" w:sz="6" w:space="0" w:color="auto"/>
              <w:bottom w:val="double" w:sz="6" w:space="0" w:color="auto"/>
              <w:right w:val="double" w:sz="6" w:space="0" w:color="auto"/>
            </w:tcBorders>
            <w:shd w:val="pct10" w:color="auto" w:fill="auto"/>
          </w:tcPr>
          <w:p w14:paraId="04D4F601" w14:textId="77777777" w:rsidR="006E4901" w:rsidRPr="00603221" w:rsidRDefault="006E4901" w:rsidP="005F687C">
            <w:pPr>
              <w:spacing w:after="0" w:line="360" w:lineRule="auto"/>
              <w:jc w:val="center"/>
              <w:rPr>
                <w:b/>
                <w:lang w:val="el-GR"/>
              </w:rPr>
            </w:pPr>
            <w:r w:rsidRPr="00603221">
              <w:rPr>
                <w:b/>
                <w:lang w:val="el-GR"/>
              </w:rPr>
              <w:t xml:space="preserve">ΚΑΤΗΓΟΡΙΑ ΣΤΕΛΕΧΟΥΣ </w:t>
            </w:r>
          </w:p>
          <w:p w14:paraId="78EE39DC" w14:textId="77777777" w:rsidR="006E4901" w:rsidRPr="00603221" w:rsidRDefault="006E4901" w:rsidP="005F687C">
            <w:pPr>
              <w:spacing w:after="0" w:line="360" w:lineRule="auto"/>
              <w:jc w:val="center"/>
              <w:rPr>
                <w:lang w:val="el-GR"/>
              </w:rPr>
            </w:pPr>
            <w:r w:rsidRPr="00603221">
              <w:rPr>
                <w:lang w:val="el-GR"/>
              </w:rPr>
              <w:t>(στο προτεινόμενο, από τον υποψήφιο Οικονομικό Φορέα, σχήμα διοίκησης Έργου)</w:t>
            </w:r>
          </w:p>
        </w:tc>
        <w:tc>
          <w:tcPr>
            <w:tcW w:w="1820" w:type="pct"/>
            <w:gridSpan w:val="5"/>
            <w:tcBorders>
              <w:top w:val="double" w:sz="6" w:space="0" w:color="auto"/>
              <w:left w:val="double" w:sz="6" w:space="0" w:color="auto"/>
              <w:bottom w:val="double" w:sz="6" w:space="0" w:color="auto"/>
              <w:right w:val="double" w:sz="6" w:space="0" w:color="auto"/>
            </w:tcBorders>
          </w:tcPr>
          <w:p w14:paraId="662EA149" w14:textId="77777777" w:rsidR="006E4901" w:rsidRPr="00603221" w:rsidRDefault="006E4901" w:rsidP="005F687C">
            <w:pPr>
              <w:spacing w:line="360" w:lineRule="auto"/>
              <w:rPr>
                <w:lang w:val="el-GR"/>
              </w:rPr>
            </w:pPr>
          </w:p>
        </w:tc>
      </w:tr>
    </w:tbl>
    <w:p w14:paraId="41B8A025" w14:textId="77777777" w:rsidR="006E4901" w:rsidRPr="00603221" w:rsidRDefault="006E4901" w:rsidP="005F687C">
      <w:pPr>
        <w:spacing w:line="360" w:lineRule="auto"/>
        <w:rPr>
          <w:i/>
          <w:color w:val="5B9BD5"/>
          <w:lang w:val="el-GR"/>
        </w:rPr>
        <w:sectPr w:rsidR="006E4901" w:rsidRPr="00603221" w:rsidSect="00316005">
          <w:pgSz w:w="11906" w:h="16838"/>
          <w:pgMar w:top="1134" w:right="1134" w:bottom="1134" w:left="1134" w:header="720" w:footer="709" w:gutter="0"/>
          <w:cols w:space="720"/>
          <w:docGrid w:linePitch="360"/>
        </w:sectPr>
      </w:pPr>
    </w:p>
    <w:p w14:paraId="62E48714" w14:textId="77777777" w:rsidR="006E4901" w:rsidRPr="00603221" w:rsidRDefault="006E4901" w:rsidP="005F687C">
      <w:pPr>
        <w:spacing w:line="360" w:lineRule="auto"/>
        <w:rPr>
          <w:i/>
          <w:color w:val="5B9BD5"/>
          <w:lang w:val="el-GR"/>
        </w:rPr>
      </w:pPr>
    </w:p>
    <w:p w14:paraId="741EE9B9" w14:textId="77777777" w:rsidR="006E4901" w:rsidRPr="00603221" w:rsidRDefault="006E4901" w:rsidP="005F687C">
      <w:pPr>
        <w:spacing w:line="360" w:lineRule="auto"/>
        <w:rPr>
          <w:i/>
          <w:color w:val="5B9BD5"/>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6E4901" w:rsidRPr="00DF02B0" w14:paraId="56439AF2" w14:textId="77777777" w:rsidTr="008B4966">
        <w:trPr>
          <w:trHeight w:val="567"/>
        </w:trPr>
        <w:tc>
          <w:tcPr>
            <w:tcW w:w="5000" w:type="pct"/>
            <w:shd w:val="pct10" w:color="auto" w:fill="auto"/>
            <w:vAlign w:val="center"/>
          </w:tcPr>
          <w:p w14:paraId="60F947C8" w14:textId="77777777" w:rsidR="006E4901" w:rsidRPr="00603221" w:rsidRDefault="006E4901" w:rsidP="005F687C">
            <w:pPr>
              <w:spacing w:line="360" w:lineRule="auto"/>
              <w:jc w:val="center"/>
            </w:pPr>
            <w:r w:rsidRPr="00603221">
              <w:rPr>
                <w:b/>
              </w:rPr>
              <w:t>ΕΠΑΓΓΕΛΜΑΤΙΚΗ ΕΜΠΕΙΡΙΑ</w:t>
            </w:r>
          </w:p>
        </w:tc>
      </w:tr>
    </w:tbl>
    <w:p w14:paraId="7A9C2734" w14:textId="77777777" w:rsidR="006E4901" w:rsidRPr="00603221" w:rsidRDefault="006E4901" w:rsidP="005F687C">
      <w:pPr>
        <w:spacing w:line="36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6E4901" w:rsidRPr="00DF02B0" w14:paraId="39EA649A" w14:textId="77777777" w:rsidTr="008B4966">
        <w:trPr>
          <w:cantSplit/>
        </w:trPr>
        <w:tc>
          <w:tcPr>
            <w:tcW w:w="1315" w:type="pct"/>
            <w:vMerge w:val="restart"/>
            <w:shd w:val="clear" w:color="auto" w:fill="E6E6E6"/>
            <w:vAlign w:val="center"/>
          </w:tcPr>
          <w:p w14:paraId="5398E84E" w14:textId="77777777" w:rsidR="006E4901" w:rsidRPr="00603221" w:rsidRDefault="006E4901" w:rsidP="005F687C">
            <w:pPr>
              <w:spacing w:before="120" w:after="0" w:line="360" w:lineRule="auto"/>
              <w:jc w:val="center"/>
              <w:rPr>
                <w:b/>
              </w:rPr>
            </w:pPr>
            <w:r w:rsidRPr="00603221">
              <w:rPr>
                <w:b/>
              </w:rPr>
              <w:t>Έργο</w:t>
            </w:r>
          </w:p>
        </w:tc>
        <w:tc>
          <w:tcPr>
            <w:tcW w:w="730" w:type="pct"/>
            <w:vMerge w:val="restart"/>
            <w:shd w:val="clear" w:color="auto" w:fill="E6E6E6"/>
            <w:vAlign w:val="center"/>
          </w:tcPr>
          <w:p w14:paraId="2C14E043" w14:textId="77777777" w:rsidR="006E4901" w:rsidRPr="00603221" w:rsidRDefault="006E4901" w:rsidP="005F687C">
            <w:pPr>
              <w:spacing w:before="120" w:after="0" w:line="360" w:lineRule="auto"/>
              <w:jc w:val="center"/>
              <w:rPr>
                <w:b/>
              </w:rPr>
            </w:pPr>
            <w:r w:rsidRPr="00603221">
              <w:rPr>
                <w:b/>
              </w:rPr>
              <w:t>Εργοδότης</w:t>
            </w:r>
          </w:p>
        </w:tc>
        <w:tc>
          <w:tcPr>
            <w:tcW w:w="2008" w:type="pct"/>
            <w:vMerge w:val="restart"/>
            <w:shd w:val="clear" w:color="auto" w:fill="E6E6E6"/>
            <w:vAlign w:val="center"/>
          </w:tcPr>
          <w:p w14:paraId="37EC41B5" w14:textId="77777777" w:rsidR="006E4901" w:rsidRPr="00603221" w:rsidRDefault="006E4901" w:rsidP="005F687C">
            <w:pPr>
              <w:spacing w:after="0" w:line="360" w:lineRule="auto"/>
              <w:jc w:val="center"/>
              <w:rPr>
                <w:lang w:val="el-GR"/>
              </w:rPr>
            </w:pPr>
            <w:r w:rsidRPr="00603221">
              <w:rPr>
                <w:b/>
                <w:lang w:val="el-GR"/>
              </w:rPr>
              <w:t>Θέση</w:t>
            </w:r>
            <w:r w:rsidRPr="00603221">
              <w:rPr>
                <w:rStyle w:val="ab"/>
              </w:rPr>
              <w:footnoteReference w:id="19"/>
            </w:r>
            <w:r w:rsidRPr="00603221">
              <w:rPr>
                <w:b/>
                <w:lang w:val="el-GR"/>
              </w:rPr>
              <w:t xml:space="preserve"> και Καθήκοντα στο Έργο </w:t>
            </w:r>
          </w:p>
        </w:tc>
        <w:tc>
          <w:tcPr>
            <w:tcW w:w="947" w:type="pct"/>
            <w:gridSpan w:val="2"/>
            <w:shd w:val="clear" w:color="auto" w:fill="E6E6E6"/>
            <w:vAlign w:val="center"/>
          </w:tcPr>
          <w:p w14:paraId="7DA18EA6" w14:textId="77777777" w:rsidR="006E4901" w:rsidRPr="00603221" w:rsidRDefault="006E4901" w:rsidP="005F687C">
            <w:pPr>
              <w:spacing w:before="120" w:after="0" w:line="360" w:lineRule="auto"/>
              <w:jc w:val="center"/>
              <w:rPr>
                <w:b/>
              </w:rPr>
            </w:pPr>
            <w:r w:rsidRPr="00603221">
              <w:rPr>
                <w:b/>
              </w:rPr>
              <w:t>Απασχόληση στο Έργο</w:t>
            </w:r>
          </w:p>
        </w:tc>
      </w:tr>
      <w:tr w:rsidR="006E4901" w:rsidRPr="00DF02B0" w14:paraId="015D4231" w14:textId="77777777" w:rsidTr="008B4966">
        <w:trPr>
          <w:cantSplit/>
        </w:trPr>
        <w:tc>
          <w:tcPr>
            <w:tcW w:w="1315" w:type="pct"/>
            <w:vMerge/>
            <w:shd w:val="clear" w:color="auto" w:fill="E6E6E6"/>
            <w:vAlign w:val="center"/>
          </w:tcPr>
          <w:p w14:paraId="702229CE" w14:textId="77777777" w:rsidR="006E4901" w:rsidRPr="00603221" w:rsidRDefault="006E4901" w:rsidP="005F687C">
            <w:pPr>
              <w:spacing w:before="120" w:after="0" w:line="360" w:lineRule="auto"/>
              <w:jc w:val="left"/>
              <w:rPr>
                <w:b/>
              </w:rPr>
            </w:pPr>
          </w:p>
        </w:tc>
        <w:tc>
          <w:tcPr>
            <w:tcW w:w="730" w:type="pct"/>
            <w:vMerge/>
            <w:shd w:val="clear" w:color="auto" w:fill="E6E6E6"/>
            <w:vAlign w:val="center"/>
          </w:tcPr>
          <w:p w14:paraId="69AAB713" w14:textId="77777777" w:rsidR="006E4901" w:rsidRPr="00603221" w:rsidRDefault="006E4901" w:rsidP="005F687C">
            <w:pPr>
              <w:spacing w:before="120" w:after="0" w:line="360" w:lineRule="auto"/>
              <w:jc w:val="left"/>
              <w:rPr>
                <w:b/>
              </w:rPr>
            </w:pPr>
          </w:p>
        </w:tc>
        <w:tc>
          <w:tcPr>
            <w:tcW w:w="2008" w:type="pct"/>
            <w:vMerge/>
            <w:shd w:val="clear" w:color="auto" w:fill="E6E6E6"/>
            <w:vAlign w:val="center"/>
          </w:tcPr>
          <w:p w14:paraId="553E3BD4" w14:textId="77777777" w:rsidR="006E4901" w:rsidRPr="00603221" w:rsidRDefault="006E4901" w:rsidP="005F687C">
            <w:pPr>
              <w:spacing w:before="120" w:after="0" w:line="360" w:lineRule="auto"/>
              <w:jc w:val="left"/>
              <w:rPr>
                <w:b/>
              </w:rPr>
            </w:pPr>
          </w:p>
        </w:tc>
        <w:tc>
          <w:tcPr>
            <w:tcW w:w="548" w:type="pct"/>
            <w:shd w:val="clear" w:color="auto" w:fill="E6E6E6"/>
            <w:vAlign w:val="center"/>
          </w:tcPr>
          <w:p w14:paraId="4F8A0B62" w14:textId="77777777" w:rsidR="006E4901" w:rsidRPr="00603221" w:rsidRDefault="006E4901" w:rsidP="005F687C">
            <w:pPr>
              <w:spacing w:after="0" w:line="360" w:lineRule="auto"/>
              <w:jc w:val="center"/>
              <w:rPr>
                <w:b/>
              </w:rPr>
            </w:pPr>
            <w:r w:rsidRPr="00603221">
              <w:rPr>
                <w:b/>
              </w:rPr>
              <w:t>Περίοδος</w:t>
            </w:r>
          </w:p>
          <w:p w14:paraId="7DE3807F" w14:textId="77777777" w:rsidR="006E4901" w:rsidRPr="00603221" w:rsidRDefault="006E4901" w:rsidP="005F687C">
            <w:pPr>
              <w:spacing w:after="0" w:line="360" w:lineRule="auto"/>
              <w:jc w:val="center"/>
              <w:rPr>
                <w:b/>
              </w:rPr>
            </w:pPr>
            <w:r w:rsidRPr="00603221">
              <w:t xml:space="preserve">(από </w:t>
            </w:r>
            <w:r w:rsidRPr="00603221">
              <w:rPr>
                <w:b/>
              </w:rPr>
              <w:t>-</w:t>
            </w:r>
            <w:r w:rsidRPr="00603221">
              <w:t xml:space="preserve"> έως)</w:t>
            </w:r>
          </w:p>
        </w:tc>
        <w:tc>
          <w:tcPr>
            <w:tcW w:w="399" w:type="pct"/>
            <w:shd w:val="clear" w:color="auto" w:fill="E6E6E6"/>
            <w:vAlign w:val="center"/>
          </w:tcPr>
          <w:p w14:paraId="1BC5766F" w14:textId="77777777" w:rsidR="006E4901" w:rsidRPr="00603221" w:rsidRDefault="006E4901" w:rsidP="005F687C">
            <w:pPr>
              <w:spacing w:before="120" w:after="0" w:line="360" w:lineRule="auto"/>
              <w:jc w:val="center"/>
              <w:rPr>
                <w:b/>
              </w:rPr>
            </w:pPr>
            <w:r w:rsidRPr="00603221">
              <w:rPr>
                <w:b/>
              </w:rPr>
              <w:t>Α/Μ</w:t>
            </w:r>
          </w:p>
        </w:tc>
      </w:tr>
      <w:tr w:rsidR="006E4901" w:rsidRPr="00DF02B0" w14:paraId="58AE56DE" w14:textId="77777777" w:rsidTr="008B4966">
        <w:tc>
          <w:tcPr>
            <w:tcW w:w="1315" w:type="pct"/>
          </w:tcPr>
          <w:p w14:paraId="71C0F850" w14:textId="77777777" w:rsidR="006E4901" w:rsidRPr="00603221" w:rsidRDefault="006E4901" w:rsidP="005F687C">
            <w:pPr>
              <w:spacing w:before="120" w:after="0" w:line="360" w:lineRule="auto"/>
            </w:pPr>
          </w:p>
          <w:p w14:paraId="1302FCD8" w14:textId="77777777" w:rsidR="006E4901" w:rsidRPr="00603221" w:rsidRDefault="006E4901" w:rsidP="005F687C">
            <w:pPr>
              <w:spacing w:before="120" w:after="0" w:line="360" w:lineRule="auto"/>
            </w:pPr>
          </w:p>
        </w:tc>
        <w:tc>
          <w:tcPr>
            <w:tcW w:w="730" w:type="pct"/>
          </w:tcPr>
          <w:p w14:paraId="74AA9925" w14:textId="77777777" w:rsidR="006E4901" w:rsidRPr="00603221" w:rsidRDefault="006E4901" w:rsidP="005F687C">
            <w:pPr>
              <w:spacing w:before="120" w:after="0" w:line="360" w:lineRule="auto"/>
            </w:pPr>
          </w:p>
        </w:tc>
        <w:tc>
          <w:tcPr>
            <w:tcW w:w="2008" w:type="pct"/>
          </w:tcPr>
          <w:p w14:paraId="4FC226DD" w14:textId="77777777" w:rsidR="006E4901" w:rsidRPr="00603221" w:rsidRDefault="006E4901" w:rsidP="005F687C">
            <w:pPr>
              <w:spacing w:before="120" w:after="0" w:line="360" w:lineRule="auto"/>
            </w:pPr>
          </w:p>
          <w:p w14:paraId="6659C107" w14:textId="77777777" w:rsidR="006E4901" w:rsidRPr="00603221" w:rsidRDefault="006E4901" w:rsidP="005F687C">
            <w:pPr>
              <w:spacing w:before="120" w:after="0" w:line="360" w:lineRule="auto"/>
            </w:pPr>
          </w:p>
          <w:p w14:paraId="1C4F1418" w14:textId="77777777" w:rsidR="006E4901" w:rsidRPr="00603221" w:rsidRDefault="006E4901" w:rsidP="005F687C">
            <w:pPr>
              <w:spacing w:before="120" w:after="0" w:line="360" w:lineRule="auto"/>
            </w:pPr>
          </w:p>
        </w:tc>
        <w:tc>
          <w:tcPr>
            <w:tcW w:w="548" w:type="pct"/>
          </w:tcPr>
          <w:p w14:paraId="20C29B70" w14:textId="77777777" w:rsidR="006E4901" w:rsidRPr="00603221" w:rsidRDefault="006E4901" w:rsidP="005F687C">
            <w:pPr>
              <w:spacing w:before="120" w:after="0" w:line="360" w:lineRule="auto"/>
              <w:jc w:val="center"/>
            </w:pPr>
            <w:r w:rsidRPr="00603221">
              <w:t>__ /__ / ___</w:t>
            </w:r>
          </w:p>
          <w:p w14:paraId="64D1CC6F" w14:textId="77777777" w:rsidR="006E4901" w:rsidRPr="00603221" w:rsidRDefault="006E4901" w:rsidP="005F687C">
            <w:pPr>
              <w:spacing w:before="120" w:after="0" w:line="360" w:lineRule="auto"/>
              <w:jc w:val="center"/>
            </w:pPr>
            <w:r w:rsidRPr="00603221">
              <w:t>-</w:t>
            </w:r>
          </w:p>
          <w:p w14:paraId="5F9CB9BB" w14:textId="77777777" w:rsidR="006E4901" w:rsidRPr="00603221" w:rsidRDefault="006E4901" w:rsidP="005F687C">
            <w:pPr>
              <w:spacing w:before="120" w:after="0" w:line="360" w:lineRule="auto"/>
              <w:jc w:val="center"/>
            </w:pPr>
            <w:r w:rsidRPr="00603221">
              <w:t>__ /__ / ___</w:t>
            </w:r>
          </w:p>
        </w:tc>
        <w:tc>
          <w:tcPr>
            <w:tcW w:w="399" w:type="pct"/>
          </w:tcPr>
          <w:p w14:paraId="1A8E1AFF" w14:textId="77777777" w:rsidR="006E4901" w:rsidRPr="00603221" w:rsidRDefault="006E4901" w:rsidP="005F687C">
            <w:pPr>
              <w:spacing w:before="120" w:after="0" w:line="360" w:lineRule="auto"/>
              <w:jc w:val="center"/>
            </w:pPr>
          </w:p>
        </w:tc>
      </w:tr>
      <w:tr w:rsidR="006E4901" w:rsidRPr="00DF02B0" w14:paraId="311954D1" w14:textId="77777777" w:rsidTr="008B4966">
        <w:tc>
          <w:tcPr>
            <w:tcW w:w="1315" w:type="pct"/>
          </w:tcPr>
          <w:p w14:paraId="33475F43" w14:textId="77777777" w:rsidR="006E4901" w:rsidRPr="00603221" w:rsidRDefault="006E4901" w:rsidP="005F687C">
            <w:pPr>
              <w:spacing w:before="120" w:after="0" w:line="360" w:lineRule="auto"/>
            </w:pPr>
          </w:p>
        </w:tc>
        <w:tc>
          <w:tcPr>
            <w:tcW w:w="730" w:type="pct"/>
          </w:tcPr>
          <w:p w14:paraId="541E544C" w14:textId="77777777" w:rsidR="006E4901" w:rsidRPr="00603221" w:rsidRDefault="006E4901" w:rsidP="005F687C">
            <w:pPr>
              <w:spacing w:before="120" w:after="0" w:line="360" w:lineRule="auto"/>
            </w:pPr>
          </w:p>
        </w:tc>
        <w:tc>
          <w:tcPr>
            <w:tcW w:w="2008" w:type="pct"/>
          </w:tcPr>
          <w:p w14:paraId="2A94C1F9" w14:textId="77777777" w:rsidR="006E4901" w:rsidRPr="00603221" w:rsidRDefault="006E4901" w:rsidP="005F687C">
            <w:pPr>
              <w:spacing w:before="120" w:after="0" w:line="360" w:lineRule="auto"/>
            </w:pPr>
          </w:p>
        </w:tc>
        <w:tc>
          <w:tcPr>
            <w:tcW w:w="548" w:type="pct"/>
          </w:tcPr>
          <w:p w14:paraId="27E2498C" w14:textId="77777777" w:rsidR="006E4901" w:rsidRPr="00603221" w:rsidRDefault="006E4901" w:rsidP="005F687C">
            <w:pPr>
              <w:spacing w:before="120" w:after="0" w:line="360" w:lineRule="auto"/>
              <w:jc w:val="center"/>
            </w:pPr>
            <w:r w:rsidRPr="00603221">
              <w:t>__ /__ / ___</w:t>
            </w:r>
          </w:p>
          <w:p w14:paraId="2F2C3C67" w14:textId="77777777" w:rsidR="006E4901" w:rsidRPr="00603221" w:rsidRDefault="006E4901" w:rsidP="005F687C">
            <w:pPr>
              <w:spacing w:before="120" w:after="0" w:line="360" w:lineRule="auto"/>
              <w:jc w:val="center"/>
            </w:pPr>
            <w:r w:rsidRPr="00603221">
              <w:t>-</w:t>
            </w:r>
          </w:p>
          <w:p w14:paraId="4F160C44" w14:textId="77777777" w:rsidR="006E4901" w:rsidRPr="00603221" w:rsidRDefault="006E4901" w:rsidP="005F687C">
            <w:pPr>
              <w:spacing w:before="120" w:after="0" w:line="360" w:lineRule="auto"/>
              <w:jc w:val="center"/>
            </w:pPr>
            <w:r w:rsidRPr="00603221">
              <w:t>__ /__ / ___</w:t>
            </w:r>
          </w:p>
        </w:tc>
        <w:tc>
          <w:tcPr>
            <w:tcW w:w="399" w:type="pct"/>
          </w:tcPr>
          <w:p w14:paraId="1BE1662C" w14:textId="77777777" w:rsidR="006E4901" w:rsidRPr="00603221" w:rsidRDefault="006E4901" w:rsidP="005F687C">
            <w:pPr>
              <w:spacing w:before="120" w:after="0" w:line="360" w:lineRule="auto"/>
              <w:jc w:val="center"/>
            </w:pPr>
          </w:p>
        </w:tc>
      </w:tr>
      <w:tr w:rsidR="006E4901" w:rsidRPr="00DF02B0" w14:paraId="3D3F9EE9" w14:textId="77777777" w:rsidTr="008B4966">
        <w:tc>
          <w:tcPr>
            <w:tcW w:w="1315" w:type="pct"/>
          </w:tcPr>
          <w:p w14:paraId="33D79D8F" w14:textId="77777777" w:rsidR="006E4901" w:rsidRPr="00603221" w:rsidRDefault="006E4901" w:rsidP="005F687C">
            <w:pPr>
              <w:spacing w:before="120" w:after="0" w:line="360" w:lineRule="auto"/>
            </w:pPr>
          </w:p>
        </w:tc>
        <w:tc>
          <w:tcPr>
            <w:tcW w:w="730" w:type="pct"/>
          </w:tcPr>
          <w:p w14:paraId="71C4434C" w14:textId="77777777" w:rsidR="006E4901" w:rsidRPr="00603221" w:rsidRDefault="006E4901" w:rsidP="005F687C">
            <w:pPr>
              <w:spacing w:before="120" w:after="0" w:line="360" w:lineRule="auto"/>
            </w:pPr>
          </w:p>
        </w:tc>
        <w:tc>
          <w:tcPr>
            <w:tcW w:w="2008" w:type="pct"/>
          </w:tcPr>
          <w:p w14:paraId="1156BE56" w14:textId="77777777" w:rsidR="006E4901" w:rsidRPr="00603221" w:rsidRDefault="006E4901" w:rsidP="005F687C">
            <w:pPr>
              <w:spacing w:before="120" w:after="0" w:line="360" w:lineRule="auto"/>
            </w:pPr>
          </w:p>
        </w:tc>
        <w:tc>
          <w:tcPr>
            <w:tcW w:w="548" w:type="pct"/>
          </w:tcPr>
          <w:p w14:paraId="47D0A94E" w14:textId="77777777" w:rsidR="006E4901" w:rsidRPr="00603221" w:rsidRDefault="006E4901" w:rsidP="005F687C">
            <w:pPr>
              <w:spacing w:before="120" w:after="0" w:line="360" w:lineRule="auto"/>
              <w:jc w:val="center"/>
            </w:pPr>
            <w:r w:rsidRPr="00603221">
              <w:t>__ /__ / ___</w:t>
            </w:r>
          </w:p>
          <w:p w14:paraId="2AFBFACA" w14:textId="77777777" w:rsidR="006E4901" w:rsidRPr="00603221" w:rsidRDefault="006E4901" w:rsidP="005F687C">
            <w:pPr>
              <w:spacing w:before="120" w:after="0" w:line="360" w:lineRule="auto"/>
              <w:jc w:val="center"/>
            </w:pPr>
            <w:r w:rsidRPr="00603221">
              <w:t>-</w:t>
            </w:r>
          </w:p>
          <w:p w14:paraId="1FD0EEFA" w14:textId="77777777" w:rsidR="006E4901" w:rsidRPr="00603221" w:rsidRDefault="006E4901" w:rsidP="005F687C">
            <w:pPr>
              <w:spacing w:before="120" w:after="0" w:line="360" w:lineRule="auto"/>
              <w:jc w:val="center"/>
            </w:pPr>
            <w:r w:rsidRPr="00603221">
              <w:t>__ /__ / ___</w:t>
            </w:r>
          </w:p>
        </w:tc>
        <w:tc>
          <w:tcPr>
            <w:tcW w:w="399" w:type="pct"/>
          </w:tcPr>
          <w:p w14:paraId="2D6CAD43" w14:textId="77777777" w:rsidR="006E4901" w:rsidRPr="00603221" w:rsidRDefault="006E4901" w:rsidP="005F687C">
            <w:pPr>
              <w:spacing w:before="120" w:after="0" w:line="360" w:lineRule="auto"/>
              <w:jc w:val="center"/>
            </w:pPr>
          </w:p>
        </w:tc>
      </w:tr>
    </w:tbl>
    <w:p w14:paraId="4CC013A1" w14:textId="77777777" w:rsidR="006E4901" w:rsidRPr="00603221" w:rsidRDefault="006E4901" w:rsidP="005F687C">
      <w:pPr>
        <w:spacing w:line="360" w:lineRule="auto"/>
        <w:sectPr w:rsidR="006E4901" w:rsidRPr="00603221" w:rsidSect="00316005">
          <w:footerReference w:type="default" r:id="rId60"/>
          <w:headerReference w:type="first" r:id="rId61"/>
          <w:pgSz w:w="16838" w:h="11906" w:orient="landscape"/>
          <w:pgMar w:top="1134" w:right="1134" w:bottom="1134" w:left="1134" w:header="720" w:footer="709" w:gutter="0"/>
          <w:cols w:space="720"/>
          <w:docGrid w:linePitch="360"/>
        </w:sectPr>
      </w:pPr>
    </w:p>
    <w:p w14:paraId="7FBDF029" w14:textId="77777777" w:rsidR="008338F0" w:rsidRPr="00270DC6" w:rsidRDefault="003355E7" w:rsidP="00270DC6">
      <w:pPr>
        <w:pStyle w:val="22"/>
        <w:numPr>
          <w:ilvl w:val="0"/>
          <w:numId w:val="0"/>
        </w:numPr>
        <w:ind w:left="576"/>
        <w:rPr>
          <w:rStyle w:val="Heading1Char"/>
          <w:rFonts w:ascii="Tahoma" w:hAnsi="Tahoma"/>
          <w:color w:val="002060"/>
          <w:sz w:val="22"/>
          <w:szCs w:val="22"/>
          <w:lang w:val="en-GB"/>
        </w:rPr>
      </w:pPr>
      <w:bookmarkStart w:id="981" w:name="_Ref510087097"/>
      <w:bookmarkStart w:id="982" w:name="_Ref40980475"/>
      <w:bookmarkStart w:id="983" w:name="_Ref55324393"/>
      <w:bookmarkStart w:id="984" w:name="_Toc97194377"/>
      <w:bookmarkStart w:id="985" w:name="_Toc97194481"/>
      <w:bookmarkStart w:id="986" w:name="_Toc173761518"/>
      <w:r w:rsidRPr="00C03843">
        <w:rPr>
          <w:rStyle w:val="Heading2Char"/>
          <w:bCs/>
          <w:lang w:val="el-GR"/>
        </w:rPr>
        <w:lastRenderedPageBreak/>
        <w:t>ΠΑΡΑΡΤΗΜΑ V – Υπόδειγμα Τεχνικής Προσφοράς</w:t>
      </w:r>
      <w:bookmarkEnd w:id="981"/>
      <w:bookmarkEnd w:id="982"/>
      <w:bookmarkEnd w:id="983"/>
      <w:bookmarkEnd w:id="984"/>
      <w:bookmarkEnd w:id="985"/>
      <w:bookmarkEnd w:id="986"/>
    </w:p>
    <w:p w14:paraId="34B34B95" w14:textId="77777777" w:rsidR="00E36548" w:rsidRDefault="00E36548" w:rsidP="005F687C">
      <w:pPr>
        <w:autoSpaceDE w:val="0"/>
        <w:autoSpaceDN w:val="0"/>
        <w:adjustRightInd w:val="0"/>
        <w:spacing w:after="0" w:line="360" w:lineRule="auto"/>
        <w:rPr>
          <w:bCs/>
          <w:i/>
          <w:iCs/>
          <w:color w:val="5B9BD5"/>
          <w:lang w:val="el-G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6626"/>
        <w:gridCol w:w="2311"/>
      </w:tblGrid>
      <w:tr w:rsidR="00E36548" w:rsidRPr="00E36548" w14:paraId="622E4A63" w14:textId="77777777" w:rsidTr="00C4217E">
        <w:trPr>
          <w:trHeight w:val="513"/>
        </w:trPr>
        <w:tc>
          <w:tcPr>
            <w:tcW w:w="5000" w:type="pct"/>
            <w:gridSpan w:val="3"/>
            <w:shd w:val="clear" w:color="000000" w:fill="B3B3B3"/>
            <w:vAlign w:val="center"/>
            <w:hideMark/>
          </w:tcPr>
          <w:p w14:paraId="5D67622D" w14:textId="77777777" w:rsidR="00E36548" w:rsidRPr="00252398" w:rsidRDefault="00E36548" w:rsidP="005F687C">
            <w:pPr>
              <w:spacing w:before="60" w:after="60" w:line="360" w:lineRule="auto"/>
              <w:jc w:val="center"/>
              <w:rPr>
                <w:b/>
                <w:lang w:val="el-GR" w:eastAsia="el-GR"/>
              </w:rPr>
            </w:pPr>
            <w:r w:rsidRPr="00F82A8D">
              <w:rPr>
                <w:b/>
                <w:lang w:val="el-GR"/>
              </w:rPr>
              <w:t>Περιεχόμενα Τεχνικής Προσφοράς</w:t>
            </w:r>
          </w:p>
        </w:tc>
      </w:tr>
      <w:tr w:rsidR="00E36548" w:rsidRPr="005B20CB" w14:paraId="54A21639" w14:textId="77777777" w:rsidTr="00592336">
        <w:trPr>
          <w:trHeight w:val="513"/>
        </w:trPr>
        <w:tc>
          <w:tcPr>
            <w:tcW w:w="359" w:type="pct"/>
            <w:shd w:val="clear" w:color="000000" w:fill="B3B3B3"/>
            <w:vAlign w:val="center"/>
          </w:tcPr>
          <w:p w14:paraId="24E8A357" w14:textId="77777777" w:rsidR="00E36548" w:rsidRPr="00252398" w:rsidRDefault="00E36548" w:rsidP="005F687C">
            <w:pPr>
              <w:spacing w:before="60" w:after="60" w:line="360" w:lineRule="auto"/>
              <w:jc w:val="center"/>
              <w:rPr>
                <w:b/>
                <w:lang w:val="el-GR" w:eastAsia="el-GR"/>
              </w:rPr>
            </w:pPr>
            <w:r w:rsidRPr="00252398">
              <w:rPr>
                <w:b/>
                <w:lang w:val="el-GR" w:eastAsia="el-GR"/>
              </w:rPr>
              <w:t>Α/Α</w:t>
            </w:r>
          </w:p>
        </w:tc>
        <w:tc>
          <w:tcPr>
            <w:tcW w:w="3441" w:type="pct"/>
            <w:shd w:val="clear" w:color="000000" w:fill="B3B3B3"/>
            <w:vAlign w:val="center"/>
          </w:tcPr>
          <w:p w14:paraId="0BCEFF40" w14:textId="77777777" w:rsidR="00E36548" w:rsidRPr="00F82A8D" w:rsidRDefault="00E36548" w:rsidP="005F687C">
            <w:pPr>
              <w:spacing w:before="60" w:after="60" w:line="360" w:lineRule="auto"/>
              <w:jc w:val="center"/>
              <w:rPr>
                <w:b/>
              </w:rPr>
            </w:pPr>
            <w:r w:rsidRPr="00F82A8D">
              <w:rPr>
                <w:b/>
              </w:rPr>
              <w:t>Τίτλος Ενότητας</w:t>
            </w:r>
          </w:p>
        </w:tc>
        <w:tc>
          <w:tcPr>
            <w:tcW w:w="1200" w:type="pct"/>
            <w:shd w:val="clear" w:color="000000" w:fill="B3B3B3"/>
          </w:tcPr>
          <w:p w14:paraId="1F22E809" w14:textId="77777777" w:rsidR="00E36548" w:rsidRDefault="00E36548" w:rsidP="005F687C">
            <w:pPr>
              <w:spacing w:before="60" w:after="60" w:line="360" w:lineRule="auto"/>
              <w:jc w:val="center"/>
              <w:rPr>
                <w:b/>
                <w:lang w:val="el-GR"/>
              </w:rPr>
            </w:pPr>
            <w:r w:rsidRPr="00F82A8D">
              <w:rPr>
                <w:b/>
                <w:lang w:val="el-GR"/>
              </w:rPr>
              <w:t>Σύμφωνα με παραγράφους:</w:t>
            </w:r>
          </w:p>
          <w:p w14:paraId="192C5413" w14:textId="77777777" w:rsidR="00E36548" w:rsidRPr="00F82A8D" w:rsidRDefault="00E36548" w:rsidP="005F687C">
            <w:pPr>
              <w:spacing w:before="60" w:after="60" w:line="360" w:lineRule="auto"/>
              <w:jc w:val="center"/>
              <w:rPr>
                <w:b/>
                <w:lang w:val="el-GR"/>
              </w:rPr>
            </w:pPr>
          </w:p>
        </w:tc>
      </w:tr>
      <w:tr w:rsidR="00E36548" w:rsidRPr="00E36548" w14:paraId="46DC53AC" w14:textId="77777777" w:rsidTr="00592336">
        <w:trPr>
          <w:trHeight w:val="315"/>
        </w:trPr>
        <w:tc>
          <w:tcPr>
            <w:tcW w:w="359" w:type="pct"/>
            <w:shd w:val="clear" w:color="auto" w:fill="FBE4D5" w:themeFill="accent2" w:themeFillTint="33"/>
            <w:vAlign w:val="center"/>
          </w:tcPr>
          <w:p w14:paraId="693B60D2" w14:textId="77777777" w:rsidR="00E36548" w:rsidRPr="00F82A8D" w:rsidRDefault="00E36548" w:rsidP="005F687C">
            <w:pPr>
              <w:pStyle w:val="aff"/>
              <w:numPr>
                <w:ilvl w:val="0"/>
                <w:numId w:val="18"/>
              </w:numPr>
              <w:spacing w:before="60" w:after="60" w:line="360" w:lineRule="auto"/>
              <w:contextualSpacing w:val="0"/>
              <w:jc w:val="center"/>
              <w:rPr>
                <w:b/>
                <w:lang w:val="el-GR" w:eastAsia="el-GR"/>
              </w:rPr>
            </w:pPr>
          </w:p>
        </w:tc>
        <w:tc>
          <w:tcPr>
            <w:tcW w:w="3441" w:type="pct"/>
            <w:shd w:val="clear" w:color="auto" w:fill="FBE4D5" w:themeFill="accent2" w:themeFillTint="33"/>
            <w:vAlign w:val="center"/>
          </w:tcPr>
          <w:p w14:paraId="25FE4982" w14:textId="77777777" w:rsidR="00E36548" w:rsidRPr="003B04C4" w:rsidRDefault="00E36548" w:rsidP="005F687C">
            <w:pPr>
              <w:spacing w:before="60" w:after="60" w:line="360" w:lineRule="auto"/>
              <w:rPr>
                <w:b/>
                <w:lang w:val="el-GR" w:eastAsia="el-GR"/>
              </w:rPr>
            </w:pPr>
            <w:r w:rsidRPr="003B04C4">
              <w:rPr>
                <w:b/>
                <w:lang w:val="el-GR" w:eastAsia="el-GR"/>
              </w:rPr>
              <w:tab/>
              <w:t xml:space="preserve">ΠεριγραφήΈργου </w:t>
            </w:r>
          </w:p>
        </w:tc>
        <w:tc>
          <w:tcPr>
            <w:tcW w:w="1200" w:type="pct"/>
            <w:shd w:val="clear" w:color="auto" w:fill="FBE4D5" w:themeFill="accent2" w:themeFillTint="33"/>
          </w:tcPr>
          <w:p w14:paraId="2756C550" w14:textId="77777777" w:rsidR="00E36548" w:rsidRPr="005A1E91" w:rsidRDefault="00E36548" w:rsidP="005F687C">
            <w:pPr>
              <w:spacing w:before="60" w:after="60" w:line="360" w:lineRule="auto"/>
              <w:rPr>
                <w:b/>
                <w:lang w:val="el-GR" w:eastAsia="el-GR"/>
              </w:rPr>
            </w:pPr>
          </w:p>
        </w:tc>
      </w:tr>
      <w:tr w:rsidR="004C31D2" w:rsidRPr="00E14FF7" w14:paraId="42CFEDCF" w14:textId="77777777" w:rsidTr="00FC3E51">
        <w:trPr>
          <w:trHeight w:val="315"/>
        </w:trPr>
        <w:tc>
          <w:tcPr>
            <w:tcW w:w="359" w:type="pct"/>
            <w:shd w:val="clear" w:color="auto" w:fill="auto"/>
            <w:vAlign w:val="center"/>
          </w:tcPr>
          <w:p w14:paraId="0D82BD83" w14:textId="77777777" w:rsidR="004C31D2" w:rsidRPr="00252398" w:rsidRDefault="004C31D2"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bottom"/>
          </w:tcPr>
          <w:p w14:paraId="6BACFDC3" w14:textId="71797307" w:rsidR="004C31D2" w:rsidRPr="00252398" w:rsidRDefault="004C31D2" w:rsidP="005F687C">
            <w:pPr>
              <w:spacing w:before="60" w:after="60" w:line="360" w:lineRule="auto"/>
              <w:rPr>
                <w:lang w:val="el-GR" w:eastAsia="el-GR"/>
              </w:rPr>
            </w:pPr>
            <w:r w:rsidRPr="00EF5891">
              <w:rPr>
                <w:lang w:val="el-GR"/>
              </w:rPr>
              <w:t xml:space="preserve">Αντίληψη του αντικειμένου και του περιβάλλοντος του έργου  </w:t>
            </w:r>
          </w:p>
        </w:tc>
        <w:tc>
          <w:tcPr>
            <w:tcW w:w="1200" w:type="pct"/>
            <w:shd w:val="clear" w:color="auto" w:fill="auto"/>
          </w:tcPr>
          <w:p w14:paraId="6690245D" w14:textId="5C861FC7" w:rsidR="004C31D2" w:rsidRPr="00C00860" w:rsidRDefault="00592336" w:rsidP="005F687C">
            <w:pPr>
              <w:spacing w:before="60" w:after="60" w:line="360" w:lineRule="auto"/>
              <w:rPr>
                <w:lang w:val="el-GR" w:eastAsia="el-GR"/>
              </w:rPr>
            </w:pPr>
            <w:r>
              <w:rPr>
                <w:lang w:val="el-GR" w:eastAsia="el-GR"/>
              </w:rPr>
              <w:t>Παράρτημα</w:t>
            </w:r>
            <w:r w:rsidR="004C31D2">
              <w:rPr>
                <w:lang w:val="el-GR" w:eastAsia="el-GR"/>
              </w:rPr>
              <w:t xml:space="preserve"> 1 – παρ.</w:t>
            </w:r>
            <w:r>
              <w:rPr>
                <w:lang w:val="el-GR" w:eastAsia="el-GR"/>
              </w:rPr>
              <w:t xml:space="preserve"> </w:t>
            </w:r>
            <w:r>
              <w:rPr>
                <w:lang w:val="el-GR" w:eastAsia="el-GR"/>
              </w:rPr>
              <w:fldChar w:fldCharType="begin"/>
            </w:r>
            <w:r>
              <w:rPr>
                <w:lang w:val="el-GR" w:eastAsia="el-GR"/>
              </w:rPr>
              <w:instrText xml:space="preserve"> REF _Ref168845543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1.1</w:t>
            </w:r>
            <w:r>
              <w:rPr>
                <w:lang w:val="el-GR" w:eastAsia="el-GR"/>
              </w:rPr>
              <w:fldChar w:fldCharType="end"/>
            </w:r>
            <w:r>
              <w:rPr>
                <w:lang w:val="el-GR" w:eastAsia="el-GR"/>
              </w:rPr>
              <w:t xml:space="preserve">, </w:t>
            </w:r>
            <w:r>
              <w:rPr>
                <w:lang w:val="el-GR" w:eastAsia="el-GR"/>
              </w:rPr>
              <w:fldChar w:fldCharType="begin"/>
            </w:r>
            <w:r>
              <w:rPr>
                <w:lang w:val="el-GR" w:eastAsia="el-GR"/>
              </w:rPr>
              <w:instrText xml:space="preserve"> REF _Ref168845550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2</w:t>
            </w:r>
            <w:r>
              <w:rPr>
                <w:lang w:val="el-GR" w:eastAsia="el-GR"/>
              </w:rPr>
              <w:fldChar w:fldCharType="end"/>
            </w:r>
            <w:r>
              <w:rPr>
                <w:lang w:val="el-GR" w:eastAsia="el-GR"/>
              </w:rPr>
              <w:t xml:space="preserve">, </w:t>
            </w:r>
          </w:p>
        </w:tc>
      </w:tr>
      <w:tr w:rsidR="004C31D2" w:rsidRPr="004C31D2" w14:paraId="26BA7056" w14:textId="77777777" w:rsidTr="00FC3E51">
        <w:trPr>
          <w:trHeight w:val="315"/>
        </w:trPr>
        <w:tc>
          <w:tcPr>
            <w:tcW w:w="359" w:type="pct"/>
            <w:shd w:val="clear" w:color="auto" w:fill="auto"/>
            <w:vAlign w:val="center"/>
          </w:tcPr>
          <w:p w14:paraId="2B55C49C" w14:textId="77777777" w:rsidR="004C31D2" w:rsidRPr="00252398" w:rsidRDefault="004C31D2"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bottom"/>
          </w:tcPr>
          <w:p w14:paraId="14646273" w14:textId="4FEB1819" w:rsidR="004C31D2" w:rsidRDefault="004C31D2" w:rsidP="005F687C">
            <w:pPr>
              <w:spacing w:before="60" w:after="60" w:line="360" w:lineRule="auto"/>
              <w:rPr>
                <w:lang w:val="el-GR" w:eastAsia="el-GR"/>
              </w:rPr>
            </w:pPr>
            <w:r w:rsidRPr="00FC3E51">
              <w:rPr>
                <w:lang w:val="el-GR"/>
              </w:rPr>
              <w:t>Στόχοι και αναμενόμενα οφέλη του έργου</w:t>
            </w:r>
          </w:p>
        </w:tc>
        <w:tc>
          <w:tcPr>
            <w:tcW w:w="1200" w:type="pct"/>
            <w:shd w:val="clear" w:color="auto" w:fill="auto"/>
          </w:tcPr>
          <w:p w14:paraId="6A219E15" w14:textId="19DA3219" w:rsidR="004C31D2" w:rsidRDefault="00592336" w:rsidP="005F687C">
            <w:pPr>
              <w:spacing w:before="60" w:after="60" w:line="360" w:lineRule="auto"/>
              <w:rPr>
                <w:lang w:val="el-GR" w:eastAsia="el-GR"/>
              </w:rPr>
            </w:pPr>
            <w:r>
              <w:rPr>
                <w:lang w:val="el-GR" w:eastAsia="el-GR"/>
              </w:rPr>
              <w:t xml:space="preserve">Παράρτημα 1 – παρ. </w:t>
            </w:r>
            <w:r>
              <w:rPr>
                <w:lang w:val="el-GR" w:eastAsia="el-GR"/>
              </w:rPr>
              <w:fldChar w:fldCharType="begin"/>
            </w:r>
            <w:r>
              <w:rPr>
                <w:lang w:val="el-GR" w:eastAsia="el-GR"/>
              </w:rPr>
              <w:instrText xml:space="preserve"> REF _Ref168845574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1.2</w:t>
            </w:r>
            <w:r>
              <w:rPr>
                <w:lang w:val="el-GR" w:eastAsia="el-GR"/>
              </w:rPr>
              <w:fldChar w:fldCharType="end"/>
            </w:r>
          </w:p>
        </w:tc>
      </w:tr>
      <w:tr w:rsidR="00E36548" w:rsidRPr="00E36548" w14:paraId="54125A95" w14:textId="77777777" w:rsidTr="00592336">
        <w:trPr>
          <w:trHeight w:val="315"/>
        </w:trPr>
        <w:tc>
          <w:tcPr>
            <w:tcW w:w="359" w:type="pct"/>
            <w:shd w:val="clear" w:color="auto" w:fill="FBE4D5" w:themeFill="accent2" w:themeFillTint="33"/>
            <w:vAlign w:val="center"/>
          </w:tcPr>
          <w:p w14:paraId="379615FF" w14:textId="77777777" w:rsidR="00E36548" w:rsidRPr="00F82A8D" w:rsidRDefault="00E36548" w:rsidP="005F687C">
            <w:pPr>
              <w:pStyle w:val="aff"/>
              <w:numPr>
                <w:ilvl w:val="0"/>
                <w:numId w:val="18"/>
              </w:numPr>
              <w:spacing w:before="60" w:after="60" w:line="360" w:lineRule="auto"/>
              <w:contextualSpacing w:val="0"/>
              <w:jc w:val="center"/>
              <w:rPr>
                <w:b/>
                <w:lang w:val="el-GR" w:eastAsia="el-GR"/>
              </w:rPr>
            </w:pPr>
          </w:p>
        </w:tc>
        <w:tc>
          <w:tcPr>
            <w:tcW w:w="3441" w:type="pct"/>
            <w:shd w:val="clear" w:color="auto" w:fill="FBE4D5" w:themeFill="accent2" w:themeFillTint="33"/>
            <w:vAlign w:val="center"/>
          </w:tcPr>
          <w:p w14:paraId="13D6AE1B" w14:textId="77777777" w:rsidR="00E36548" w:rsidRPr="00252398" w:rsidRDefault="00E36548" w:rsidP="005F687C">
            <w:pPr>
              <w:spacing w:before="60" w:after="60" w:line="360" w:lineRule="auto"/>
              <w:rPr>
                <w:b/>
                <w:lang w:val="el-GR" w:eastAsia="el-GR"/>
              </w:rPr>
            </w:pPr>
            <w:r w:rsidRPr="00252398">
              <w:rPr>
                <w:b/>
                <w:lang w:val="el-GR" w:eastAsia="el-GR"/>
              </w:rPr>
              <w:tab/>
            </w:r>
            <w:r w:rsidR="006F589C">
              <w:rPr>
                <w:b/>
                <w:lang w:val="el-GR" w:eastAsia="el-GR"/>
              </w:rPr>
              <w:t xml:space="preserve">Οριζόντιες Απαιτήσεις </w:t>
            </w:r>
          </w:p>
        </w:tc>
        <w:tc>
          <w:tcPr>
            <w:tcW w:w="1200" w:type="pct"/>
            <w:shd w:val="clear" w:color="auto" w:fill="FBE4D5" w:themeFill="accent2" w:themeFillTint="33"/>
          </w:tcPr>
          <w:p w14:paraId="2DE20CD0" w14:textId="77777777" w:rsidR="00E36548" w:rsidRPr="00C00860" w:rsidRDefault="00E36548" w:rsidP="005F687C">
            <w:pPr>
              <w:spacing w:before="60" w:after="60" w:line="360" w:lineRule="auto"/>
              <w:rPr>
                <w:b/>
                <w:lang w:val="el-GR" w:eastAsia="el-GR"/>
              </w:rPr>
            </w:pPr>
          </w:p>
        </w:tc>
      </w:tr>
      <w:tr w:rsidR="00E36548" w:rsidRPr="00E36548" w14:paraId="55B9B635" w14:textId="77777777" w:rsidTr="00592336">
        <w:trPr>
          <w:trHeight w:val="315"/>
        </w:trPr>
        <w:tc>
          <w:tcPr>
            <w:tcW w:w="359" w:type="pct"/>
            <w:shd w:val="clear" w:color="auto" w:fill="auto"/>
            <w:vAlign w:val="center"/>
          </w:tcPr>
          <w:p w14:paraId="5F29E9DB" w14:textId="77777777" w:rsidR="00E36548" w:rsidRPr="00252398" w:rsidRDefault="00E36548"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hideMark/>
          </w:tcPr>
          <w:p w14:paraId="65FD6DB1" w14:textId="145EE1CA" w:rsidR="00E36548" w:rsidRPr="00702F66" w:rsidRDefault="00592336" w:rsidP="005F687C">
            <w:pPr>
              <w:spacing w:before="60" w:after="60" w:line="360" w:lineRule="auto"/>
              <w:rPr>
                <w:lang w:val="el-GR" w:eastAsia="el-GR"/>
              </w:rPr>
            </w:pPr>
            <w:r>
              <w:rPr>
                <w:lang w:val="el-GR" w:eastAsia="el-GR"/>
              </w:rPr>
              <w:t>Τεχνολογίες και σχέδιο υλοποίησης έργου</w:t>
            </w:r>
          </w:p>
        </w:tc>
        <w:tc>
          <w:tcPr>
            <w:tcW w:w="1200" w:type="pct"/>
          </w:tcPr>
          <w:p w14:paraId="46661829" w14:textId="1311E250" w:rsidR="00E36548" w:rsidRPr="00252398" w:rsidRDefault="00592336" w:rsidP="005F687C">
            <w:pPr>
              <w:spacing w:before="60" w:after="60" w:line="360" w:lineRule="auto"/>
              <w:rPr>
                <w:lang w:val="el-GR" w:eastAsia="el-GR"/>
              </w:rPr>
            </w:pPr>
            <w:r>
              <w:rPr>
                <w:lang w:val="el-GR" w:eastAsia="el-GR"/>
              </w:rPr>
              <w:t>Παράρτημα</w:t>
            </w:r>
            <w:r w:rsidR="0088611F">
              <w:rPr>
                <w:lang w:val="el-GR" w:eastAsia="el-GR"/>
              </w:rPr>
              <w:t xml:space="preserve"> 1 – παρ.</w:t>
            </w:r>
            <w:r w:rsidR="004C31D2">
              <w:rPr>
                <w:lang w:val="el-GR" w:eastAsia="el-GR"/>
              </w:rPr>
              <w:t xml:space="preserve"> </w:t>
            </w:r>
            <w:r>
              <w:rPr>
                <w:lang w:val="el-GR" w:eastAsia="el-GR"/>
              </w:rPr>
              <w:fldChar w:fldCharType="begin"/>
            </w:r>
            <w:r>
              <w:rPr>
                <w:lang w:val="el-GR" w:eastAsia="el-GR"/>
              </w:rPr>
              <w:instrText xml:space="preserve"> REF _Ref168845638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w:t>
            </w:r>
            <w:r>
              <w:rPr>
                <w:lang w:val="el-GR" w:eastAsia="el-GR"/>
              </w:rPr>
              <w:fldChar w:fldCharType="end"/>
            </w:r>
          </w:p>
        </w:tc>
      </w:tr>
      <w:tr w:rsidR="00E36548" w:rsidRPr="00E36548" w14:paraId="7C923E99" w14:textId="77777777" w:rsidTr="00592336">
        <w:trPr>
          <w:trHeight w:val="315"/>
        </w:trPr>
        <w:tc>
          <w:tcPr>
            <w:tcW w:w="359" w:type="pct"/>
            <w:shd w:val="clear" w:color="auto" w:fill="auto"/>
            <w:vAlign w:val="center"/>
          </w:tcPr>
          <w:p w14:paraId="508FFCE0" w14:textId="77777777" w:rsidR="00E36548" w:rsidRPr="00252398" w:rsidRDefault="00E36548"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tcPr>
          <w:p w14:paraId="3EE4ED40" w14:textId="77777777" w:rsidR="00E36548" w:rsidRPr="00702F66" w:rsidRDefault="00E36548" w:rsidP="005F687C">
            <w:pPr>
              <w:spacing w:before="60" w:after="60" w:line="360" w:lineRule="auto"/>
              <w:rPr>
                <w:lang w:val="el-GR" w:eastAsia="el-GR"/>
              </w:rPr>
            </w:pPr>
            <w:r w:rsidRPr="00702F66">
              <w:rPr>
                <w:lang w:val="el-GR" w:eastAsia="el-GR"/>
              </w:rPr>
              <w:t xml:space="preserve">Συμβατότητα με G-Cloud </w:t>
            </w:r>
          </w:p>
        </w:tc>
        <w:tc>
          <w:tcPr>
            <w:tcW w:w="1200" w:type="pct"/>
          </w:tcPr>
          <w:p w14:paraId="6F6E7BDA" w14:textId="699390FD" w:rsidR="00E36548" w:rsidRPr="00252398" w:rsidRDefault="00592336" w:rsidP="005F687C">
            <w:pPr>
              <w:spacing w:before="60" w:after="60" w:line="360" w:lineRule="auto"/>
              <w:rPr>
                <w:lang w:val="el-GR" w:eastAsia="el-GR"/>
              </w:rPr>
            </w:pPr>
            <w:r>
              <w:rPr>
                <w:lang w:val="el-GR" w:eastAsia="el-GR"/>
              </w:rPr>
              <w:t>Παράρτημα</w:t>
            </w:r>
            <w:r w:rsidR="0088611F">
              <w:rPr>
                <w:lang w:val="el-GR" w:eastAsia="el-GR"/>
              </w:rPr>
              <w:t xml:space="preserve"> 1 – παρ.</w:t>
            </w:r>
            <w:r w:rsidR="004C31D2">
              <w:rPr>
                <w:lang w:val="el-GR" w:eastAsia="el-GR"/>
              </w:rPr>
              <w:t xml:space="preserve"> </w:t>
            </w:r>
            <w:r>
              <w:rPr>
                <w:lang w:val="el-GR" w:eastAsia="el-GR"/>
              </w:rPr>
              <w:fldChar w:fldCharType="begin"/>
            </w:r>
            <w:r>
              <w:rPr>
                <w:lang w:val="el-GR" w:eastAsia="el-GR"/>
              </w:rPr>
              <w:instrText xml:space="preserve"> REF _Ref168845703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3.3</w:t>
            </w:r>
            <w:r>
              <w:rPr>
                <w:lang w:val="el-GR" w:eastAsia="el-GR"/>
              </w:rPr>
              <w:fldChar w:fldCharType="end"/>
            </w:r>
          </w:p>
        </w:tc>
      </w:tr>
      <w:tr w:rsidR="005526B5" w:rsidRPr="00E36548" w14:paraId="191D71F8" w14:textId="77777777" w:rsidTr="00592336">
        <w:trPr>
          <w:trHeight w:val="315"/>
        </w:trPr>
        <w:tc>
          <w:tcPr>
            <w:tcW w:w="359" w:type="pct"/>
            <w:shd w:val="clear" w:color="auto" w:fill="auto"/>
            <w:vAlign w:val="center"/>
          </w:tcPr>
          <w:p w14:paraId="11785CB6" w14:textId="77777777" w:rsidR="005526B5" w:rsidRPr="00252398" w:rsidRDefault="005526B5"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hideMark/>
          </w:tcPr>
          <w:p w14:paraId="51895F99" w14:textId="77777777" w:rsidR="005526B5" w:rsidRPr="00702F66" w:rsidRDefault="005526B5" w:rsidP="005F687C">
            <w:pPr>
              <w:spacing w:before="60" w:after="60" w:line="360" w:lineRule="auto"/>
              <w:rPr>
                <w:lang w:val="el-GR" w:eastAsia="el-GR"/>
              </w:rPr>
            </w:pPr>
            <w:r w:rsidRPr="00702F66">
              <w:rPr>
                <w:lang w:val="el-GR" w:eastAsia="el-GR"/>
              </w:rPr>
              <w:t xml:space="preserve">Διαλειτουργικότητα </w:t>
            </w:r>
          </w:p>
        </w:tc>
        <w:tc>
          <w:tcPr>
            <w:tcW w:w="1200" w:type="pct"/>
          </w:tcPr>
          <w:p w14:paraId="1E25543D" w14:textId="519ABAA8" w:rsidR="005526B5" w:rsidRPr="00252398" w:rsidRDefault="00592336" w:rsidP="005F687C">
            <w:pPr>
              <w:spacing w:before="60" w:after="60" w:line="360" w:lineRule="auto"/>
              <w:rPr>
                <w:lang w:val="el-GR" w:eastAsia="el-GR"/>
              </w:rPr>
            </w:pPr>
            <w:r>
              <w:rPr>
                <w:lang w:val="el-GR" w:eastAsia="el-GR"/>
              </w:rPr>
              <w:t>Παράρτημα</w:t>
            </w:r>
            <w:r w:rsidR="005526B5" w:rsidRPr="00EB167C">
              <w:rPr>
                <w:lang w:val="el-GR" w:eastAsia="el-GR"/>
              </w:rPr>
              <w:t xml:space="preserve"> 1 – παρ.</w:t>
            </w:r>
            <w:r w:rsidR="004C31D2">
              <w:rPr>
                <w:lang w:val="el-GR" w:eastAsia="el-GR"/>
              </w:rPr>
              <w:t xml:space="preserve"> </w:t>
            </w:r>
            <w:r>
              <w:rPr>
                <w:lang w:val="el-GR" w:eastAsia="el-GR"/>
              </w:rPr>
              <w:fldChar w:fldCharType="begin"/>
            </w:r>
            <w:r>
              <w:rPr>
                <w:lang w:val="el-GR" w:eastAsia="el-GR"/>
              </w:rPr>
              <w:instrText xml:space="preserve"> REF _Ref168845717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3.2.2.4</w:t>
            </w:r>
            <w:r>
              <w:rPr>
                <w:lang w:val="el-GR" w:eastAsia="el-GR"/>
              </w:rPr>
              <w:fldChar w:fldCharType="end"/>
            </w:r>
          </w:p>
        </w:tc>
      </w:tr>
      <w:tr w:rsidR="005526B5" w:rsidRPr="001A7AAE" w14:paraId="364567BC" w14:textId="77777777" w:rsidTr="00592336">
        <w:trPr>
          <w:trHeight w:val="315"/>
        </w:trPr>
        <w:tc>
          <w:tcPr>
            <w:tcW w:w="359" w:type="pct"/>
            <w:shd w:val="clear" w:color="auto" w:fill="auto"/>
            <w:vAlign w:val="center"/>
          </w:tcPr>
          <w:p w14:paraId="19A9E75A" w14:textId="77777777" w:rsidR="005526B5" w:rsidRPr="00252398" w:rsidRDefault="005526B5"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tcPr>
          <w:p w14:paraId="261D1A46" w14:textId="77777777" w:rsidR="005526B5" w:rsidRPr="00702F66" w:rsidRDefault="005526B5" w:rsidP="005F687C">
            <w:pPr>
              <w:spacing w:before="60" w:after="60" w:line="360" w:lineRule="auto"/>
              <w:rPr>
                <w:lang w:val="el-GR" w:eastAsia="el-GR"/>
              </w:rPr>
            </w:pPr>
            <w:r w:rsidRPr="00702F66">
              <w:rPr>
                <w:lang w:val="el-GR" w:eastAsia="el-GR"/>
              </w:rPr>
              <w:t>Ασφάλεια Συστήματος και Προστασία Ιδιωτικότητας</w:t>
            </w:r>
          </w:p>
        </w:tc>
        <w:tc>
          <w:tcPr>
            <w:tcW w:w="1200" w:type="pct"/>
          </w:tcPr>
          <w:p w14:paraId="4585BA35" w14:textId="555630BB" w:rsidR="005526B5" w:rsidRPr="00252398" w:rsidRDefault="00592336" w:rsidP="005F687C">
            <w:pPr>
              <w:spacing w:before="60" w:after="60" w:line="360" w:lineRule="auto"/>
              <w:rPr>
                <w:lang w:val="el-GR" w:eastAsia="el-GR"/>
              </w:rPr>
            </w:pPr>
            <w:r>
              <w:rPr>
                <w:lang w:val="el-GR" w:eastAsia="el-GR"/>
              </w:rPr>
              <w:t>Παράρτημα</w:t>
            </w:r>
            <w:r w:rsidR="005526B5" w:rsidRPr="00EB167C">
              <w:rPr>
                <w:lang w:val="el-GR" w:eastAsia="el-GR"/>
              </w:rPr>
              <w:t xml:space="preserve"> 1 – παρ.</w:t>
            </w:r>
            <w:r w:rsidR="004C31D2">
              <w:rPr>
                <w:lang w:val="el-GR" w:eastAsia="el-GR"/>
              </w:rPr>
              <w:t xml:space="preserve"> </w:t>
            </w:r>
            <w:r>
              <w:rPr>
                <w:lang w:val="el-GR" w:eastAsia="el-GR"/>
              </w:rPr>
              <w:fldChar w:fldCharType="begin"/>
            </w:r>
            <w:r>
              <w:rPr>
                <w:lang w:val="el-GR" w:eastAsia="el-GR"/>
              </w:rPr>
              <w:instrText xml:space="preserve"> REF _Ref168845764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4.2</w:t>
            </w:r>
            <w:r>
              <w:rPr>
                <w:lang w:val="el-GR" w:eastAsia="el-GR"/>
              </w:rPr>
              <w:fldChar w:fldCharType="end"/>
            </w:r>
            <w:r>
              <w:rPr>
                <w:lang w:val="el-GR" w:eastAsia="el-GR"/>
              </w:rPr>
              <w:t xml:space="preserve">, </w:t>
            </w:r>
            <w:r>
              <w:rPr>
                <w:lang w:val="el-GR" w:eastAsia="el-GR"/>
              </w:rPr>
              <w:fldChar w:fldCharType="begin"/>
            </w:r>
            <w:r>
              <w:rPr>
                <w:lang w:val="el-GR" w:eastAsia="el-GR"/>
              </w:rPr>
              <w:instrText xml:space="preserve"> REF _Ref168845790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4.7</w:t>
            </w:r>
            <w:r>
              <w:rPr>
                <w:lang w:val="el-GR" w:eastAsia="el-GR"/>
              </w:rPr>
              <w:fldChar w:fldCharType="end"/>
            </w:r>
          </w:p>
        </w:tc>
      </w:tr>
      <w:tr w:rsidR="005526B5" w:rsidRPr="00E36548" w14:paraId="73A16DB0" w14:textId="77777777" w:rsidTr="00592336">
        <w:trPr>
          <w:trHeight w:val="315"/>
        </w:trPr>
        <w:tc>
          <w:tcPr>
            <w:tcW w:w="359" w:type="pct"/>
            <w:shd w:val="clear" w:color="auto" w:fill="auto"/>
            <w:vAlign w:val="center"/>
          </w:tcPr>
          <w:p w14:paraId="1FA96107" w14:textId="77777777" w:rsidR="005526B5" w:rsidRPr="00252398" w:rsidRDefault="005526B5"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tcPr>
          <w:p w14:paraId="3FFC1931" w14:textId="252004FD" w:rsidR="005526B5" w:rsidRPr="00702F66" w:rsidRDefault="005526B5" w:rsidP="005F687C">
            <w:pPr>
              <w:spacing w:before="60" w:after="60" w:line="360" w:lineRule="auto"/>
              <w:rPr>
                <w:lang w:val="el-GR" w:eastAsia="el-GR"/>
              </w:rPr>
            </w:pPr>
            <w:r w:rsidRPr="00702F66">
              <w:rPr>
                <w:lang w:val="el-GR" w:eastAsia="el-GR"/>
              </w:rPr>
              <w:t>Ακεραιότητα Δεδομένων</w:t>
            </w:r>
            <w:r w:rsidR="00B55577">
              <w:rPr>
                <w:lang w:val="el-GR" w:eastAsia="el-GR"/>
              </w:rPr>
              <w:t xml:space="preserve"> </w:t>
            </w:r>
            <w:r w:rsidR="00D92EF1">
              <w:rPr>
                <w:lang w:val="el-GR" w:eastAsia="el-GR"/>
              </w:rPr>
              <w:t>&amp; Διαθεσιμότητα Δεδομένων</w:t>
            </w:r>
          </w:p>
        </w:tc>
        <w:tc>
          <w:tcPr>
            <w:tcW w:w="1200" w:type="pct"/>
          </w:tcPr>
          <w:p w14:paraId="455F49DD" w14:textId="587E829D" w:rsidR="005526B5" w:rsidRPr="00252398" w:rsidRDefault="00592336" w:rsidP="005F687C">
            <w:pPr>
              <w:spacing w:before="60" w:after="60" w:line="360" w:lineRule="auto"/>
              <w:rPr>
                <w:lang w:val="el-GR" w:eastAsia="el-GR"/>
              </w:rPr>
            </w:pPr>
            <w:r>
              <w:rPr>
                <w:lang w:val="el-GR" w:eastAsia="el-GR"/>
              </w:rPr>
              <w:t>Παράρτημα</w:t>
            </w:r>
            <w:r w:rsidR="005526B5" w:rsidRPr="00EB167C">
              <w:rPr>
                <w:lang w:val="el-GR" w:eastAsia="el-GR"/>
              </w:rPr>
              <w:t xml:space="preserve"> 1 – παρ.</w:t>
            </w:r>
            <w:r>
              <w:rPr>
                <w:lang w:val="el-GR" w:eastAsia="el-GR"/>
              </w:rPr>
              <w:t xml:space="preserve"> </w:t>
            </w:r>
            <w:r>
              <w:rPr>
                <w:lang w:val="el-GR" w:eastAsia="el-GR"/>
              </w:rPr>
              <w:fldChar w:fldCharType="begin"/>
            </w:r>
            <w:r>
              <w:rPr>
                <w:lang w:val="el-GR" w:eastAsia="el-GR"/>
              </w:rPr>
              <w:instrText xml:space="preserve"> REF _Ref168845769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4.3</w:t>
            </w:r>
            <w:r>
              <w:rPr>
                <w:lang w:val="el-GR" w:eastAsia="el-GR"/>
              </w:rPr>
              <w:fldChar w:fldCharType="end"/>
            </w:r>
            <w:r>
              <w:rPr>
                <w:lang w:val="el-GR" w:eastAsia="el-GR"/>
              </w:rPr>
              <w:t xml:space="preserve">, </w:t>
            </w:r>
            <w:r>
              <w:rPr>
                <w:lang w:val="el-GR" w:eastAsia="el-GR"/>
              </w:rPr>
              <w:fldChar w:fldCharType="begin"/>
            </w:r>
            <w:r>
              <w:rPr>
                <w:lang w:val="el-GR" w:eastAsia="el-GR"/>
              </w:rPr>
              <w:instrText xml:space="preserve"> REF _Ref168845778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4.4</w:t>
            </w:r>
            <w:r>
              <w:rPr>
                <w:lang w:val="el-GR" w:eastAsia="el-GR"/>
              </w:rPr>
              <w:fldChar w:fldCharType="end"/>
            </w:r>
          </w:p>
        </w:tc>
      </w:tr>
      <w:tr w:rsidR="00592336" w:rsidRPr="00E36548" w14:paraId="43694416" w14:textId="77777777" w:rsidTr="00592336">
        <w:trPr>
          <w:trHeight w:val="315"/>
        </w:trPr>
        <w:tc>
          <w:tcPr>
            <w:tcW w:w="359" w:type="pct"/>
            <w:shd w:val="clear" w:color="auto" w:fill="auto"/>
            <w:vAlign w:val="center"/>
          </w:tcPr>
          <w:p w14:paraId="295D57ED" w14:textId="77777777" w:rsidR="00592336" w:rsidRPr="00252398" w:rsidRDefault="00592336"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tcPr>
          <w:p w14:paraId="7D02F723" w14:textId="614FED2D" w:rsidR="00592336" w:rsidRPr="00702F66" w:rsidRDefault="00592336" w:rsidP="005F687C">
            <w:pPr>
              <w:spacing w:before="60" w:after="60" w:line="360" w:lineRule="auto"/>
              <w:rPr>
                <w:lang w:val="el-GR" w:eastAsia="el-GR"/>
              </w:rPr>
            </w:pPr>
            <w:r>
              <w:rPr>
                <w:lang w:val="el-GR" w:eastAsia="el-GR"/>
              </w:rPr>
              <w:t>Ευχρηστία</w:t>
            </w:r>
          </w:p>
        </w:tc>
        <w:tc>
          <w:tcPr>
            <w:tcW w:w="1200" w:type="pct"/>
          </w:tcPr>
          <w:p w14:paraId="75CFE3F6" w14:textId="40AACA3E" w:rsidR="00592336" w:rsidRPr="00EB167C" w:rsidDel="00592336" w:rsidRDefault="00592336" w:rsidP="005F687C">
            <w:pPr>
              <w:spacing w:before="60" w:after="60" w:line="360" w:lineRule="auto"/>
              <w:rPr>
                <w:lang w:val="el-GR" w:eastAsia="el-GR"/>
              </w:rPr>
            </w:pPr>
            <w:r w:rsidRPr="007C74D8">
              <w:rPr>
                <w:lang w:val="el-GR" w:eastAsia="el-GR"/>
              </w:rPr>
              <w:t xml:space="preserve">Παράρτημα 1 – παρ. </w:t>
            </w:r>
            <w:r>
              <w:rPr>
                <w:lang w:val="el-GR" w:eastAsia="el-GR"/>
              </w:rPr>
              <w:fldChar w:fldCharType="begin"/>
            </w:r>
            <w:r>
              <w:rPr>
                <w:lang w:val="el-GR" w:eastAsia="el-GR"/>
              </w:rPr>
              <w:instrText xml:space="preserve"> REF _Ref168845817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4.5</w:t>
            </w:r>
            <w:r>
              <w:rPr>
                <w:lang w:val="el-GR" w:eastAsia="el-GR"/>
              </w:rPr>
              <w:fldChar w:fldCharType="end"/>
            </w:r>
          </w:p>
        </w:tc>
      </w:tr>
      <w:tr w:rsidR="00592336" w:rsidRPr="00E36548" w14:paraId="0749509C" w14:textId="77777777" w:rsidTr="00592336">
        <w:trPr>
          <w:trHeight w:val="315"/>
        </w:trPr>
        <w:tc>
          <w:tcPr>
            <w:tcW w:w="359" w:type="pct"/>
            <w:shd w:val="clear" w:color="auto" w:fill="auto"/>
            <w:vAlign w:val="center"/>
          </w:tcPr>
          <w:p w14:paraId="66AC52EA" w14:textId="77777777" w:rsidR="00592336" w:rsidRPr="00252398" w:rsidRDefault="00592336" w:rsidP="005F687C">
            <w:pPr>
              <w:pStyle w:val="aff"/>
              <w:numPr>
                <w:ilvl w:val="1"/>
                <w:numId w:val="18"/>
              </w:numPr>
              <w:spacing w:before="60" w:after="60" w:line="360" w:lineRule="auto"/>
              <w:ind w:left="0" w:firstLine="0"/>
              <w:contextualSpacing w:val="0"/>
              <w:jc w:val="center"/>
              <w:rPr>
                <w:lang w:val="el-GR" w:eastAsia="el-GR"/>
              </w:rPr>
            </w:pPr>
          </w:p>
        </w:tc>
        <w:tc>
          <w:tcPr>
            <w:tcW w:w="3441" w:type="pct"/>
            <w:shd w:val="clear" w:color="auto" w:fill="auto"/>
            <w:vAlign w:val="center"/>
          </w:tcPr>
          <w:p w14:paraId="7BF5D01E" w14:textId="1D124BAC" w:rsidR="00592336" w:rsidRPr="00702F66" w:rsidRDefault="00592336" w:rsidP="005F687C">
            <w:pPr>
              <w:spacing w:before="60" w:after="60" w:line="360" w:lineRule="auto"/>
              <w:rPr>
                <w:lang w:val="el-GR" w:eastAsia="el-GR"/>
              </w:rPr>
            </w:pPr>
            <w:r>
              <w:rPr>
                <w:lang w:val="el-GR" w:eastAsia="el-GR"/>
              </w:rPr>
              <w:t>Επεκτασιμότητα</w:t>
            </w:r>
          </w:p>
        </w:tc>
        <w:tc>
          <w:tcPr>
            <w:tcW w:w="1200" w:type="pct"/>
          </w:tcPr>
          <w:p w14:paraId="203E0B6E" w14:textId="4B73F517" w:rsidR="00592336" w:rsidRPr="00EB167C" w:rsidDel="00592336" w:rsidRDefault="00592336" w:rsidP="005F687C">
            <w:pPr>
              <w:spacing w:before="60" w:after="60" w:line="360" w:lineRule="auto"/>
              <w:rPr>
                <w:lang w:val="el-GR" w:eastAsia="el-GR"/>
              </w:rPr>
            </w:pPr>
            <w:r w:rsidRPr="007C74D8">
              <w:rPr>
                <w:lang w:val="el-GR" w:eastAsia="el-GR"/>
              </w:rPr>
              <w:t xml:space="preserve">Παράρτημα 1 – παρ. </w:t>
            </w:r>
            <w:r>
              <w:rPr>
                <w:lang w:val="el-GR" w:eastAsia="el-GR"/>
              </w:rPr>
              <w:fldChar w:fldCharType="begin"/>
            </w:r>
            <w:r>
              <w:rPr>
                <w:lang w:val="el-GR" w:eastAsia="el-GR"/>
              </w:rPr>
              <w:instrText xml:space="preserve"> REF _Ref168845822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4.6</w:t>
            </w:r>
            <w:r>
              <w:rPr>
                <w:lang w:val="el-GR" w:eastAsia="el-GR"/>
              </w:rPr>
              <w:fldChar w:fldCharType="end"/>
            </w:r>
          </w:p>
        </w:tc>
      </w:tr>
      <w:tr w:rsidR="00E36548" w:rsidRPr="00E36548" w14:paraId="5F1607CF" w14:textId="77777777" w:rsidTr="00592336">
        <w:trPr>
          <w:trHeight w:val="315"/>
        </w:trPr>
        <w:tc>
          <w:tcPr>
            <w:tcW w:w="359" w:type="pct"/>
            <w:shd w:val="clear" w:color="auto" w:fill="FBE4D5" w:themeFill="accent2" w:themeFillTint="33"/>
            <w:vAlign w:val="center"/>
            <w:hideMark/>
          </w:tcPr>
          <w:p w14:paraId="12F9E0F1" w14:textId="77777777" w:rsidR="00E36548" w:rsidRPr="00F82A8D" w:rsidRDefault="00E36548" w:rsidP="005F687C">
            <w:pPr>
              <w:pStyle w:val="aff"/>
              <w:numPr>
                <w:ilvl w:val="0"/>
                <w:numId w:val="18"/>
              </w:numPr>
              <w:spacing w:before="60" w:after="60" w:line="360" w:lineRule="auto"/>
              <w:ind w:left="0" w:firstLine="0"/>
              <w:contextualSpacing w:val="0"/>
              <w:jc w:val="center"/>
              <w:rPr>
                <w:b/>
                <w:lang w:val="el-GR" w:eastAsia="el-GR"/>
              </w:rPr>
            </w:pPr>
          </w:p>
        </w:tc>
        <w:tc>
          <w:tcPr>
            <w:tcW w:w="3441" w:type="pct"/>
            <w:shd w:val="clear" w:color="auto" w:fill="FBE4D5" w:themeFill="accent2" w:themeFillTint="33"/>
            <w:vAlign w:val="center"/>
            <w:hideMark/>
          </w:tcPr>
          <w:p w14:paraId="17373586" w14:textId="77777777" w:rsidR="00E36548" w:rsidRPr="00252398" w:rsidRDefault="00E36548" w:rsidP="005F687C">
            <w:pPr>
              <w:spacing w:before="60" w:after="60" w:line="360" w:lineRule="auto"/>
              <w:rPr>
                <w:b/>
                <w:lang w:val="el-GR" w:eastAsia="el-GR"/>
              </w:rPr>
            </w:pPr>
            <w:r w:rsidRPr="00252398">
              <w:rPr>
                <w:b/>
                <w:lang w:val="el-GR" w:eastAsia="el-GR"/>
              </w:rPr>
              <w:t>Λειτουργικές Δυνατότητες Συστήματος</w:t>
            </w:r>
          </w:p>
        </w:tc>
        <w:tc>
          <w:tcPr>
            <w:tcW w:w="1200" w:type="pct"/>
            <w:shd w:val="clear" w:color="auto" w:fill="FBE4D5" w:themeFill="accent2" w:themeFillTint="33"/>
          </w:tcPr>
          <w:p w14:paraId="3C0D2375" w14:textId="77777777" w:rsidR="00E36548" w:rsidRPr="00C00860" w:rsidRDefault="00E36548" w:rsidP="005F687C">
            <w:pPr>
              <w:spacing w:before="60" w:after="60" w:line="360" w:lineRule="auto"/>
              <w:rPr>
                <w:lang w:val="el-GR" w:eastAsia="el-GR"/>
              </w:rPr>
            </w:pPr>
          </w:p>
        </w:tc>
      </w:tr>
      <w:tr w:rsidR="00344AB9" w:rsidRPr="001366B7" w14:paraId="2D8F6B12" w14:textId="77777777" w:rsidTr="00592336">
        <w:trPr>
          <w:trHeight w:val="315"/>
        </w:trPr>
        <w:tc>
          <w:tcPr>
            <w:tcW w:w="359" w:type="pct"/>
            <w:shd w:val="clear" w:color="auto" w:fill="auto"/>
            <w:vAlign w:val="center"/>
            <w:hideMark/>
          </w:tcPr>
          <w:p w14:paraId="6B3674E7" w14:textId="77777777" w:rsidR="00344AB9" w:rsidRPr="00252398" w:rsidRDefault="00344AB9"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hideMark/>
          </w:tcPr>
          <w:p w14:paraId="232FA08E" w14:textId="77777777" w:rsidR="00344AB9" w:rsidRPr="00902570" w:rsidRDefault="00344AB9" w:rsidP="005F687C">
            <w:pPr>
              <w:spacing w:before="60" w:after="60" w:line="360" w:lineRule="auto"/>
              <w:rPr>
                <w:u w:val="single"/>
                <w:lang w:val="el-GR" w:eastAsia="el-GR"/>
              </w:rPr>
            </w:pPr>
            <w:r w:rsidRPr="00702F66">
              <w:rPr>
                <w:lang w:val="el-GR"/>
              </w:rPr>
              <w:t>Θεματική Περιοχή 1 – Τεχνικές και Λειτουργικές προδιαγραφές</w:t>
            </w:r>
          </w:p>
        </w:tc>
        <w:tc>
          <w:tcPr>
            <w:tcW w:w="1200" w:type="pct"/>
          </w:tcPr>
          <w:p w14:paraId="752F2AF2" w14:textId="01A43849" w:rsidR="00344AB9" w:rsidRPr="00252398" w:rsidRDefault="00592336" w:rsidP="005F687C">
            <w:pPr>
              <w:spacing w:before="60" w:after="60" w:line="360" w:lineRule="auto"/>
              <w:rPr>
                <w:lang w:val="el-GR" w:eastAsia="el-GR"/>
              </w:rPr>
            </w:pPr>
            <w:r>
              <w:rPr>
                <w:lang w:val="el-GR" w:eastAsia="el-GR"/>
              </w:rPr>
              <w:t>Παράρτημα</w:t>
            </w:r>
            <w:r w:rsidR="00344AB9" w:rsidRPr="00EB167C">
              <w:rPr>
                <w:lang w:val="el-GR" w:eastAsia="el-GR"/>
              </w:rPr>
              <w:t xml:space="preserve"> 1 – παρ.</w:t>
            </w:r>
            <w:r w:rsidR="004C31D2">
              <w:rPr>
                <w:lang w:val="el-GR" w:eastAsia="el-GR"/>
              </w:rPr>
              <w:t xml:space="preserve"> </w:t>
            </w:r>
            <w:r>
              <w:rPr>
                <w:lang w:val="el-GR" w:eastAsia="el-GR"/>
              </w:rPr>
              <w:fldChar w:fldCharType="begin"/>
            </w:r>
            <w:r>
              <w:rPr>
                <w:lang w:val="el-GR" w:eastAsia="el-GR"/>
              </w:rPr>
              <w:instrText xml:space="preserve"> REF _Ref168845864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3.2.1</w:t>
            </w:r>
            <w:r>
              <w:rPr>
                <w:lang w:val="el-GR" w:eastAsia="el-GR"/>
              </w:rPr>
              <w:fldChar w:fldCharType="end"/>
            </w:r>
          </w:p>
        </w:tc>
      </w:tr>
      <w:tr w:rsidR="00344AB9" w:rsidRPr="001366B7" w14:paraId="62058B21" w14:textId="77777777" w:rsidTr="00592336">
        <w:trPr>
          <w:trHeight w:val="315"/>
        </w:trPr>
        <w:tc>
          <w:tcPr>
            <w:tcW w:w="359" w:type="pct"/>
            <w:shd w:val="clear" w:color="auto" w:fill="auto"/>
            <w:vAlign w:val="center"/>
          </w:tcPr>
          <w:p w14:paraId="720B4D67" w14:textId="77777777" w:rsidR="00344AB9" w:rsidRPr="00252398" w:rsidRDefault="00344AB9"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tcPr>
          <w:p w14:paraId="36A56DA4" w14:textId="77777777" w:rsidR="00344AB9" w:rsidRPr="00902570" w:rsidRDefault="00344AB9" w:rsidP="005F687C">
            <w:pPr>
              <w:spacing w:before="60" w:after="60" w:line="360" w:lineRule="auto"/>
              <w:rPr>
                <w:lang w:val="el-GR" w:eastAsia="el-GR"/>
              </w:rPr>
            </w:pPr>
            <w:r w:rsidRPr="00702F66">
              <w:rPr>
                <w:lang w:val="el-GR"/>
              </w:rPr>
              <w:t>Θεματική Περιοχή 2 – Τεχνικές και Λειτουργικές προδιαγραφές</w:t>
            </w:r>
          </w:p>
        </w:tc>
        <w:tc>
          <w:tcPr>
            <w:tcW w:w="1200" w:type="pct"/>
          </w:tcPr>
          <w:p w14:paraId="036C04EC" w14:textId="45A1E788" w:rsidR="00344AB9" w:rsidRPr="00252398" w:rsidRDefault="00592336" w:rsidP="005F687C">
            <w:pPr>
              <w:spacing w:before="60" w:after="60" w:line="360" w:lineRule="auto"/>
              <w:rPr>
                <w:lang w:val="el-GR" w:eastAsia="el-GR"/>
              </w:rPr>
            </w:pPr>
            <w:r>
              <w:rPr>
                <w:lang w:val="el-GR" w:eastAsia="el-GR"/>
              </w:rPr>
              <w:t>Παράρτημα</w:t>
            </w:r>
            <w:r w:rsidR="00344AB9" w:rsidRPr="00EB167C">
              <w:rPr>
                <w:lang w:val="el-GR" w:eastAsia="el-GR"/>
              </w:rPr>
              <w:t xml:space="preserve"> 1 – παρ.</w:t>
            </w:r>
            <w:r w:rsidR="004C31D2">
              <w:rPr>
                <w:lang w:val="el-GR" w:eastAsia="el-GR"/>
              </w:rPr>
              <w:t xml:space="preserve"> </w:t>
            </w:r>
            <w:r>
              <w:rPr>
                <w:lang w:val="el-GR" w:eastAsia="el-GR"/>
              </w:rPr>
              <w:fldChar w:fldCharType="begin"/>
            </w:r>
            <w:r>
              <w:rPr>
                <w:lang w:val="el-GR" w:eastAsia="el-GR"/>
              </w:rPr>
              <w:instrText xml:space="preserve"> REF _Ref168845873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3.2.2</w:t>
            </w:r>
            <w:r>
              <w:rPr>
                <w:lang w:val="el-GR" w:eastAsia="el-GR"/>
              </w:rPr>
              <w:fldChar w:fldCharType="end"/>
            </w:r>
          </w:p>
        </w:tc>
      </w:tr>
      <w:tr w:rsidR="00344AB9" w:rsidRPr="00E36548" w14:paraId="3CD13FEF" w14:textId="77777777" w:rsidTr="00592336">
        <w:trPr>
          <w:trHeight w:val="315"/>
        </w:trPr>
        <w:tc>
          <w:tcPr>
            <w:tcW w:w="359" w:type="pct"/>
            <w:shd w:val="clear" w:color="auto" w:fill="FBE4D5" w:themeFill="accent2" w:themeFillTint="33"/>
            <w:vAlign w:val="center"/>
            <w:hideMark/>
          </w:tcPr>
          <w:p w14:paraId="09B75013" w14:textId="77777777" w:rsidR="00344AB9" w:rsidRPr="00F82A8D" w:rsidRDefault="00344AB9" w:rsidP="005F687C">
            <w:pPr>
              <w:pStyle w:val="aff"/>
              <w:numPr>
                <w:ilvl w:val="0"/>
                <w:numId w:val="18"/>
              </w:numPr>
              <w:spacing w:before="60" w:after="60" w:line="360" w:lineRule="auto"/>
              <w:ind w:left="0" w:firstLine="0"/>
              <w:contextualSpacing w:val="0"/>
              <w:jc w:val="center"/>
              <w:rPr>
                <w:b/>
                <w:lang w:val="el-GR" w:eastAsia="el-GR"/>
              </w:rPr>
            </w:pPr>
          </w:p>
        </w:tc>
        <w:tc>
          <w:tcPr>
            <w:tcW w:w="3441" w:type="pct"/>
            <w:shd w:val="clear" w:color="auto" w:fill="FBE4D5" w:themeFill="accent2" w:themeFillTint="33"/>
            <w:vAlign w:val="center"/>
            <w:hideMark/>
          </w:tcPr>
          <w:p w14:paraId="5887AFA2" w14:textId="77777777" w:rsidR="00344AB9" w:rsidRPr="00252398" w:rsidRDefault="00344AB9" w:rsidP="005F687C">
            <w:pPr>
              <w:spacing w:before="60" w:after="60" w:line="360" w:lineRule="auto"/>
              <w:rPr>
                <w:b/>
                <w:lang w:val="el-GR" w:eastAsia="el-GR"/>
              </w:rPr>
            </w:pPr>
            <w:r w:rsidRPr="00252398">
              <w:rPr>
                <w:b/>
                <w:lang w:val="el-GR" w:eastAsia="el-GR"/>
              </w:rPr>
              <w:t>Προσφερόμενες υπηρεσίες</w:t>
            </w:r>
          </w:p>
        </w:tc>
        <w:tc>
          <w:tcPr>
            <w:tcW w:w="1200" w:type="pct"/>
            <w:shd w:val="clear" w:color="auto" w:fill="FBE4D5" w:themeFill="accent2" w:themeFillTint="33"/>
          </w:tcPr>
          <w:p w14:paraId="6869C5AC" w14:textId="77777777" w:rsidR="00344AB9" w:rsidRPr="00C00860" w:rsidRDefault="00344AB9" w:rsidP="005F687C">
            <w:pPr>
              <w:spacing w:before="60" w:after="60" w:line="360" w:lineRule="auto"/>
              <w:rPr>
                <w:lang w:val="el-GR" w:eastAsia="el-GR"/>
              </w:rPr>
            </w:pPr>
          </w:p>
        </w:tc>
      </w:tr>
      <w:tr w:rsidR="007C1573" w:rsidRPr="007C1573" w14:paraId="6E9A3021" w14:textId="77777777" w:rsidTr="00592336">
        <w:trPr>
          <w:trHeight w:val="180"/>
        </w:trPr>
        <w:tc>
          <w:tcPr>
            <w:tcW w:w="359" w:type="pct"/>
            <w:shd w:val="clear" w:color="auto" w:fill="auto"/>
            <w:vAlign w:val="center"/>
          </w:tcPr>
          <w:p w14:paraId="4630B5D1" w14:textId="77777777" w:rsidR="007C1573" w:rsidRPr="00252398" w:rsidRDefault="007C1573"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tcPr>
          <w:p w14:paraId="55BBDB61" w14:textId="77777777" w:rsidR="007C1573" w:rsidRPr="00902570" w:rsidRDefault="007C1573" w:rsidP="005F687C">
            <w:pPr>
              <w:spacing w:before="60" w:after="60" w:line="360" w:lineRule="auto"/>
              <w:jc w:val="left"/>
              <w:rPr>
                <w:lang w:val="el-GR" w:eastAsia="el-GR"/>
              </w:rPr>
            </w:pPr>
            <w:r>
              <w:rPr>
                <w:lang w:val="el-GR" w:eastAsia="el-GR"/>
              </w:rPr>
              <w:t xml:space="preserve">Υπηρεσίες εγκατάστασης, παραμετροποίησης και μετάπτωσης </w:t>
            </w:r>
          </w:p>
        </w:tc>
        <w:tc>
          <w:tcPr>
            <w:tcW w:w="1200" w:type="pct"/>
          </w:tcPr>
          <w:p w14:paraId="22DC0AE1" w14:textId="068E79A6" w:rsidR="007C1573" w:rsidRPr="00EB167C" w:rsidRDefault="00592336" w:rsidP="005F687C">
            <w:pPr>
              <w:spacing w:before="60" w:after="60" w:line="360" w:lineRule="auto"/>
              <w:rPr>
                <w:lang w:val="el-GR" w:eastAsia="el-GR"/>
              </w:rPr>
            </w:pPr>
            <w:r>
              <w:rPr>
                <w:lang w:val="el-GR" w:eastAsia="el-GR"/>
              </w:rPr>
              <w:t>Παράρτημα</w:t>
            </w:r>
            <w:r w:rsidR="007C1573" w:rsidRPr="00EB167C">
              <w:rPr>
                <w:lang w:val="el-GR" w:eastAsia="el-GR"/>
              </w:rPr>
              <w:t xml:space="preserve"> 1 – </w:t>
            </w:r>
            <w:r w:rsidR="004C31D2">
              <w:rPr>
                <w:lang w:val="el-GR" w:eastAsia="el-GR"/>
              </w:rPr>
              <w:t xml:space="preserve">παρ. </w:t>
            </w:r>
            <w:r w:rsidR="00CC5766">
              <w:rPr>
                <w:lang w:val="el-GR" w:eastAsia="el-GR"/>
              </w:rPr>
              <w:t>4.1</w:t>
            </w:r>
          </w:p>
        </w:tc>
      </w:tr>
      <w:tr w:rsidR="00192E8A" w:rsidRPr="00E14FF7" w14:paraId="6292438D" w14:textId="77777777" w:rsidTr="00592336">
        <w:trPr>
          <w:trHeight w:val="180"/>
        </w:trPr>
        <w:tc>
          <w:tcPr>
            <w:tcW w:w="359" w:type="pct"/>
            <w:shd w:val="clear" w:color="auto" w:fill="auto"/>
            <w:vAlign w:val="center"/>
          </w:tcPr>
          <w:p w14:paraId="2C354C63" w14:textId="77777777" w:rsidR="00192E8A" w:rsidRPr="00252398" w:rsidRDefault="00192E8A"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tcPr>
          <w:p w14:paraId="13C0491C" w14:textId="4F1E26DE" w:rsidR="00192E8A" w:rsidRPr="007578B5" w:rsidRDefault="007578B5" w:rsidP="005F687C">
            <w:pPr>
              <w:spacing w:before="60" w:after="60" w:line="360" w:lineRule="auto"/>
              <w:jc w:val="left"/>
              <w:rPr>
                <w:lang w:val="el-GR" w:eastAsia="el-GR"/>
              </w:rPr>
            </w:pPr>
            <w:r>
              <w:rPr>
                <w:lang w:val="el-GR" w:eastAsia="el-GR"/>
              </w:rPr>
              <w:t>Υπηρεσίες εκπαίδευσης</w:t>
            </w:r>
          </w:p>
        </w:tc>
        <w:tc>
          <w:tcPr>
            <w:tcW w:w="1200" w:type="pct"/>
          </w:tcPr>
          <w:p w14:paraId="52C1742A" w14:textId="3F0901AD" w:rsidR="00192E8A" w:rsidRPr="00252398" w:rsidRDefault="00592336" w:rsidP="005F687C">
            <w:pPr>
              <w:spacing w:before="60" w:after="60" w:line="360" w:lineRule="auto"/>
              <w:rPr>
                <w:lang w:val="el-GR" w:eastAsia="el-GR"/>
              </w:rPr>
            </w:pPr>
            <w:r>
              <w:rPr>
                <w:lang w:val="el-GR" w:eastAsia="el-GR"/>
              </w:rPr>
              <w:t>Παράρτημα</w:t>
            </w:r>
            <w:r w:rsidR="00192E8A" w:rsidRPr="00EB167C">
              <w:rPr>
                <w:lang w:val="el-GR" w:eastAsia="el-GR"/>
              </w:rPr>
              <w:t xml:space="preserve"> 1 – </w:t>
            </w:r>
            <w:r w:rsidR="004C31D2">
              <w:rPr>
                <w:lang w:val="el-GR" w:eastAsia="el-GR"/>
              </w:rPr>
              <w:t xml:space="preserve">παρ. </w:t>
            </w:r>
            <w:r w:rsidR="00CC5766">
              <w:rPr>
                <w:lang w:val="el-GR" w:eastAsia="el-GR"/>
              </w:rPr>
              <w:t>4.2</w:t>
            </w:r>
          </w:p>
        </w:tc>
      </w:tr>
      <w:tr w:rsidR="00192E8A" w:rsidRPr="00E14FF7" w14:paraId="124CC9CE" w14:textId="77777777" w:rsidTr="00592336">
        <w:trPr>
          <w:trHeight w:val="315"/>
        </w:trPr>
        <w:tc>
          <w:tcPr>
            <w:tcW w:w="359" w:type="pct"/>
            <w:shd w:val="clear" w:color="auto" w:fill="auto"/>
            <w:vAlign w:val="center"/>
          </w:tcPr>
          <w:p w14:paraId="20365F54" w14:textId="77777777" w:rsidR="00192E8A" w:rsidRPr="00252398" w:rsidRDefault="00192E8A"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tcPr>
          <w:p w14:paraId="60F3CA98" w14:textId="35CAAB49" w:rsidR="00192E8A" w:rsidRPr="007578B5" w:rsidRDefault="007578B5" w:rsidP="005F687C">
            <w:pPr>
              <w:spacing w:before="60" w:after="60" w:line="360" w:lineRule="auto"/>
              <w:rPr>
                <w:lang w:val="el-GR" w:eastAsia="el-GR"/>
              </w:rPr>
            </w:pPr>
            <w:r>
              <w:rPr>
                <w:lang w:val="el-GR"/>
              </w:rPr>
              <w:t>Υπηρεσίες Φάσης Πιλοτικής Λειτουργίας</w:t>
            </w:r>
          </w:p>
        </w:tc>
        <w:tc>
          <w:tcPr>
            <w:tcW w:w="1200" w:type="pct"/>
          </w:tcPr>
          <w:p w14:paraId="03B00216" w14:textId="57920D82" w:rsidR="00192E8A" w:rsidRPr="00252398" w:rsidRDefault="00592336" w:rsidP="005F687C">
            <w:pPr>
              <w:spacing w:before="60" w:after="60" w:line="360" w:lineRule="auto"/>
              <w:rPr>
                <w:lang w:val="el-GR" w:eastAsia="el-GR"/>
              </w:rPr>
            </w:pPr>
            <w:r>
              <w:rPr>
                <w:lang w:val="el-GR" w:eastAsia="el-GR"/>
              </w:rPr>
              <w:t>Παράρτημα</w:t>
            </w:r>
            <w:r w:rsidR="00192E8A" w:rsidRPr="00EB167C">
              <w:rPr>
                <w:lang w:val="el-GR" w:eastAsia="el-GR"/>
              </w:rPr>
              <w:t xml:space="preserve"> 1 – παρ</w:t>
            </w:r>
            <w:r w:rsidR="004C31D2">
              <w:rPr>
                <w:lang w:val="el-GR" w:eastAsia="el-GR"/>
              </w:rPr>
              <w:t xml:space="preserve">. </w:t>
            </w:r>
            <w:r w:rsidR="00CC5766">
              <w:rPr>
                <w:lang w:val="el-GR" w:eastAsia="el-GR"/>
              </w:rPr>
              <w:t>4.3</w:t>
            </w:r>
          </w:p>
        </w:tc>
      </w:tr>
      <w:tr w:rsidR="00192E8A" w:rsidRPr="00E14FF7" w14:paraId="3F8E6842" w14:textId="77777777" w:rsidTr="00592336">
        <w:trPr>
          <w:trHeight w:val="315"/>
        </w:trPr>
        <w:tc>
          <w:tcPr>
            <w:tcW w:w="359" w:type="pct"/>
            <w:shd w:val="clear" w:color="auto" w:fill="auto"/>
            <w:vAlign w:val="center"/>
          </w:tcPr>
          <w:p w14:paraId="26E6A613" w14:textId="77777777" w:rsidR="00192E8A" w:rsidRPr="00252398" w:rsidRDefault="00192E8A"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tcPr>
          <w:p w14:paraId="797DF041" w14:textId="7B932B65" w:rsidR="00192E8A" w:rsidRPr="00902570" w:rsidRDefault="00B55577" w:rsidP="005F687C">
            <w:pPr>
              <w:spacing w:before="60" w:after="60" w:line="360" w:lineRule="auto"/>
              <w:rPr>
                <w:lang w:val="el-GR" w:eastAsia="el-GR"/>
              </w:rPr>
            </w:pPr>
            <w:r>
              <w:rPr>
                <w:lang w:val="el-GR" w:eastAsia="el-GR"/>
              </w:rPr>
              <w:t>Υπηρεσίες Περιόδου Εγγύησης και Συντήρησης</w:t>
            </w:r>
          </w:p>
        </w:tc>
        <w:tc>
          <w:tcPr>
            <w:tcW w:w="1200" w:type="pct"/>
          </w:tcPr>
          <w:p w14:paraId="6F76E725" w14:textId="08FB9C29" w:rsidR="00192E8A" w:rsidRPr="00252398" w:rsidRDefault="00592336" w:rsidP="005F687C">
            <w:pPr>
              <w:spacing w:before="60" w:after="60" w:line="360" w:lineRule="auto"/>
              <w:rPr>
                <w:lang w:val="el-GR" w:eastAsia="el-GR"/>
              </w:rPr>
            </w:pPr>
            <w:r>
              <w:rPr>
                <w:lang w:val="el-GR" w:eastAsia="el-GR"/>
              </w:rPr>
              <w:t>Παράρτημα</w:t>
            </w:r>
            <w:r w:rsidR="00192E8A" w:rsidRPr="00EB167C">
              <w:rPr>
                <w:lang w:val="el-GR" w:eastAsia="el-GR"/>
              </w:rPr>
              <w:t xml:space="preserve"> 1 – </w:t>
            </w:r>
            <w:r w:rsidR="004C31D2">
              <w:rPr>
                <w:lang w:val="el-GR" w:eastAsia="el-GR"/>
              </w:rPr>
              <w:t xml:space="preserve">παρ. </w:t>
            </w:r>
            <w:r w:rsidR="00CC5766">
              <w:rPr>
                <w:lang w:val="el-GR" w:eastAsia="el-GR"/>
              </w:rPr>
              <w:t>4.4, 4.5</w:t>
            </w:r>
          </w:p>
        </w:tc>
      </w:tr>
      <w:tr w:rsidR="00192E8A" w:rsidRPr="00E36548" w14:paraId="7F2A57D5" w14:textId="77777777" w:rsidTr="00592336">
        <w:trPr>
          <w:trHeight w:val="315"/>
        </w:trPr>
        <w:tc>
          <w:tcPr>
            <w:tcW w:w="359" w:type="pct"/>
            <w:shd w:val="clear" w:color="auto" w:fill="FBE4D5" w:themeFill="accent2" w:themeFillTint="33"/>
            <w:vAlign w:val="center"/>
          </w:tcPr>
          <w:p w14:paraId="55428285" w14:textId="77777777" w:rsidR="00192E8A" w:rsidRPr="00F82A8D" w:rsidRDefault="00192E8A" w:rsidP="005F687C">
            <w:pPr>
              <w:pStyle w:val="aff"/>
              <w:numPr>
                <w:ilvl w:val="0"/>
                <w:numId w:val="18"/>
              </w:numPr>
              <w:spacing w:before="60" w:after="60" w:line="360" w:lineRule="auto"/>
              <w:ind w:left="0" w:firstLine="0"/>
              <w:contextualSpacing w:val="0"/>
              <w:jc w:val="center"/>
              <w:rPr>
                <w:b/>
                <w:lang w:val="el-GR" w:eastAsia="el-GR"/>
              </w:rPr>
            </w:pPr>
          </w:p>
        </w:tc>
        <w:tc>
          <w:tcPr>
            <w:tcW w:w="3441" w:type="pct"/>
            <w:shd w:val="clear" w:color="auto" w:fill="FBE4D5" w:themeFill="accent2" w:themeFillTint="33"/>
            <w:vAlign w:val="center"/>
          </w:tcPr>
          <w:p w14:paraId="7395FA49" w14:textId="77777777" w:rsidR="00192E8A" w:rsidRPr="00252398" w:rsidRDefault="00192E8A" w:rsidP="005F687C">
            <w:pPr>
              <w:spacing w:before="60" w:after="60" w:line="360" w:lineRule="auto"/>
              <w:rPr>
                <w:b/>
                <w:lang w:val="el-GR" w:eastAsia="el-GR"/>
              </w:rPr>
            </w:pPr>
            <w:r w:rsidRPr="00840707">
              <w:rPr>
                <w:b/>
                <w:bCs/>
                <w:color w:val="000000"/>
              </w:rPr>
              <w:t>Μεθοδολογία Υλοποίησης Έργου</w:t>
            </w:r>
          </w:p>
        </w:tc>
        <w:tc>
          <w:tcPr>
            <w:tcW w:w="1200" w:type="pct"/>
            <w:shd w:val="clear" w:color="auto" w:fill="FBE4D5" w:themeFill="accent2" w:themeFillTint="33"/>
          </w:tcPr>
          <w:p w14:paraId="5BAFB7C8" w14:textId="77777777" w:rsidR="00192E8A" w:rsidRPr="00C00860" w:rsidRDefault="00192E8A" w:rsidP="005F687C">
            <w:pPr>
              <w:spacing w:before="60" w:after="60" w:line="360" w:lineRule="auto"/>
              <w:rPr>
                <w:lang w:val="el-GR" w:eastAsia="el-GR"/>
              </w:rPr>
            </w:pPr>
          </w:p>
        </w:tc>
      </w:tr>
      <w:tr w:rsidR="00592336" w:rsidRPr="005B20CB" w14:paraId="611FC54D" w14:textId="77777777" w:rsidTr="00592336">
        <w:trPr>
          <w:trHeight w:val="315"/>
        </w:trPr>
        <w:tc>
          <w:tcPr>
            <w:tcW w:w="359" w:type="pct"/>
            <w:shd w:val="clear" w:color="auto" w:fill="auto"/>
            <w:vAlign w:val="center"/>
            <w:hideMark/>
          </w:tcPr>
          <w:p w14:paraId="167880F7" w14:textId="77777777" w:rsidR="00592336" w:rsidRPr="00252398" w:rsidRDefault="00592336"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hideMark/>
          </w:tcPr>
          <w:p w14:paraId="27F83D81" w14:textId="7249B055" w:rsidR="00592336" w:rsidRPr="00902570" w:rsidRDefault="00592336" w:rsidP="005F687C">
            <w:pPr>
              <w:spacing w:before="60" w:after="60" w:line="360" w:lineRule="auto"/>
              <w:rPr>
                <w:lang w:val="el-GR" w:eastAsia="el-GR"/>
              </w:rPr>
            </w:pPr>
            <w:r w:rsidRPr="00EF5891">
              <w:rPr>
                <w:lang w:val="el-GR"/>
              </w:rPr>
              <w:t>Μέθοδοι και Τεχνικές Υλοποίησης και Υποστήριξης</w:t>
            </w:r>
          </w:p>
        </w:tc>
        <w:tc>
          <w:tcPr>
            <w:tcW w:w="1200" w:type="pct"/>
          </w:tcPr>
          <w:p w14:paraId="795C330F" w14:textId="72A0D480" w:rsidR="00592336" w:rsidRPr="00252398" w:rsidRDefault="00592336" w:rsidP="005F687C">
            <w:pPr>
              <w:spacing w:before="60" w:after="60" w:line="360" w:lineRule="auto"/>
              <w:rPr>
                <w:lang w:val="el-GR" w:eastAsia="el-GR"/>
              </w:rPr>
            </w:pPr>
            <w:r>
              <w:rPr>
                <w:lang w:val="el-GR" w:eastAsia="el-GR"/>
              </w:rPr>
              <w:t>Παράρτημα</w:t>
            </w:r>
            <w:r w:rsidRPr="00EB167C">
              <w:rPr>
                <w:lang w:val="el-GR" w:eastAsia="el-GR"/>
              </w:rPr>
              <w:t xml:space="preserve"> 1 – </w:t>
            </w:r>
            <w:r>
              <w:rPr>
                <w:lang w:val="el-GR" w:eastAsia="el-GR"/>
              </w:rPr>
              <w:t xml:space="preserve">παρ. </w:t>
            </w:r>
            <w:r>
              <w:rPr>
                <w:lang w:val="el-GR" w:eastAsia="el-GR"/>
              </w:rPr>
              <w:fldChar w:fldCharType="begin"/>
            </w:r>
            <w:r>
              <w:rPr>
                <w:lang w:val="el-GR" w:eastAsia="el-GR"/>
              </w:rPr>
              <w:instrText xml:space="preserve"> REF _Ref168846049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6</w:t>
            </w:r>
            <w:r>
              <w:rPr>
                <w:lang w:val="el-GR" w:eastAsia="el-GR"/>
              </w:rPr>
              <w:fldChar w:fldCharType="end"/>
            </w:r>
          </w:p>
        </w:tc>
      </w:tr>
      <w:tr w:rsidR="00592336" w:rsidRPr="00E36548" w14:paraId="108FD99A" w14:textId="77777777" w:rsidTr="00592336">
        <w:trPr>
          <w:trHeight w:val="525"/>
        </w:trPr>
        <w:tc>
          <w:tcPr>
            <w:tcW w:w="359" w:type="pct"/>
            <w:shd w:val="clear" w:color="auto" w:fill="auto"/>
            <w:vAlign w:val="center"/>
            <w:hideMark/>
          </w:tcPr>
          <w:p w14:paraId="1AE108BF" w14:textId="77777777" w:rsidR="00592336" w:rsidRPr="00252398" w:rsidRDefault="00592336"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hideMark/>
          </w:tcPr>
          <w:p w14:paraId="46193ED5" w14:textId="0E02F835" w:rsidR="00592336" w:rsidRPr="00902570" w:rsidRDefault="00592336" w:rsidP="005F687C">
            <w:pPr>
              <w:spacing w:before="60" w:after="60" w:line="360" w:lineRule="auto"/>
              <w:jc w:val="left"/>
              <w:rPr>
                <w:lang w:val="el-GR" w:eastAsia="el-GR"/>
              </w:rPr>
            </w:pPr>
            <w:r w:rsidRPr="00FC3E51">
              <w:rPr>
                <w:lang w:val="el-GR"/>
              </w:rPr>
              <w:t>Διοίκηση και Οργάνωση του Έργου</w:t>
            </w:r>
          </w:p>
        </w:tc>
        <w:tc>
          <w:tcPr>
            <w:tcW w:w="1200" w:type="pct"/>
          </w:tcPr>
          <w:p w14:paraId="518C5B1A" w14:textId="25B0728E" w:rsidR="00592336" w:rsidRPr="00252398" w:rsidRDefault="00592336" w:rsidP="005F687C">
            <w:pPr>
              <w:spacing w:before="60" w:after="60" w:line="360" w:lineRule="auto"/>
              <w:rPr>
                <w:lang w:val="el-GR" w:eastAsia="el-GR"/>
              </w:rPr>
            </w:pPr>
            <w:r>
              <w:rPr>
                <w:lang w:val="el-GR" w:eastAsia="el-GR"/>
              </w:rPr>
              <w:t>Παράρτημα</w:t>
            </w:r>
            <w:r w:rsidRPr="00EB167C">
              <w:rPr>
                <w:lang w:val="el-GR" w:eastAsia="el-GR"/>
              </w:rPr>
              <w:t xml:space="preserve"> 1 – </w:t>
            </w:r>
            <w:r>
              <w:rPr>
                <w:lang w:val="el-GR" w:eastAsia="el-GR"/>
              </w:rPr>
              <w:t xml:space="preserve">παρ. </w:t>
            </w:r>
            <w:r>
              <w:rPr>
                <w:lang w:val="el-GR" w:eastAsia="el-GR"/>
              </w:rPr>
              <w:fldChar w:fldCharType="begin"/>
            </w:r>
            <w:r>
              <w:rPr>
                <w:lang w:val="el-GR" w:eastAsia="el-GR"/>
              </w:rPr>
              <w:instrText xml:space="preserve"> REF _Ref168846054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6.2</w:t>
            </w:r>
            <w:r>
              <w:rPr>
                <w:lang w:val="el-GR" w:eastAsia="el-GR"/>
              </w:rPr>
              <w:fldChar w:fldCharType="end"/>
            </w:r>
          </w:p>
        </w:tc>
      </w:tr>
      <w:tr w:rsidR="00592336" w:rsidRPr="004C31D2" w14:paraId="5F2C5069" w14:textId="77777777" w:rsidTr="00592336">
        <w:trPr>
          <w:trHeight w:val="525"/>
        </w:trPr>
        <w:tc>
          <w:tcPr>
            <w:tcW w:w="359" w:type="pct"/>
            <w:shd w:val="clear" w:color="auto" w:fill="auto"/>
            <w:vAlign w:val="center"/>
          </w:tcPr>
          <w:p w14:paraId="51C874C7" w14:textId="77777777" w:rsidR="00592336" w:rsidRPr="00252398" w:rsidRDefault="00592336" w:rsidP="005F687C">
            <w:pPr>
              <w:pStyle w:val="aff"/>
              <w:numPr>
                <w:ilvl w:val="1"/>
                <w:numId w:val="19"/>
              </w:numPr>
              <w:spacing w:before="60" w:after="60" w:line="360" w:lineRule="auto"/>
              <w:ind w:left="0" w:firstLine="0"/>
              <w:contextualSpacing w:val="0"/>
              <w:jc w:val="center"/>
              <w:rPr>
                <w:lang w:val="el-GR" w:eastAsia="el-GR"/>
              </w:rPr>
            </w:pPr>
          </w:p>
        </w:tc>
        <w:tc>
          <w:tcPr>
            <w:tcW w:w="3441" w:type="pct"/>
            <w:shd w:val="clear" w:color="auto" w:fill="auto"/>
            <w:vAlign w:val="center"/>
          </w:tcPr>
          <w:p w14:paraId="1234CE30" w14:textId="590A885B" w:rsidR="00592336" w:rsidRPr="00FC3E51" w:rsidRDefault="00592336" w:rsidP="005F687C">
            <w:pPr>
              <w:spacing w:before="60" w:after="60" w:line="360" w:lineRule="auto"/>
              <w:jc w:val="left"/>
              <w:rPr>
                <w:color w:val="000000"/>
                <w:lang w:val="el-GR"/>
              </w:rPr>
            </w:pPr>
            <w:r w:rsidRPr="00FC3E51">
              <w:rPr>
                <w:lang w:val="el-GR"/>
              </w:rPr>
              <w:t>Σχέδιο και Σύστημα Διασφάλισης Ποιότητας</w:t>
            </w:r>
          </w:p>
        </w:tc>
        <w:tc>
          <w:tcPr>
            <w:tcW w:w="1200" w:type="pct"/>
          </w:tcPr>
          <w:p w14:paraId="0ED6BD64" w14:textId="6B7C870F" w:rsidR="00592336" w:rsidRPr="00EB167C" w:rsidRDefault="00592336" w:rsidP="005F687C">
            <w:pPr>
              <w:spacing w:before="60" w:after="60" w:line="360" w:lineRule="auto"/>
              <w:rPr>
                <w:lang w:val="el-GR" w:eastAsia="el-GR"/>
              </w:rPr>
            </w:pPr>
            <w:r>
              <w:rPr>
                <w:lang w:val="el-GR" w:eastAsia="el-GR"/>
              </w:rPr>
              <w:t>Παράρτημα</w:t>
            </w:r>
            <w:r w:rsidRPr="0018352C">
              <w:rPr>
                <w:lang w:val="el-GR" w:eastAsia="el-GR"/>
              </w:rPr>
              <w:t xml:space="preserve"> 1 – παρ. </w:t>
            </w:r>
            <w:r>
              <w:rPr>
                <w:lang w:val="el-GR" w:eastAsia="el-GR"/>
              </w:rPr>
              <w:fldChar w:fldCharType="begin"/>
            </w:r>
            <w:r>
              <w:rPr>
                <w:lang w:val="el-GR" w:eastAsia="el-GR"/>
              </w:rPr>
              <w:instrText xml:space="preserve"> REF _Ref168846060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6.4</w:t>
            </w:r>
            <w:r>
              <w:rPr>
                <w:lang w:val="el-GR" w:eastAsia="el-GR"/>
              </w:rPr>
              <w:fldChar w:fldCharType="end"/>
            </w:r>
          </w:p>
        </w:tc>
      </w:tr>
      <w:tr w:rsidR="00592336" w:rsidRPr="004C31D2" w14:paraId="661F60EA" w14:textId="77777777" w:rsidTr="00EF5891">
        <w:trPr>
          <w:trHeight w:val="525"/>
        </w:trPr>
        <w:tc>
          <w:tcPr>
            <w:tcW w:w="359" w:type="pct"/>
            <w:shd w:val="clear" w:color="auto" w:fill="FBE4D5" w:themeFill="accent2" w:themeFillTint="33"/>
            <w:vAlign w:val="center"/>
          </w:tcPr>
          <w:p w14:paraId="15A5778E" w14:textId="77777777" w:rsidR="00592336" w:rsidRPr="00FC3E51" w:rsidRDefault="00592336" w:rsidP="00FC3E51">
            <w:pPr>
              <w:pStyle w:val="aff"/>
              <w:numPr>
                <w:ilvl w:val="0"/>
                <w:numId w:val="18"/>
              </w:numPr>
              <w:spacing w:before="60" w:after="60" w:line="360" w:lineRule="auto"/>
              <w:ind w:left="0" w:firstLine="0"/>
              <w:contextualSpacing w:val="0"/>
              <w:jc w:val="center"/>
              <w:rPr>
                <w:b/>
                <w:lang w:val="el-GR" w:eastAsia="el-GR"/>
              </w:rPr>
            </w:pPr>
          </w:p>
        </w:tc>
        <w:tc>
          <w:tcPr>
            <w:tcW w:w="3441" w:type="pct"/>
            <w:shd w:val="clear" w:color="auto" w:fill="FBE4D5" w:themeFill="accent2" w:themeFillTint="33"/>
            <w:vAlign w:val="center"/>
          </w:tcPr>
          <w:p w14:paraId="07E82E33" w14:textId="79D9F7E9" w:rsidR="00592336" w:rsidRPr="00FC3E51" w:rsidRDefault="00592336" w:rsidP="005F687C">
            <w:pPr>
              <w:spacing w:before="60" w:after="60" w:line="360" w:lineRule="auto"/>
              <w:jc w:val="left"/>
              <w:rPr>
                <w:color w:val="000000"/>
                <w:lang w:val="el-GR"/>
              </w:rPr>
            </w:pPr>
            <w:r w:rsidRPr="00FC3E51">
              <w:rPr>
                <w:lang w:val="el-GR"/>
              </w:rPr>
              <w:t>Χρονοδιάγραμμα, παραδοτέα και φάσεις υλοποίησης</w:t>
            </w:r>
          </w:p>
        </w:tc>
        <w:tc>
          <w:tcPr>
            <w:tcW w:w="1200" w:type="pct"/>
            <w:shd w:val="clear" w:color="auto" w:fill="FBE4D5" w:themeFill="accent2" w:themeFillTint="33"/>
          </w:tcPr>
          <w:p w14:paraId="71410310" w14:textId="3F610717" w:rsidR="00592336" w:rsidRPr="00EB167C" w:rsidRDefault="00592336" w:rsidP="005F687C">
            <w:pPr>
              <w:spacing w:before="60" w:after="60" w:line="360" w:lineRule="auto"/>
              <w:rPr>
                <w:lang w:val="el-GR" w:eastAsia="el-GR"/>
              </w:rPr>
            </w:pPr>
            <w:r>
              <w:rPr>
                <w:lang w:val="el-GR" w:eastAsia="el-GR"/>
              </w:rPr>
              <w:t>Παράρτημα</w:t>
            </w:r>
            <w:r w:rsidRPr="0018352C">
              <w:rPr>
                <w:lang w:val="el-GR" w:eastAsia="el-GR"/>
              </w:rPr>
              <w:t xml:space="preserve"> 1 – παρ. </w:t>
            </w:r>
            <w:r>
              <w:rPr>
                <w:lang w:val="el-GR" w:eastAsia="el-GR"/>
              </w:rPr>
              <w:fldChar w:fldCharType="begin"/>
            </w:r>
            <w:r>
              <w:rPr>
                <w:lang w:val="el-GR" w:eastAsia="el-GR"/>
              </w:rPr>
              <w:instrText xml:space="preserve"> REF _Ref130042767 \r \h </w:instrText>
            </w:r>
            <w:r w:rsidR="005F687C">
              <w:rPr>
                <w:lang w:val="el-GR" w:eastAsia="el-GR"/>
              </w:rPr>
              <w:instrText xml:space="preserve"> \* MERGEFORMAT </w:instrText>
            </w:r>
            <w:r>
              <w:rPr>
                <w:lang w:val="el-GR" w:eastAsia="el-GR"/>
              </w:rPr>
            </w:r>
            <w:r>
              <w:rPr>
                <w:lang w:val="el-GR" w:eastAsia="el-GR"/>
              </w:rPr>
              <w:fldChar w:fldCharType="separate"/>
            </w:r>
            <w:r w:rsidR="00C306E4">
              <w:rPr>
                <w:lang w:val="el-GR" w:eastAsia="el-GR"/>
              </w:rPr>
              <w:t>7</w:t>
            </w:r>
            <w:r>
              <w:rPr>
                <w:lang w:val="el-GR" w:eastAsia="el-GR"/>
              </w:rPr>
              <w:fldChar w:fldCharType="end"/>
            </w:r>
          </w:p>
        </w:tc>
      </w:tr>
      <w:tr w:rsidR="000432B5" w:rsidRPr="00E36548" w14:paraId="303A2004" w14:textId="77777777" w:rsidTr="00592336">
        <w:trPr>
          <w:trHeight w:val="315"/>
        </w:trPr>
        <w:tc>
          <w:tcPr>
            <w:tcW w:w="35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799BA4A9" w14:textId="77777777" w:rsidR="000432B5" w:rsidRPr="00252398" w:rsidRDefault="000432B5" w:rsidP="005F687C">
            <w:pPr>
              <w:pStyle w:val="aff"/>
              <w:numPr>
                <w:ilvl w:val="0"/>
                <w:numId w:val="18"/>
              </w:numPr>
              <w:spacing w:before="60" w:after="60" w:line="360" w:lineRule="auto"/>
              <w:ind w:left="0" w:firstLine="0"/>
              <w:contextualSpacing w:val="0"/>
              <w:jc w:val="center"/>
              <w:rPr>
                <w:b/>
                <w:lang w:val="el-GR" w:eastAsia="el-GR"/>
              </w:rPr>
            </w:pPr>
          </w:p>
        </w:tc>
        <w:tc>
          <w:tcPr>
            <w:tcW w:w="344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308DEAE" w14:textId="77777777" w:rsidR="000432B5" w:rsidRPr="00252398" w:rsidRDefault="000432B5" w:rsidP="005F687C">
            <w:pPr>
              <w:pStyle w:val="aff"/>
              <w:spacing w:before="60" w:after="60" w:line="360" w:lineRule="auto"/>
              <w:ind w:left="0"/>
              <w:contextualSpacing w:val="0"/>
              <w:jc w:val="left"/>
              <w:rPr>
                <w:b/>
                <w:lang w:val="el-GR" w:eastAsia="el-GR"/>
              </w:rPr>
            </w:pPr>
            <w:r w:rsidRPr="00F82A8D">
              <w:rPr>
                <w:b/>
              </w:rPr>
              <w:t>Πίνακες Συμμόρφωσης</w:t>
            </w:r>
          </w:p>
        </w:tc>
        <w:tc>
          <w:tcPr>
            <w:tcW w:w="1200"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65399A4" w14:textId="77777777" w:rsidR="000432B5" w:rsidRPr="00C00860" w:rsidRDefault="000432B5" w:rsidP="005F687C">
            <w:pPr>
              <w:pStyle w:val="aff"/>
              <w:spacing w:before="60" w:after="60" w:line="360" w:lineRule="auto"/>
              <w:ind w:left="0"/>
              <w:contextualSpacing w:val="0"/>
              <w:jc w:val="left"/>
              <w:rPr>
                <w:b/>
                <w:lang w:val="el-GR" w:eastAsia="el-GR"/>
              </w:rPr>
            </w:pPr>
          </w:p>
        </w:tc>
      </w:tr>
      <w:tr w:rsidR="000432B5" w:rsidRPr="00B447A2" w14:paraId="225A021C" w14:textId="77777777" w:rsidTr="00592336">
        <w:trPr>
          <w:trHeight w:val="315"/>
        </w:trPr>
        <w:tc>
          <w:tcPr>
            <w:tcW w:w="35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40EB0176" w14:textId="77777777" w:rsidR="000432B5" w:rsidRPr="00252398" w:rsidRDefault="000432B5" w:rsidP="005F687C">
            <w:pPr>
              <w:pStyle w:val="aff"/>
              <w:numPr>
                <w:ilvl w:val="0"/>
                <w:numId w:val="18"/>
              </w:numPr>
              <w:spacing w:before="60" w:after="60" w:line="360" w:lineRule="auto"/>
              <w:ind w:left="0" w:firstLine="0"/>
              <w:contextualSpacing w:val="0"/>
              <w:jc w:val="center"/>
              <w:rPr>
                <w:b/>
                <w:lang w:val="el-GR" w:eastAsia="el-GR"/>
              </w:rPr>
            </w:pPr>
          </w:p>
        </w:tc>
        <w:tc>
          <w:tcPr>
            <w:tcW w:w="344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2A3D4B3" w14:textId="77777777" w:rsidR="000432B5" w:rsidRPr="00F82A8D" w:rsidRDefault="000432B5" w:rsidP="005F687C">
            <w:pPr>
              <w:spacing w:before="60" w:after="60" w:line="360" w:lineRule="auto"/>
              <w:jc w:val="left"/>
              <w:rPr>
                <w:b/>
                <w:u w:val="single"/>
              </w:rPr>
            </w:pPr>
            <w:r w:rsidRPr="00F82A8D">
              <w:rPr>
                <w:b/>
              </w:rPr>
              <w:t xml:space="preserve">Πίνακες Οικονομικής Προσφοράς, </w:t>
            </w:r>
            <w:r w:rsidRPr="00F82A8D">
              <w:rPr>
                <w:b/>
                <w:u w:val="single"/>
              </w:rPr>
              <w:t>χωρίς τιμές</w:t>
            </w:r>
          </w:p>
          <w:p w14:paraId="32239FC9" w14:textId="77777777" w:rsidR="000432B5" w:rsidRPr="00252398" w:rsidRDefault="000432B5" w:rsidP="005F687C">
            <w:pPr>
              <w:pStyle w:val="aff"/>
              <w:spacing w:before="60" w:after="60" w:line="360" w:lineRule="auto"/>
              <w:ind w:left="0"/>
              <w:contextualSpacing w:val="0"/>
              <w:jc w:val="left"/>
              <w:rPr>
                <w:b/>
                <w:lang w:val="el-GR" w:eastAsia="el-GR"/>
              </w:rPr>
            </w:pPr>
            <w:r w:rsidRPr="00F82A8D">
              <w:rPr>
                <w:u w:val="single"/>
                <w:lang w:val="el-GR"/>
              </w:rPr>
              <w:t>Η εμφάνιση τιμής/ τιμών στον εν λόγω πίνακα αποτελεί λόγο απόρριψης της προσφοράς</w:t>
            </w:r>
          </w:p>
        </w:tc>
        <w:tc>
          <w:tcPr>
            <w:tcW w:w="1200"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BB5A3CF" w14:textId="77777777" w:rsidR="000432B5" w:rsidRPr="00252398" w:rsidRDefault="000432B5" w:rsidP="005F687C">
            <w:pPr>
              <w:pStyle w:val="aff"/>
              <w:spacing w:before="60" w:after="60" w:line="360" w:lineRule="auto"/>
              <w:ind w:left="0"/>
              <w:contextualSpacing w:val="0"/>
              <w:jc w:val="left"/>
              <w:rPr>
                <w:b/>
                <w:lang w:val="el-GR" w:eastAsia="el-GR"/>
              </w:rPr>
            </w:pPr>
          </w:p>
        </w:tc>
      </w:tr>
    </w:tbl>
    <w:p w14:paraId="720FB1B4" w14:textId="77777777" w:rsidR="00E36548" w:rsidRDefault="00E36548" w:rsidP="005F687C">
      <w:pPr>
        <w:autoSpaceDE w:val="0"/>
        <w:autoSpaceDN w:val="0"/>
        <w:adjustRightInd w:val="0"/>
        <w:spacing w:after="0" w:line="360" w:lineRule="auto"/>
        <w:rPr>
          <w:bCs/>
          <w:i/>
          <w:iCs/>
          <w:color w:val="5B9BD5"/>
          <w:lang w:val="el-GR"/>
        </w:rPr>
      </w:pPr>
    </w:p>
    <w:p w14:paraId="5F2135CF" w14:textId="77777777" w:rsidR="00E36548" w:rsidRPr="00603221" w:rsidRDefault="00E36548" w:rsidP="005F687C">
      <w:pPr>
        <w:autoSpaceDE w:val="0"/>
        <w:autoSpaceDN w:val="0"/>
        <w:adjustRightInd w:val="0"/>
        <w:spacing w:after="0" w:line="360" w:lineRule="auto"/>
        <w:rPr>
          <w:lang w:val="el-GR"/>
        </w:rPr>
      </w:pPr>
    </w:p>
    <w:p w14:paraId="181A23F0" w14:textId="77777777" w:rsidR="00C93CF5" w:rsidRPr="00603221" w:rsidRDefault="00C93CF5" w:rsidP="005F687C">
      <w:pPr>
        <w:spacing w:line="360" w:lineRule="auto"/>
        <w:rPr>
          <w:lang w:val="el-GR"/>
        </w:rPr>
      </w:pPr>
    </w:p>
    <w:p w14:paraId="3DE16A95" w14:textId="77777777" w:rsidR="00DA287E" w:rsidRDefault="00DA287E" w:rsidP="005F687C">
      <w:pPr>
        <w:pStyle w:val="normalwithoutspacing"/>
        <w:spacing w:line="360" w:lineRule="auto"/>
        <w:sectPr w:rsidR="00DA287E" w:rsidSect="00316005">
          <w:pgSz w:w="11906" w:h="16838"/>
          <w:pgMar w:top="1134" w:right="1134" w:bottom="1134" w:left="1134" w:header="720" w:footer="709" w:gutter="0"/>
          <w:cols w:space="720"/>
          <w:docGrid w:linePitch="360"/>
        </w:sectPr>
      </w:pPr>
    </w:p>
    <w:p w14:paraId="0BC2990B" w14:textId="2954E0A1" w:rsidR="008338F0" w:rsidRPr="00C03843" w:rsidRDefault="00D515EF" w:rsidP="00270DC6">
      <w:pPr>
        <w:pStyle w:val="22"/>
        <w:numPr>
          <w:ilvl w:val="0"/>
          <w:numId w:val="0"/>
        </w:numPr>
        <w:ind w:left="576"/>
        <w:rPr>
          <w:rStyle w:val="Heading2Char"/>
          <w:bCs/>
          <w:lang w:val="el-GR"/>
        </w:rPr>
      </w:pPr>
      <w:bookmarkStart w:id="987" w:name="_Ref510087099"/>
      <w:bookmarkStart w:id="988" w:name="_Ref40980023"/>
      <w:bookmarkStart w:id="989" w:name="_Ref40980058"/>
      <w:bookmarkStart w:id="990" w:name="_Ref40980548"/>
      <w:bookmarkStart w:id="991" w:name="_Ref55324421"/>
      <w:bookmarkStart w:id="992" w:name="_Toc97194378"/>
      <w:bookmarkStart w:id="993" w:name="_Toc97194482"/>
      <w:bookmarkStart w:id="994" w:name="_Toc173761519"/>
      <w:r>
        <w:rPr>
          <w:rStyle w:val="Heading2Char"/>
          <w:bCs/>
          <w:lang w:val="el-GR"/>
        </w:rPr>
        <w:lastRenderedPageBreak/>
        <w:t>*</w:t>
      </w:r>
      <w:r w:rsidR="003355E7" w:rsidRPr="00C03843">
        <w:rPr>
          <w:rStyle w:val="Heading2Char"/>
          <w:bCs/>
          <w:lang w:val="el-GR"/>
        </w:rPr>
        <w:t xml:space="preserve">ΠΑΡΑΡΤΗΜΑ VI – </w:t>
      </w:r>
      <w:r w:rsidR="006E4901" w:rsidRPr="00C03843">
        <w:rPr>
          <w:rStyle w:val="Heading2Char"/>
          <w:bCs/>
          <w:lang w:val="el-GR"/>
        </w:rPr>
        <w:t>Υπόδειγμα Οικονομικής Προσφοράς</w:t>
      </w:r>
      <w:bookmarkEnd w:id="987"/>
      <w:bookmarkEnd w:id="988"/>
      <w:bookmarkEnd w:id="989"/>
      <w:bookmarkEnd w:id="990"/>
      <w:bookmarkEnd w:id="991"/>
      <w:bookmarkEnd w:id="992"/>
      <w:bookmarkEnd w:id="993"/>
      <w:bookmarkEnd w:id="994"/>
    </w:p>
    <w:p w14:paraId="3FAB674B" w14:textId="3554B4C0" w:rsidR="00297F15" w:rsidRPr="001030DE" w:rsidRDefault="00297F15" w:rsidP="005F687C">
      <w:pPr>
        <w:pStyle w:val="41"/>
        <w:numPr>
          <w:ilvl w:val="0"/>
          <w:numId w:val="152"/>
        </w:numPr>
        <w:spacing w:line="360" w:lineRule="auto"/>
        <w:ind w:left="432" w:hanging="432"/>
      </w:pPr>
      <w:bookmarkStart w:id="995" w:name="_Toc169460224"/>
      <w:bookmarkStart w:id="996" w:name="_Toc169461088"/>
      <w:bookmarkStart w:id="997" w:name="_Toc171417156"/>
      <w:bookmarkStart w:id="998" w:name="_Toc171417614"/>
      <w:bookmarkStart w:id="999" w:name="_Toc169460235"/>
      <w:bookmarkStart w:id="1000" w:name="_Toc169461099"/>
      <w:bookmarkStart w:id="1001" w:name="_Toc171417167"/>
      <w:bookmarkStart w:id="1002" w:name="_Toc171417625"/>
      <w:bookmarkStart w:id="1003" w:name="_Toc169460241"/>
      <w:bookmarkStart w:id="1004" w:name="_Toc169461105"/>
      <w:bookmarkStart w:id="1005" w:name="_Toc171417173"/>
      <w:bookmarkStart w:id="1006" w:name="_Toc171417631"/>
      <w:bookmarkStart w:id="1007" w:name="_Toc169460247"/>
      <w:bookmarkStart w:id="1008" w:name="_Toc169461111"/>
      <w:bookmarkStart w:id="1009" w:name="_Toc171417179"/>
      <w:bookmarkStart w:id="1010" w:name="_Toc171417637"/>
      <w:bookmarkStart w:id="1011" w:name="_Toc169460253"/>
      <w:bookmarkStart w:id="1012" w:name="_Toc169461117"/>
      <w:bookmarkStart w:id="1013" w:name="_Toc171417185"/>
      <w:bookmarkStart w:id="1014" w:name="_Toc171417643"/>
      <w:bookmarkStart w:id="1015" w:name="_Toc169460254"/>
      <w:bookmarkStart w:id="1016" w:name="_Toc169461118"/>
      <w:bookmarkStart w:id="1017" w:name="_Toc171417186"/>
      <w:bookmarkStart w:id="1018" w:name="_Toc171417644"/>
      <w:bookmarkStart w:id="1019" w:name="_Toc169460255"/>
      <w:bookmarkStart w:id="1020" w:name="_Toc169461119"/>
      <w:bookmarkStart w:id="1021" w:name="_Toc171417187"/>
      <w:bookmarkStart w:id="1022" w:name="_Toc171417645"/>
      <w:bookmarkStart w:id="1023" w:name="_Toc104725684"/>
      <w:bookmarkStart w:id="1024" w:name="_Toc104727149"/>
      <w:bookmarkStart w:id="1025" w:name="_Toc104733786"/>
      <w:bookmarkStart w:id="1026" w:name="_Toc104735629"/>
      <w:bookmarkStart w:id="1027" w:name="_Toc104750984"/>
      <w:bookmarkStart w:id="1028" w:name="_Toc104799399"/>
      <w:bookmarkStart w:id="1029" w:name="_Toc104818198"/>
      <w:bookmarkStart w:id="1030" w:name="_Toc104819441"/>
      <w:bookmarkStart w:id="1031" w:name="_Toc104846811"/>
      <w:bookmarkStart w:id="1032" w:name="_Toc104846967"/>
      <w:bookmarkStart w:id="1033" w:name="_Toc104847885"/>
      <w:bookmarkStart w:id="1034" w:name="_Toc104848038"/>
      <w:bookmarkStart w:id="1035" w:name="_Toc104848923"/>
      <w:bookmarkStart w:id="1036" w:name="_Toc104884280"/>
      <w:bookmarkStart w:id="1037" w:name="_Toc104903676"/>
      <w:bookmarkStart w:id="1038" w:name="_Toc104914756"/>
      <w:bookmarkStart w:id="1039" w:name="_Toc104915924"/>
      <w:bookmarkStart w:id="1040" w:name="_Toc104916845"/>
      <w:bookmarkStart w:id="1041" w:name="_Toc105074252"/>
      <w:bookmarkStart w:id="1042" w:name="_Toc105167741"/>
      <w:bookmarkStart w:id="1043" w:name="_Toc105169364"/>
      <w:bookmarkStart w:id="1044" w:name="_Toc105170533"/>
      <w:bookmarkStart w:id="1045" w:name="_Toc105488760"/>
      <w:bookmarkStart w:id="1046" w:name="_Toc105500019"/>
      <w:bookmarkStart w:id="1047" w:name="_Toc105585552"/>
      <w:bookmarkStart w:id="1048" w:name="_Toc106193450"/>
      <w:bookmarkStart w:id="1049" w:name="_Toc106452096"/>
      <w:bookmarkStart w:id="1050" w:name="_Toc106958390"/>
      <w:bookmarkStart w:id="1051" w:name="_Toc116638083"/>
      <w:bookmarkStart w:id="1052" w:name="_Toc118368389"/>
      <w:bookmarkStart w:id="1053" w:name="_Toc169460256"/>
      <w:bookmarkStart w:id="1054" w:name="_Toc169461120"/>
      <w:bookmarkStart w:id="1055" w:name="_Toc171417188"/>
      <w:bookmarkStart w:id="1056" w:name="_Toc171417646"/>
      <w:bookmarkStart w:id="1057" w:name="_Toc169460269"/>
      <w:bookmarkStart w:id="1058" w:name="_Toc169461133"/>
      <w:bookmarkStart w:id="1059" w:name="_Toc171417201"/>
      <w:bookmarkStart w:id="1060" w:name="_Toc171417659"/>
      <w:bookmarkStart w:id="1061" w:name="_Toc169460278"/>
      <w:bookmarkStart w:id="1062" w:name="_Toc169461142"/>
      <w:bookmarkStart w:id="1063" w:name="_Toc171417210"/>
      <w:bookmarkStart w:id="1064" w:name="_Toc171417668"/>
      <w:bookmarkStart w:id="1065" w:name="_Toc169460287"/>
      <w:bookmarkStart w:id="1066" w:name="_Toc169461151"/>
      <w:bookmarkStart w:id="1067" w:name="_Toc171417219"/>
      <w:bookmarkStart w:id="1068" w:name="_Toc171417677"/>
      <w:bookmarkStart w:id="1069" w:name="_Toc169460296"/>
      <w:bookmarkStart w:id="1070" w:name="_Toc169461160"/>
      <w:bookmarkStart w:id="1071" w:name="_Toc171417228"/>
      <w:bookmarkStart w:id="1072" w:name="_Toc171417686"/>
      <w:bookmarkStart w:id="1073" w:name="_Toc169460310"/>
      <w:bookmarkStart w:id="1074" w:name="_Toc169461174"/>
      <w:bookmarkStart w:id="1075" w:name="_Toc171417242"/>
      <w:bookmarkStart w:id="1076" w:name="_Toc171417700"/>
      <w:bookmarkStart w:id="1077" w:name="_Toc169460311"/>
      <w:bookmarkStart w:id="1078" w:name="_Toc169461175"/>
      <w:bookmarkStart w:id="1079" w:name="_Toc171417243"/>
      <w:bookmarkStart w:id="1080" w:name="_Toc171417701"/>
      <w:bookmarkStart w:id="1081" w:name="_Toc169460326"/>
      <w:bookmarkStart w:id="1082" w:name="_Toc169461190"/>
      <w:bookmarkStart w:id="1083" w:name="_Toc171417258"/>
      <w:bookmarkStart w:id="1084" w:name="_Toc171417716"/>
      <w:bookmarkStart w:id="1085" w:name="_Toc169460336"/>
      <w:bookmarkStart w:id="1086" w:name="_Toc169461200"/>
      <w:bookmarkStart w:id="1087" w:name="_Toc171417268"/>
      <w:bookmarkStart w:id="1088" w:name="_Toc171417726"/>
      <w:bookmarkStart w:id="1089" w:name="_Toc169460346"/>
      <w:bookmarkStart w:id="1090" w:name="_Toc169461210"/>
      <w:bookmarkStart w:id="1091" w:name="_Toc171417278"/>
      <w:bookmarkStart w:id="1092" w:name="_Toc171417736"/>
      <w:bookmarkStart w:id="1093" w:name="_Toc169460356"/>
      <w:bookmarkStart w:id="1094" w:name="_Toc169461220"/>
      <w:bookmarkStart w:id="1095" w:name="_Toc171417288"/>
      <w:bookmarkStart w:id="1096" w:name="_Toc171417746"/>
      <w:bookmarkStart w:id="1097" w:name="_Toc173761520"/>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r>
        <w:rPr>
          <w:lang w:val="el-GR"/>
        </w:rPr>
        <w:t>Εξοπλισμός</w:t>
      </w:r>
      <w:r w:rsidR="002329FD">
        <w:rPr>
          <w:lang w:val="el-GR"/>
        </w:rPr>
        <w:t xml:space="preserve"> </w:t>
      </w:r>
      <w:r w:rsidR="008A52C0">
        <w:rPr>
          <w:lang w:val="el-GR"/>
        </w:rPr>
        <w:t xml:space="preserve">&amp; </w:t>
      </w:r>
      <w:r w:rsidR="00514F8E">
        <w:rPr>
          <w:lang w:val="el-GR"/>
        </w:rPr>
        <w:t>Λογισμικό</w:t>
      </w:r>
      <w:bookmarkEnd w:id="1097"/>
      <w:r w:rsidR="00514F8E">
        <w:rPr>
          <w:lang w:val="el-GR"/>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1"/>
        <w:gridCol w:w="2849"/>
        <w:gridCol w:w="1444"/>
        <w:gridCol w:w="1225"/>
        <w:gridCol w:w="3048"/>
        <w:gridCol w:w="12"/>
        <w:gridCol w:w="1596"/>
        <w:gridCol w:w="6"/>
        <w:gridCol w:w="897"/>
        <w:gridCol w:w="602"/>
        <w:gridCol w:w="12"/>
        <w:gridCol w:w="1058"/>
        <w:gridCol w:w="15"/>
        <w:gridCol w:w="646"/>
        <w:gridCol w:w="649"/>
      </w:tblGrid>
      <w:tr w:rsidR="009C56B7" w:rsidRPr="00C4217E" w14:paraId="2E49CFEE" w14:textId="77777777" w:rsidTr="00914518">
        <w:trPr>
          <w:cantSplit/>
          <w:tblHeader/>
        </w:trPr>
        <w:tc>
          <w:tcPr>
            <w:tcW w:w="172" w:type="pct"/>
            <w:vMerge w:val="restart"/>
            <w:shd w:val="pct15" w:color="auto" w:fill="FFFFFF"/>
            <w:vAlign w:val="center"/>
          </w:tcPr>
          <w:p w14:paraId="2DA67499" w14:textId="77777777" w:rsidR="009C56B7" w:rsidRPr="00840707" w:rsidRDefault="009C56B7" w:rsidP="005F687C">
            <w:pPr>
              <w:spacing w:after="0" w:line="360" w:lineRule="auto"/>
              <w:ind w:left="-108" w:right="-88" w:firstLine="108"/>
              <w:rPr>
                <w:sz w:val="18"/>
                <w:szCs w:val="18"/>
              </w:rPr>
            </w:pPr>
            <w:r w:rsidRPr="00840707">
              <w:rPr>
                <w:sz w:val="18"/>
                <w:szCs w:val="18"/>
              </w:rPr>
              <w:t>Α/Α</w:t>
            </w:r>
          </w:p>
        </w:tc>
        <w:tc>
          <w:tcPr>
            <w:tcW w:w="1000" w:type="pct"/>
            <w:vMerge w:val="restart"/>
            <w:shd w:val="pct15" w:color="auto" w:fill="FFFFFF"/>
            <w:vAlign w:val="center"/>
          </w:tcPr>
          <w:p w14:paraId="65D3EEF1" w14:textId="55FFC921" w:rsidR="009C56B7" w:rsidRPr="00914518" w:rsidRDefault="009C56B7" w:rsidP="005F687C">
            <w:pPr>
              <w:spacing w:after="0" w:line="360" w:lineRule="auto"/>
              <w:jc w:val="center"/>
              <w:rPr>
                <w:sz w:val="18"/>
                <w:szCs w:val="18"/>
                <w:lang w:val="el-GR"/>
              </w:rPr>
            </w:pPr>
            <w:r w:rsidRPr="00840707">
              <w:rPr>
                <w:sz w:val="18"/>
                <w:szCs w:val="18"/>
              </w:rPr>
              <w:t>ΠΕΡΙΓΡΑΦΗ</w:t>
            </w:r>
          </w:p>
        </w:tc>
        <w:tc>
          <w:tcPr>
            <w:tcW w:w="410" w:type="pct"/>
            <w:vMerge w:val="restart"/>
            <w:shd w:val="pct15" w:color="auto" w:fill="FFFFFF"/>
            <w:vAlign w:val="center"/>
          </w:tcPr>
          <w:p w14:paraId="3E889188" w14:textId="66646183" w:rsidR="009C56B7" w:rsidRPr="00840707" w:rsidRDefault="009C56B7" w:rsidP="005F687C">
            <w:pPr>
              <w:spacing w:after="0" w:line="360" w:lineRule="auto"/>
              <w:jc w:val="center"/>
              <w:rPr>
                <w:sz w:val="18"/>
                <w:szCs w:val="18"/>
              </w:rPr>
            </w:pPr>
            <w:r w:rsidRPr="00840707">
              <w:rPr>
                <w:sz w:val="18"/>
                <w:szCs w:val="18"/>
              </w:rPr>
              <w:t>ΠΟΣΟΤΗΤΑ</w:t>
            </w:r>
          </w:p>
        </w:tc>
        <w:tc>
          <w:tcPr>
            <w:tcW w:w="421" w:type="pct"/>
            <w:vMerge w:val="restart"/>
            <w:shd w:val="pct15" w:color="auto" w:fill="FFFFFF"/>
          </w:tcPr>
          <w:p w14:paraId="0716DA66" w14:textId="77777777" w:rsidR="009C56B7" w:rsidRDefault="009C56B7" w:rsidP="005F687C">
            <w:pPr>
              <w:spacing w:after="0" w:line="360" w:lineRule="auto"/>
              <w:jc w:val="center"/>
              <w:rPr>
                <w:sz w:val="18"/>
                <w:szCs w:val="18"/>
                <w:lang w:val="el-GR"/>
              </w:rPr>
            </w:pPr>
          </w:p>
          <w:p w14:paraId="32A23D0D" w14:textId="77777777" w:rsidR="009C56B7" w:rsidRDefault="009C56B7" w:rsidP="005F687C">
            <w:pPr>
              <w:spacing w:after="0" w:line="360" w:lineRule="auto"/>
              <w:jc w:val="center"/>
              <w:rPr>
                <w:sz w:val="18"/>
                <w:szCs w:val="18"/>
                <w:lang w:val="el-GR"/>
              </w:rPr>
            </w:pPr>
          </w:p>
          <w:p w14:paraId="68C0D65C" w14:textId="77777777" w:rsidR="001E73A5" w:rsidRDefault="001E73A5" w:rsidP="001E73A5">
            <w:pPr>
              <w:spacing w:after="0" w:line="360" w:lineRule="auto"/>
              <w:rPr>
                <w:sz w:val="18"/>
                <w:szCs w:val="18"/>
                <w:lang w:val="el-GR"/>
              </w:rPr>
            </w:pPr>
          </w:p>
          <w:p w14:paraId="3FA80394" w14:textId="302078A3" w:rsidR="001E73A5" w:rsidRPr="00914518" w:rsidRDefault="001E73A5" w:rsidP="00914518">
            <w:pPr>
              <w:spacing w:after="0" w:line="360" w:lineRule="auto"/>
              <w:rPr>
                <w:sz w:val="18"/>
                <w:szCs w:val="18"/>
                <w:lang w:val="el-GR"/>
              </w:rPr>
            </w:pPr>
            <w:r>
              <w:rPr>
                <w:sz w:val="18"/>
                <w:szCs w:val="18"/>
                <w:lang w:val="el-GR"/>
              </w:rPr>
              <w:t>ΠΑΡΑΔΟΤΕΟ</w:t>
            </w:r>
          </w:p>
        </w:tc>
        <w:tc>
          <w:tcPr>
            <w:tcW w:w="1951" w:type="pct"/>
            <w:gridSpan w:val="5"/>
            <w:shd w:val="pct15" w:color="auto" w:fill="FFFFFF"/>
            <w:vAlign w:val="center"/>
          </w:tcPr>
          <w:p w14:paraId="1843EE3E" w14:textId="72D06462" w:rsidR="009C56B7" w:rsidRPr="00840707" w:rsidRDefault="009C56B7" w:rsidP="005F687C">
            <w:pPr>
              <w:spacing w:after="0" w:line="360" w:lineRule="auto"/>
              <w:jc w:val="center"/>
              <w:rPr>
                <w:sz w:val="18"/>
                <w:szCs w:val="18"/>
              </w:rPr>
            </w:pPr>
            <w:r w:rsidRPr="00840707">
              <w:rPr>
                <w:sz w:val="18"/>
                <w:szCs w:val="18"/>
              </w:rPr>
              <w:t>ΑΞΙΑ ΧΩΡΙΣ ΦΠΑ [€]</w:t>
            </w:r>
          </w:p>
        </w:tc>
        <w:tc>
          <w:tcPr>
            <w:tcW w:w="228" w:type="pct"/>
            <w:vMerge w:val="restart"/>
            <w:shd w:val="pct15" w:color="auto" w:fill="FFFFFF"/>
            <w:vAlign w:val="center"/>
          </w:tcPr>
          <w:p w14:paraId="01178037" w14:textId="77777777" w:rsidR="009C56B7" w:rsidRPr="00840707" w:rsidRDefault="009C56B7" w:rsidP="005F687C">
            <w:pPr>
              <w:spacing w:after="0" w:line="360" w:lineRule="auto"/>
              <w:jc w:val="center"/>
              <w:rPr>
                <w:sz w:val="18"/>
                <w:szCs w:val="18"/>
              </w:rPr>
            </w:pPr>
            <w:r w:rsidRPr="00840707">
              <w:rPr>
                <w:sz w:val="18"/>
                <w:szCs w:val="18"/>
              </w:rPr>
              <w:t>ΦΠΑ [€]</w:t>
            </w:r>
          </w:p>
        </w:tc>
        <w:tc>
          <w:tcPr>
            <w:tcW w:w="367" w:type="pct"/>
            <w:gridSpan w:val="2"/>
            <w:vMerge w:val="restart"/>
            <w:shd w:val="pct15" w:color="auto" w:fill="FFFFFF"/>
            <w:vAlign w:val="center"/>
          </w:tcPr>
          <w:p w14:paraId="7D9E8097" w14:textId="77777777" w:rsidR="009C56B7" w:rsidRPr="00840707" w:rsidRDefault="009C56B7" w:rsidP="005F687C">
            <w:pPr>
              <w:spacing w:after="0" w:line="360" w:lineRule="auto"/>
              <w:jc w:val="center"/>
              <w:rPr>
                <w:sz w:val="18"/>
                <w:szCs w:val="18"/>
              </w:rPr>
            </w:pPr>
            <w:r w:rsidRPr="00840707">
              <w:rPr>
                <w:sz w:val="18"/>
                <w:szCs w:val="18"/>
              </w:rPr>
              <w:t>ΣΥΝΟΛΙΚΗ ΑΞΙΑ</w:t>
            </w:r>
          </w:p>
          <w:p w14:paraId="44B80D0E" w14:textId="77777777" w:rsidR="009C56B7" w:rsidRPr="00840707" w:rsidRDefault="009C56B7" w:rsidP="005F687C">
            <w:pPr>
              <w:spacing w:after="0" w:line="360" w:lineRule="auto"/>
              <w:jc w:val="center"/>
              <w:rPr>
                <w:sz w:val="18"/>
                <w:szCs w:val="18"/>
              </w:rPr>
            </w:pPr>
            <w:r w:rsidRPr="00840707">
              <w:rPr>
                <w:sz w:val="18"/>
                <w:szCs w:val="18"/>
              </w:rPr>
              <w:t>ΜΕ ΦΠΑ [€]</w:t>
            </w:r>
          </w:p>
        </w:tc>
        <w:tc>
          <w:tcPr>
            <w:tcW w:w="450" w:type="pct"/>
            <w:gridSpan w:val="3"/>
            <w:shd w:val="pct15" w:color="auto" w:fill="FFFFFF"/>
            <w:vAlign w:val="center"/>
          </w:tcPr>
          <w:p w14:paraId="63D99C30" w14:textId="77777777" w:rsidR="009C56B7" w:rsidRPr="00840707" w:rsidRDefault="009C56B7" w:rsidP="005F687C">
            <w:pPr>
              <w:spacing w:after="0" w:line="360" w:lineRule="auto"/>
              <w:jc w:val="center"/>
              <w:rPr>
                <w:sz w:val="18"/>
                <w:szCs w:val="18"/>
              </w:rPr>
            </w:pPr>
            <w:r w:rsidRPr="00840707">
              <w:rPr>
                <w:sz w:val="18"/>
                <w:szCs w:val="18"/>
              </w:rPr>
              <w:t>* ΚΟΣΤΟΣ ΣΥΝΤΗΡΗΣΗΣ ΧΩΡΙΣ ΦΠΑ [€]</w:t>
            </w:r>
          </w:p>
        </w:tc>
      </w:tr>
      <w:tr w:rsidR="009C56B7" w:rsidRPr="00C4217E" w14:paraId="7149A6BD" w14:textId="77777777" w:rsidTr="00914518">
        <w:trPr>
          <w:cantSplit/>
          <w:tblHeader/>
        </w:trPr>
        <w:tc>
          <w:tcPr>
            <w:tcW w:w="172" w:type="pct"/>
            <w:vMerge/>
            <w:shd w:val="pct15" w:color="auto" w:fill="FFFFFF"/>
            <w:vAlign w:val="center"/>
          </w:tcPr>
          <w:p w14:paraId="60BAA5EA" w14:textId="77777777" w:rsidR="009C56B7" w:rsidRPr="00840707" w:rsidRDefault="009C56B7" w:rsidP="005F687C">
            <w:pPr>
              <w:spacing w:after="0" w:line="360" w:lineRule="auto"/>
              <w:jc w:val="center"/>
              <w:rPr>
                <w:sz w:val="18"/>
                <w:szCs w:val="18"/>
              </w:rPr>
            </w:pPr>
          </w:p>
        </w:tc>
        <w:tc>
          <w:tcPr>
            <w:tcW w:w="1000" w:type="pct"/>
            <w:vMerge/>
            <w:shd w:val="pct15" w:color="auto" w:fill="FFFFFF"/>
            <w:vAlign w:val="center"/>
          </w:tcPr>
          <w:p w14:paraId="737BF4A5" w14:textId="77777777" w:rsidR="009C56B7" w:rsidRPr="00840707" w:rsidRDefault="009C56B7" w:rsidP="005F687C">
            <w:pPr>
              <w:spacing w:after="0" w:line="360" w:lineRule="auto"/>
              <w:jc w:val="center"/>
              <w:rPr>
                <w:sz w:val="18"/>
                <w:szCs w:val="18"/>
              </w:rPr>
            </w:pPr>
          </w:p>
        </w:tc>
        <w:tc>
          <w:tcPr>
            <w:tcW w:w="410" w:type="pct"/>
            <w:vMerge/>
            <w:shd w:val="pct15" w:color="auto" w:fill="FFFFFF"/>
            <w:vAlign w:val="center"/>
          </w:tcPr>
          <w:p w14:paraId="4C554923" w14:textId="77777777" w:rsidR="009C56B7" w:rsidRPr="00840707" w:rsidRDefault="009C56B7" w:rsidP="005F687C">
            <w:pPr>
              <w:spacing w:after="0" w:line="360" w:lineRule="auto"/>
              <w:jc w:val="center"/>
              <w:rPr>
                <w:sz w:val="18"/>
                <w:szCs w:val="18"/>
              </w:rPr>
            </w:pPr>
          </w:p>
        </w:tc>
        <w:tc>
          <w:tcPr>
            <w:tcW w:w="421" w:type="pct"/>
            <w:vMerge/>
            <w:shd w:val="pct15" w:color="auto" w:fill="FFFFFF"/>
          </w:tcPr>
          <w:p w14:paraId="4EE4C5D8" w14:textId="77777777" w:rsidR="009C56B7" w:rsidRPr="00914518" w:rsidRDefault="009C56B7" w:rsidP="005F687C">
            <w:pPr>
              <w:spacing w:after="0" w:line="360" w:lineRule="auto"/>
              <w:jc w:val="center"/>
              <w:rPr>
                <w:sz w:val="18"/>
                <w:szCs w:val="18"/>
              </w:rPr>
            </w:pPr>
          </w:p>
        </w:tc>
        <w:tc>
          <w:tcPr>
            <w:tcW w:w="1089" w:type="pct"/>
            <w:shd w:val="pct15" w:color="auto" w:fill="FFFFFF"/>
            <w:vAlign w:val="center"/>
          </w:tcPr>
          <w:p w14:paraId="7EE3A1E5" w14:textId="18534E05" w:rsidR="009C56B7" w:rsidRPr="00840707" w:rsidRDefault="009C56B7" w:rsidP="005F687C">
            <w:pPr>
              <w:spacing w:after="0" w:line="360" w:lineRule="auto"/>
              <w:jc w:val="center"/>
              <w:rPr>
                <w:spacing w:val="-4"/>
                <w:sz w:val="18"/>
                <w:szCs w:val="18"/>
              </w:rPr>
            </w:pPr>
            <w:r>
              <w:rPr>
                <w:spacing w:val="-4"/>
                <w:sz w:val="18"/>
                <w:szCs w:val="18"/>
              </w:rPr>
              <w:t xml:space="preserve">ΑΝΩΤΑΤΗ ΕΠΙΤΡΕΠΟΜΕΝΗ </w:t>
            </w:r>
            <w:r w:rsidRPr="00840707">
              <w:rPr>
                <w:spacing w:val="-4"/>
                <w:sz w:val="18"/>
                <w:szCs w:val="18"/>
              </w:rPr>
              <w:t>ΤΙΜΗ</w:t>
            </w:r>
          </w:p>
          <w:p w14:paraId="7DC6DAC1" w14:textId="77777777" w:rsidR="009C56B7" w:rsidRPr="00840707" w:rsidRDefault="009C56B7" w:rsidP="005F687C">
            <w:pPr>
              <w:spacing w:after="0" w:line="360" w:lineRule="auto"/>
              <w:jc w:val="center"/>
              <w:rPr>
                <w:spacing w:val="-4"/>
                <w:sz w:val="18"/>
                <w:szCs w:val="18"/>
              </w:rPr>
            </w:pPr>
            <w:r w:rsidRPr="00840707">
              <w:rPr>
                <w:spacing w:val="-4"/>
                <w:sz w:val="18"/>
                <w:szCs w:val="18"/>
              </w:rPr>
              <w:t>ΜΟΝΑΔΑΣ</w:t>
            </w:r>
          </w:p>
        </w:tc>
        <w:tc>
          <w:tcPr>
            <w:tcW w:w="552" w:type="pct"/>
            <w:gridSpan w:val="2"/>
            <w:shd w:val="pct15" w:color="auto" w:fill="FFFFFF"/>
          </w:tcPr>
          <w:p w14:paraId="50C31506" w14:textId="77777777" w:rsidR="009C56B7" w:rsidRPr="00840707" w:rsidRDefault="009C56B7" w:rsidP="005F687C">
            <w:pPr>
              <w:spacing w:after="0" w:line="360" w:lineRule="auto"/>
              <w:jc w:val="center"/>
              <w:rPr>
                <w:sz w:val="18"/>
                <w:szCs w:val="18"/>
              </w:rPr>
            </w:pPr>
            <w:r>
              <w:rPr>
                <w:sz w:val="18"/>
                <w:szCs w:val="18"/>
              </w:rPr>
              <w:t>ΠΡΟΣΦΕΡΟΜΕΝΗ ΤΙΜΗ ΜΟΝΑΔΑΣ</w:t>
            </w:r>
          </w:p>
        </w:tc>
        <w:tc>
          <w:tcPr>
            <w:tcW w:w="310" w:type="pct"/>
            <w:gridSpan w:val="2"/>
            <w:shd w:val="pct15" w:color="auto" w:fill="FFFFFF"/>
            <w:vAlign w:val="center"/>
          </w:tcPr>
          <w:p w14:paraId="670A6B35" w14:textId="77777777" w:rsidR="009C56B7" w:rsidRPr="00840707" w:rsidRDefault="009C56B7" w:rsidP="005F687C">
            <w:pPr>
              <w:spacing w:after="0" w:line="360" w:lineRule="auto"/>
              <w:jc w:val="center"/>
              <w:rPr>
                <w:sz w:val="18"/>
                <w:szCs w:val="18"/>
              </w:rPr>
            </w:pPr>
            <w:r w:rsidRPr="00840707">
              <w:rPr>
                <w:sz w:val="18"/>
                <w:szCs w:val="18"/>
              </w:rPr>
              <w:t>ΣΥΝΟΛΟ</w:t>
            </w:r>
          </w:p>
        </w:tc>
        <w:tc>
          <w:tcPr>
            <w:tcW w:w="228" w:type="pct"/>
            <w:vMerge/>
            <w:shd w:val="pct15" w:color="auto" w:fill="FFFFFF"/>
            <w:vAlign w:val="center"/>
          </w:tcPr>
          <w:p w14:paraId="15BFBCE7" w14:textId="77777777" w:rsidR="009C56B7" w:rsidRPr="00840707" w:rsidRDefault="009C56B7" w:rsidP="005F687C">
            <w:pPr>
              <w:spacing w:after="0" w:line="360" w:lineRule="auto"/>
              <w:jc w:val="center"/>
              <w:rPr>
                <w:sz w:val="18"/>
                <w:szCs w:val="18"/>
              </w:rPr>
            </w:pPr>
          </w:p>
        </w:tc>
        <w:tc>
          <w:tcPr>
            <w:tcW w:w="367" w:type="pct"/>
            <w:gridSpan w:val="2"/>
            <w:vMerge/>
            <w:shd w:val="pct15" w:color="auto" w:fill="FFFFFF"/>
            <w:vAlign w:val="center"/>
          </w:tcPr>
          <w:p w14:paraId="77BEABED" w14:textId="77777777" w:rsidR="009C56B7" w:rsidRPr="00840707" w:rsidRDefault="009C56B7" w:rsidP="005F687C">
            <w:pPr>
              <w:spacing w:after="0" w:line="360" w:lineRule="auto"/>
              <w:jc w:val="center"/>
              <w:rPr>
                <w:sz w:val="18"/>
                <w:szCs w:val="18"/>
              </w:rPr>
            </w:pPr>
          </w:p>
        </w:tc>
        <w:tc>
          <w:tcPr>
            <w:tcW w:w="227" w:type="pct"/>
            <w:gridSpan w:val="2"/>
            <w:shd w:val="pct15" w:color="auto" w:fill="FFFFFF"/>
            <w:vAlign w:val="center"/>
          </w:tcPr>
          <w:p w14:paraId="68D6A446" w14:textId="77777777" w:rsidR="009C56B7" w:rsidRPr="00840707" w:rsidRDefault="009C56B7" w:rsidP="005F687C">
            <w:pPr>
              <w:spacing w:after="0" w:line="360" w:lineRule="auto"/>
              <w:jc w:val="center"/>
              <w:rPr>
                <w:sz w:val="18"/>
                <w:szCs w:val="18"/>
              </w:rPr>
            </w:pPr>
            <w:r w:rsidRPr="00840707">
              <w:rPr>
                <w:sz w:val="18"/>
                <w:szCs w:val="18"/>
              </w:rPr>
              <w:t>1</w:t>
            </w:r>
            <w:r w:rsidRPr="00840707">
              <w:rPr>
                <w:sz w:val="18"/>
                <w:szCs w:val="18"/>
                <w:vertAlign w:val="superscript"/>
              </w:rPr>
              <w:t>ο</w:t>
            </w:r>
            <w:r w:rsidRPr="00840707">
              <w:rPr>
                <w:sz w:val="18"/>
                <w:szCs w:val="18"/>
              </w:rPr>
              <w:t xml:space="preserve"> έτος</w:t>
            </w:r>
          </w:p>
        </w:tc>
        <w:tc>
          <w:tcPr>
            <w:tcW w:w="223" w:type="pct"/>
            <w:shd w:val="pct15" w:color="auto" w:fill="FFFFFF"/>
            <w:vAlign w:val="center"/>
          </w:tcPr>
          <w:p w14:paraId="0D68F0F7" w14:textId="77777777" w:rsidR="009C56B7" w:rsidRPr="00840707" w:rsidRDefault="009C56B7" w:rsidP="005F687C">
            <w:pPr>
              <w:spacing w:after="0" w:line="360" w:lineRule="auto"/>
              <w:jc w:val="center"/>
              <w:rPr>
                <w:sz w:val="18"/>
                <w:szCs w:val="18"/>
              </w:rPr>
            </w:pPr>
            <w:r w:rsidRPr="00840707">
              <w:rPr>
                <w:sz w:val="18"/>
                <w:szCs w:val="18"/>
              </w:rPr>
              <w:t>2</w:t>
            </w:r>
            <w:r w:rsidRPr="00840707">
              <w:rPr>
                <w:sz w:val="18"/>
                <w:szCs w:val="18"/>
                <w:vertAlign w:val="superscript"/>
              </w:rPr>
              <w:t>ο</w:t>
            </w:r>
            <w:r w:rsidRPr="00840707">
              <w:rPr>
                <w:sz w:val="18"/>
                <w:szCs w:val="18"/>
              </w:rPr>
              <w:t xml:space="preserve"> έτος</w:t>
            </w:r>
          </w:p>
        </w:tc>
      </w:tr>
      <w:tr w:rsidR="009C56B7" w:rsidRPr="00297F15" w14:paraId="2261A832" w14:textId="77777777" w:rsidTr="00914518">
        <w:trPr>
          <w:trHeight w:val="340"/>
        </w:trPr>
        <w:tc>
          <w:tcPr>
            <w:tcW w:w="172" w:type="pct"/>
            <w:vAlign w:val="center"/>
          </w:tcPr>
          <w:p w14:paraId="318E8B5C" w14:textId="77777777" w:rsidR="003346F8" w:rsidRPr="00840707" w:rsidRDefault="003346F8" w:rsidP="005F687C">
            <w:pPr>
              <w:spacing w:before="100" w:beforeAutospacing="1" w:after="100" w:afterAutospacing="1" w:line="360" w:lineRule="auto"/>
              <w:rPr>
                <w:sz w:val="18"/>
                <w:szCs w:val="18"/>
              </w:rPr>
            </w:pPr>
            <w:r>
              <w:rPr>
                <w:sz w:val="18"/>
                <w:szCs w:val="18"/>
              </w:rPr>
              <w:t>1</w:t>
            </w:r>
          </w:p>
        </w:tc>
        <w:tc>
          <w:tcPr>
            <w:tcW w:w="1000" w:type="pct"/>
          </w:tcPr>
          <w:p w14:paraId="44851513" w14:textId="2B4FF16E" w:rsidR="003346F8" w:rsidRPr="00FC3E51" w:rsidRDefault="003346F8" w:rsidP="00FC3E51">
            <w:pPr>
              <w:spacing w:line="360" w:lineRule="auto"/>
              <w:jc w:val="left"/>
              <w:rPr>
                <w:color w:val="000000"/>
                <w:sz w:val="18"/>
                <w:szCs w:val="18"/>
                <w:lang w:val="el-GR"/>
              </w:rPr>
            </w:pPr>
            <w:r w:rsidRPr="00FC3E51">
              <w:rPr>
                <w:color w:val="000000"/>
                <w:sz w:val="18"/>
                <w:szCs w:val="18"/>
                <w:lang w:val="el-GR"/>
              </w:rPr>
              <w:t>Σύστημα ανίχνευσης αυξημένης ικανότητας με πολλαπλούς αισθητήρες</w:t>
            </w:r>
          </w:p>
        </w:tc>
        <w:tc>
          <w:tcPr>
            <w:tcW w:w="410" w:type="pct"/>
            <w:vAlign w:val="center"/>
          </w:tcPr>
          <w:p w14:paraId="7B3C1DB8" w14:textId="0CBB2456" w:rsidR="003346F8" w:rsidRPr="00FC3E51" w:rsidRDefault="003346F8" w:rsidP="005F687C">
            <w:pPr>
              <w:spacing w:before="100" w:beforeAutospacing="1" w:after="100" w:afterAutospacing="1" w:line="360" w:lineRule="auto"/>
              <w:jc w:val="center"/>
              <w:rPr>
                <w:sz w:val="18"/>
                <w:szCs w:val="18"/>
                <w:lang w:val="el-GR"/>
              </w:rPr>
            </w:pPr>
            <w:r>
              <w:rPr>
                <w:sz w:val="18"/>
                <w:szCs w:val="18"/>
                <w:lang w:val="el-GR"/>
              </w:rPr>
              <w:t>35</w:t>
            </w:r>
          </w:p>
        </w:tc>
        <w:tc>
          <w:tcPr>
            <w:tcW w:w="421" w:type="pct"/>
          </w:tcPr>
          <w:p w14:paraId="3C131EF4" w14:textId="77777777" w:rsidR="003346F8" w:rsidRDefault="003346F8" w:rsidP="00FC3E51">
            <w:pPr>
              <w:spacing w:before="100" w:beforeAutospacing="1" w:after="100" w:afterAutospacing="1" w:line="360" w:lineRule="auto"/>
              <w:jc w:val="right"/>
              <w:rPr>
                <w:sz w:val="18"/>
                <w:szCs w:val="18"/>
                <w:lang w:val="el-GR"/>
              </w:rPr>
            </w:pPr>
          </w:p>
        </w:tc>
        <w:tc>
          <w:tcPr>
            <w:tcW w:w="1089" w:type="pct"/>
            <w:vAlign w:val="center"/>
          </w:tcPr>
          <w:p w14:paraId="4C4D1B39" w14:textId="730258BC" w:rsidR="003346F8" w:rsidRPr="00FC3E51" w:rsidRDefault="003346F8" w:rsidP="00FC3E51">
            <w:pPr>
              <w:spacing w:before="100" w:beforeAutospacing="1" w:after="100" w:afterAutospacing="1" w:line="360" w:lineRule="auto"/>
              <w:jc w:val="right"/>
              <w:rPr>
                <w:sz w:val="18"/>
                <w:szCs w:val="18"/>
                <w:lang w:val="el-GR"/>
              </w:rPr>
            </w:pPr>
            <w:r>
              <w:rPr>
                <w:sz w:val="18"/>
                <w:szCs w:val="18"/>
                <w:lang w:val="el-GR"/>
              </w:rPr>
              <w:t>450.000,00 €</w:t>
            </w:r>
          </w:p>
        </w:tc>
        <w:tc>
          <w:tcPr>
            <w:tcW w:w="552" w:type="pct"/>
            <w:gridSpan w:val="2"/>
          </w:tcPr>
          <w:p w14:paraId="451A2B74" w14:textId="77777777" w:rsidR="003346F8" w:rsidRPr="00FC3E51" w:rsidRDefault="003346F8" w:rsidP="005F687C">
            <w:pPr>
              <w:spacing w:before="100" w:beforeAutospacing="1" w:after="100" w:afterAutospacing="1" w:line="360" w:lineRule="auto"/>
              <w:rPr>
                <w:sz w:val="18"/>
                <w:szCs w:val="20"/>
                <w:lang w:val="el-GR"/>
              </w:rPr>
            </w:pPr>
          </w:p>
        </w:tc>
        <w:tc>
          <w:tcPr>
            <w:tcW w:w="310" w:type="pct"/>
            <w:gridSpan w:val="2"/>
            <w:vAlign w:val="center"/>
          </w:tcPr>
          <w:p w14:paraId="1801E180" w14:textId="77777777" w:rsidR="003346F8" w:rsidRPr="00FC3E51" w:rsidRDefault="003346F8" w:rsidP="005F687C">
            <w:pPr>
              <w:spacing w:before="100" w:beforeAutospacing="1" w:after="100" w:afterAutospacing="1" w:line="360" w:lineRule="auto"/>
              <w:rPr>
                <w:sz w:val="18"/>
                <w:szCs w:val="20"/>
                <w:lang w:val="el-GR"/>
              </w:rPr>
            </w:pPr>
          </w:p>
        </w:tc>
        <w:tc>
          <w:tcPr>
            <w:tcW w:w="228" w:type="pct"/>
            <w:vAlign w:val="center"/>
          </w:tcPr>
          <w:p w14:paraId="1B34B59B" w14:textId="77777777" w:rsidR="003346F8" w:rsidRPr="00FC3E51" w:rsidRDefault="003346F8" w:rsidP="005F687C">
            <w:pPr>
              <w:spacing w:before="100" w:beforeAutospacing="1" w:after="100" w:afterAutospacing="1" w:line="360" w:lineRule="auto"/>
              <w:rPr>
                <w:sz w:val="18"/>
                <w:szCs w:val="20"/>
                <w:lang w:val="el-GR"/>
              </w:rPr>
            </w:pPr>
          </w:p>
        </w:tc>
        <w:tc>
          <w:tcPr>
            <w:tcW w:w="367" w:type="pct"/>
            <w:gridSpan w:val="2"/>
            <w:vAlign w:val="center"/>
          </w:tcPr>
          <w:p w14:paraId="5027C76F" w14:textId="77777777" w:rsidR="003346F8" w:rsidRPr="00FC3E51" w:rsidRDefault="003346F8" w:rsidP="005F687C">
            <w:pPr>
              <w:spacing w:before="100" w:beforeAutospacing="1" w:after="100" w:afterAutospacing="1" w:line="360" w:lineRule="auto"/>
              <w:rPr>
                <w:sz w:val="18"/>
                <w:szCs w:val="20"/>
                <w:lang w:val="el-GR"/>
              </w:rPr>
            </w:pPr>
          </w:p>
        </w:tc>
        <w:tc>
          <w:tcPr>
            <w:tcW w:w="227" w:type="pct"/>
            <w:gridSpan w:val="2"/>
            <w:vAlign w:val="center"/>
          </w:tcPr>
          <w:p w14:paraId="211ADC25" w14:textId="77777777" w:rsidR="003346F8" w:rsidRPr="00FC3E51" w:rsidRDefault="003346F8" w:rsidP="005F687C">
            <w:pPr>
              <w:spacing w:before="100" w:beforeAutospacing="1" w:after="100" w:afterAutospacing="1" w:line="360" w:lineRule="auto"/>
              <w:rPr>
                <w:sz w:val="18"/>
                <w:szCs w:val="20"/>
                <w:lang w:val="el-GR"/>
              </w:rPr>
            </w:pPr>
          </w:p>
        </w:tc>
        <w:tc>
          <w:tcPr>
            <w:tcW w:w="223" w:type="pct"/>
            <w:vAlign w:val="center"/>
          </w:tcPr>
          <w:p w14:paraId="1E7C43B9" w14:textId="77777777" w:rsidR="003346F8" w:rsidRPr="00FC3E51" w:rsidRDefault="003346F8" w:rsidP="005F687C">
            <w:pPr>
              <w:spacing w:before="100" w:beforeAutospacing="1" w:after="100" w:afterAutospacing="1" w:line="360" w:lineRule="auto"/>
              <w:rPr>
                <w:sz w:val="18"/>
                <w:szCs w:val="18"/>
                <w:lang w:val="el-GR"/>
              </w:rPr>
            </w:pPr>
          </w:p>
        </w:tc>
      </w:tr>
      <w:tr w:rsidR="009C56B7" w:rsidRPr="00297F15" w14:paraId="6AFFA565" w14:textId="77777777" w:rsidTr="00914518">
        <w:trPr>
          <w:trHeight w:val="340"/>
        </w:trPr>
        <w:tc>
          <w:tcPr>
            <w:tcW w:w="172" w:type="pct"/>
            <w:vAlign w:val="center"/>
          </w:tcPr>
          <w:p w14:paraId="177E5D4F" w14:textId="77777777" w:rsidR="003346F8" w:rsidRPr="00233DAF" w:rsidRDefault="003346F8" w:rsidP="005F687C">
            <w:pPr>
              <w:spacing w:before="100" w:beforeAutospacing="1" w:after="100" w:afterAutospacing="1" w:line="360" w:lineRule="auto"/>
              <w:rPr>
                <w:sz w:val="18"/>
                <w:szCs w:val="18"/>
              </w:rPr>
            </w:pPr>
            <w:r w:rsidRPr="00233DAF">
              <w:rPr>
                <w:sz w:val="18"/>
                <w:szCs w:val="18"/>
              </w:rPr>
              <w:t>2</w:t>
            </w:r>
          </w:p>
        </w:tc>
        <w:tc>
          <w:tcPr>
            <w:tcW w:w="1000" w:type="pct"/>
            <w:vAlign w:val="center"/>
          </w:tcPr>
          <w:p w14:paraId="65CE5CB0" w14:textId="12A97ABF" w:rsidR="003346F8" w:rsidRPr="00FC3E51" w:rsidRDefault="003346F8" w:rsidP="00FC3E51">
            <w:pPr>
              <w:spacing w:line="360" w:lineRule="auto"/>
              <w:jc w:val="left"/>
              <w:rPr>
                <w:color w:val="000000"/>
                <w:sz w:val="18"/>
                <w:szCs w:val="18"/>
                <w:lang w:val="el-GR"/>
              </w:rPr>
            </w:pPr>
            <w:r w:rsidRPr="00FC3E51">
              <w:rPr>
                <w:color w:val="000000"/>
                <w:sz w:val="18"/>
                <w:szCs w:val="18"/>
                <w:lang w:val="el-GR"/>
              </w:rPr>
              <w:t>Σύστημα ανίχνευσης με αισθητήρες ηλεκτροπτικής και θερμικής τεχνολογίας</w:t>
            </w:r>
          </w:p>
        </w:tc>
        <w:tc>
          <w:tcPr>
            <w:tcW w:w="410" w:type="pct"/>
            <w:vAlign w:val="center"/>
          </w:tcPr>
          <w:p w14:paraId="3CBD9C52" w14:textId="74A63F58" w:rsidR="003346F8" w:rsidRPr="00FC3E51" w:rsidRDefault="003346F8" w:rsidP="005F687C">
            <w:pPr>
              <w:spacing w:before="100" w:beforeAutospacing="1" w:after="100" w:afterAutospacing="1" w:line="360" w:lineRule="auto"/>
              <w:jc w:val="center"/>
              <w:rPr>
                <w:sz w:val="18"/>
                <w:szCs w:val="18"/>
                <w:lang w:val="el-GR"/>
              </w:rPr>
            </w:pPr>
            <w:r>
              <w:rPr>
                <w:sz w:val="18"/>
                <w:szCs w:val="18"/>
                <w:lang w:val="el-GR"/>
              </w:rPr>
              <w:t>26</w:t>
            </w:r>
          </w:p>
        </w:tc>
        <w:tc>
          <w:tcPr>
            <w:tcW w:w="421" w:type="pct"/>
          </w:tcPr>
          <w:p w14:paraId="4872AA2B" w14:textId="77777777" w:rsidR="003346F8" w:rsidRDefault="003346F8" w:rsidP="00FC3E51">
            <w:pPr>
              <w:spacing w:before="100" w:beforeAutospacing="1" w:after="100" w:afterAutospacing="1" w:line="360" w:lineRule="auto"/>
              <w:jc w:val="right"/>
              <w:rPr>
                <w:sz w:val="18"/>
                <w:szCs w:val="18"/>
                <w:lang w:val="el-GR"/>
              </w:rPr>
            </w:pPr>
          </w:p>
        </w:tc>
        <w:tc>
          <w:tcPr>
            <w:tcW w:w="1089" w:type="pct"/>
            <w:vAlign w:val="center"/>
          </w:tcPr>
          <w:p w14:paraId="5122CD3B" w14:textId="06C82CFD" w:rsidR="003346F8" w:rsidRPr="00FC3E51" w:rsidRDefault="003346F8" w:rsidP="00FC3E51">
            <w:pPr>
              <w:spacing w:before="100" w:beforeAutospacing="1" w:after="100" w:afterAutospacing="1" w:line="360" w:lineRule="auto"/>
              <w:jc w:val="right"/>
              <w:rPr>
                <w:sz w:val="18"/>
                <w:szCs w:val="18"/>
                <w:lang w:val="el-GR"/>
              </w:rPr>
            </w:pPr>
            <w:r>
              <w:rPr>
                <w:sz w:val="18"/>
                <w:szCs w:val="18"/>
                <w:lang w:val="el-GR"/>
              </w:rPr>
              <w:t>230.000,00 €</w:t>
            </w:r>
          </w:p>
        </w:tc>
        <w:tc>
          <w:tcPr>
            <w:tcW w:w="552" w:type="pct"/>
            <w:gridSpan w:val="2"/>
          </w:tcPr>
          <w:p w14:paraId="3F28294D" w14:textId="77777777" w:rsidR="003346F8" w:rsidRPr="00FC3E51" w:rsidRDefault="003346F8" w:rsidP="005F687C">
            <w:pPr>
              <w:spacing w:before="100" w:beforeAutospacing="1" w:after="100" w:afterAutospacing="1" w:line="360" w:lineRule="auto"/>
              <w:rPr>
                <w:sz w:val="18"/>
                <w:szCs w:val="20"/>
                <w:lang w:val="el-GR"/>
              </w:rPr>
            </w:pPr>
          </w:p>
        </w:tc>
        <w:tc>
          <w:tcPr>
            <w:tcW w:w="310" w:type="pct"/>
            <w:gridSpan w:val="2"/>
            <w:vAlign w:val="center"/>
          </w:tcPr>
          <w:p w14:paraId="02C532C9" w14:textId="77777777" w:rsidR="003346F8" w:rsidRPr="00FC3E51" w:rsidRDefault="003346F8" w:rsidP="005F687C">
            <w:pPr>
              <w:spacing w:before="100" w:beforeAutospacing="1" w:after="100" w:afterAutospacing="1" w:line="360" w:lineRule="auto"/>
              <w:rPr>
                <w:sz w:val="18"/>
                <w:szCs w:val="20"/>
                <w:lang w:val="el-GR"/>
              </w:rPr>
            </w:pPr>
          </w:p>
        </w:tc>
        <w:tc>
          <w:tcPr>
            <w:tcW w:w="228" w:type="pct"/>
            <w:vAlign w:val="center"/>
          </w:tcPr>
          <w:p w14:paraId="623A0B41" w14:textId="77777777" w:rsidR="003346F8" w:rsidRPr="00FC3E51" w:rsidRDefault="003346F8" w:rsidP="005F687C">
            <w:pPr>
              <w:spacing w:before="100" w:beforeAutospacing="1" w:after="100" w:afterAutospacing="1" w:line="360" w:lineRule="auto"/>
              <w:rPr>
                <w:sz w:val="18"/>
                <w:szCs w:val="20"/>
                <w:lang w:val="el-GR"/>
              </w:rPr>
            </w:pPr>
          </w:p>
        </w:tc>
        <w:tc>
          <w:tcPr>
            <w:tcW w:w="367" w:type="pct"/>
            <w:gridSpan w:val="2"/>
            <w:vAlign w:val="center"/>
          </w:tcPr>
          <w:p w14:paraId="67CEAC55" w14:textId="77777777" w:rsidR="003346F8" w:rsidRPr="00FC3E51" w:rsidRDefault="003346F8" w:rsidP="005F687C">
            <w:pPr>
              <w:spacing w:before="100" w:beforeAutospacing="1" w:after="100" w:afterAutospacing="1" w:line="360" w:lineRule="auto"/>
              <w:rPr>
                <w:sz w:val="18"/>
                <w:szCs w:val="20"/>
                <w:lang w:val="el-GR"/>
              </w:rPr>
            </w:pPr>
          </w:p>
        </w:tc>
        <w:tc>
          <w:tcPr>
            <w:tcW w:w="227" w:type="pct"/>
            <w:gridSpan w:val="2"/>
            <w:vAlign w:val="center"/>
          </w:tcPr>
          <w:p w14:paraId="7EB6230C" w14:textId="77777777" w:rsidR="003346F8" w:rsidRPr="00FC3E51" w:rsidRDefault="003346F8" w:rsidP="005F687C">
            <w:pPr>
              <w:spacing w:before="100" w:beforeAutospacing="1" w:after="100" w:afterAutospacing="1" w:line="360" w:lineRule="auto"/>
              <w:rPr>
                <w:sz w:val="18"/>
                <w:szCs w:val="20"/>
                <w:lang w:val="el-GR"/>
              </w:rPr>
            </w:pPr>
          </w:p>
        </w:tc>
        <w:tc>
          <w:tcPr>
            <w:tcW w:w="223" w:type="pct"/>
            <w:vAlign w:val="center"/>
          </w:tcPr>
          <w:p w14:paraId="2C6B9253" w14:textId="77777777" w:rsidR="003346F8" w:rsidRPr="00FC3E51" w:rsidRDefault="003346F8" w:rsidP="005F687C">
            <w:pPr>
              <w:spacing w:before="100" w:beforeAutospacing="1" w:after="100" w:afterAutospacing="1" w:line="360" w:lineRule="auto"/>
              <w:rPr>
                <w:sz w:val="18"/>
                <w:szCs w:val="18"/>
                <w:lang w:val="el-GR"/>
              </w:rPr>
            </w:pPr>
          </w:p>
        </w:tc>
      </w:tr>
      <w:tr w:rsidR="009C56B7" w:rsidRPr="00297F15" w14:paraId="68B12822" w14:textId="77777777" w:rsidTr="00914518">
        <w:trPr>
          <w:trHeight w:val="340"/>
        </w:trPr>
        <w:tc>
          <w:tcPr>
            <w:tcW w:w="172" w:type="pct"/>
            <w:vAlign w:val="center"/>
          </w:tcPr>
          <w:p w14:paraId="35A74C58" w14:textId="3F3212EF" w:rsidR="003346F8" w:rsidRPr="00FC3E51" w:rsidRDefault="003346F8" w:rsidP="005F687C">
            <w:pPr>
              <w:spacing w:before="100" w:beforeAutospacing="1" w:after="100" w:afterAutospacing="1" w:line="360" w:lineRule="auto"/>
              <w:rPr>
                <w:sz w:val="18"/>
                <w:szCs w:val="18"/>
                <w:lang w:val="el-GR"/>
              </w:rPr>
            </w:pPr>
            <w:r>
              <w:rPr>
                <w:sz w:val="18"/>
                <w:szCs w:val="18"/>
                <w:lang w:val="el-GR"/>
              </w:rPr>
              <w:t>3</w:t>
            </w:r>
          </w:p>
        </w:tc>
        <w:tc>
          <w:tcPr>
            <w:tcW w:w="1000" w:type="pct"/>
            <w:vAlign w:val="center"/>
          </w:tcPr>
          <w:p w14:paraId="6E289EE9" w14:textId="7FFD17FE" w:rsidR="003346F8" w:rsidRPr="00914518" w:rsidRDefault="003346F8" w:rsidP="00FC3E51">
            <w:pPr>
              <w:spacing w:line="360" w:lineRule="auto"/>
              <w:jc w:val="left"/>
              <w:rPr>
                <w:color w:val="000000"/>
                <w:sz w:val="18"/>
                <w:szCs w:val="18"/>
                <w:lang w:val="el-GR"/>
              </w:rPr>
            </w:pPr>
            <w:r w:rsidRPr="00914518">
              <w:rPr>
                <w:color w:val="000000"/>
                <w:sz w:val="18"/>
                <w:szCs w:val="18"/>
                <w:lang w:val="el-GR"/>
              </w:rPr>
              <w:t>Ενιαίο Συντονιστικό Κέντρο ελέγχου</w:t>
            </w:r>
            <w:r w:rsidR="00AB17C6">
              <w:rPr>
                <w:color w:val="000000"/>
                <w:sz w:val="18"/>
                <w:szCs w:val="18"/>
                <w:lang w:val="el-GR"/>
              </w:rPr>
              <w:t xml:space="preserve"> (περιλ</w:t>
            </w:r>
            <w:r w:rsidR="00AA3720">
              <w:rPr>
                <w:color w:val="000000"/>
                <w:sz w:val="18"/>
                <w:szCs w:val="18"/>
                <w:lang w:val="el-GR"/>
              </w:rPr>
              <w:t xml:space="preserve">αμβάνει το σύνολο του εξοπλισμού και λογισμικού) </w:t>
            </w:r>
          </w:p>
        </w:tc>
        <w:tc>
          <w:tcPr>
            <w:tcW w:w="410" w:type="pct"/>
            <w:vAlign w:val="center"/>
          </w:tcPr>
          <w:p w14:paraId="276553C5" w14:textId="63B91887" w:rsidR="003346F8" w:rsidRDefault="003346F8" w:rsidP="005F687C">
            <w:pPr>
              <w:spacing w:before="100" w:beforeAutospacing="1" w:after="100" w:afterAutospacing="1" w:line="360" w:lineRule="auto"/>
              <w:jc w:val="center"/>
              <w:rPr>
                <w:sz w:val="18"/>
                <w:szCs w:val="18"/>
                <w:lang w:val="el-GR"/>
              </w:rPr>
            </w:pPr>
            <w:r>
              <w:rPr>
                <w:sz w:val="18"/>
                <w:szCs w:val="18"/>
                <w:lang w:val="el-GR"/>
              </w:rPr>
              <w:t>1</w:t>
            </w:r>
            <w:r w:rsidR="00AA3720">
              <w:rPr>
                <w:sz w:val="18"/>
                <w:szCs w:val="18"/>
                <w:lang w:val="el-GR"/>
              </w:rPr>
              <w:t xml:space="preserve"> (κατ’αποκοπήν)</w:t>
            </w:r>
          </w:p>
        </w:tc>
        <w:tc>
          <w:tcPr>
            <w:tcW w:w="421" w:type="pct"/>
          </w:tcPr>
          <w:p w14:paraId="5439B00C" w14:textId="77777777" w:rsidR="003346F8" w:rsidRDefault="003346F8" w:rsidP="005F687C">
            <w:pPr>
              <w:spacing w:before="100" w:beforeAutospacing="1" w:after="100" w:afterAutospacing="1" w:line="360" w:lineRule="auto"/>
              <w:jc w:val="right"/>
              <w:rPr>
                <w:sz w:val="18"/>
                <w:szCs w:val="18"/>
                <w:lang w:val="el-GR"/>
              </w:rPr>
            </w:pPr>
          </w:p>
        </w:tc>
        <w:tc>
          <w:tcPr>
            <w:tcW w:w="1089" w:type="pct"/>
            <w:vAlign w:val="center"/>
          </w:tcPr>
          <w:p w14:paraId="754B819B" w14:textId="3B9EC007" w:rsidR="003346F8" w:rsidRDefault="003346F8" w:rsidP="005F687C">
            <w:pPr>
              <w:spacing w:before="100" w:beforeAutospacing="1" w:after="100" w:afterAutospacing="1" w:line="360" w:lineRule="auto"/>
              <w:jc w:val="right"/>
              <w:rPr>
                <w:sz w:val="18"/>
                <w:szCs w:val="18"/>
                <w:lang w:val="el-GR"/>
              </w:rPr>
            </w:pPr>
            <w:r>
              <w:rPr>
                <w:sz w:val="18"/>
                <w:szCs w:val="18"/>
                <w:lang w:val="el-GR"/>
              </w:rPr>
              <w:t>80.000,00 €</w:t>
            </w:r>
          </w:p>
        </w:tc>
        <w:tc>
          <w:tcPr>
            <w:tcW w:w="552" w:type="pct"/>
            <w:gridSpan w:val="2"/>
          </w:tcPr>
          <w:p w14:paraId="6CB81DBA" w14:textId="77777777" w:rsidR="003346F8" w:rsidRPr="00C22149" w:rsidRDefault="003346F8" w:rsidP="005F687C">
            <w:pPr>
              <w:spacing w:before="100" w:beforeAutospacing="1" w:after="100" w:afterAutospacing="1" w:line="360" w:lineRule="auto"/>
              <w:rPr>
                <w:sz w:val="18"/>
                <w:szCs w:val="20"/>
                <w:lang w:val="el-GR"/>
              </w:rPr>
            </w:pPr>
          </w:p>
        </w:tc>
        <w:tc>
          <w:tcPr>
            <w:tcW w:w="310" w:type="pct"/>
            <w:gridSpan w:val="2"/>
            <w:vAlign w:val="center"/>
          </w:tcPr>
          <w:p w14:paraId="6E5963AD" w14:textId="77777777" w:rsidR="003346F8" w:rsidRPr="00C22149" w:rsidRDefault="003346F8" w:rsidP="005F687C">
            <w:pPr>
              <w:spacing w:before="100" w:beforeAutospacing="1" w:after="100" w:afterAutospacing="1" w:line="360" w:lineRule="auto"/>
              <w:rPr>
                <w:sz w:val="18"/>
                <w:szCs w:val="20"/>
                <w:lang w:val="el-GR"/>
              </w:rPr>
            </w:pPr>
          </w:p>
        </w:tc>
        <w:tc>
          <w:tcPr>
            <w:tcW w:w="228" w:type="pct"/>
            <w:vAlign w:val="center"/>
          </w:tcPr>
          <w:p w14:paraId="7651CE78" w14:textId="77777777" w:rsidR="003346F8" w:rsidRPr="00C22149" w:rsidRDefault="003346F8" w:rsidP="005F687C">
            <w:pPr>
              <w:spacing w:before="100" w:beforeAutospacing="1" w:after="100" w:afterAutospacing="1" w:line="360" w:lineRule="auto"/>
              <w:rPr>
                <w:sz w:val="18"/>
                <w:szCs w:val="20"/>
                <w:lang w:val="el-GR"/>
              </w:rPr>
            </w:pPr>
          </w:p>
        </w:tc>
        <w:tc>
          <w:tcPr>
            <w:tcW w:w="367" w:type="pct"/>
            <w:gridSpan w:val="2"/>
            <w:vAlign w:val="center"/>
          </w:tcPr>
          <w:p w14:paraId="3B6ABDB7" w14:textId="77777777" w:rsidR="003346F8" w:rsidRPr="00C22149" w:rsidRDefault="003346F8" w:rsidP="005F687C">
            <w:pPr>
              <w:spacing w:before="100" w:beforeAutospacing="1" w:after="100" w:afterAutospacing="1" w:line="360" w:lineRule="auto"/>
              <w:rPr>
                <w:sz w:val="18"/>
                <w:szCs w:val="20"/>
                <w:lang w:val="el-GR"/>
              </w:rPr>
            </w:pPr>
          </w:p>
        </w:tc>
        <w:tc>
          <w:tcPr>
            <w:tcW w:w="227" w:type="pct"/>
            <w:gridSpan w:val="2"/>
            <w:vAlign w:val="center"/>
          </w:tcPr>
          <w:p w14:paraId="08FCF385" w14:textId="77777777" w:rsidR="003346F8" w:rsidRPr="00C22149" w:rsidRDefault="003346F8" w:rsidP="005F687C">
            <w:pPr>
              <w:spacing w:before="100" w:beforeAutospacing="1" w:after="100" w:afterAutospacing="1" w:line="360" w:lineRule="auto"/>
              <w:rPr>
                <w:sz w:val="18"/>
                <w:szCs w:val="20"/>
                <w:lang w:val="el-GR"/>
              </w:rPr>
            </w:pPr>
          </w:p>
        </w:tc>
        <w:tc>
          <w:tcPr>
            <w:tcW w:w="223" w:type="pct"/>
            <w:vAlign w:val="center"/>
          </w:tcPr>
          <w:p w14:paraId="6B16E737" w14:textId="77777777" w:rsidR="003346F8" w:rsidRPr="00C22149" w:rsidRDefault="003346F8" w:rsidP="005F687C">
            <w:pPr>
              <w:spacing w:before="100" w:beforeAutospacing="1" w:after="100" w:afterAutospacing="1" w:line="360" w:lineRule="auto"/>
              <w:rPr>
                <w:sz w:val="18"/>
                <w:szCs w:val="18"/>
                <w:lang w:val="el-GR"/>
              </w:rPr>
            </w:pPr>
          </w:p>
        </w:tc>
      </w:tr>
      <w:tr w:rsidR="003346F8" w:rsidRPr="00C4217E" w14:paraId="49E7B864" w14:textId="77777777" w:rsidTr="00914518">
        <w:trPr>
          <w:trHeight w:val="340"/>
        </w:trPr>
        <w:tc>
          <w:tcPr>
            <w:tcW w:w="1172" w:type="pct"/>
            <w:gridSpan w:val="2"/>
            <w:shd w:val="pct15" w:color="auto" w:fill="FFFFFF"/>
          </w:tcPr>
          <w:p w14:paraId="19A3194F" w14:textId="77777777" w:rsidR="003346F8" w:rsidRPr="00840707" w:rsidRDefault="003346F8" w:rsidP="005F687C">
            <w:pPr>
              <w:spacing w:before="100" w:beforeAutospacing="1" w:after="100" w:afterAutospacing="1" w:line="360" w:lineRule="auto"/>
              <w:jc w:val="center"/>
              <w:rPr>
                <w:b/>
                <w:sz w:val="18"/>
                <w:szCs w:val="18"/>
              </w:rPr>
            </w:pPr>
          </w:p>
        </w:tc>
        <w:tc>
          <w:tcPr>
            <w:tcW w:w="1924" w:type="pct"/>
            <w:gridSpan w:val="4"/>
            <w:shd w:val="pct15" w:color="auto" w:fill="FFFFFF"/>
            <w:vAlign w:val="center"/>
          </w:tcPr>
          <w:p w14:paraId="0D4EB778" w14:textId="698475AB" w:rsidR="003346F8" w:rsidRPr="00840707" w:rsidRDefault="003346F8" w:rsidP="005F687C">
            <w:pPr>
              <w:spacing w:before="100" w:beforeAutospacing="1" w:after="100" w:afterAutospacing="1" w:line="360" w:lineRule="auto"/>
              <w:jc w:val="center"/>
              <w:rPr>
                <w:sz w:val="18"/>
                <w:szCs w:val="18"/>
              </w:rPr>
            </w:pPr>
            <w:r w:rsidRPr="00840707">
              <w:rPr>
                <w:b/>
                <w:sz w:val="18"/>
                <w:szCs w:val="18"/>
              </w:rPr>
              <w:t>ΣΥΝΟΛΟ</w:t>
            </w:r>
          </w:p>
        </w:tc>
        <w:tc>
          <w:tcPr>
            <w:tcW w:w="550" w:type="pct"/>
            <w:gridSpan w:val="2"/>
          </w:tcPr>
          <w:p w14:paraId="1FE1334A" w14:textId="77777777" w:rsidR="003346F8" w:rsidRPr="00840707" w:rsidRDefault="003346F8" w:rsidP="005F687C">
            <w:pPr>
              <w:spacing w:before="100" w:beforeAutospacing="1" w:after="100" w:afterAutospacing="1" w:line="360" w:lineRule="auto"/>
              <w:rPr>
                <w:sz w:val="18"/>
                <w:szCs w:val="18"/>
              </w:rPr>
            </w:pPr>
          </w:p>
        </w:tc>
        <w:tc>
          <w:tcPr>
            <w:tcW w:w="308" w:type="pct"/>
            <w:vAlign w:val="center"/>
          </w:tcPr>
          <w:p w14:paraId="1D79564E" w14:textId="77777777" w:rsidR="003346F8" w:rsidRPr="00840707" w:rsidRDefault="003346F8" w:rsidP="005F687C">
            <w:pPr>
              <w:spacing w:before="100" w:beforeAutospacing="1" w:after="100" w:afterAutospacing="1" w:line="360" w:lineRule="auto"/>
              <w:rPr>
                <w:sz w:val="18"/>
                <w:szCs w:val="18"/>
              </w:rPr>
            </w:pPr>
          </w:p>
        </w:tc>
        <w:tc>
          <w:tcPr>
            <w:tcW w:w="232" w:type="pct"/>
            <w:gridSpan w:val="2"/>
            <w:vAlign w:val="center"/>
          </w:tcPr>
          <w:p w14:paraId="52F0BF8F" w14:textId="77777777" w:rsidR="003346F8" w:rsidRPr="00840707" w:rsidRDefault="003346F8" w:rsidP="005F687C">
            <w:pPr>
              <w:spacing w:before="100" w:beforeAutospacing="1" w:after="100" w:afterAutospacing="1" w:line="360" w:lineRule="auto"/>
              <w:rPr>
                <w:sz w:val="18"/>
                <w:szCs w:val="18"/>
              </w:rPr>
            </w:pPr>
          </w:p>
        </w:tc>
        <w:tc>
          <w:tcPr>
            <w:tcW w:w="368" w:type="pct"/>
            <w:gridSpan w:val="2"/>
            <w:vAlign w:val="center"/>
          </w:tcPr>
          <w:p w14:paraId="78F1A6E4" w14:textId="77777777" w:rsidR="003346F8" w:rsidRPr="00840707" w:rsidRDefault="003346F8" w:rsidP="005F687C">
            <w:pPr>
              <w:spacing w:before="100" w:beforeAutospacing="1" w:after="100" w:afterAutospacing="1" w:line="360" w:lineRule="auto"/>
              <w:rPr>
                <w:sz w:val="18"/>
                <w:szCs w:val="18"/>
              </w:rPr>
            </w:pPr>
          </w:p>
        </w:tc>
        <w:tc>
          <w:tcPr>
            <w:tcW w:w="222" w:type="pct"/>
            <w:vAlign w:val="center"/>
          </w:tcPr>
          <w:p w14:paraId="699C5FC7" w14:textId="77777777" w:rsidR="003346F8" w:rsidRPr="00840707" w:rsidRDefault="003346F8" w:rsidP="005F687C">
            <w:pPr>
              <w:spacing w:before="100" w:beforeAutospacing="1" w:after="100" w:afterAutospacing="1" w:line="360" w:lineRule="auto"/>
              <w:rPr>
                <w:sz w:val="18"/>
                <w:szCs w:val="18"/>
              </w:rPr>
            </w:pPr>
          </w:p>
        </w:tc>
        <w:tc>
          <w:tcPr>
            <w:tcW w:w="223" w:type="pct"/>
            <w:vAlign w:val="center"/>
          </w:tcPr>
          <w:p w14:paraId="2F134550" w14:textId="77777777" w:rsidR="003346F8" w:rsidRPr="00840707" w:rsidRDefault="003346F8" w:rsidP="005F687C">
            <w:pPr>
              <w:spacing w:before="100" w:beforeAutospacing="1" w:after="100" w:afterAutospacing="1" w:line="360" w:lineRule="auto"/>
              <w:rPr>
                <w:sz w:val="18"/>
                <w:szCs w:val="18"/>
              </w:rPr>
            </w:pPr>
          </w:p>
        </w:tc>
      </w:tr>
    </w:tbl>
    <w:p w14:paraId="7FA27348" w14:textId="77777777" w:rsidR="00297F15" w:rsidRPr="00914518" w:rsidRDefault="00297F15" w:rsidP="005F687C">
      <w:pPr>
        <w:spacing w:before="100" w:beforeAutospacing="1" w:after="100" w:afterAutospacing="1" w:line="360" w:lineRule="auto"/>
        <w:rPr>
          <w:sz w:val="20"/>
          <w:lang w:val="el-GR"/>
        </w:rPr>
      </w:pPr>
      <w:r w:rsidRPr="00FC3E51">
        <w:rPr>
          <w:sz w:val="20"/>
          <w:lang w:val="el-GR"/>
        </w:rPr>
        <w:t xml:space="preserve">* Το ΚΟΣΤΟΣ ΣΥΝΤΗΡΗΣΗΣ αφορά στα έτη μετά την ελάχιστη </w:t>
      </w:r>
      <w:r w:rsidRPr="00FC3E51">
        <w:rPr>
          <w:b/>
          <w:sz w:val="20"/>
          <w:lang w:val="el-GR"/>
        </w:rPr>
        <w:t>ζητούμενη</w:t>
      </w:r>
      <w:r w:rsidRPr="00FC3E51">
        <w:rPr>
          <w:sz w:val="20"/>
          <w:lang w:val="el-GR"/>
        </w:rPr>
        <w:t xml:space="preserve"> Περίοδο Εγγύησης.</w:t>
      </w:r>
    </w:p>
    <w:p w14:paraId="5A73C873" w14:textId="2910D22B" w:rsidR="00297F15" w:rsidRPr="001030DE" w:rsidRDefault="00C22149" w:rsidP="005F687C">
      <w:pPr>
        <w:pStyle w:val="41"/>
        <w:numPr>
          <w:ilvl w:val="0"/>
          <w:numId w:val="152"/>
        </w:numPr>
        <w:spacing w:line="360" w:lineRule="auto"/>
        <w:ind w:left="432" w:hanging="432"/>
      </w:pPr>
      <w:bookmarkStart w:id="1098" w:name="_Toc173761521"/>
      <w:r>
        <w:rPr>
          <w:lang w:val="el-GR"/>
        </w:rPr>
        <w:lastRenderedPageBreak/>
        <w:t>Μελέτες</w:t>
      </w:r>
      <w:bookmarkEnd w:id="1098"/>
      <w:r>
        <w:rPr>
          <w:lang w:val="el-GR"/>
        </w:rPr>
        <w:t xml:space="preserve"> </w:t>
      </w:r>
    </w:p>
    <w:tbl>
      <w:tblPr>
        <w:tblW w:w="46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1"/>
        <w:gridCol w:w="3890"/>
        <w:gridCol w:w="1396"/>
        <w:gridCol w:w="1439"/>
        <w:gridCol w:w="1542"/>
        <w:gridCol w:w="1608"/>
        <w:gridCol w:w="904"/>
        <w:gridCol w:w="958"/>
        <w:gridCol w:w="1291"/>
      </w:tblGrid>
      <w:tr w:rsidR="001E73A5" w:rsidRPr="00C22149" w14:paraId="4717FE39" w14:textId="77777777" w:rsidTr="00914518">
        <w:trPr>
          <w:cantSplit/>
          <w:tblHeader/>
        </w:trPr>
        <w:tc>
          <w:tcPr>
            <w:tcW w:w="185" w:type="pct"/>
            <w:vMerge w:val="restart"/>
            <w:shd w:val="clear" w:color="auto" w:fill="E6E6E6"/>
            <w:vAlign w:val="center"/>
          </w:tcPr>
          <w:p w14:paraId="26DDCF4D" w14:textId="77777777" w:rsidR="001E73A5" w:rsidRPr="00C22149" w:rsidRDefault="001E73A5" w:rsidP="005F687C">
            <w:pPr>
              <w:spacing w:line="360" w:lineRule="auto"/>
              <w:ind w:left="34" w:hanging="34"/>
              <w:jc w:val="center"/>
              <w:rPr>
                <w:sz w:val="18"/>
                <w:szCs w:val="18"/>
              </w:rPr>
            </w:pPr>
            <w:r w:rsidRPr="00C22149">
              <w:rPr>
                <w:sz w:val="18"/>
                <w:szCs w:val="18"/>
              </w:rPr>
              <w:t>Α/Α</w:t>
            </w:r>
          </w:p>
        </w:tc>
        <w:tc>
          <w:tcPr>
            <w:tcW w:w="1438" w:type="pct"/>
            <w:vMerge w:val="restart"/>
            <w:shd w:val="clear" w:color="auto" w:fill="E6E6E6"/>
            <w:vAlign w:val="center"/>
          </w:tcPr>
          <w:p w14:paraId="2666898D" w14:textId="5FC719EE" w:rsidR="001E73A5" w:rsidRPr="00C22149" w:rsidRDefault="001E73A5" w:rsidP="005F687C">
            <w:pPr>
              <w:spacing w:line="360" w:lineRule="auto"/>
              <w:rPr>
                <w:sz w:val="18"/>
                <w:szCs w:val="18"/>
              </w:rPr>
            </w:pPr>
            <w:r w:rsidRPr="00C22149">
              <w:rPr>
                <w:sz w:val="18"/>
                <w:szCs w:val="18"/>
              </w:rPr>
              <w:t>ΠΕΡΙΓΡΑΦΗ</w:t>
            </w:r>
          </w:p>
        </w:tc>
        <w:tc>
          <w:tcPr>
            <w:tcW w:w="516" w:type="pct"/>
            <w:vMerge w:val="restart"/>
            <w:shd w:val="clear" w:color="auto" w:fill="E6E6E6"/>
            <w:vAlign w:val="center"/>
          </w:tcPr>
          <w:p w14:paraId="46B7B220" w14:textId="77777777" w:rsidR="001E73A5" w:rsidRPr="00C22149" w:rsidRDefault="001E73A5" w:rsidP="005F687C">
            <w:pPr>
              <w:spacing w:line="360" w:lineRule="auto"/>
              <w:rPr>
                <w:sz w:val="18"/>
                <w:szCs w:val="18"/>
                <w:lang w:val="en-US"/>
              </w:rPr>
            </w:pPr>
            <w:r w:rsidRPr="00C22149">
              <w:rPr>
                <w:sz w:val="18"/>
                <w:szCs w:val="18"/>
              </w:rPr>
              <w:t>Ανθρωπομήνες ή ώρες εκπαίδευσης</w:t>
            </w:r>
          </w:p>
        </w:tc>
        <w:tc>
          <w:tcPr>
            <w:tcW w:w="532" w:type="pct"/>
            <w:vMerge w:val="restart"/>
            <w:shd w:val="clear" w:color="auto" w:fill="E6E6E6"/>
          </w:tcPr>
          <w:p w14:paraId="360426FA" w14:textId="77777777" w:rsidR="001E73A5" w:rsidRDefault="001E73A5" w:rsidP="005F687C">
            <w:pPr>
              <w:spacing w:line="360" w:lineRule="auto"/>
              <w:jc w:val="center"/>
              <w:rPr>
                <w:sz w:val="18"/>
                <w:szCs w:val="18"/>
                <w:lang w:val="el-GR"/>
              </w:rPr>
            </w:pPr>
          </w:p>
          <w:p w14:paraId="1D852620" w14:textId="43EB540C" w:rsidR="001E73A5" w:rsidRPr="00914518" w:rsidRDefault="001E73A5" w:rsidP="005F687C">
            <w:pPr>
              <w:spacing w:line="360" w:lineRule="auto"/>
              <w:jc w:val="center"/>
              <w:rPr>
                <w:sz w:val="18"/>
                <w:szCs w:val="18"/>
                <w:lang w:val="el-GR"/>
              </w:rPr>
            </w:pPr>
            <w:r>
              <w:rPr>
                <w:sz w:val="18"/>
                <w:szCs w:val="18"/>
                <w:lang w:val="el-GR"/>
              </w:rPr>
              <w:t>ΠΑΡΑΔΟΤΕΟ</w:t>
            </w:r>
          </w:p>
        </w:tc>
        <w:tc>
          <w:tcPr>
            <w:tcW w:w="1498" w:type="pct"/>
            <w:gridSpan w:val="3"/>
            <w:shd w:val="clear" w:color="auto" w:fill="E6E6E6"/>
          </w:tcPr>
          <w:p w14:paraId="10394F8B" w14:textId="5D3D8E33" w:rsidR="001E73A5" w:rsidRPr="00C22149" w:rsidRDefault="001E73A5" w:rsidP="005F687C">
            <w:pPr>
              <w:spacing w:line="360" w:lineRule="auto"/>
              <w:jc w:val="center"/>
              <w:rPr>
                <w:sz w:val="18"/>
                <w:szCs w:val="18"/>
              </w:rPr>
            </w:pPr>
            <w:r w:rsidRPr="00C22149">
              <w:rPr>
                <w:sz w:val="18"/>
                <w:szCs w:val="18"/>
              </w:rPr>
              <w:t>ΑΞΙΑ ΧΩΡΙΣ ΦΠΑ [€]</w:t>
            </w:r>
          </w:p>
        </w:tc>
        <w:tc>
          <w:tcPr>
            <w:tcW w:w="354" w:type="pct"/>
            <w:vMerge w:val="restart"/>
            <w:shd w:val="clear" w:color="auto" w:fill="E6E6E6"/>
            <w:vAlign w:val="center"/>
          </w:tcPr>
          <w:p w14:paraId="01AD39C7" w14:textId="77777777" w:rsidR="001E73A5" w:rsidRPr="00C22149" w:rsidRDefault="001E73A5" w:rsidP="005F687C">
            <w:pPr>
              <w:spacing w:line="360" w:lineRule="auto"/>
              <w:jc w:val="center"/>
              <w:rPr>
                <w:sz w:val="18"/>
                <w:szCs w:val="18"/>
              </w:rPr>
            </w:pPr>
            <w:r w:rsidRPr="00C22149">
              <w:rPr>
                <w:sz w:val="18"/>
                <w:szCs w:val="18"/>
              </w:rPr>
              <w:t>ΦΠΑ [€]</w:t>
            </w:r>
          </w:p>
        </w:tc>
        <w:tc>
          <w:tcPr>
            <w:tcW w:w="477" w:type="pct"/>
            <w:vMerge w:val="restart"/>
            <w:shd w:val="clear" w:color="auto" w:fill="E6E6E6"/>
            <w:vAlign w:val="center"/>
          </w:tcPr>
          <w:p w14:paraId="6D8E3632" w14:textId="77777777" w:rsidR="001E73A5" w:rsidRPr="00C22149" w:rsidRDefault="001E73A5" w:rsidP="005F687C">
            <w:pPr>
              <w:spacing w:line="360" w:lineRule="auto"/>
              <w:jc w:val="center"/>
              <w:rPr>
                <w:sz w:val="18"/>
                <w:szCs w:val="18"/>
              </w:rPr>
            </w:pPr>
            <w:r w:rsidRPr="00C22149">
              <w:rPr>
                <w:sz w:val="18"/>
                <w:szCs w:val="18"/>
              </w:rPr>
              <w:t>ΣΥΝΟΛΙΚΗ ΑΞΙΑ</w:t>
            </w:r>
          </w:p>
          <w:p w14:paraId="03C21122" w14:textId="77777777" w:rsidR="001E73A5" w:rsidRPr="00C22149" w:rsidRDefault="001E73A5" w:rsidP="005F687C">
            <w:pPr>
              <w:spacing w:line="360" w:lineRule="auto"/>
              <w:jc w:val="center"/>
              <w:rPr>
                <w:sz w:val="18"/>
                <w:szCs w:val="18"/>
              </w:rPr>
            </w:pPr>
            <w:r w:rsidRPr="00C22149">
              <w:rPr>
                <w:sz w:val="18"/>
                <w:szCs w:val="18"/>
              </w:rPr>
              <w:t>ΜΕ ΦΠΑ [€]</w:t>
            </w:r>
          </w:p>
        </w:tc>
      </w:tr>
      <w:tr w:rsidR="001E73A5" w:rsidRPr="00C22149" w14:paraId="3595D672" w14:textId="77777777" w:rsidTr="00914518">
        <w:trPr>
          <w:cantSplit/>
        </w:trPr>
        <w:tc>
          <w:tcPr>
            <w:tcW w:w="185" w:type="pct"/>
            <w:vMerge/>
            <w:shd w:val="clear" w:color="auto" w:fill="E6E6E6"/>
            <w:vAlign w:val="center"/>
          </w:tcPr>
          <w:p w14:paraId="7E80A55F" w14:textId="77777777" w:rsidR="001E73A5" w:rsidRPr="00C22149" w:rsidRDefault="001E73A5" w:rsidP="005F687C">
            <w:pPr>
              <w:spacing w:line="360" w:lineRule="auto"/>
              <w:ind w:left="34" w:hanging="34"/>
              <w:jc w:val="center"/>
              <w:rPr>
                <w:sz w:val="18"/>
                <w:szCs w:val="18"/>
              </w:rPr>
            </w:pPr>
          </w:p>
        </w:tc>
        <w:tc>
          <w:tcPr>
            <w:tcW w:w="1438" w:type="pct"/>
            <w:vMerge/>
            <w:shd w:val="clear" w:color="auto" w:fill="E6E6E6"/>
            <w:vAlign w:val="center"/>
          </w:tcPr>
          <w:p w14:paraId="28553775" w14:textId="77777777" w:rsidR="001E73A5" w:rsidRPr="00C22149" w:rsidRDefault="001E73A5" w:rsidP="005F687C">
            <w:pPr>
              <w:spacing w:line="360" w:lineRule="auto"/>
              <w:rPr>
                <w:sz w:val="18"/>
                <w:szCs w:val="18"/>
              </w:rPr>
            </w:pPr>
          </w:p>
        </w:tc>
        <w:tc>
          <w:tcPr>
            <w:tcW w:w="516" w:type="pct"/>
            <w:vMerge/>
            <w:shd w:val="clear" w:color="auto" w:fill="E6E6E6"/>
            <w:vAlign w:val="center"/>
          </w:tcPr>
          <w:p w14:paraId="683D466A" w14:textId="77777777" w:rsidR="001E73A5" w:rsidRPr="00C22149" w:rsidRDefault="001E73A5" w:rsidP="005F687C">
            <w:pPr>
              <w:spacing w:line="360" w:lineRule="auto"/>
              <w:rPr>
                <w:sz w:val="18"/>
                <w:szCs w:val="18"/>
              </w:rPr>
            </w:pPr>
          </w:p>
        </w:tc>
        <w:tc>
          <w:tcPr>
            <w:tcW w:w="532" w:type="pct"/>
            <w:vMerge/>
            <w:shd w:val="clear" w:color="auto" w:fill="E6E6E6"/>
          </w:tcPr>
          <w:p w14:paraId="72D323E4" w14:textId="77777777" w:rsidR="001E73A5" w:rsidRPr="00C22149" w:rsidRDefault="001E73A5" w:rsidP="005F687C">
            <w:pPr>
              <w:spacing w:line="360" w:lineRule="auto"/>
              <w:jc w:val="center"/>
              <w:rPr>
                <w:sz w:val="18"/>
                <w:szCs w:val="18"/>
              </w:rPr>
            </w:pPr>
          </w:p>
        </w:tc>
        <w:tc>
          <w:tcPr>
            <w:tcW w:w="570" w:type="pct"/>
            <w:shd w:val="clear" w:color="auto" w:fill="E6E6E6"/>
            <w:vAlign w:val="center"/>
          </w:tcPr>
          <w:p w14:paraId="11C33238" w14:textId="20D0517E" w:rsidR="001E73A5" w:rsidRPr="00C22149" w:rsidRDefault="001E73A5" w:rsidP="005F687C">
            <w:pPr>
              <w:spacing w:line="360" w:lineRule="auto"/>
              <w:jc w:val="center"/>
              <w:rPr>
                <w:sz w:val="18"/>
                <w:szCs w:val="18"/>
              </w:rPr>
            </w:pPr>
            <w:r w:rsidRPr="00C22149">
              <w:rPr>
                <w:sz w:val="18"/>
                <w:szCs w:val="18"/>
              </w:rPr>
              <w:t>ΑΝΩΤΑΤΗ ΕΠΙΤΡΕΠΟΜΕΝΗ ΤΙΜΗ ΜΟΝΑΔΑΣ</w:t>
            </w:r>
          </w:p>
        </w:tc>
        <w:tc>
          <w:tcPr>
            <w:tcW w:w="594" w:type="pct"/>
            <w:shd w:val="clear" w:color="auto" w:fill="E6E6E6"/>
            <w:vAlign w:val="center"/>
          </w:tcPr>
          <w:p w14:paraId="086A3C6E" w14:textId="77777777" w:rsidR="001E73A5" w:rsidRPr="00C22149" w:rsidRDefault="001E73A5" w:rsidP="005F687C">
            <w:pPr>
              <w:spacing w:line="360" w:lineRule="auto"/>
              <w:jc w:val="center"/>
              <w:rPr>
                <w:sz w:val="18"/>
                <w:szCs w:val="18"/>
              </w:rPr>
            </w:pPr>
            <w:r w:rsidRPr="00C22149">
              <w:rPr>
                <w:sz w:val="18"/>
                <w:szCs w:val="18"/>
              </w:rPr>
              <w:t>ΠΡΟΣΦΕΡΟΜΕΝΗ ΤΙΜΗ ΜΟΝΑΔΑΣ</w:t>
            </w:r>
          </w:p>
        </w:tc>
        <w:tc>
          <w:tcPr>
            <w:tcW w:w="334" w:type="pct"/>
            <w:shd w:val="clear" w:color="auto" w:fill="E6E6E6"/>
            <w:vAlign w:val="center"/>
          </w:tcPr>
          <w:p w14:paraId="6E9CF045" w14:textId="77777777" w:rsidR="001E73A5" w:rsidRPr="00C22149" w:rsidRDefault="001E73A5" w:rsidP="005F687C">
            <w:pPr>
              <w:spacing w:line="360" w:lineRule="auto"/>
              <w:jc w:val="center"/>
              <w:rPr>
                <w:sz w:val="18"/>
                <w:szCs w:val="18"/>
              </w:rPr>
            </w:pPr>
            <w:r w:rsidRPr="00C22149">
              <w:rPr>
                <w:sz w:val="18"/>
                <w:szCs w:val="18"/>
              </w:rPr>
              <w:t>ΣΥΝΟΛΟ</w:t>
            </w:r>
          </w:p>
        </w:tc>
        <w:tc>
          <w:tcPr>
            <w:tcW w:w="354" w:type="pct"/>
            <w:vMerge/>
            <w:shd w:val="clear" w:color="auto" w:fill="E6E6E6"/>
            <w:vAlign w:val="center"/>
          </w:tcPr>
          <w:p w14:paraId="15BA7CA2" w14:textId="77777777" w:rsidR="001E73A5" w:rsidRPr="00C22149" w:rsidRDefault="001E73A5" w:rsidP="005F687C">
            <w:pPr>
              <w:spacing w:line="360" w:lineRule="auto"/>
              <w:jc w:val="center"/>
              <w:rPr>
                <w:sz w:val="18"/>
                <w:szCs w:val="18"/>
              </w:rPr>
            </w:pPr>
          </w:p>
        </w:tc>
        <w:tc>
          <w:tcPr>
            <w:tcW w:w="477" w:type="pct"/>
            <w:vMerge/>
            <w:shd w:val="clear" w:color="auto" w:fill="E6E6E6"/>
            <w:vAlign w:val="center"/>
          </w:tcPr>
          <w:p w14:paraId="2E4C062E" w14:textId="77777777" w:rsidR="001E73A5" w:rsidRPr="00C22149" w:rsidRDefault="001E73A5" w:rsidP="005F687C">
            <w:pPr>
              <w:spacing w:line="360" w:lineRule="auto"/>
              <w:jc w:val="center"/>
              <w:rPr>
                <w:sz w:val="18"/>
                <w:szCs w:val="18"/>
              </w:rPr>
            </w:pPr>
          </w:p>
        </w:tc>
      </w:tr>
      <w:tr w:rsidR="001E73A5" w:rsidRPr="00C22149" w14:paraId="034CED48" w14:textId="77777777" w:rsidTr="00914518">
        <w:trPr>
          <w:trHeight w:val="284"/>
        </w:trPr>
        <w:tc>
          <w:tcPr>
            <w:tcW w:w="185" w:type="pct"/>
            <w:vAlign w:val="center"/>
          </w:tcPr>
          <w:p w14:paraId="5050B50C" w14:textId="77777777" w:rsidR="001E73A5" w:rsidRPr="00C22149" w:rsidRDefault="001E73A5" w:rsidP="005F687C">
            <w:pPr>
              <w:pStyle w:val="aff"/>
              <w:numPr>
                <w:ilvl w:val="0"/>
                <w:numId w:val="154"/>
              </w:numPr>
              <w:spacing w:line="360" w:lineRule="auto"/>
              <w:jc w:val="center"/>
              <w:rPr>
                <w:sz w:val="18"/>
                <w:szCs w:val="18"/>
              </w:rPr>
            </w:pPr>
          </w:p>
        </w:tc>
        <w:tc>
          <w:tcPr>
            <w:tcW w:w="1438" w:type="pct"/>
            <w:vAlign w:val="center"/>
          </w:tcPr>
          <w:p w14:paraId="433E5AD6" w14:textId="32C737C5" w:rsidR="001E73A5" w:rsidRPr="00EF5891" w:rsidRDefault="001E73A5" w:rsidP="005F687C">
            <w:pPr>
              <w:spacing w:line="360" w:lineRule="auto"/>
              <w:jc w:val="left"/>
              <w:rPr>
                <w:sz w:val="18"/>
                <w:szCs w:val="18"/>
                <w:lang w:val="el-GR"/>
              </w:rPr>
            </w:pPr>
            <w:r>
              <w:rPr>
                <w:color w:val="000000"/>
                <w:sz w:val="18"/>
                <w:szCs w:val="18"/>
                <w:lang w:val="el-GR"/>
              </w:rPr>
              <w:t>Μελέτη Εφαρμογής – Ανάλυση Απαιτήσεων</w:t>
            </w:r>
          </w:p>
        </w:tc>
        <w:tc>
          <w:tcPr>
            <w:tcW w:w="516" w:type="pct"/>
            <w:vAlign w:val="center"/>
          </w:tcPr>
          <w:p w14:paraId="4A2F968A" w14:textId="7C446FAF" w:rsidR="001E73A5" w:rsidRPr="00C22149" w:rsidRDefault="001E73A5" w:rsidP="005F687C">
            <w:pPr>
              <w:spacing w:line="360" w:lineRule="auto"/>
              <w:jc w:val="center"/>
              <w:rPr>
                <w:sz w:val="18"/>
                <w:szCs w:val="18"/>
              </w:rPr>
            </w:pPr>
            <w:r w:rsidRPr="00FC3E51">
              <w:rPr>
                <w:color w:val="000000"/>
                <w:sz w:val="18"/>
                <w:szCs w:val="18"/>
              </w:rPr>
              <w:t>8</w:t>
            </w:r>
          </w:p>
        </w:tc>
        <w:tc>
          <w:tcPr>
            <w:tcW w:w="532" w:type="pct"/>
          </w:tcPr>
          <w:p w14:paraId="3AE10B85" w14:textId="77777777" w:rsidR="001E73A5" w:rsidRPr="00FC3E51" w:rsidRDefault="001E73A5" w:rsidP="00FC3E51">
            <w:pPr>
              <w:spacing w:line="360" w:lineRule="auto"/>
              <w:jc w:val="right"/>
              <w:rPr>
                <w:color w:val="000000"/>
                <w:sz w:val="18"/>
                <w:szCs w:val="18"/>
              </w:rPr>
            </w:pPr>
          </w:p>
        </w:tc>
        <w:tc>
          <w:tcPr>
            <w:tcW w:w="570" w:type="pct"/>
            <w:vAlign w:val="center"/>
          </w:tcPr>
          <w:p w14:paraId="1EAEFAF6" w14:textId="11A9D1C4" w:rsidR="001E73A5" w:rsidRPr="00C22149" w:rsidRDefault="001E73A5" w:rsidP="00FC3E51">
            <w:pPr>
              <w:spacing w:line="360" w:lineRule="auto"/>
              <w:jc w:val="right"/>
              <w:rPr>
                <w:sz w:val="18"/>
                <w:szCs w:val="18"/>
              </w:rPr>
            </w:pPr>
            <w:r w:rsidRPr="00FC3E51">
              <w:rPr>
                <w:color w:val="000000"/>
                <w:sz w:val="18"/>
                <w:szCs w:val="18"/>
              </w:rPr>
              <w:t>5.000,00 €</w:t>
            </w:r>
          </w:p>
        </w:tc>
        <w:tc>
          <w:tcPr>
            <w:tcW w:w="594" w:type="pct"/>
          </w:tcPr>
          <w:p w14:paraId="39DE6624" w14:textId="77777777" w:rsidR="001E73A5" w:rsidRPr="00C22149" w:rsidRDefault="001E73A5" w:rsidP="005F687C">
            <w:pPr>
              <w:spacing w:line="360" w:lineRule="auto"/>
              <w:rPr>
                <w:sz w:val="18"/>
                <w:szCs w:val="18"/>
              </w:rPr>
            </w:pPr>
          </w:p>
        </w:tc>
        <w:tc>
          <w:tcPr>
            <w:tcW w:w="334" w:type="pct"/>
          </w:tcPr>
          <w:p w14:paraId="24014474" w14:textId="77777777" w:rsidR="001E73A5" w:rsidRPr="00C22149" w:rsidRDefault="001E73A5" w:rsidP="005F687C">
            <w:pPr>
              <w:spacing w:line="360" w:lineRule="auto"/>
              <w:rPr>
                <w:sz w:val="18"/>
                <w:szCs w:val="18"/>
              </w:rPr>
            </w:pPr>
          </w:p>
        </w:tc>
        <w:tc>
          <w:tcPr>
            <w:tcW w:w="354" w:type="pct"/>
          </w:tcPr>
          <w:p w14:paraId="5FABD3A8" w14:textId="77777777" w:rsidR="001E73A5" w:rsidRPr="00C22149" w:rsidRDefault="001E73A5" w:rsidP="005F687C">
            <w:pPr>
              <w:spacing w:line="360" w:lineRule="auto"/>
              <w:jc w:val="center"/>
              <w:rPr>
                <w:sz w:val="18"/>
                <w:szCs w:val="18"/>
              </w:rPr>
            </w:pPr>
          </w:p>
        </w:tc>
        <w:tc>
          <w:tcPr>
            <w:tcW w:w="477" w:type="pct"/>
          </w:tcPr>
          <w:p w14:paraId="5DE3B2BD" w14:textId="77777777" w:rsidR="001E73A5" w:rsidRPr="00C22149" w:rsidRDefault="001E73A5" w:rsidP="005F687C">
            <w:pPr>
              <w:spacing w:line="360" w:lineRule="auto"/>
              <w:jc w:val="center"/>
              <w:rPr>
                <w:sz w:val="18"/>
                <w:szCs w:val="18"/>
              </w:rPr>
            </w:pPr>
          </w:p>
        </w:tc>
      </w:tr>
      <w:tr w:rsidR="001E73A5" w:rsidRPr="001E73A5" w14:paraId="3715C2AD" w14:textId="77777777" w:rsidTr="00914518">
        <w:trPr>
          <w:trHeight w:val="284"/>
        </w:trPr>
        <w:tc>
          <w:tcPr>
            <w:tcW w:w="185" w:type="pct"/>
            <w:vAlign w:val="center"/>
          </w:tcPr>
          <w:p w14:paraId="0A3C4BBE" w14:textId="77777777" w:rsidR="001E73A5" w:rsidRPr="00C22149" w:rsidRDefault="001E73A5" w:rsidP="00F10D8F">
            <w:pPr>
              <w:pStyle w:val="aff"/>
              <w:numPr>
                <w:ilvl w:val="0"/>
                <w:numId w:val="154"/>
              </w:numPr>
              <w:spacing w:line="360" w:lineRule="auto"/>
              <w:jc w:val="center"/>
              <w:rPr>
                <w:sz w:val="18"/>
                <w:szCs w:val="18"/>
              </w:rPr>
            </w:pPr>
          </w:p>
        </w:tc>
        <w:tc>
          <w:tcPr>
            <w:tcW w:w="1438" w:type="pct"/>
            <w:vAlign w:val="center"/>
          </w:tcPr>
          <w:p w14:paraId="46326DBF" w14:textId="54364BA9" w:rsidR="001E73A5" w:rsidRDefault="001E73A5" w:rsidP="00F10D8F">
            <w:pPr>
              <w:spacing w:line="360" w:lineRule="auto"/>
              <w:jc w:val="left"/>
              <w:rPr>
                <w:color w:val="000000"/>
                <w:sz w:val="18"/>
                <w:szCs w:val="18"/>
                <w:lang w:val="el-GR"/>
              </w:rPr>
            </w:pPr>
            <w:r w:rsidRPr="00FC3E51">
              <w:rPr>
                <w:color w:val="000000"/>
                <w:sz w:val="18"/>
                <w:szCs w:val="18"/>
                <w:lang w:val="el-GR"/>
              </w:rPr>
              <w:t>Σχεδιασμός βέλτιστης Αρχιτεκτονικής και καθορισμός Σημείων Διασύνδεσης (</w:t>
            </w:r>
            <w:r w:rsidRPr="00FC3E51">
              <w:rPr>
                <w:color w:val="000000"/>
                <w:sz w:val="18"/>
                <w:szCs w:val="18"/>
              </w:rPr>
              <w:t>Integration</w:t>
            </w:r>
            <w:r w:rsidRPr="00FC3E51">
              <w:rPr>
                <w:color w:val="000000"/>
                <w:sz w:val="18"/>
                <w:szCs w:val="18"/>
                <w:lang w:val="el-GR"/>
              </w:rPr>
              <w:t>) με τις Πηγές Δεδομένων</w:t>
            </w:r>
          </w:p>
        </w:tc>
        <w:tc>
          <w:tcPr>
            <w:tcW w:w="516" w:type="pct"/>
            <w:vAlign w:val="center"/>
          </w:tcPr>
          <w:p w14:paraId="17A91B4B" w14:textId="743AB4B9" w:rsidR="001E73A5" w:rsidRPr="00914518" w:rsidRDefault="00584B03" w:rsidP="00F10D8F">
            <w:pPr>
              <w:spacing w:line="360" w:lineRule="auto"/>
              <w:jc w:val="center"/>
              <w:rPr>
                <w:color w:val="000000"/>
                <w:sz w:val="18"/>
                <w:szCs w:val="18"/>
                <w:lang w:val="el-GR"/>
              </w:rPr>
            </w:pPr>
            <w:r>
              <w:rPr>
                <w:color w:val="000000"/>
                <w:sz w:val="18"/>
                <w:szCs w:val="18"/>
                <w:lang w:val="el-GR"/>
              </w:rPr>
              <w:t>5</w:t>
            </w:r>
          </w:p>
        </w:tc>
        <w:tc>
          <w:tcPr>
            <w:tcW w:w="532" w:type="pct"/>
          </w:tcPr>
          <w:p w14:paraId="6CE8FA0D" w14:textId="77777777" w:rsidR="001E73A5" w:rsidRPr="00FC3E51" w:rsidRDefault="001E73A5" w:rsidP="00F10D8F">
            <w:pPr>
              <w:spacing w:line="360" w:lineRule="auto"/>
              <w:jc w:val="right"/>
              <w:rPr>
                <w:color w:val="000000"/>
                <w:sz w:val="18"/>
                <w:szCs w:val="18"/>
              </w:rPr>
            </w:pPr>
          </w:p>
        </w:tc>
        <w:tc>
          <w:tcPr>
            <w:tcW w:w="570" w:type="pct"/>
            <w:vAlign w:val="center"/>
          </w:tcPr>
          <w:p w14:paraId="4D88DD18" w14:textId="31D5AA09" w:rsidR="001E73A5" w:rsidRPr="00914518" w:rsidRDefault="001E73A5" w:rsidP="00F10D8F">
            <w:pPr>
              <w:spacing w:line="360" w:lineRule="auto"/>
              <w:jc w:val="right"/>
              <w:rPr>
                <w:color w:val="000000"/>
                <w:sz w:val="18"/>
                <w:szCs w:val="18"/>
                <w:lang w:val="el-GR"/>
              </w:rPr>
            </w:pPr>
            <w:r w:rsidRPr="00FC3E51">
              <w:rPr>
                <w:color w:val="000000"/>
                <w:sz w:val="18"/>
                <w:szCs w:val="18"/>
              </w:rPr>
              <w:t>6.500,00 €</w:t>
            </w:r>
          </w:p>
        </w:tc>
        <w:tc>
          <w:tcPr>
            <w:tcW w:w="594" w:type="pct"/>
          </w:tcPr>
          <w:p w14:paraId="1696BB30" w14:textId="77777777" w:rsidR="001E73A5" w:rsidRPr="00914518" w:rsidRDefault="001E73A5" w:rsidP="00F10D8F">
            <w:pPr>
              <w:spacing w:line="360" w:lineRule="auto"/>
              <w:rPr>
                <w:sz w:val="18"/>
                <w:szCs w:val="18"/>
                <w:lang w:val="el-GR"/>
              </w:rPr>
            </w:pPr>
          </w:p>
        </w:tc>
        <w:tc>
          <w:tcPr>
            <w:tcW w:w="334" w:type="pct"/>
          </w:tcPr>
          <w:p w14:paraId="2F97CF45" w14:textId="77777777" w:rsidR="001E73A5" w:rsidRPr="00914518" w:rsidRDefault="001E73A5" w:rsidP="00F10D8F">
            <w:pPr>
              <w:spacing w:line="360" w:lineRule="auto"/>
              <w:rPr>
                <w:sz w:val="18"/>
                <w:szCs w:val="18"/>
                <w:lang w:val="el-GR"/>
              </w:rPr>
            </w:pPr>
          </w:p>
        </w:tc>
        <w:tc>
          <w:tcPr>
            <w:tcW w:w="354" w:type="pct"/>
          </w:tcPr>
          <w:p w14:paraId="6DF751B2" w14:textId="77777777" w:rsidR="001E73A5" w:rsidRPr="00914518" w:rsidRDefault="001E73A5" w:rsidP="00F10D8F">
            <w:pPr>
              <w:spacing w:line="360" w:lineRule="auto"/>
              <w:jc w:val="center"/>
              <w:rPr>
                <w:sz w:val="18"/>
                <w:szCs w:val="18"/>
                <w:lang w:val="el-GR"/>
              </w:rPr>
            </w:pPr>
          </w:p>
        </w:tc>
        <w:tc>
          <w:tcPr>
            <w:tcW w:w="477" w:type="pct"/>
          </w:tcPr>
          <w:p w14:paraId="44060C61" w14:textId="77777777" w:rsidR="001E73A5" w:rsidRPr="00914518" w:rsidRDefault="001E73A5" w:rsidP="00F10D8F">
            <w:pPr>
              <w:spacing w:line="360" w:lineRule="auto"/>
              <w:jc w:val="center"/>
              <w:rPr>
                <w:sz w:val="18"/>
                <w:szCs w:val="18"/>
                <w:lang w:val="el-GR"/>
              </w:rPr>
            </w:pPr>
          </w:p>
        </w:tc>
      </w:tr>
      <w:tr w:rsidR="001E73A5" w:rsidRPr="00C22149" w14:paraId="306730FE" w14:textId="77777777" w:rsidTr="00914518">
        <w:trPr>
          <w:trHeight w:val="284"/>
        </w:trPr>
        <w:tc>
          <w:tcPr>
            <w:tcW w:w="185" w:type="pct"/>
            <w:vAlign w:val="center"/>
          </w:tcPr>
          <w:p w14:paraId="393796DC" w14:textId="77777777" w:rsidR="001E73A5" w:rsidRPr="00914518" w:rsidRDefault="001E73A5" w:rsidP="00F10D8F">
            <w:pPr>
              <w:pStyle w:val="aff"/>
              <w:numPr>
                <w:ilvl w:val="0"/>
                <w:numId w:val="154"/>
              </w:numPr>
              <w:spacing w:line="360" w:lineRule="auto"/>
              <w:ind w:left="34" w:hanging="34"/>
              <w:jc w:val="center"/>
              <w:rPr>
                <w:sz w:val="18"/>
                <w:szCs w:val="18"/>
                <w:lang w:val="el-GR"/>
              </w:rPr>
            </w:pPr>
          </w:p>
        </w:tc>
        <w:tc>
          <w:tcPr>
            <w:tcW w:w="1438" w:type="pct"/>
            <w:vAlign w:val="center"/>
          </w:tcPr>
          <w:p w14:paraId="24A33624" w14:textId="045BE981" w:rsidR="001E73A5" w:rsidRPr="00FC3E51" w:rsidRDefault="001E73A5" w:rsidP="00F10D8F">
            <w:pPr>
              <w:spacing w:line="360" w:lineRule="auto"/>
              <w:jc w:val="left"/>
              <w:rPr>
                <w:sz w:val="18"/>
                <w:szCs w:val="18"/>
                <w:lang w:val="el-GR"/>
              </w:rPr>
            </w:pPr>
            <w:r w:rsidRPr="00FC3E51">
              <w:rPr>
                <w:color w:val="000000"/>
                <w:sz w:val="18"/>
                <w:szCs w:val="18"/>
                <w:lang w:val="el-GR"/>
              </w:rPr>
              <w:t>Μελέτη προσδιορισμού προτεινόμενων περιοχών παρέμβασης</w:t>
            </w:r>
          </w:p>
        </w:tc>
        <w:tc>
          <w:tcPr>
            <w:tcW w:w="516" w:type="pct"/>
            <w:vAlign w:val="center"/>
          </w:tcPr>
          <w:p w14:paraId="2460C0BF" w14:textId="332704B2" w:rsidR="001E73A5" w:rsidRPr="00C22149" w:rsidRDefault="001E73A5" w:rsidP="00F10D8F">
            <w:pPr>
              <w:spacing w:line="360" w:lineRule="auto"/>
              <w:jc w:val="center"/>
              <w:rPr>
                <w:sz w:val="18"/>
                <w:szCs w:val="18"/>
              </w:rPr>
            </w:pPr>
            <w:r w:rsidRPr="00FC3E51">
              <w:rPr>
                <w:color w:val="000000"/>
                <w:sz w:val="18"/>
                <w:szCs w:val="18"/>
              </w:rPr>
              <w:t>15</w:t>
            </w:r>
          </w:p>
        </w:tc>
        <w:tc>
          <w:tcPr>
            <w:tcW w:w="532" w:type="pct"/>
          </w:tcPr>
          <w:p w14:paraId="4C1A34E9" w14:textId="77777777" w:rsidR="001E73A5" w:rsidRPr="00FC3E51" w:rsidRDefault="001E73A5" w:rsidP="00F10D8F">
            <w:pPr>
              <w:spacing w:line="360" w:lineRule="auto"/>
              <w:jc w:val="right"/>
              <w:rPr>
                <w:color w:val="000000"/>
                <w:sz w:val="18"/>
                <w:szCs w:val="18"/>
              </w:rPr>
            </w:pPr>
          </w:p>
        </w:tc>
        <w:tc>
          <w:tcPr>
            <w:tcW w:w="570" w:type="pct"/>
            <w:vAlign w:val="center"/>
          </w:tcPr>
          <w:p w14:paraId="2ECF25AC" w14:textId="25F89288" w:rsidR="001E73A5" w:rsidRPr="00C22149" w:rsidRDefault="001E73A5" w:rsidP="00F10D8F">
            <w:pPr>
              <w:spacing w:line="360" w:lineRule="auto"/>
              <w:jc w:val="right"/>
              <w:rPr>
                <w:sz w:val="18"/>
                <w:szCs w:val="18"/>
              </w:rPr>
            </w:pPr>
            <w:r w:rsidRPr="00FC3E51">
              <w:rPr>
                <w:color w:val="000000"/>
                <w:sz w:val="18"/>
                <w:szCs w:val="18"/>
              </w:rPr>
              <w:t>5.000,00 €</w:t>
            </w:r>
          </w:p>
        </w:tc>
        <w:tc>
          <w:tcPr>
            <w:tcW w:w="594" w:type="pct"/>
          </w:tcPr>
          <w:p w14:paraId="5BE4F97F" w14:textId="77777777" w:rsidR="001E73A5" w:rsidRPr="00C22149" w:rsidRDefault="001E73A5" w:rsidP="00F10D8F">
            <w:pPr>
              <w:spacing w:line="360" w:lineRule="auto"/>
              <w:rPr>
                <w:sz w:val="18"/>
                <w:szCs w:val="18"/>
              </w:rPr>
            </w:pPr>
          </w:p>
        </w:tc>
        <w:tc>
          <w:tcPr>
            <w:tcW w:w="334" w:type="pct"/>
          </w:tcPr>
          <w:p w14:paraId="7A4457F2" w14:textId="77777777" w:rsidR="001E73A5" w:rsidRPr="00C22149" w:rsidRDefault="001E73A5" w:rsidP="00F10D8F">
            <w:pPr>
              <w:spacing w:line="360" w:lineRule="auto"/>
              <w:rPr>
                <w:sz w:val="18"/>
                <w:szCs w:val="18"/>
              </w:rPr>
            </w:pPr>
          </w:p>
        </w:tc>
        <w:tc>
          <w:tcPr>
            <w:tcW w:w="354" w:type="pct"/>
          </w:tcPr>
          <w:p w14:paraId="2AEEE4D0" w14:textId="77777777" w:rsidR="001E73A5" w:rsidRPr="00C22149" w:rsidRDefault="001E73A5" w:rsidP="00F10D8F">
            <w:pPr>
              <w:spacing w:line="360" w:lineRule="auto"/>
              <w:rPr>
                <w:sz w:val="18"/>
                <w:szCs w:val="18"/>
              </w:rPr>
            </w:pPr>
          </w:p>
        </w:tc>
        <w:tc>
          <w:tcPr>
            <w:tcW w:w="477" w:type="pct"/>
          </w:tcPr>
          <w:p w14:paraId="29CCC9D1" w14:textId="77777777" w:rsidR="001E73A5" w:rsidRPr="00C22149" w:rsidRDefault="001E73A5" w:rsidP="00F10D8F">
            <w:pPr>
              <w:spacing w:line="360" w:lineRule="auto"/>
              <w:rPr>
                <w:sz w:val="18"/>
                <w:szCs w:val="18"/>
              </w:rPr>
            </w:pPr>
          </w:p>
        </w:tc>
      </w:tr>
      <w:tr w:rsidR="001E73A5" w:rsidRPr="00C22149" w14:paraId="25DFEC0A" w14:textId="77777777" w:rsidTr="00914518">
        <w:trPr>
          <w:trHeight w:val="284"/>
        </w:trPr>
        <w:tc>
          <w:tcPr>
            <w:tcW w:w="185" w:type="pct"/>
            <w:vAlign w:val="center"/>
          </w:tcPr>
          <w:p w14:paraId="25E8317D" w14:textId="77777777" w:rsidR="001E73A5" w:rsidRPr="00C22149" w:rsidRDefault="001E73A5" w:rsidP="00D15F5B">
            <w:pPr>
              <w:pStyle w:val="aff"/>
              <w:numPr>
                <w:ilvl w:val="0"/>
                <w:numId w:val="154"/>
              </w:numPr>
              <w:spacing w:line="360" w:lineRule="auto"/>
              <w:ind w:left="34" w:hanging="34"/>
              <w:jc w:val="center"/>
              <w:rPr>
                <w:sz w:val="18"/>
                <w:szCs w:val="18"/>
              </w:rPr>
            </w:pPr>
          </w:p>
        </w:tc>
        <w:tc>
          <w:tcPr>
            <w:tcW w:w="1438" w:type="pct"/>
            <w:vAlign w:val="center"/>
          </w:tcPr>
          <w:p w14:paraId="57BF5C07" w14:textId="7D065C61" w:rsidR="001E73A5" w:rsidRPr="00FC3E51" w:rsidRDefault="001E73A5" w:rsidP="00D15F5B">
            <w:pPr>
              <w:spacing w:line="360" w:lineRule="auto"/>
              <w:jc w:val="left"/>
              <w:rPr>
                <w:color w:val="000000"/>
                <w:sz w:val="18"/>
                <w:szCs w:val="18"/>
                <w:lang w:val="el-GR"/>
              </w:rPr>
            </w:pPr>
            <w:r w:rsidRPr="00FC3E51">
              <w:rPr>
                <w:color w:val="000000"/>
                <w:sz w:val="18"/>
                <w:szCs w:val="18"/>
              </w:rPr>
              <w:t>Σύνταξη φακέλων αδειοδότησης εγκαταστάσεων</w:t>
            </w:r>
          </w:p>
        </w:tc>
        <w:tc>
          <w:tcPr>
            <w:tcW w:w="516" w:type="pct"/>
            <w:vAlign w:val="center"/>
          </w:tcPr>
          <w:p w14:paraId="633A6DA7" w14:textId="7C635258" w:rsidR="001E73A5" w:rsidRPr="00FC3E51" w:rsidRDefault="001E73A5" w:rsidP="00D15F5B">
            <w:pPr>
              <w:spacing w:line="360" w:lineRule="auto"/>
              <w:jc w:val="center"/>
              <w:rPr>
                <w:color w:val="000000"/>
                <w:sz w:val="18"/>
                <w:szCs w:val="18"/>
              </w:rPr>
            </w:pPr>
            <w:r w:rsidRPr="00FC3E51">
              <w:rPr>
                <w:color w:val="000000"/>
                <w:sz w:val="18"/>
                <w:szCs w:val="18"/>
              </w:rPr>
              <w:t>15</w:t>
            </w:r>
          </w:p>
        </w:tc>
        <w:tc>
          <w:tcPr>
            <w:tcW w:w="532" w:type="pct"/>
          </w:tcPr>
          <w:p w14:paraId="5E0BC9D7" w14:textId="77777777" w:rsidR="001E73A5" w:rsidRPr="00FC3E51" w:rsidRDefault="001E73A5" w:rsidP="00D15F5B">
            <w:pPr>
              <w:spacing w:line="360" w:lineRule="auto"/>
              <w:jc w:val="right"/>
              <w:rPr>
                <w:color w:val="000000"/>
                <w:sz w:val="18"/>
                <w:szCs w:val="18"/>
              </w:rPr>
            </w:pPr>
          </w:p>
        </w:tc>
        <w:tc>
          <w:tcPr>
            <w:tcW w:w="570" w:type="pct"/>
            <w:vAlign w:val="center"/>
          </w:tcPr>
          <w:p w14:paraId="538D9C33" w14:textId="10BA81A1" w:rsidR="001E73A5" w:rsidRPr="00FC3E51" w:rsidRDefault="001E73A5" w:rsidP="00D15F5B">
            <w:pPr>
              <w:spacing w:line="360" w:lineRule="auto"/>
              <w:jc w:val="right"/>
              <w:rPr>
                <w:color w:val="000000"/>
                <w:sz w:val="18"/>
                <w:szCs w:val="18"/>
              </w:rPr>
            </w:pPr>
            <w:r w:rsidRPr="00FC3E51">
              <w:rPr>
                <w:color w:val="000000"/>
                <w:sz w:val="18"/>
                <w:szCs w:val="18"/>
              </w:rPr>
              <w:t>5.000,00 €</w:t>
            </w:r>
          </w:p>
        </w:tc>
        <w:tc>
          <w:tcPr>
            <w:tcW w:w="594" w:type="pct"/>
          </w:tcPr>
          <w:p w14:paraId="7AAE2604" w14:textId="77777777" w:rsidR="001E73A5" w:rsidRPr="00C22149" w:rsidRDefault="001E73A5" w:rsidP="00D15F5B">
            <w:pPr>
              <w:spacing w:line="360" w:lineRule="auto"/>
              <w:rPr>
                <w:sz w:val="18"/>
                <w:szCs w:val="18"/>
              </w:rPr>
            </w:pPr>
          </w:p>
        </w:tc>
        <w:tc>
          <w:tcPr>
            <w:tcW w:w="334" w:type="pct"/>
          </w:tcPr>
          <w:p w14:paraId="05F57153" w14:textId="77777777" w:rsidR="001E73A5" w:rsidRPr="00C22149" w:rsidRDefault="001E73A5" w:rsidP="00D15F5B">
            <w:pPr>
              <w:spacing w:line="360" w:lineRule="auto"/>
              <w:rPr>
                <w:sz w:val="18"/>
                <w:szCs w:val="18"/>
              </w:rPr>
            </w:pPr>
          </w:p>
        </w:tc>
        <w:tc>
          <w:tcPr>
            <w:tcW w:w="354" w:type="pct"/>
          </w:tcPr>
          <w:p w14:paraId="34093905" w14:textId="77777777" w:rsidR="001E73A5" w:rsidRPr="00C22149" w:rsidRDefault="001E73A5" w:rsidP="00D15F5B">
            <w:pPr>
              <w:spacing w:line="360" w:lineRule="auto"/>
              <w:rPr>
                <w:sz w:val="18"/>
                <w:szCs w:val="18"/>
              </w:rPr>
            </w:pPr>
          </w:p>
        </w:tc>
        <w:tc>
          <w:tcPr>
            <w:tcW w:w="477" w:type="pct"/>
          </w:tcPr>
          <w:p w14:paraId="60DD53AD" w14:textId="77777777" w:rsidR="001E73A5" w:rsidRPr="00C22149" w:rsidRDefault="001E73A5" w:rsidP="00D15F5B">
            <w:pPr>
              <w:spacing w:line="360" w:lineRule="auto"/>
              <w:rPr>
                <w:sz w:val="18"/>
                <w:szCs w:val="18"/>
              </w:rPr>
            </w:pPr>
          </w:p>
        </w:tc>
      </w:tr>
      <w:tr w:rsidR="001E73A5" w:rsidRPr="00C22149" w14:paraId="578E0CF4" w14:textId="77777777" w:rsidTr="00914518">
        <w:trPr>
          <w:trHeight w:val="284"/>
        </w:trPr>
        <w:tc>
          <w:tcPr>
            <w:tcW w:w="185" w:type="pct"/>
            <w:vAlign w:val="center"/>
          </w:tcPr>
          <w:p w14:paraId="01CF407E" w14:textId="77777777" w:rsidR="001E73A5" w:rsidRPr="00C22149" w:rsidRDefault="001E73A5" w:rsidP="00F10D8F">
            <w:pPr>
              <w:pStyle w:val="aff"/>
              <w:numPr>
                <w:ilvl w:val="0"/>
                <w:numId w:val="154"/>
              </w:numPr>
              <w:spacing w:line="360" w:lineRule="auto"/>
              <w:ind w:left="34" w:hanging="34"/>
              <w:jc w:val="center"/>
              <w:rPr>
                <w:sz w:val="18"/>
                <w:szCs w:val="18"/>
              </w:rPr>
            </w:pPr>
          </w:p>
        </w:tc>
        <w:tc>
          <w:tcPr>
            <w:tcW w:w="1438" w:type="pct"/>
            <w:vAlign w:val="center"/>
          </w:tcPr>
          <w:p w14:paraId="06E9C871" w14:textId="0B340151" w:rsidR="001E73A5" w:rsidRPr="00FC3E51" w:rsidRDefault="001E73A5" w:rsidP="00F10D8F">
            <w:pPr>
              <w:spacing w:line="360" w:lineRule="auto"/>
              <w:jc w:val="left"/>
              <w:rPr>
                <w:sz w:val="18"/>
                <w:szCs w:val="18"/>
                <w:lang w:val="el-GR"/>
              </w:rPr>
            </w:pPr>
            <w:r w:rsidRPr="00FC3E51">
              <w:rPr>
                <w:color w:val="000000"/>
                <w:sz w:val="18"/>
                <w:szCs w:val="18"/>
                <w:lang w:val="el-GR"/>
              </w:rPr>
              <w:t xml:space="preserve">Μελέτη Ασφάλειας - Πολιτικές ασφαλείας </w:t>
            </w:r>
          </w:p>
        </w:tc>
        <w:tc>
          <w:tcPr>
            <w:tcW w:w="516" w:type="pct"/>
            <w:vAlign w:val="center"/>
          </w:tcPr>
          <w:p w14:paraId="51BB400A" w14:textId="65232750" w:rsidR="001E73A5" w:rsidRPr="00914518" w:rsidRDefault="001E73A5" w:rsidP="00F10D8F">
            <w:pPr>
              <w:spacing w:line="360" w:lineRule="auto"/>
              <w:jc w:val="center"/>
              <w:rPr>
                <w:sz w:val="18"/>
                <w:szCs w:val="18"/>
                <w:lang w:val="el-GR"/>
              </w:rPr>
            </w:pPr>
            <w:r>
              <w:rPr>
                <w:color w:val="000000"/>
                <w:sz w:val="18"/>
                <w:szCs w:val="18"/>
                <w:lang w:val="el-GR"/>
              </w:rPr>
              <w:t>7</w:t>
            </w:r>
          </w:p>
        </w:tc>
        <w:tc>
          <w:tcPr>
            <w:tcW w:w="532" w:type="pct"/>
          </w:tcPr>
          <w:p w14:paraId="770A77DB" w14:textId="77777777" w:rsidR="001E73A5" w:rsidRPr="00FC3E51" w:rsidRDefault="001E73A5" w:rsidP="00F10D8F">
            <w:pPr>
              <w:spacing w:line="360" w:lineRule="auto"/>
              <w:jc w:val="right"/>
              <w:rPr>
                <w:color w:val="000000"/>
                <w:sz w:val="18"/>
                <w:szCs w:val="18"/>
              </w:rPr>
            </w:pPr>
          </w:p>
        </w:tc>
        <w:tc>
          <w:tcPr>
            <w:tcW w:w="570" w:type="pct"/>
            <w:vAlign w:val="center"/>
          </w:tcPr>
          <w:p w14:paraId="179497D1" w14:textId="0535ABBF" w:rsidR="001E73A5" w:rsidRPr="00C22149" w:rsidRDefault="001E73A5" w:rsidP="00F10D8F">
            <w:pPr>
              <w:spacing w:line="360" w:lineRule="auto"/>
              <w:jc w:val="right"/>
              <w:rPr>
                <w:sz w:val="18"/>
                <w:szCs w:val="18"/>
              </w:rPr>
            </w:pPr>
            <w:r w:rsidRPr="00FC3E51">
              <w:rPr>
                <w:color w:val="000000"/>
                <w:sz w:val="18"/>
                <w:szCs w:val="18"/>
              </w:rPr>
              <w:t>5.000,00 €</w:t>
            </w:r>
          </w:p>
        </w:tc>
        <w:tc>
          <w:tcPr>
            <w:tcW w:w="594" w:type="pct"/>
          </w:tcPr>
          <w:p w14:paraId="3A90EF76" w14:textId="77777777" w:rsidR="001E73A5" w:rsidRPr="00C22149" w:rsidRDefault="001E73A5" w:rsidP="00F10D8F">
            <w:pPr>
              <w:spacing w:line="360" w:lineRule="auto"/>
              <w:rPr>
                <w:sz w:val="18"/>
                <w:szCs w:val="18"/>
              </w:rPr>
            </w:pPr>
          </w:p>
        </w:tc>
        <w:tc>
          <w:tcPr>
            <w:tcW w:w="334" w:type="pct"/>
          </w:tcPr>
          <w:p w14:paraId="653F6718" w14:textId="77777777" w:rsidR="001E73A5" w:rsidRPr="00C22149" w:rsidDel="00A05360" w:rsidRDefault="001E73A5" w:rsidP="00F10D8F">
            <w:pPr>
              <w:spacing w:line="360" w:lineRule="auto"/>
              <w:rPr>
                <w:sz w:val="18"/>
                <w:szCs w:val="18"/>
              </w:rPr>
            </w:pPr>
          </w:p>
        </w:tc>
        <w:tc>
          <w:tcPr>
            <w:tcW w:w="354" w:type="pct"/>
          </w:tcPr>
          <w:p w14:paraId="4C62ECC5" w14:textId="77777777" w:rsidR="001E73A5" w:rsidRPr="00C22149" w:rsidDel="00A05360" w:rsidRDefault="001E73A5" w:rsidP="00F10D8F">
            <w:pPr>
              <w:spacing w:line="360" w:lineRule="auto"/>
              <w:rPr>
                <w:sz w:val="18"/>
                <w:szCs w:val="18"/>
              </w:rPr>
            </w:pPr>
          </w:p>
        </w:tc>
        <w:tc>
          <w:tcPr>
            <w:tcW w:w="477" w:type="pct"/>
          </w:tcPr>
          <w:p w14:paraId="0A220E5F" w14:textId="77777777" w:rsidR="001E73A5" w:rsidRPr="00C22149" w:rsidDel="00A05360" w:rsidRDefault="001E73A5" w:rsidP="00F10D8F">
            <w:pPr>
              <w:spacing w:line="360" w:lineRule="auto"/>
              <w:rPr>
                <w:sz w:val="18"/>
                <w:szCs w:val="18"/>
              </w:rPr>
            </w:pPr>
          </w:p>
        </w:tc>
      </w:tr>
      <w:tr w:rsidR="001E73A5" w:rsidRPr="00C22149" w14:paraId="60E8F078" w14:textId="77777777" w:rsidTr="00914518">
        <w:trPr>
          <w:trHeight w:val="284"/>
        </w:trPr>
        <w:tc>
          <w:tcPr>
            <w:tcW w:w="185" w:type="pct"/>
            <w:vAlign w:val="center"/>
          </w:tcPr>
          <w:p w14:paraId="7F93E08D" w14:textId="77777777" w:rsidR="001E73A5" w:rsidRPr="00C22149" w:rsidRDefault="001E73A5" w:rsidP="00F10D8F">
            <w:pPr>
              <w:pStyle w:val="aff"/>
              <w:numPr>
                <w:ilvl w:val="0"/>
                <w:numId w:val="154"/>
              </w:numPr>
              <w:spacing w:line="360" w:lineRule="auto"/>
              <w:ind w:left="34" w:hanging="34"/>
              <w:jc w:val="center"/>
              <w:rPr>
                <w:sz w:val="18"/>
                <w:szCs w:val="18"/>
              </w:rPr>
            </w:pPr>
          </w:p>
        </w:tc>
        <w:tc>
          <w:tcPr>
            <w:tcW w:w="1438" w:type="pct"/>
            <w:vAlign w:val="center"/>
          </w:tcPr>
          <w:p w14:paraId="671A8159" w14:textId="10A80C52" w:rsidR="001E73A5" w:rsidRPr="00FC3E51" w:rsidRDefault="001E73A5" w:rsidP="00F10D8F">
            <w:pPr>
              <w:spacing w:line="360" w:lineRule="auto"/>
              <w:jc w:val="left"/>
              <w:rPr>
                <w:sz w:val="18"/>
                <w:szCs w:val="18"/>
                <w:lang w:val="el-GR"/>
              </w:rPr>
            </w:pPr>
            <w:r w:rsidRPr="00AE70DF">
              <w:rPr>
                <w:sz w:val="20"/>
                <w:lang w:val="el-GR"/>
              </w:rPr>
              <w:t>Μελέτη Ιδιωτικότητας - Συμμόρφωση με Γενικό Κανονισμό Προστασίας Προσωπικών Δεδομένων (</w:t>
            </w:r>
            <w:r w:rsidRPr="0008688D">
              <w:rPr>
                <w:sz w:val="20"/>
                <w:lang w:val="en-US"/>
              </w:rPr>
              <w:t>GDPR</w:t>
            </w:r>
            <w:r w:rsidRPr="00AE70DF">
              <w:rPr>
                <w:sz w:val="20"/>
                <w:lang w:val="el-GR"/>
              </w:rPr>
              <w:t>)</w:t>
            </w:r>
          </w:p>
        </w:tc>
        <w:tc>
          <w:tcPr>
            <w:tcW w:w="516" w:type="pct"/>
            <w:vAlign w:val="center"/>
          </w:tcPr>
          <w:p w14:paraId="7EE1248C" w14:textId="19ED5A9E" w:rsidR="001E73A5" w:rsidRPr="00C22149" w:rsidRDefault="001E73A5" w:rsidP="00F10D8F">
            <w:pPr>
              <w:spacing w:line="360" w:lineRule="auto"/>
              <w:jc w:val="center"/>
              <w:rPr>
                <w:sz w:val="18"/>
                <w:szCs w:val="18"/>
              </w:rPr>
            </w:pPr>
            <w:r>
              <w:rPr>
                <w:color w:val="000000"/>
                <w:sz w:val="18"/>
                <w:szCs w:val="18"/>
                <w:lang w:val="el-GR"/>
              </w:rPr>
              <w:t>5</w:t>
            </w:r>
          </w:p>
        </w:tc>
        <w:tc>
          <w:tcPr>
            <w:tcW w:w="532" w:type="pct"/>
          </w:tcPr>
          <w:p w14:paraId="549B506C" w14:textId="77777777" w:rsidR="001E73A5" w:rsidRPr="00FC3E51" w:rsidRDefault="001E73A5" w:rsidP="00F10D8F">
            <w:pPr>
              <w:spacing w:line="360" w:lineRule="auto"/>
              <w:jc w:val="right"/>
              <w:rPr>
                <w:color w:val="000000"/>
                <w:sz w:val="18"/>
                <w:szCs w:val="18"/>
              </w:rPr>
            </w:pPr>
          </w:p>
        </w:tc>
        <w:tc>
          <w:tcPr>
            <w:tcW w:w="570" w:type="pct"/>
            <w:vAlign w:val="center"/>
          </w:tcPr>
          <w:p w14:paraId="1E43FA4F" w14:textId="41BA150C" w:rsidR="001E73A5" w:rsidRPr="00C22149" w:rsidRDefault="001E73A5" w:rsidP="00F10D8F">
            <w:pPr>
              <w:spacing w:line="360" w:lineRule="auto"/>
              <w:jc w:val="right"/>
              <w:rPr>
                <w:sz w:val="18"/>
                <w:szCs w:val="18"/>
              </w:rPr>
            </w:pPr>
            <w:r w:rsidRPr="00FC3E51">
              <w:rPr>
                <w:color w:val="000000"/>
                <w:sz w:val="18"/>
                <w:szCs w:val="18"/>
              </w:rPr>
              <w:t>5.000,00 €</w:t>
            </w:r>
          </w:p>
        </w:tc>
        <w:tc>
          <w:tcPr>
            <w:tcW w:w="594" w:type="pct"/>
          </w:tcPr>
          <w:p w14:paraId="30E66E75" w14:textId="77777777" w:rsidR="001E73A5" w:rsidRPr="00C22149" w:rsidRDefault="001E73A5" w:rsidP="00F10D8F">
            <w:pPr>
              <w:spacing w:line="360" w:lineRule="auto"/>
              <w:rPr>
                <w:sz w:val="18"/>
                <w:szCs w:val="18"/>
              </w:rPr>
            </w:pPr>
          </w:p>
        </w:tc>
        <w:tc>
          <w:tcPr>
            <w:tcW w:w="334" w:type="pct"/>
          </w:tcPr>
          <w:p w14:paraId="13285C78" w14:textId="77777777" w:rsidR="001E73A5" w:rsidRPr="00C22149" w:rsidDel="00A05360" w:rsidRDefault="001E73A5" w:rsidP="00F10D8F">
            <w:pPr>
              <w:spacing w:line="360" w:lineRule="auto"/>
              <w:rPr>
                <w:sz w:val="18"/>
                <w:szCs w:val="18"/>
              </w:rPr>
            </w:pPr>
          </w:p>
        </w:tc>
        <w:tc>
          <w:tcPr>
            <w:tcW w:w="354" w:type="pct"/>
          </w:tcPr>
          <w:p w14:paraId="0E701288" w14:textId="77777777" w:rsidR="001E73A5" w:rsidRPr="00C22149" w:rsidDel="00A05360" w:rsidRDefault="001E73A5" w:rsidP="00F10D8F">
            <w:pPr>
              <w:spacing w:line="360" w:lineRule="auto"/>
              <w:rPr>
                <w:sz w:val="18"/>
                <w:szCs w:val="18"/>
              </w:rPr>
            </w:pPr>
          </w:p>
        </w:tc>
        <w:tc>
          <w:tcPr>
            <w:tcW w:w="477" w:type="pct"/>
          </w:tcPr>
          <w:p w14:paraId="7C83A1F3" w14:textId="77777777" w:rsidR="001E73A5" w:rsidRPr="00C22149" w:rsidDel="00A05360" w:rsidRDefault="001E73A5" w:rsidP="00F10D8F">
            <w:pPr>
              <w:spacing w:line="360" w:lineRule="auto"/>
              <w:rPr>
                <w:sz w:val="18"/>
                <w:szCs w:val="18"/>
              </w:rPr>
            </w:pPr>
          </w:p>
        </w:tc>
      </w:tr>
      <w:tr w:rsidR="001E73A5" w:rsidRPr="006E70F2" w14:paraId="76DA10A8" w14:textId="77777777" w:rsidTr="00914518">
        <w:trPr>
          <w:trHeight w:val="284"/>
        </w:trPr>
        <w:tc>
          <w:tcPr>
            <w:tcW w:w="185" w:type="pct"/>
            <w:vAlign w:val="center"/>
          </w:tcPr>
          <w:p w14:paraId="6767B055" w14:textId="77777777" w:rsidR="001E73A5" w:rsidRPr="00C22149" w:rsidRDefault="001E73A5" w:rsidP="00F10D8F">
            <w:pPr>
              <w:pStyle w:val="aff"/>
              <w:numPr>
                <w:ilvl w:val="0"/>
                <w:numId w:val="154"/>
              </w:numPr>
              <w:spacing w:line="360" w:lineRule="auto"/>
              <w:ind w:left="34" w:hanging="34"/>
              <w:jc w:val="center"/>
              <w:rPr>
                <w:sz w:val="18"/>
                <w:szCs w:val="18"/>
              </w:rPr>
            </w:pPr>
          </w:p>
        </w:tc>
        <w:tc>
          <w:tcPr>
            <w:tcW w:w="1438" w:type="pct"/>
            <w:vAlign w:val="center"/>
          </w:tcPr>
          <w:p w14:paraId="0FE49B07" w14:textId="70E166C5" w:rsidR="001E73A5" w:rsidRPr="00914518" w:rsidRDefault="001E73A5" w:rsidP="00F10D8F">
            <w:pPr>
              <w:spacing w:line="360" w:lineRule="auto"/>
              <w:jc w:val="left"/>
              <w:rPr>
                <w:color w:val="000000"/>
                <w:sz w:val="18"/>
                <w:szCs w:val="18"/>
                <w:lang w:val="el-GR"/>
              </w:rPr>
            </w:pPr>
            <w:r w:rsidRPr="00AE70DF">
              <w:rPr>
                <w:sz w:val="20"/>
                <w:lang w:val="el-GR"/>
              </w:rPr>
              <w:t>Μελέτη οργάνωσης και στελέχωσης του Ενιαίου Συντονιστικού Κέντρου Ελέγχου</w:t>
            </w:r>
          </w:p>
        </w:tc>
        <w:tc>
          <w:tcPr>
            <w:tcW w:w="516" w:type="pct"/>
            <w:vAlign w:val="center"/>
          </w:tcPr>
          <w:p w14:paraId="501C0F78" w14:textId="34643AEB" w:rsidR="001E73A5" w:rsidRPr="00914518" w:rsidRDefault="00584B03" w:rsidP="00F10D8F">
            <w:pPr>
              <w:spacing w:line="360" w:lineRule="auto"/>
              <w:jc w:val="center"/>
              <w:rPr>
                <w:color w:val="000000"/>
                <w:sz w:val="18"/>
                <w:szCs w:val="18"/>
                <w:lang w:val="el-GR"/>
              </w:rPr>
            </w:pPr>
            <w:r>
              <w:rPr>
                <w:color w:val="000000"/>
                <w:sz w:val="18"/>
                <w:szCs w:val="18"/>
                <w:lang w:val="el-GR"/>
              </w:rPr>
              <w:t>5</w:t>
            </w:r>
          </w:p>
        </w:tc>
        <w:tc>
          <w:tcPr>
            <w:tcW w:w="532" w:type="pct"/>
          </w:tcPr>
          <w:p w14:paraId="07B5288D" w14:textId="77777777" w:rsidR="001E73A5" w:rsidRPr="001E73A5" w:rsidRDefault="001E73A5" w:rsidP="00F10D8F">
            <w:pPr>
              <w:spacing w:line="360" w:lineRule="auto"/>
              <w:jc w:val="right"/>
              <w:rPr>
                <w:color w:val="000000"/>
                <w:sz w:val="18"/>
                <w:szCs w:val="18"/>
                <w:lang w:val="el-GR"/>
              </w:rPr>
            </w:pPr>
          </w:p>
        </w:tc>
        <w:tc>
          <w:tcPr>
            <w:tcW w:w="570" w:type="pct"/>
            <w:vAlign w:val="center"/>
          </w:tcPr>
          <w:p w14:paraId="5F8A43B6" w14:textId="1689E437" w:rsidR="001E73A5" w:rsidRPr="00914518" w:rsidRDefault="00584B03" w:rsidP="00F10D8F">
            <w:pPr>
              <w:spacing w:line="360" w:lineRule="auto"/>
              <w:jc w:val="right"/>
              <w:rPr>
                <w:color w:val="000000"/>
                <w:sz w:val="18"/>
                <w:szCs w:val="18"/>
                <w:lang w:val="el-GR"/>
              </w:rPr>
            </w:pPr>
            <w:r>
              <w:rPr>
                <w:color w:val="000000"/>
                <w:sz w:val="18"/>
                <w:szCs w:val="18"/>
                <w:lang w:val="el-GR"/>
              </w:rPr>
              <w:t>6.500,00 €</w:t>
            </w:r>
          </w:p>
        </w:tc>
        <w:tc>
          <w:tcPr>
            <w:tcW w:w="594" w:type="pct"/>
          </w:tcPr>
          <w:p w14:paraId="56548424" w14:textId="77777777" w:rsidR="001E73A5" w:rsidRPr="00914518" w:rsidRDefault="001E73A5" w:rsidP="00F10D8F">
            <w:pPr>
              <w:spacing w:line="360" w:lineRule="auto"/>
              <w:rPr>
                <w:sz w:val="18"/>
                <w:szCs w:val="18"/>
                <w:lang w:val="el-GR"/>
              </w:rPr>
            </w:pPr>
          </w:p>
        </w:tc>
        <w:tc>
          <w:tcPr>
            <w:tcW w:w="334" w:type="pct"/>
          </w:tcPr>
          <w:p w14:paraId="035E4FEB" w14:textId="77777777" w:rsidR="001E73A5" w:rsidRPr="00914518" w:rsidDel="00A05360" w:rsidRDefault="001E73A5" w:rsidP="00F10D8F">
            <w:pPr>
              <w:spacing w:line="360" w:lineRule="auto"/>
              <w:rPr>
                <w:sz w:val="18"/>
                <w:szCs w:val="18"/>
                <w:lang w:val="el-GR"/>
              </w:rPr>
            </w:pPr>
          </w:p>
        </w:tc>
        <w:tc>
          <w:tcPr>
            <w:tcW w:w="354" w:type="pct"/>
          </w:tcPr>
          <w:p w14:paraId="542CA0FE" w14:textId="77777777" w:rsidR="001E73A5" w:rsidRPr="00914518" w:rsidDel="00A05360" w:rsidRDefault="001E73A5" w:rsidP="00F10D8F">
            <w:pPr>
              <w:spacing w:line="360" w:lineRule="auto"/>
              <w:rPr>
                <w:sz w:val="18"/>
                <w:szCs w:val="18"/>
                <w:lang w:val="el-GR"/>
              </w:rPr>
            </w:pPr>
          </w:p>
        </w:tc>
        <w:tc>
          <w:tcPr>
            <w:tcW w:w="477" w:type="pct"/>
          </w:tcPr>
          <w:p w14:paraId="4F291A12" w14:textId="77777777" w:rsidR="001E73A5" w:rsidRPr="00914518" w:rsidDel="00A05360" w:rsidRDefault="001E73A5" w:rsidP="00F10D8F">
            <w:pPr>
              <w:spacing w:line="360" w:lineRule="auto"/>
              <w:rPr>
                <w:sz w:val="18"/>
                <w:szCs w:val="18"/>
                <w:lang w:val="el-GR"/>
              </w:rPr>
            </w:pPr>
          </w:p>
        </w:tc>
      </w:tr>
      <w:tr w:rsidR="001E73A5" w:rsidRPr="00C22149" w14:paraId="22362295" w14:textId="77777777" w:rsidTr="00914518">
        <w:trPr>
          <w:trHeight w:val="284"/>
        </w:trPr>
        <w:tc>
          <w:tcPr>
            <w:tcW w:w="185" w:type="pct"/>
            <w:vAlign w:val="center"/>
          </w:tcPr>
          <w:p w14:paraId="635E1BE9" w14:textId="77777777" w:rsidR="001E73A5" w:rsidRPr="00914518" w:rsidRDefault="001E73A5" w:rsidP="00914518">
            <w:pPr>
              <w:pStyle w:val="aff"/>
              <w:spacing w:line="360" w:lineRule="auto"/>
              <w:ind w:left="34"/>
              <w:rPr>
                <w:sz w:val="18"/>
                <w:szCs w:val="18"/>
                <w:lang w:val="el-GR"/>
              </w:rPr>
            </w:pPr>
          </w:p>
        </w:tc>
        <w:tc>
          <w:tcPr>
            <w:tcW w:w="1438" w:type="pct"/>
            <w:vAlign w:val="center"/>
          </w:tcPr>
          <w:p w14:paraId="2C619E33" w14:textId="330E3D46" w:rsidR="001E73A5" w:rsidRPr="00FC3E51" w:rsidRDefault="001E73A5" w:rsidP="00F10D8F">
            <w:pPr>
              <w:spacing w:line="360" w:lineRule="auto"/>
              <w:jc w:val="left"/>
              <w:rPr>
                <w:sz w:val="18"/>
                <w:szCs w:val="18"/>
                <w:lang w:val="el-GR"/>
              </w:rPr>
            </w:pPr>
          </w:p>
        </w:tc>
        <w:tc>
          <w:tcPr>
            <w:tcW w:w="516" w:type="pct"/>
            <w:vAlign w:val="center"/>
          </w:tcPr>
          <w:p w14:paraId="37FEDB3A" w14:textId="445182AB" w:rsidR="001E73A5" w:rsidRPr="00C22149" w:rsidRDefault="001E73A5" w:rsidP="00F10D8F">
            <w:pPr>
              <w:spacing w:line="360" w:lineRule="auto"/>
              <w:jc w:val="center"/>
              <w:rPr>
                <w:sz w:val="18"/>
                <w:szCs w:val="18"/>
              </w:rPr>
            </w:pPr>
          </w:p>
        </w:tc>
        <w:tc>
          <w:tcPr>
            <w:tcW w:w="532" w:type="pct"/>
          </w:tcPr>
          <w:p w14:paraId="71B4ECF6" w14:textId="77777777" w:rsidR="001E73A5" w:rsidRPr="00FC3E51" w:rsidDel="00637F9F" w:rsidRDefault="001E73A5" w:rsidP="00F10D8F">
            <w:pPr>
              <w:spacing w:line="360" w:lineRule="auto"/>
              <w:jc w:val="right"/>
              <w:rPr>
                <w:color w:val="000000"/>
                <w:sz w:val="18"/>
                <w:szCs w:val="18"/>
              </w:rPr>
            </w:pPr>
          </w:p>
        </w:tc>
        <w:tc>
          <w:tcPr>
            <w:tcW w:w="570" w:type="pct"/>
            <w:vAlign w:val="center"/>
          </w:tcPr>
          <w:p w14:paraId="472D0B99" w14:textId="060EA49B" w:rsidR="001E73A5" w:rsidRPr="00C22149" w:rsidRDefault="001E73A5" w:rsidP="00F10D8F">
            <w:pPr>
              <w:spacing w:line="360" w:lineRule="auto"/>
              <w:jc w:val="right"/>
              <w:rPr>
                <w:sz w:val="18"/>
                <w:szCs w:val="18"/>
              </w:rPr>
            </w:pPr>
          </w:p>
        </w:tc>
        <w:tc>
          <w:tcPr>
            <w:tcW w:w="594" w:type="pct"/>
          </w:tcPr>
          <w:p w14:paraId="2622CA05" w14:textId="77777777" w:rsidR="001E73A5" w:rsidRPr="00C22149" w:rsidRDefault="001E73A5" w:rsidP="00F10D8F">
            <w:pPr>
              <w:spacing w:line="360" w:lineRule="auto"/>
              <w:rPr>
                <w:sz w:val="18"/>
                <w:szCs w:val="18"/>
              </w:rPr>
            </w:pPr>
          </w:p>
        </w:tc>
        <w:tc>
          <w:tcPr>
            <w:tcW w:w="334" w:type="pct"/>
          </w:tcPr>
          <w:p w14:paraId="1FACE8B3" w14:textId="77777777" w:rsidR="001E73A5" w:rsidRPr="00C22149" w:rsidDel="00A05360" w:rsidRDefault="001E73A5" w:rsidP="00F10D8F">
            <w:pPr>
              <w:spacing w:line="360" w:lineRule="auto"/>
              <w:rPr>
                <w:sz w:val="18"/>
                <w:szCs w:val="18"/>
              </w:rPr>
            </w:pPr>
          </w:p>
        </w:tc>
        <w:tc>
          <w:tcPr>
            <w:tcW w:w="354" w:type="pct"/>
          </w:tcPr>
          <w:p w14:paraId="4767EE6C" w14:textId="77777777" w:rsidR="001E73A5" w:rsidRPr="00C22149" w:rsidDel="00A05360" w:rsidRDefault="001E73A5" w:rsidP="00F10D8F">
            <w:pPr>
              <w:spacing w:line="360" w:lineRule="auto"/>
              <w:rPr>
                <w:sz w:val="18"/>
                <w:szCs w:val="18"/>
              </w:rPr>
            </w:pPr>
          </w:p>
        </w:tc>
        <w:tc>
          <w:tcPr>
            <w:tcW w:w="477" w:type="pct"/>
          </w:tcPr>
          <w:p w14:paraId="79328570" w14:textId="77777777" w:rsidR="001E73A5" w:rsidRPr="00C22149" w:rsidDel="00A05360" w:rsidRDefault="001E73A5" w:rsidP="00F10D8F">
            <w:pPr>
              <w:spacing w:line="360" w:lineRule="auto"/>
              <w:rPr>
                <w:sz w:val="18"/>
                <w:szCs w:val="18"/>
              </w:rPr>
            </w:pPr>
          </w:p>
        </w:tc>
      </w:tr>
      <w:tr w:rsidR="001E73A5" w:rsidRPr="00C22149" w14:paraId="09553A4A" w14:textId="77777777" w:rsidTr="00914518">
        <w:trPr>
          <w:trHeight w:val="284"/>
        </w:trPr>
        <w:tc>
          <w:tcPr>
            <w:tcW w:w="1623" w:type="pct"/>
            <w:gridSpan w:val="2"/>
            <w:shd w:val="clear" w:color="auto" w:fill="auto"/>
            <w:vAlign w:val="center"/>
          </w:tcPr>
          <w:p w14:paraId="11D98294" w14:textId="77777777" w:rsidR="001E73A5" w:rsidRPr="00C22149" w:rsidRDefault="001E73A5" w:rsidP="00F10D8F">
            <w:pPr>
              <w:spacing w:line="360" w:lineRule="auto"/>
              <w:ind w:left="34" w:hanging="34"/>
              <w:jc w:val="center"/>
              <w:rPr>
                <w:b/>
                <w:bCs/>
                <w:sz w:val="18"/>
                <w:szCs w:val="18"/>
              </w:rPr>
            </w:pPr>
            <w:r w:rsidRPr="00C22149">
              <w:rPr>
                <w:b/>
                <w:bCs/>
                <w:sz w:val="18"/>
                <w:szCs w:val="18"/>
              </w:rPr>
              <w:t>ΣΥΝΟΛΟ</w:t>
            </w:r>
          </w:p>
        </w:tc>
        <w:tc>
          <w:tcPr>
            <w:tcW w:w="516" w:type="pct"/>
            <w:shd w:val="clear" w:color="auto" w:fill="E0E0E0"/>
            <w:vAlign w:val="center"/>
          </w:tcPr>
          <w:p w14:paraId="60731013" w14:textId="77777777" w:rsidR="001E73A5" w:rsidRPr="00C22149" w:rsidRDefault="001E73A5" w:rsidP="00F10D8F">
            <w:pPr>
              <w:spacing w:line="360" w:lineRule="auto"/>
              <w:rPr>
                <w:sz w:val="18"/>
                <w:szCs w:val="18"/>
              </w:rPr>
            </w:pPr>
          </w:p>
        </w:tc>
        <w:tc>
          <w:tcPr>
            <w:tcW w:w="532" w:type="pct"/>
            <w:shd w:val="clear" w:color="auto" w:fill="595959"/>
          </w:tcPr>
          <w:p w14:paraId="09896925" w14:textId="77777777" w:rsidR="001E73A5" w:rsidRPr="00C22149" w:rsidRDefault="001E73A5" w:rsidP="00F10D8F">
            <w:pPr>
              <w:spacing w:line="360" w:lineRule="auto"/>
              <w:rPr>
                <w:sz w:val="18"/>
                <w:szCs w:val="18"/>
              </w:rPr>
            </w:pPr>
          </w:p>
        </w:tc>
        <w:tc>
          <w:tcPr>
            <w:tcW w:w="570" w:type="pct"/>
            <w:shd w:val="clear" w:color="auto" w:fill="595959"/>
            <w:vAlign w:val="center"/>
          </w:tcPr>
          <w:p w14:paraId="393C9E77" w14:textId="57739E36" w:rsidR="001E73A5" w:rsidRPr="00C22149" w:rsidRDefault="001E73A5" w:rsidP="00F10D8F">
            <w:pPr>
              <w:spacing w:line="360" w:lineRule="auto"/>
              <w:rPr>
                <w:sz w:val="18"/>
                <w:szCs w:val="18"/>
              </w:rPr>
            </w:pPr>
          </w:p>
        </w:tc>
        <w:tc>
          <w:tcPr>
            <w:tcW w:w="594" w:type="pct"/>
            <w:shd w:val="clear" w:color="auto" w:fill="E0E0E0"/>
          </w:tcPr>
          <w:p w14:paraId="659814D8" w14:textId="77777777" w:rsidR="001E73A5" w:rsidRPr="00C22149" w:rsidRDefault="001E73A5" w:rsidP="00F10D8F">
            <w:pPr>
              <w:spacing w:line="360" w:lineRule="auto"/>
              <w:ind w:left="34" w:hanging="34"/>
              <w:jc w:val="center"/>
              <w:rPr>
                <w:b/>
                <w:bCs/>
                <w:sz w:val="18"/>
                <w:szCs w:val="18"/>
              </w:rPr>
            </w:pPr>
          </w:p>
        </w:tc>
        <w:tc>
          <w:tcPr>
            <w:tcW w:w="334" w:type="pct"/>
            <w:shd w:val="clear" w:color="auto" w:fill="E0E0E0"/>
            <w:vAlign w:val="center"/>
          </w:tcPr>
          <w:p w14:paraId="1664859A" w14:textId="77777777" w:rsidR="001E73A5" w:rsidRPr="00C22149" w:rsidRDefault="001E73A5" w:rsidP="00F10D8F">
            <w:pPr>
              <w:spacing w:line="360" w:lineRule="auto"/>
              <w:ind w:left="34" w:hanging="34"/>
              <w:jc w:val="center"/>
              <w:rPr>
                <w:b/>
                <w:bCs/>
                <w:sz w:val="18"/>
                <w:szCs w:val="18"/>
              </w:rPr>
            </w:pPr>
          </w:p>
        </w:tc>
        <w:tc>
          <w:tcPr>
            <w:tcW w:w="354" w:type="pct"/>
            <w:shd w:val="clear" w:color="auto" w:fill="E0E0E0"/>
            <w:vAlign w:val="center"/>
          </w:tcPr>
          <w:p w14:paraId="29662456" w14:textId="77777777" w:rsidR="001E73A5" w:rsidRPr="00C22149" w:rsidRDefault="001E73A5" w:rsidP="00F10D8F">
            <w:pPr>
              <w:spacing w:line="360" w:lineRule="auto"/>
              <w:ind w:left="34" w:hanging="34"/>
              <w:jc w:val="center"/>
              <w:rPr>
                <w:b/>
                <w:bCs/>
                <w:sz w:val="18"/>
                <w:szCs w:val="18"/>
              </w:rPr>
            </w:pPr>
          </w:p>
        </w:tc>
        <w:tc>
          <w:tcPr>
            <w:tcW w:w="477" w:type="pct"/>
            <w:shd w:val="clear" w:color="auto" w:fill="E0E0E0"/>
            <w:vAlign w:val="center"/>
          </w:tcPr>
          <w:p w14:paraId="4E8CC458" w14:textId="77777777" w:rsidR="001E73A5" w:rsidRPr="00C22149" w:rsidRDefault="001E73A5" w:rsidP="00F10D8F">
            <w:pPr>
              <w:spacing w:line="360" w:lineRule="auto"/>
              <w:ind w:left="34" w:hanging="34"/>
              <w:jc w:val="center"/>
              <w:rPr>
                <w:b/>
                <w:bCs/>
                <w:sz w:val="18"/>
                <w:szCs w:val="18"/>
              </w:rPr>
            </w:pPr>
          </w:p>
        </w:tc>
      </w:tr>
    </w:tbl>
    <w:p w14:paraId="5566515A" w14:textId="7B21759D" w:rsidR="0008688D" w:rsidRDefault="0008688D" w:rsidP="0008688D">
      <w:pPr>
        <w:spacing w:before="100" w:beforeAutospacing="1" w:after="100" w:afterAutospacing="1" w:line="360" w:lineRule="auto"/>
        <w:rPr>
          <w:sz w:val="20"/>
          <w:lang w:val="el-GR"/>
        </w:rPr>
      </w:pPr>
      <w:bookmarkStart w:id="1099" w:name="_Ref5713099"/>
    </w:p>
    <w:p w14:paraId="0A2A63FE" w14:textId="77777777" w:rsidR="000D069A" w:rsidRDefault="000D069A" w:rsidP="0008688D">
      <w:pPr>
        <w:spacing w:before="100" w:beforeAutospacing="1" w:after="100" w:afterAutospacing="1" w:line="360" w:lineRule="auto"/>
        <w:rPr>
          <w:sz w:val="20"/>
          <w:lang w:val="el-GR"/>
        </w:rPr>
      </w:pPr>
    </w:p>
    <w:p w14:paraId="49F64DB5" w14:textId="1E99CDB8" w:rsidR="00C22149" w:rsidRPr="001030DE" w:rsidRDefault="00C22149" w:rsidP="005F687C">
      <w:pPr>
        <w:pStyle w:val="41"/>
        <w:numPr>
          <w:ilvl w:val="0"/>
          <w:numId w:val="152"/>
        </w:numPr>
        <w:spacing w:line="360" w:lineRule="auto"/>
        <w:ind w:left="432" w:hanging="432"/>
      </w:pPr>
      <w:bookmarkStart w:id="1100" w:name="_Toc173761522"/>
      <w:r>
        <w:rPr>
          <w:lang w:val="el-GR"/>
        </w:rPr>
        <w:t>Υπηρεσίες</w:t>
      </w:r>
      <w:bookmarkEnd w:id="1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8"/>
        <w:gridCol w:w="4650"/>
        <w:gridCol w:w="1115"/>
        <w:gridCol w:w="1814"/>
        <w:gridCol w:w="993"/>
        <w:gridCol w:w="868"/>
        <w:gridCol w:w="1243"/>
        <w:gridCol w:w="1613"/>
        <w:gridCol w:w="1826"/>
      </w:tblGrid>
      <w:tr w:rsidR="00390A76" w:rsidRPr="00396632" w14:paraId="6CBBAB2D" w14:textId="77777777" w:rsidTr="00914518">
        <w:trPr>
          <w:cantSplit/>
          <w:tblHeader/>
        </w:trPr>
        <w:tc>
          <w:tcPr>
            <w:tcW w:w="150" w:type="pct"/>
            <w:vMerge w:val="restart"/>
            <w:shd w:val="clear" w:color="auto" w:fill="E6E6E6"/>
            <w:vAlign w:val="center"/>
          </w:tcPr>
          <w:p w14:paraId="1CA87112" w14:textId="77777777" w:rsidR="00390A76" w:rsidRPr="00C22149" w:rsidRDefault="00390A76" w:rsidP="005F687C">
            <w:pPr>
              <w:spacing w:line="360" w:lineRule="auto"/>
              <w:ind w:left="34" w:hanging="34"/>
              <w:jc w:val="center"/>
              <w:rPr>
                <w:sz w:val="18"/>
                <w:szCs w:val="18"/>
              </w:rPr>
            </w:pPr>
            <w:r w:rsidRPr="00C22149">
              <w:rPr>
                <w:sz w:val="18"/>
                <w:szCs w:val="18"/>
              </w:rPr>
              <w:t>Α/Α</w:t>
            </w:r>
          </w:p>
        </w:tc>
        <w:tc>
          <w:tcPr>
            <w:tcW w:w="1597" w:type="pct"/>
            <w:vMerge w:val="restart"/>
            <w:shd w:val="clear" w:color="auto" w:fill="E6E6E6"/>
            <w:vAlign w:val="center"/>
          </w:tcPr>
          <w:p w14:paraId="05068633" w14:textId="7ACD708C" w:rsidR="00390A76" w:rsidRPr="00914518" w:rsidRDefault="00390A76" w:rsidP="005F687C">
            <w:pPr>
              <w:spacing w:line="360" w:lineRule="auto"/>
              <w:rPr>
                <w:sz w:val="18"/>
                <w:szCs w:val="18"/>
                <w:lang w:val="el-GR"/>
              </w:rPr>
            </w:pPr>
            <w:r w:rsidRPr="00C22149">
              <w:rPr>
                <w:sz w:val="18"/>
                <w:szCs w:val="18"/>
              </w:rPr>
              <w:t>ΠΕΡΙΓΡΑΦΗ</w:t>
            </w:r>
          </w:p>
        </w:tc>
        <w:tc>
          <w:tcPr>
            <w:tcW w:w="383" w:type="pct"/>
            <w:vMerge w:val="restart"/>
            <w:shd w:val="clear" w:color="auto" w:fill="E6E6E6"/>
            <w:vAlign w:val="center"/>
          </w:tcPr>
          <w:p w14:paraId="66571104" w14:textId="77777777" w:rsidR="00390A76" w:rsidRPr="00C22149" w:rsidRDefault="00390A76" w:rsidP="005F687C">
            <w:pPr>
              <w:spacing w:line="360" w:lineRule="auto"/>
              <w:rPr>
                <w:sz w:val="18"/>
                <w:szCs w:val="18"/>
                <w:lang w:val="en-US"/>
              </w:rPr>
            </w:pPr>
            <w:r w:rsidRPr="00C22149">
              <w:rPr>
                <w:sz w:val="18"/>
                <w:szCs w:val="18"/>
              </w:rPr>
              <w:t>Ανθρωπομήνες ή ώρες εκπαίδευσης</w:t>
            </w:r>
          </w:p>
        </w:tc>
        <w:tc>
          <w:tcPr>
            <w:tcW w:w="623" w:type="pct"/>
            <w:vMerge w:val="restart"/>
            <w:shd w:val="clear" w:color="auto" w:fill="E6E6E6"/>
          </w:tcPr>
          <w:p w14:paraId="5BECF345" w14:textId="77777777" w:rsidR="001E73A5" w:rsidRDefault="001E73A5" w:rsidP="005F687C">
            <w:pPr>
              <w:spacing w:line="360" w:lineRule="auto"/>
              <w:jc w:val="center"/>
              <w:rPr>
                <w:sz w:val="18"/>
                <w:szCs w:val="18"/>
                <w:lang w:val="el-GR"/>
              </w:rPr>
            </w:pPr>
          </w:p>
          <w:p w14:paraId="5CCF0A2E" w14:textId="7614705E" w:rsidR="00390A76" w:rsidRPr="00914518" w:rsidRDefault="001E73A5" w:rsidP="005F687C">
            <w:pPr>
              <w:spacing w:line="360" w:lineRule="auto"/>
              <w:jc w:val="center"/>
              <w:rPr>
                <w:sz w:val="18"/>
                <w:szCs w:val="18"/>
                <w:lang w:val="el-GR"/>
              </w:rPr>
            </w:pPr>
            <w:r>
              <w:rPr>
                <w:sz w:val="18"/>
                <w:szCs w:val="18"/>
                <w:lang w:val="el-GR"/>
              </w:rPr>
              <w:t>ΠΑΡΑΔΟΤΕΟ</w:t>
            </w:r>
            <w:r w:rsidR="00D515EF">
              <w:rPr>
                <w:sz w:val="18"/>
                <w:szCs w:val="18"/>
                <w:lang w:val="el-GR"/>
              </w:rPr>
              <w:t xml:space="preserve"> (στο οποίο εντάσσονται)</w:t>
            </w:r>
          </w:p>
        </w:tc>
        <w:tc>
          <w:tcPr>
            <w:tcW w:w="1066" w:type="pct"/>
            <w:gridSpan w:val="3"/>
            <w:shd w:val="clear" w:color="auto" w:fill="E6E6E6"/>
          </w:tcPr>
          <w:p w14:paraId="3534B306" w14:textId="467A4C54" w:rsidR="00390A76" w:rsidRPr="00C22149" w:rsidRDefault="00390A76" w:rsidP="005F687C">
            <w:pPr>
              <w:spacing w:line="360" w:lineRule="auto"/>
              <w:jc w:val="center"/>
              <w:rPr>
                <w:sz w:val="18"/>
                <w:szCs w:val="18"/>
              </w:rPr>
            </w:pPr>
            <w:r w:rsidRPr="00C22149">
              <w:rPr>
                <w:sz w:val="18"/>
                <w:szCs w:val="18"/>
              </w:rPr>
              <w:t>ΑΞΙΑ ΧΩΡΙΣ ΦΠΑ [€]</w:t>
            </w:r>
          </w:p>
        </w:tc>
        <w:tc>
          <w:tcPr>
            <w:tcW w:w="554" w:type="pct"/>
            <w:vMerge w:val="restart"/>
            <w:shd w:val="clear" w:color="auto" w:fill="E6E6E6"/>
            <w:vAlign w:val="center"/>
          </w:tcPr>
          <w:p w14:paraId="41C4CE96" w14:textId="77777777" w:rsidR="00390A76" w:rsidRPr="00C22149" w:rsidRDefault="00390A76" w:rsidP="005F687C">
            <w:pPr>
              <w:spacing w:line="360" w:lineRule="auto"/>
              <w:jc w:val="center"/>
              <w:rPr>
                <w:sz w:val="18"/>
                <w:szCs w:val="18"/>
              </w:rPr>
            </w:pPr>
            <w:r w:rsidRPr="00C22149">
              <w:rPr>
                <w:sz w:val="18"/>
                <w:szCs w:val="18"/>
              </w:rPr>
              <w:t>ΦΠΑ [€]</w:t>
            </w:r>
          </w:p>
        </w:tc>
        <w:tc>
          <w:tcPr>
            <w:tcW w:w="627" w:type="pct"/>
            <w:vMerge w:val="restart"/>
            <w:shd w:val="clear" w:color="auto" w:fill="E6E6E6"/>
            <w:vAlign w:val="center"/>
          </w:tcPr>
          <w:p w14:paraId="36362F6D" w14:textId="77777777" w:rsidR="00390A76" w:rsidRPr="00C22149" w:rsidRDefault="00390A76" w:rsidP="005F687C">
            <w:pPr>
              <w:spacing w:line="360" w:lineRule="auto"/>
              <w:jc w:val="center"/>
              <w:rPr>
                <w:sz w:val="18"/>
                <w:szCs w:val="18"/>
              </w:rPr>
            </w:pPr>
            <w:r w:rsidRPr="00C22149">
              <w:rPr>
                <w:sz w:val="18"/>
                <w:szCs w:val="18"/>
              </w:rPr>
              <w:t>ΣΥΝΟΛΙΚΗ ΑΞΙΑ</w:t>
            </w:r>
          </w:p>
          <w:p w14:paraId="57C647C1" w14:textId="77777777" w:rsidR="00390A76" w:rsidRPr="00C22149" w:rsidRDefault="00390A76" w:rsidP="005F687C">
            <w:pPr>
              <w:spacing w:line="360" w:lineRule="auto"/>
              <w:jc w:val="center"/>
              <w:rPr>
                <w:sz w:val="18"/>
                <w:szCs w:val="18"/>
              </w:rPr>
            </w:pPr>
            <w:r w:rsidRPr="00C22149">
              <w:rPr>
                <w:sz w:val="18"/>
                <w:szCs w:val="18"/>
              </w:rPr>
              <w:t>ΜΕ ΦΠΑ [€]</w:t>
            </w:r>
          </w:p>
        </w:tc>
      </w:tr>
      <w:tr w:rsidR="001E73A5" w:rsidRPr="00396632" w14:paraId="6AD74A5D" w14:textId="77777777" w:rsidTr="001E73A5">
        <w:trPr>
          <w:cantSplit/>
        </w:trPr>
        <w:tc>
          <w:tcPr>
            <w:tcW w:w="150" w:type="pct"/>
            <w:vMerge/>
            <w:shd w:val="clear" w:color="auto" w:fill="E6E6E6"/>
            <w:vAlign w:val="center"/>
          </w:tcPr>
          <w:p w14:paraId="76A2C50C" w14:textId="77777777" w:rsidR="00390A76" w:rsidRPr="00C22149" w:rsidRDefault="00390A76" w:rsidP="005F687C">
            <w:pPr>
              <w:spacing w:line="360" w:lineRule="auto"/>
              <w:ind w:left="34" w:hanging="34"/>
              <w:jc w:val="center"/>
              <w:rPr>
                <w:sz w:val="18"/>
                <w:szCs w:val="18"/>
              </w:rPr>
            </w:pPr>
          </w:p>
        </w:tc>
        <w:tc>
          <w:tcPr>
            <w:tcW w:w="1597" w:type="pct"/>
            <w:vMerge/>
            <w:shd w:val="clear" w:color="auto" w:fill="E6E6E6"/>
            <w:vAlign w:val="center"/>
          </w:tcPr>
          <w:p w14:paraId="5D6E462F" w14:textId="77777777" w:rsidR="00390A76" w:rsidRPr="00C22149" w:rsidRDefault="00390A76" w:rsidP="005F687C">
            <w:pPr>
              <w:spacing w:line="360" w:lineRule="auto"/>
              <w:rPr>
                <w:sz w:val="18"/>
                <w:szCs w:val="18"/>
              </w:rPr>
            </w:pPr>
          </w:p>
        </w:tc>
        <w:tc>
          <w:tcPr>
            <w:tcW w:w="383" w:type="pct"/>
            <w:vMerge/>
            <w:shd w:val="clear" w:color="auto" w:fill="E6E6E6"/>
            <w:vAlign w:val="center"/>
          </w:tcPr>
          <w:p w14:paraId="6A875768" w14:textId="77777777" w:rsidR="00390A76" w:rsidRPr="00C22149" w:rsidRDefault="00390A76" w:rsidP="005F687C">
            <w:pPr>
              <w:spacing w:line="360" w:lineRule="auto"/>
              <w:rPr>
                <w:sz w:val="18"/>
                <w:szCs w:val="18"/>
              </w:rPr>
            </w:pPr>
          </w:p>
        </w:tc>
        <w:tc>
          <w:tcPr>
            <w:tcW w:w="623" w:type="pct"/>
            <w:vMerge/>
            <w:shd w:val="clear" w:color="auto" w:fill="E6E6E6"/>
          </w:tcPr>
          <w:p w14:paraId="30E03D6A" w14:textId="77777777" w:rsidR="00390A76" w:rsidRPr="00C22149" w:rsidRDefault="00390A76" w:rsidP="005F687C">
            <w:pPr>
              <w:spacing w:line="360" w:lineRule="auto"/>
              <w:jc w:val="center"/>
              <w:rPr>
                <w:sz w:val="18"/>
                <w:szCs w:val="18"/>
              </w:rPr>
            </w:pPr>
          </w:p>
        </w:tc>
        <w:tc>
          <w:tcPr>
            <w:tcW w:w="341" w:type="pct"/>
            <w:shd w:val="clear" w:color="auto" w:fill="E6E6E6"/>
            <w:vAlign w:val="center"/>
          </w:tcPr>
          <w:p w14:paraId="653124EB" w14:textId="3909326C" w:rsidR="00390A76" w:rsidRPr="00C22149" w:rsidRDefault="00390A76" w:rsidP="005F687C">
            <w:pPr>
              <w:spacing w:line="360" w:lineRule="auto"/>
              <w:jc w:val="center"/>
              <w:rPr>
                <w:sz w:val="18"/>
                <w:szCs w:val="18"/>
              </w:rPr>
            </w:pPr>
            <w:r w:rsidRPr="00C22149">
              <w:rPr>
                <w:sz w:val="18"/>
                <w:szCs w:val="18"/>
              </w:rPr>
              <w:t>ΑΝΩΤΑΤΗ ΕΠΙΤΡΕΠΟΜΕΝΗ ΤΙΜΗ ΜΟΝΑΔΑΣ</w:t>
            </w:r>
          </w:p>
        </w:tc>
        <w:tc>
          <w:tcPr>
            <w:tcW w:w="298" w:type="pct"/>
            <w:shd w:val="clear" w:color="auto" w:fill="E6E6E6"/>
            <w:vAlign w:val="center"/>
          </w:tcPr>
          <w:p w14:paraId="29623A0B" w14:textId="77777777" w:rsidR="00390A76" w:rsidRPr="00C22149" w:rsidRDefault="00390A76" w:rsidP="005F687C">
            <w:pPr>
              <w:spacing w:line="360" w:lineRule="auto"/>
              <w:jc w:val="center"/>
              <w:rPr>
                <w:sz w:val="18"/>
                <w:szCs w:val="18"/>
              </w:rPr>
            </w:pPr>
            <w:r w:rsidRPr="00C22149">
              <w:rPr>
                <w:sz w:val="18"/>
                <w:szCs w:val="18"/>
              </w:rPr>
              <w:t>ΠΡΟΣΦΕΡΟΜΕΝΗ ΤΙΜΗ ΜΟΝΑΔΑΣ</w:t>
            </w:r>
          </w:p>
        </w:tc>
        <w:tc>
          <w:tcPr>
            <w:tcW w:w="427" w:type="pct"/>
            <w:shd w:val="clear" w:color="auto" w:fill="E6E6E6"/>
            <w:vAlign w:val="center"/>
          </w:tcPr>
          <w:p w14:paraId="38597656" w14:textId="77777777" w:rsidR="00390A76" w:rsidRPr="00C22149" w:rsidRDefault="00390A76" w:rsidP="005F687C">
            <w:pPr>
              <w:spacing w:line="360" w:lineRule="auto"/>
              <w:jc w:val="center"/>
              <w:rPr>
                <w:sz w:val="18"/>
                <w:szCs w:val="18"/>
              </w:rPr>
            </w:pPr>
            <w:r w:rsidRPr="00C22149">
              <w:rPr>
                <w:sz w:val="18"/>
                <w:szCs w:val="18"/>
              </w:rPr>
              <w:t>ΣΥΝΟΛΟ</w:t>
            </w:r>
          </w:p>
        </w:tc>
        <w:tc>
          <w:tcPr>
            <w:tcW w:w="554" w:type="pct"/>
            <w:vMerge/>
            <w:shd w:val="clear" w:color="auto" w:fill="E6E6E6"/>
            <w:vAlign w:val="center"/>
          </w:tcPr>
          <w:p w14:paraId="5B1D9FE0" w14:textId="77777777" w:rsidR="00390A76" w:rsidRPr="00C22149" w:rsidRDefault="00390A76" w:rsidP="005F687C">
            <w:pPr>
              <w:spacing w:line="360" w:lineRule="auto"/>
              <w:jc w:val="center"/>
              <w:rPr>
                <w:sz w:val="18"/>
                <w:szCs w:val="18"/>
              </w:rPr>
            </w:pPr>
          </w:p>
        </w:tc>
        <w:tc>
          <w:tcPr>
            <w:tcW w:w="627" w:type="pct"/>
            <w:vMerge/>
            <w:shd w:val="clear" w:color="auto" w:fill="E6E6E6"/>
            <w:vAlign w:val="center"/>
          </w:tcPr>
          <w:p w14:paraId="1A8B3E07" w14:textId="77777777" w:rsidR="00390A76" w:rsidRPr="00C22149" w:rsidRDefault="00390A76" w:rsidP="005F687C">
            <w:pPr>
              <w:spacing w:line="360" w:lineRule="auto"/>
              <w:jc w:val="center"/>
              <w:rPr>
                <w:sz w:val="18"/>
                <w:szCs w:val="18"/>
              </w:rPr>
            </w:pPr>
          </w:p>
        </w:tc>
      </w:tr>
      <w:tr w:rsidR="00390A76" w:rsidRPr="00396632" w14:paraId="7E5E5680" w14:textId="77777777" w:rsidTr="00914518">
        <w:trPr>
          <w:trHeight w:val="284"/>
        </w:trPr>
        <w:tc>
          <w:tcPr>
            <w:tcW w:w="150" w:type="pct"/>
            <w:vAlign w:val="center"/>
          </w:tcPr>
          <w:p w14:paraId="604CB7FC" w14:textId="77777777" w:rsidR="00390A76" w:rsidRPr="00C22149" w:rsidRDefault="00390A76" w:rsidP="00FC3E51">
            <w:pPr>
              <w:pStyle w:val="aff"/>
              <w:numPr>
                <w:ilvl w:val="0"/>
                <w:numId w:val="155"/>
              </w:numPr>
              <w:spacing w:line="360" w:lineRule="auto"/>
              <w:jc w:val="center"/>
              <w:rPr>
                <w:sz w:val="18"/>
                <w:szCs w:val="18"/>
              </w:rPr>
            </w:pPr>
          </w:p>
        </w:tc>
        <w:tc>
          <w:tcPr>
            <w:tcW w:w="1597" w:type="pct"/>
            <w:vAlign w:val="center"/>
          </w:tcPr>
          <w:p w14:paraId="7A3B3574" w14:textId="4843C6A8" w:rsidR="00390A76" w:rsidRPr="00C22149" w:rsidRDefault="00390A76" w:rsidP="005F687C">
            <w:pPr>
              <w:spacing w:line="360" w:lineRule="auto"/>
              <w:jc w:val="left"/>
              <w:rPr>
                <w:sz w:val="18"/>
                <w:szCs w:val="18"/>
              </w:rPr>
            </w:pPr>
            <w:r w:rsidRPr="00C22149">
              <w:rPr>
                <w:sz w:val="18"/>
                <w:szCs w:val="18"/>
              </w:rPr>
              <w:t>Υπηρεσίες Διαχείρισης Έργου</w:t>
            </w:r>
          </w:p>
        </w:tc>
        <w:tc>
          <w:tcPr>
            <w:tcW w:w="383" w:type="pct"/>
            <w:vAlign w:val="center"/>
          </w:tcPr>
          <w:p w14:paraId="4C7EAD75" w14:textId="7B1D9635" w:rsidR="00390A76" w:rsidRPr="00FC3E51" w:rsidRDefault="00390A76" w:rsidP="005F687C">
            <w:pPr>
              <w:spacing w:line="360" w:lineRule="auto"/>
              <w:jc w:val="center"/>
              <w:rPr>
                <w:sz w:val="18"/>
                <w:szCs w:val="18"/>
                <w:lang w:val="el-GR"/>
              </w:rPr>
            </w:pPr>
            <w:r>
              <w:rPr>
                <w:sz w:val="18"/>
                <w:szCs w:val="18"/>
                <w:lang w:val="el-GR"/>
              </w:rPr>
              <w:t>25</w:t>
            </w:r>
          </w:p>
        </w:tc>
        <w:tc>
          <w:tcPr>
            <w:tcW w:w="623" w:type="pct"/>
          </w:tcPr>
          <w:p w14:paraId="027EBF23" w14:textId="77777777" w:rsidR="00390A76" w:rsidRPr="00396632" w:rsidRDefault="00390A76" w:rsidP="005F687C">
            <w:pPr>
              <w:spacing w:line="360" w:lineRule="auto"/>
              <w:jc w:val="right"/>
              <w:rPr>
                <w:color w:val="000000"/>
                <w:sz w:val="18"/>
                <w:szCs w:val="18"/>
              </w:rPr>
            </w:pPr>
          </w:p>
        </w:tc>
        <w:tc>
          <w:tcPr>
            <w:tcW w:w="341" w:type="pct"/>
            <w:vAlign w:val="center"/>
          </w:tcPr>
          <w:p w14:paraId="32D14755" w14:textId="36414EF4" w:rsidR="00390A76" w:rsidRPr="00C22149" w:rsidRDefault="00390A76" w:rsidP="005F687C">
            <w:pPr>
              <w:spacing w:line="360" w:lineRule="auto"/>
              <w:jc w:val="right"/>
              <w:rPr>
                <w:sz w:val="18"/>
                <w:szCs w:val="18"/>
              </w:rPr>
            </w:pPr>
            <w:r w:rsidRPr="00396632">
              <w:rPr>
                <w:color w:val="000000"/>
                <w:sz w:val="18"/>
                <w:szCs w:val="18"/>
              </w:rPr>
              <w:t>5.000,00 €</w:t>
            </w:r>
          </w:p>
        </w:tc>
        <w:tc>
          <w:tcPr>
            <w:tcW w:w="298" w:type="pct"/>
          </w:tcPr>
          <w:p w14:paraId="21AA5BF3" w14:textId="77777777" w:rsidR="00390A76" w:rsidRPr="00C22149" w:rsidRDefault="00390A76" w:rsidP="005F687C">
            <w:pPr>
              <w:spacing w:line="360" w:lineRule="auto"/>
              <w:rPr>
                <w:sz w:val="18"/>
                <w:szCs w:val="18"/>
              </w:rPr>
            </w:pPr>
          </w:p>
        </w:tc>
        <w:tc>
          <w:tcPr>
            <w:tcW w:w="427" w:type="pct"/>
          </w:tcPr>
          <w:p w14:paraId="1F964B7A" w14:textId="77777777" w:rsidR="00390A76" w:rsidRPr="00C22149" w:rsidRDefault="00390A76" w:rsidP="005F687C">
            <w:pPr>
              <w:spacing w:line="360" w:lineRule="auto"/>
              <w:rPr>
                <w:sz w:val="18"/>
                <w:szCs w:val="18"/>
              </w:rPr>
            </w:pPr>
          </w:p>
        </w:tc>
        <w:tc>
          <w:tcPr>
            <w:tcW w:w="554" w:type="pct"/>
          </w:tcPr>
          <w:p w14:paraId="63DA44C2" w14:textId="77777777" w:rsidR="00390A76" w:rsidRPr="00C22149" w:rsidRDefault="00390A76" w:rsidP="005F687C">
            <w:pPr>
              <w:spacing w:line="360" w:lineRule="auto"/>
              <w:jc w:val="center"/>
              <w:rPr>
                <w:sz w:val="18"/>
                <w:szCs w:val="18"/>
              </w:rPr>
            </w:pPr>
          </w:p>
        </w:tc>
        <w:tc>
          <w:tcPr>
            <w:tcW w:w="627" w:type="pct"/>
          </w:tcPr>
          <w:p w14:paraId="478CC495" w14:textId="77777777" w:rsidR="00390A76" w:rsidRPr="00C22149" w:rsidRDefault="00390A76" w:rsidP="005F687C">
            <w:pPr>
              <w:spacing w:line="360" w:lineRule="auto"/>
              <w:jc w:val="center"/>
              <w:rPr>
                <w:sz w:val="18"/>
                <w:szCs w:val="18"/>
              </w:rPr>
            </w:pPr>
          </w:p>
        </w:tc>
      </w:tr>
      <w:tr w:rsidR="00390A76" w:rsidRPr="00396632" w14:paraId="13E78E1C" w14:textId="77777777" w:rsidTr="00914518">
        <w:trPr>
          <w:trHeight w:val="284"/>
        </w:trPr>
        <w:tc>
          <w:tcPr>
            <w:tcW w:w="150" w:type="pct"/>
            <w:vAlign w:val="center"/>
          </w:tcPr>
          <w:p w14:paraId="04296C8E" w14:textId="77777777" w:rsidR="00390A76" w:rsidRPr="00C22149" w:rsidRDefault="00390A76" w:rsidP="00EF5891">
            <w:pPr>
              <w:pStyle w:val="aff"/>
              <w:numPr>
                <w:ilvl w:val="0"/>
                <w:numId w:val="155"/>
              </w:numPr>
              <w:spacing w:line="360" w:lineRule="auto"/>
              <w:ind w:left="34" w:hanging="34"/>
              <w:jc w:val="center"/>
              <w:rPr>
                <w:sz w:val="18"/>
                <w:szCs w:val="18"/>
              </w:rPr>
            </w:pPr>
          </w:p>
        </w:tc>
        <w:tc>
          <w:tcPr>
            <w:tcW w:w="1597" w:type="pct"/>
            <w:vAlign w:val="center"/>
          </w:tcPr>
          <w:p w14:paraId="44364765" w14:textId="71A49205" w:rsidR="00390A76" w:rsidRPr="00EF5891" w:rsidRDefault="00390A76" w:rsidP="005F687C">
            <w:pPr>
              <w:spacing w:line="360" w:lineRule="auto"/>
              <w:jc w:val="left"/>
              <w:rPr>
                <w:color w:val="000000"/>
                <w:sz w:val="18"/>
                <w:szCs w:val="18"/>
              </w:rPr>
            </w:pPr>
            <w:r w:rsidRPr="00396632">
              <w:rPr>
                <w:color w:val="000000"/>
                <w:sz w:val="18"/>
                <w:szCs w:val="18"/>
              </w:rPr>
              <w:t>Εγκατάσταση &amp; Παραμετροποίηση Data Warehouse</w:t>
            </w:r>
          </w:p>
        </w:tc>
        <w:tc>
          <w:tcPr>
            <w:tcW w:w="383" w:type="pct"/>
            <w:vAlign w:val="center"/>
          </w:tcPr>
          <w:p w14:paraId="715DD64A" w14:textId="5182CC57" w:rsidR="00390A76" w:rsidRPr="00C22149" w:rsidRDefault="00390A76" w:rsidP="005F687C">
            <w:pPr>
              <w:spacing w:line="360" w:lineRule="auto"/>
              <w:jc w:val="center"/>
              <w:rPr>
                <w:sz w:val="18"/>
                <w:szCs w:val="18"/>
              </w:rPr>
            </w:pPr>
            <w:r w:rsidRPr="00396632">
              <w:rPr>
                <w:color w:val="000000"/>
                <w:sz w:val="18"/>
                <w:szCs w:val="18"/>
              </w:rPr>
              <w:t>5</w:t>
            </w:r>
          </w:p>
        </w:tc>
        <w:tc>
          <w:tcPr>
            <w:tcW w:w="623" w:type="pct"/>
          </w:tcPr>
          <w:p w14:paraId="0A4443C6" w14:textId="77777777" w:rsidR="00390A76" w:rsidRPr="00396632" w:rsidRDefault="00390A76" w:rsidP="005F687C">
            <w:pPr>
              <w:spacing w:line="360" w:lineRule="auto"/>
              <w:jc w:val="right"/>
              <w:rPr>
                <w:color w:val="000000"/>
                <w:sz w:val="18"/>
                <w:szCs w:val="18"/>
              </w:rPr>
            </w:pPr>
          </w:p>
        </w:tc>
        <w:tc>
          <w:tcPr>
            <w:tcW w:w="341" w:type="pct"/>
            <w:vAlign w:val="center"/>
          </w:tcPr>
          <w:p w14:paraId="37F2C49A" w14:textId="170A895C" w:rsidR="00390A76" w:rsidRPr="00C22149" w:rsidRDefault="00390A76" w:rsidP="005F687C">
            <w:pPr>
              <w:spacing w:line="360" w:lineRule="auto"/>
              <w:jc w:val="right"/>
              <w:rPr>
                <w:sz w:val="18"/>
                <w:szCs w:val="18"/>
              </w:rPr>
            </w:pPr>
            <w:r w:rsidRPr="00396632">
              <w:rPr>
                <w:color w:val="000000"/>
                <w:sz w:val="18"/>
                <w:szCs w:val="18"/>
              </w:rPr>
              <w:t>5.000,00 €</w:t>
            </w:r>
          </w:p>
        </w:tc>
        <w:tc>
          <w:tcPr>
            <w:tcW w:w="298" w:type="pct"/>
          </w:tcPr>
          <w:p w14:paraId="776D1B30" w14:textId="77777777" w:rsidR="00390A76" w:rsidRPr="00C22149" w:rsidRDefault="00390A76" w:rsidP="005F687C">
            <w:pPr>
              <w:spacing w:line="360" w:lineRule="auto"/>
              <w:rPr>
                <w:sz w:val="18"/>
                <w:szCs w:val="18"/>
              </w:rPr>
            </w:pPr>
          </w:p>
        </w:tc>
        <w:tc>
          <w:tcPr>
            <w:tcW w:w="427" w:type="pct"/>
          </w:tcPr>
          <w:p w14:paraId="2FB8F913" w14:textId="77777777" w:rsidR="00390A76" w:rsidRPr="00C22149" w:rsidRDefault="00390A76" w:rsidP="005F687C">
            <w:pPr>
              <w:spacing w:line="360" w:lineRule="auto"/>
              <w:rPr>
                <w:sz w:val="18"/>
                <w:szCs w:val="18"/>
              </w:rPr>
            </w:pPr>
          </w:p>
        </w:tc>
        <w:tc>
          <w:tcPr>
            <w:tcW w:w="554" w:type="pct"/>
          </w:tcPr>
          <w:p w14:paraId="66381276" w14:textId="77777777" w:rsidR="00390A76" w:rsidRPr="00C22149" w:rsidRDefault="00390A76" w:rsidP="005F687C">
            <w:pPr>
              <w:spacing w:line="360" w:lineRule="auto"/>
              <w:rPr>
                <w:sz w:val="18"/>
                <w:szCs w:val="18"/>
              </w:rPr>
            </w:pPr>
          </w:p>
        </w:tc>
        <w:tc>
          <w:tcPr>
            <w:tcW w:w="627" w:type="pct"/>
          </w:tcPr>
          <w:p w14:paraId="10291A6D" w14:textId="77777777" w:rsidR="00390A76" w:rsidRPr="00C22149" w:rsidRDefault="00390A76" w:rsidP="005F687C">
            <w:pPr>
              <w:spacing w:line="360" w:lineRule="auto"/>
              <w:rPr>
                <w:sz w:val="18"/>
                <w:szCs w:val="18"/>
              </w:rPr>
            </w:pPr>
          </w:p>
        </w:tc>
      </w:tr>
      <w:tr w:rsidR="00390A76" w:rsidRPr="00C22149" w14:paraId="4F2B1B98" w14:textId="77777777" w:rsidTr="00914518">
        <w:trPr>
          <w:trHeight w:val="284"/>
        </w:trPr>
        <w:tc>
          <w:tcPr>
            <w:tcW w:w="150" w:type="pct"/>
            <w:vAlign w:val="center"/>
          </w:tcPr>
          <w:p w14:paraId="354378BA" w14:textId="77777777" w:rsidR="00390A76" w:rsidRPr="00C22149" w:rsidRDefault="00390A76" w:rsidP="00EF5891">
            <w:pPr>
              <w:pStyle w:val="aff"/>
              <w:numPr>
                <w:ilvl w:val="0"/>
                <w:numId w:val="155"/>
              </w:numPr>
              <w:spacing w:line="360" w:lineRule="auto"/>
              <w:ind w:left="34" w:hanging="34"/>
              <w:jc w:val="center"/>
              <w:rPr>
                <w:sz w:val="18"/>
                <w:szCs w:val="18"/>
              </w:rPr>
            </w:pPr>
          </w:p>
        </w:tc>
        <w:tc>
          <w:tcPr>
            <w:tcW w:w="1597" w:type="pct"/>
          </w:tcPr>
          <w:p w14:paraId="787B4604" w14:textId="77365271" w:rsidR="00390A76" w:rsidRPr="00EF5891" w:rsidRDefault="00390A76" w:rsidP="005F687C">
            <w:pPr>
              <w:spacing w:line="360" w:lineRule="auto"/>
              <w:jc w:val="left"/>
              <w:rPr>
                <w:color w:val="000000"/>
                <w:sz w:val="18"/>
                <w:szCs w:val="18"/>
                <w:lang w:val="el-GR"/>
              </w:rPr>
            </w:pPr>
            <w:r w:rsidRPr="00EF5891">
              <w:rPr>
                <w:color w:val="000000"/>
                <w:sz w:val="18"/>
                <w:szCs w:val="18"/>
                <w:lang w:val="el-GR"/>
              </w:rPr>
              <w:t xml:space="preserve">Υπηρεσίες εγκατάστασης εξοπλισμού και θέσης σε λειτουργία </w:t>
            </w:r>
          </w:p>
        </w:tc>
        <w:tc>
          <w:tcPr>
            <w:tcW w:w="383" w:type="pct"/>
            <w:vAlign w:val="center"/>
          </w:tcPr>
          <w:p w14:paraId="2C3A0E7A" w14:textId="3B30BF9E" w:rsidR="00390A76" w:rsidRPr="00EF5891" w:rsidRDefault="00390A76" w:rsidP="005F687C">
            <w:pPr>
              <w:spacing w:line="360" w:lineRule="auto"/>
              <w:jc w:val="center"/>
              <w:rPr>
                <w:sz w:val="18"/>
                <w:szCs w:val="18"/>
                <w:lang w:val="el-GR"/>
              </w:rPr>
            </w:pPr>
            <w:r>
              <w:rPr>
                <w:sz w:val="18"/>
                <w:szCs w:val="18"/>
                <w:lang w:val="el-GR"/>
              </w:rPr>
              <w:t>10</w:t>
            </w:r>
          </w:p>
        </w:tc>
        <w:tc>
          <w:tcPr>
            <w:tcW w:w="623" w:type="pct"/>
          </w:tcPr>
          <w:p w14:paraId="5E0C6D70" w14:textId="77777777" w:rsidR="00390A76" w:rsidRPr="00EF5891" w:rsidRDefault="00390A76" w:rsidP="005F687C">
            <w:pPr>
              <w:spacing w:line="360" w:lineRule="auto"/>
              <w:jc w:val="right"/>
              <w:rPr>
                <w:color w:val="000000"/>
                <w:sz w:val="18"/>
                <w:szCs w:val="18"/>
              </w:rPr>
            </w:pPr>
          </w:p>
        </w:tc>
        <w:tc>
          <w:tcPr>
            <w:tcW w:w="341" w:type="pct"/>
          </w:tcPr>
          <w:p w14:paraId="4A4A1E16" w14:textId="48040A50" w:rsidR="00390A76" w:rsidRPr="00EF5891" w:rsidRDefault="00390A76" w:rsidP="005F687C">
            <w:pPr>
              <w:spacing w:line="360" w:lineRule="auto"/>
              <w:jc w:val="right"/>
              <w:rPr>
                <w:color w:val="000000"/>
                <w:sz w:val="18"/>
                <w:szCs w:val="18"/>
              </w:rPr>
            </w:pPr>
            <w:r w:rsidRPr="00EF5891">
              <w:rPr>
                <w:color w:val="000000"/>
                <w:sz w:val="18"/>
                <w:szCs w:val="18"/>
              </w:rPr>
              <w:t xml:space="preserve"> 5.000,00 € </w:t>
            </w:r>
          </w:p>
        </w:tc>
        <w:tc>
          <w:tcPr>
            <w:tcW w:w="298" w:type="pct"/>
          </w:tcPr>
          <w:p w14:paraId="1870FB93" w14:textId="77777777" w:rsidR="00390A76" w:rsidRPr="00EF5891" w:rsidRDefault="00390A76" w:rsidP="005F687C">
            <w:pPr>
              <w:spacing w:line="360" w:lineRule="auto"/>
              <w:rPr>
                <w:color w:val="000000"/>
                <w:sz w:val="18"/>
                <w:szCs w:val="18"/>
              </w:rPr>
            </w:pPr>
          </w:p>
        </w:tc>
        <w:tc>
          <w:tcPr>
            <w:tcW w:w="427" w:type="pct"/>
          </w:tcPr>
          <w:p w14:paraId="416FF81D" w14:textId="77777777" w:rsidR="00390A76" w:rsidRPr="00EF5891" w:rsidDel="00A05360" w:rsidRDefault="00390A76" w:rsidP="005F687C">
            <w:pPr>
              <w:spacing w:line="360" w:lineRule="auto"/>
              <w:rPr>
                <w:sz w:val="18"/>
                <w:szCs w:val="18"/>
                <w:lang w:val="el-GR"/>
              </w:rPr>
            </w:pPr>
          </w:p>
        </w:tc>
        <w:tc>
          <w:tcPr>
            <w:tcW w:w="554" w:type="pct"/>
          </w:tcPr>
          <w:p w14:paraId="7F8E55D6" w14:textId="77777777" w:rsidR="00390A76" w:rsidRPr="00EF5891" w:rsidDel="00A05360" w:rsidRDefault="00390A76" w:rsidP="005F687C">
            <w:pPr>
              <w:spacing w:line="360" w:lineRule="auto"/>
              <w:rPr>
                <w:sz w:val="18"/>
                <w:szCs w:val="18"/>
                <w:lang w:val="el-GR"/>
              </w:rPr>
            </w:pPr>
          </w:p>
        </w:tc>
        <w:tc>
          <w:tcPr>
            <w:tcW w:w="627" w:type="pct"/>
          </w:tcPr>
          <w:p w14:paraId="127FE2C3" w14:textId="77777777" w:rsidR="00390A76" w:rsidRPr="00EF5891" w:rsidDel="00A05360" w:rsidRDefault="00390A76" w:rsidP="005F687C">
            <w:pPr>
              <w:spacing w:line="360" w:lineRule="auto"/>
              <w:rPr>
                <w:sz w:val="18"/>
                <w:szCs w:val="18"/>
                <w:lang w:val="el-GR"/>
              </w:rPr>
            </w:pPr>
          </w:p>
        </w:tc>
      </w:tr>
      <w:tr w:rsidR="00390A76" w:rsidRPr="00C22149" w14:paraId="29D1638B" w14:textId="77777777" w:rsidTr="00914518">
        <w:trPr>
          <w:trHeight w:val="284"/>
        </w:trPr>
        <w:tc>
          <w:tcPr>
            <w:tcW w:w="150" w:type="pct"/>
            <w:vAlign w:val="center"/>
          </w:tcPr>
          <w:p w14:paraId="43CE7E5F" w14:textId="77777777" w:rsidR="00390A76" w:rsidRPr="00EF5891" w:rsidRDefault="00390A76" w:rsidP="00EF5891">
            <w:pPr>
              <w:pStyle w:val="aff"/>
              <w:numPr>
                <w:ilvl w:val="0"/>
                <w:numId w:val="155"/>
              </w:numPr>
              <w:spacing w:line="360" w:lineRule="auto"/>
              <w:ind w:left="34" w:hanging="34"/>
              <w:jc w:val="center"/>
              <w:rPr>
                <w:sz w:val="18"/>
                <w:szCs w:val="18"/>
                <w:lang w:val="el-GR"/>
              </w:rPr>
            </w:pPr>
          </w:p>
        </w:tc>
        <w:tc>
          <w:tcPr>
            <w:tcW w:w="1597" w:type="pct"/>
          </w:tcPr>
          <w:p w14:paraId="63D2C86B" w14:textId="130C980C" w:rsidR="00390A76" w:rsidRPr="00EF5891" w:rsidRDefault="00390A76" w:rsidP="005F687C">
            <w:pPr>
              <w:spacing w:line="360" w:lineRule="auto"/>
              <w:jc w:val="left"/>
              <w:rPr>
                <w:color w:val="000000"/>
                <w:sz w:val="18"/>
                <w:szCs w:val="18"/>
                <w:lang w:val="el-GR"/>
              </w:rPr>
            </w:pPr>
            <w:r w:rsidRPr="00396632">
              <w:rPr>
                <w:color w:val="000000"/>
                <w:sz w:val="18"/>
                <w:szCs w:val="18"/>
              </w:rPr>
              <w:t>Yπηρεσίες εγκατάστασης / παραμετροποίησης Λογισμικού</w:t>
            </w:r>
          </w:p>
        </w:tc>
        <w:tc>
          <w:tcPr>
            <w:tcW w:w="383" w:type="pct"/>
            <w:vAlign w:val="center"/>
          </w:tcPr>
          <w:p w14:paraId="285F9CC5" w14:textId="1B0C9C76" w:rsidR="00390A76" w:rsidRPr="00EF5891" w:rsidRDefault="00390A76" w:rsidP="005F687C">
            <w:pPr>
              <w:spacing w:line="360" w:lineRule="auto"/>
              <w:jc w:val="center"/>
              <w:rPr>
                <w:sz w:val="18"/>
                <w:szCs w:val="18"/>
                <w:lang w:val="el-GR"/>
              </w:rPr>
            </w:pPr>
            <w:r>
              <w:rPr>
                <w:sz w:val="18"/>
                <w:szCs w:val="18"/>
                <w:lang w:val="el-GR"/>
              </w:rPr>
              <w:t>10</w:t>
            </w:r>
          </w:p>
        </w:tc>
        <w:tc>
          <w:tcPr>
            <w:tcW w:w="623" w:type="pct"/>
          </w:tcPr>
          <w:p w14:paraId="2F673CD5" w14:textId="77777777" w:rsidR="00390A76" w:rsidRPr="00EF5891" w:rsidRDefault="00390A76" w:rsidP="005F687C">
            <w:pPr>
              <w:spacing w:line="360" w:lineRule="auto"/>
              <w:jc w:val="right"/>
              <w:rPr>
                <w:color w:val="000000"/>
                <w:sz w:val="18"/>
                <w:szCs w:val="18"/>
              </w:rPr>
            </w:pPr>
          </w:p>
        </w:tc>
        <w:tc>
          <w:tcPr>
            <w:tcW w:w="341" w:type="pct"/>
          </w:tcPr>
          <w:p w14:paraId="770DFA9E" w14:textId="6CA92116" w:rsidR="00390A76" w:rsidRPr="00EF5891" w:rsidRDefault="00390A76" w:rsidP="005F687C">
            <w:pPr>
              <w:spacing w:line="360" w:lineRule="auto"/>
              <w:jc w:val="right"/>
              <w:rPr>
                <w:color w:val="000000"/>
                <w:sz w:val="18"/>
                <w:szCs w:val="18"/>
              </w:rPr>
            </w:pPr>
            <w:r w:rsidRPr="00EF5891">
              <w:rPr>
                <w:color w:val="000000"/>
                <w:sz w:val="18"/>
                <w:szCs w:val="18"/>
              </w:rPr>
              <w:t xml:space="preserve"> 5.000,00 € </w:t>
            </w:r>
          </w:p>
        </w:tc>
        <w:tc>
          <w:tcPr>
            <w:tcW w:w="298" w:type="pct"/>
          </w:tcPr>
          <w:p w14:paraId="6E54836B" w14:textId="77777777" w:rsidR="00390A76" w:rsidRPr="00EF5891" w:rsidRDefault="00390A76" w:rsidP="005F687C">
            <w:pPr>
              <w:spacing w:line="360" w:lineRule="auto"/>
              <w:rPr>
                <w:color w:val="000000"/>
                <w:sz w:val="18"/>
                <w:szCs w:val="18"/>
              </w:rPr>
            </w:pPr>
          </w:p>
        </w:tc>
        <w:tc>
          <w:tcPr>
            <w:tcW w:w="427" w:type="pct"/>
          </w:tcPr>
          <w:p w14:paraId="3B42A22C" w14:textId="77777777" w:rsidR="00390A76" w:rsidRPr="00EF5891" w:rsidDel="00A05360" w:rsidRDefault="00390A76" w:rsidP="005F687C">
            <w:pPr>
              <w:spacing w:line="360" w:lineRule="auto"/>
              <w:rPr>
                <w:sz w:val="18"/>
                <w:szCs w:val="18"/>
                <w:lang w:val="el-GR"/>
              </w:rPr>
            </w:pPr>
          </w:p>
        </w:tc>
        <w:tc>
          <w:tcPr>
            <w:tcW w:w="554" w:type="pct"/>
          </w:tcPr>
          <w:p w14:paraId="06544708" w14:textId="77777777" w:rsidR="00390A76" w:rsidRPr="00EF5891" w:rsidDel="00A05360" w:rsidRDefault="00390A76" w:rsidP="005F687C">
            <w:pPr>
              <w:spacing w:line="360" w:lineRule="auto"/>
              <w:rPr>
                <w:sz w:val="18"/>
                <w:szCs w:val="18"/>
                <w:lang w:val="el-GR"/>
              </w:rPr>
            </w:pPr>
          </w:p>
        </w:tc>
        <w:tc>
          <w:tcPr>
            <w:tcW w:w="627" w:type="pct"/>
          </w:tcPr>
          <w:p w14:paraId="6A35B799" w14:textId="77777777" w:rsidR="00390A76" w:rsidRPr="00EF5891" w:rsidDel="00A05360" w:rsidRDefault="00390A76" w:rsidP="005F687C">
            <w:pPr>
              <w:spacing w:line="360" w:lineRule="auto"/>
              <w:rPr>
                <w:sz w:val="18"/>
                <w:szCs w:val="18"/>
                <w:lang w:val="el-GR"/>
              </w:rPr>
            </w:pPr>
          </w:p>
        </w:tc>
      </w:tr>
      <w:tr w:rsidR="00390A76" w:rsidRPr="00396632" w14:paraId="79DEED9D" w14:textId="77777777" w:rsidTr="00914518">
        <w:trPr>
          <w:trHeight w:val="284"/>
        </w:trPr>
        <w:tc>
          <w:tcPr>
            <w:tcW w:w="150" w:type="pct"/>
            <w:vAlign w:val="center"/>
          </w:tcPr>
          <w:p w14:paraId="60E481BE" w14:textId="77777777" w:rsidR="00390A76" w:rsidRPr="00EF5891" w:rsidRDefault="00390A76" w:rsidP="00EF5891">
            <w:pPr>
              <w:pStyle w:val="aff"/>
              <w:numPr>
                <w:ilvl w:val="0"/>
                <w:numId w:val="155"/>
              </w:numPr>
              <w:spacing w:line="360" w:lineRule="auto"/>
              <w:ind w:left="34" w:hanging="34"/>
              <w:jc w:val="center"/>
              <w:rPr>
                <w:sz w:val="18"/>
                <w:szCs w:val="18"/>
                <w:lang w:val="el-GR"/>
              </w:rPr>
            </w:pPr>
          </w:p>
        </w:tc>
        <w:tc>
          <w:tcPr>
            <w:tcW w:w="1597" w:type="pct"/>
          </w:tcPr>
          <w:p w14:paraId="39524358" w14:textId="74CF0C3E" w:rsidR="00390A76" w:rsidRPr="00EF5891" w:rsidRDefault="00390A76" w:rsidP="005F687C">
            <w:pPr>
              <w:spacing w:line="360" w:lineRule="auto"/>
              <w:jc w:val="left"/>
              <w:rPr>
                <w:color w:val="000000"/>
                <w:sz w:val="18"/>
                <w:szCs w:val="18"/>
              </w:rPr>
            </w:pPr>
            <w:r w:rsidRPr="00396632">
              <w:rPr>
                <w:color w:val="000000"/>
                <w:sz w:val="18"/>
                <w:szCs w:val="18"/>
              </w:rPr>
              <w:t>Υπηρεσίες Διασύνδεσης και Διαλειτουργικότητας</w:t>
            </w:r>
          </w:p>
        </w:tc>
        <w:tc>
          <w:tcPr>
            <w:tcW w:w="383" w:type="pct"/>
            <w:vAlign w:val="center"/>
          </w:tcPr>
          <w:p w14:paraId="23EE6156" w14:textId="1C8E9EBC" w:rsidR="00390A76" w:rsidRPr="00EF5891" w:rsidRDefault="00390A76" w:rsidP="005F687C">
            <w:pPr>
              <w:spacing w:line="360" w:lineRule="auto"/>
              <w:jc w:val="center"/>
              <w:rPr>
                <w:sz w:val="18"/>
                <w:szCs w:val="18"/>
                <w:lang w:val="el-GR"/>
              </w:rPr>
            </w:pPr>
            <w:r>
              <w:rPr>
                <w:sz w:val="18"/>
                <w:szCs w:val="18"/>
                <w:lang w:val="el-GR"/>
              </w:rPr>
              <w:t>10</w:t>
            </w:r>
          </w:p>
        </w:tc>
        <w:tc>
          <w:tcPr>
            <w:tcW w:w="623" w:type="pct"/>
          </w:tcPr>
          <w:p w14:paraId="1247FF0B" w14:textId="77777777" w:rsidR="00390A76" w:rsidRPr="00EF5891" w:rsidRDefault="00390A76" w:rsidP="005F687C">
            <w:pPr>
              <w:spacing w:line="360" w:lineRule="auto"/>
              <w:jc w:val="right"/>
              <w:rPr>
                <w:color w:val="000000"/>
                <w:sz w:val="18"/>
                <w:szCs w:val="18"/>
              </w:rPr>
            </w:pPr>
          </w:p>
        </w:tc>
        <w:tc>
          <w:tcPr>
            <w:tcW w:w="341" w:type="pct"/>
          </w:tcPr>
          <w:p w14:paraId="0B18D5F8" w14:textId="5CF3DBE6" w:rsidR="00390A76" w:rsidRPr="00EF5891" w:rsidRDefault="00390A76" w:rsidP="005F687C">
            <w:pPr>
              <w:spacing w:line="360" w:lineRule="auto"/>
              <w:jc w:val="right"/>
              <w:rPr>
                <w:color w:val="000000"/>
                <w:sz w:val="18"/>
                <w:szCs w:val="18"/>
              </w:rPr>
            </w:pPr>
            <w:r w:rsidRPr="00EF5891">
              <w:rPr>
                <w:color w:val="000000"/>
                <w:sz w:val="18"/>
                <w:szCs w:val="18"/>
              </w:rPr>
              <w:t xml:space="preserve"> 5.500,00 € </w:t>
            </w:r>
          </w:p>
        </w:tc>
        <w:tc>
          <w:tcPr>
            <w:tcW w:w="298" w:type="pct"/>
          </w:tcPr>
          <w:p w14:paraId="52D547A3" w14:textId="77777777" w:rsidR="00390A76" w:rsidRPr="00EF5891" w:rsidRDefault="00390A76" w:rsidP="005F687C">
            <w:pPr>
              <w:spacing w:line="360" w:lineRule="auto"/>
              <w:rPr>
                <w:color w:val="000000"/>
                <w:sz w:val="18"/>
                <w:szCs w:val="18"/>
              </w:rPr>
            </w:pPr>
          </w:p>
        </w:tc>
        <w:tc>
          <w:tcPr>
            <w:tcW w:w="427" w:type="pct"/>
          </w:tcPr>
          <w:p w14:paraId="5B2A0910" w14:textId="77777777" w:rsidR="00390A76" w:rsidRPr="00C22149" w:rsidDel="00A05360" w:rsidRDefault="00390A76" w:rsidP="005F687C">
            <w:pPr>
              <w:spacing w:line="360" w:lineRule="auto"/>
              <w:rPr>
                <w:sz w:val="18"/>
                <w:szCs w:val="18"/>
              </w:rPr>
            </w:pPr>
          </w:p>
        </w:tc>
        <w:tc>
          <w:tcPr>
            <w:tcW w:w="554" w:type="pct"/>
          </w:tcPr>
          <w:p w14:paraId="76AA8446" w14:textId="77777777" w:rsidR="00390A76" w:rsidRPr="00C22149" w:rsidDel="00A05360" w:rsidRDefault="00390A76" w:rsidP="005F687C">
            <w:pPr>
              <w:spacing w:line="360" w:lineRule="auto"/>
              <w:rPr>
                <w:sz w:val="18"/>
                <w:szCs w:val="18"/>
              </w:rPr>
            </w:pPr>
          </w:p>
        </w:tc>
        <w:tc>
          <w:tcPr>
            <w:tcW w:w="627" w:type="pct"/>
          </w:tcPr>
          <w:p w14:paraId="06A16CFE" w14:textId="77777777" w:rsidR="00390A76" w:rsidRPr="00C22149" w:rsidDel="00A05360" w:rsidRDefault="00390A76" w:rsidP="005F687C">
            <w:pPr>
              <w:spacing w:line="360" w:lineRule="auto"/>
              <w:rPr>
                <w:sz w:val="18"/>
                <w:szCs w:val="18"/>
              </w:rPr>
            </w:pPr>
          </w:p>
        </w:tc>
      </w:tr>
      <w:tr w:rsidR="00390A76" w:rsidRPr="00396632" w14:paraId="0A3BB65C" w14:textId="77777777" w:rsidTr="00914518">
        <w:trPr>
          <w:trHeight w:val="284"/>
        </w:trPr>
        <w:tc>
          <w:tcPr>
            <w:tcW w:w="150" w:type="pct"/>
            <w:vAlign w:val="center"/>
          </w:tcPr>
          <w:p w14:paraId="56CB96EE" w14:textId="77777777" w:rsidR="00390A76" w:rsidRPr="00C22149" w:rsidRDefault="00390A76" w:rsidP="005F687C">
            <w:pPr>
              <w:pStyle w:val="aff"/>
              <w:numPr>
                <w:ilvl w:val="0"/>
                <w:numId w:val="155"/>
              </w:numPr>
              <w:spacing w:line="360" w:lineRule="auto"/>
              <w:ind w:left="34" w:hanging="34"/>
              <w:jc w:val="center"/>
              <w:rPr>
                <w:sz w:val="18"/>
                <w:szCs w:val="18"/>
              </w:rPr>
            </w:pPr>
          </w:p>
        </w:tc>
        <w:tc>
          <w:tcPr>
            <w:tcW w:w="1597" w:type="pct"/>
          </w:tcPr>
          <w:p w14:paraId="5B6A16E7" w14:textId="7DF3DB4F" w:rsidR="00390A76" w:rsidRPr="00EF5891" w:rsidRDefault="00390A76" w:rsidP="005F687C">
            <w:pPr>
              <w:spacing w:line="360" w:lineRule="auto"/>
              <w:jc w:val="left"/>
              <w:rPr>
                <w:color w:val="000000"/>
                <w:sz w:val="18"/>
                <w:szCs w:val="18"/>
                <w:lang w:val="en-US"/>
              </w:rPr>
            </w:pPr>
            <w:r w:rsidRPr="00C22149">
              <w:rPr>
                <w:color w:val="000000"/>
                <w:sz w:val="18"/>
                <w:szCs w:val="18"/>
                <w:lang w:val="el-GR"/>
              </w:rPr>
              <w:t xml:space="preserve">Υπηρεσίες </w:t>
            </w:r>
            <w:r>
              <w:rPr>
                <w:color w:val="000000"/>
                <w:sz w:val="18"/>
                <w:szCs w:val="18"/>
                <w:lang w:val="en-US"/>
              </w:rPr>
              <w:t>Helpdesk</w:t>
            </w:r>
          </w:p>
        </w:tc>
        <w:tc>
          <w:tcPr>
            <w:tcW w:w="383" w:type="pct"/>
            <w:vAlign w:val="center"/>
          </w:tcPr>
          <w:p w14:paraId="0FFD9215" w14:textId="77777777" w:rsidR="00390A76" w:rsidRPr="00396632" w:rsidRDefault="00390A76" w:rsidP="005F687C">
            <w:pPr>
              <w:spacing w:line="360" w:lineRule="auto"/>
              <w:jc w:val="center"/>
              <w:rPr>
                <w:sz w:val="18"/>
                <w:szCs w:val="18"/>
                <w:lang w:val="el-GR"/>
              </w:rPr>
            </w:pPr>
            <w:r>
              <w:rPr>
                <w:sz w:val="18"/>
                <w:szCs w:val="18"/>
                <w:lang w:val="el-GR"/>
              </w:rPr>
              <w:t>10</w:t>
            </w:r>
          </w:p>
        </w:tc>
        <w:tc>
          <w:tcPr>
            <w:tcW w:w="623" w:type="pct"/>
          </w:tcPr>
          <w:p w14:paraId="4668F9D1" w14:textId="77777777" w:rsidR="00390A76" w:rsidRPr="00396632" w:rsidRDefault="00390A76" w:rsidP="005F687C">
            <w:pPr>
              <w:spacing w:line="360" w:lineRule="auto"/>
              <w:jc w:val="right"/>
              <w:rPr>
                <w:color w:val="000000"/>
                <w:sz w:val="18"/>
                <w:szCs w:val="18"/>
              </w:rPr>
            </w:pPr>
          </w:p>
        </w:tc>
        <w:tc>
          <w:tcPr>
            <w:tcW w:w="341" w:type="pct"/>
          </w:tcPr>
          <w:p w14:paraId="0DD9F444" w14:textId="4D0EA8A7" w:rsidR="00390A76" w:rsidRPr="00396632" w:rsidRDefault="00390A76" w:rsidP="005F687C">
            <w:pPr>
              <w:spacing w:line="360" w:lineRule="auto"/>
              <w:jc w:val="right"/>
              <w:rPr>
                <w:color w:val="000000"/>
                <w:sz w:val="18"/>
                <w:szCs w:val="18"/>
              </w:rPr>
            </w:pPr>
            <w:r w:rsidRPr="00396632">
              <w:rPr>
                <w:color w:val="000000"/>
                <w:sz w:val="18"/>
                <w:szCs w:val="18"/>
              </w:rPr>
              <w:t xml:space="preserve"> </w:t>
            </w:r>
            <w:r>
              <w:rPr>
                <w:color w:val="000000"/>
                <w:sz w:val="18"/>
                <w:szCs w:val="18"/>
              </w:rPr>
              <w:t>6</w:t>
            </w:r>
            <w:r w:rsidRPr="00396632">
              <w:rPr>
                <w:color w:val="000000"/>
                <w:sz w:val="18"/>
                <w:szCs w:val="18"/>
              </w:rPr>
              <w:t>.</w:t>
            </w:r>
            <w:r>
              <w:rPr>
                <w:color w:val="000000"/>
                <w:sz w:val="18"/>
                <w:szCs w:val="18"/>
              </w:rPr>
              <w:t>5</w:t>
            </w:r>
            <w:r w:rsidRPr="00396632">
              <w:rPr>
                <w:color w:val="000000"/>
                <w:sz w:val="18"/>
                <w:szCs w:val="18"/>
              </w:rPr>
              <w:t xml:space="preserve">00,00 € </w:t>
            </w:r>
          </w:p>
        </w:tc>
        <w:tc>
          <w:tcPr>
            <w:tcW w:w="298" w:type="pct"/>
          </w:tcPr>
          <w:p w14:paraId="7D7C96DD" w14:textId="77777777" w:rsidR="00390A76" w:rsidRPr="00396632" w:rsidRDefault="00390A76" w:rsidP="005F687C">
            <w:pPr>
              <w:spacing w:line="360" w:lineRule="auto"/>
              <w:rPr>
                <w:color w:val="000000"/>
                <w:sz w:val="18"/>
                <w:szCs w:val="18"/>
              </w:rPr>
            </w:pPr>
          </w:p>
        </w:tc>
        <w:tc>
          <w:tcPr>
            <w:tcW w:w="427" w:type="pct"/>
          </w:tcPr>
          <w:p w14:paraId="2FB48509" w14:textId="77777777" w:rsidR="00390A76" w:rsidRPr="00396632" w:rsidDel="00A05360" w:rsidRDefault="00390A76" w:rsidP="005F687C">
            <w:pPr>
              <w:spacing w:line="360" w:lineRule="auto"/>
              <w:rPr>
                <w:sz w:val="18"/>
                <w:szCs w:val="18"/>
                <w:lang w:val="el-GR"/>
              </w:rPr>
            </w:pPr>
          </w:p>
        </w:tc>
        <w:tc>
          <w:tcPr>
            <w:tcW w:w="554" w:type="pct"/>
          </w:tcPr>
          <w:p w14:paraId="3B6081B6" w14:textId="77777777" w:rsidR="00390A76" w:rsidRPr="00396632" w:rsidDel="00A05360" w:rsidRDefault="00390A76" w:rsidP="005F687C">
            <w:pPr>
              <w:spacing w:line="360" w:lineRule="auto"/>
              <w:rPr>
                <w:sz w:val="18"/>
                <w:szCs w:val="18"/>
                <w:lang w:val="el-GR"/>
              </w:rPr>
            </w:pPr>
          </w:p>
        </w:tc>
        <w:tc>
          <w:tcPr>
            <w:tcW w:w="627" w:type="pct"/>
          </w:tcPr>
          <w:p w14:paraId="005CFBFD" w14:textId="77777777" w:rsidR="00390A76" w:rsidRPr="00396632" w:rsidDel="00A05360" w:rsidRDefault="00390A76" w:rsidP="005F687C">
            <w:pPr>
              <w:spacing w:line="360" w:lineRule="auto"/>
              <w:rPr>
                <w:sz w:val="18"/>
                <w:szCs w:val="18"/>
                <w:lang w:val="el-GR"/>
              </w:rPr>
            </w:pPr>
          </w:p>
        </w:tc>
      </w:tr>
      <w:tr w:rsidR="00390A76" w:rsidRPr="00C22149" w14:paraId="09678DD9" w14:textId="77777777" w:rsidTr="00914518">
        <w:trPr>
          <w:trHeight w:val="284"/>
        </w:trPr>
        <w:tc>
          <w:tcPr>
            <w:tcW w:w="150" w:type="pct"/>
            <w:vAlign w:val="center"/>
          </w:tcPr>
          <w:p w14:paraId="784E99B7" w14:textId="77777777" w:rsidR="00390A76" w:rsidRPr="00C22149" w:rsidRDefault="00390A76" w:rsidP="00EF5891">
            <w:pPr>
              <w:pStyle w:val="aff"/>
              <w:numPr>
                <w:ilvl w:val="0"/>
                <w:numId w:val="155"/>
              </w:numPr>
              <w:spacing w:line="360" w:lineRule="auto"/>
              <w:ind w:left="34" w:hanging="34"/>
              <w:jc w:val="center"/>
              <w:rPr>
                <w:sz w:val="18"/>
                <w:szCs w:val="18"/>
              </w:rPr>
            </w:pPr>
          </w:p>
        </w:tc>
        <w:tc>
          <w:tcPr>
            <w:tcW w:w="1597" w:type="pct"/>
          </w:tcPr>
          <w:p w14:paraId="7A6C0115" w14:textId="192976A3" w:rsidR="00390A76" w:rsidRPr="00EF5891" w:rsidRDefault="00390A76" w:rsidP="005F687C">
            <w:pPr>
              <w:spacing w:line="360" w:lineRule="auto"/>
              <w:jc w:val="left"/>
              <w:rPr>
                <w:color w:val="000000"/>
                <w:sz w:val="18"/>
                <w:szCs w:val="18"/>
                <w:lang w:val="el-GR"/>
              </w:rPr>
            </w:pPr>
            <w:r w:rsidRPr="00C22149">
              <w:rPr>
                <w:color w:val="000000"/>
                <w:sz w:val="18"/>
                <w:szCs w:val="18"/>
                <w:lang w:val="el-GR"/>
              </w:rPr>
              <w:t>Υπηρεσίες Εκπαίδευσης</w:t>
            </w:r>
            <w:r w:rsidR="00D515EF">
              <w:rPr>
                <w:color w:val="000000"/>
                <w:sz w:val="18"/>
                <w:szCs w:val="18"/>
                <w:lang w:val="el-GR"/>
              </w:rPr>
              <w:t xml:space="preserve"> (περιλαμβάνει το σύνολο των παραδοτέων της παρ. 7.2.3 που αφορούν στην εκπαίδευση)</w:t>
            </w:r>
          </w:p>
        </w:tc>
        <w:tc>
          <w:tcPr>
            <w:tcW w:w="383" w:type="pct"/>
            <w:vAlign w:val="center"/>
          </w:tcPr>
          <w:p w14:paraId="1C72695C" w14:textId="2ED62CF8" w:rsidR="00390A76" w:rsidRPr="00EF5891" w:rsidRDefault="00390A76" w:rsidP="005F687C">
            <w:pPr>
              <w:spacing w:line="360" w:lineRule="auto"/>
              <w:jc w:val="center"/>
              <w:rPr>
                <w:sz w:val="18"/>
                <w:szCs w:val="18"/>
                <w:lang w:val="el-GR"/>
              </w:rPr>
            </w:pPr>
            <w:r>
              <w:rPr>
                <w:sz w:val="18"/>
                <w:szCs w:val="18"/>
                <w:lang w:val="el-GR"/>
              </w:rPr>
              <w:t>10</w:t>
            </w:r>
          </w:p>
        </w:tc>
        <w:tc>
          <w:tcPr>
            <w:tcW w:w="623" w:type="pct"/>
          </w:tcPr>
          <w:p w14:paraId="4DE8C511" w14:textId="77777777" w:rsidR="00390A76" w:rsidRPr="00EF5891" w:rsidRDefault="00390A76" w:rsidP="005F687C">
            <w:pPr>
              <w:spacing w:line="360" w:lineRule="auto"/>
              <w:jc w:val="right"/>
              <w:rPr>
                <w:color w:val="000000"/>
                <w:sz w:val="18"/>
                <w:szCs w:val="18"/>
              </w:rPr>
            </w:pPr>
          </w:p>
        </w:tc>
        <w:tc>
          <w:tcPr>
            <w:tcW w:w="341" w:type="pct"/>
          </w:tcPr>
          <w:p w14:paraId="6C40A318" w14:textId="60E1B4FA" w:rsidR="00390A76" w:rsidRPr="00EF5891" w:rsidRDefault="00390A76" w:rsidP="005F687C">
            <w:pPr>
              <w:spacing w:line="360" w:lineRule="auto"/>
              <w:jc w:val="right"/>
              <w:rPr>
                <w:color w:val="000000"/>
                <w:sz w:val="18"/>
                <w:szCs w:val="18"/>
              </w:rPr>
            </w:pPr>
            <w:r w:rsidRPr="00EF5891">
              <w:rPr>
                <w:color w:val="000000"/>
                <w:sz w:val="18"/>
                <w:szCs w:val="18"/>
              </w:rPr>
              <w:t xml:space="preserve"> 5.000,00 € </w:t>
            </w:r>
          </w:p>
        </w:tc>
        <w:tc>
          <w:tcPr>
            <w:tcW w:w="298" w:type="pct"/>
          </w:tcPr>
          <w:p w14:paraId="06BDC429" w14:textId="77777777" w:rsidR="00390A76" w:rsidRPr="00EF5891" w:rsidRDefault="00390A76" w:rsidP="005F687C">
            <w:pPr>
              <w:spacing w:line="360" w:lineRule="auto"/>
              <w:rPr>
                <w:color w:val="000000"/>
                <w:sz w:val="18"/>
                <w:szCs w:val="18"/>
              </w:rPr>
            </w:pPr>
          </w:p>
        </w:tc>
        <w:tc>
          <w:tcPr>
            <w:tcW w:w="427" w:type="pct"/>
          </w:tcPr>
          <w:p w14:paraId="391B16DC" w14:textId="77777777" w:rsidR="00390A76" w:rsidRPr="00EF5891" w:rsidDel="00A05360" w:rsidRDefault="00390A76" w:rsidP="005F687C">
            <w:pPr>
              <w:spacing w:line="360" w:lineRule="auto"/>
              <w:rPr>
                <w:sz w:val="18"/>
                <w:szCs w:val="18"/>
                <w:lang w:val="el-GR"/>
              </w:rPr>
            </w:pPr>
          </w:p>
        </w:tc>
        <w:tc>
          <w:tcPr>
            <w:tcW w:w="554" w:type="pct"/>
          </w:tcPr>
          <w:p w14:paraId="5F48D814" w14:textId="77777777" w:rsidR="00390A76" w:rsidRPr="00EF5891" w:rsidDel="00A05360" w:rsidRDefault="00390A76" w:rsidP="005F687C">
            <w:pPr>
              <w:spacing w:line="360" w:lineRule="auto"/>
              <w:rPr>
                <w:sz w:val="18"/>
                <w:szCs w:val="18"/>
                <w:lang w:val="el-GR"/>
              </w:rPr>
            </w:pPr>
          </w:p>
        </w:tc>
        <w:tc>
          <w:tcPr>
            <w:tcW w:w="627" w:type="pct"/>
          </w:tcPr>
          <w:p w14:paraId="08964F29" w14:textId="77777777" w:rsidR="00390A76" w:rsidRPr="00EF5891" w:rsidDel="00A05360" w:rsidRDefault="00390A76" w:rsidP="005F687C">
            <w:pPr>
              <w:spacing w:line="360" w:lineRule="auto"/>
              <w:rPr>
                <w:sz w:val="18"/>
                <w:szCs w:val="18"/>
                <w:lang w:val="el-GR"/>
              </w:rPr>
            </w:pPr>
          </w:p>
        </w:tc>
      </w:tr>
      <w:tr w:rsidR="00390A76" w:rsidRPr="00C22149" w14:paraId="6B9696F6" w14:textId="77777777" w:rsidTr="00914518">
        <w:trPr>
          <w:trHeight w:val="284"/>
        </w:trPr>
        <w:tc>
          <w:tcPr>
            <w:tcW w:w="150" w:type="pct"/>
            <w:vAlign w:val="center"/>
          </w:tcPr>
          <w:p w14:paraId="660AE532" w14:textId="77777777" w:rsidR="00390A76" w:rsidRPr="00EF5891" w:rsidRDefault="00390A76" w:rsidP="005F687C">
            <w:pPr>
              <w:pStyle w:val="aff"/>
              <w:numPr>
                <w:ilvl w:val="0"/>
                <w:numId w:val="155"/>
              </w:numPr>
              <w:spacing w:line="360" w:lineRule="auto"/>
              <w:ind w:left="34" w:hanging="34"/>
              <w:jc w:val="center"/>
              <w:rPr>
                <w:sz w:val="18"/>
                <w:szCs w:val="18"/>
                <w:lang w:val="el-GR"/>
              </w:rPr>
            </w:pPr>
          </w:p>
        </w:tc>
        <w:tc>
          <w:tcPr>
            <w:tcW w:w="1597" w:type="pct"/>
          </w:tcPr>
          <w:p w14:paraId="4B079870" w14:textId="3663AB70" w:rsidR="00390A76" w:rsidRPr="00EF5891" w:rsidRDefault="00390A76" w:rsidP="005F687C">
            <w:pPr>
              <w:spacing w:line="360" w:lineRule="auto"/>
              <w:jc w:val="left"/>
              <w:rPr>
                <w:color w:val="000000"/>
                <w:sz w:val="18"/>
                <w:szCs w:val="18"/>
                <w:lang w:val="el-GR"/>
              </w:rPr>
            </w:pPr>
            <w:r w:rsidRPr="00EF5891">
              <w:rPr>
                <w:color w:val="000000"/>
                <w:sz w:val="18"/>
                <w:szCs w:val="18"/>
                <w:lang w:val="el-GR"/>
              </w:rPr>
              <w:t>Υπηρεσίες Φάσης Πιλοτικής</w:t>
            </w:r>
            <w:r w:rsidR="00D515EF">
              <w:rPr>
                <w:color w:val="000000"/>
                <w:sz w:val="18"/>
                <w:szCs w:val="18"/>
                <w:lang w:val="el-GR"/>
              </w:rPr>
              <w:t xml:space="preserve"> (περιλαμβάνει το σύνολο των παραδοτέων της παρ. 7.2.3 που αφορούν στην εκπαίδευση)</w:t>
            </w:r>
          </w:p>
        </w:tc>
        <w:tc>
          <w:tcPr>
            <w:tcW w:w="383" w:type="pct"/>
            <w:vAlign w:val="center"/>
          </w:tcPr>
          <w:p w14:paraId="7D6FE264" w14:textId="7D065EC3" w:rsidR="00390A76" w:rsidRPr="00EF5891" w:rsidRDefault="00390A76" w:rsidP="005F687C">
            <w:pPr>
              <w:spacing w:line="360" w:lineRule="auto"/>
              <w:jc w:val="center"/>
              <w:rPr>
                <w:sz w:val="18"/>
                <w:szCs w:val="18"/>
                <w:lang w:val="el-GR"/>
              </w:rPr>
            </w:pPr>
            <w:r>
              <w:rPr>
                <w:sz w:val="18"/>
                <w:szCs w:val="18"/>
                <w:lang w:val="el-GR"/>
              </w:rPr>
              <w:t>20</w:t>
            </w:r>
          </w:p>
        </w:tc>
        <w:tc>
          <w:tcPr>
            <w:tcW w:w="623" w:type="pct"/>
          </w:tcPr>
          <w:p w14:paraId="4938097B" w14:textId="77777777" w:rsidR="00390A76" w:rsidRPr="00EF5891" w:rsidRDefault="00390A76" w:rsidP="005F687C">
            <w:pPr>
              <w:spacing w:line="360" w:lineRule="auto"/>
              <w:jc w:val="right"/>
              <w:rPr>
                <w:color w:val="000000"/>
                <w:sz w:val="18"/>
                <w:szCs w:val="18"/>
              </w:rPr>
            </w:pPr>
          </w:p>
        </w:tc>
        <w:tc>
          <w:tcPr>
            <w:tcW w:w="341" w:type="pct"/>
          </w:tcPr>
          <w:p w14:paraId="484D1123" w14:textId="4E70674E" w:rsidR="00390A76" w:rsidRPr="00EF5891" w:rsidRDefault="00390A76" w:rsidP="005F687C">
            <w:pPr>
              <w:spacing w:line="360" w:lineRule="auto"/>
              <w:jc w:val="right"/>
              <w:rPr>
                <w:color w:val="000000"/>
                <w:sz w:val="18"/>
                <w:szCs w:val="18"/>
              </w:rPr>
            </w:pPr>
            <w:r w:rsidRPr="00EF5891">
              <w:rPr>
                <w:color w:val="000000"/>
                <w:sz w:val="18"/>
                <w:szCs w:val="18"/>
              </w:rPr>
              <w:t xml:space="preserve"> 5.000,00 € </w:t>
            </w:r>
          </w:p>
        </w:tc>
        <w:tc>
          <w:tcPr>
            <w:tcW w:w="298" w:type="pct"/>
          </w:tcPr>
          <w:p w14:paraId="4F973A77" w14:textId="77777777" w:rsidR="00390A76" w:rsidRPr="00EF5891" w:rsidRDefault="00390A76" w:rsidP="005F687C">
            <w:pPr>
              <w:spacing w:line="360" w:lineRule="auto"/>
              <w:rPr>
                <w:color w:val="000000"/>
                <w:sz w:val="18"/>
                <w:szCs w:val="18"/>
              </w:rPr>
            </w:pPr>
          </w:p>
        </w:tc>
        <w:tc>
          <w:tcPr>
            <w:tcW w:w="427" w:type="pct"/>
          </w:tcPr>
          <w:p w14:paraId="77AABD65" w14:textId="77777777" w:rsidR="00390A76" w:rsidRPr="00EF5891" w:rsidDel="00A05360" w:rsidRDefault="00390A76" w:rsidP="005F687C">
            <w:pPr>
              <w:spacing w:line="360" w:lineRule="auto"/>
              <w:rPr>
                <w:sz w:val="18"/>
                <w:szCs w:val="18"/>
                <w:lang w:val="el-GR"/>
              </w:rPr>
            </w:pPr>
          </w:p>
        </w:tc>
        <w:tc>
          <w:tcPr>
            <w:tcW w:w="554" w:type="pct"/>
          </w:tcPr>
          <w:p w14:paraId="6C30C78C" w14:textId="77777777" w:rsidR="00390A76" w:rsidRPr="00EF5891" w:rsidDel="00A05360" w:rsidRDefault="00390A76" w:rsidP="005F687C">
            <w:pPr>
              <w:spacing w:line="360" w:lineRule="auto"/>
              <w:rPr>
                <w:sz w:val="18"/>
                <w:szCs w:val="18"/>
                <w:lang w:val="el-GR"/>
              </w:rPr>
            </w:pPr>
          </w:p>
        </w:tc>
        <w:tc>
          <w:tcPr>
            <w:tcW w:w="627" w:type="pct"/>
          </w:tcPr>
          <w:p w14:paraId="26642971" w14:textId="77777777" w:rsidR="00390A76" w:rsidRPr="00EF5891" w:rsidDel="00A05360" w:rsidRDefault="00390A76" w:rsidP="005F687C">
            <w:pPr>
              <w:spacing w:line="360" w:lineRule="auto"/>
              <w:rPr>
                <w:sz w:val="18"/>
                <w:szCs w:val="18"/>
                <w:lang w:val="el-GR"/>
              </w:rPr>
            </w:pPr>
          </w:p>
        </w:tc>
      </w:tr>
      <w:tr w:rsidR="00390A76" w:rsidRPr="00396632" w14:paraId="4EC23280" w14:textId="77777777" w:rsidTr="00914518">
        <w:trPr>
          <w:trHeight w:val="284"/>
        </w:trPr>
        <w:tc>
          <w:tcPr>
            <w:tcW w:w="1747" w:type="pct"/>
            <w:gridSpan w:val="2"/>
            <w:shd w:val="clear" w:color="auto" w:fill="auto"/>
            <w:vAlign w:val="center"/>
          </w:tcPr>
          <w:p w14:paraId="64B968EA" w14:textId="77777777" w:rsidR="00390A76" w:rsidRPr="00C22149" w:rsidRDefault="00390A76" w:rsidP="005F687C">
            <w:pPr>
              <w:spacing w:line="360" w:lineRule="auto"/>
              <w:ind w:left="34" w:hanging="34"/>
              <w:jc w:val="center"/>
              <w:rPr>
                <w:b/>
                <w:bCs/>
                <w:sz w:val="18"/>
                <w:szCs w:val="18"/>
              </w:rPr>
            </w:pPr>
            <w:r w:rsidRPr="00C22149">
              <w:rPr>
                <w:b/>
                <w:bCs/>
                <w:sz w:val="18"/>
                <w:szCs w:val="18"/>
              </w:rPr>
              <w:t>ΣΥΝΟΛΟ</w:t>
            </w:r>
          </w:p>
        </w:tc>
        <w:tc>
          <w:tcPr>
            <w:tcW w:w="383" w:type="pct"/>
            <w:shd w:val="clear" w:color="auto" w:fill="E0E0E0"/>
            <w:vAlign w:val="center"/>
          </w:tcPr>
          <w:p w14:paraId="37FAC3DB" w14:textId="77777777" w:rsidR="00390A76" w:rsidRPr="00C22149" w:rsidRDefault="00390A76" w:rsidP="005F687C">
            <w:pPr>
              <w:spacing w:line="360" w:lineRule="auto"/>
              <w:rPr>
                <w:sz w:val="18"/>
                <w:szCs w:val="18"/>
              </w:rPr>
            </w:pPr>
          </w:p>
        </w:tc>
        <w:tc>
          <w:tcPr>
            <w:tcW w:w="623" w:type="pct"/>
            <w:shd w:val="clear" w:color="auto" w:fill="595959"/>
          </w:tcPr>
          <w:p w14:paraId="630C906F" w14:textId="77777777" w:rsidR="00390A76" w:rsidRPr="00C22149" w:rsidRDefault="00390A76" w:rsidP="005F687C">
            <w:pPr>
              <w:spacing w:line="360" w:lineRule="auto"/>
              <w:rPr>
                <w:sz w:val="18"/>
                <w:szCs w:val="18"/>
              </w:rPr>
            </w:pPr>
          </w:p>
        </w:tc>
        <w:tc>
          <w:tcPr>
            <w:tcW w:w="341" w:type="pct"/>
            <w:shd w:val="clear" w:color="auto" w:fill="595959"/>
            <w:vAlign w:val="center"/>
          </w:tcPr>
          <w:p w14:paraId="2A388326" w14:textId="29B0146E" w:rsidR="00390A76" w:rsidRPr="00C22149" w:rsidRDefault="00390A76" w:rsidP="005F687C">
            <w:pPr>
              <w:spacing w:line="360" w:lineRule="auto"/>
              <w:rPr>
                <w:sz w:val="18"/>
                <w:szCs w:val="18"/>
              </w:rPr>
            </w:pPr>
          </w:p>
        </w:tc>
        <w:tc>
          <w:tcPr>
            <w:tcW w:w="298" w:type="pct"/>
            <w:shd w:val="clear" w:color="auto" w:fill="E0E0E0"/>
          </w:tcPr>
          <w:p w14:paraId="550C136F" w14:textId="77777777" w:rsidR="00390A76" w:rsidRPr="00C22149" w:rsidRDefault="00390A76" w:rsidP="005F687C">
            <w:pPr>
              <w:spacing w:line="360" w:lineRule="auto"/>
              <w:ind w:left="34" w:hanging="34"/>
              <w:jc w:val="center"/>
              <w:rPr>
                <w:b/>
                <w:bCs/>
                <w:sz w:val="18"/>
                <w:szCs w:val="18"/>
              </w:rPr>
            </w:pPr>
          </w:p>
        </w:tc>
        <w:tc>
          <w:tcPr>
            <w:tcW w:w="427" w:type="pct"/>
            <w:shd w:val="clear" w:color="auto" w:fill="E0E0E0"/>
            <w:vAlign w:val="center"/>
          </w:tcPr>
          <w:p w14:paraId="4B525FDE" w14:textId="77777777" w:rsidR="00390A76" w:rsidRPr="00C22149" w:rsidRDefault="00390A76" w:rsidP="005F687C">
            <w:pPr>
              <w:spacing w:line="360" w:lineRule="auto"/>
              <w:ind w:left="34" w:hanging="34"/>
              <w:jc w:val="center"/>
              <w:rPr>
                <w:b/>
                <w:bCs/>
                <w:sz w:val="18"/>
                <w:szCs w:val="18"/>
              </w:rPr>
            </w:pPr>
          </w:p>
        </w:tc>
        <w:tc>
          <w:tcPr>
            <w:tcW w:w="554" w:type="pct"/>
            <w:shd w:val="clear" w:color="auto" w:fill="E0E0E0"/>
            <w:vAlign w:val="center"/>
          </w:tcPr>
          <w:p w14:paraId="3234999F" w14:textId="77777777" w:rsidR="00390A76" w:rsidRPr="00C22149" w:rsidRDefault="00390A76" w:rsidP="005F687C">
            <w:pPr>
              <w:spacing w:line="360" w:lineRule="auto"/>
              <w:ind w:left="34" w:hanging="34"/>
              <w:jc w:val="center"/>
              <w:rPr>
                <w:b/>
                <w:bCs/>
                <w:sz w:val="18"/>
                <w:szCs w:val="18"/>
              </w:rPr>
            </w:pPr>
          </w:p>
        </w:tc>
        <w:tc>
          <w:tcPr>
            <w:tcW w:w="627" w:type="pct"/>
            <w:shd w:val="clear" w:color="auto" w:fill="E0E0E0"/>
            <w:vAlign w:val="center"/>
          </w:tcPr>
          <w:p w14:paraId="26F637AA" w14:textId="77777777" w:rsidR="00390A76" w:rsidRPr="00C22149" w:rsidRDefault="00390A76" w:rsidP="005F687C">
            <w:pPr>
              <w:spacing w:line="360" w:lineRule="auto"/>
              <w:ind w:left="34" w:hanging="34"/>
              <w:jc w:val="center"/>
              <w:rPr>
                <w:b/>
                <w:bCs/>
                <w:sz w:val="18"/>
                <w:szCs w:val="18"/>
              </w:rPr>
            </w:pPr>
          </w:p>
        </w:tc>
      </w:tr>
    </w:tbl>
    <w:p w14:paraId="0C08D594" w14:textId="77777777" w:rsidR="00C22149" w:rsidRDefault="00C22149" w:rsidP="005F687C">
      <w:pPr>
        <w:spacing w:line="360" w:lineRule="auto"/>
        <w:rPr>
          <w:lang w:val="el-GR"/>
        </w:rPr>
      </w:pPr>
    </w:p>
    <w:p w14:paraId="12E7A00B" w14:textId="77777777" w:rsidR="00AB764D" w:rsidRPr="00EF5891" w:rsidRDefault="00AB764D" w:rsidP="005F687C">
      <w:pPr>
        <w:spacing w:line="360" w:lineRule="auto"/>
        <w:rPr>
          <w:lang w:val="el-GR"/>
        </w:rPr>
      </w:pPr>
    </w:p>
    <w:p w14:paraId="01E7768B" w14:textId="77777777" w:rsidR="00297F15" w:rsidRDefault="00297F15" w:rsidP="005F687C">
      <w:pPr>
        <w:pStyle w:val="41"/>
        <w:numPr>
          <w:ilvl w:val="0"/>
          <w:numId w:val="152"/>
        </w:numPr>
        <w:spacing w:line="360" w:lineRule="auto"/>
        <w:ind w:left="432" w:hanging="432"/>
      </w:pPr>
      <w:bookmarkStart w:id="1101" w:name="_Toc110611813"/>
      <w:bookmarkStart w:id="1102" w:name="_Toc173761523"/>
      <w:r w:rsidRPr="00151FD5">
        <w:t>Άλλες Δαπάνες</w:t>
      </w:r>
      <w:bookmarkEnd w:id="1099"/>
      <w:bookmarkEnd w:id="1101"/>
      <w:bookmarkEnd w:id="1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2"/>
        <w:gridCol w:w="4921"/>
        <w:gridCol w:w="1337"/>
        <w:gridCol w:w="1858"/>
        <w:gridCol w:w="1689"/>
        <w:gridCol w:w="1875"/>
        <w:gridCol w:w="2038"/>
      </w:tblGrid>
      <w:tr w:rsidR="00297F15" w:rsidRPr="00E53D44" w14:paraId="6664E699" w14:textId="77777777" w:rsidTr="00396632">
        <w:trPr>
          <w:cantSplit/>
        </w:trPr>
        <w:tc>
          <w:tcPr>
            <w:tcW w:w="289" w:type="pct"/>
            <w:vMerge w:val="restart"/>
            <w:shd w:val="clear" w:color="auto" w:fill="E6E6E6"/>
            <w:vAlign w:val="center"/>
          </w:tcPr>
          <w:p w14:paraId="27BB6F1D" w14:textId="77777777" w:rsidR="00297F15" w:rsidRPr="00E53D44" w:rsidRDefault="00297F15" w:rsidP="005F687C">
            <w:pPr>
              <w:spacing w:line="360" w:lineRule="auto"/>
              <w:jc w:val="center"/>
              <w:rPr>
                <w:sz w:val="18"/>
                <w:szCs w:val="18"/>
              </w:rPr>
            </w:pPr>
            <w:r w:rsidRPr="00E53D44">
              <w:rPr>
                <w:sz w:val="18"/>
                <w:szCs w:val="18"/>
              </w:rPr>
              <w:t>Α/Α</w:t>
            </w:r>
          </w:p>
        </w:tc>
        <w:tc>
          <w:tcPr>
            <w:tcW w:w="1690" w:type="pct"/>
            <w:vMerge w:val="restart"/>
            <w:shd w:val="clear" w:color="auto" w:fill="E6E6E6"/>
            <w:vAlign w:val="center"/>
          </w:tcPr>
          <w:p w14:paraId="5CA2835A" w14:textId="77777777" w:rsidR="00297F15" w:rsidRPr="00E53D44" w:rsidRDefault="00297F15" w:rsidP="005F687C">
            <w:pPr>
              <w:spacing w:line="360" w:lineRule="auto"/>
              <w:jc w:val="center"/>
              <w:rPr>
                <w:sz w:val="18"/>
                <w:szCs w:val="18"/>
              </w:rPr>
            </w:pPr>
            <w:r w:rsidRPr="00E53D44">
              <w:rPr>
                <w:sz w:val="18"/>
                <w:szCs w:val="18"/>
              </w:rPr>
              <w:t>ΠΕΡΙΓΡΑΦΗ</w:t>
            </w:r>
          </w:p>
        </w:tc>
        <w:tc>
          <w:tcPr>
            <w:tcW w:w="459" w:type="pct"/>
            <w:vMerge w:val="restart"/>
            <w:shd w:val="clear" w:color="auto" w:fill="E6E6E6"/>
            <w:vAlign w:val="center"/>
          </w:tcPr>
          <w:p w14:paraId="6196000A" w14:textId="77777777" w:rsidR="00297F15" w:rsidRPr="00E53D44" w:rsidRDefault="00297F15" w:rsidP="005F687C">
            <w:pPr>
              <w:spacing w:line="360" w:lineRule="auto"/>
              <w:jc w:val="center"/>
              <w:rPr>
                <w:sz w:val="18"/>
                <w:szCs w:val="18"/>
              </w:rPr>
            </w:pPr>
            <w:r w:rsidRPr="00E53D44">
              <w:rPr>
                <w:sz w:val="18"/>
                <w:szCs w:val="18"/>
              </w:rPr>
              <w:t>ΠΟΣΟΤΗΤΑ</w:t>
            </w:r>
          </w:p>
        </w:tc>
        <w:tc>
          <w:tcPr>
            <w:tcW w:w="1217" w:type="pct"/>
            <w:gridSpan w:val="2"/>
            <w:shd w:val="clear" w:color="auto" w:fill="E6E6E6"/>
            <w:vAlign w:val="center"/>
          </w:tcPr>
          <w:p w14:paraId="528C727F" w14:textId="77777777" w:rsidR="00297F15" w:rsidRPr="00E53D44" w:rsidRDefault="00297F15" w:rsidP="005F687C">
            <w:pPr>
              <w:spacing w:line="360" w:lineRule="auto"/>
              <w:jc w:val="center"/>
              <w:rPr>
                <w:sz w:val="18"/>
                <w:szCs w:val="18"/>
              </w:rPr>
            </w:pPr>
            <w:r w:rsidRPr="00E53D44">
              <w:rPr>
                <w:sz w:val="18"/>
                <w:szCs w:val="18"/>
              </w:rPr>
              <w:t>ΑΞΙΑ ΧΩΡΙΣ ΦΠΑ [€]</w:t>
            </w:r>
          </w:p>
        </w:tc>
        <w:tc>
          <w:tcPr>
            <w:tcW w:w="644" w:type="pct"/>
            <w:vMerge w:val="restart"/>
            <w:shd w:val="clear" w:color="auto" w:fill="E6E6E6"/>
            <w:vAlign w:val="center"/>
          </w:tcPr>
          <w:p w14:paraId="71115D6E" w14:textId="77777777" w:rsidR="00297F15" w:rsidRPr="00E53D44" w:rsidRDefault="00297F15" w:rsidP="005F687C">
            <w:pPr>
              <w:spacing w:line="360" w:lineRule="auto"/>
              <w:rPr>
                <w:sz w:val="18"/>
                <w:szCs w:val="18"/>
              </w:rPr>
            </w:pPr>
            <w:r w:rsidRPr="00E53D44">
              <w:rPr>
                <w:sz w:val="18"/>
                <w:szCs w:val="18"/>
              </w:rPr>
              <w:t>ΦΠΑ [€]</w:t>
            </w:r>
          </w:p>
        </w:tc>
        <w:tc>
          <w:tcPr>
            <w:tcW w:w="701" w:type="pct"/>
            <w:vMerge w:val="restart"/>
            <w:shd w:val="clear" w:color="auto" w:fill="E6E6E6"/>
            <w:vAlign w:val="center"/>
          </w:tcPr>
          <w:p w14:paraId="423A495C" w14:textId="77777777" w:rsidR="00297F15" w:rsidRPr="00E53D44" w:rsidRDefault="00297F15" w:rsidP="005F687C">
            <w:pPr>
              <w:spacing w:line="360" w:lineRule="auto"/>
              <w:jc w:val="left"/>
              <w:rPr>
                <w:sz w:val="18"/>
                <w:szCs w:val="18"/>
              </w:rPr>
            </w:pPr>
            <w:r w:rsidRPr="00E53D44">
              <w:rPr>
                <w:sz w:val="18"/>
                <w:szCs w:val="18"/>
              </w:rPr>
              <w:t xml:space="preserve">ΣΥΝΟΛΙΚΗ ΑΞΙΑ </w:t>
            </w:r>
          </w:p>
          <w:p w14:paraId="511D26C3" w14:textId="77777777" w:rsidR="00297F15" w:rsidRPr="00E53D44" w:rsidRDefault="00297F15" w:rsidP="005F687C">
            <w:pPr>
              <w:spacing w:line="360" w:lineRule="auto"/>
              <w:rPr>
                <w:sz w:val="18"/>
                <w:szCs w:val="18"/>
              </w:rPr>
            </w:pPr>
            <w:r w:rsidRPr="00E53D44">
              <w:rPr>
                <w:sz w:val="18"/>
                <w:szCs w:val="18"/>
              </w:rPr>
              <w:t>ΜΕ ΦΠΑ [€]</w:t>
            </w:r>
          </w:p>
        </w:tc>
      </w:tr>
      <w:tr w:rsidR="00297F15" w:rsidRPr="00E53D44" w14:paraId="4371BA09" w14:textId="77777777" w:rsidTr="00396632">
        <w:trPr>
          <w:cantSplit/>
        </w:trPr>
        <w:tc>
          <w:tcPr>
            <w:tcW w:w="289" w:type="pct"/>
            <w:vMerge/>
            <w:shd w:val="clear" w:color="auto" w:fill="E6E6E6"/>
            <w:vAlign w:val="center"/>
          </w:tcPr>
          <w:p w14:paraId="47EF5AAA" w14:textId="77777777" w:rsidR="00297F15" w:rsidRPr="00E53D44" w:rsidRDefault="00297F15" w:rsidP="005F687C">
            <w:pPr>
              <w:spacing w:line="360" w:lineRule="auto"/>
              <w:jc w:val="center"/>
              <w:rPr>
                <w:sz w:val="18"/>
                <w:szCs w:val="18"/>
              </w:rPr>
            </w:pPr>
          </w:p>
        </w:tc>
        <w:tc>
          <w:tcPr>
            <w:tcW w:w="1690" w:type="pct"/>
            <w:vMerge/>
            <w:shd w:val="clear" w:color="auto" w:fill="E6E6E6"/>
            <w:vAlign w:val="center"/>
          </w:tcPr>
          <w:p w14:paraId="447618DA" w14:textId="77777777" w:rsidR="00297F15" w:rsidRPr="00E53D44" w:rsidRDefault="00297F15" w:rsidP="005F687C">
            <w:pPr>
              <w:spacing w:line="360" w:lineRule="auto"/>
              <w:jc w:val="center"/>
              <w:rPr>
                <w:sz w:val="18"/>
                <w:szCs w:val="18"/>
              </w:rPr>
            </w:pPr>
          </w:p>
        </w:tc>
        <w:tc>
          <w:tcPr>
            <w:tcW w:w="459" w:type="pct"/>
            <w:vMerge/>
            <w:shd w:val="clear" w:color="auto" w:fill="E6E6E6"/>
            <w:vAlign w:val="center"/>
          </w:tcPr>
          <w:p w14:paraId="01A44F05" w14:textId="77777777" w:rsidR="00297F15" w:rsidRPr="00E53D44" w:rsidRDefault="00297F15" w:rsidP="005F687C">
            <w:pPr>
              <w:spacing w:line="360" w:lineRule="auto"/>
              <w:jc w:val="center"/>
              <w:rPr>
                <w:sz w:val="18"/>
                <w:szCs w:val="18"/>
              </w:rPr>
            </w:pPr>
          </w:p>
        </w:tc>
        <w:tc>
          <w:tcPr>
            <w:tcW w:w="638" w:type="pct"/>
            <w:shd w:val="clear" w:color="auto" w:fill="E6E6E6"/>
            <w:vAlign w:val="center"/>
          </w:tcPr>
          <w:p w14:paraId="177834E8" w14:textId="77777777" w:rsidR="00297F15" w:rsidRPr="00E53D44" w:rsidRDefault="00297F15" w:rsidP="005F687C">
            <w:pPr>
              <w:spacing w:line="360" w:lineRule="auto"/>
              <w:jc w:val="center"/>
              <w:rPr>
                <w:sz w:val="18"/>
                <w:szCs w:val="18"/>
              </w:rPr>
            </w:pPr>
            <w:r w:rsidRPr="00E53D44">
              <w:rPr>
                <w:sz w:val="18"/>
                <w:szCs w:val="18"/>
              </w:rPr>
              <w:t>ΤΙΜΗ ΜΟΝΑΔΑΣ</w:t>
            </w:r>
          </w:p>
        </w:tc>
        <w:tc>
          <w:tcPr>
            <w:tcW w:w="580" w:type="pct"/>
            <w:shd w:val="clear" w:color="auto" w:fill="E6E6E6"/>
          </w:tcPr>
          <w:p w14:paraId="799263B3" w14:textId="77777777" w:rsidR="00297F15" w:rsidRPr="00E53D44" w:rsidRDefault="00297F15" w:rsidP="005F687C">
            <w:pPr>
              <w:spacing w:line="360" w:lineRule="auto"/>
              <w:rPr>
                <w:sz w:val="18"/>
                <w:szCs w:val="18"/>
              </w:rPr>
            </w:pPr>
            <w:r w:rsidRPr="00E53D44">
              <w:rPr>
                <w:sz w:val="18"/>
                <w:szCs w:val="18"/>
              </w:rPr>
              <w:t>ΣΥΝΟΛΟ</w:t>
            </w:r>
          </w:p>
        </w:tc>
        <w:tc>
          <w:tcPr>
            <w:tcW w:w="644" w:type="pct"/>
            <w:vMerge/>
            <w:shd w:val="clear" w:color="auto" w:fill="E6E6E6"/>
            <w:vAlign w:val="center"/>
          </w:tcPr>
          <w:p w14:paraId="0007B0F2" w14:textId="77777777" w:rsidR="00297F15" w:rsidRPr="00E53D44" w:rsidRDefault="00297F15" w:rsidP="005F687C">
            <w:pPr>
              <w:spacing w:line="360" w:lineRule="auto"/>
              <w:rPr>
                <w:sz w:val="18"/>
                <w:szCs w:val="18"/>
              </w:rPr>
            </w:pPr>
          </w:p>
        </w:tc>
        <w:tc>
          <w:tcPr>
            <w:tcW w:w="701" w:type="pct"/>
            <w:vMerge/>
            <w:shd w:val="clear" w:color="auto" w:fill="E6E6E6"/>
            <w:vAlign w:val="center"/>
          </w:tcPr>
          <w:p w14:paraId="421BE6CA" w14:textId="77777777" w:rsidR="00297F15" w:rsidRPr="00E53D44" w:rsidRDefault="00297F15" w:rsidP="005F687C">
            <w:pPr>
              <w:spacing w:line="360" w:lineRule="auto"/>
              <w:rPr>
                <w:sz w:val="18"/>
                <w:szCs w:val="18"/>
              </w:rPr>
            </w:pPr>
          </w:p>
        </w:tc>
      </w:tr>
      <w:tr w:rsidR="00297F15" w:rsidRPr="00E53D44" w14:paraId="54F49ED2" w14:textId="77777777" w:rsidTr="00396632">
        <w:trPr>
          <w:trHeight w:val="284"/>
        </w:trPr>
        <w:tc>
          <w:tcPr>
            <w:tcW w:w="289" w:type="pct"/>
            <w:vAlign w:val="center"/>
          </w:tcPr>
          <w:p w14:paraId="7CFACCE6" w14:textId="77777777" w:rsidR="00297F15" w:rsidRPr="00E53D44" w:rsidRDefault="00297F15" w:rsidP="005F687C">
            <w:pPr>
              <w:pStyle w:val="aff"/>
              <w:numPr>
                <w:ilvl w:val="0"/>
                <w:numId w:val="153"/>
              </w:numPr>
              <w:spacing w:line="360" w:lineRule="auto"/>
              <w:ind w:left="0" w:firstLine="0"/>
              <w:jc w:val="center"/>
              <w:rPr>
                <w:sz w:val="18"/>
                <w:szCs w:val="18"/>
              </w:rPr>
            </w:pPr>
          </w:p>
        </w:tc>
        <w:tc>
          <w:tcPr>
            <w:tcW w:w="1690" w:type="pct"/>
            <w:vAlign w:val="center"/>
          </w:tcPr>
          <w:p w14:paraId="3C938765" w14:textId="77777777" w:rsidR="00297F15" w:rsidRPr="00E53D44" w:rsidRDefault="00297F15" w:rsidP="005F687C">
            <w:pPr>
              <w:spacing w:line="360" w:lineRule="auto"/>
              <w:jc w:val="center"/>
              <w:rPr>
                <w:sz w:val="18"/>
                <w:szCs w:val="18"/>
              </w:rPr>
            </w:pPr>
          </w:p>
        </w:tc>
        <w:tc>
          <w:tcPr>
            <w:tcW w:w="459" w:type="pct"/>
            <w:vAlign w:val="center"/>
          </w:tcPr>
          <w:p w14:paraId="02BE00A4" w14:textId="77777777" w:rsidR="00297F15" w:rsidRPr="00E53D44" w:rsidRDefault="00297F15" w:rsidP="005F687C">
            <w:pPr>
              <w:spacing w:line="360" w:lineRule="auto"/>
              <w:jc w:val="center"/>
              <w:rPr>
                <w:sz w:val="18"/>
                <w:szCs w:val="18"/>
              </w:rPr>
            </w:pPr>
          </w:p>
        </w:tc>
        <w:tc>
          <w:tcPr>
            <w:tcW w:w="638" w:type="pct"/>
            <w:vAlign w:val="center"/>
          </w:tcPr>
          <w:p w14:paraId="4E2B49FA" w14:textId="77777777" w:rsidR="00297F15" w:rsidRPr="00E53D44" w:rsidRDefault="00297F15" w:rsidP="005F687C">
            <w:pPr>
              <w:spacing w:line="360" w:lineRule="auto"/>
              <w:jc w:val="center"/>
              <w:rPr>
                <w:sz w:val="18"/>
                <w:szCs w:val="18"/>
              </w:rPr>
            </w:pPr>
          </w:p>
        </w:tc>
        <w:tc>
          <w:tcPr>
            <w:tcW w:w="580" w:type="pct"/>
            <w:vAlign w:val="center"/>
          </w:tcPr>
          <w:p w14:paraId="6DC1D0B7" w14:textId="77777777" w:rsidR="00297F15" w:rsidRPr="00E53D44" w:rsidRDefault="00297F15" w:rsidP="005F687C">
            <w:pPr>
              <w:spacing w:line="360" w:lineRule="auto"/>
              <w:rPr>
                <w:sz w:val="18"/>
                <w:szCs w:val="18"/>
              </w:rPr>
            </w:pPr>
          </w:p>
        </w:tc>
        <w:tc>
          <w:tcPr>
            <w:tcW w:w="644" w:type="pct"/>
            <w:vAlign w:val="center"/>
          </w:tcPr>
          <w:p w14:paraId="3F70E59B" w14:textId="77777777" w:rsidR="00297F15" w:rsidRPr="00E53D44" w:rsidRDefault="00297F15" w:rsidP="005F687C">
            <w:pPr>
              <w:spacing w:line="360" w:lineRule="auto"/>
              <w:rPr>
                <w:sz w:val="18"/>
                <w:szCs w:val="18"/>
              </w:rPr>
            </w:pPr>
          </w:p>
        </w:tc>
        <w:tc>
          <w:tcPr>
            <w:tcW w:w="701" w:type="pct"/>
            <w:vAlign w:val="center"/>
          </w:tcPr>
          <w:p w14:paraId="69253F27" w14:textId="77777777" w:rsidR="00297F15" w:rsidRPr="00E53D44" w:rsidRDefault="00297F15" w:rsidP="005F687C">
            <w:pPr>
              <w:spacing w:line="360" w:lineRule="auto"/>
              <w:rPr>
                <w:sz w:val="18"/>
                <w:szCs w:val="18"/>
              </w:rPr>
            </w:pPr>
          </w:p>
        </w:tc>
      </w:tr>
      <w:tr w:rsidR="00297F15" w:rsidRPr="00E53D44" w14:paraId="3CD1C233" w14:textId="77777777" w:rsidTr="00396632">
        <w:trPr>
          <w:trHeight w:val="284"/>
        </w:trPr>
        <w:tc>
          <w:tcPr>
            <w:tcW w:w="289" w:type="pct"/>
            <w:vAlign w:val="center"/>
          </w:tcPr>
          <w:p w14:paraId="477DCE75" w14:textId="77777777" w:rsidR="00297F15" w:rsidRPr="00E53D44" w:rsidRDefault="00297F15" w:rsidP="005F687C">
            <w:pPr>
              <w:pStyle w:val="aff"/>
              <w:numPr>
                <w:ilvl w:val="0"/>
                <w:numId w:val="153"/>
              </w:numPr>
              <w:spacing w:line="360" w:lineRule="auto"/>
              <w:ind w:left="0" w:firstLine="0"/>
              <w:jc w:val="center"/>
              <w:rPr>
                <w:sz w:val="18"/>
                <w:szCs w:val="18"/>
              </w:rPr>
            </w:pPr>
          </w:p>
        </w:tc>
        <w:tc>
          <w:tcPr>
            <w:tcW w:w="1690" w:type="pct"/>
            <w:vAlign w:val="center"/>
          </w:tcPr>
          <w:p w14:paraId="4066351F" w14:textId="77777777" w:rsidR="00297F15" w:rsidRPr="00E53D44" w:rsidRDefault="00297F15" w:rsidP="005F687C">
            <w:pPr>
              <w:spacing w:line="360" w:lineRule="auto"/>
              <w:jc w:val="center"/>
              <w:rPr>
                <w:sz w:val="18"/>
                <w:szCs w:val="18"/>
              </w:rPr>
            </w:pPr>
          </w:p>
        </w:tc>
        <w:tc>
          <w:tcPr>
            <w:tcW w:w="459" w:type="pct"/>
            <w:vAlign w:val="center"/>
          </w:tcPr>
          <w:p w14:paraId="2C10BF34" w14:textId="77777777" w:rsidR="00297F15" w:rsidRPr="00E53D44" w:rsidRDefault="00297F15" w:rsidP="005F687C">
            <w:pPr>
              <w:spacing w:line="360" w:lineRule="auto"/>
              <w:jc w:val="center"/>
              <w:rPr>
                <w:sz w:val="18"/>
                <w:szCs w:val="18"/>
              </w:rPr>
            </w:pPr>
          </w:p>
        </w:tc>
        <w:tc>
          <w:tcPr>
            <w:tcW w:w="638" w:type="pct"/>
            <w:vAlign w:val="center"/>
          </w:tcPr>
          <w:p w14:paraId="1983F8AC" w14:textId="77777777" w:rsidR="00297F15" w:rsidRPr="00E53D44" w:rsidRDefault="00297F15" w:rsidP="005F687C">
            <w:pPr>
              <w:spacing w:line="360" w:lineRule="auto"/>
              <w:jc w:val="center"/>
              <w:rPr>
                <w:sz w:val="18"/>
                <w:szCs w:val="18"/>
              </w:rPr>
            </w:pPr>
          </w:p>
        </w:tc>
        <w:tc>
          <w:tcPr>
            <w:tcW w:w="580" w:type="pct"/>
            <w:vAlign w:val="center"/>
          </w:tcPr>
          <w:p w14:paraId="76E79C99" w14:textId="77777777" w:rsidR="00297F15" w:rsidRPr="00E53D44" w:rsidRDefault="00297F15" w:rsidP="005F687C">
            <w:pPr>
              <w:spacing w:line="360" w:lineRule="auto"/>
              <w:rPr>
                <w:sz w:val="18"/>
                <w:szCs w:val="18"/>
              </w:rPr>
            </w:pPr>
          </w:p>
        </w:tc>
        <w:tc>
          <w:tcPr>
            <w:tcW w:w="644" w:type="pct"/>
            <w:vAlign w:val="center"/>
          </w:tcPr>
          <w:p w14:paraId="2E6F89AD" w14:textId="77777777" w:rsidR="00297F15" w:rsidRPr="00E53D44" w:rsidRDefault="00297F15" w:rsidP="005F687C">
            <w:pPr>
              <w:spacing w:line="360" w:lineRule="auto"/>
              <w:rPr>
                <w:sz w:val="18"/>
                <w:szCs w:val="18"/>
              </w:rPr>
            </w:pPr>
          </w:p>
        </w:tc>
        <w:tc>
          <w:tcPr>
            <w:tcW w:w="701" w:type="pct"/>
            <w:vAlign w:val="center"/>
          </w:tcPr>
          <w:p w14:paraId="08018180" w14:textId="77777777" w:rsidR="00297F15" w:rsidRPr="00E53D44" w:rsidRDefault="00297F15" w:rsidP="005F687C">
            <w:pPr>
              <w:spacing w:line="360" w:lineRule="auto"/>
              <w:rPr>
                <w:sz w:val="18"/>
                <w:szCs w:val="18"/>
              </w:rPr>
            </w:pPr>
          </w:p>
        </w:tc>
      </w:tr>
      <w:tr w:rsidR="00297F15" w:rsidRPr="00E53D44" w14:paraId="24E2976E" w14:textId="77777777" w:rsidTr="00396632">
        <w:trPr>
          <w:trHeight w:val="284"/>
        </w:trPr>
        <w:tc>
          <w:tcPr>
            <w:tcW w:w="3076" w:type="pct"/>
            <w:gridSpan w:val="4"/>
            <w:shd w:val="clear" w:color="auto" w:fill="auto"/>
            <w:vAlign w:val="center"/>
          </w:tcPr>
          <w:p w14:paraId="5613E8EE" w14:textId="77777777" w:rsidR="00297F15" w:rsidRPr="00E53D44" w:rsidRDefault="00297F15" w:rsidP="005F687C">
            <w:pPr>
              <w:spacing w:line="360" w:lineRule="auto"/>
              <w:jc w:val="center"/>
              <w:rPr>
                <w:b/>
                <w:bCs/>
                <w:sz w:val="18"/>
                <w:szCs w:val="18"/>
              </w:rPr>
            </w:pPr>
            <w:r w:rsidRPr="00E53D44">
              <w:rPr>
                <w:b/>
                <w:bCs/>
                <w:sz w:val="18"/>
                <w:szCs w:val="18"/>
              </w:rPr>
              <w:lastRenderedPageBreak/>
              <w:t>ΣΥΝΟΛΟ</w:t>
            </w:r>
          </w:p>
        </w:tc>
        <w:tc>
          <w:tcPr>
            <w:tcW w:w="580" w:type="pct"/>
            <w:shd w:val="clear" w:color="auto" w:fill="E0E0E0"/>
            <w:vAlign w:val="center"/>
          </w:tcPr>
          <w:p w14:paraId="54DBDA76" w14:textId="77777777" w:rsidR="00297F15" w:rsidRPr="00E53D44" w:rsidRDefault="00297F15" w:rsidP="005F687C">
            <w:pPr>
              <w:spacing w:line="360" w:lineRule="auto"/>
              <w:rPr>
                <w:sz w:val="18"/>
                <w:szCs w:val="18"/>
              </w:rPr>
            </w:pPr>
          </w:p>
        </w:tc>
        <w:tc>
          <w:tcPr>
            <w:tcW w:w="644" w:type="pct"/>
            <w:shd w:val="clear" w:color="auto" w:fill="E0E0E0"/>
            <w:vAlign w:val="center"/>
          </w:tcPr>
          <w:p w14:paraId="1158BF35" w14:textId="77777777" w:rsidR="00297F15" w:rsidRPr="00E53D44" w:rsidRDefault="00297F15" w:rsidP="005F687C">
            <w:pPr>
              <w:spacing w:line="360" w:lineRule="auto"/>
              <w:rPr>
                <w:sz w:val="18"/>
                <w:szCs w:val="18"/>
              </w:rPr>
            </w:pPr>
          </w:p>
        </w:tc>
        <w:tc>
          <w:tcPr>
            <w:tcW w:w="701" w:type="pct"/>
            <w:shd w:val="clear" w:color="auto" w:fill="E0E0E0"/>
            <w:vAlign w:val="center"/>
          </w:tcPr>
          <w:p w14:paraId="14ABFBAB" w14:textId="77777777" w:rsidR="00297F15" w:rsidRPr="00E53D44" w:rsidRDefault="00297F15" w:rsidP="005F687C">
            <w:pPr>
              <w:spacing w:line="360" w:lineRule="auto"/>
              <w:rPr>
                <w:sz w:val="18"/>
                <w:szCs w:val="18"/>
              </w:rPr>
            </w:pPr>
          </w:p>
        </w:tc>
      </w:tr>
    </w:tbl>
    <w:p w14:paraId="23D8154E" w14:textId="77777777" w:rsidR="00297F15" w:rsidRPr="003C066F" w:rsidRDefault="00297F15" w:rsidP="005F687C">
      <w:pPr>
        <w:spacing w:line="360" w:lineRule="auto"/>
      </w:pPr>
    </w:p>
    <w:p w14:paraId="699B68F5" w14:textId="77777777" w:rsidR="00297F15" w:rsidRPr="00EF5891" w:rsidRDefault="00297F15" w:rsidP="005F687C">
      <w:pPr>
        <w:pStyle w:val="41"/>
        <w:numPr>
          <w:ilvl w:val="0"/>
          <w:numId w:val="152"/>
        </w:numPr>
        <w:spacing w:line="360" w:lineRule="auto"/>
        <w:ind w:left="432" w:hanging="432"/>
        <w:rPr>
          <w:lang w:val="el-GR"/>
        </w:rPr>
      </w:pPr>
      <w:bookmarkStart w:id="1103" w:name="_Ref514757501"/>
      <w:bookmarkStart w:id="1104" w:name="_Ref514757504"/>
      <w:bookmarkStart w:id="1105" w:name="_Toc516238353"/>
      <w:bookmarkStart w:id="1106" w:name="_Toc110611814"/>
      <w:bookmarkStart w:id="1107" w:name="_Toc173761524"/>
      <w:r w:rsidRPr="00EF5891">
        <w:rPr>
          <w:lang w:val="el-GR"/>
        </w:rPr>
        <w:t>Συγκεντρωτικός Πίνακας Οικονομικής Προσφοράς Έργου</w:t>
      </w:r>
      <w:bookmarkEnd w:id="1103"/>
      <w:bookmarkEnd w:id="1104"/>
      <w:bookmarkEnd w:id="1105"/>
      <w:bookmarkEnd w:id="1106"/>
      <w:bookmarkEnd w:id="1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3"/>
        <w:gridCol w:w="6328"/>
        <w:gridCol w:w="2461"/>
        <w:gridCol w:w="2464"/>
        <w:gridCol w:w="2464"/>
      </w:tblGrid>
      <w:tr w:rsidR="00297F15" w:rsidRPr="006F6C16" w14:paraId="18BD4CAB" w14:textId="77777777" w:rsidTr="00396632">
        <w:trPr>
          <w:cantSplit/>
          <w:trHeight w:val="386"/>
        </w:trPr>
        <w:tc>
          <w:tcPr>
            <w:tcW w:w="289" w:type="pct"/>
            <w:vMerge w:val="restart"/>
            <w:shd w:val="pct15" w:color="auto" w:fill="FFFFFF"/>
            <w:vAlign w:val="center"/>
          </w:tcPr>
          <w:p w14:paraId="0A165D31" w14:textId="77777777" w:rsidR="00297F15" w:rsidRPr="00840707" w:rsidRDefault="00297F15" w:rsidP="005F687C">
            <w:pPr>
              <w:keepNext/>
              <w:keepLines/>
              <w:spacing w:before="60" w:after="60" w:line="360" w:lineRule="auto"/>
              <w:rPr>
                <w:sz w:val="18"/>
                <w:szCs w:val="18"/>
              </w:rPr>
            </w:pPr>
            <w:r w:rsidRPr="00840707">
              <w:rPr>
                <w:sz w:val="18"/>
                <w:szCs w:val="18"/>
              </w:rPr>
              <w:t>Α/Α</w:t>
            </w:r>
          </w:p>
        </w:tc>
        <w:tc>
          <w:tcPr>
            <w:tcW w:w="2173" w:type="pct"/>
            <w:vMerge w:val="restart"/>
            <w:shd w:val="pct15" w:color="auto" w:fill="FFFFFF"/>
            <w:vAlign w:val="center"/>
          </w:tcPr>
          <w:p w14:paraId="1701E0A4" w14:textId="77777777" w:rsidR="00297F15" w:rsidRPr="00840707" w:rsidRDefault="00297F15" w:rsidP="005F687C">
            <w:pPr>
              <w:keepNext/>
              <w:keepLines/>
              <w:spacing w:before="60" w:after="60" w:line="360" w:lineRule="auto"/>
              <w:rPr>
                <w:sz w:val="18"/>
                <w:szCs w:val="18"/>
              </w:rPr>
            </w:pPr>
            <w:r w:rsidRPr="00840707">
              <w:rPr>
                <w:sz w:val="18"/>
                <w:szCs w:val="18"/>
              </w:rPr>
              <w:t>ΠΕΡΙΓΡΑΦΗ</w:t>
            </w:r>
          </w:p>
        </w:tc>
        <w:tc>
          <w:tcPr>
            <w:tcW w:w="845" w:type="pct"/>
            <w:vMerge w:val="restart"/>
            <w:shd w:val="pct15" w:color="auto" w:fill="FFFFFF"/>
            <w:vAlign w:val="center"/>
          </w:tcPr>
          <w:p w14:paraId="3E13C420" w14:textId="77777777" w:rsidR="00297F15" w:rsidRPr="00EF5891" w:rsidRDefault="00297F15" w:rsidP="005F687C">
            <w:pPr>
              <w:keepNext/>
              <w:keepLines/>
              <w:spacing w:before="60" w:after="60" w:line="360" w:lineRule="auto"/>
              <w:jc w:val="center"/>
              <w:rPr>
                <w:sz w:val="18"/>
                <w:szCs w:val="18"/>
                <w:lang w:val="el-GR"/>
              </w:rPr>
            </w:pPr>
            <w:r w:rsidRPr="00EF5891">
              <w:rPr>
                <w:sz w:val="18"/>
                <w:szCs w:val="18"/>
                <w:lang w:val="el-GR"/>
              </w:rPr>
              <w:t>ΣΥΝΟΛΙΚΗ ΑΞΙΑ ΕΡΓΟΥ</w:t>
            </w:r>
          </w:p>
          <w:p w14:paraId="1757E395" w14:textId="77777777" w:rsidR="00297F15" w:rsidRPr="00EF5891" w:rsidRDefault="00297F15" w:rsidP="005F687C">
            <w:pPr>
              <w:keepNext/>
              <w:keepLines/>
              <w:spacing w:before="60" w:after="60" w:line="360" w:lineRule="auto"/>
              <w:jc w:val="center"/>
              <w:rPr>
                <w:sz w:val="18"/>
                <w:szCs w:val="18"/>
                <w:lang w:val="el-GR"/>
              </w:rPr>
            </w:pPr>
            <w:r w:rsidRPr="00EF5891">
              <w:rPr>
                <w:sz w:val="18"/>
                <w:szCs w:val="18"/>
                <w:lang w:val="el-GR"/>
              </w:rPr>
              <w:t>ΧΩΡΙΣ ΦΠΑ [€]</w:t>
            </w:r>
          </w:p>
        </w:tc>
        <w:tc>
          <w:tcPr>
            <w:tcW w:w="846" w:type="pct"/>
            <w:vMerge w:val="restart"/>
            <w:shd w:val="pct15" w:color="auto" w:fill="FFFFFF"/>
            <w:vAlign w:val="center"/>
          </w:tcPr>
          <w:p w14:paraId="21C28A72" w14:textId="77777777" w:rsidR="00297F15" w:rsidRPr="00840707" w:rsidRDefault="00297F15" w:rsidP="005F687C">
            <w:pPr>
              <w:keepNext/>
              <w:keepLines/>
              <w:spacing w:before="60" w:after="60" w:line="360" w:lineRule="auto"/>
              <w:jc w:val="center"/>
              <w:rPr>
                <w:sz w:val="18"/>
                <w:szCs w:val="18"/>
              </w:rPr>
            </w:pPr>
            <w:r w:rsidRPr="00840707">
              <w:rPr>
                <w:sz w:val="18"/>
                <w:szCs w:val="18"/>
              </w:rPr>
              <w:t>ΦΠΑ [€]</w:t>
            </w:r>
          </w:p>
        </w:tc>
        <w:tc>
          <w:tcPr>
            <w:tcW w:w="846" w:type="pct"/>
            <w:vMerge w:val="restart"/>
            <w:shd w:val="pct15" w:color="auto" w:fill="FFFFFF"/>
            <w:vAlign w:val="center"/>
          </w:tcPr>
          <w:p w14:paraId="3F45FD8C" w14:textId="77777777" w:rsidR="00297F15" w:rsidRPr="00EF5891" w:rsidRDefault="00297F15" w:rsidP="005F687C">
            <w:pPr>
              <w:keepNext/>
              <w:keepLines/>
              <w:spacing w:before="60" w:after="60" w:line="360" w:lineRule="auto"/>
              <w:jc w:val="center"/>
              <w:rPr>
                <w:sz w:val="18"/>
                <w:szCs w:val="18"/>
                <w:lang w:val="el-GR"/>
              </w:rPr>
            </w:pPr>
            <w:r w:rsidRPr="00EF5891">
              <w:rPr>
                <w:sz w:val="18"/>
                <w:szCs w:val="18"/>
                <w:lang w:val="el-GR"/>
              </w:rPr>
              <w:t>ΣΥΝΟΛΙΚΗ ΑΞΙΑ ΕΡΓΟΥ</w:t>
            </w:r>
          </w:p>
          <w:p w14:paraId="7B1CBE4B" w14:textId="77777777" w:rsidR="00297F15" w:rsidRPr="00EF5891" w:rsidRDefault="00297F15" w:rsidP="005F687C">
            <w:pPr>
              <w:keepNext/>
              <w:keepLines/>
              <w:spacing w:before="60" w:after="60" w:line="360" w:lineRule="auto"/>
              <w:jc w:val="center"/>
              <w:rPr>
                <w:sz w:val="18"/>
                <w:szCs w:val="18"/>
                <w:lang w:val="el-GR"/>
              </w:rPr>
            </w:pPr>
            <w:r w:rsidRPr="00EF5891">
              <w:rPr>
                <w:sz w:val="18"/>
                <w:szCs w:val="18"/>
                <w:lang w:val="el-GR"/>
              </w:rPr>
              <w:t>ΜΕ ΦΠΑ [€]</w:t>
            </w:r>
          </w:p>
        </w:tc>
      </w:tr>
      <w:tr w:rsidR="00297F15" w:rsidRPr="006F6C16" w14:paraId="3F9FE74A" w14:textId="77777777" w:rsidTr="00396632">
        <w:trPr>
          <w:cantSplit/>
          <w:trHeight w:val="446"/>
        </w:trPr>
        <w:tc>
          <w:tcPr>
            <w:tcW w:w="289" w:type="pct"/>
            <w:vMerge/>
            <w:shd w:val="pct15" w:color="auto" w:fill="FFFFFF"/>
            <w:vAlign w:val="center"/>
          </w:tcPr>
          <w:p w14:paraId="3132F4B1" w14:textId="77777777" w:rsidR="00297F15" w:rsidRPr="00EF5891" w:rsidRDefault="00297F15" w:rsidP="005F687C">
            <w:pPr>
              <w:keepNext/>
              <w:keepLines/>
              <w:spacing w:before="60" w:after="60" w:line="360" w:lineRule="auto"/>
              <w:rPr>
                <w:sz w:val="18"/>
                <w:szCs w:val="18"/>
                <w:lang w:val="el-GR"/>
              </w:rPr>
            </w:pPr>
          </w:p>
        </w:tc>
        <w:tc>
          <w:tcPr>
            <w:tcW w:w="2173" w:type="pct"/>
            <w:vMerge/>
            <w:shd w:val="pct15" w:color="auto" w:fill="FFFFFF"/>
            <w:vAlign w:val="center"/>
          </w:tcPr>
          <w:p w14:paraId="0AE20977" w14:textId="77777777" w:rsidR="00297F15" w:rsidRPr="00EF5891" w:rsidRDefault="00297F15" w:rsidP="005F687C">
            <w:pPr>
              <w:keepNext/>
              <w:keepLines/>
              <w:spacing w:before="60" w:after="60" w:line="360" w:lineRule="auto"/>
              <w:rPr>
                <w:sz w:val="18"/>
                <w:szCs w:val="18"/>
                <w:lang w:val="el-GR"/>
              </w:rPr>
            </w:pPr>
          </w:p>
        </w:tc>
        <w:tc>
          <w:tcPr>
            <w:tcW w:w="845" w:type="pct"/>
            <w:vMerge/>
            <w:shd w:val="pct15" w:color="auto" w:fill="FFFFFF"/>
            <w:vAlign w:val="center"/>
          </w:tcPr>
          <w:p w14:paraId="1C91C192" w14:textId="77777777" w:rsidR="00297F15" w:rsidRPr="00EF5891" w:rsidRDefault="00297F15" w:rsidP="005F687C">
            <w:pPr>
              <w:keepNext/>
              <w:keepLines/>
              <w:spacing w:before="60" w:after="60" w:line="360" w:lineRule="auto"/>
              <w:rPr>
                <w:sz w:val="18"/>
                <w:szCs w:val="18"/>
                <w:lang w:val="el-GR"/>
              </w:rPr>
            </w:pPr>
          </w:p>
        </w:tc>
        <w:tc>
          <w:tcPr>
            <w:tcW w:w="846" w:type="pct"/>
            <w:vMerge/>
            <w:shd w:val="pct15" w:color="auto" w:fill="FFFFFF"/>
            <w:vAlign w:val="center"/>
          </w:tcPr>
          <w:p w14:paraId="1EBBBF61" w14:textId="77777777" w:rsidR="00297F15" w:rsidRPr="00EF5891" w:rsidRDefault="00297F15" w:rsidP="005F687C">
            <w:pPr>
              <w:keepNext/>
              <w:keepLines/>
              <w:spacing w:before="60" w:after="60" w:line="360" w:lineRule="auto"/>
              <w:rPr>
                <w:sz w:val="18"/>
                <w:szCs w:val="18"/>
                <w:lang w:val="el-GR"/>
              </w:rPr>
            </w:pPr>
          </w:p>
        </w:tc>
        <w:tc>
          <w:tcPr>
            <w:tcW w:w="846" w:type="pct"/>
            <w:vMerge/>
            <w:shd w:val="pct15" w:color="auto" w:fill="FFFFFF"/>
            <w:vAlign w:val="center"/>
          </w:tcPr>
          <w:p w14:paraId="23A9AEB4" w14:textId="77777777" w:rsidR="00297F15" w:rsidRPr="00EF5891" w:rsidRDefault="00297F15" w:rsidP="005F687C">
            <w:pPr>
              <w:keepNext/>
              <w:keepLines/>
              <w:spacing w:before="60" w:after="60" w:line="360" w:lineRule="auto"/>
              <w:rPr>
                <w:sz w:val="18"/>
                <w:szCs w:val="18"/>
                <w:lang w:val="el-GR"/>
              </w:rPr>
            </w:pPr>
          </w:p>
        </w:tc>
      </w:tr>
      <w:tr w:rsidR="00297F15" w:rsidRPr="00C4217E" w14:paraId="6DE2D909" w14:textId="77777777" w:rsidTr="00396632">
        <w:trPr>
          <w:trHeight w:val="284"/>
        </w:trPr>
        <w:tc>
          <w:tcPr>
            <w:tcW w:w="289" w:type="pct"/>
            <w:vAlign w:val="center"/>
          </w:tcPr>
          <w:p w14:paraId="7478C8B0" w14:textId="77777777" w:rsidR="00297F15" w:rsidRPr="00840707" w:rsidRDefault="00297F15" w:rsidP="005F687C">
            <w:pPr>
              <w:keepNext/>
              <w:keepLines/>
              <w:spacing w:before="60" w:after="60" w:line="360" w:lineRule="auto"/>
              <w:rPr>
                <w:sz w:val="18"/>
                <w:szCs w:val="18"/>
              </w:rPr>
            </w:pPr>
            <w:r>
              <w:rPr>
                <w:sz w:val="18"/>
                <w:szCs w:val="18"/>
              </w:rPr>
              <w:t>1</w:t>
            </w:r>
          </w:p>
        </w:tc>
        <w:tc>
          <w:tcPr>
            <w:tcW w:w="2173" w:type="pct"/>
            <w:vAlign w:val="center"/>
          </w:tcPr>
          <w:p w14:paraId="58B7FABA" w14:textId="258B5C77" w:rsidR="00297F15" w:rsidRPr="00840707" w:rsidRDefault="003F4235" w:rsidP="005F687C">
            <w:pPr>
              <w:keepNext/>
              <w:keepLines/>
              <w:spacing w:before="60" w:after="60" w:line="360" w:lineRule="auto"/>
              <w:rPr>
                <w:sz w:val="18"/>
                <w:szCs w:val="18"/>
              </w:rPr>
            </w:pPr>
            <w:r>
              <w:rPr>
                <w:sz w:val="18"/>
                <w:szCs w:val="18"/>
                <w:lang w:val="el-GR"/>
              </w:rPr>
              <w:t>Εξοπλισμός</w:t>
            </w:r>
            <w:r w:rsidR="00514F8E">
              <w:rPr>
                <w:sz w:val="18"/>
                <w:szCs w:val="18"/>
                <w:lang w:val="el-GR"/>
              </w:rPr>
              <w:t xml:space="preserve"> &amp; Λογισμικό </w:t>
            </w:r>
            <w:r>
              <w:rPr>
                <w:sz w:val="18"/>
                <w:szCs w:val="18"/>
                <w:lang w:val="el-GR"/>
              </w:rPr>
              <w:t xml:space="preserve"> </w:t>
            </w:r>
            <w:r w:rsidR="00297F15" w:rsidRPr="00840707">
              <w:rPr>
                <w:sz w:val="18"/>
                <w:szCs w:val="18"/>
              </w:rPr>
              <w:t xml:space="preserve">(Πίνακας </w:t>
            </w:r>
            <w:r w:rsidR="00297F15">
              <w:rPr>
                <w:sz w:val="18"/>
                <w:szCs w:val="18"/>
              </w:rPr>
              <w:t>1</w:t>
            </w:r>
            <w:r w:rsidR="00297F15" w:rsidRPr="00840707">
              <w:rPr>
                <w:sz w:val="18"/>
                <w:szCs w:val="18"/>
              </w:rPr>
              <w:t>)</w:t>
            </w:r>
          </w:p>
        </w:tc>
        <w:tc>
          <w:tcPr>
            <w:tcW w:w="845" w:type="pct"/>
            <w:vAlign w:val="center"/>
          </w:tcPr>
          <w:p w14:paraId="251A95E7" w14:textId="77777777" w:rsidR="00297F15" w:rsidRPr="00840707" w:rsidRDefault="00297F15" w:rsidP="005F687C">
            <w:pPr>
              <w:keepNext/>
              <w:keepLines/>
              <w:spacing w:before="60" w:after="60" w:line="360" w:lineRule="auto"/>
              <w:rPr>
                <w:sz w:val="18"/>
                <w:szCs w:val="18"/>
              </w:rPr>
            </w:pPr>
          </w:p>
        </w:tc>
        <w:tc>
          <w:tcPr>
            <w:tcW w:w="846" w:type="pct"/>
            <w:vAlign w:val="center"/>
          </w:tcPr>
          <w:p w14:paraId="07F57AB7" w14:textId="77777777" w:rsidR="00297F15" w:rsidRPr="00840707" w:rsidRDefault="00297F15" w:rsidP="005F687C">
            <w:pPr>
              <w:keepNext/>
              <w:keepLines/>
              <w:spacing w:before="60" w:after="60" w:line="360" w:lineRule="auto"/>
              <w:rPr>
                <w:sz w:val="18"/>
                <w:szCs w:val="18"/>
              </w:rPr>
            </w:pPr>
          </w:p>
        </w:tc>
        <w:tc>
          <w:tcPr>
            <w:tcW w:w="846" w:type="pct"/>
            <w:vAlign w:val="center"/>
          </w:tcPr>
          <w:p w14:paraId="6F717001" w14:textId="77777777" w:rsidR="00297F15" w:rsidRPr="00840707" w:rsidRDefault="00297F15" w:rsidP="005F687C">
            <w:pPr>
              <w:keepNext/>
              <w:keepLines/>
              <w:spacing w:before="60" w:after="60" w:line="360" w:lineRule="auto"/>
              <w:rPr>
                <w:sz w:val="18"/>
                <w:szCs w:val="18"/>
              </w:rPr>
            </w:pPr>
          </w:p>
        </w:tc>
      </w:tr>
      <w:tr w:rsidR="00297F15" w:rsidRPr="00C4217E" w14:paraId="1EF268E0" w14:textId="77777777" w:rsidTr="00396632">
        <w:trPr>
          <w:trHeight w:val="284"/>
        </w:trPr>
        <w:tc>
          <w:tcPr>
            <w:tcW w:w="289" w:type="pct"/>
            <w:vAlign w:val="center"/>
          </w:tcPr>
          <w:p w14:paraId="32AD2615" w14:textId="77777777" w:rsidR="00297F15" w:rsidRPr="00840707" w:rsidRDefault="00297F15" w:rsidP="005F687C">
            <w:pPr>
              <w:keepNext/>
              <w:keepLines/>
              <w:spacing w:before="60" w:after="60" w:line="360" w:lineRule="auto"/>
              <w:rPr>
                <w:sz w:val="18"/>
                <w:szCs w:val="18"/>
              </w:rPr>
            </w:pPr>
            <w:r>
              <w:rPr>
                <w:sz w:val="18"/>
                <w:szCs w:val="18"/>
              </w:rPr>
              <w:t>2</w:t>
            </w:r>
          </w:p>
        </w:tc>
        <w:tc>
          <w:tcPr>
            <w:tcW w:w="2173" w:type="pct"/>
            <w:vAlign w:val="center"/>
          </w:tcPr>
          <w:p w14:paraId="379AB830" w14:textId="1D1B06DA" w:rsidR="00297F15" w:rsidRPr="00840707" w:rsidRDefault="003F4235" w:rsidP="005F687C">
            <w:pPr>
              <w:keepNext/>
              <w:keepLines/>
              <w:spacing w:before="60" w:after="60" w:line="360" w:lineRule="auto"/>
              <w:rPr>
                <w:sz w:val="18"/>
                <w:szCs w:val="18"/>
              </w:rPr>
            </w:pPr>
            <w:r>
              <w:rPr>
                <w:sz w:val="18"/>
                <w:szCs w:val="18"/>
                <w:lang w:val="el-GR"/>
              </w:rPr>
              <w:t xml:space="preserve">Μελέτες </w:t>
            </w:r>
            <w:r w:rsidR="00297F15" w:rsidRPr="00840707">
              <w:rPr>
                <w:sz w:val="18"/>
                <w:szCs w:val="18"/>
              </w:rPr>
              <w:t xml:space="preserve">(Πίνακας </w:t>
            </w:r>
            <w:r w:rsidR="00297F15">
              <w:rPr>
                <w:sz w:val="18"/>
                <w:szCs w:val="18"/>
              </w:rPr>
              <w:t>2</w:t>
            </w:r>
            <w:r w:rsidR="00297F15" w:rsidRPr="00840707">
              <w:rPr>
                <w:sz w:val="18"/>
                <w:szCs w:val="18"/>
              </w:rPr>
              <w:t>)</w:t>
            </w:r>
          </w:p>
        </w:tc>
        <w:tc>
          <w:tcPr>
            <w:tcW w:w="845" w:type="pct"/>
            <w:vAlign w:val="center"/>
          </w:tcPr>
          <w:p w14:paraId="4598EAFE" w14:textId="77777777" w:rsidR="00297F15" w:rsidRPr="00840707" w:rsidRDefault="00297F15" w:rsidP="005F687C">
            <w:pPr>
              <w:keepNext/>
              <w:keepLines/>
              <w:spacing w:before="60" w:after="60" w:line="360" w:lineRule="auto"/>
              <w:rPr>
                <w:sz w:val="18"/>
                <w:szCs w:val="18"/>
              </w:rPr>
            </w:pPr>
          </w:p>
        </w:tc>
        <w:tc>
          <w:tcPr>
            <w:tcW w:w="846" w:type="pct"/>
            <w:vAlign w:val="center"/>
          </w:tcPr>
          <w:p w14:paraId="167BFF26" w14:textId="77777777" w:rsidR="00297F15" w:rsidRPr="00840707" w:rsidRDefault="00297F15" w:rsidP="005F687C">
            <w:pPr>
              <w:keepNext/>
              <w:keepLines/>
              <w:spacing w:before="60" w:after="60" w:line="360" w:lineRule="auto"/>
              <w:rPr>
                <w:sz w:val="18"/>
                <w:szCs w:val="18"/>
              </w:rPr>
            </w:pPr>
          </w:p>
        </w:tc>
        <w:tc>
          <w:tcPr>
            <w:tcW w:w="846" w:type="pct"/>
            <w:vAlign w:val="center"/>
          </w:tcPr>
          <w:p w14:paraId="2DF8055C" w14:textId="77777777" w:rsidR="00297F15" w:rsidRPr="00840707" w:rsidRDefault="00297F15" w:rsidP="005F687C">
            <w:pPr>
              <w:keepNext/>
              <w:keepLines/>
              <w:spacing w:before="60" w:after="60" w:line="360" w:lineRule="auto"/>
              <w:rPr>
                <w:sz w:val="18"/>
                <w:szCs w:val="18"/>
              </w:rPr>
            </w:pPr>
          </w:p>
        </w:tc>
      </w:tr>
      <w:tr w:rsidR="00297F15" w:rsidRPr="00C4217E" w14:paraId="6673BB75" w14:textId="77777777" w:rsidTr="00396632">
        <w:trPr>
          <w:trHeight w:val="284"/>
        </w:trPr>
        <w:tc>
          <w:tcPr>
            <w:tcW w:w="289" w:type="pct"/>
            <w:vAlign w:val="center"/>
          </w:tcPr>
          <w:p w14:paraId="54AE13AB" w14:textId="77777777" w:rsidR="00297F15" w:rsidRPr="00840707" w:rsidRDefault="00297F15" w:rsidP="005F687C">
            <w:pPr>
              <w:keepNext/>
              <w:keepLines/>
              <w:spacing w:before="60" w:after="60" w:line="360" w:lineRule="auto"/>
              <w:rPr>
                <w:sz w:val="18"/>
                <w:szCs w:val="18"/>
              </w:rPr>
            </w:pPr>
            <w:r>
              <w:rPr>
                <w:sz w:val="18"/>
                <w:szCs w:val="18"/>
              </w:rPr>
              <w:t>3</w:t>
            </w:r>
          </w:p>
        </w:tc>
        <w:tc>
          <w:tcPr>
            <w:tcW w:w="2173" w:type="pct"/>
            <w:vAlign w:val="center"/>
          </w:tcPr>
          <w:p w14:paraId="35356D19" w14:textId="49A93619" w:rsidR="00297F15" w:rsidRPr="00840707" w:rsidRDefault="00297F15" w:rsidP="005F687C">
            <w:pPr>
              <w:keepNext/>
              <w:keepLines/>
              <w:spacing w:before="60" w:after="60" w:line="360" w:lineRule="auto"/>
              <w:rPr>
                <w:sz w:val="18"/>
                <w:szCs w:val="18"/>
              </w:rPr>
            </w:pPr>
            <w:r w:rsidRPr="00840707">
              <w:rPr>
                <w:sz w:val="18"/>
                <w:szCs w:val="18"/>
              </w:rPr>
              <w:t xml:space="preserve">Υπηρεσίες (Πίνακας </w:t>
            </w:r>
            <w:r>
              <w:rPr>
                <w:sz w:val="18"/>
                <w:szCs w:val="18"/>
              </w:rPr>
              <w:t>3</w:t>
            </w:r>
            <w:r w:rsidRPr="00840707">
              <w:rPr>
                <w:sz w:val="18"/>
                <w:szCs w:val="18"/>
              </w:rPr>
              <w:t>)</w:t>
            </w:r>
          </w:p>
        </w:tc>
        <w:tc>
          <w:tcPr>
            <w:tcW w:w="845" w:type="pct"/>
            <w:vAlign w:val="center"/>
          </w:tcPr>
          <w:p w14:paraId="5DA73A16" w14:textId="77777777" w:rsidR="00297F15" w:rsidRPr="00840707" w:rsidRDefault="00297F15" w:rsidP="005F687C">
            <w:pPr>
              <w:keepNext/>
              <w:keepLines/>
              <w:spacing w:before="60" w:after="60" w:line="360" w:lineRule="auto"/>
              <w:rPr>
                <w:sz w:val="18"/>
                <w:szCs w:val="18"/>
              </w:rPr>
            </w:pPr>
          </w:p>
        </w:tc>
        <w:tc>
          <w:tcPr>
            <w:tcW w:w="846" w:type="pct"/>
            <w:vAlign w:val="center"/>
          </w:tcPr>
          <w:p w14:paraId="736C4E4F" w14:textId="77777777" w:rsidR="00297F15" w:rsidRPr="00840707" w:rsidRDefault="00297F15" w:rsidP="005F687C">
            <w:pPr>
              <w:keepNext/>
              <w:keepLines/>
              <w:spacing w:before="60" w:after="60" w:line="360" w:lineRule="auto"/>
              <w:rPr>
                <w:sz w:val="18"/>
                <w:szCs w:val="18"/>
              </w:rPr>
            </w:pPr>
          </w:p>
        </w:tc>
        <w:tc>
          <w:tcPr>
            <w:tcW w:w="846" w:type="pct"/>
            <w:vAlign w:val="center"/>
          </w:tcPr>
          <w:p w14:paraId="1D051141" w14:textId="77777777" w:rsidR="00297F15" w:rsidRPr="00840707" w:rsidRDefault="00297F15" w:rsidP="005F687C">
            <w:pPr>
              <w:keepNext/>
              <w:keepLines/>
              <w:spacing w:before="60" w:after="60" w:line="360" w:lineRule="auto"/>
              <w:rPr>
                <w:sz w:val="18"/>
                <w:szCs w:val="18"/>
              </w:rPr>
            </w:pPr>
          </w:p>
        </w:tc>
      </w:tr>
      <w:tr w:rsidR="00297F15" w:rsidRPr="00C4217E" w14:paraId="735EAE4F" w14:textId="77777777" w:rsidTr="00396632">
        <w:trPr>
          <w:trHeight w:val="284"/>
        </w:trPr>
        <w:tc>
          <w:tcPr>
            <w:tcW w:w="289" w:type="pct"/>
            <w:vAlign w:val="center"/>
          </w:tcPr>
          <w:p w14:paraId="00EB7756" w14:textId="77777777" w:rsidR="00297F15" w:rsidRPr="00840707" w:rsidRDefault="00297F15" w:rsidP="005F687C">
            <w:pPr>
              <w:keepNext/>
              <w:keepLines/>
              <w:spacing w:before="60" w:after="60" w:line="360" w:lineRule="auto"/>
              <w:rPr>
                <w:sz w:val="18"/>
                <w:szCs w:val="18"/>
              </w:rPr>
            </w:pPr>
            <w:r>
              <w:rPr>
                <w:sz w:val="18"/>
                <w:szCs w:val="18"/>
              </w:rPr>
              <w:t>4</w:t>
            </w:r>
          </w:p>
        </w:tc>
        <w:tc>
          <w:tcPr>
            <w:tcW w:w="2173" w:type="pct"/>
            <w:vAlign w:val="center"/>
          </w:tcPr>
          <w:p w14:paraId="644DCD12" w14:textId="77777777" w:rsidR="00297F15" w:rsidRPr="00840707" w:rsidRDefault="00297F15" w:rsidP="005F687C">
            <w:pPr>
              <w:keepNext/>
              <w:keepLines/>
              <w:spacing w:before="60" w:after="60" w:line="360" w:lineRule="auto"/>
              <w:rPr>
                <w:sz w:val="18"/>
                <w:szCs w:val="18"/>
              </w:rPr>
            </w:pPr>
            <w:r w:rsidRPr="00840707">
              <w:rPr>
                <w:sz w:val="18"/>
                <w:szCs w:val="18"/>
              </w:rPr>
              <w:t xml:space="preserve">Άλλες δαπάνες (Πίνακας </w:t>
            </w:r>
            <w:r>
              <w:rPr>
                <w:sz w:val="18"/>
                <w:szCs w:val="18"/>
              </w:rPr>
              <w:t>4</w:t>
            </w:r>
            <w:r w:rsidRPr="00840707">
              <w:rPr>
                <w:sz w:val="18"/>
                <w:szCs w:val="18"/>
              </w:rPr>
              <w:t>)</w:t>
            </w:r>
          </w:p>
        </w:tc>
        <w:tc>
          <w:tcPr>
            <w:tcW w:w="845" w:type="pct"/>
            <w:vAlign w:val="center"/>
          </w:tcPr>
          <w:p w14:paraId="17C1198A" w14:textId="77777777" w:rsidR="00297F15" w:rsidRPr="00840707" w:rsidRDefault="00297F15" w:rsidP="005F687C">
            <w:pPr>
              <w:keepNext/>
              <w:keepLines/>
              <w:spacing w:before="60" w:after="60" w:line="360" w:lineRule="auto"/>
              <w:rPr>
                <w:sz w:val="18"/>
                <w:szCs w:val="18"/>
              </w:rPr>
            </w:pPr>
          </w:p>
        </w:tc>
        <w:tc>
          <w:tcPr>
            <w:tcW w:w="846" w:type="pct"/>
            <w:vAlign w:val="center"/>
          </w:tcPr>
          <w:p w14:paraId="65FD7495" w14:textId="77777777" w:rsidR="00297F15" w:rsidRPr="00840707" w:rsidRDefault="00297F15" w:rsidP="005F687C">
            <w:pPr>
              <w:keepNext/>
              <w:keepLines/>
              <w:spacing w:before="60" w:after="60" w:line="360" w:lineRule="auto"/>
              <w:rPr>
                <w:sz w:val="18"/>
                <w:szCs w:val="18"/>
              </w:rPr>
            </w:pPr>
          </w:p>
        </w:tc>
        <w:tc>
          <w:tcPr>
            <w:tcW w:w="846" w:type="pct"/>
            <w:vAlign w:val="center"/>
          </w:tcPr>
          <w:p w14:paraId="476E73D6" w14:textId="77777777" w:rsidR="00297F15" w:rsidRPr="00840707" w:rsidRDefault="00297F15" w:rsidP="005F687C">
            <w:pPr>
              <w:keepNext/>
              <w:keepLines/>
              <w:spacing w:before="60" w:after="60" w:line="360" w:lineRule="auto"/>
              <w:rPr>
                <w:sz w:val="18"/>
                <w:szCs w:val="18"/>
              </w:rPr>
            </w:pPr>
          </w:p>
        </w:tc>
      </w:tr>
      <w:tr w:rsidR="00297F15" w:rsidRPr="00C4217E" w14:paraId="03969784" w14:textId="77777777" w:rsidTr="00396632">
        <w:trPr>
          <w:trHeight w:val="284"/>
        </w:trPr>
        <w:tc>
          <w:tcPr>
            <w:tcW w:w="289" w:type="pct"/>
            <w:shd w:val="clear" w:color="auto" w:fill="A0A0A0"/>
            <w:vAlign w:val="center"/>
          </w:tcPr>
          <w:p w14:paraId="1251F72D" w14:textId="77777777" w:rsidR="00297F15" w:rsidRPr="00840707" w:rsidRDefault="00297F15" w:rsidP="005F687C">
            <w:pPr>
              <w:keepNext/>
              <w:keepLines/>
              <w:spacing w:before="60" w:after="60" w:line="360" w:lineRule="auto"/>
              <w:rPr>
                <w:sz w:val="18"/>
                <w:szCs w:val="18"/>
              </w:rPr>
            </w:pPr>
          </w:p>
        </w:tc>
        <w:tc>
          <w:tcPr>
            <w:tcW w:w="2173" w:type="pct"/>
            <w:shd w:val="clear" w:color="auto" w:fill="A0A0A0"/>
            <w:vAlign w:val="center"/>
          </w:tcPr>
          <w:p w14:paraId="6D84312B" w14:textId="77777777" w:rsidR="00297F15" w:rsidRPr="00840707" w:rsidRDefault="00297F15" w:rsidP="005F687C">
            <w:pPr>
              <w:pStyle w:val="afe"/>
              <w:keepNext/>
              <w:keepLines/>
              <w:spacing w:before="60" w:after="60" w:line="360" w:lineRule="auto"/>
              <w:rPr>
                <w:b/>
                <w:sz w:val="18"/>
                <w:szCs w:val="18"/>
              </w:rPr>
            </w:pPr>
            <w:r w:rsidRPr="00840707">
              <w:rPr>
                <w:b/>
                <w:sz w:val="18"/>
                <w:szCs w:val="18"/>
              </w:rPr>
              <w:t>ΓΕΝΙΚΟ ΣΥΝΟΛΟ</w:t>
            </w:r>
          </w:p>
        </w:tc>
        <w:tc>
          <w:tcPr>
            <w:tcW w:w="845" w:type="pct"/>
            <w:shd w:val="clear" w:color="auto" w:fill="A0A0A0"/>
            <w:vAlign w:val="center"/>
          </w:tcPr>
          <w:p w14:paraId="035F24D4" w14:textId="77777777" w:rsidR="00297F15" w:rsidRPr="00840707" w:rsidRDefault="00297F15" w:rsidP="005F687C">
            <w:pPr>
              <w:keepNext/>
              <w:keepLines/>
              <w:spacing w:before="60" w:after="60" w:line="360" w:lineRule="auto"/>
              <w:rPr>
                <w:sz w:val="18"/>
                <w:szCs w:val="18"/>
              </w:rPr>
            </w:pPr>
          </w:p>
        </w:tc>
        <w:tc>
          <w:tcPr>
            <w:tcW w:w="846" w:type="pct"/>
            <w:shd w:val="clear" w:color="auto" w:fill="A0A0A0"/>
            <w:vAlign w:val="center"/>
          </w:tcPr>
          <w:p w14:paraId="74148333" w14:textId="77777777" w:rsidR="00297F15" w:rsidRPr="00840707" w:rsidRDefault="00297F15" w:rsidP="005F687C">
            <w:pPr>
              <w:keepNext/>
              <w:keepLines/>
              <w:spacing w:before="60" w:after="60" w:line="360" w:lineRule="auto"/>
              <w:rPr>
                <w:sz w:val="18"/>
                <w:szCs w:val="18"/>
              </w:rPr>
            </w:pPr>
          </w:p>
        </w:tc>
        <w:tc>
          <w:tcPr>
            <w:tcW w:w="846" w:type="pct"/>
            <w:shd w:val="clear" w:color="auto" w:fill="A0A0A0"/>
            <w:vAlign w:val="center"/>
          </w:tcPr>
          <w:p w14:paraId="51FA1F7B" w14:textId="77777777" w:rsidR="00297F15" w:rsidRPr="00840707" w:rsidRDefault="00297F15" w:rsidP="005F687C">
            <w:pPr>
              <w:keepNext/>
              <w:keepLines/>
              <w:spacing w:before="60" w:after="60" w:line="360" w:lineRule="auto"/>
              <w:rPr>
                <w:sz w:val="18"/>
                <w:szCs w:val="18"/>
              </w:rPr>
            </w:pPr>
          </w:p>
        </w:tc>
      </w:tr>
    </w:tbl>
    <w:p w14:paraId="433F50A9" w14:textId="77777777" w:rsidR="00297F15" w:rsidRPr="00D06612" w:rsidRDefault="00297F15" w:rsidP="005F687C">
      <w:pPr>
        <w:spacing w:line="360" w:lineRule="auto"/>
      </w:pPr>
    </w:p>
    <w:p w14:paraId="33D97D49" w14:textId="662C3827" w:rsidR="008B3706" w:rsidRDefault="00D515EF" w:rsidP="00914518">
      <w:pPr>
        <w:suppressAutoHyphens w:val="0"/>
        <w:spacing w:after="0" w:line="360" w:lineRule="auto"/>
        <w:rPr>
          <w:u w:val="single"/>
          <w:lang w:val="el-GR"/>
        </w:rPr>
      </w:pPr>
      <w:bookmarkStart w:id="1108" w:name="_Toc61271890"/>
      <w:bookmarkStart w:id="1109" w:name="_Toc45738306"/>
      <w:bookmarkStart w:id="1110" w:name="_Toc72752581"/>
      <w:bookmarkStart w:id="1111" w:name="_Ref107494303"/>
      <w:bookmarkStart w:id="1112" w:name="_Toc110611815"/>
      <w:r w:rsidRPr="00914518">
        <w:rPr>
          <w:u w:val="single"/>
          <w:lang w:val="el-GR"/>
        </w:rPr>
        <w:t>Επισημαίνεται</w:t>
      </w:r>
      <w:r w:rsidR="005C6C54" w:rsidRPr="00914518">
        <w:rPr>
          <w:u w:val="single"/>
          <w:lang w:val="el-GR"/>
        </w:rPr>
        <w:t>,</w:t>
      </w:r>
      <w:r w:rsidRPr="00914518">
        <w:rPr>
          <w:u w:val="single"/>
          <w:lang w:val="el-GR"/>
        </w:rPr>
        <w:t xml:space="preserve"> ότι οι προσφέροντες δύναται να αναλύσουν κάθε γραμμή κόστους</w:t>
      </w:r>
      <w:r w:rsidR="002329FD" w:rsidRPr="00914518">
        <w:rPr>
          <w:u w:val="single"/>
          <w:lang w:val="el-GR"/>
        </w:rPr>
        <w:t xml:space="preserve"> των παραπάνω πινάκων </w:t>
      </w:r>
      <w:r w:rsidR="0024009A" w:rsidRPr="00914518">
        <w:rPr>
          <w:u w:val="single"/>
          <w:lang w:val="el-GR"/>
        </w:rPr>
        <w:t xml:space="preserve">1 </w:t>
      </w:r>
      <w:r w:rsidR="002329FD" w:rsidRPr="00914518">
        <w:rPr>
          <w:u w:val="single"/>
          <w:lang w:val="el-GR"/>
        </w:rPr>
        <w:t xml:space="preserve">έως 4 </w:t>
      </w:r>
      <w:r w:rsidRPr="00914518">
        <w:rPr>
          <w:u w:val="single"/>
          <w:lang w:val="el-GR"/>
        </w:rPr>
        <w:t xml:space="preserve">σε περισσότερες γραμμές </w:t>
      </w:r>
      <w:r w:rsidR="0007275A" w:rsidRPr="00914518">
        <w:rPr>
          <w:u w:val="single"/>
          <w:lang w:val="el-GR"/>
        </w:rPr>
        <w:t xml:space="preserve">εφόσον </w:t>
      </w:r>
      <w:r w:rsidR="009269AC" w:rsidRPr="00914518">
        <w:rPr>
          <w:u w:val="single"/>
          <w:lang w:val="el-GR"/>
        </w:rPr>
        <w:t xml:space="preserve">το συνολικό </w:t>
      </w:r>
      <w:r w:rsidR="009C2E2A">
        <w:rPr>
          <w:u w:val="single"/>
          <w:lang w:val="el-GR"/>
        </w:rPr>
        <w:t xml:space="preserve">προσφερόμενο </w:t>
      </w:r>
      <w:r w:rsidR="009269AC" w:rsidRPr="00914518">
        <w:rPr>
          <w:u w:val="single"/>
          <w:lang w:val="el-GR"/>
        </w:rPr>
        <w:t xml:space="preserve">κόστος </w:t>
      </w:r>
      <w:r w:rsidR="00FC138E" w:rsidRPr="00914518">
        <w:rPr>
          <w:u w:val="single"/>
          <w:lang w:val="el-GR"/>
        </w:rPr>
        <w:t xml:space="preserve">των επιμέρους γραμμών </w:t>
      </w:r>
      <w:r w:rsidR="0007275A" w:rsidRPr="00914518">
        <w:rPr>
          <w:u w:val="single"/>
          <w:lang w:val="el-GR"/>
        </w:rPr>
        <w:t xml:space="preserve">δεν </w:t>
      </w:r>
      <w:r w:rsidR="00FC138E" w:rsidRPr="00914518">
        <w:rPr>
          <w:u w:val="single"/>
          <w:lang w:val="el-GR"/>
        </w:rPr>
        <w:t>ξεπερνά τη συν</w:t>
      </w:r>
      <w:r w:rsidR="008B3706" w:rsidRPr="00914518">
        <w:rPr>
          <w:u w:val="single"/>
          <w:lang w:val="el-GR"/>
        </w:rPr>
        <w:t xml:space="preserve">ολική ανώτατη τιμή που αποτυπώνεται στους </w:t>
      </w:r>
      <w:r w:rsidR="004E03BE">
        <w:rPr>
          <w:u w:val="single"/>
          <w:lang w:val="el-GR"/>
        </w:rPr>
        <w:t xml:space="preserve">προαναφερόμενους </w:t>
      </w:r>
      <w:r w:rsidR="008B3706" w:rsidRPr="00914518">
        <w:rPr>
          <w:u w:val="single"/>
          <w:lang w:val="el-GR"/>
        </w:rPr>
        <w:t>πίνακες.</w:t>
      </w:r>
    </w:p>
    <w:p w14:paraId="67B60FB0" w14:textId="64BB562E" w:rsidR="00B757A9" w:rsidRDefault="00B757A9" w:rsidP="00B757A9">
      <w:pPr>
        <w:widowControl w:val="0"/>
        <w:ind w:right="57"/>
        <w:rPr>
          <w:lang w:val="el-GR"/>
        </w:rPr>
      </w:pPr>
      <w:bookmarkStart w:id="1113" w:name="_Hlk172489900"/>
      <w:r w:rsidRPr="00DE30B4">
        <w:rPr>
          <w:lang w:val="el-GR"/>
        </w:rPr>
        <w:t xml:space="preserve">Για λόγους σύγκρισης προσφορών και μόνον, η οικονομική προσφορά υποβάλλεται με την υπόθεση ότι θα ανατεθεί το έργο που διαστασιολογείται </w:t>
      </w:r>
      <w:r>
        <w:rPr>
          <w:lang w:val="el-GR"/>
        </w:rPr>
        <w:t xml:space="preserve">στους </w:t>
      </w:r>
      <w:r w:rsidRPr="00DE30B4">
        <w:rPr>
          <w:lang w:val="el-GR"/>
        </w:rPr>
        <w:t>πίνακ</w:t>
      </w:r>
      <w:r>
        <w:rPr>
          <w:lang w:val="el-GR"/>
        </w:rPr>
        <w:t>ες (1), (2), (3), (4)</w:t>
      </w:r>
      <w:r w:rsidRPr="00DE30B4">
        <w:rPr>
          <w:lang w:val="el-GR"/>
        </w:rPr>
        <w:t>.</w:t>
      </w:r>
    </w:p>
    <w:bookmarkEnd w:id="1113"/>
    <w:p w14:paraId="2A1E2674" w14:textId="77777777" w:rsidR="00B757A9" w:rsidRPr="00914518" w:rsidRDefault="00B757A9" w:rsidP="00914518">
      <w:pPr>
        <w:suppressAutoHyphens w:val="0"/>
        <w:spacing w:after="0" w:line="360" w:lineRule="auto"/>
        <w:rPr>
          <w:u w:val="single"/>
          <w:lang w:val="el-GR"/>
        </w:rPr>
      </w:pPr>
    </w:p>
    <w:p w14:paraId="243409A4" w14:textId="575FB304" w:rsidR="00C8658B" w:rsidRPr="00914518" w:rsidRDefault="00C8658B" w:rsidP="005F687C">
      <w:pPr>
        <w:suppressAutoHyphens w:val="0"/>
        <w:spacing w:after="0" w:line="360" w:lineRule="auto"/>
        <w:jc w:val="left"/>
        <w:rPr>
          <w:rFonts w:cs="Times New Roman"/>
          <w:b/>
          <w:bCs/>
          <w:szCs w:val="28"/>
          <w:u w:val="single"/>
          <w:lang w:val="el-GR"/>
        </w:rPr>
      </w:pPr>
      <w:r w:rsidRPr="00914518">
        <w:rPr>
          <w:u w:val="single"/>
          <w:lang w:val="el-GR"/>
        </w:rPr>
        <w:br w:type="page"/>
      </w:r>
    </w:p>
    <w:p w14:paraId="6F063597" w14:textId="4120D910" w:rsidR="00297F15" w:rsidRPr="00EF5891" w:rsidRDefault="00297F15" w:rsidP="005F687C">
      <w:pPr>
        <w:pStyle w:val="41"/>
        <w:numPr>
          <w:ilvl w:val="0"/>
          <w:numId w:val="152"/>
        </w:numPr>
        <w:spacing w:line="360" w:lineRule="auto"/>
        <w:ind w:left="432" w:hanging="432"/>
        <w:rPr>
          <w:lang w:val="el-GR"/>
        </w:rPr>
      </w:pPr>
      <w:bookmarkStart w:id="1114" w:name="_Ref172812208"/>
      <w:bookmarkStart w:id="1115" w:name="_Ref172812218"/>
      <w:bookmarkStart w:id="1116" w:name="_Ref172812244"/>
      <w:bookmarkStart w:id="1117" w:name="_Toc173761525"/>
      <w:r w:rsidRPr="00EF5891">
        <w:rPr>
          <w:lang w:val="el-GR"/>
        </w:rPr>
        <w:lastRenderedPageBreak/>
        <w:t>Συγκεντρωτικός Πίνακας Οικονομικής Προσφοράς Συντήρησης</w:t>
      </w:r>
      <w:bookmarkEnd w:id="1108"/>
      <w:bookmarkEnd w:id="1109"/>
      <w:bookmarkEnd w:id="1110"/>
      <w:bookmarkEnd w:id="1111"/>
      <w:bookmarkEnd w:id="1112"/>
      <w:bookmarkEnd w:id="1114"/>
      <w:bookmarkEnd w:id="1115"/>
      <w:bookmarkEnd w:id="1116"/>
      <w:bookmarkEnd w:id="1117"/>
    </w:p>
    <w:p w14:paraId="5C42C5A9" w14:textId="77777777" w:rsidR="00297F15" w:rsidRPr="00EF5891" w:rsidRDefault="00297F15" w:rsidP="005F687C">
      <w:pPr>
        <w:pStyle w:val="aff"/>
        <w:spacing w:line="360" w:lineRule="auto"/>
        <w:rPr>
          <w:lang w:val="el-GR"/>
        </w:rPr>
      </w:pPr>
    </w:p>
    <w:tbl>
      <w:tblPr>
        <w:tblW w:w="42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0"/>
        <w:gridCol w:w="2118"/>
        <w:gridCol w:w="2046"/>
        <w:gridCol w:w="2046"/>
        <w:gridCol w:w="2250"/>
        <w:gridCol w:w="1950"/>
      </w:tblGrid>
      <w:tr w:rsidR="00297F15" w:rsidRPr="00373029" w14:paraId="737CE5D1" w14:textId="77777777" w:rsidTr="00396632">
        <w:trPr>
          <w:cantSplit/>
          <w:jc w:val="center"/>
        </w:trPr>
        <w:tc>
          <w:tcPr>
            <w:tcW w:w="761" w:type="pct"/>
            <w:shd w:val="clear" w:color="auto" w:fill="CCCCCC"/>
            <w:vAlign w:val="center"/>
          </w:tcPr>
          <w:p w14:paraId="08A5BC24" w14:textId="77777777" w:rsidR="00297F15" w:rsidRPr="00EF5891" w:rsidRDefault="00297F15" w:rsidP="005F687C">
            <w:pPr>
              <w:spacing w:after="0" w:line="360" w:lineRule="auto"/>
              <w:jc w:val="center"/>
              <w:rPr>
                <w:sz w:val="20"/>
                <w:szCs w:val="20"/>
              </w:rPr>
            </w:pPr>
            <w:r w:rsidRPr="00EF5891">
              <w:rPr>
                <w:sz w:val="20"/>
                <w:szCs w:val="20"/>
              </w:rPr>
              <w:t>ΕΤΟΣ *</w:t>
            </w:r>
          </w:p>
        </w:tc>
        <w:tc>
          <w:tcPr>
            <w:tcW w:w="862" w:type="pct"/>
            <w:shd w:val="clear" w:color="auto" w:fill="CCCCCC"/>
            <w:vAlign w:val="center"/>
          </w:tcPr>
          <w:p w14:paraId="592F5917" w14:textId="15FF44E0" w:rsidR="00297F15" w:rsidRPr="00267917" w:rsidRDefault="00297F15" w:rsidP="005F687C">
            <w:pPr>
              <w:spacing w:line="360" w:lineRule="auto"/>
              <w:jc w:val="center"/>
              <w:rPr>
                <w:iCs/>
                <w:sz w:val="20"/>
                <w:szCs w:val="20"/>
                <w:lang w:val="el-GR"/>
              </w:rPr>
            </w:pPr>
            <w:r w:rsidRPr="00EF5891">
              <w:rPr>
                <w:iCs/>
                <w:sz w:val="20"/>
                <w:szCs w:val="20"/>
              </w:rPr>
              <w:t xml:space="preserve">ΕΤΗΣΙΑ ΣΥΝΤΗΡΗΣΗ ΕΤΟΙΜΟΥ </w:t>
            </w:r>
            <w:r w:rsidR="0063545E">
              <w:rPr>
                <w:iCs/>
                <w:sz w:val="20"/>
                <w:szCs w:val="20"/>
                <w:lang w:val="el-GR"/>
              </w:rPr>
              <w:t>ΕΞΟΠΛΙΣΜΟΥ</w:t>
            </w:r>
          </w:p>
          <w:p w14:paraId="0879A10C" w14:textId="77777777" w:rsidR="00297F15" w:rsidRPr="00EF5891" w:rsidRDefault="00297F15" w:rsidP="005F687C">
            <w:pPr>
              <w:spacing w:after="0" w:line="360" w:lineRule="auto"/>
              <w:jc w:val="center"/>
              <w:rPr>
                <w:sz w:val="20"/>
                <w:szCs w:val="20"/>
              </w:rPr>
            </w:pPr>
            <w:r w:rsidRPr="00EF5891">
              <w:rPr>
                <w:iCs/>
                <w:sz w:val="20"/>
                <w:szCs w:val="20"/>
              </w:rPr>
              <w:t>(ΧΩΡΙΣ ΦΠΑ) [€]</w:t>
            </w:r>
          </w:p>
        </w:tc>
        <w:tc>
          <w:tcPr>
            <w:tcW w:w="833" w:type="pct"/>
            <w:shd w:val="clear" w:color="auto" w:fill="CCCCCC"/>
            <w:vAlign w:val="center"/>
          </w:tcPr>
          <w:p w14:paraId="3D240D18" w14:textId="039008D7" w:rsidR="00297F15" w:rsidRPr="00EF5891" w:rsidRDefault="00297F15" w:rsidP="005F687C">
            <w:pPr>
              <w:spacing w:line="360" w:lineRule="auto"/>
              <w:jc w:val="center"/>
              <w:rPr>
                <w:iCs/>
                <w:sz w:val="20"/>
                <w:szCs w:val="20"/>
              </w:rPr>
            </w:pPr>
            <w:r w:rsidRPr="00EF5891">
              <w:rPr>
                <w:iCs/>
                <w:sz w:val="20"/>
                <w:szCs w:val="20"/>
              </w:rPr>
              <w:t>ΕΤΗΣΙΑ ΣΥΝΤΗΡΗΣΗ ΛΟΓΙΣΜΙΚΟΥ</w:t>
            </w:r>
          </w:p>
          <w:p w14:paraId="2B17335A" w14:textId="77777777" w:rsidR="00297F15" w:rsidRPr="00EF5891" w:rsidRDefault="00297F15" w:rsidP="005F687C">
            <w:pPr>
              <w:spacing w:after="0" w:line="360" w:lineRule="auto"/>
              <w:jc w:val="center"/>
              <w:rPr>
                <w:sz w:val="20"/>
                <w:szCs w:val="20"/>
              </w:rPr>
            </w:pPr>
            <w:r w:rsidRPr="00EF5891">
              <w:rPr>
                <w:iCs/>
                <w:sz w:val="20"/>
                <w:szCs w:val="20"/>
              </w:rPr>
              <w:t>(ΧΩΡΙΣ ΦΠΑ) [€]</w:t>
            </w:r>
          </w:p>
        </w:tc>
        <w:tc>
          <w:tcPr>
            <w:tcW w:w="833" w:type="pct"/>
            <w:shd w:val="clear" w:color="auto" w:fill="CCCCCC"/>
            <w:vAlign w:val="center"/>
          </w:tcPr>
          <w:p w14:paraId="3419D12C" w14:textId="77777777" w:rsidR="00297F15" w:rsidRPr="00EF5891" w:rsidRDefault="00297F15" w:rsidP="005F687C">
            <w:pPr>
              <w:spacing w:after="0" w:line="360" w:lineRule="auto"/>
              <w:jc w:val="center"/>
              <w:rPr>
                <w:sz w:val="20"/>
                <w:szCs w:val="20"/>
                <w:lang w:val="el-GR"/>
              </w:rPr>
            </w:pPr>
            <w:r w:rsidRPr="00EF5891">
              <w:rPr>
                <w:iCs/>
                <w:sz w:val="20"/>
                <w:szCs w:val="20"/>
                <w:lang w:val="el-GR"/>
              </w:rPr>
              <w:t>ΣΥΝΟΛΙΚΗ ΕΤΗΣΙΑ ΑΞΙΑ ΣΥΝΤΗΡΗΣΗΣ (ΧΩΡΙΣ ΦΠΑ) [€]</w:t>
            </w:r>
          </w:p>
        </w:tc>
        <w:tc>
          <w:tcPr>
            <w:tcW w:w="916" w:type="pct"/>
            <w:shd w:val="clear" w:color="auto" w:fill="CCCCCC"/>
            <w:vAlign w:val="center"/>
          </w:tcPr>
          <w:p w14:paraId="5D7A57C7" w14:textId="77777777" w:rsidR="00297F15" w:rsidRPr="00EF5891" w:rsidRDefault="00297F15" w:rsidP="005F687C">
            <w:pPr>
              <w:spacing w:after="0" w:line="360" w:lineRule="auto"/>
              <w:jc w:val="center"/>
              <w:rPr>
                <w:sz w:val="20"/>
                <w:szCs w:val="20"/>
              </w:rPr>
            </w:pPr>
            <w:r w:rsidRPr="00EF5891">
              <w:rPr>
                <w:sz w:val="20"/>
                <w:szCs w:val="20"/>
              </w:rPr>
              <w:t>ΦΠΑ [€]</w:t>
            </w:r>
          </w:p>
        </w:tc>
        <w:tc>
          <w:tcPr>
            <w:tcW w:w="794" w:type="pct"/>
            <w:shd w:val="clear" w:color="auto" w:fill="CCCCCC"/>
            <w:vAlign w:val="center"/>
          </w:tcPr>
          <w:p w14:paraId="3986627B" w14:textId="77777777" w:rsidR="00297F15" w:rsidRPr="00EF5891" w:rsidRDefault="00297F15" w:rsidP="005F687C">
            <w:pPr>
              <w:spacing w:after="0" w:line="360" w:lineRule="auto"/>
              <w:jc w:val="center"/>
              <w:rPr>
                <w:sz w:val="20"/>
                <w:szCs w:val="20"/>
              </w:rPr>
            </w:pPr>
            <w:r w:rsidRPr="00EF5891">
              <w:rPr>
                <w:sz w:val="20"/>
                <w:szCs w:val="20"/>
              </w:rPr>
              <w:t>ΕΤΗΣΙΟ ΠΟΣΟΣΤΟ ΣΥΝΤΗΡΗΣΗΣ**</w:t>
            </w:r>
          </w:p>
        </w:tc>
      </w:tr>
      <w:tr w:rsidR="00297F15" w:rsidRPr="00373029" w14:paraId="0D945AE8" w14:textId="77777777" w:rsidTr="00396632">
        <w:trPr>
          <w:trHeight w:val="284"/>
          <w:jc w:val="center"/>
        </w:trPr>
        <w:tc>
          <w:tcPr>
            <w:tcW w:w="761" w:type="pct"/>
            <w:vAlign w:val="center"/>
          </w:tcPr>
          <w:p w14:paraId="19897AAA" w14:textId="77777777" w:rsidR="00297F15" w:rsidRPr="00EF5891" w:rsidRDefault="00297F15" w:rsidP="005F687C">
            <w:pPr>
              <w:spacing w:after="0" w:line="360" w:lineRule="auto"/>
              <w:jc w:val="center"/>
              <w:rPr>
                <w:bCs/>
                <w:sz w:val="20"/>
                <w:szCs w:val="20"/>
              </w:rPr>
            </w:pPr>
            <w:r w:rsidRPr="00EF5891">
              <w:rPr>
                <w:bCs/>
                <w:sz w:val="20"/>
                <w:szCs w:val="20"/>
              </w:rPr>
              <w:t>1</w:t>
            </w:r>
            <w:r w:rsidRPr="00EF5891">
              <w:rPr>
                <w:bCs/>
                <w:sz w:val="20"/>
                <w:szCs w:val="20"/>
                <w:vertAlign w:val="superscript"/>
              </w:rPr>
              <w:t>ο</w:t>
            </w:r>
          </w:p>
        </w:tc>
        <w:tc>
          <w:tcPr>
            <w:tcW w:w="862" w:type="pct"/>
          </w:tcPr>
          <w:p w14:paraId="4A33896C" w14:textId="77777777" w:rsidR="00297F15" w:rsidRPr="00EF5891" w:rsidRDefault="00297F15" w:rsidP="005F687C">
            <w:pPr>
              <w:spacing w:after="0" w:line="360" w:lineRule="auto"/>
              <w:jc w:val="center"/>
              <w:rPr>
                <w:sz w:val="20"/>
                <w:szCs w:val="20"/>
              </w:rPr>
            </w:pPr>
          </w:p>
        </w:tc>
        <w:tc>
          <w:tcPr>
            <w:tcW w:w="833" w:type="pct"/>
          </w:tcPr>
          <w:p w14:paraId="362BE0E2" w14:textId="77777777" w:rsidR="00297F15" w:rsidRPr="00EF5891" w:rsidRDefault="00297F15" w:rsidP="005F687C">
            <w:pPr>
              <w:spacing w:after="0" w:line="360" w:lineRule="auto"/>
              <w:jc w:val="center"/>
              <w:rPr>
                <w:sz w:val="20"/>
                <w:szCs w:val="20"/>
              </w:rPr>
            </w:pPr>
          </w:p>
        </w:tc>
        <w:tc>
          <w:tcPr>
            <w:tcW w:w="833" w:type="pct"/>
            <w:vAlign w:val="center"/>
          </w:tcPr>
          <w:p w14:paraId="4C5F001D" w14:textId="77777777" w:rsidR="00297F15" w:rsidRPr="00EF5891" w:rsidRDefault="00297F15" w:rsidP="005F687C">
            <w:pPr>
              <w:spacing w:after="0" w:line="360" w:lineRule="auto"/>
              <w:jc w:val="center"/>
              <w:rPr>
                <w:sz w:val="20"/>
                <w:szCs w:val="20"/>
              </w:rPr>
            </w:pPr>
          </w:p>
        </w:tc>
        <w:tc>
          <w:tcPr>
            <w:tcW w:w="916" w:type="pct"/>
            <w:vAlign w:val="center"/>
          </w:tcPr>
          <w:p w14:paraId="73943358" w14:textId="77777777" w:rsidR="00297F15" w:rsidRPr="00EF5891" w:rsidRDefault="00297F15" w:rsidP="005F687C">
            <w:pPr>
              <w:spacing w:after="0" w:line="360" w:lineRule="auto"/>
              <w:jc w:val="center"/>
              <w:rPr>
                <w:sz w:val="20"/>
                <w:szCs w:val="20"/>
              </w:rPr>
            </w:pPr>
          </w:p>
        </w:tc>
        <w:tc>
          <w:tcPr>
            <w:tcW w:w="794" w:type="pct"/>
            <w:vAlign w:val="center"/>
          </w:tcPr>
          <w:p w14:paraId="1782BCDE" w14:textId="77777777" w:rsidR="00297F15" w:rsidRPr="00EF5891" w:rsidRDefault="00297F15" w:rsidP="005F687C">
            <w:pPr>
              <w:spacing w:after="0" w:line="360" w:lineRule="auto"/>
              <w:jc w:val="center"/>
              <w:rPr>
                <w:sz w:val="20"/>
                <w:szCs w:val="20"/>
              </w:rPr>
            </w:pPr>
          </w:p>
        </w:tc>
      </w:tr>
      <w:tr w:rsidR="00297F15" w:rsidRPr="00373029" w14:paraId="0CE4E3D4" w14:textId="77777777" w:rsidTr="00396632">
        <w:trPr>
          <w:trHeight w:val="284"/>
          <w:jc w:val="center"/>
        </w:trPr>
        <w:tc>
          <w:tcPr>
            <w:tcW w:w="761" w:type="pct"/>
            <w:vAlign w:val="center"/>
          </w:tcPr>
          <w:p w14:paraId="0F7029FC" w14:textId="77777777" w:rsidR="00297F15" w:rsidRPr="00EF5891" w:rsidRDefault="00297F15" w:rsidP="005F687C">
            <w:pPr>
              <w:spacing w:after="0" w:line="360" w:lineRule="auto"/>
              <w:jc w:val="center"/>
              <w:rPr>
                <w:bCs/>
                <w:sz w:val="20"/>
                <w:szCs w:val="20"/>
              </w:rPr>
            </w:pPr>
            <w:r w:rsidRPr="00EF5891">
              <w:rPr>
                <w:bCs/>
                <w:sz w:val="20"/>
                <w:szCs w:val="20"/>
              </w:rPr>
              <w:t>2</w:t>
            </w:r>
            <w:r w:rsidRPr="00EF5891">
              <w:rPr>
                <w:bCs/>
                <w:sz w:val="20"/>
                <w:szCs w:val="20"/>
                <w:vertAlign w:val="superscript"/>
              </w:rPr>
              <w:t>ο</w:t>
            </w:r>
          </w:p>
        </w:tc>
        <w:tc>
          <w:tcPr>
            <w:tcW w:w="862" w:type="pct"/>
          </w:tcPr>
          <w:p w14:paraId="5D0768C2" w14:textId="77777777" w:rsidR="00297F15" w:rsidRPr="00EF5891" w:rsidRDefault="00297F15" w:rsidP="005F687C">
            <w:pPr>
              <w:spacing w:after="0" w:line="360" w:lineRule="auto"/>
              <w:jc w:val="center"/>
              <w:rPr>
                <w:sz w:val="20"/>
                <w:szCs w:val="20"/>
              </w:rPr>
            </w:pPr>
          </w:p>
        </w:tc>
        <w:tc>
          <w:tcPr>
            <w:tcW w:w="833" w:type="pct"/>
          </w:tcPr>
          <w:p w14:paraId="004ACDDF" w14:textId="77777777" w:rsidR="00297F15" w:rsidRPr="00EF5891" w:rsidRDefault="00297F15" w:rsidP="005F687C">
            <w:pPr>
              <w:spacing w:after="0" w:line="360" w:lineRule="auto"/>
              <w:jc w:val="center"/>
              <w:rPr>
                <w:sz w:val="20"/>
                <w:szCs w:val="20"/>
              </w:rPr>
            </w:pPr>
          </w:p>
        </w:tc>
        <w:tc>
          <w:tcPr>
            <w:tcW w:w="833" w:type="pct"/>
            <w:vAlign w:val="center"/>
          </w:tcPr>
          <w:p w14:paraId="50C88CFF" w14:textId="77777777" w:rsidR="00297F15" w:rsidRPr="00EF5891" w:rsidRDefault="00297F15" w:rsidP="005F687C">
            <w:pPr>
              <w:spacing w:after="0" w:line="360" w:lineRule="auto"/>
              <w:jc w:val="center"/>
              <w:rPr>
                <w:sz w:val="20"/>
                <w:szCs w:val="20"/>
              </w:rPr>
            </w:pPr>
          </w:p>
        </w:tc>
        <w:tc>
          <w:tcPr>
            <w:tcW w:w="916" w:type="pct"/>
            <w:vAlign w:val="center"/>
          </w:tcPr>
          <w:p w14:paraId="38D5FA31" w14:textId="77777777" w:rsidR="00297F15" w:rsidRPr="00EF5891" w:rsidRDefault="00297F15" w:rsidP="005F687C">
            <w:pPr>
              <w:spacing w:after="0" w:line="360" w:lineRule="auto"/>
              <w:jc w:val="center"/>
              <w:rPr>
                <w:sz w:val="20"/>
                <w:szCs w:val="20"/>
              </w:rPr>
            </w:pPr>
          </w:p>
        </w:tc>
        <w:tc>
          <w:tcPr>
            <w:tcW w:w="794" w:type="pct"/>
            <w:vAlign w:val="center"/>
          </w:tcPr>
          <w:p w14:paraId="03EBECB7" w14:textId="77777777" w:rsidR="00297F15" w:rsidRPr="00EF5891" w:rsidRDefault="00297F15" w:rsidP="005F687C">
            <w:pPr>
              <w:spacing w:after="0" w:line="360" w:lineRule="auto"/>
              <w:jc w:val="center"/>
              <w:rPr>
                <w:sz w:val="20"/>
                <w:szCs w:val="20"/>
              </w:rPr>
            </w:pPr>
          </w:p>
        </w:tc>
      </w:tr>
      <w:tr w:rsidR="00297F15" w:rsidRPr="00373029" w14:paraId="3D3C7215" w14:textId="77777777" w:rsidTr="00396632">
        <w:trPr>
          <w:trHeight w:val="284"/>
          <w:jc w:val="center"/>
        </w:trPr>
        <w:tc>
          <w:tcPr>
            <w:tcW w:w="761" w:type="pct"/>
            <w:vAlign w:val="center"/>
          </w:tcPr>
          <w:p w14:paraId="44D71247" w14:textId="77777777" w:rsidR="00297F15" w:rsidRPr="00EF5891" w:rsidRDefault="00297F15" w:rsidP="005F687C">
            <w:pPr>
              <w:spacing w:after="0" w:line="360" w:lineRule="auto"/>
              <w:jc w:val="center"/>
              <w:rPr>
                <w:bCs/>
                <w:sz w:val="20"/>
                <w:szCs w:val="20"/>
              </w:rPr>
            </w:pPr>
            <w:r w:rsidRPr="00EF5891">
              <w:rPr>
                <w:bCs/>
                <w:sz w:val="20"/>
                <w:szCs w:val="20"/>
              </w:rPr>
              <w:t>ΣΥΝΟΛΟ</w:t>
            </w:r>
          </w:p>
        </w:tc>
        <w:tc>
          <w:tcPr>
            <w:tcW w:w="862" w:type="pct"/>
          </w:tcPr>
          <w:p w14:paraId="09E5113A" w14:textId="77777777" w:rsidR="00297F15" w:rsidRPr="00EF5891" w:rsidRDefault="00297F15" w:rsidP="005F687C">
            <w:pPr>
              <w:spacing w:after="0" w:line="360" w:lineRule="auto"/>
              <w:jc w:val="center"/>
              <w:rPr>
                <w:sz w:val="20"/>
                <w:szCs w:val="20"/>
              </w:rPr>
            </w:pPr>
          </w:p>
        </w:tc>
        <w:tc>
          <w:tcPr>
            <w:tcW w:w="833" w:type="pct"/>
            <w:vAlign w:val="center"/>
          </w:tcPr>
          <w:p w14:paraId="33D292F9" w14:textId="77777777" w:rsidR="00297F15" w:rsidRPr="00EF5891" w:rsidRDefault="00297F15" w:rsidP="005F687C">
            <w:pPr>
              <w:spacing w:after="0" w:line="360" w:lineRule="auto"/>
              <w:jc w:val="center"/>
              <w:rPr>
                <w:sz w:val="20"/>
                <w:szCs w:val="20"/>
              </w:rPr>
            </w:pPr>
          </w:p>
        </w:tc>
        <w:tc>
          <w:tcPr>
            <w:tcW w:w="833" w:type="pct"/>
          </w:tcPr>
          <w:p w14:paraId="305D1713" w14:textId="77777777" w:rsidR="00297F15" w:rsidRPr="00EF5891" w:rsidRDefault="00297F15" w:rsidP="005F687C">
            <w:pPr>
              <w:spacing w:after="0" w:line="360" w:lineRule="auto"/>
              <w:jc w:val="center"/>
              <w:rPr>
                <w:sz w:val="20"/>
                <w:szCs w:val="20"/>
              </w:rPr>
            </w:pPr>
          </w:p>
        </w:tc>
        <w:tc>
          <w:tcPr>
            <w:tcW w:w="916" w:type="pct"/>
            <w:vAlign w:val="center"/>
          </w:tcPr>
          <w:p w14:paraId="7E4B0BB7" w14:textId="77777777" w:rsidR="00297F15" w:rsidRPr="00EF5891" w:rsidRDefault="00297F15" w:rsidP="005F687C">
            <w:pPr>
              <w:spacing w:after="0" w:line="360" w:lineRule="auto"/>
              <w:jc w:val="center"/>
              <w:rPr>
                <w:sz w:val="20"/>
                <w:szCs w:val="20"/>
              </w:rPr>
            </w:pPr>
          </w:p>
        </w:tc>
        <w:tc>
          <w:tcPr>
            <w:tcW w:w="794" w:type="pct"/>
            <w:vAlign w:val="center"/>
          </w:tcPr>
          <w:p w14:paraId="200D6730" w14:textId="77777777" w:rsidR="00297F15" w:rsidRPr="00EF5891" w:rsidRDefault="00297F15" w:rsidP="005F687C">
            <w:pPr>
              <w:spacing w:after="0" w:line="360" w:lineRule="auto"/>
              <w:jc w:val="center"/>
              <w:rPr>
                <w:sz w:val="20"/>
                <w:szCs w:val="20"/>
              </w:rPr>
            </w:pPr>
          </w:p>
        </w:tc>
      </w:tr>
    </w:tbl>
    <w:p w14:paraId="52F15AB5" w14:textId="77777777" w:rsidR="00297F15" w:rsidRPr="00F941E8" w:rsidRDefault="00297F15" w:rsidP="005F687C">
      <w:pPr>
        <w:pStyle w:val="aff"/>
        <w:spacing w:line="360" w:lineRule="auto"/>
      </w:pPr>
    </w:p>
    <w:p w14:paraId="1031ABBF" w14:textId="77777777" w:rsidR="00297F15" w:rsidRPr="00EF5891" w:rsidRDefault="00297F15" w:rsidP="005F687C">
      <w:pPr>
        <w:spacing w:line="360" w:lineRule="auto"/>
        <w:rPr>
          <w:sz w:val="20"/>
          <w:szCs w:val="20"/>
          <w:lang w:val="el-GR"/>
        </w:rPr>
      </w:pPr>
      <w:r w:rsidRPr="00EF5891">
        <w:rPr>
          <w:sz w:val="20"/>
          <w:szCs w:val="20"/>
          <w:lang w:val="el-GR"/>
        </w:rPr>
        <w:t xml:space="preserve">* ΕΤΟΣ: μετά την </w:t>
      </w:r>
      <w:r w:rsidRPr="00EF5891">
        <w:rPr>
          <w:iCs/>
          <w:sz w:val="20"/>
          <w:szCs w:val="20"/>
          <w:lang w:val="el-GR"/>
        </w:rPr>
        <w:t xml:space="preserve">ελάχιστη </w:t>
      </w:r>
      <w:r w:rsidRPr="00EF5891">
        <w:rPr>
          <w:b/>
          <w:iCs/>
          <w:sz w:val="20"/>
          <w:szCs w:val="20"/>
          <w:lang w:val="el-GR"/>
        </w:rPr>
        <w:t>ζητούμενη</w:t>
      </w:r>
      <w:r w:rsidRPr="00EF5891">
        <w:rPr>
          <w:iCs/>
          <w:sz w:val="20"/>
          <w:szCs w:val="20"/>
          <w:lang w:val="el-GR"/>
        </w:rPr>
        <w:t xml:space="preserve"> Περίοδο Εγγύησης</w:t>
      </w:r>
      <w:r w:rsidRPr="00EF5891" w:rsidDel="00F941E8">
        <w:rPr>
          <w:sz w:val="20"/>
          <w:szCs w:val="20"/>
          <w:lang w:val="el-GR"/>
        </w:rPr>
        <w:t xml:space="preserve"> </w:t>
      </w:r>
    </w:p>
    <w:p w14:paraId="22269CBF" w14:textId="313F7B0E" w:rsidR="00DA287E" w:rsidRDefault="00297F15" w:rsidP="005F687C">
      <w:pPr>
        <w:spacing w:line="360" w:lineRule="auto"/>
        <w:rPr>
          <w:lang w:val="el-GR"/>
        </w:rPr>
        <w:sectPr w:rsidR="00DA287E" w:rsidSect="00316005">
          <w:pgSz w:w="16838" w:h="11906" w:orient="landscape"/>
          <w:pgMar w:top="1134" w:right="1134" w:bottom="1134" w:left="1134" w:header="720" w:footer="709" w:gutter="0"/>
          <w:cols w:space="720"/>
          <w:docGrid w:linePitch="360"/>
        </w:sectPr>
      </w:pPr>
      <w:r w:rsidRPr="00EF5891">
        <w:rPr>
          <w:sz w:val="20"/>
          <w:szCs w:val="20"/>
          <w:lang w:val="el-GR"/>
        </w:rPr>
        <w:t>** ΕΤΗΣΙΟ ΠΟΣΟΣΤΟ ΣΥΝΤΗΡΗΣΗΣ = ΣΥΝΟΛΙΚΗ ΕΤΗΣΙΑ ΑΞΙΑ  ΣΥΝΤΗΡΗΣΗΣ (ΧΩΡΙΣ ΦΠΑ)» / «ΓΕΝΙΚΟ ΣΥΝΟΛΟ» που αναγράφεται στη στήλη «ΣΥΝΟΛΙΚΗ ΑΞΙΑ ΕΡΓΟΥ (ΧΩΡΙΣ ΦΠΑ)» του Πίνακα «Συγκεντρωτικός Πίνακας Οικονομικής Προσφοράς Έργου»</w:t>
      </w:r>
      <w:r w:rsidR="0063545E">
        <w:rPr>
          <w:sz w:val="20"/>
          <w:szCs w:val="20"/>
          <w:lang w:val="el-GR"/>
        </w:rPr>
        <w:t xml:space="preserve">  Τ</w:t>
      </w:r>
      <w:r w:rsidR="0063545E" w:rsidRPr="00F355B2">
        <w:rPr>
          <w:sz w:val="20"/>
          <w:szCs w:val="20"/>
          <w:lang w:val="el-GR"/>
        </w:rPr>
        <w:t xml:space="preserve">ο ετήσιο </w:t>
      </w:r>
      <w:r w:rsidR="0063545E">
        <w:rPr>
          <w:sz w:val="20"/>
          <w:szCs w:val="20"/>
          <w:lang w:val="el-GR"/>
        </w:rPr>
        <w:t xml:space="preserve">ποσοστό </w:t>
      </w:r>
      <w:r w:rsidR="0063545E" w:rsidRPr="00F355B2">
        <w:rPr>
          <w:sz w:val="20"/>
          <w:szCs w:val="20"/>
          <w:lang w:val="el-GR"/>
        </w:rPr>
        <w:t>συντήρησης που θα ορίζει ο υποψήφιος Ανάδοχος στην Προσφορά του, θα είναι σταθερ</w:t>
      </w:r>
      <w:r w:rsidR="0063545E">
        <w:rPr>
          <w:sz w:val="20"/>
          <w:szCs w:val="20"/>
          <w:lang w:val="el-GR"/>
        </w:rPr>
        <w:t>ό</w:t>
      </w:r>
      <w:r w:rsidR="0063545E" w:rsidRPr="00F355B2">
        <w:rPr>
          <w:sz w:val="20"/>
          <w:szCs w:val="20"/>
          <w:lang w:val="el-GR"/>
        </w:rPr>
        <w:t xml:space="preserve"> για το σύνολο των ετών συντήρησης και για κάθε έτος δεν θα υπερβαίνει το 10% του συνολικού κόστους που θα έχει ορίσει ο υποψήφιος Ανάδοχος στην Προσφορά του (πίνακας 5).</w:t>
      </w:r>
      <w:r w:rsidR="0063545E">
        <w:rPr>
          <w:sz w:val="20"/>
          <w:szCs w:val="20"/>
          <w:lang w:val="el-GR"/>
        </w:rPr>
        <w:t xml:space="preserve">   </w:t>
      </w:r>
    </w:p>
    <w:p w14:paraId="3E581305" w14:textId="77777777" w:rsidR="008338F0" w:rsidRPr="00C03843" w:rsidRDefault="003355E7" w:rsidP="00270DC6">
      <w:pPr>
        <w:pStyle w:val="22"/>
        <w:numPr>
          <w:ilvl w:val="0"/>
          <w:numId w:val="0"/>
        </w:numPr>
        <w:ind w:left="576"/>
        <w:rPr>
          <w:rStyle w:val="Heading2Char"/>
          <w:bCs/>
          <w:lang w:val="el-GR"/>
        </w:rPr>
      </w:pPr>
      <w:bookmarkStart w:id="1118" w:name="_Ref494118533"/>
      <w:bookmarkStart w:id="1119" w:name="_Ref40984039"/>
      <w:bookmarkStart w:id="1120" w:name="_Toc97194386"/>
      <w:bookmarkStart w:id="1121" w:name="_Toc97194490"/>
      <w:bookmarkStart w:id="1122" w:name="_Toc173761526"/>
      <w:bookmarkStart w:id="1123" w:name="_Hlk118712588"/>
      <w:r w:rsidRPr="00C03843">
        <w:rPr>
          <w:rStyle w:val="Heading2Char"/>
          <w:bCs/>
          <w:lang w:val="el-GR"/>
        </w:rPr>
        <w:lastRenderedPageBreak/>
        <w:t xml:space="preserve">ΠΑΡΑΡΤΗΜΑ VIΙ – </w:t>
      </w:r>
      <w:r w:rsidR="006E4901" w:rsidRPr="00C03843">
        <w:rPr>
          <w:rStyle w:val="Heading2Char"/>
          <w:bCs/>
          <w:lang w:val="el-GR"/>
        </w:rPr>
        <w:t>Άλλες Δηλώσεις</w:t>
      </w:r>
      <w:bookmarkEnd w:id="1118"/>
      <w:bookmarkEnd w:id="1119"/>
      <w:bookmarkEnd w:id="1120"/>
      <w:bookmarkEnd w:id="1121"/>
      <w:bookmarkEnd w:id="1122"/>
    </w:p>
    <w:p w14:paraId="53DE732B" w14:textId="77777777" w:rsidR="00CD4F51" w:rsidRPr="000679D9" w:rsidRDefault="00CD4F51" w:rsidP="005F687C">
      <w:pPr>
        <w:spacing w:line="360" w:lineRule="auto"/>
        <w:rPr>
          <w:lang w:val="el-GR" w:eastAsia="el-GR" w:bidi="he-IL"/>
        </w:rPr>
      </w:pPr>
    </w:p>
    <w:p w14:paraId="17F515FC" w14:textId="77777777" w:rsidR="00CD4F51" w:rsidRPr="000679D9" w:rsidRDefault="00CD4F51" w:rsidP="005F687C">
      <w:pPr>
        <w:spacing w:line="360" w:lineRule="auto"/>
        <w:jc w:val="center"/>
        <w:rPr>
          <w:bCs/>
          <w:lang w:val="el-GR" w:eastAsia="el-GR" w:bidi="he-IL"/>
        </w:rPr>
      </w:pPr>
      <w:r w:rsidRPr="000679D9">
        <w:rPr>
          <w:b/>
          <w:bCs/>
          <w:lang w:val="el-GR" w:eastAsia="el-GR" w:bidi="he-IL"/>
        </w:rPr>
        <w:t>ΠΕΡΙΕΧΟΜΕΝΟ Υπεύθυνης Δήλωσης Οικονομικού Φορέα περί μη συνδρομής των περιορισμών της παρ. 1 του άρθρου 5ια του Κανονισμού Κυρώσεων κατά της Ρωσίας (Κανονισμός (ΕΕ) 833/2014, όπως τροποποιήθηκε με τον Κανονισμό 2022/576 του Συμβουλίου της 8ης Απριλίου 2022)</w:t>
      </w:r>
    </w:p>
    <w:p w14:paraId="30592476" w14:textId="77777777" w:rsidR="00CD4F51" w:rsidRPr="000679D9" w:rsidRDefault="00CD4F51" w:rsidP="005F687C">
      <w:pPr>
        <w:spacing w:line="360" w:lineRule="auto"/>
        <w:rPr>
          <w:lang w:val="el-GR"/>
        </w:rPr>
      </w:pPr>
    </w:p>
    <w:p w14:paraId="66D89A62" w14:textId="77777777" w:rsidR="00CD4F51" w:rsidRPr="000679D9" w:rsidRDefault="00CD4F51" w:rsidP="005F687C">
      <w:pPr>
        <w:pStyle w:val="Default"/>
        <w:spacing w:before="120" w:after="120" w:line="360" w:lineRule="auto"/>
        <w:jc w:val="both"/>
        <w:rPr>
          <w:rFonts w:ascii="Tahoma" w:hAnsi="Tahoma" w:cs="Tahoma"/>
          <w:color w:val="auto"/>
          <w:sz w:val="22"/>
          <w:szCs w:val="22"/>
          <w:lang w:eastAsia="el-GR" w:bidi="he-IL"/>
        </w:rPr>
      </w:pPr>
      <w:r w:rsidRPr="000679D9">
        <w:rPr>
          <w:rFonts w:ascii="Tahoma" w:eastAsia="Times New Roman" w:hAnsi="Tahoma" w:cs="Tahoma"/>
          <w:color w:val="auto"/>
          <w:sz w:val="22"/>
          <w:szCs w:val="22"/>
          <w:lang w:eastAsia="el-GR" w:bidi="he-IL"/>
        </w:rPr>
        <w:t xml:space="preserve">«Δηλώνω υπεύθυνα ότι δεν υπάρχει ρωσική συμμετοχή στην εταιρεία που εκπροσωπώ, σύμφωνα με τους περιορισμούς που περιλαμβάνονται στο άρθρο 5ια του κανονισμού του Συμβουλίου (ΕΕ) αριθ. 833/2014 </w:t>
      </w:r>
      <w:r w:rsidRPr="000679D9">
        <w:rPr>
          <w:rFonts w:ascii="Tahoma" w:hAnsi="Tahoma" w:cs="Tahoma"/>
          <w:color w:val="auto"/>
          <w:sz w:val="22"/>
          <w:szCs w:val="22"/>
          <w:lang w:eastAsia="el-GR" w:bidi="he-IL"/>
        </w:rPr>
        <w:t>της 31ης Ιουλίου 2014 σχετικά με περιοριστικά μέτρα λόγω των ενεργειών της Ρωσίας που αποσταθεροποιούν την κατάσταση στην Ουκρανία, όπως τροποποιήθηκε από τον με αριθ. 2022/57</w:t>
      </w:r>
      <w:r w:rsidR="003C2039">
        <w:rPr>
          <w:rFonts w:ascii="Tahoma" w:hAnsi="Tahoma" w:cs="Tahoma"/>
          <w:color w:val="auto"/>
          <w:sz w:val="22"/>
          <w:szCs w:val="22"/>
          <w:lang w:eastAsia="el-GR" w:bidi="he-IL"/>
        </w:rPr>
        <w:t>6</w:t>
      </w:r>
      <w:r w:rsidRPr="000679D9">
        <w:rPr>
          <w:rFonts w:ascii="Tahoma" w:hAnsi="Tahoma" w:cs="Tahoma"/>
          <w:color w:val="auto"/>
          <w:sz w:val="22"/>
          <w:szCs w:val="22"/>
          <w:lang w:eastAsia="el-GR" w:bidi="he-IL"/>
        </w:rPr>
        <w:t xml:space="preserve"> Κανονισμό του Συμβουλίου (ΕΕ) της 8ης Απριλίου 2022. Συγκεκριμένα δηλώνω ότι :</w:t>
      </w:r>
    </w:p>
    <w:p w14:paraId="1EA78170" w14:textId="77777777" w:rsidR="00CD4F51" w:rsidRPr="000679D9" w:rsidRDefault="00CD4F51" w:rsidP="005F687C">
      <w:pPr>
        <w:pStyle w:val="aff"/>
        <w:numPr>
          <w:ilvl w:val="0"/>
          <w:numId w:val="24"/>
        </w:numPr>
        <w:suppressAutoHyphens w:val="0"/>
        <w:autoSpaceDE w:val="0"/>
        <w:autoSpaceDN w:val="0"/>
        <w:adjustRightInd w:val="0"/>
        <w:spacing w:before="120" w:line="360" w:lineRule="auto"/>
        <w:ind w:left="714" w:hanging="357"/>
        <w:contextualSpacing w:val="0"/>
        <w:rPr>
          <w:lang w:val="el-GR" w:eastAsia="el-GR" w:bidi="he-IL"/>
        </w:rPr>
      </w:pPr>
      <w:r w:rsidRPr="000679D9">
        <w:rPr>
          <w:lang w:val="el-GR" w:eastAsia="el-GR" w:bidi="he-IL"/>
        </w:rPr>
        <w:t>ο ανάδοχος που εκπροσωπώ (και καμία από τις εταιρείες που εκπροσωπούν μέλη της κοινοπραξίας μας) δεν είναι Ρώσος υπήκοος, ούτε φυσικό ή νομικό πρόσωπο, οντότητα ή φορέας εγκατεστημένος στη Ρωσία</w:t>
      </w:r>
    </w:p>
    <w:p w14:paraId="1B1D6561" w14:textId="77777777" w:rsidR="00CD4F51" w:rsidRPr="000679D9" w:rsidRDefault="00CD4F51" w:rsidP="005F687C">
      <w:pPr>
        <w:pStyle w:val="aff"/>
        <w:numPr>
          <w:ilvl w:val="0"/>
          <w:numId w:val="24"/>
        </w:numPr>
        <w:suppressAutoHyphens w:val="0"/>
        <w:autoSpaceDE w:val="0"/>
        <w:autoSpaceDN w:val="0"/>
        <w:adjustRightInd w:val="0"/>
        <w:spacing w:before="120" w:line="360" w:lineRule="auto"/>
        <w:ind w:left="714" w:hanging="357"/>
        <w:contextualSpacing w:val="0"/>
        <w:rPr>
          <w:lang w:val="el-GR" w:eastAsia="el-GR" w:bidi="he-IL"/>
        </w:rPr>
      </w:pPr>
      <w:r w:rsidRPr="000679D9">
        <w:rPr>
          <w:lang w:val="el-GR" w:eastAsia="el-GR" w:bidi="he-IL"/>
        </w:rPr>
        <w:t>ο ανάδοχος που εκπροσωπώ (και καμία από τις εταιρείες που εκπροσωπούν μέλη της κοινοπραξίας μας) δεν είναι νομικό πρόσωπο, οντότητα ή φορέας του οποίου τα δικαιώματα ιδιοκτησίας κατέχει άμεσα ή έμμεσα σε ποσοστό άνω του πενήντα τοις εκατό (50%) οντότητα αναφερόμενη στο στοιχείο α) της παρούσας παραγράφου</w:t>
      </w:r>
    </w:p>
    <w:p w14:paraId="51C6FCD9" w14:textId="77777777" w:rsidR="00CD4F51" w:rsidRPr="000679D9" w:rsidRDefault="00CD4F51" w:rsidP="005F687C">
      <w:pPr>
        <w:pStyle w:val="aff"/>
        <w:numPr>
          <w:ilvl w:val="0"/>
          <w:numId w:val="24"/>
        </w:numPr>
        <w:suppressAutoHyphens w:val="0"/>
        <w:autoSpaceDE w:val="0"/>
        <w:autoSpaceDN w:val="0"/>
        <w:adjustRightInd w:val="0"/>
        <w:spacing w:before="120" w:line="360" w:lineRule="auto"/>
        <w:ind w:left="714" w:hanging="357"/>
        <w:contextualSpacing w:val="0"/>
        <w:rPr>
          <w:lang w:val="el-GR" w:eastAsia="el-GR" w:bidi="he-IL"/>
        </w:rPr>
      </w:pPr>
      <w:r w:rsidRPr="000679D9">
        <w:rPr>
          <w:lang w:val="el-GR" w:eastAsia="el-GR" w:bidi="he-IL"/>
        </w:rPr>
        <w:t>ούτε ο υπεύθυνα δηλώνων ούτε η εταιρεία που εκπροσωπώ δεν είμαστε φυσικό ή νομικό πρόσωπο, οντότητα ή όργανο που ενεργεί εξ ονόματος ή κατ’ εντολή οντότητας που αναφέρεται στο σημείο (α) ή (β) παραπάνω,</w:t>
      </w:r>
    </w:p>
    <w:p w14:paraId="59DEFD07" w14:textId="77777777" w:rsidR="00CD4F51" w:rsidRPr="000679D9" w:rsidRDefault="00CD4F51" w:rsidP="005F687C">
      <w:pPr>
        <w:pStyle w:val="aff"/>
        <w:numPr>
          <w:ilvl w:val="0"/>
          <w:numId w:val="24"/>
        </w:numPr>
        <w:suppressAutoHyphens w:val="0"/>
        <w:spacing w:before="120" w:line="360" w:lineRule="auto"/>
        <w:ind w:left="714" w:hanging="357"/>
        <w:contextualSpacing w:val="0"/>
        <w:rPr>
          <w:lang w:val="el-GR"/>
        </w:rPr>
      </w:pPr>
      <w:r w:rsidRPr="000679D9">
        <w:rPr>
          <w:lang w:val="el-GR" w:eastAsia="el-GR" w:bidi="he-IL"/>
        </w:rPr>
        <w:t>δεν υπάρχει συμμετοχή φορέων και οντοτήτων που απαριθμούνται στα ανωτέρω στοιχεία α) έως γ), άνω του 10 % της αξίας της σύμβασης των υπεργολάβων, προμηθευτών ή φορέων στις ικανότητες των οποίων να στηρίζεται ο ανάδοχος τον οποίον εκπροσωπώ.»</w:t>
      </w:r>
    </w:p>
    <w:bookmarkEnd w:id="1123"/>
    <w:p w14:paraId="5A9DDA78" w14:textId="77777777" w:rsidR="008338F0" w:rsidRPr="00603221" w:rsidRDefault="008338F0" w:rsidP="005F687C">
      <w:pPr>
        <w:spacing w:line="360" w:lineRule="auto"/>
        <w:rPr>
          <w:lang w:val="el-GR"/>
        </w:rPr>
      </w:pPr>
    </w:p>
    <w:p w14:paraId="74D32121" w14:textId="77777777" w:rsidR="00CD4F51" w:rsidRDefault="00CD4F51" w:rsidP="005F687C">
      <w:pPr>
        <w:suppressAutoHyphens w:val="0"/>
        <w:spacing w:after="0" w:line="360" w:lineRule="auto"/>
        <w:jc w:val="left"/>
        <w:rPr>
          <w:b/>
          <w:color w:val="002060"/>
          <w:lang w:val="el-GR"/>
        </w:rPr>
      </w:pPr>
      <w:bookmarkStart w:id="1124" w:name="_Ref496623895"/>
      <w:bookmarkStart w:id="1125" w:name="_Ref496624676"/>
      <w:bookmarkStart w:id="1126" w:name="_Ref496625135"/>
      <w:bookmarkStart w:id="1127" w:name="_Toc97194387"/>
      <w:bookmarkStart w:id="1128" w:name="_Toc97194491"/>
      <w:r>
        <w:rPr>
          <w:lang w:val="el-GR"/>
        </w:rPr>
        <w:br w:type="page"/>
      </w:r>
    </w:p>
    <w:p w14:paraId="62AAF2A3" w14:textId="77777777" w:rsidR="008338F0" w:rsidRPr="00C03843" w:rsidRDefault="003355E7" w:rsidP="00270DC6">
      <w:pPr>
        <w:pStyle w:val="22"/>
        <w:numPr>
          <w:ilvl w:val="0"/>
          <w:numId w:val="0"/>
        </w:numPr>
        <w:ind w:left="576"/>
        <w:rPr>
          <w:rStyle w:val="Heading2Char"/>
          <w:bCs/>
          <w:lang w:val="el-GR"/>
        </w:rPr>
      </w:pPr>
      <w:bookmarkStart w:id="1129" w:name="_ΠΑΡΑΡΤΗΜΑ_VIII_–"/>
      <w:bookmarkStart w:id="1130" w:name="_Toc173761527"/>
      <w:bookmarkStart w:id="1131" w:name="_Hlk172030150"/>
      <w:bookmarkEnd w:id="1129"/>
      <w:r w:rsidRPr="00C03843">
        <w:rPr>
          <w:rStyle w:val="Heading2Char"/>
          <w:bCs/>
          <w:lang w:val="el-GR"/>
        </w:rPr>
        <w:lastRenderedPageBreak/>
        <w:t>ΠΑΡΑΡΤΗΜΑ VIII – Υποδείγματα Εγγυητικών Επιστολών</w:t>
      </w:r>
      <w:bookmarkEnd w:id="1124"/>
      <w:bookmarkEnd w:id="1125"/>
      <w:bookmarkEnd w:id="1126"/>
      <w:bookmarkEnd w:id="1127"/>
      <w:bookmarkEnd w:id="1128"/>
      <w:bookmarkEnd w:id="1130"/>
    </w:p>
    <w:bookmarkEnd w:id="1131"/>
    <w:p w14:paraId="392BFFF1" w14:textId="77777777" w:rsidR="007A7DCA" w:rsidRPr="00603221" w:rsidRDefault="007A7DCA" w:rsidP="005F687C">
      <w:pPr>
        <w:suppressAutoHyphens w:val="0"/>
        <w:spacing w:after="0" w:line="360" w:lineRule="auto"/>
        <w:jc w:val="left"/>
        <w:rPr>
          <w:lang w:val="el-GR"/>
        </w:rPr>
      </w:pPr>
    </w:p>
    <w:p w14:paraId="68069CC9" w14:textId="4E012E2E" w:rsidR="007A7DCA" w:rsidRPr="00603221" w:rsidRDefault="007A7DCA" w:rsidP="005F687C">
      <w:pPr>
        <w:pStyle w:val="32"/>
        <w:numPr>
          <w:ilvl w:val="0"/>
          <w:numId w:val="7"/>
        </w:numPr>
        <w:spacing w:line="360" w:lineRule="auto"/>
      </w:pPr>
      <w:bookmarkStart w:id="1132" w:name="_Toc97194389"/>
      <w:bookmarkStart w:id="1133" w:name="_Toc97194493"/>
      <w:bookmarkStart w:id="1134" w:name="_Toc173761528"/>
      <w:r w:rsidRPr="00603221">
        <w:t>Εγγυητική Επιστολή Καλής Εκτέλεσης</w:t>
      </w:r>
      <w:bookmarkEnd w:id="1132"/>
      <w:bookmarkEnd w:id="1133"/>
      <w:r w:rsidR="006546C5">
        <w:t xml:space="preserve"> </w:t>
      </w:r>
      <w:r w:rsidR="006546C5" w:rsidRPr="00BF4414">
        <w:rPr>
          <w:rFonts w:cs="Tahoma"/>
        </w:rPr>
        <w:t>Συμφωνίας Πλαίσιο</w:t>
      </w:r>
      <w:bookmarkEnd w:id="1134"/>
    </w:p>
    <w:p w14:paraId="3FD6E489" w14:textId="77777777" w:rsidR="006546C5" w:rsidRPr="00BF4414" w:rsidRDefault="006546C5" w:rsidP="006546C5">
      <w:pPr>
        <w:rPr>
          <w:lang w:val="el-GR"/>
        </w:rPr>
      </w:pPr>
      <w:r w:rsidRPr="00BF4414">
        <w:rPr>
          <w:lang w:val="el-GR"/>
        </w:rPr>
        <w:t>ΕΚΔΟΤΗΣ (Πλήρης επωνυμία).......................................................................</w:t>
      </w:r>
    </w:p>
    <w:p w14:paraId="320A2055" w14:textId="77777777" w:rsidR="006546C5" w:rsidRPr="00BF4414" w:rsidRDefault="006546C5" w:rsidP="006546C5">
      <w:pPr>
        <w:rPr>
          <w:lang w:val="el-GR"/>
        </w:rPr>
      </w:pPr>
      <w:r w:rsidRPr="00BF4414">
        <w:rPr>
          <w:lang w:val="el-GR"/>
        </w:rPr>
        <w:t>Ημερομηνία έκδοσης...........................</w:t>
      </w:r>
    </w:p>
    <w:p w14:paraId="49871812" w14:textId="77777777" w:rsidR="006546C5" w:rsidRPr="00BF4414" w:rsidRDefault="006546C5" w:rsidP="006546C5">
      <w:pPr>
        <w:rPr>
          <w:lang w:val="el-GR"/>
        </w:rPr>
      </w:pPr>
      <w:r w:rsidRPr="00BF4414">
        <w:rPr>
          <w:lang w:val="el-GR"/>
        </w:rPr>
        <w:t xml:space="preserve">Προς: Την Κοινωνία της Πληροφορίας </w:t>
      </w:r>
      <w:r>
        <w:rPr>
          <w:lang w:val="el-GR"/>
        </w:rPr>
        <w:t>Μ</w:t>
      </w:r>
      <w:r w:rsidRPr="00BF4414">
        <w:rPr>
          <w:lang w:val="el-GR"/>
        </w:rPr>
        <w:t>ΑΕ</w:t>
      </w:r>
    </w:p>
    <w:p w14:paraId="5EB35769" w14:textId="77777777" w:rsidR="006546C5" w:rsidRPr="00BF4414" w:rsidRDefault="006546C5" w:rsidP="006546C5">
      <w:pPr>
        <w:rPr>
          <w:lang w:val="el-GR"/>
        </w:rPr>
      </w:pPr>
      <w:r w:rsidRPr="00F03C22">
        <w:rPr>
          <w:lang w:val="el-GR"/>
        </w:rPr>
        <w:t xml:space="preserve">Λεωφ. Συγγρού 194, ΤΚ 17671, Καλλιθέα, Αθήνα </w:t>
      </w:r>
    </w:p>
    <w:p w14:paraId="212D2E10" w14:textId="77777777" w:rsidR="006546C5" w:rsidRPr="00BF4414" w:rsidRDefault="006546C5" w:rsidP="006546C5">
      <w:pPr>
        <w:rPr>
          <w:lang w:val="el-GR"/>
        </w:rPr>
      </w:pPr>
      <w:r w:rsidRPr="00BF4414">
        <w:rPr>
          <w:lang w:val="el-GR"/>
        </w:rPr>
        <w:t xml:space="preserve">Εγγύηση μας υπ’ αριθμ. ……………….. ποσού ………………….……. ευρώ </w:t>
      </w:r>
    </w:p>
    <w:p w14:paraId="5D4CEA43" w14:textId="77777777" w:rsidR="006546C5" w:rsidRPr="00BF4414" w:rsidRDefault="006546C5" w:rsidP="006546C5">
      <w:pPr>
        <w:rPr>
          <w:lang w:val="el-GR"/>
        </w:rPr>
      </w:pPr>
      <w:r w:rsidRPr="00BF4414">
        <w:rPr>
          <w:lang w:val="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6AC3ECFF" w14:textId="77777777" w:rsidR="006546C5" w:rsidRPr="00BF4414" w:rsidRDefault="006546C5" w:rsidP="006546C5">
      <w:pPr>
        <w:rPr>
          <w:lang w:val="el-GR"/>
        </w:rPr>
      </w:pPr>
      <w:r w:rsidRPr="00BF4414">
        <w:rPr>
          <w:lang w:val="el-GR"/>
        </w:rPr>
        <w:t>{σε περίπτωση φυσικού προσώπου}:(ονοματεπώνυμο, πατρώνυμο) ..............................,ΑΦΜ: ................ οδός............................. αριθμός.................ΤΚ………………</w:t>
      </w:r>
    </w:p>
    <w:p w14:paraId="7967D89C" w14:textId="77777777" w:rsidR="006546C5" w:rsidRPr="00BF4414" w:rsidRDefault="006546C5" w:rsidP="006546C5">
      <w:pPr>
        <w:rPr>
          <w:lang w:val="el-GR"/>
        </w:rPr>
      </w:pPr>
      <w:r w:rsidRPr="00BF4414">
        <w:rPr>
          <w:lang w:val="el-GR"/>
        </w:rPr>
        <w:t>{Σε περίπτωση μεμονωμένης εταιρίας: της Εταιρίας ………. ΑΦΜ: ...... οδός …………. αριθμός … ΤΚ ………..,}</w:t>
      </w:r>
    </w:p>
    <w:p w14:paraId="1FEDE10B" w14:textId="77777777" w:rsidR="006546C5" w:rsidRPr="00BF4414" w:rsidRDefault="006546C5" w:rsidP="006546C5">
      <w:pPr>
        <w:rPr>
          <w:lang w:val="el-GR"/>
        </w:rPr>
      </w:pPr>
      <w:r w:rsidRPr="00BF4414">
        <w:rPr>
          <w:lang w:val="el-GR"/>
        </w:rPr>
        <w:t xml:space="preserve">{ή σε περίπτωση Ένωσης ή Κοινοπραξίας: των Εταιριών </w:t>
      </w:r>
    </w:p>
    <w:p w14:paraId="03DF2CF4" w14:textId="77777777" w:rsidR="006546C5" w:rsidRPr="00BF4414" w:rsidRDefault="006546C5" w:rsidP="006546C5">
      <w:pPr>
        <w:rPr>
          <w:lang w:val="el-GR"/>
        </w:rPr>
      </w:pPr>
      <w:r w:rsidRPr="00BF4414">
        <w:rPr>
          <w:lang w:val="el-GR"/>
        </w:rPr>
        <w:t>α) (πλήρη επωνυμία) …… ΑΦΜ…….….... οδός............................. αριθμός.................ΤΚ………………</w:t>
      </w:r>
    </w:p>
    <w:p w14:paraId="23CC4AD5" w14:textId="77777777" w:rsidR="006546C5" w:rsidRPr="00BF4414" w:rsidRDefault="006546C5" w:rsidP="006546C5">
      <w:pPr>
        <w:rPr>
          <w:lang w:val="el-GR"/>
        </w:rPr>
      </w:pPr>
      <w:r w:rsidRPr="00BF4414">
        <w:rPr>
          <w:lang w:val="el-GR"/>
        </w:rPr>
        <w:t>β) (πλήρη επωνυμία) …… ΑΦΜ…….…....οδός............................. αριθμός.................ΤΚ………………</w:t>
      </w:r>
    </w:p>
    <w:p w14:paraId="6F5F9E13" w14:textId="77777777" w:rsidR="006546C5" w:rsidRPr="00BF4414" w:rsidRDefault="006546C5" w:rsidP="006546C5">
      <w:pPr>
        <w:rPr>
          <w:lang w:val="el-GR"/>
        </w:rPr>
      </w:pPr>
      <w:r w:rsidRPr="00BF4414">
        <w:rPr>
          <w:lang w:val="el-GR"/>
        </w:rPr>
        <w:t>γ) (πλήρη επωνυμία) …… ΑΦΜ…….…....οδός............................. αριθμός.................ΤΚ………………</w:t>
      </w:r>
    </w:p>
    <w:p w14:paraId="424030CB" w14:textId="77777777" w:rsidR="006546C5" w:rsidRPr="00BF4414" w:rsidRDefault="006546C5" w:rsidP="006546C5">
      <w:pPr>
        <w:rPr>
          <w:lang w:val="el-GR"/>
        </w:rPr>
      </w:pPr>
      <w:r w:rsidRPr="00BF4414">
        <w:rPr>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r>
        <w:rPr>
          <w:lang w:val="el-GR"/>
        </w:rPr>
        <w:t xml:space="preserve"> </w:t>
      </w:r>
      <w:r w:rsidRPr="00BF4414">
        <w:rPr>
          <w:lang w:val="el-GR"/>
        </w:rPr>
        <w:t xml:space="preserve">για την καλή εκτέλεση της υπ αριθ ..... </w:t>
      </w:r>
      <w:r>
        <w:rPr>
          <w:lang w:val="el-GR"/>
        </w:rPr>
        <w:t>Συμφωνίας Πλαίσιο</w:t>
      </w:r>
      <w:r w:rsidRPr="00BF4414">
        <w:rPr>
          <w:lang w:val="el-GR"/>
        </w:rPr>
        <w:t xml:space="preserve"> “(τίτλος)”, σύμφωνα με την (αριθμό/ημερομηνία) ........................ Διακήρυξης.</w:t>
      </w:r>
    </w:p>
    <w:p w14:paraId="339CB92F" w14:textId="77777777" w:rsidR="006546C5" w:rsidRPr="00BF4414" w:rsidRDefault="006546C5" w:rsidP="006546C5">
      <w:pPr>
        <w:rPr>
          <w:lang w:val="el-GR"/>
        </w:rPr>
      </w:pPr>
      <w:r w:rsidRPr="00BF4414">
        <w:rPr>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1E7906F5" w14:textId="77777777" w:rsidR="006546C5" w:rsidRPr="00BF4414" w:rsidRDefault="006546C5" w:rsidP="006546C5">
      <w:pPr>
        <w:rPr>
          <w:lang w:val="el-GR"/>
        </w:rPr>
      </w:pPr>
      <w:r w:rsidRPr="00BF4414">
        <w:rPr>
          <w:lang w:val="el-GR"/>
        </w:rPr>
        <w:t>Η παρούσα ισχύει μέχρι και την ............... (διάρκεια ισχύος σύμφωνα με την παρ.4.1 της παρούσας)</w:t>
      </w:r>
    </w:p>
    <w:p w14:paraId="240CB867" w14:textId="77777777" w:rsidR="006546C5" w:rsidRPr="00BF4414" w:rsidRDefault="006546C5" w:rsidP="006546C5">
      <w:pPr>
        <w:rPr>
          <w:lang w:val="el-GR"/>
        </w:rPr>
      </w:pPr>
      <w:r w:rsidRPr="00BF4414">
        <w:rPr>
          <w:lang w:val="el-GR"/>
        </w:rPr>
        <w:t>Σε περίπτωση κατάπτωσης της εγγύησης, το ποσό της κατάπτωσης υπόκειται στο εκάστοτε ισχύον πάγιο τέλος χαρτοσήμου.</w:t>
      </w:r>
    </w:p>
    <w:p w14:paraId="170B0144" w14:textId="77777777" w:rsidR="006546C5" w:rsidRPr="00BF4414" w:rsidRDefault="006546C5" w:rsidP="006546C5">
      <w:pPr>
        <w:rPr>
          <w:lang w:val="el-GR"/>
        </w:rPr>
      </w:pPr>
      <w:r w:rsidRPr="00BF4414">
        <w:rPr>
          <w:lang w:val="el-GR"/>
        </w:rPr>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1C3C49E0" w14:textId="77777777" w:rsidR="006546C5" w:rsidRPr="00BF4414" w:rsidRDefault="006546C5" w:rsidP="006546C5">
      <w:pPr>
        <w:rPr>
          <w:lang w:val="el-GR"/>
        </w:rPr>
      </w:pPr>
    </w:p>
    <w:p w14:paraId="72435D79" w14:textId="4FEAC461" w:rsidR="007A7DCA" w:rsidRPr="00603221" w:rsidRDefault="006546C5" w:rsidP="006546C5">
      <w:pPr>
        <w:spacing w:line="360" w:lineRule="auto"/>
        <w:rPr>
          <w:lang w:val="el-GR"/>
        </w:rPr>
      </w:pPr>
      <w:r w:rsidRPr="00BF4414">
        <w:rPr>
          <w:lang w:val="el-GR"/>
        </w:rPr>
        <w:t>(Εξουσιοδοτημένη υπογραφή)</w:t>
      </w:r>
    </w:p>
    <w:p w14:paraId="1D65EAB6" w14:textId="77777777" w:rsidR="007A7DCA" w:rsidRPr="00603221" w:rsidRDefault="007A7DCA" w:rsidP="005F687C">
      <w:pPr>
        <w:spacing w:line="360" w:lineRule="auto"/>
        <w:jc w:val="right"/>
        <w:rPr>
          <w:lang w:val="el-GR"/>
        </w:rPr>
      </w:pPr>
    </w:p>
    <w:p w14:paraId="37AE41CB" w14:textId="513AFE87" w:rsidR="006546C5" w:rsidRPr="006546C5" w:rsidRDefault="00DA2A67" w:rsidP="006546C5">
      <w:pPr>
        <w:pStyle w:val="32"/>
        <w:numPr>
          <w:ilvl w:val="0"/>
          <w:numId w:val="7"/>
        </w:numPr>
        <w:spacing w:line="360" w:lineRule="auto"/>
      </w:pPr>
      <w:r w:rsidRPr="00603221">
        <w:br w:type="page"/>
      </w:r>
      <w:bookmarkStart w:id="1135" w:name="_Toc173761529"/>
      <w:r w:rsidR="006546C5" w:rsidRPr="006546C5">
        <w:lastRenderedPageBreak/>
        <w:t>Εγγυητική Επιστολή Καλής Εκτέλεσης Εκτελεστικής Σύμβασης</w:t>
      </w:r>
      <w:bookmarkEnd w:id="1135"/>
      <w:r w:rsidR="006546C5" w:rsidRPr="006546C5">
        <w:t xml:space="preserve"> </w:t>
      </w:r>
    </w:p>
    <w:p w14:paraId="331EEA27" w14:textId="77777777" w:rsidR="006546C5" w:rsidRPr="00BF4414" w:rsidRDefault="006546C5" w:rsidP="006546C5">
      <w:pPr>
        <w:rPr>
          <w:lang w:val="el-GR"/>
        </w:rPr>
      </w:pPr>
    </w:p>
    <w:p w14:paraId="4409B91A" w14:textId="77777777" w:rsidR="006546C5" w:rsidRPr="00BF4414" w:rsidRDefault="006546C5" w:rsidP="006546C5">
      <w:pPr>
        <w:rPr>
          <w:lang w:val="el-GR"/>
        </w:rPr>
      </w:pPr>
      <w:r w:rsidRPr="00BF4414">
        <w:rPr>
          <w:lang w:val="el-GR"/>
        </w:rPr>
        <w:t>ΕΚΔΟΤΗΣ (Πλήρης επωνυμία).......................................................................</w:t>
      </w:r>
    </w:p>
    <w:p w14:paraId="440EF99B" w14:textId="77777777" w:rsidR="006546C5" w:rsidRPr="00BF4414" w:rsidRDefault="006546C5" w:rsidP="006546C5">
      <w:pPr>
        <w:rPr>
          <w:lang w:val="el-GR"/>
        </w:rPr>
      </w:pPr>
      <w:r w:rsidRPr="00BF4414">
        <w:rPr>
          <w:lang w:val="el-GR"/>
        </w:rPr>
        <w:t>Ημερομηνία έκδοσης...........................</w:t>
      </w:r>
    </w:p>
    <w:p w14:paraId="0D8A7D03" w14:textId="77777777" w:rsidR="006546C5" w:rsidRPr="00F03C22" w:rsidRDefault="006546C5" w:rsidP="006546C5">
      <w:pPr>
        <w:rPr>
          <w:lang w:val="el-GR"/>
        </w:rPr>
      </w:pPr>
      <w:r w:rsidRPr="00F03C22">
        <w:rPr>
          <w:lang w:val="el-GR"/>
        </w:rPr>
        <w:t>Προς: Την Κοινωνία της Πληροφορίας ΜΑΕ</w:t>
      </w:r>
    </w:p>
    <w:p w14:paraId="14EA9D6E" w14:textId="77777777" w:rsidR="006546C5" w:rsidRPr="00BF4414" w:rsidRDefault="006546C5" w:rsidP="006546C5">
      <w:pPr>
        <w:rPr>
          <w:lang w:val="el-GR"/>
        </w:rPr>
      </w:pPr>
      <w:r w:rsidRPr="00F03C22">
        <w:rPr>
          <w:lang w:val="el-GR"/>
        </w:rPr>
        <w:t xml:space="preserve">Λεωφ. Συγγρού 194, ΤΚ 17671, Καλλιθέα, Αθήνα </w:t>
      </w:r>
    </w:p>
    <w:p w14:paraId="07A6476D" w14:textId="77777777" w:rsidR="006546C5" w:rsidRPr="00BF4414" w:rsidRDefault="006546C5" w:rsidP="006546C5">
      <w:pPr>
        <w:rPr>
          <w:lang w:val="el-GR"/>
        </w:rPr>
      </w:pPr>
      <w:r w:rsidRPr="00BF4414">
        <w:rPr>
          <w:lang w:val="el-GR"/>
        </w:rPr>
        <w:t xml:space="preserve">Εγγύηση μας υπ’ αριθμ. ……………….. ποσού ………………….……. ευρώ </w:t>
      </w:r>
    </w:p>
    <w:p w14:paraId="110ED87F" w14:textId="77777777" w:rsidR="006546C5" w:rsidRPr="00BF4414" w:rsidRDefault="006546C5" w:rsidP="006546C5">
      <w:pPr>
        <w:rPr>
          <w:lang w:val="el-GR"/>
        </w:rPr>
      </w:pPr>
      <w:r w:rsidRPr="00BF4414">
        <w:rPr>
          <w:lang w:val="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019446F3" w14:textId="77777777" w:rsidR="006546C5" w:rsidRPr="00BF4414" w:rsidRDefault="006546C5" w:rsidP="006546C5">
      <w:pPr>
        <w:rPr>
          <w:lang w:val="el-GR"/>
        </w:rPr>
      </w:pPr>
      <w:r w:rsidRPr="00BF4414">
        <w:rPr>
          <w:lang w:val="el-GR"/>
        </w:rPr>
        <w:t>{σε περίπτωση φυσικού προσώπου}:(ονοματεπώνυμο, πατρώνυμο) ..............................,ΑΦΜ: ................ οδός............................. αριθμός.................ΤΚ………………</w:t>
      </w:r>
    </w:p>
    <w:p w14:paraId="30727E58" w14:textId="77777777" w:rsidR="006546C5" w:rsidRPr="00BF4414" w:rsidRDefault="006546C5" w:rsidP="006546C5">
      <w:pPr>
        <w:rPr>
          <w:lang w:val="el-GR"/>
        </w:rPr>
      </w:pPr>
      <w:r w:rsidRPr="00BF4414">
        <w:rPr>
          <w:lang w:val="el-GR"/>
        </w:rPr>
        <w:t>{Σε περίπτωση μεμονωμένης εταιρίας: της Εταιρίας ………. ΑΦΜ: ...... οδός …………. αριθμός … ΤΚ ………..,}</w:t>
      </w:r>
    </w:p>
    <w:p w14:paraId="3365B3F0" w14:textId="77777777" w:rsidR="006546C5" w:rsidRPr="00BF4414" w:rsidRDefault="006546C5" w:rsidP="006546C5">
      <w:pPr>
        <w:rPr>
          <w:lang w:val="el-GR"/>
        </w:rPr>
      </w:pPr>
      <w:r w:rsidRPr="00BF4414">
        <w:rPr>
          <w:lang w:val="el-GR"/>
        </w:rPr>
        <w:t xml:space="preserve">{ή σε περίπτωση Ένωσης ή Κοινοπραξίας: των Εταιριών </w:t>
      </w:r>
    </w:p>
    <w:p w14:paraId="5FB4C57B" w14:textId="77777777" w:rsidR="006546C5" w:rsidRPr="00BF4414" w:rsidRDefault="006546C5" w:rsidP="006546C5">
      <w:pPr>
        <w:rPr>
          <w:lang w:val="el-GR"/>
        </w:rPr>
      </w:pPr>
      <w:r w:rsidRPr="00BF4414">
        <w:rPr>
          <w:lang w:val="el-GR"/>
        </w:rPr>
        <w:t>α) (πλήρη επωνυμία) …… ΑΦΜ…….….... οδός............................. αριθμός.................ΤΚ………………</w:t>
      </w:r>
    </w:p>
    <w:p w14:paraId="3508E639" w14:textId="77777777" w:rsidR="006546C5" w:rsidRPr="00BF4414" w:rsidRDefault="006546C5" w:rsidP="006546C5">
      <w:pPr>
        <w:rPr>
          <w:lang w:val="el-GR"/>
        </w:rPr>
      </w:pPr>
      <w:r w:rsidRPr="00BF4414">
        <w:rPr>
          <w:lang w:val="el-GR"/>
        </w:rPr>
        <w:t>β) (πλήρη επωνυμία) …… ΑΦΜ…….…....οδός............................. αριθμός.................ΤΚ………………</w:t>
      </w:r>
    </w:p>
    <w:p w14:paraId="3174F578" w14:textId="77777777" w:rsidR="006546C5" w:rsidRPr="00BF4414" w:rsidRDefault="006546C5" w:rsidP="006546C5">
      <w:pPr>
        <w:rPr>
          <w:lang w:val="el-GR"/>
        </w:rPr>
      </w:pPr>
      <w:r w:rsidRPr="00BF4414">
        <w:rPr>
          <w:lang w:val="el-GR"/>
        </w:rPr>
        <w:t>γ) (πλήρη επωνυμία) …… ΑΦΜ…….…....οδός............................. αριθμός.................ΤΚ………………</w:t>
      </w:r>
    </w:p>
    <w:p w14:paraId="6EF9D17C" w14:textId="77777777" w:rsidR="006546C5" w:rsidRPr="00BF4414" w:rsidRDefault="006546C5" w:rsidP="006546C5">
      <w:pPr>
        <w:rPr>
          <w:lang w:val="el-GR"/>
        </w:rPr>
      </w:pPr>
      <w:r w:rsidRPr="00BF4414">
        <w:rPr>
          <w:lang w:val="el-GR"/>
        </w:rPr>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00E67A89" w14:textId="1A892098" w:rsidR="006546C5" w:rsidRPr="00BF4414" w:rsidRDefault="006546C5" w:rsidP="006546C5">
      <w:pPr>
        <w:rPr>
          <w:lang w:val="el-GR"/>
        </w:rPr>
      </w:pPr>
      <w:r w:rsidRPr="00BF4414">
        <w:rPr>
          <w:lang w:val="el-GR"/>
        </w:rPr>
        <w:t xml:space="preserve">για την καλή εκτέλεση της υπ αριθ ..... </w:t>
      </w:r>
      <w:r>
        <w:rPr>
          <w:lang w:val="el-GR"/>
        </w:rPr>
        <w:t xml:space="preserve">εκτελεστικής </w:t>
      </w:r>
      <w:r w:rsidRPr="00BF4414">
        <w:rPr>
          <w:lang w:val="el-GR"/>
        </w:rPr>
        <w:t xml:space="preserve">σύμβασης “(τίτλος σύμβασης)”, σύμφωνα με την (αριθμό/ημερομηνία) ........................ Πρόσκλησης </w:t>
      </w:r>
      <w:r>
        <w:rPr>
          <w:lang w:val="el-GR"/>
        </w:rPr>
        <w:t xml:space="preserve">Ανάθεσης της Εκτελεστικής Σύμβασης </w:t>
      </w:r>
      <w:r w:rsidRPr="00BF4414">
        <w:rPr>
          <w:lang w:val="el-GR"/>
        </w:rPr>
        <w:t xml:space="preserve"> στο πλαίσιο της αρ. …… Συμφωνίας Πλαίσιο για το έργο «Υπηρεσίες Εξειδικευμένης Τεχνικής και Επιχειρησιακής Υποστήριξης των Δράσεων του Ψηφιακού Μετασχηματισμού της χώρας».</w:t>
      </w:r>
    </w:p>
    <w:p w14:paraId="24F7903F" w14:textId="77777777" w:rsidR="006546C5" w:rsidRPr="00BF4414" w:rsidRDefault="006546C5" w:rsidP="006546C5">
      <w:pPr>
        <w:rPr>
          <w:lang w:val="el-GR"/>
        </w:rPr>
      </w:pPr>
      <w:r w:rsidRPr="00BF4414">
        <w:rPr>
          <w:lang w:val="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48657663" w14:textId="77777777" w:rsidR="006546C5" w:rsidRPr="00BF4414" w:rsidRDefault="006546C5" w:rsidP="006546C5">
      <w:pPr>
        <w:rPr>
          <w:lang w:val="el-GR"/>
        </w:rPr>
      </w:pPr>
      <w:r w:rsidRPr="00BF4414">
        <w:rPr>
          <w:lang w:val="el-GR"/>
        </w:rPr>
        <w:t>Η παρούσα ισχύει μέχρι και την ............... (διάρκεια ισχύος σύμφωνα με την παρ.4.1 της παρούσας)</w:t>
      </w:r>
    </w:p>
    <w:p w14:paraId="777B8D77" w14:textId="77777777" w:rsidR="006546C5" w:rsidRPr="00BF4414" w:rsidRDefault="006546C5" w:rsidP="006546C5">
      <w:pPr>
        <w:rPr>
          <w:lang w:val="el-GR"/>
        </w:rPr>
      </w:pPr>
      <w:r w:rsidRPr="00BF4414">
        <w:rPr>
          <w:lang w:val="el-GR"/>
        </w:rPr>
        <w:t>Σε περίπτωση κατάπτωσης της εγγύησης, το ποσό της κατάπτωσης υπόκειται στο εκάστοτε ισχύον πάγιο τέλος χαρτοσήμου.</w:t>
      </w:r>
    </w:p>
    <w:p w14:paraId="59EEFA20" w14:textId="77777777" w:rsidR="006546C5" w:rsidRPr="00BF4414" w:rsidRDefault="006546C5" w:rsidP="006546C5">
      <w:pPr>
        <w:rPr>
          <w:lang w:val="el-GR"/>
        </w:rPr>
      </w:pPr>
      <w:r w:rsidRPr="00BF4414">
        <w:rPr>
          <w:lang w:val="el-GR"/>
        </w:rPr>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3FFE8D0B" w14:textId="77777777" w:rsidR="006546C5" w:rsidRPr="00BF4414" w:rsidRDefault="006546C5" w:rsidP="006546C5">
      <w:pPr>
        <w:rPr>
          <w:lang w:val="el-GR"/>
        </w:rPr>
      </w:pPr>
    </w:p>
    <w:p w14:paraId="2375BCA9" w14:textId="77777777" w:rsidR="006546C5" w:rsidRPr="00BF4414" w:rsidRDefault="006546C5" w:rsidP="006546C5">
      <w:pPr>
        <w:rPr>
          <w:lang w:val="el-GR"/>
        </w:rPr>
      </w:pPr>
      <w:r w:rsidRPr="00BF4414">
        <w:rPr>
          <w:lang w:val="el-GR"/>
        </w:rPr>
        <w:t>(Εξουσιοδοτημένη υπογραφή)</w:t>
      </w:r>
    </w:p>
    <w:p w14:paraId="76D354D1" w14:textId="77777777" w:rsidR="006546C5" w:rsidRPr="00BF4414" w:rsidRDefault="006546C5" w:rsidP="006546C5">
      <w:pPr>
        <w:suppressAutoHyphens w:val="0"/>
        <w:spacing w:after="0"/>
        <w:jc w:val="left"/>
        <w:rPr>
          <w:lang w:val="el-GR"/>
        </w:rPr>
      </w:pPr>
    </w:p>
    <w:p w14:paraId="546AD997" w14:textId="2469C353" w:rsidR="006546C5" w:rsidRDefault="006546C5">
      <w:pPr>
        <w:suppressAutoHyphens w:val="0"/>
        <w:spacing w:after="0"/>
        <w:jc w:val="left"/>
        <w:rPr>
          <w:lang w:val="el-GR"/>
        </w:rPr>
      </w:pPr>
      <w:r>
        <w:rPr>
          <w:lang w:val="el-GR"/>
        </w:rPr>
        <w:br w:type="page"/>
      </w:r>
    </w:p>
    <w:p w14:paraId="36E15426" w14:textId="1D6885C7" w:rsidR="006546C5" w:rsidRPr="006546C5" w:rsidRDefault="006546C5" w:rsidP="006546C5">
      <w:pPr>
        <w:pStyle w:val="32"/>
        <w:numPr>
          <w:ilvl w:val="0"/>
          <w:numId w:val="7"/>
        </w:numPr>
        <w:spacing w:line="360" w:lineRule="auto"/>
      </w:pPr>
      <w:bookmarkStart w:id="1136" w:name="_Toc173761530"/>
      <w:bookmarkStart w:id="1137" w:name="_Hlk67672044"/>
      <w:bookmarkStart w:id="1138" w:name="_Hlk494197599"/>
      <w:r w:rsidRPr="006546C5">
        <w:lastRenderedPageBreak/>
        <w:t>Εγγυητική Επιστολή Προκαταβολής Εκτελεστικής Σύμβασης</w:t>
      </w:r>
      <w:bookmarkEnd w:id="1136"/>
      <w:r w:rsidRPr="006546C5">
        <w:t xml:space="preserve"> </w:t>
      </w:r>
    </w:p>
    <w:p w14:paraId="7D65F7F7" w14:textId="77777777" w:rsidR="006546C5" w:rsidRPr="006546C5" w:rsidRDefault="006546C5" w:rsidP="006546C5">
      <w:pPr>
        <w:rPr>
          <w:rFonts w:eastAsia="Times New Roman"/>
          <w:szCs w:val="24"/>
          <w:lang w:val="el-GR"/>
        </w:rPr>
      </w:pPr>
      <w:r w:rsidRPr="006546C5">
        <w:rPr>
          <w:rFonts w:eastAsia="Times New Roman"/>
          <w:szCs w:val="24"/>
          <w:lang w:val="el-GR"/>
        </w:rPr>
        <w:t>ΕΚΔΟΤΗΣ: .......................................................................</w:t>
      </w:r>
    </w:p>
    <w:p w14:paraId="4BE6A77B" w14:textId="77777777" w:rsidR="006546C5" w:rsidRPr="006546C5" w:rsidRDefault="006546C5" w:rsidP="006546C5">
      <w:pPr>
        <w:rPr>
          <w:rFonts w:eastAsia="Times New Roman"/>
          <w:szCs w:val="24"/>
          <w:lang w:val="el-GR"/>
        </w:rPr>
      </w:pPr>
      <w:r w:rsidRPr="006546C5">
        <w:rPr>
          <w:rFonts w:eastAsia="Times New Roman"/>
          <w:szCs w:val="24"/>
          <w:lang w:val="el-GR"/>
        </w:rPr>
        <w:t>Ημερομηνία έκδοσης: ...........................</w:t>
      </w:r>
    </w:p>
    <w:p w14:paraId="6AB3F11F" w14:textId="77777777" w:rsidR="006546C5" w:rsidRPr="006546C5" w:rsidRDefault="006546C5" w:rsidP="006546C5">
      <w:pPr>
        <w:rPr>
          <w:rFonts w:eastAsia="Times New Roman"/>
          <w:szCs w:val="24"/>
          <w:lang w:val="el-GR"/>
        </w:rPr>
      </w:pPr>
      <w:r w:rsidRPr="006546C5">
        <w:rPr>
          <w:rFonts w:eastAsia="Times New Roman"/>
          <w:szCs w:val="24"/>
          <w:lang w:val="el-GR"/>
        </w:rPr>
        <w:t xml:space="preserve">Προς: </w:t>
      </w:r>
    </w:p>
    <w:p w14:paraId="1436317E" w14:textId="77777777" w:rsidR="006546C5" w:rsidRPr="006546C5" w:rsidRDefault="006546C5" w:rsidP="006546C5">
      <w:pPr>
        <w:rPr>
          <w:rFonts w:eastAsia="Times New Roman"/>
          <w:szCs w:val="24"/>
          <w:lang w:val="el-GR"/>
        </w:rPr>
      </w:pPr>
      <w:r w:rsidRPr="006546C5">
        <w:rPr>
          <w:rFonts w:eastAsia="Times New Roman"/>
          <w:szCs w:val="24"/>
          <w:lang w:val="el-GR"/>
        </w:rPr>
        <w:t>Κοινωνία της Πληροφορίας Μ.Α.Ε.</w:t>
      </w:r>
    </w:p>
    <w:p w14:paraId="7E157295" w14:textId="77777777" w:rsidR="006546C5" w:rsidRPr="006546C5" w:rsidRDefault="006546C5" w:rsidP="006546C5">
      <w:pPr>
        <w:rPr>
          <w:rFonts w:eastAsia="Times New Roman"/>
          <w:szCs w:val="24"/>
          <w:lang w:val="el-GR"/>
        </w:rPr>
      </w:pPr>
      <w:r w:rsidRPr="006546C5">
        <w:rPr>
          <w:rFonts w:eastAsia="Times New Roman"/>
          <w:szCs w:val="24"/>
          <w:lang w:val="el-GR"/>
        </w:rPr>
        <w:t>Λεωφ. Συγγρού 194, ΤΚ 17671, Καλλιθέα, Αθήνα</w:t>
      </w:r>
    </w:p>
    <w:p w14:paraId="17D9A6BB" w14:textId="77777777" w:rsidR="006546C5" w:rsidRPr="006546C5" w:rsidRDefault="006546C5" w:rsidP="006546C5">
      <w:pPr>
        <w:rPr>
          <w:rFonts w:eastAsia="Times New Roman"/>
          <w:szCs w:val="24"/>
          <w:lang w:val="el-GR"/>
        </w:rPr>
      </w:pPr>
      <w:r w:rsidRPr="006546C5">
        <w:rPr>
          <w:rFonts w:eastAsia="Times New Roman"/>
          <w:szCs w:val="24"/>
          <w:lang w:val="el-GR"/>
        </w:rPr>
        <w:t>ΑΦΜ:999983307</w:t>
      </w:r>
    </w:p>
    <w:p w14:paraId="13DE1D4B" w14:textId="77777777" w:rsidR="006546C5" w:rsidRPr="006546C5" w:rsidRDefault="006546C5" w:rsidP="006546C5">
      <w:pPr>
        <w:rPr>
          <w:rFonts w:eastAsia="Times New Roman"/>
          <w:szCs w:val="24"/>
          <w:lang w:val="el-GR"/>
        </w:rPr>
      </w:pPr>
      <w:r w:rsidRPr="006546C5">
        <w:rPr>
          <w:rFonts w:eastAsia="Times New Roman"/>
          <w:szCs w:val="24"/>
          <w:lang w:val="el-GR"/>
        </w:rPr>
        <w:t xml:space="preserve">Εγγύηση μας υπ’ αριθμ. ……………….. ποσού ………………….……. ευρώ </w:t>
      </w:r>
    </w:p>
    <w:p w14:paraId="4B16730E" w14:textId="77777777" w:rsidR="006546C5" w:rsidRPr="006546C5" w:rsidRDefault="006546C5" w:rsidP="006546C5">
      <w:pPr>
        <w:rPr>
          <w:rFonts w:eastAsia="Times New Roman"/>
          <w:szCs w:val="24"/>
          <w:lang w:val="el-GR"/>
        </w:rPr>
      </w:pPr>
      <w:r w:rsidRPr="006546C5">
        <w:rPr>
          <w:rFonts w:eastAsia="Times New Roman"/>
          <w:szCs w:val="24"/>
          <w:lang w:val="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3748AB64" w14:textId="77777777" w:rsidR="006546C5" w:rsidRPr="006546C5" w:rsidRDefault="006546C5" w:rsidP="006546C5">
      <w:pPr>
        <w:rPr>
          <w:rFonts w:eastAsia="Times New Roman"/>
          <w:szCs w:val="24"/>
          <w:lang w:val="el-GR"/>
        </w:rPr>
      </w:pPr>
      <w:r w:rsidRPr="006546C5">
        <w:rPr>
          <w:rFonts w:eastAsia="Times New Roman"/>
          <w:szCs w:val="24"/>
          <w:lang w:val="el-GR"/>
        </w:rPr>
        <w:t>{σε περίπτωση φυσικού προσώπου}:(ονοματεπώνυμο, πατρώνυμο) ..............................,ΑΦΜ: ................ οδός............................. αριθμός.................ΤΚ………………</w:t>
      </w:r>
    </w:p>
    <w:p w14:paraId="79E3E3DB" w14:textId="77777777" w:rsidR="006546C5" w:rsidRPr="006546C5" w:rsidRDefault="006546C5" w:rsidP="006546C5">
      <w:pPr>
        <w:rPr>
          <w:rFonts w:eastAsia="Times New Roman"/>
          <w:szCs w:val="24"/>
          <w:lang w:val="el-GR"/>
        </w:rPr>
      </w:pPr>
      <w:r w:rsidRPr="006546C5">
        <w:rPr>
          <w:rFonts w:eastAsia="Times New Roman"/>
          <w:szCs w:val="24"/>
          <w:lang w:val="el-GR"/>
        </w:rPr>
        <w:t>{Σε περίπτωση μεμονωμένης εταιρίας: της Εταιρίας ………. ΑΦΜ: ...... οδός …………. αριθμός … ΤΚ ………..,}</w:t>
      </w:r>
    </w:p>
    <w:p w14:paraId="36A9422B" w14:textId="77777777" w:rsidR="006546C5" w:rsidRPr="006546C5" w:rsidRDefault="006546C5" w:rsidP="006546C5">
      <w:pPr>
        <w:rPr>
          <w:rFonts w:eastAsia="Times New Roman"/>
          <w:szCs w:val="24"/>
          <w:lang w:val="el-GR"/>
        </w:rPr>
      </w:pPr>
      <w:r w:rsidRPr="006546C5">
        <w:rPr>
          <w:rFonts w:eastAsia="Times New Roman"/>
          <w:szCs w:val="24"/>
          <w:lang w:val="el-GR"/>
        </w:rPr>
        <w:t xml:space="preserve">{ή σε περίπτωση Ένωσης ή Κοινοπραξίας: των Εταιριών </w:t>
      </w:r>
    </w:p>
    <w:p w14:paraId="165C3DF8" w14:textId="77777777" w:rsidR="006546C5" w:rsidRPr="006546C5" w:rsidRDefault="006546C5" w:rsidP="006546C5">
      <w:pPr>
        <w:rPr>
          <w:rFonts w:eastAsia="Times New Roman"/>
          <w:szCs w:val="24"/>
          <w:lang w:val="el-GR"/>
        </w:rPr>
      </w:pPr>
      <w:r w:rsidRPr="006546C5">
        <w:rPr>
          <w:rFonts w:eastAsia="Times New Roman"/>
          <w:szCs w:val="24"/>
          <w:lang w:val="el-GR"/>
        </w:rPr>
        <w:t>α) (πλήρη επωνυμία) …… ΑΦΜ…….….... οδός............................. αριθμός.................ΤΚ………………</w:t>
      </w:r>
    </w:p>
    <w:p w14:paraId="6BC21E78" w14:textId="77777777" w:rsidR="006546C5" w:rsidRPr="006546C5" w:rsidRDefault="006546C5" w:rsidP="006546C5">
      <w:pPr>
        <w:rPr>
          <w:rFonts w:eastAsia="Times New Roman"/>
          <w:szCs w:val="24"/>
          <w:lang w:val="el-GR"/>
        </w:rPr>
      </w:pPr>
      <w:r w:rsidRPr="006546C5">
        <w:rPr>
          <w:rFonts w:eastAsia="Times New Roman"/>
          <w:szCs w:val="24"/>
          <w:lang w:val="el-GR"/>
        </w:rPr>
        <w:t>β) (πλήρη επωνυμία) …… ΑΦΜ…….…....οδός............................. αριθμός.................ΤΚ………………</w:t>
      </w:r>
    </w:p>
    <w:p w14:paraId="1117D776" w14:textId="77777777" w:rsidR="006546C5" w:rsidRPr="006546C5" w:rsidRDefault="006546C5" w:rsidP="006546C5">
      <w:pPr>
        <w:rPr>
          <w:rFonts w:eastAsia="Times New Roman"/>
          <w:szCs w:val="24"/>
          <w:lang w:val="el-GR"/>
        </w:rPr>
      </w:pPr>
      <w:r w:rsidRPr="006546C5">
        <w:rPr>
          <w:rFonts w:eastAsia="Times New Roman"/>
          <w:szCs w:val="24"/>
          <w:lang w:val="el-GR"/>
        </w:rPr>
        <w:t>γ) (πλήρη επωνυμία) …… ΑΦΜ…….…....οδός............................. αριθμός.................ΤΚ………………</w:t>
      </w:r>
    </w:p>
    <w:p w14:paraId="5AB172B4" w14:textId="77777777" w:rsidR="006546C5" w:rsidRPr="006546C5" w:rsidRDefault="006546C5" w:rsidP="006546C5">
      <w:pPr>
        <w:rPr>
          <w:rFonts w:eastAsia="Times New Roman"/>
          <w:szCs w:val="24"/>
          <w:lang w:val="el-GR"/>
        </w:rPr>
      </w:pPr>
      <w:r w:rsidRPr="006546C5">
        <w:rPr>
          <w:rFonts w:eastAsia="Times New Roman"/>
          <w:szCs w:val="24"/>
          <w:lang w:val="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648A3D01" w14:textId="77777777" w:rsidR="006546C5" w:rsidRPr="006546C5" w:rsidRDefault="006546C5" w:rsidP="006546C5">
      <w:pPr>
        <w:rPr>
          <w:rFonts w:eastAsia="Times New Roman"/>
          <w:szCs w:val="24"/>
          <w:lang w:val="el-GR"/>
        </w:rPr>
      </w:pPr>
      <w:r w:rsidRPr="006546C5">
        <w:rPr>
          <w:rFonts w:eastAsia="Times New Roman"/>
          <w:szCs w:val="24"/>
          <w:lang w:val="el-GR"/>
        </w:rPr>
        <w:t>για την λήψη προκαταβολής για τη χορήγηση του …% (συμπληρώνετε το συνολικό ποσοστό της λαμβανόμενης προκαταβολής) της συμβατικής αξίας μη περιλαμβανομένου του ΦΠΑ, ευρώ ………… (συμπληρώνετε το συνολικό ποσό της λαμβανόμενης προκαταβολής) σύμφωνα με την εκτελεστική σύμβαση με αριθμό...................και την πρόσκληση με αριθμό………., (συμπληρώνετε η ημερομηνία διενέργειας) …………. για εκτέλεση του έργου (συμπληρώνετε τον τίτλο του έργου) ……… ……… συνολικής αξίας (συμπληρώνετε το συνολικό συμβατικό τίμημα με διευκρίνιση εάν περιλαμβάνει ή όχι τον ΦΠΑ) ...................................,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2653327F" w14:textId="77777777" w:rsidR="006546C5" w:rsidRPr="006546C5" w:rsidRDefault="006546C5" w:rsidP="006546C5">
      <w:pPr>
        <w:rPr>
          <w:rFonts w:eastAsia="Times New Roman"/>
          <w:szCs w:val="24"/>
          <w:lang w:val="el-GR"/>
        </w:rPr>
      </w:pPr>
      <w:r w:rsidRPr="006546C5">
        <w:rPr>
          <w:rFonts w:eastAsia="Times New Roman"/>
          <w:szCs w:val="24"/>
          <w:lang w:val="el-GR"/>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60C4F186" w14:textId="77777777" w:rsidR="006546C5" w:rsidRPr="006546C5" w:rsidRDefault="006546C5" w:rsidP="006546C5">
      <w:pPr>
        <w:rPr>
          <w:rFonts w:eastAsia="Times New Roman"/>
          <w:szCs w:val="24"/>
          <w:lang w:val="el-GR"/>
        </w:rPr>
      </w:pPr>
      <w:r w:rsidRPr="006546C5">
        <w:rPr>
          <w:rFonts w:eastAsia="Times New Roman"/>
          <w:szCs w:val="24"/>
          <w:lang w:val="el-GR"/>
        </w:rPr>
        <w:t>Η παρούσα ισχύει μέχρι και την ………………(Σημείωση προς την Τράπεζα: διάρκεια ισχύος σύμφωνα με την παρ. 4.1 της παρούσας )».</w:t>
      </w:r>
    </w:p>
    <w:p w14:paraId="7E729524" w14:textId="77777777" w:rsidR="006546C5" w:rsidRPr="006546C5" w:rsidRDefault="006546C5" w:rsidP="006546C5">
      <w:pPr>
        <w:rPr>
          <w:rFonts w:eastAsia="Times New Roman"/>
          <w:szCs w:val="24"/>
          <w:lang w:val="el-GR"/>
        </w:rPr>
      </w:pPr>
      <w:r w:rsidRPr="006546C5">
        <w:rPr>
          <w:rFonts w:eastAsia="Times New Roman"/>
          <w:szCs w:val="24"/>
          <w:lang w:val="el-GR"/>
        </w:rPr>
        <w:t>Σε περίπτωση κατάπτωσης της εγγύησης, το ποσό της κατάπτωσης υπόκειται στο εκάστοτε ισχύον πάγιο τέλος χαρτοσήμου.</w:t>
      </w:r>
    </w:p>
    <w:p w14:paraId="0CD082C3" w14:textId="77777777" w:rsidR="006546C5" w:rsidRPr="006546C5" w:rsidRDefault="006546C5" w:rsidP="006546C5">
      <w:pPr>
        <w:rPr>
          <w:rFonts w:eastAsia="Times New Roman"/>
          <w:szCs w:val="24"/>
          <w:lang w:val="el-GR"/>
        </w:rPr>
      </w:pPr>
      <w:r w:rsidRPr="006546C5">
        <w:rPr>
          <w:rFonts w:eastAsia="Times New Roman"/>
          <w:szCs w:val="24"/>
          <w:lang w:val="el-GR"/>
        </w:rPr>
        <w:t>(Εξουσιοδοτημένη υπογραφή)</w:t>
      </w:r>
    </w:p>
    <w:p w14:paraId="5228CF67" w14:textId="6FA34112" w:rsidR="00E75240" w:rsidRDefault="00E75240" w:rsidP="006546C5">
      <w:pPr>
        <w:pStyle w:val="32"/>
        <w:numPr>
          <w:ilvl w:val="0"/>
          <w:numId w:val="7"/>
        </w:numPr>
        <w:spacing w:line="360" w:lineRule="auto"/>
      </w:pPr>
      <w:bookmarkStart w:id="1139" w:name="_Toc97194391"/>
      <w:bookmarkStart w:id="1140" w:name="_Toc97194495"/>
      <w:bookmarkStart w:id="1141" w:name="_Toc97194593"/>
      <w:bookmarkStart w:id="1142" w:name="_Toc97194691"/>
      <w:bookmarkStart w:id="1143" w:name="_Toc97194796"/>
      <w:bookmarkStart w:id="1144" w:name="_Toc97194893"/>
      <w:bookmarkStart w:id="1145" w:name="_Toc97194987"/>
      <w:bookmarkStart w:id="1146" w:name="_Toc97195081"/>
      <w:bookmarkStart w:id="1147" w:name="_Toc97195175"/>
      <w:bookmarkStart w:id="1148" w:name="_Toc97195270"/>
      <w:bookmarkStart w:id="1149" w:name="_Toc97195439"/>
      <w:bookmarkStart w:id="1150" w:name="_Toc97195608"/>
      <w:bookmarkStart w:id="1151" w:name="_Toc97196988"/>
      <w:bookmarkStart w:id="1152" w:name="_Toc97197151"/>
      <w:bookmarkStart w:id="1153" w:name="_Toc97197313"/>
      <w:bookmarkStart w:id="1154" w:name="_Toc97197577"/>
      <w:bookmarkStart w:id="1155" w:name="_Toc97197829"/>
      <w:bookmarkStart w:id="1156" w:name="_Toc97198113"/>
      <w:bookmarkStart w:id="1157" w:name="_Toc97198272"/>
      <w:bookmarkStart w:id="1158" w:name="_Toc97200874"/>
      <w:bookmarkStart w:id="1159" w:name="_Toc97201033"/>
      <w:bookmarkStart w:id="1160" w:name="_Toc97203485"/>
      <w:bookmarkStart w:id="1161" w:name="_Toc97204776"/>
      <w:bookmarkStart w:id="1162" w:name="_Toc97205029"/>
      <w:bookmarkStart w:id="1163" w:name="_Toc140486641"/>
      <w:bookmarkStart w:id="1164" w:name="_Toc146703276"/>
      <w:bookmarkStart w:id="1165" w:name="_Toc151373803"/>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r>
        <w:br w:type="page"/>
      </w:r>
    </w:p>
    <w:p w14:paraId="02A98421" w14:textId="77777777" w:rsidR="00E75240" w:rsidRPr="00C03843" w:rsidRDefault="00754574" w:rsidP="00270DC6">
      <w:pPr>
        <w:pStyle w:val="22"/>
        <w:numPr>
          <w:ilvl w:val="0"/>
          <w:numId w:val="0"/>
        </w:numPr>
        <w:ind w:left="576"/>
        <w:rPr>
          <w:rStyle w:val="Heading2Char"/>
          <w:bCs/>
          <w:lang w:val="el-GR"/>
        </w:rPr>
      </w:pPr>
      <w:bookmarkStart w:id="1166" w:name="_Toc97194393"/>
      <w:bookmarkStart w:id="1167" w:name="_Toc97194497"/>
      <w:bookmarkStart w:id="1168" w:name="_Toc173761531"/>
      <w:r w:rsidRPr="00C03843">
        <w:rPr>
          <w:rStyle w:val="Heading2Char"/>
          <w:bCs/>
          <w:lang w:val="el-GR"/>
        </w:rPr>
        <w:lastRenderedPageBreak/>
        <w:t>ΠΑΡΑΡΤΗΜΑ IX</w:t>
      </w:r>
      <w:r w:rsidR="00E75240" w:rsidRPr="00C03843">
        <w:rPr>
          <w:rStyle w:val="Heading2Char"/>
          <w:bCs/>
          <w:lang w:val="el-GR"/>
        </w:rPr>
        <w:t>– ΕΝΗΜΕΡΩΣΗ ΓΙΑ ΤΗΝ ΕΠΕΞΕΡΓΑΣΙΑ ΠΡΟΣΩΠΙΚΩΝ ΔΕΔΟΜΕΝΩΝ</w:t>
      </w:r>
      <w:bookmarkEnd w:id="1166"/>
      <w:bookmarkEnd w:id="1167"/>
      <w:bookmarkEnd w:id="1168"/>
    </w:p>
    <w:p w14:paraId="3C3E9412" w14:textId="77777777" w:rsidR="00E75240" w:rsidRPr="00821852" w:rsidRDefault="00E75240" w:rsidP="005F687C">
      <w:pPr>
        <w:spacing w:line="360" w:lineRule="auto"/>
        <w:rPr>
          <w:lang w:val="el-GR"/>
        </w:rPr>
      </w:pPr>
      <w:r w:rsidRPr="00821852">
        <w:rPr>
          <w:lang w:val="el-GR"/>
        </w:rPr>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47C34537" w14:textId="77777777" w:rsidR="00E75240" w:rsidRPr="00821852" w:rsidRDefault="00E75240" w:rsidP="005F687C">
      <w:pPr>
        <w:spacing w:line="360" w:lineRule="auto"/>
        <w:rPr>
          <w:lang w:val="el-GR"/>
        </w:rPr>
      </w:pPr>
      <w:r w:rsidRPr="00821852">
        <w:rPr>
          <w:lang w:val="el-GR"/>
        </w:rPr>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2943352F" w14:textId="77777777" w:rsidR="00E75240" w:rsidRPr="00821852" w:rsidRDefault="00E75240" w:rsidP="005F687C">
      <w:pPr>
        <w:spacing w:line="360" w:lineRule="auto"/>
        <w:rPr>
          <w:lang w:val="el-GR"/>
        </w:rPr>
      </w:pPr>
      <w:r w:rsidRPr="00821852">
        <w:rPr>
          <w:lang w:val="el-GR"/>
        </w:rPr>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125C1CA0" w14:textId="77777777" w:rsidR="00E75240" w:rsidRPr="00821852" w:rsidRDefault="00E75240" w:rsidP="005F687C">
      <w:pPr>
        <w:spacing w:line="360" w:lineRule="auto"/>
        <w:rPr>
          <w:lang w:val="el-GR"/>
        </w:rPr>
      </w:pPr>
      <w:r w:rsidRPr="00821852">
        <w:rPr>
          <w:lang w:val="el-GR"/>
        </w:rPr>
        <w:t xml:space="preserve">ΙΙΙ. Αποδέκτες των ανωτέρω (υπό Α) δεδομένων στους οποίους κοινοποιούνται είναι: </w:t>
      </w:r>
    </w:p>
    <w:p w14:paraId="72C2E3B7" w14:textId="77777777" w:rsidR="00E75240" w:rsidRPr="00821852" w:rsidRDefault="00E75240" w:rsidP="005F687C">
      <w:pPr>
        <w:spacing w:line="360" w:lineRule="auto"/>
        <w:rPr>
          <w:lang w:val="el-GR"/>
        </w:rPr>
      </w:pPr>
      <w:r w:rsidRPr="00821852">
        <w:rPr>
          <w:lang w:val="el-GR"/>
        </w:rPr>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39A6C929" w14:textId="77777777" w:rsidR="00E75240" w:rsidRPr="00821852" w:rsidRDefault="00E75240" w:rsidP="005F687C">
      <w:pPr>
        <w:spacing w:line="360" w:lineRule="auto"/>
        <w:rPr>
          <w:lang w:val="el-GR"/>
        </w:rPr>
      </w:pPr>
      <w:r w:rsidRPr="00821852">
        <w:rPr>
          <w:lang w:val="el-GR"/>
        </w:rPr>
        <w:t>(β) Το Δημόσιο, άλλοι δημόσιοι φορείς ή δικαστικές αρχές ή άλλες αρχές ή δικαιοδοτικά όργανα, στο πλαίσιο των αρμοδιοτήτων τους.</w:t>
      </w:r>
    </w:p>
    <w:p w14:paraId="4E7FF01A" w14:textId="77777777" w:rsidR="00E75240" w:rsidRPr="00821852" w:rsidRDefault="00E75240" w:rsidP="005F687C">
      <w:pPr>
        <w:spacing w:line="360" w:lineRule="auto"/>
        <w:rPr>
          <w:lang w:val="el-GR"/>
        </w:rPr>
      </w:pPr>
      <w:r w:rsidRPr="00821852">
        <w:rPr>
          <w:lang w:val="el-GR"/>
        </w:rPr>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1D2AF6DB" w14:textId="77777777" w:rsidR="00E75240" w:rsidRPr="00821852" w:rsidRDefault="00E75240" w:rsidP="005F687C">
      <w:pPr>
        <w:spacing w:line="360" w:lineRule="auto"/>
        <w:rPr>
          <w:lang w:val="el-GR"/>
        </w:rPr>
      </w:pPr>
      <w:r>
        <w:t>IV</w:t>
      </w:r>
      <w:r w:rsidRPr="00821852">
        <w:rPr>
          <w:lang w:val="el-GR"/>
        </w:rPr>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144CE822" w14:textId="77777777" w:rsidR="00E75240" w:rsidRPr="00821852" w:rsidRDefault="00E75240" w:rsidP="005F687C">
      <w:pPr>
        <w:spacing w:line="360" w:lineRule="auto"/>
        <w:rPr>
          <w:lang w:val="el-GR"/>
        </w:rPr>
      </w:pPr>
      <w:r>
        <w:lastRenderedPageBreak/>
        <w:t>V</w:t>
      </w:r>
      <w:r w:rsidRPr="00821852">
        <w:rPr>
          <w:lang w:val="el-GR"/>
        </w:rPr>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65721925" w14:textId="77777777" w:rsidR="00882E44" w:rsidRDefault="00E75240" w:rsidP="005F687C">
      <w:pPr>
        <w:spacing w:line="360" w:lineRule="auto"/>
        <w:rPr>
          <w:lang w:val="el-GR"/>
        </w:rPr>
      </w:pPr>
      <w:r>
        <w:t>VI</w:t>
      </w:r>
      <w:r w:rsidRPr="00821852">
        <w:rPr>
          <w:lang w:val="el-GR"/>
        </w:rPr>
        <w:t xml:space="preserve">. </w:t>
      </w:r>
      <w:r>
        <w:t>H</w:t>
      </w:r>
      <w:r w:rsidRPr="00821852">
        <w:rPr>
          <w:lang w:val="el-GR"/>
        </w:rPr>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653B9481" w14:textId="77777777" w:rsidR="006C03D6" w:rsidRDefault="006C03D6" w:rsidP="005F687C">
      <w:pPr>
        <w:suppressAutoHyphens w:val="0"/>
        <w:spacing w:after="0" w:line="360" w:lineRule="auto"/>
        <w:jc w:val="left"/>
        <w:rPr>
          <w:lang w:val="el-GR"/>
        </w:rPr>
      </w:pPr>
      <w:r>
        <w:rPr>
          <w:lang w:val="el-GR"/>
        </w:rPr>
        <w:br w:type="page"/>
      </w:r>
    </w:p>
    <w:p w14:paraId="39BD0091" w14:textId="77777777" w:rsidR="006C03D6" w:rsidRPr="00C03843" w:rsidRDefault="006C03D6" w:rsidP="00270DC6">
      <w:pPr>
        <w:pStyle w:val="22"/>
        <w:numPr>
          <w:ilvl w:val="0"/>
          <w:numId w:val="0"/>
        </w:numPr>
        <w:ind w:left="576"/>
        <w:rPr>
          <w:rStyle w:val="Heading2Char"/>
          <w:bCs/>
          <w:lang w:val="el-GR"/>
        </w:rPr>
      </w:pPr>
      <w:bookmarkStart w:id="1169" w:name="_Ref118477993"/>
      <w:bookmarkStart w:id="1170" w:name="_Toc173761532"/>
      <w:r w:rsidRPr="00C03843">
        <w:rPr>
          <w:rStyle w:val="Heading2Char"/>
          <w:bCs/>
          <w:lang w:val="el-GR"/>
        </w:rPr>
        <w:lastRenderedPageBreak/>
        <w:t>ΠΑΡΑΡΤΗΜΑ X – Ρήτρα Ακεραιότητας</w:t>
      </w:r>
      <w:bookmarkStart w:id="1171" w:name="_Hlk118481870"/>
      <w:bookmarkEnd w:id="1169"/>
      <w:bookmarkEnd w:id="1170"/>
    </w:p>
    <w:p w14:paraId="22CB7D24" w14:textId="77777777" w:rsidR="006C03D6" w:rsidRPr="00E532F8" w:rsidRDefault="006C03D6" w:rsidP="005F687C">
      <w:pPr>
        <w:spacing w:line="360" w:lineRule="auto"/>
        <w:rPr>
          <w:lang w:val="el-GR"/>
        </w:rPr>
      </w:pPr>
      <w:r w:rsidRPr="00E532F8">
        <w:rPr>
          <w:lang w:val="el-GR"/>
        </w:rPr>
        <w:t xml:space="preserve">Ο Ανάδοχος με την παρούσα δηλώνει ότι δεσμεύεται ότι δεν ενήργησε αθέμιτα, παράνομα ή καταχρηστικά και ότι θα εξακολουθήσει να ενεργεί κατ’ αυτόν τον τρόπο κατά την εκτέλεσης της Σύμβασης αλλά και μετά τη λήξη αυτής. </w:t>
      </w:r>
    </w:p>
    <w:p w14:paraId="738C85F9" w14:textId="77777777" w:rsidR="006C03D6" w:rsidRPr="00E532F8" w:rsidRDefault="006C03D6" w:rsidP="005F687C">
      <w:pPr>
        <w:spacing w:line="360" w:lineRule="auto"/>
        <w:rPr>
          <w:lang w:val="el-GR"/>
        </w:rPr>
      </w:pPr>
      <w:r w:rsidRPr="00E532F8">
        <w:rPr>
          <w:lang w:val="el-GR"/>
        </w:rPr>
        <w:t>Ειδικότερα, ο Ανάδοχος δηλώνει ότι:</w:t>
      </w:r>
    </w:p>
    <w:p w14:paraId="70FC8EA0" w14:textId="77777777" w:rsidR="006C03D6" w:rsidRPr="00E532F8" w:rsidRDefault="006C03D6" w:rsidP="005F687C">
      <w:pPr>
        <w:spacing w:line="360" w:lineRule="auto"/>
        <w:rPr>
          <w:lang w:val="el-GR"/>
        </w:rPr>
      </w:pPr>
      <w:r w:rsidRPr="00E532F8">
        <w:rPr>
          <w:lang w:val="el-GR"/>
        </w:rPr>
        <w:t>1) δεν διαθέτει εσωτερική πληροφόρηση, πέραν των στοιχείων που περιήλθαν στη γνώση και στην αντίληψη του μέσω των εγγράφων της Σύμβασης και στο πλαίσιο της συμμετοχής του στη διαδικασία σύναψης της Σύμβασης και των προκαταρκτικών διαβουλεύσεων στις οποίες συμμετείχε και έχουν δημοσιοποιηθεί.</w:t>
      </w:r>
    </w:p>
    <w:p w14:paraId="23F882FE" w14:textId="77777777" w:rsidR="006C03D6" w:rsidRPr="00E532F8" w:rsidRDefault="006C03D6" w:rsidP="005F687C">
      <w:pPr>
        <w:spacing w:line="360" w:lineRule="auto"/>
        <w:rPr>
          <w:lang w:val="el-GR"/>
        </w:rPr>
      </w:pPr>
      <w:r w:rsidRPr="00E532F8">
        <w:rPr>
          <w:lang w:val="el-GR"/>
        </w:rPr>
        <w:t>2) δεν πραγματοποίησε ενέργειες νόθευσης του ανταγωνισμού μέσω χειραγώγησης των προσφορών, είτε ατομικώς είτε σε συνεργασία με τρίτους, κατά τα οριζόμενα στο δίκαιο του ανταγωνισμού.</w:t>
      </w:r>
    </w:p>
    <w:p w14:paraId="0FC60F49" w14:textId="77777777" w:rsidR="006C03D6" w:rsidRPr="00E532F8" w:rsidRDefault="006C03D6" w:rsidP="005F687C">
      <w:pPr>
        <w:spacing w:line="360" w:lineRule="auto"/>
        <w:rPr>
          <w:lang w:val="el-GR"/>
        </w:rPr>
      </w:pPr>
      <w:r w:rsidRPr="00E532F8">
        <w:rPr>
          <w:lang w:val="el-GR"/>
        </w:rPr>
        <w:t>3) δεν διενήργησε ούτε θα διενεργήσει πριν, κατά τη διάρκεια ή και μετά τη λήξη της Σύμβασης παράνομες πληρωμές για διευκολύνσεις, εξυπηρετήσεις ή υπηρεσίες που αφορούν τη Σύμβαση και τη διαδικασία ανάθεσης.</w:t>
      </w:r>
    </w:p>
    <w:p w14:paraId="3C452229" w14:textId="77777777" w:rsidR="006C03D6" w:rsidRPr="00E532F8" w:rsidRDefault="006C03D6" w:rsidP="005F687C">
      <w:pPr>
        <w:spacing w:line="360" w:lineRule="auto"/>
        <w:rPr>
          <w:lang w:val="el-GR"/>
        </w:rPr>
      </w:pPr>
      <w:r w:rsidRPr="00E532F8">
        <w:rPr>
          <w:lang w:val="el-GR"/>
        </w:rPr>
        <w:t>4) δεν προσέφερε ούτε θα προσφέρει πριν, κατά τη διάρκεια ή και μετά τη λήξη της Σύμβασης, άμεσα ή έμμεσα, οποιαδήποτε υλική εύνοια, δώρο ή αντάλλαγμα σε υπαλλήλους ή μέλη συλλογικών οργάνων της Εταιρείας, καθώς και συζύγους και συγγενείς εξ αίματος ή εξ αγχιστείας, κατ’ ευθεία μεν γραμμή απεριορίστως, εκ πλαγίου δε έως και τέταρτου βαθμού ή συνεργάτες αυτών ούτε χρησιμοποίησε ή θα χρησιμοποιήσει τρίτα πρόσωπα, για να διοχετεύσει χρηματικά ποσά στα προαναφερόμενα πρόσωπα.</w:t>
      </w:r>
    </w:p>
    <w:p w14:paraId="433C530A" w14:textId="77777777" w:rsidR="006C03D6" w:rsidRPr="00E532F8" w:rsidRDefault="006C03D6" w:rsidP="005F687C">
      <w:pPr>
        <w:spacing w:line="360" w:lineRule="auto"/>
        <w:rPr>
          <w:lang w:val="el-GR"/>
        </w:rPr>
      </w:pPr>
      <w:r w:rsidRPr="00E532F8">
        <w:rPr>
          <w:lang w:val="el-GR"/>
        </w:rPr>
        <w:t>5) δεν θα επιχειρήσεινα επηρεάσει με αθέμιτο τρόπο τη διαδικασία λήψης αποφάσεων της Εταιρείας, ούτε θα παράσχει με παραπλανητικές πληροφορίες οι οποίες ενδέχεται να επηρεάσουν ουσιωδώς τις αποφάσεις της Εταιρείας καθ’ όλη τη διάρκεια της εκτέλεσης της Σύμβασης αλλά και μετά τη λήξη της.</w:t>
      </w:r>
    </w:p>
    <w:p w14:paraId="7C4A7FCB" w14:textId="0380EBEA" w:rsidR="006C03D6" w:rsidRPr="00E532F8" w:rsidRDefault="006C03D6" w:rsidP="005F687C">
      <w:pPr>
        <w:spacing w:line="360" w:lineRule="auto"/>
        <w:rPr>
          <w:lang w:val="el-GR"/>
        </w:rPr>
      </w:pPr>
      <w:r w:rsidRPr="00E532F8">
        <w:rPr>
          <w:lang w:val="el-GR"/>
        </w:rPr>
        <w:t xml:space="preserve">6) δεν έχει εμπλακεί και δεν θα εμπλακεί σε οποιαδήποτε παράτυπη, ανέντιμη ή απατηλή συμπεριφορά (πράξη ή παράλειψη)] που έχει ως στόχο την παραπλάνηση/εξαπάτηση οποιουδήποτε προσώπου ή οργάνου της Εταιρείας </w:t>
      </w:r>
      <w:r w:rsidR="005F3636">
        <w:rPr>
          <w:lang w:val="el-GR"/>
        </w:rPr>
        <w:t>εμπλεκόμενου</w:t>
      </w:r>
      <w:r w:rsidRPr="00E532F8">
        <w:rPr>
          <w:lang w:val="el-GR"/>
        </w:rPr>
        <w:t xml:space="preserve"> σε οποιαδήποτε διαδικασία σχετική με την εκτέλεση της Σύμβασης (όπως ενδεικτικά στις διαδικασίες παρακολούθησης και παραλαβής), την απόκρυψη πληροφοριών από αυτό, τον εξαναγκασμό αυτού σε ή/και την αθέμιτη απόσπαση από αυτό ρητής ή σιωπηρής συγκατάθεσης στην παραβίαση ή παράκαμψη νομίμων ή συμβατικών υποχρεώσεων που σχετίζονται με την εκτέλεση της Σύμβασης, ή τυχόν έγκρισης, θετικής γνώμης ή </w:t>
      </w:r>
      <w:r w:rsidRPr="00E532F8">
        <w:rPr>
          <w:lang w:val="el-GR"/>
        </w:rPr>
        <w:lastRenderedPageBreak/>
        <w:t>απόφασης παραλαβής (μέρους ή όλου) του συμβατικού αντικείμενου ή/και καταβολής (μέρους ή όλου) του συμβατικού τιμήματος.</w:t>
      </w:r>
    </w:p>
    <w:p w14:paraId="511594CB" w14:textId="77777777" w:rsidR="006C03D6" w:rsidRPr="00E532F8" w:rsidRDefault="006C03D6" w:rsidP="005F687C">
      <w:pPr>
        <w:spacing w:line="360" w:lineRule="auto"/>
        <w:rPr>
          <w:lang w:val="el-GR"/>
        </w:rPr>
      </w:pPr>
      <w:r w:rsidRPr="00E532F8">
        <w:rPr>
          <w:lang w:val="el-GR"/>
        </w:rPr>
        <w:t xml:space="preserve">7) ότι θα απέχει από οποιαδήποτε εν γένει συμπεριφορά που συνιστά σοβαρό επαγγελματικό παράπτωμα και θα μπορούσε να θέσει εν αμφιβόλω την ακεραιότητά του. </w:t>
      </w:r>
    </w:p>
    <w:p w14:paraId="43FA07F0" w14:textId="77777777" w:rsidR="006C03D6" w:rsidRPr="00E532F8" w:rsidRDefault="006C03D6" w:rsidP="005F687C">
      <w:pPr>
        <w:spacing w:line="360" w:lineRule="auto"/>
        <w:rPr>
          <w:lang w:val="el-GR"/>
        </w:rPr>
      </w:pPr>
      <w:r w:rsidRPr="00E532F8">
        <w:rPr>
          <w:lang w:val="el-GR"/>
        </w:rPr>
        <w:t>8) ότι θα δηλώσει στην Εταιρεία, αμελλητί με την περιέλευση σε γνώση του,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νομίμων ή εξουσιοδοτημένων εκπροσώπων του, υπαλλήλων ή συνεργατών του που χρησιμοποιούνται για την εκτέλεση της Σύμβασης (συμπεριλαμβανομένων και των υπεργολάβων του) με μέλη του προσωπικού της Εταιρείας που εμπλέκονται καθ’ οιονδήποτε τρόπο στη διαδικασία εκτέλεσης της Σύμβασης ή/και μπορούν να επηρεάσουν την έκβαση και τις αποφάσεις της Εταιρείας περί την εκτέλεσή της, συμπεριλαμβανομένων των μελών των αποφαινόμενων ή/και γνωμοδοτικών οργάνων αυτής, ή/και των μελών των οργάνων διοίκησής της ή/και των συζύγων και συγγενών εξ αίματος ή εξ αγχιστείας, κατ’ ευθεία μεν γραμμή απεριορίστως, εκ πλαγίου δε έως και τετάρτου βαθμού των παραπάνω προσώπων, οποτεδήποτε και εάν η κατάσταση αυτή σύγκρουσης συμφερόντων προκύψει κατά τη διάρκεια εκτέλεσης της Σύμβασης και μέχρι τη λήξη της.</w:t>
      </w:r>
    </w:p>
    <w:p w14:paraId="6A0F5402" w14:textId="77777777" w:rsidR="006C03D6" w:rsidRPr="00E532F8" w:rsidRDefault="006C03D6" w:rsidP="005F687C">
      <w:pPr>
        <w:spacing w:line="360" w:lineRule="auto"/>
        <w:rPr>
          <w:lang w:val="el-GR"/>
        </w:rPr>
      </w:pPr>
    </w:p>
    <w:p w14:paraId="6916B80D" w14:textId="3A259834" w:rsidR="006C03D6" w:rsidRDefault="006C03D6" w:rsidP="005F687C">
      <w:pPr>
        <w:spacing w:line="360" w:lineRule="auto"/>
        <w:rPr>
          <w:lang w:val="el-GR"/>
        </w:rPr>
      </w:pPr>
      <w:r w:rsidRPr="00E532F8">
        <w:rPr>
          <w:lang w:val="el-GR"/>
        </w:rPr>
        <w:t>Οι υποχρεώσεις και οι απαγορεύσεις της ρήτρας αυτής ισχύουν, αν ο Ανάδοχος</w:t>
      </w:r>
      <w:r w:rsidR="00BD79F0">
        <w:rPr>
          <w:lang w:val="el-GR"/>
        </w:rPr>
        <w:t xml:space="preserve"> </w:t>
      </w:r>
      <w:r w:rsidRPr="00E532F8">
        <w:rPr>
          <w:lang w:val="el-GR"/>
        </w:rPr>
        <w:t>είναι ένωση, για όλα τα μέλη της ένωσης, καθώς και για τους υπεργολάβους που χρησιμοποιεί.</w:t>
      </w:r>
    </w:p>
    <w:bookmarkEnd w:id="1171"/>
    <w:p w14:paraId="279FB712" w14:textId="77777777" w:rsidR="006C03D6" w:rsidRPr="002A51E1" w:rsidRDefault="006C03D6" w:rsidP="005F687C">
      <w:pPr>
        <w:spacing w:line="360" w:lineRule="auto"/>
        <w:rPr>
          <w:lang w:val="el-GR"/>
        </w:rPr>
      </w:pPr>
    </w:p>
    <w:p w14:paraId="353EFA0B" w14:textId="77777777" w:rsidR="006C03D6" w:rsidRPr="00603221" w:rsidRDefault="006C03D6" w:rsidP="005F687C">
      <w:pPr>
        <w:spacing w:line="360" w:lineRule="auto"/>
        <w:rPr>
          <w:lang w:val="el-GR"/>
        </w:rPr>
      </w:pPr>
    </w:p>
    <w:sectPr w:rsidR="006C03D6" w:rsidRPr="00603221" w:rsidSect="00316005">
      <w:pgSz w:w="11906" w:h="16838"/>
      <w:pgMar w:top="1134" w:right="1134" w:bottom="1134" w:left="1134" w:header="720"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1DE7E9" w14:textId="77777777" w:rsidR="00470FFB" w:rsidRDefault="00470FFB">
      <w:pPr>
        <w:spacing w:after="0"/>
      </w:pPr>
      <w:r>
        <w:separator/>
      </w:r>
    </w:p>
  </w:endnote>
  <w:endnote w:type="continuationSeparator" w:id="0">
    <w:p w14:paraId="7AED35D6" w14:textId="77777777" w:rsidR="00470FFB" w:rsidRDefault="00470F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OpenSymbol">
    <w:altName w:val="Segoe UI Symbol"/>
    <w:charset w:val="00"/>
    <w:family w:val="auto"/>
    <w:pitch w:val="variable"/>
    <w:sig w:usb0="800000AF" w:usb1="1001ECEA"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swiss"/>
    <w:pitch w:val="variable"/>
    <w:sig w:usb0="00000003" w:usb1="0200E0A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A1"/>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Gotham-Book">
    <w:altName w:val="Cambria"/>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ymbolMT">
    <w:altName w:val="Cambria"/>
    <w:panose1 w:val="00000000000000000000"/>
    <w:charset w:val="00"/>
    <w:family w:val="roman"/>
    <w:notTrueType/>
    <w:pitch w:val="default"/>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mo">
    <w:altName w:val="Calibri"/>
    <w:charset w:val="A1"/>
    <w:family w:val="swiss"/>
    <w:pitch w:val="variable"/>
    <w:sig w:usb0="E0000AFF" w:usb1="500078FF" w:usb2="00000021" w:usb3="00000000" w:csb0="000001BF" w:csb1="00000000"/>
  </w:font>
  <w:font w:name="Helvetica">
    <w:panose1 w:val="020B0604020202020204"/>
    <w:charset w:val="A1"/>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855" w:type="dxa"/>
      <w:tblLayout w:type="fixed"/>
      <w:tblLook w:val="00A0" w:firstRow="1" w:lastRow="0" w:firstColumn="1" w:lastColumn="0" w:noHBand="0" w:noVBand="0"/>
    </w:tblPr>
    <w:tblGrid>
      <w:gridCol w:w="7650"/>
      <w:gridCol w:w="2205"/>
    </w:tblGrid>
    <w:tr w:rsidR="00592336" w:rsidRPr="00F22514" w14:paraId="1ACA1797" w14:textId="77777777" w:rsidTr="0037443C">
      <w:trPr>
        <w:trHeight w:val="270"/>
      </w:trPr>
      <w:tc>
        <w:tcPr>
          <w:tcW w:w="7650" w:type="dxa"/>
          <w:tcBorders>
            <w:top w:val="single" w:sz="4" w:space="0" w:color="auto"/>
          </w:tcBorders>
        </w:tcPr>
        <w:p w14:paraId="4B5AA9CC" w14:textId="77777777" w:rsidR="00592336" w:rsidRPr="00F22514" w:rsidRDefault="00592336" w:rsidP="00F22514">
          <w:pPr>
            <w:rPr>
              <w:lang w:val="el-GR"/>
            </w:rPr>
          </w:pPr>
          <w:r w:rsidRPr="00F22514">
            <w:rPr>
              <w:lang w:val="el-GR"/>
            </w:rPr>
            <w:t xml:space="preserve">Κοινωνία της Πληροφορίας Μ.Α.Ε. </w:t>
          </w:r>
        </w:p>
      </w:tc>
      <w:tc>
        <w:tcPr>
          <w:tcW w:w="2205" w:type="dxa"/>
          <w:tcBorders>
            <w:top w:val="single" w:sz="4" w:space="0" w:color="auto"/>
          </w:tcBorders>
        </w:tcPr>
        <w:p w14:paraId="7030CA34" w14:textId="77777777" w:rsidR="00592336" w:rsidRPr="00F22514" w:rsidRDefault="00592336" w:rsidP="00F22514">
          <w:r>
            <w:fldChar w:fldCharType="begin"/>
          </w:r>
          <w:r>
            <w:instrText xml:space="preserve"> PAGE </w:instrText>
          </w:r>
          <w:r>
            <w:fldChar w:fldCharType="separate"/>
          </w:r>
          <w:r>
            <w:rPr>
              <w:noProof/>
            </w:rPr>
            <w:t>3</w:t>
          </w:r>
          <w:r>
            <w:rPr>
              <w:noProof/>
            </w:rPr>
            <w:fldChar w:fldCharType="end"/>
          </w:r>
          <w:r w:rsidRPr="00F22514">
            <w:t xml:space="preserve"> - </w:t>
          </w:r>
          <w:r>
            <w:fldChar w:fldCharType="begin"/>
          </w:r>
          <w:r>
            <w:instrText xml:space="preserve"> NUMPAGES </w:instrText>
          </w:r>
          <w:r>
            <w:fldChar w:fldCharType="separate"/>
          </w:r>
          <w:r>
            <w:rPr>
              <w:noProof/>
            </w:rPr>
            <w:t>195</w:t>
          </w:r>
          <w:r>
            <w:rPr>
              <w:noProof/>
            </w:rPr>
            <w:fldChar w:fldCharType="end"/>
          </w:r>
        </w:p>
      </w:tc>
    </w:tr>
    <w:tr w:rsidR="002A4CD9" w:rsidRPr="00F22514" w14:paraId="3C8503EF" w14:textId="77777777" w:rsidTr="00647F04">
      <w:trPr>
        <w:trHeight w:val="729"/>
      </w:trPr>
      <w:tc>
        <w:tcPr>
          <w:tcW w:w="7650" w:type="dxa"/>
        </w:tcPr>
        <w:p w14:paraId="5330133F" w14:textId="64F4B491" w:rsidR="002A4CD9" w:rsidRPr="00F22514" w:rsidRDefault="002A4CD9" w:rsidP="00647F04">
          <w:pPr>
            <w:jc w:val="left"/>
            <w:rPr>
              <w:lang w:val="el-GR"/>
            </w:rPr>
          </w:pPr>
          <w:r>
            <w:rPr>
              <w:noProof/>
              <w:lang w:val="el-GR"/>
            </w:rPr>
            <w:drawing>
              <wp:inline distT="0" distB="0" distL="0" distR="0" wp14:anchorId="19E75941" wp14:editId="31A8684D">
                <wp:extent cx="2819400" cy="652410"/>
                <wp:effectExtent l="0" t="0" r="0" b="0"/>
                <wp:docPr id="1846250598"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8778" name="Picture 2" descr="Blue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905014" cy="672221"/>
                        </a:xfrm>
                        <a:prstGeom prst="rect">
                          <a:avLst/>
                        </a:prstGeom>
                      </pic:spPr>
                    </pic:pic>
                  </a:graphicData>
                </a:graphic>
              </wp:inline>
            </w:drawing>
          </w:r>
        </w:p>
      </w:tc>
      <w:tc>
        <w:tcPr>
          <w:tcW w:w="2205" w:type="dxa"/>
        </w:tcPr>
        <w:p w14:paraId="765F2E6D" w14:textId="4C2BE615" w:rsidR="002A4CD9" w:rsidRDefault="002A4CD9" w:rsidP="00F22514">
          <w:r>
            <w:rPr>
              <w:noProof/>
              <w:lang w:val="el-GR"/>
            </w:rPr>
            <w:drawing>
              <wp:inline distT="0" distB="0" distL="0" distR="0" wp14:anchorId="4B268D8B" wp14:editId="6DCEA972">
                <wp:extent cx="1539645" cy="866109"/>
                <wp:effectExtent l="0" t="0" r="3810" b="0"/>
                <wp:docPr id="386324779" name="Picture 1" descr="A logo with text and blue and orang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61591" name="Picture 1" descr="A logo with text and blue and orange letters&#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1611943" cy="906779"/>
                        </a:xfrm>
                        <a:prstGeom prst="rect">
                          <a:avLst/>
                        </a:prstGeom>
                      </pic:spPr>
                    </pic:pic>
                  </a:graphicData>
                </a:graphic>
              </wp:inline>
            </w:drawing>
          </w:r>
        </w:p>
      </w:tc>
    </w:tr>
  </w:tbl>
  <w:p w14:paraId="55F7C882" w14:textId="77777777" w:rsidR="00592336" w:rsidRPr="00F22514" w:rsidRDefault="00592336" w:rsidP="00F2251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855" w:type="dxa"/>
      <w:tblLayout w:type="fixed"/>
      <w:tblLook w:val="00A0" w:firstRow="1" w:lastRow="0" w:firstColumn="1" w:lastColumn="0" w:noHBand="0" w:noVBand="0"/>
    </w:tblPr>
    <w:tblGrid>
      <w:gridCol w:w="7650"/>
      <w:gridCol w:w="2205"/>
    </w:tblGrid>
    <w:tr w:rsidR="00335BFE" w:rsidRPr="00F22514" w14:paraId="371B3168" w14:textId="77777777" w:rsidTr="00914518">
      <w:trPr>
        <w:trHeight w:val="1266"/>
      </w:trPr>
      <w:tc>
        <w:tcPr>
          <w:tcW w:w="7650" w:type="dxa"/>
        </w:tcPr>
        <w:p w14:paraId="00A8ACB3" w14:textId="77777777" w:rsidR="00335BFE" w:rsidRPr="00F22514" w:rsidRDefault="00335BFE" w:rsidP="00335BFE">
          <w:pPr>
            <w:jc w:val="left"/>
            <w:rPr>
              <w:lang w:val="el-GR"/>
            </w:rPr>
          </w:pPr>
          <w:r>
            <w:rPr>
              <w:noProof/>
              <w:lang w:val="el-GR"/>
            </w:rPr>
            <w:drawing>
              <wp:inline distT="0" distB="0" distL="0" distR="0" wp14:anchorId="294331D5" wp14:editId="11DB840F">
                <wp:extent cx="2819400" cy="652410"/>
                <wp:effectExtent l="0" t="0" r="0" b="0"/>
                <wp:docPr id="1230765925"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8778" name="Picture 2" descr="Blue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905014" cy="672221"/>
                        </a:xfrm>
                        <a:prstGeom prst="rect">
                          <a:avLst/>
                        </a:prstGeom>
                      </pic:spPr>
                    </pic:pic>
                  </a:graphicData>
                </a:graphic>
              </wp:inline>
            </w:drawing>
          </w:r>
        </w:p>
      </w:tc>
      <w:tc>
        <w:tcPr>
          <w:tcW w:w="2205" w:type="dxa"/>
        </w:tcPr>
        <w:p w14:paraId="61F60B45" w14:textId="77777777" w:rsidR="00335BFE" w:rsidRDefault="00335BFE" w:rsidP="00335BFE">
          <w:r>
            <w:rPr>
              <w:noProof/>
              <w:lang w:val="el-GR"/>
            </w:rPr>
            <w:drawing>
              <wp:inline distT="0" distB="0" distL="0" distR="0" wp14:anchorId="2D65F876" wp14:editId="3BF98582">
                <wp:extent cx="1539645" cy="866109"/>
                <wp:effectExtent l="0" t="0" r="3810" b="0"/>
                <wp:docPr id="412717792" name="Picture 1" descr="A logo with text and blue and orang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61591" name="Picture 1" descr="A logo with text and blue and orange letters&#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1611943" cy="906779"/>
                        </a:xfrm>
                        <a:prstGeom prst="rect">
                          <a:avLst/>
                        </a:prstGeom>
                      </pic:spPr>
                    </pic:pic>
                  </a:graphicData>
                </a:graphic>
              </wp:inline>
            </w:drawing>
          </w:r>
        </w:p>
      </w:tc>
    </w:tr>
  </w:tbl>
  <w:p w14:paraId="46E7151B" w14:textId="77777777" w:rsidR="00335BFE" w:rsidRPr="00335BFE" w:rsidRDefault="00335BFE" w:rsidP="00335BFE">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855" w:type="dxa"/>
      <w:tblLayout w:type="fixed"/>
      <w:tblLook w:val="00A0" w:firstRow="1" w:lastRow="0" w:firstColumn="1" w:lastColumn="0" w:noHBand="0" w:noVBand="0"/>
    </w:tblPr>
    <w:tblGrid>
      <w:gridCol w:w="5240"/>
      <w:gridCol w:w="4615"/>
    </w:tblGrid>
    <w:tr w:rsidR="00592336" w:rsidRPr="00A73BD3" w14:paraId="2DDD6B72" w14:textId="77777777" w:rsidTr="0037443C">
      <w:tc>
        <w:tcPr>
          <w:tcW w:w="5240" w:type="dxa"/>
          <w:tcBorders>
            <w:top w:val="single" w:sz="4" w:space="0" w:color="auto"/>
          </w:tcBorders>
        </w:tcPr>
        <w:p w14:paraId="37505213" w14:textId="77777777" w:rsidR="00592336" w:rsidRPr="001E54F6" w:rsidRDefault="00592336" w:rsidP="006B55CD">
          <w:pPr>
            <w:pStyle w:val="af2"/>
            <w:spacing w:after="0"/>
            <w:rPr>
              <w:rStyle w:val="a3"/>
              <w:rFonts w:cs="Tahoma"/>
              <w:sz w:val="20"/>
              <w:lang w:val="el-GR"/>
            </w:rPr>
          </w:pPr>
          <w:r w:rsidRPr="001E54F6">
            <w:rPr>
              <w:rStyle w:val="a3"/>
              <w:rFonts w:cs="Tahoma"/>
              <w:sz w:val="20"/>
              <w:lang w:val="el-GR"/>
            </w:rPr>
            <w:t xml:space="preserve">Κοινωνία της Πληροφορίας </w:t>
          </w:r>
          <w:r>
            <w:rPr>
              <w:rStyle w:val="a3"/>
              <w:rFonts w:cs="Tahoma"/>
              <w:sz w:val="20"/>
              <w:lang w:val="el-GR"/>
            </w:rPr>
            <w:t>Μ.</w:t>
          </w:r>
          <w:r w:rsidRPr="001E54F6">
            <w:rPr>
              <w:rStyle w:val="a3"/>
              <w:rFonts w:cs="Tahoma"/>
              <w:sz w:val="20"/>
              <w:lang w:val="el-GR"/>
            </w:rPr>
            <w:t xml:space="preserve">Α.Ε. </w:t>
          </w:r>
        </w:p>
      </w:tc>
      <w:tc>
        <w:tcPr>
          <w:tcW w:w="4615" w:type="dxa"/>
          <w:tcBorders>
            <w:top w:val="single" w:sz="4" w:space="0" w:color="auto"/>
          </w:tcBorders>
        </w:tcPr>
        <w:p w14:paraId="1F698343" w14:textId="77777777" w:rsidR="00592336" w:rsidRPr="001E54F6" w:rsidRDefault="00592336" w:rsidP="001E54F6">
          <w:pPr>
            <w:pStyle w:val="af2"/>
            <w:spacing w:after="0"/>
            <w:jc w:val="right"/>
            <w:rPr>
              <w:rStyle w:val="a3"/>
              <w:rFonts w:cs="Tahoma"/>
              <w:sz w:val="20"/>
            </w:rPr>
          </w:pPr>
          <w:r w:rsidRPr="001E54F6">
            <w:rPr>
              <w:rStyle w:val="a3"/>
              <w:rFonts w:cs="Tahoma"/>
              <w:sz w:val="20"/>
            </w:rPr>
            <w:fldChar w:fldCharType="begin"/>
          </w:r>
          <w:r w:rsidRPr="001E54F6">
            <w:rPr>
              <w:rStyle w:val="a3"/>
              <w:rFonts w:cs="Tahoma"/>
              <w:sz w:val="20"/>
            </w:rPr>
            <w:instrText xml:space="preserve"> PAGE </w:instrText>
          </w:r>
          <w:r w:rsidRPr="001E54F6">
            <w:rPr>
              <w:rStyle w:val="a3"/>
              <w:rFonts w:cs="Tahoma"/>
              <w:sz w:val="20"/>
            </w:rPr>
            <w:fldChar w:fldCharType="separate"/>
          </w:r>
          <w:r>
            <w:rPr>
              <w:rStyle w:val="a3"/>
              <w:rFonts w:cs="Tahoma"/>
              <w:noProof/>
              <w:sz w:val="20"/>
            </w:rPr>
            <w:t>169</w:t>
          </w:r>
          <w:r w:rsidRPr="001E54F6">
            <w:rPr>
              <w:rStyle w:val="a3"/>
              <w:rFonts w:cs="Tahoma"/>
              <w:sz w:val="20"/>
            </w:rPr>
            <w:fldChar w:fldCharType="end"/>
          </w:r>
          <w:r w:rsidRPr="001E54F6">
            <w:rPr>
              <w:rStyle w:val="a3"/>
              <w:rFonts w:cs="Tahoma"/>
              <w:sz w:val="20"/>
            </w:rPr>
            <w:t xml:space="preserve"> - </w:t>
          </w:r>
          <w:r w:rsidRPr="001E54F6">
            <w:rPr>
              <w:rStyle w:val="a3"/>
              <w:rFonts w:cs="Tahoma"/>
              <w:sz w:val="20"/>
            </w:rPr>
            <w:fldChar w:fldCharType="begin"/>
          </w:r>
          <w:r w:rsidRPr="001E54F6">
            <w:rPr>
              <w:rStyle w:val="a3"/>
              <w:rFonts w:cs="Tahoma"/>
              <w:sz w:val="20"/>
            </w:rPr>
            <w:instrText xml:space="preserve"> NUMPAGES </w:instrText>
          </w:r>
          <w:r w:rsidRPr="001E54F6">
            <w:rPr>
              <w:rStyle w:val="a3"/>
              <w:rFonts w:cs="Tahoma"/>
              <w:sz w:val="20"/>
            </w:rPr>
            <w:fldChar w:fldCharType="separate"/>
          </w:r>
          <w:r>
            <w:rPr>
              <w:rStyle w:val="a3"/>
              <w:rFonts w:cs="Tahoma"/>
              <w:noProof/>
              <w:sz w:val="20"/>
            </w:rPr>
            <w:t>195</w:t>
          </w:r>
          <w:r w:rsidRPr="001E54F6">
            <w:rPr>
              <w:rStyle w:val="a3"/>
              <w:rFonts w:cs="Tahoma"/>
              <w:sz w:val="20"/>
            </w:rPr>
            <w:fldChar w:fldCharType="end"/>
          </w:r>
        </w:p>
      </w:tc>
    </w:tr>
    <w:tr w:rsidR="00647F04" w:rsidRPr="00A73BD3" w14:paraId="67AD678F" w14:textId="77777777" w:rsidTr="00647F04">
      <w:tc>
        <w:tcPr>
          <w:tcW w:w="5240" w:type="dxa"/>
          <w:vAlign w:val="bottom"/>
        </w:tcPr>
        <w:p w14:paraId="31EC492B" w14:textId="7D680323" w:rsidR="00647F04" w:rsidRPr="001E54F6" w:rsidRDefault="00647F04" w:rsidP="00647F04">
          <w:pPr>
            <w:pStyle w:val="af2"/>
            <w:spacing w:after="0"/>
            <w:jc w:val="left"/>
            <w:rPr>
              <w:rStyle w:val="a3"/>
              <w:rFonts w:cs="Tahoma"/>
              <w:sz w:val="20"/>
              <w:lang w:val="el-GR"/>
            </w:rPr>
          </w:pPr>
          <w:r>
            <w:rPr>
              <w:noProof/>
              <w:sz w:val="20"/>
              <w:lang w:val="el-GR"/>
            </w:rPr>
            <w:drawing>
              <wp:inline distT="0" distB="0" distL="0" distR="0" wp14:anchorId="1A4D46EF" wp14:editId="4100B864">
                <wp:extent cx="2838616" cy="657108"/>
                <wp:effectExtent l="0" t="0" r="0" b="0"/>
                <wp:docPr id="1480866171" name="Picture 3"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52197" name="Picture 3" descr="Blue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842667" cy="658046"/>
                        </a:xfrm>
                        <a:prstGeom prst="rect">
                          <a:avLst/>
                        </a:prstGeom>
                      </pic:spPr>
                    </pic:pic>
                  </a:graphicData>
                </a:graphic>
              </wp:inline>
            </w:drawing>
          </w:r>
        </w:p>
      </w:tc>
      <w:tc>
        <w:tcPr>
          <w:tcW w:w="4615" w:type="dxa"/>
        </w:tcPr>
        <w:p w14:paraId="50BFC31F" w14:textId="7D6F5417" w:rsidR="00647F04" w:rsidRPr="001E54F6" w:rsidRDefault="00647F04" w:rsidP="001E54F6">
          <w:pPr>
            <w:pStyle w:val="af2"/>
            <w:spacing w:after="0"/>
            <w:jc w:val="right"/>
            <w:rPr>
              <w:rStyle w:val="a3"/>
              <w:rFonts w:cs="Tahoma"/>
              <w:sz w:val="20"/>
            </w:rPr>
          </w:pPr>
          <w:r>
            <w:rPr>
              <w:noProof/>
              <w:sz w:val="20"/>
            </w:rPr>
            <w:drawing>
              <wp:inline distT="0" distB="0" distL="0" distR="0" wp14:anchorId="32F9F450" wp14:editId="74214325">
                <wp:extent cx="1542121" cy="714375"/>
                <wp:effectExtent l="0" t="0" r="1270" b="0"/>
                <wp:docPr id="1650692238" name="Picture 4" descr="A logo with text and blue and orang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81358" name="Picture 4" descr="A logo with text and blue and orange letters&#10;&#10;Description automatically generated"/>
                        <pic:cNvPicPr/>
                      </pic:nvPicPr>
                      <pic:blipFill rotWithShape="1">
                        <a:blip r:embed="rId2">
                          <a:extLst>
                            <a:ext uri="{28A0092B-C50C-407E-A947-70E740481C1C}">
                              <a14:useLocalDpi xmlns:a14="http://schemas.microsoft.com/office/drawing/2010/main" val="0"/>
                            </a:ext>
                          </a:extLst>
                        </a:blip>
                        <a:srcRect l="12975" t="18445" r="15398" b="22556"/>
                        <a:stretch/>
                      </pic:blipFill>
                      <pic:spPr bwMode="auto">
                        <a:xfrm>
                          <a:off x="0" y="0"/>
                          <a:ext cx="1552796" cy="7193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26FC08B" w14:textId="77777777" w:rsidR="00592336" w:rsidRPr="00603221" w:rsidRDefault="00592336">
    <w:pPr>
      <w:pStyle w:val="af2"/>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69CF4D" w14:textId="77777777" w:rsidR="00592336" w:rsidRDefault="00592336">
    <w:pPr>
      <w:pStyle w:val="af2"/>
      <w:spacing w:after="0"/>
      <w:jc w:val="center"/>
      <w:rPr>
        <w:sz w:val="12"/>
        <w:szCs w:val="12"/>
        <w:lang w:val="el-GR"/>
      </w:rPr>
    </w:pPr>
  </w:p>
  <w:tbl>
    <w:tblPr>
      <w:tblW w:w="0" w:type="auto"/>
      <w:tblBorders>
        <w:top w:val="single" w:sz="4" w:space="0" w:color="auto"/>
      </w:tblBorders>
      <w:tblLayout w:type="fixed"/>
      <w:tblLook w:val="00A0" w:firstRow="1" w:lastRow="0" w:firstColumn="1" w:lastColumn="0" w:noHBand="0" w:noVBand="0"/>
    </w:tblPr>
    <w:tblGrid>
      <w:gridCol w:w="8747"/>
      <w:gridCol w:w="1108"/>
    </w:tblGrid>
    <w:tr w:rsidR="00592336" w:rsidRPr="00A73BD3" w14:paraId="03D97832" w14:textId="77777777" w:rsidTr="003366E9">
      <w:tc>
        <w:tcPr>
          <w:tcW w:w="8747" w:type="dxa"/>
          <w:tcBorders>
            <w:top w:val="single" w:sz="4" w:space="0" w:color="auto"/>
          </w:tcBorders>
        </w:tcPr>
        <w:p w14:paraId="5842A067" w14:textId="77777777" w:rsidR="00592336" w:rsidRPr="003329FF" w:rsidRDefault="00592336" w:rsidP="006B55CD">
          <w:pPr>
            <w:pStyle w:val="af2"/>
            <w:spacing w:after="0"/>
            <w:rPr>
              <w:rStyle w:val="a3"/>
              <w:rFonts w:cs="Tahoma"/>
              <w:sz w:val="20"/>
              <w:lang w:val="el-GR"/>
            </w:rPr>
          </w:pPr>
          <w:r w:rsidRPr="003329FF">
            <w:rPr>
              <w:rStyle w:val="a3"/>
              <w:rFonts w:cs="Tahoma"/>
              <w:sz w:val="20"/>
              <w:lang w:val="el-GR"/>
            </w:rPr>
            <w:t xml:space="preserve">Κοινωνία της Πληροφορίας </w:t>
          </w:r>
          <w:r>
            <w:rPr>
              <w:rStyle w:val="a3"/>
              <w:rFonts w:cs="Tahoma"/>
              <w:sz w:val="20"/>
              <w:lang w:val="el-GR"/>
            </w:rPr>
            <w:t>Μ.</w:t>
          </w:r>
          <w:r w:rsidRPr="003329FF">
            <w:rPr>
              <w:rStyle w:val="a3"/>
              <w:rFonts w:cs="Tahoma"/>
              <w:sz w:val="20"/>
              <w:lang w:val="el-GR"/>
            </w:rPr>
            <w:t xml:space="preserve">Α.Ε. </w:t>
          </w:r>
        </w:p>
      </w:tc>
      <w:tc>
        <w:tcPr>
          <w:tcW w:w="1108" w:type="dxa"/>
          <w:tcBorders>
            <w:top w:val="single" w:sz="4" w:space="0" w:color="auto"/>
          </w:tcBorders>
        </w:tcPr>
        <w:p w14:paraId="0F106AAF" w14:textId="77777777" w:rsidR="00592336" w:rsidRPr="003329FF" w:rsidRDefault="00592336" w:rsidP="003329FF">
          <w:pPr>
            <w:pStyle w:val="af2"/>
            <w:spacing w:after="0"/>
            <w:jc w:val="right"/>
            <w:rPr>
              <w:rStyle w:val="a3"/>
              <w:rFonts w:cs="Tahoma"/>
              <w:sz w:val="20"/>
            </w:rPr>
          </w:pPr>
          <w:r w:rsidRPr="003329FF">
            <w:rPr>
              <w:rStyle w:val="a3"/>
              <w:rFonts w:cs="Tahoma"/>
              <w:sz w:val="20"/>
            </w:rPr>
            <w:fldChar w:fldCharType="begin"/>
          </w:r>
          <w:r w:rsidRPr="003329FF">
            <w:rPr>
              <w:rStyle w:val="a3"/>
              <w:rFonts w:cs="Tahoma"/>
              <w:sz w:val="20"/>
            </w:rPr>
            <w:instrText xml:space="preserve"> PAGE </w:instrText>
          </w:r>
          <w:r w:rsidRPr="003329FF">
            <w:rPr>
              <w:rStyle w:val="a3"/>
              <w:rFonts w:cs="Tahoma"/>
              <w:sz w:val="20"/>
            </w:rPr>
            <w:fldChar w:fldCharType="separate"/>
          </w:r>
          <w:r>
            <w:rPr>
              <w:rStyle w:val="a3"/>
              <w:rFonts w:cs="Tahoma"/>
              <w:noProof/>
              <w:sz w:val="20"/>
            </w:rPr>
            <w:t>195</w:t>
          </w:r>
          <w:r w:rsidRPr="003329FF">
            <w:rPr>
              <w:rStyle w:val="a3"/>
              <w:rFonts w:cs="Tahoma"/>
              <w:sz w:val="20"/>
            </w:rPr>
            <w:fldChar w:fldCharType="end"/>
          </w:r>
          <w:r w:rsidRPr="003329FF">
            <w:rPr>
              <w:rStyle w:val="a3"/>
              <w:rFonts w:cs="Tahoma"/>
              <w:sz w:val="20"/>
            </w:rPr>
            <w:t xml:space="preserve"> - </w:t>
          </w:r>
          <w:r w:rsidRPr="003329FF">
            <w:rPr>
              <w:rStyle w:val="a3"/>
              <w:rFonts w:cs="Tahoma"/>
              <w:sz w:val="20"/>
            </w:rPr>
            <w:fldChar w:fldCharType="begin"/>
          </w:r>
          <w:r w:rsidRPr="003329FF">
            <w:rPr>
              <w:rStyle w:val="a3"/>
              <w:rFonts w:cs="Tahoma"/>
              <w:sz w:val="20"/>
            </w:rPr>
            <w:instrText xml:space="preserve"> NUMPAGES </w:instrText>
          </w:r>
          <w:r w:rsidRPr="003329FF">
            <w:rPr>
              <w:rStyle w:val="a3"/>
              <w:rFonts w:cs="Tahoma"/>
              <w:sz w:val="20"/>
            </w:rPr>
            <w:fldChar w:fldCharType="separate"/>
          </w:r>
          <w:r>
            <w:rPr>
              <w:rStyle w:val="a3"/>
              <w:rFonts w:cs="Tahoma"/>
              <w:noProof/>
              <w:sz w:val="20"/>
            </w:rPr>
            <w:t>195</w:t>
          </w:r>
          <w:r w:rsidRPr="003329FF">
            <w:rPr>
              <w:rStyle w:val="a3"/>
              <w:rFonts w:cs="Tahoma"/>
              <w:sz w:val="20"/>
            </w:rPr>
            <w:fldChar w:fldCharType="end"/>
          </w:r>
        </w:p>
      </w:tc>
    </w:tr>
  </w:tbl>
  <w:p w14:paraId="48E4C79E" w14:textId="77777777" w:rsidR="00592336" w:rsidRDefault="00592336" w:rsidP="00AE28D7">
    <w:pPr>
      <w:pStyle w:val="af2"/>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9F4DEE" w14:textId="77777777" w:rsidR="00470FFB" w:rsidRDefault="00470FFB">
      <w:pPr>
        <w:spacing w:after="0"/>
      </w:pPr>
      <w:r>
        <w:separator/>
      </w:r>
    </w:p>
  </w:footnote>
  <w:footnote w:type="continuationSeparator" w:id="0">
    <w:p w14:paraId="1E738DB3" w14:textId="77777777" w:rsidR="00470FFB" w:rsidRDefault="00470FFB">
      <w:pPr>
        <w:spacing w:after="0"/>
      </w:pPr>
      <w:r>
        <w:continuationSeparator/>
      </w:r>
    </w:p>
  </w:footnote>
  <w:footnote w:id="1">
    <w:p w14:paraId="134A1EFC" w14:textId="77777777" w:rsidR="00592336" w:rsidRPr="00175691" w:rsidRDefault="00592336" w:rsidP="005A6D30">
      <w:pPr>
        <w:pStyle w:val="af4"/>
        <w:rPr>
          <w:lang w:val="el-GR"/>
        </w:rPr>
      </w:pPr>
      <w:r>
        <w:rPr>
          <w:rStyle w:val="0"/>
        </w:rPr>
        <w:footnoteRef/>
      </w:r>
      <w:r w:rsidRPr="00175691">
        <w:rPr>
          <w:lang w:val="el-GR"/>
        </w:rPr>
        <w:t xml:space="preserve">Πρβλ. άρθρο 80 παρ. 10 ν. 4412/2016 </w:t>
      </w:r>
    </w:p>
  </w:footnote>
  <w:footnote w:id="2">
    <w:p w14:paraId="1D936737" w14:textId="77777777" w:rsidR="00592336" w:rsidRPr="00BD65F6" w:rsidRDefault="00592336" w:rsidP="00CD3B0E">
      <w:pPr>
        <w:pStyle w:val="af4"/>
        <w:rPr>
          <w:lang w:val="el-GR"/>
        </w:rPr>
      </w:pPr>
      <w:r>
        <w:rPr>
          <w:rStyle w:val="0"/>
        </w:rPr>
        <w:footnoteRef/>
      </w:r>
      <w:r>
        <w:rPr>
          <w:lang w:val="el-GR"/>
        </w:rPr>
        <w:tab/>
      </w:r>
      <w:r w:rsidRPr="00303AE1">
        <w:rPr>
          <w:lang w:val="el-GR"/>
        </w:rPr>
        <w:t>Πρβλ. σχετικά, σελ. 8 της Ανακοίνωσης της Επιτροπής C (2019) 5494 final «Κατευθυντήριες γραμμές για τη συμμετοχή προσφερόντων και αγαθών από τρίτες χώρες στην αγορά δημοσίων συμβάσεων της ΕΕ»</w:t>
      </w:r>
      <w:r>
        <w:rPr>
          <w:lang w:val="el-GR"/>
        </w:rPr>
        <w:t>.</w:t>
      </w:r>
    </w:p>
  </w:footnote>
  <w:footnote w:id="3">
    <w:p w14:paraId="3F37584B" w14:textId="77777777" w:rsidR="00592336" w:rsidRPr="006B2C94" w:rsidRDefault="00592336" w:rsidP="00F64037">
      <w:pPr>
        <w:pStyle w:val="af4"/>
        <w:rPr>
          <w:lang w:val="el-GR"/>
        </w:rPr>
      </w:pPr>
      <w:r>
        <w:rPr>
          <w:rStyle w:val="a4"/>
        </w:rPr>
        <w:footnoteRef/>
      </w:r>
      <w:r>
        <w:rPr>
          <w:lang w:val="el-GR"/>
        </w:rPr>
        <w:tab/>
      </w:r>
      <w:r w:rsidRPr="006F5660">
        <w:rPr>
          <w:lang w:val="el-GR" w:bidi="en-US"/>
        </w:rPr>
        <w:t>Α</w:t>
      </w:r>
      <w:r w:rsidRPr="006F5660">
        <w:rPr>
          <w:lang w:val="el-GR"/>
        </w:rPr>
        <w:t>πό τις 2-5-2019, παρέχεται η νέα ηλεκτρονική υπηρεσία </w:t>
      </w:r>
      <w:hyperlink r:id="rId1" w:tgtFrame="_blank" w:history="1">
        <w:r w:rsidRPr="006F5660">
          <w:rPr>
            <w:rStyle w:val="-"/>
            <w:lang w:val="el-GR"/>
          </w:rPr>
          <w:t>Promitheus ESPDint </w:t>
        </w:r>
      </w:hyperlink>
      <w:r w:rsidRPr="006F5660">
        <w:rPr>
          <w:lang w:val="el-GR"/>
        </w:rPr>
        <w:t>(</w:t>
      </w:r>
      <w:hyperlink r:id="rId2" w:tgtFrame="_blank" w:history="1">
        <w:r w:rsidRPr="006F5660">
          <w:rPr>
            <w:rStyle w:val="-"/>
            <w:lang w:val="el-GR"/>
          </w:rPr>
          <w:t>https://espdint.eprocurement.gov.gr/</w:t>
        </w:r>
      </w:hyperlink>
      <w:r w:rsidRPr="006F5660">
        <w:rPr>
          <w:lang w:val="el-GR"/>
        </w:rPr>
        <w:t xml:space="preserve">) που προσφέρει τη δυνατότητα ηλεκτρονικής σύνταξης και διαχείρισης του Ευρωπαϊκού Ενιαίου Εγγράφου Σύμβασης (ΕΕΕΣ). Μπορείτε να δείτε τη σχετική ανακοίνωση στη Διαδικτυακή Πύλη του ΕΣΗΔΗΣ </w:t>
      </w:r>
      <w:hyperlink r:id="rId3" w:history="1">
        <w:r w:rsidRPr="006F5660">
          <w:rPr>
            <w:rStyle w:val="-"/>
            <w:lang w:val="el-GR" w:bidi="en-US"/>
          </w:rPr>
          <w:t>www</w:t>
        </w:r>
        <w:r w:rsidRPr="006F5660">
          <w:rPr>
            <w:rStyle w:val="-"/>
            <w:lang w:val="el-GR"/>
          </w:rPr>
          <w:t>.</w:t>
        </w:r>
        <w:r w:rsidRPr="006F5660">
          <w:rPr>
            <w:rStyle w:val="-"/>
            <w:lang w:val="el-GR" w:bidi="en-US"/>
          </w:rPr>
          <w:t>promitheus</w:t>
        </w:r>
        <w:r w:rsidRPr="006F5660">
          <w:rPr>
            <w:rStyle w:val="-"/>
            <w:lang w:val="el-GR"/>
          </w:rPr>
          <w:t>.</w:t>
        </w:r>
        <w:r w:rsidRPr="006F5660">
          <w:rPr>
            <w:rStyle w:val="-"/>
            <w:lang w:val="el-GR" w:bidi="en-US"/>
          </w:rPr>
          <w:t>gov</w:t>
        </w:r>
        <w:r w:rsidRPr="006F5660">
          <w:rPr>
            <w:rStyle w:val="-"/>
            <w:lang w:val="el-GR"/>
          </w:rPr>
          <w:t>.</w:t>
        </w:r>
        <w:r w:rsidRPr="006F5660">
          <w:rPr>
            <w:rStyle w:val="-"/>
            <w:lang w:val="el-GR" w:bidi="en-US"/>
          </w:rPr>
          <w:t>gr</w:t>
        </w:r>
      </w:hyperlink>
      <w:r w:rsidRPr="006F5660">
        <w:rPr>
          <w:lang w:val="el-GR"/>
        </w:rPr>
        <w:t xml:space="preserve"> Πρβλ και το Διορθωτικό (Επίσημη Εφημερίδα της Ευρωπαϊκής Ένωσης L 17/65 της 23ης Ιανουαρίου 2018) στον Εκτελεστικό Κανονισμό (ΕΕ) 2016/7 για την καθιέρωση του τυποποιημένου εντύπου για το Ευρωπαϊκό Ενιαίο Έγγραφο Προμήθειας, με το οποίο επιλύθηκαν τα σχετικά ζητήματα ορολογίας που υπήρχαν στο αρχικό επίσημο ελληνικόκείμενο του Εκτελεστικού Κανονισμού</w:t>
      </w:r>
      <w:r>
        <w:rPr>
          <w:lang w:val="el-GR"/>
        </w:rPr>
        <w:t>.</w:t>
      </w:r>
      <w:r w:rsidRPr="006F5660">
        <w:rPr>
          <w:lang w:val="el-GR"/>
        </w:rPr>
        <w:t xml:space="preserve"> Μπορείτε να δείτε το σχετικό Διορθωτικό στην ακόλουθη διαδρομή </w:t>
      </w:r>
      <w:hyperlink r:id="rId4" w:history="1">
        <w:r w:rsidRPr="006F5660">
          <w:rPr>
            <w:rStyle w:val="-"/>
            <w:lang w:val="el-GR"/>
          </w:rPr>
          <w:t>https://eur-lex.europa.eu/legal-content/EL/TXT/HTML/?uri=CELEX:32016R0007R(01)&amp;from=EL</w:t>
        </w:r>
      </w:hyperlink>
    </w:p>
  </w:footnote>
  <w:footnote w:id="4">
    <w:p w14:paraId="494314C8" w14:textId="77777777" w:rsidR="00592336" w:rsidRPr="00BD65F6" w:rsidRDefault="00592336" w:rsidP="00F64037">
      <w:pPr>
        <w:pStyle w:val="af4"/>
        <w:rPr>
          <w:lang w:val="el-GR"/>
        </w:rPr>
      </w:pPr>
      <w:r>
        <w:rPr>
          <w:rStyle w:val="0"/>
        </w:rPr>
        <w:footnoteRef/>
      </w:r>
      <w:r>
        <w:rPr>
          <w:lang w:val="el-GR"/>
        </w:rPr>
        <w:tab/>
      </w:r>
      <w:r w:rsidRPr="00BD65F6">
        <w:rPr>
          <w:lang w:val="el-GR"/>
        </w:rPr>
        <w:t>Παρ. 1 του άρθρου 79 του ν. 4412/2016, όπως τροποποιήθηκε με την παρ. 5 του άρθρου 235 του ν. 4635/2019.</w:t>
      </w:r>
    </w:p>
  </w:footnote>
  <w:footnote w:id="5">
    <w:p w14:paraId="2D8106D6" w14:textId="77777777" w:rsidR="00592336" w:rsidRPr="00125B0B" w:rsidRDefault="00592336" w:rsidP="00BE6996">
      <w:pPr>
        <w:pStyle w:val="af4"/>
        <w:rPr>
          <w:lang w:val="el-GR"/>
        </w:rPr>
      </w:pPr>
      <w:r>
        <w:rPr>
          <w:rStyle w:val="ab"/>
        </w:rPr>
        <w:footnoteRef/>
      </w:r>
      <w:r>
        <w:rPr>
          <w:lang w:val="el-GR"/>
        </w:rPr>
        <w:tab/>
      </w:r>
      <w:r w:rsidRPr="000649DF">
        <w:rPr>
          <w:lang w:val="el-GR"/>
        </w:rPr>
        <w:t>Πρβλ. Άρθρο 5 της Υ.Α. υπ’αριθμ. 102080/24-10-2022 «Ρύθμιση θεμάτων σχετικά με την εξέταση επανορθωτικών μέτρων από την Επιτροπή της παρ.9 του άρθρου 73 του ν.</w:t>
      </w:r>
      <w:r w:rsidRPr="000649DF">
        <w:t> </w:t>
      </w:r>
      <w:r w:rsidRPr="000649DF">
        <w:rPr>
          <w:lang w:val="el-GR"/>
        </w:rPr>
        <w:t>4412/2016», ΦΕΚ Β/02-11-2022</w:t>
      </w:r>
    </w:p>
  </w:footnote>
  <w:footnote w:id="6">
    <w:p w14:paraId="49F012D6" w14:textId="19520B1A" w:rsidR="00592336" w:rsidRPr="0029307B" w:rsidRDefault="00592336" w:rsidP="00C0210C">
      <w:pPr>
        <w:pStyle w:val="af4"/>
        <w:rPr>
          <w:lang w:val="el-GR"/>
        </w:rPr>
      </w:pPr>
      <w:r>
        <w:rPr>
          <w:rStyle w:val="ab"/>
        </w:rPr>
        <w:footnoteRef/>
      </w:r>
      <w:r>
        <w:rPr>
          <w:lang w:val="el-GR"/>
        </w:rPr>
        <w:tab/>
      </w:r>
      <w:r w:rsidRPr="002127C4">
        <w:rPr>
          <w:color w:val="FF0000"/>
          <w:lang w:val="el-GR"/>
        </w:rPr>
        <w:t xml:space="preserve">Για </w:t>
      </w:r>
      <w:r>
        <w:rPr>
          <w:color w:val="FF0000"/>
          <w:lang w:val="el-GR"/>
        </w:rPr>
        <w:t xml:space="preserve">τον χρόνο έκδοσης και ισχύος των αποδεικτικών μέσων, πρβλ 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7">
    <w:p w14:paraId="1A0F8671" w14:textId="77777777" w:rsidR="00592336" w:rsidRPr="005B2FD1" w:rsidRDefault="00592336" w:rsidP="00C27CEC">
      <w:pPr>
        <w:pStyle w:val="af4"/>
        <w:ind w:left="0"/>
        <w:rPr>
          <w:strike/>
          <w:color w:val="000000"/>
          <w:lang w:val="el-GR"/>
        </w:rPr>
      </w:pPr>
      <w:r>
        <w:rPr>
          <w:rStyle w:val="0"/>
        </w:rPr>
        <w:footnoteRef/>
      </w:r>
      <w:r w:rsidRPr="005609B2">
        <w:rPr>
          <w:color w:val="000000"/>
          <w:lang w:val="el-GR"/>
        </w:rPr>
        <w:t>Πρβλ. παρ. 12 άρθρου 80 του ν.4412/2016</w:t>
      </w:r>
    </w:p>
  </w:footnote>
  <w:footnote w:id="8">
    <w:p w14:paraId="60A569B3" w14:textId="77777777" w:rsidR="00592336" w:rsidRPr="006B2C94" w:rsidRDefault="00592336" w:rsidP="002B2F6A">
      <w:pPr>
        <w:pStyle w:val="af4"/>
        <w:rPr>
          <w:lang w:val="el-GR"/>
        </w:rPr>
      </w:pPr>
      <w:r>
        <w:rPr>
          <w:rStyle w:val="a4"/>
        </w:rPr>
        <w:footnoteRef/>
      </w:r>
      <w:r>
        <w:rPr>
          <w:lang w:val="el-GR"/>
        </w:rPr>
        <w:tab/>
        <w:t>Άρθρο 96, παρ. 7 του ν. 4412/2016</w:t>
      </w:r>
    </w:p>
  </w:footnote>
  <w:footnote w:id="9">
    <w:p w14:paraId="7A1B00A1" w14:textId="78D092FC" w:rsidR="00E24534" w:rsidRPr="00E24534" w:rsidRDefault="00E24534">
      <w:pPr>
        <w:pStyle w:val="af4"/>
        <w:rPr>
          <w:lang w:val="el-GR"/>
        </w:rPr>
      </w:pPr>
      <w:r>
        <w:rPr>
          <w:rStyle w:val="ab"/>
        </w:rPr>
        <w:footnoteRef/>
      </w:r>
      <w:r w:rsidRPr="00E24534">
        <w:rPr>
          <w:lang w:val="el-GR"/>
        </w:rPr>
        <w:t xml:space="preserve"> </w:t>
      </w:r>
      <w:r>
        <w:rPr>
          <w:lang w:val="el-GR"/>
        </w:rPr>
        <w:t xml:space="preserve">Άρθρο 15 ΚΥΑ ΕΣΗΔΗΣ Προμήθειες και Υπηρεσίες (ΚΥΑ </w:t>
      </w:r>
      <w:r w:rsidRPr="00CF46FE">
        <w:rPr>
          <w:lang w:val="el-GR"/>
        </w:rPr>
        <w:t>44756/13-06-2024 (Β’ 3380)</w:t>
      </w:r>
      <w:r>
        <w:rPr>
          <w:lang w:val="el-GR"/>
        </w:rPr>
        <w:t>)</w:t>
      </w:r>
    </w:p>
  </w:footnote>
  <w:footnote w:id="10">
    <w:p w14:paraId="67BF8A5D" w14:textId="77777777" w:rsidR="00592336" w:rsidRPr="00F93782" w:rsidRDefault="00592336" w:rsidP="00486D17">
      <w:pPr>
        <w:pStyle w:val="af4"/>
        <w:rPr>
          <w:lang w:val="el-GR"/>
        </w:rPr>
      </w:pPr>
      <w:r>
        <w:rPr>
          <w:rStyle w:val="ab"/>
        </w:rPr>
        <w:footnoteRef/>
      </w:r>
      <w:r>
        <w:rPr>
          <w:lang w:val="el-GR"/>
        </w:rPr>
        <w:t xml:space="preserve">  Άρθρο 13 παρ. 1.4 και 1.5 της </w:t>
      </w:r>
      <w:r w:rsidRPr="00184870">
        <w:rPr>
          <w:lang w:val="el-GR"/>
        </w:rPr>
        <w:t>Κ.Υ.Α. ΕΣΗΔΗΣ Προμήθειες και Υπηρεσίες</w:t>
      </w:r>
    </w:p>
  </w:footnote>
  <w:footnote w:id="11">
    <w:p w14:paraId="3A2C09E5" w14:textId="77777777" w:rsidR="00592336" w:rsidRPr="001036EA" w:rsidRDefault="00592336" w:rsidP="00130942">
      <w:pPr>
        <w:pStyle w:val="af4"/>
        <w:ind w:left="426" w:hanging="426"/>
        <w:rPr>
          <w:lang w:val="el-GR"/>
        </w:rPr>
      </w:pPr>
      <w:r>
        <w:rPr>
          <w:rStyle w:val="a8"/>
        </w:rPr>
        <w:footnoteRef/>
      </w:r>
      <w:r>
        <w:rPr>
          <w:lang w:val="el-GR"/>
        </w:rPr>
        <w:tab/>
        <w:t>Άρθρο 90 παρ. 2 και 4 του ν. 4412/2016.</w:t>
      </w:r>
    </w:p>
  </w:footnote>
  <w:footnote w:id="12">
    <w:p w14:paraId="4684768D" w14:textId="77777777" w:rsidR="00592336" w:rsidRPr="001101C6" w:rsidRDefault="00592336" w:rsidP="0084517C">
      <w:pPr>
        <w:pStyle w:val="af4"/>
        <w:ind w:left="426" w:hanging="426"/>
        <w:rPr>
          <w:lang w:val="el-GR"/>
        </w:rPr>
      </w:pPr>
      <w:r>
        <w:rPr>
          <w:rStyle w:val="ab"/>
        </w:rPr>
        <w:footnoteRef/>
      </w:r>
      <w:r w:rsidRPr="00FF640E">
        <w:rPr>
          <w:lang w:val="el-GR"/>
        </w:rPr>
        <w:t>Άρθρο 100, παρ. 6 του ν. 4412/2016</w:t>
      </w:r>
    </w:p>
  </w:footnote>
  <w:footnote w:id="13">
    <w:p w14:paraId="11FDC678" w14:textId="5E1BF501" w:rsidR="00592336" w:rsidRPr="00D52587" w:rsidRDefault="00592336" w:rsidP="005B1D5A">
      <w:pPr>
        <w:pStyle w:val="af4"/>
        <w:rPr>
          <w:lang w:val="el-GR"/>
        </w:rPr>
      </w:pPr>
      <w:r>
        <w:rPr>
          <w:rStyle w:val="ab"/>
        </w:rPr>
        <w:footnoteRef/>
      </w:r>
      <w:r>
        <w:rPr>
          <w:lang w:val="el-GR"/>
        </w:rPr>
        <w:t xml:space="preserve">  Ά</w:t>
      </w:r>
      <w:r w:rsidRPr="00D52587">
        <w:rPr>
          <w:lang w:val="el-GR"/>
        </w:rPr>
        <w:t xml:space="preserve">ρθρο 361 του ν. 4412/2016 και 4 </w:t>
      </w:r>
      <w:r w:rsidR="004240CF">
        <w:rPr>
          <w:color w:val="000000"/>
          <w:lang w:val="el-GR"/>
        </w:rPr>
        <w:t>π</w:t>
      </w:r>
      <w:r w:rsidR="004240CF" w:rsidRPr="00020B6A">
        <w:rPr>
          <w:color w:val="000000"/>
          <w:lang w:val="el-GR"/>
        </w:rPr>
        <w:t>.</w:t>
      </w:r>
      <w:r w:rsidR="004240CF">
        <w:rPr>
          <w:color w:val="000000"/>
          <w:lang w:val="el-GR"/>
        </w:rPr>
        <w:t>δ/τος</w:t>
      </w:r>
      <w:r w:rsidR="004240CF" w:rsidRPr="00020B6A">
        <w:rPr>
          <w:color w:val="000000"/>
          <w:lang w:val="el-GR"/>
        </w:rPr>
        <w:t xml:space="preserve"> </w:t>
      </w:r>
      <w:r w:rsidRPr="00D52587">
        <w:rPr>
          <w:lang w:val="el-GR"/>
        </w:rPr>
        <w:t>39/2017</w:t>
      </w:r>
    </w:p>
  </w:footnote>
  <w:footnote w:id="14">
    <w:p w14:paraId="4FB3A5DF" w14:textId="77777777" w:rsidR="00592336" w:rsidRPr="00827575" w:rsidRDefault="00592336" w:rsidP="005B1D5A">
      <w:pPr>
        <w:pStyle w:val="af4"/>
        <w:rPr>
          <w:lang w:val="el-GR"/>
        </w:rPr>
      </w:pPr>
      <w:r>
        <w:rPr>
          <w:rStyle w:val="ab"/>
        </w:rPr>
        <w:footnoteRef/>
      </w:r>
      <w:r>
        <w:rPr>
          <w:lang w:val="el-GR"/>
        </w:rPr>
        <w:t xml:space="preserve">  Π</w:t>
      </w:r>
      <w:r w:rsidRPr="0034590B">
        <w:rPr>
          <w:lang w:val="el-GR"/>
        </w:rPr>
        <w:t xml:space="preserve">αρ. </w:t>
      </w:r>
      <w:r>
        <w:rPr>
          <w:lang w:val="el-GR"/>
        </w:rPr>
        <w:t>2</w:t>
      </w:r>
      <w:r w:rsidRPr="0034590B">
        <w:rPr>
          <w:lang w:val="el-GR"/>
        </w:rPr>
        <w:t xml:space="preserve"> του άρθρου 9 </w:t>
      </w:r>
      <w:r>
        <w:rPr>
          <w:lang w:val="el-GR"/>
        </w:rPr>
        <w:t xml:space="preserve">και άρθρο 18 </w:t>
      </w:r>
      <w:r w:rsidRPr="0034590B">
        <w:rPr>
          <w:lang w:val="el-GR"/>
        </w:rPr>
        <w:t>της Κ.Υ.Α. ΕΣΗΔΗΣ Προμήθειες και Υπηρεσίες</w:t>
      </w:r>
    </w:p>
  </w:footnote>
  <w:footnote w:id="15">
    <w:p w14:paraId="39EF4E04" w14:textId="77777777" w:rsidR="00592336" w:rsidRPr="007C4E1D" w:rsidRDefault="00592336" w:rsidP="00072601">
      <w:pPr>
        <w:pStyle w:val="af4"/>
        <w:rPr>
          <w:lang w:val="el-GR"/>
        </w:rPr>
      </w:pPr>
      <w:r>
        <w:rPr>
          <w:rStyle w:val="ab"/>
        </w:rPr>
        <w:footnoteRef/>
      </w:r>
      <w:r w:rsidRPr="007C4E1D">
        <w:rPr>
          <w:lang w:val="el-GR"/>
        </w:rPr>
        <w:t xml:space="preserve"> Πρβλ. άρθρο 372 παρ. 1 και 2 Ν. 4412/2016</w:t>
      </w:r>
      <w:r>
        <w:rPr>
          <w:lang w:val="el-GR"/>
        </w:rPr>
        <w:t>.</w:t>
      </w:r>
    </w:p>
  </w:footnote>
  <w:footnote w:id="16">
    <w:p w14:paraId="2C90C420" w14:textId="77777777" w:rsidR="00592336" w:rsidRPr="00F40EF3" w:rsidRDefault="00592336" w:rsidP="00072601">
      <w:pPr>
        <w:pStyle w:val="af4"/>
        <w:rPr>
          <w:lang w:val="el-GR"/>
        </w:rPr>
      </w:pPr>
      <w:r>
        <w:rPr>
          <w:rStyle w:val="ab"/>
        </w:rPr>
        <w:footnoteRef/>
      </w:r>
      <w:r w:rsidRPr="00F40EF3">
        <w:rPr>
          <w:lang w:val="el-GR"/>
        </w:rPr>
        <w:t xml:space="preserve"> Πρβλ. άρθρο 372 παρ. 4 του ν. 4412/2016</w:t>
      </w:r>
      <w:r>
        <w:rPr>
          <w:lang w:val="el-GR"/>
        </w:rPr>
        <w:t>.</w:t>
      </w:r>
    </w:p>
  </w:footnote>
  <w:footnote w:id="17">
    <w:p w14:paraId="48C0BCD7" w14:textId="77777777" w:rsidR="00592336" w:rsidRPr="00F40EF3" w:rsidRDefault="00592336" w:rsidP="00160FCE">
      <w:pPr>
        <w:pStyle w:val="af4"/>
        <w:rPr>
          <w:lang w:val="el-GR"/>
        </w:rPr>
      </w:pPr>
      <w:r>
        <w:rPr>
          <w:rStyle w:val="ab"/>
        </w:rPr>
        <w:footnoteRef/>
      </w:r>
      <w:r w:rsidRPr="006A44BE">
        <w:rPr>
          <w:lang w:val="el-GR"/>
        </w:rPr>
        <w:t xml:space="preserve"> Πρβλ άρθρο 372 παρ. 6 του ν. 4412/2016.</w:t>
      </w:r>
    </w:p>
  </w:footnote>
  <w:footnote w:id="18">
    <w:p w14:paraId="25196D4F" w14:textId="77777777" w:rsidR="00592336" w:rsidRPr="00FF4138" w:rsidRDefault="00592336" w:rsidP="00FE0D21">
      <w:pPr>
        <w:pStyle w:val="af4"/>
        <w:rPr>
          <w:lang w:val="el-GR"/>
        </w:rPr>
      </w:pPr>
      <w:r>
        <w:rPr>
          <w:rStyle w:val="0"/>
        </w:rPr>
        <w:footnoteRef/>
      </w:r>
      <w:r>
        <w:rPr>
          <w:lang w:val="el-GR"/>
        </w:rPr>
        <w:tab/>
      </w:r>
      <w:r w:rsidRPr="004759D3">
        <w:rPr>
          <w:lang w:val="el-GR"/>
        </w:rPr>
        <w:t xml:space="preserve">Πρβλ. </w:t>
      </w:r>
      <w:r>
        <w:rPr>
          <w:lang w:val="el-GR"/>
        </w:rPr>
        <w:t>άρθρο</w:t>
      </w:r>
      <w:r w:rsidRPr="004759D3">
        <w:rPr>
          <w:lang w:val="el-GR"/>
        </w:rPr>
        <w:t xml:space="preserve"> 132, παρ. 1δ), περ. αα του ν. 4412/2016</w:t>
      </w:r>
      <w:r>
        <w:rPr>
          <w:lang w:val="el-GR"/>
        </w:rPr>
        <w:t>.</w:t>
      </w:r>
      <w:r w:rsidRPr="004759D3">
        <w:rPr>
          <w:lang w:val="el-GR"/>
        </w:rPr>
        <w:t xml:space="preserve"> Πρβλ. επίσης, Κατευθυντήρια Οδηγία 22 της Αρχής με τίτλο «Τροποποίηση συμβάσεων κατά τη διάρκειά τους», Κεφάλαιο ΙΙΙ.Δ. σημείο Ι, σελ. 17 (ΑΔΑ: 7ΜΥΤΟΞΤΒ-ΖΓΖ). </w:t>
      </w:r>
      <w:r w:rsidRPr="004759D3">
        <w:rPr>
          <w:lang w:val="el-GR"/>
        </w:rPr>
        <w:tab/>
      </w:r>
    </w:p>
  </w:footnote>
  <w:footnote w:id="19">
    <w:p w14:paraId="4BA35AE5" w14:textId="401A6B32" w:rsidR="00592336" w:rsidRPr="009209FD" w:rsidRDefault="00592336" w:rsidP="006E4901">
      <w:pPr>
        <w:pStyle w:val="af4"/>
        <w:rPr>
          <w:lang w:val="en-US"/>
        </w:rPr>
      </w:pPr>
      <w:r>
        <w:rPr>
          <w:rStyle w:val="ab"/>
        </w:rPr>
        <w:footnoteRef/>
      </w:r>
      <w:r w:rsidRPr="00603221">
        <w:rPr>
          <w:lang w:val="el-GR"/>
        </w:rPr>
        <w:t>Ως</w:t>
      </w:r>
      <w:r w:rsidRPr="009209FD">
        <w:rPr>
          <w:lang w:val="en-US"/>
        </w:rPr>
        <w:t xml:space="preserve"> </w:t>
      </w:r>
      <w:r w:rsidRPr="00603221">
        <w:rPr>
          <w:lang w:val="el-GR"/>
        </w:rPr>
        <w:t>ΘΕΣΕΙΣ</w:t>
      </w:r>
      <w:r w:rsidRPr="009209FD">
        <w:rPr>
          <w:lang w:val="en-US"/>
        </w:rPr>
        <w:t xml:space="preserve"> </w:t>
      </w:r>
      <w:r w:rsidRPr="00603221">
        <w:rPr>
          <w:lang w:val="el-GR"/>
        </w:rPr>
        <w:t>ενδεικτικά</w:t>
      </w:r>
      <w:r w:rsidRPr="009209FD">
        <w:rPr>
          <w:lang w:val="en-US"/>
        </w:rPr>
        <w:t xml:space="preserve"> </w:t>
      </w:r>
      <w:r w:rsidRPr="00603221">
        <w:rPr>
          <w:lang w:val="el-GR"/>
        </w:rPr>
        <w:t>αναφέρονται</w:t>
      </w:r>
      <w:r w:rsidRPr="009209FD">
        <w:rPr>
          <w:lang w:val="en-US"/>
        </w:rPr>
        <w:t xml:space="preserve"> : </w:t>
      </w:r>
      <w:r>
        <w:rPr>
          <w:lang w:val="en-GB"/>
        </w:rPr>
        <w:t>m</w:t>
      </w:r>
      <w:r>
        <w:rPr>
          <w:lang w:val="en-US"/>
        </w:rPr>
        <w:t>anager</w:t>
      </w:r>
      <w:r w:rsidRPr="009209FD">
        <w:rPr>
          <w:lang w:val="en-US"/>
        </w:rPr>
        <w:t xml:space="preserve">, </w:t>
      </w:r>
      <w:r>
        <w:rPr>
          <w:lang w:val="en-US"/>
        </w:rPr>
        <w:t>seniorconsultant</w:t>
      </w:r>
      <w:r w:rsidRPr="009209FD">
        <w:rPr>
          <w:lang w:val="en-US"/>
        </w:rPr>
        <w:t xml:space="preserve">, </w:t>
      </w:r>
      <w:r>
        <w:rPr>
          <w:lang w:val="en-US"/>
        </w:rPr>
        <w:t>consultant</w:t>
      </w:r>
      <w:r w:rsidRPr="009209FD">
        <w:rPr>
          <w:lang w:val="en-US"/>
        </w:rPr>
        <w:t xml:space="preserve">, </w:t>
      </w:r>
      <w:r>
        <w:rPr>
          <w:lang w:val="en-US"/>
        </w:rPr>
        <w:t>business</w:t>
      </w:r>
      <w:r w:rsidRPr="009209FD">
        <w:rPr>
          <w:lang w:val="en-US"/>
        </w:rPr>
        <w:t xml:space="preserve"> </w:t>
      </w:r>
      <w:r>
        <w:rPr>
          <w:lang w:val="en-US"/>
        </w:rPr>
        <w:t>expert</w:t>
      </w:r>
      <w:r w:rsidRPr="009209FD">
        <w:rPr>
          <w:lang w:val="en-US"/>
        </w:rPr>
        <w:t xml:space="preserve"> </w:t>
      </w:r>
      <w:r w:rsidRPr="00603221">
        <w:rPr>
          <w:lang w:val="el-GR"/>
        </w:rPr>
        <w:t>κλπ</w:t>
      </w:r>
      <w:r w:rsidRPr="009209FD">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C2691" w14:textId="77777777" w:rsidR="00592336" w:rsidRPr="00530507" w:rsidRDefault="00592336" w:rsidP="00D8289D">
    <w:pPr>
      <w:pStyle w:val="af3"/>
      <w:pBdr>
        <w:bottom w:val="single" w:sz="4" w:space="1" w:color="auto"/>
      </w:pBdr>
      <w:rPr>
        <w:lang w:val="el-GR"/>
      </w:rPr>
    </w:pPr>
    <w:r w:rsidRPr="00F22514">
      <w:rPr>
        <w:lang w:val="el-GR"/>
      </w:rPr>
      <w:t xml:space="preserve">Διακήρυξη Ηλεκτρονικού Ανοικτού Άνω των Ορίων Διαγωνισμού για το Έργο </w:t>
    </w:r>
    <w:r w:rsidRPr="00530507">
      <w:rPr>
        <w:lang w:val="el-GR"/>
      </w:rPr>
      <w:t>«</w:t>
    </w:r>
    <w:r w:rsidRPr="00084B65">
      <w:rPr>
        <w:lang w:val="el-GR"/>
      </w:rPr>
      <w:t>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w:t>
    </w:r>
    <w:r w:rsidRPr="00530507">
      <w:rPr>
        <w:lang w:val="el-GR"/>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661"/>
    </w:tblGrid>
    <w:tr w:rsidR="00C949CC" w:rsidRPr="00B447A2" w14:paraId="53520B78" w14:textId="77777777" w:rsidTr="00AA3C09">
      <w:trPr>
        <w:trHeight w:val="417"/>
      </w:trPr>
      <w:tc>
        <w:tcPr>
          <w:tcW w:w="2869" w:type="dxa"/>
          <w:vMerge w:val="restart"/>
          <w:tcBorders>
            <w:top w:val="nil"/>
            <w:left w:val="nil"/>
            <w:bottom w:val="nil"/>
            <w:right w:val="nil"/>
          </w:tcBorders>
          <w:shd w:val="clear" w:color="auto" w:fill="auto"/>
        </w:tcPr>
        <w:p w14:paraId="6EBC53E2" w14:textId="77777777" w:rsidR="00C949CC" w:rsidRPr="00C949CC" w:rsidRDefault="00C949CC" w:rsidP="00C949CC">
          <w:pPr>
            <w:spacing w:after="0"/>
            <w:ind w:right="-442"/>
            <w:jc w:val="left"/>
            <w:rPr>
              <w:rFonts w:eastAsia="Times New Roman"/>
              <w:b/>
              <w:lang w:val="en-US"/>
            </w:rPr>
          </w:pPr>
          <w:bookmarkStart w:id="10" w:name="_Hlk84505579"/>
          <w:r w:rsidRPr="00C949CC">
            <w:rPr>
              <w:rFonts w:eastAsia="Times New Roman"/>
              <w:noProof/>
              <w:lang w:val="el-GR" w:eastAsia="el-GR"/>
            </w:rPr>
            <w:drawing>
              <wp:inline distT="0" distB="0" distL="0" distR="0" wp14:anchorId="4E49378C" wp14:editId="69E4E247">
                <wp:extent cx="1762085" cy="543281"/>
                <wp:effectExtent l="0" t="0" r="0" b="9169"/>
                <wp:docPr id="600700017" name="Picture 43909545"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661" w:type="dxa"/>
          <w:tcBorders>
            <w:top w:val="nil"/>
            <w:left w:val="nil"/>
            <w:bottom w:val="single" w:sz="4" w:space="0" w:color="auto"/>
            <w:right w:val="nil"/>
          </w:tcBorders>
          <w:shd w:val="clear" w:color="auto" w:fill="auto"/>
          <w:vAlign w:val="center"/>
        </w:tcPr>
        <w:p w14:paraId="49EAE4A3" w14:textId="77777777" w:rsidR="00C949CC" w:rsidRPr="00C949CC" w:rsidRDefault="00C949CC" w:rsidP="00C949CC">
          <w:pPr>
            <w:tabs>
              <w:tab w:val="right" w:pos="8306"/>
            </w:tabs>
            <w:spacing w:after="0"/>
            <w:ind w:right="-102"/>
            <w:jc w:val="center"/>
            <w:rPr>
              <w:rFonts w:eastAsia="Times New Roman"/>
              <w:sz w:val="16"/>
              <w:szCs w:val="16"/>
              <w:lang w:val="el-GR"/>
            </w:rPr>
          </w:pPr>
          <w:r w:rsidRPr="00C949CC">
            <w:rPr>
              <w:rFonts w:eastAsia="Times New Roman"/>
              <w:noProof/>
              <w:sz w:val="16"/>
              <w:szCs w:val="16"/>
              <w:lang w:val="el-GR"/>
            </w:rPr>
            <w:t>Λ. Συγγρού 194, ΤΚ 176 71, Καλλιθέα.</w:t>
          </w:r>
          <w:r w:rsidRPr="00C949CC" w:rsidDel="008F7E20">
            <w:rPr>
              <w:rFonts w:eastAsia="Times New Roman"/>
              <w:noProof/>
              <w:sz w:val="16"/>
              <w:szCs w:val="16"/>
              <w:lang w:val="el-GR"/>
            </w:rPr>
            <w:t xml:space="preserve"> </w:t>
          </w:r>
          <w:r w:rsidRPr="00C949CC">
            <w:rPr>
              <w:rFonts w:eastAsia="Times New Roman"/>
              <w:sz w:val="16"/>
              <w:szCs w:val="16"/>
              <w:lang w:val="el-GR"/>
            </w:rPr>
            <w:t xml:space="preserve">(Αττική)  </w:t>
          </w:r>
          <w:r w:rsidRPr="00C949CC">
            <w:rPr>
              <w:rFonts w:eastAsia="Times New Roman"/>
              <w:sz w:val="16"/>
              <w:szCs w:val="16"/>
            </w:rPr>
            <w:sym w:font="Symbol" w:char="00B7"/>
          </w:r>
          <w:r w:rsidRPr="00C949CC">
            <w:rPr>
              <w:rFonts w:eastAsia="Times New Roman"/>
              <w:sz w:val="16"/>
              <w:szCs w:val="16"/>
              <w:lang w:val="el-GR"/>
            </w:rPr>
            <w:t xml:space="preserve">  Τηλ.: 213 1300 700  </w:t>
          </w:r>
          <w:r w:rsidRPr="00C949CC">
            <w:rPr>
              <w:rFonts w:eastAsia="Times New Roman"/>
              <w:sz w:val="16"/>
              <w:szCs w:val="16"/>
            </w:rPr>
            <w:sym w:font="Symbol" w:char="00B7"/>
          </w:r>
          <w:r w:rsidRPr="00C949CC">
            <w:rPr>
              <w:rFonts w:eastAsia="Times New Roman"/>
              <w:sz w:val="16"/>
              <w:szCs w:val="16"/>
              <w:lang w:val="el-GR"/>
            </w:rPr>
            <w:t xml:space="preserve">  </w:t>
          </w:r>
          <w:r w:rsidRPr="00C949CC">
            <w:rPr>
              <w:rFonts w:eastAsia="Times New Roman"/>
              <w:sz w:val="16"/>
              <w:szCs w:val="16"/>
            </w:rPr>
            <w:t>Fax</w:t>
          </w:r>
          <w:r w:rsidRPr="00C949CC">
            <w:rPr>
              <w:rFonts w:eastAsia="Times New Roman"/>
              <w:sz w:val="16"/>
              <w:szCs w:val="16"/>
              <w:lang w:val="el-GR"/>
            </w:rPr>
            <w:t>: 213 1300 800-1</w:t>
          </w:r>
        </w:p>
      </w:tc>
    </w:tr>
    <w:tr w:rsidR="00C949CC" w:rsidRPr="00EA48AC" w14:paraId="627388B2" w14:textId="77777777" w:rsidTr="00AA3C09">
      <w:tc>
        <w:tcPr>
          <w:tcW w:w="2869" w:type="dxa"/>
          <w:vMerge/>
          <w:tcBorders>
            <w:left w:val="nil"/>
            <w:bottom w:val="nil"/>
            <w:right w:val="nil"/>
          </w:tcBorders>
          <w:shd w:val="clear" w:color="auto" w:fill="auto"/>
        </w:tcPr>
        <w:p w14:paraId="0D8ED4A9" w14:textId="77777777" w:rsidR="00C949CC" w:rsidRPr="00C949CC" w:rsidRDefault="00C949CC" w:rsidP="00C949CC">
          <w:pPr>
            <w:spacing w:after="0"/>
            <w:ind w:right="-442"/>
            <w:jc w:val="left"/>
            <w:rPr>
              <w:rFonts w:eastAsia="Times New Roman"/>
              <w:b/>
              <w:lang w:val="el-GR"/>
            </w:rPr>
          </w:pPr>
        </w:p>
      </w:tc>
      <w:tc>
        <w:tcPr>
          <w:tcW w:w="6661" w:type="dxa"/>
          <w:tcBorders>
            <w:left w:val="nil"/>
            <w:bottom w:val="nil"/>
            <w:right w:val="nil"/>
          </w:tcBorders>
          <w:shd w:val="clear" w:color="auto" w:fill="auto"/>
          <w:vAlign w:val="center"/>
        </w:tcPr>
        <w:p w14:paraId="3B81179C" w14:textId="77777777" w:rsidR="00C949CC" w:rsidRPr="00C949CC" w:rsidRDefault="00C949CC" w:rsidP="00C949CC">
          <w:pPr>
            <w:tabs>
              <w:tab w:val="center" w:pos="4153"/>
              <w:tab w:val="right" w:pos="8306"/>
            </w:tabs>
            <w:spacing w:after="0"/>
            <w:ind w:right="-261"/>
            <w:jc w:val="center"/>
            <w:rPr>
              <w:rFonts w:eastAsia="Times New Roman"/>
              <w:noProof/>
              <w:sz w:val="16"/>
              <w:szCs w:val="16"/>
              <w:lang w:val="it-IT"/>
            </w:rPr>
          </w:pPr>
          <w:r w:rsidRPr="00C949CC">
            <w:rPr>
              <w:rFonts w:eastAsia="Times New Roman"/>
              <w:noProof/>
              <w:sz w:val="16"/>
              <w:szCs w:val="16"/>
              <w:lang w:val="it-IT"/>
            </w:rPr>
            <w:t xml:space="preserve">http://www.ktpae.gr </w:t>
          </w:r>
          <w:r w:rsidRPr="00C949CC">
            <w:rPr>
              <w:rFonts w:eastAsia="Times New Roman"/>
              <w:noProof/>
              <w:sz w:val="16"/>
              <w:szCs w:val="16"/>
            </w:rPr>
            <w:sym w:font="Symbol" w:char="00B7"/>
          </w:r>
          <w:r w:rsidRPr="00C949CC">
            <w:rPr>
              <w:rFonts w:eastAsia="Times New Roman"/>
              <w:noProof/>
              <w:sz w:val="16"/>
              <w:szCs w:val="16"/>
              <w:lang w:val="it-IT"/>
            </w:rPr>
            <w:t xml:space="preserve"> e-mail: </w:t>
          </w:r>
          <w:hyperlink r:id="rId2" w:history="1">
            <w:r w:rsidRPr="00C949CC">
              <w:rPr>
                <w:rFonts w:eastAsia="Times New Roman"/>
                <w:noProof/>
                <w:color w:val="0000FF"/>
                <w:sz w:val="16"/>
                <w:szCs w:val="16"/>
                <w:u w:val="single"/>
                <w:lang w:val="it-IT"/>
              </w:rPr>
              <w:t>info@ktpae.gr</w:t>
            </w:r>
          </w:hyperlink>
        </w:p>
      </w:tc>
    </w:tr>
    <w:tr w:rsidR="00C949CC" w:rsidRPr="00B447A2" w14:paraId="3A3CEC7D" w14:textId="77777777" w:rsidTr="00AA3C09">
      <w:trPr>
        <w:trHeight w:val="58"/>
      </w:trPr>
      <w:tc>
        <w:tcPr>
          <w:tcW w:w="2869" w:type="dxa"/>
          <w:vMerge/>
          <w:tcBorders>
            <w:left w:val="nil"/>
            <w:bottom w:val="nil"/>
            <w:right w:val="nil"/>
          </w:tcBorders>
          <w:shd w:val="clear" w:color="auto" w:fill="auto"/>
        </w:tcPr>
        <w:p w14:paraId="05500A61" w14:textId="77777777" w:rsidR="00C949CC" w:rsidRPr="00C949CC" w:rsidRDefault="00C949CC" w:rsidP="00C949CC">
          <w:pPr>
            <w:spacing w:after="0"/>
            <w:ind w:right="-442"/>
            <w:jc w:val="left"/>
            <w:rPr>
              <w:rFonts w:eastAsia="Times New Roman"/>
              <w:b/>
              <w:lang w:val="it-IT"/>
            </w:rPr>
          </w:pPr>
        </w:p>
      </w:tc>
      <w:tc>
        <w:tcPr>
          <w:tcW w:w="6661" w:type="dxa"/>
          <w:tcBorders>
            <w:top w:val="nil"/>
            <w:left w:val="nil"/>
            <w:bottom w:val="nil"/>
            <w:right w:val="nil"/>
          </w:tcBorders>
          <w:shd w:val="clear" w:color="auto" w:fill="auto"/>
        </w:tcPr>
        <w:p w14:paraId="6AAAEC6C" w14:textId="77777777" w:rsidR="00C949CC" w:rsidRPr="00C949CC" w:rsidRDefault="00C949CC" w:rsidP="00C949CC">
          <w:pPr>
            <w:tabs>
              <w:tab w:val="center" w:pos="4153"/>
              <w:tab w:val="right" w:pos="8306"/>
            </w:tabs>
            <w:spacing w:after="0"/>
            <w:ind w:right="-261"/>
            <w:jc w:val="center"/>
            <w:rPr>
              <w:rFonts w:eastAsia="Times New Roman"/>
              <w:noProof/>
              <w:sz w:val="16"/>
              <w:szCs w:val="16"/>
              <w:lang w:val="el-GR"/>
            </w:rPr>
          </w:pPr>
          <w:r w:rsidRPr="00C949CC">
            <w:rPr>
              <w:rFonts w:eastAsia="Times New Roman"/>
              <w:noProof/>
              <w:sz w:val="16"/>
              <w:szCs w:val="16"/>
              <w:lang w:val="el-GR"/>
            </w:rPr>
            <w:t xml:space="preserve">ΝΠΙΔ Μη Κερδοσκοπικό </w:t>
          </w:r>
          <w:r w:rsidRPr="00C949CC">
            <w:rPr>
              <w:rFonts w:eastAsia="Times New Roman"/>
              <w:noProof/>
              <w:sz w:val="16"/>
              <w:szCs w:val="16"/>
            </w:rPr>
            <w:sym w:font="Symbol" w:char="00B7"/>
          </w:r>
          <w:r w:rsidRPr="00C949CC">
            <w:rPr>
              <w:rFonts w:eastAsia="Times New Roman"/>
              <w:noProof/>
              <w:sz w:val="16"/>
              <w:szCs w:val="16"/>
              <w:lang w:val="el-GR"/>
            </w:rPr>
            <w:t xml:space="preserve"> Αρ. ΓΕΜΗ: </w:t>
          </w:r>
          <w:r w:rsidRPr="00C949CC">
            <w:rPr>
              <w:rFonts w:eastAsia="Times New Roman"/>
              <w:sz w:val="16"/>
              <w:szCs w:val="16"/>
              <w:lang w:val="el-GR"/>
            </w:rPr>
            <w:t>004261201000</w:t>
          </w:r>
        </w:p>
      </w:tc>
    </w:tr>
    <w:bookmarkEnd w:id="10"/>
  </w:tbl>
  <w:p w14:paraId="412C7F5D" w14:textId="77777777" w:rsidR="00C949CC" w:rsidRPr="00C949CC" w:rsidRDefault="00C949CC">
    <w:pPr>
      <w:pStyle w:val="af3"/>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43C797" w14:textId="77777777" w:rsidR="00592336" w:rsidRPr="00F22514" w:rsidRDefault="00592336" w:rsidP="008B53EE">
    <w:pPr>
      <w:rPr>
        <w:lang w:val="el-GR"/>
      </w:rPr>
    </w:pPr>
    <w:r w:rsidRPr="00F22514">
      <w:rPr>
        <w:lang w:val="el-GR"/>
      </w:rPr>
      <w:t>Διακήρυξη Ηλεκτρονικού Ανοικτού Άνω των Ορίων Διαγωνισμού για το Έργο «</w:t>
    </w:r>
    <w:r w:rsidRPr="00084B65">
      <w:rPr>
        <w:lang w:val="el-GR"/>
      </w:rPr>
      <w:t>Προμήθεια εξοπλισμών συστημάτων πρόληψης, αντιμετώπισης, διαχείρισης και έγκαιρης προειδοποίησης – Συστήματα Πυρανίχνευσης με χρήση τεχνητής νοημοσύνης</w:t>
    </w:r>
    <w:r w:rsidRPr="00204982">
      <w:rPr>
        <w:lang w:val="el-GR"/>
      </w:rPr>
      <w:t>»</w:t>
    </w:r>
  </w:p>
  <w:p w14:paraId="094CD655" w14:textId="77777777" w:rsidR="00592336" w:rsidRPr="008B53EE" w:rsidRDefault="00592336" w:rsidP="008B53EE">
    <w:pPr>
      <w:pStyle w:val="af3"/>
      <w:rPr>
        <w:lang w:val="el-G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multilevel"/>
    <w:tmpl w:val="11F4165C"/>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lvlText w:val=""/>
      <w:lvlJc w:val="left"/>
      <w:pPr>
        <w:tabs>
          <w:tab w:val="num" w:pos="643"/>
        </w:tabs>
        <w:ind w:left="643" w:hanging="360"/>
      </w:pPr>
      <w:rPr>
        <w:rFonts w:ascii="Symbol" w:hAnsi="Symbol" w:cs="Symbol"/>
        <w:lang w:val="el-GR"/>
      </w:r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lang w:val="el-GR"/>
      </w:rPr>
    </w:lvl>
  </w:abstractNum>
  <w:abstractNum w:abstractNumId="3" w15:restartNumberingAfterBreak="0">
    <w:nsid w:val="00000005"/>
    <w:multiLevelType w:val="singleLevel"/>
    <w:tmpl w:val="00000005"/>
    <w:name w:val="WW8Num5"/>
    <w:lvl w:ilvl="0">
      <w:start w:val="1"/>
      <w:numFmt w:val="bullet"/>
      <w:pStyle w:val="Bullet"/>
      <w:lvlText w:val=""/>
      <w:lvlJc w:val="left"/>
      <w:pPr>
        <w:tabs>
          <w:tab w:val="num" w:pos="397"/>
        </w:tabs>
        <w:ind w:left="397" w:hanging="397"/>
      </w:pPr>
      <w:rPr>
        <w:rFonts w:ascii="Webdings" w:hAnsi="Webdings" w:cs="Webdings"/>
        <w:color w:val="333399"/>
        <w:sz w:val="16"/>
      </w:rPr>
    </w:lvl>
  </w:abstractNum>
  <w:abstractNum w:abstractNumId="4"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5"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shd w:val="clear" w:color="auto" w:fill="C0C0C0"/>
        <w:lang w:val="el-GR"/>
      </w:rPr>
    </w:lvl>
  </w:abstractNum>
  <w:abstractNum w:abstractNumId="6" w15:restartNumberingAfterBreak="0">
    <w:nsid w:val="00000008"/>
    <w:multiLevelType w:val="multilevel"/>
    <w:tmpl w:val="00000008"/>
    <w:name w:val="WW8Num8"/>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9"/>
    <w:multiLevelType w:val="multilevel"/>
    <w:tmpl w:val="00000009"/>
    <w:name w:val="WW8Num9"/>
    <w:lvl w:ilvl="0">
      <w:start w:val="1"/>
      <w:numFmt w:val="decimal"/>
      <w:lvlText w:val="%1."/>
      <w:lvlJc w:val="left"/>
      <w:pPr>
        <w:tabs>
          <w:tab w:val="num" w:pos="720"/>
        </w:tabs>
        <w:ind w:left="720" w:hanging="360"/>
      </w:pPr>
      <w:rPr>
        <w:b/>
        <w:bCs/>
        <w:szCs w:val="22"/>
        <w:lang w:val="el-GR"/>
      </w:rPr>
    </w:lvl>
    <w:lvl w:ilvl="1">
      <w:start w:val="1"/>
      <w:numFmt w:val="decimal"/>
      <w:lvlText w:val="%2."/>
      <w:lvlJc w:val="left"/>
      <w:pPr>
        <w:tabs>
          <w:tab w:val="num" w:pos="1080"/>
        </w:tabs>
        <w:ind w:left="1080" w:hanging="360"/>
      </w:pPr>
      <w:rPr>
        <w:rFonts w:eastAsia="Calibri"/>
        <w:lang w:val="el-GR"/>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A"/>
    <w:multiLevelType w:val="multilevel"/>
    <w:tmpl w:val="953A5780"/>
    <w:name w:val="WW8Num10"/>
    <w:lvl w:ilvl="0">
      <w:start w:val="1"/>
      <w:numFmt w:val="bullet"/>
      <w:lvlText w:val=""/>
      <w:lvlJc w:val="left"/>
      <w:pPr>
        <w:tabs>
          <w:tab w:val="num" w:pos="720"/>
        </w:tabs>
        <w:ind w:left="720" w:hanging="360"/>
      </w:pPr>
      <w:rPr>
        <w:rFonts w:ascii="Symbol" w:hAnsi="Symbol" w:cs="OpenSymbol"/>
        <w:color w:val="auto"/>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9"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10"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 w15:restartNumberingAfterBreak="0">
    <w:nsid w:val="00000065"/>
    <w:multiLevelType w:val="singleLevel"/>
    <w:tmpl w:val="00000065"/>
    <w:name w:val="WW8Num107"/>
    <w:lvl w:ilvl="0">
      <w:start w:val="1"/>
      <w:numFmt w:val="bullet"/>
      <w:lvlText w:val=""/>
      <w:lvlJc w:val="left"/>
      <w:pPr>
        <w:tabs>
          <w:tab w:val="num" w:pos="720"/>
        </w:tabs>
        <w:ind w:left="720" w:hanging="360"/>
      </w:pPr>
      <w:rPr>
        <w:rFonts w:ascii="Symbol" w:hAnsi="Symbol"/>
        <w:b w:val="0"/>
        <w:i w:val="0"/>
        <w:color w:val="auto"/>
        <w:sz w:val="20"/>
        <w:szCs w:val="20"/>
        <w:u w:val="none"/>
      </w:rPr>
    </w:lvl>
  </w:abstractNum>
  <w:abstractNum w:abstractNumId="12" w15:restartNumberingAfterBreak="0">
    <w:nsid w:val="0000008A"/>
    <w:multiLevelType w:val="multilevel"/>
    <w:tmpl w:val="44B8BB98"/>
    <w:name w:val="WW8Num144"/>
    <w:lvl w:ilvl="0">
      <w:start w:val="1"/>
      <w:numFmt w:val="decimal"/>
      <w:lvlText w:val="%1."/>
      <w:lvlJc w:val="left"/>
      <w:pPr>
        <w:tabs>
          <w:tab w:val="num" w:pos="360"/>
        </w:tabs>
        <w:ind w:left="360" w:hanging="360"/>
      </w:pPr>
      <w:rPr>
        <w:b w:val="0"/>
        <w:i w:val="0"/>
        <w:color w:val="auto"/>
        <w:sz w:val="22"/>
        <w:szCs w:val="22"/>
      </w:rPr>
    </w:lvl>
    <w:lvl w:ilvl="1">
      <w:start w:val="1"/>
      <w:numFmt w:val="decimal"/>
      <w:lvlText w:val="Α.%1.%2"/>
      <w:lvlJc w:val="left"/>
      <w:pPr>
        <w:tabs>
          <w:tab w:val="num" w:pos="1080"/>
        </w:tabs>
        <w:ind w:left="565" w:hanging="565"/>
      </w:pPr>
      <w:rPr>
        <w:rFonts w:ascii="Tahoma" w:hAnsi="Tahoma" w:cs="Times New Roman" w:hint="default"/>
      </w:rPr>
    </w:lvl>
    <w:lvl w:ilvl="2">
      <w:start w:val="1"/>
      <w:numFmt w:val="decimal"/>
      <w:lvlText w:val="Α.%1.%2.%3"/>
      <w:lvlJc w:val="left"/>
      <w:pPr>
        <w:tabs>
          <w:tab w:val="num" w:pos="1080"/>
        </w:tabs>
        <w:ind w:left="720" w:hanging="720"/>
      </w:pPr>
      <w:rPr>
        <w:rFonts w:ascii="Tahoma" w:hAnsi="Tahoma" w:cs="Times New Roman" w:hint="default"/>
        <w:sz w:val="22"/>
      </w:rPr>
    </w:lvl>
    <w:lvl w:ilvl="3">
      <w:start w:val="1"/>
      <w:numFmt w:val="decimal"/>
      <w:lvlText w:val="Α.%1.%2.%3.%4"/>
      <w:lvlJc w:val="left"/>
      <w:pPr>
        <w:tabs>
          <w:tab w:val="num" w:pos="1440"/>
        </w:tabs>
        <w:ind w:left="864" w:hanging="864"/>
      </w:pPr>
      <w:rPr>
        <w:rFonts w:ascii="Tahoma" w:hAnsi="Tahoma" w:cs="Times New Roman" w:hint="default"/>
      </w:rPr>
    </w:lvl>
    <w:lvl w:ilvl="4">
      <w:start w:val="1"/>
      <w:numFmt w:val="decimal"/>
      <w:lvlText w:val="Α.%1.%2.%3.%4.%5"/>
      <w:lvlJc w:val="left"/>
      <w:pPr>
        <w:tabs>
          <w:tab w:val="num" w:pos="1800"/>
        </w:tabs>
        <w:ind w:left="1008" w:hanging="1008"/>
      </w:pPr>
      <w:rPr>
        <w:rFonts w:ascii="Tahoma" w:hAnsi="Tahoma" w:cs="Times New Roman" w:hint="default"/>
      </w:r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15:restartNumberingAfterBreak="0">
    <w:nsid w:val="001E1E51"/>
    <w:multiLevelType w:val="hybridMultilevel"/>
    <w:tmpl w:val="8D626490"/>
    <w:lvl w:ilvl="0" w:tplc="0408000F">
      <w:start w:val="1"/>
      <w:numFmt w:val="decimal"/>
      <w:lvlText w:val="%1."/>
      <w:lvlJc w:val="left"/>
      <w:pPr>
        <w:ind w:left="767" w:hanging="360"/>
      </w:pPr>
      <w:rPr>
        <w:rFonts w:hint="default"/>
      </w:rPr>
    </w:lvl>
    <w:lvl w:ilvl="1" w:tplc="04080003">
      <w:start w:val="1"/>
      <w:numFmt w:val="bullet"/>
      <w:lvlText w:val="o"/>
      <w:lvlJc w:val="left"/>
      <w:pPr>
        <w:ind w:left="1487" w:hanging="360"/>
      </w:pPr>
      <w:rPr>
        <w:rFonts w:ascii="Courier New" w:hAnsi="Courier New" w:cs="Courier New" w:hint="default"/>
      </w:rPr>
    </w:lvl>
    <w:lvl w:ilvl="2" w:tplc="04080005" w:tentative="1">
      <w:start w:val="1"/>
      <w:numFmt w:val="bullet"/>
      <w:lvlText w:val=""/>
      <w:lvlJc w:val="left"/>
      <w:pPr>
        <w:ind w:left="2207" w:hanging="360"/>
      </w:pPr>
      <w:rPr>
        <w:rFonts w:ascii="Wingdings" w:hAnsi="Wingdings" w:hint="default"/>
      </w:rPr>
    </w:lvl>
    <w:lvl w:ilvl="3" w:tplc="04080001" w:tentative="1">
      <w:start w:val="1"/>
      <w:numFmt w:val="bullet"/>
      <w:lvlText w:val=""/>
      <w:lvlJc w:val="left"/>
      <w:pPr>
        <w:ind w:left="2927" w:hanging="360"/>
      </w:pPr>
      <w:rPr>
        <w:rFonts w:ascii="Symbol" w:hAnsi="Symbol" w:hint="default"/>
      </w:rPr>
    </w:lvl>
    <w:lvl w:ilvl="4" w:tplc="04080003" w:tentative="1">
      <w:start w:val="1"/>
      <w:numFmt w:val="bullet"/>
      <w:lvlText w:val="o"/>
      <w:lvlJc w:val="left"/>
      <w:pPr>
        <w:ind w:left="3647" w:hanging="360"/>
      </w:pPr>
      <w:rPr>
        <w:rFonts w:ascii="Courier New" w:hAnsi="Courier New" w:cs="Courier New" w:hint="default"/>
      </w:rPr>
    </w:lvl>
    <w:lvl w:ilvl="5" w:tplc="04080005" w:tentative="1">
      <w:start w:val="1"/>
      <w:numFmt w:val="bullet"/>
      <w:lvlText w:val=""/>
      <w:lvlJc w:val="left"/>
      <w:pPr>
        <w:ind w:left="4367" w:hanging="360"/>
      </w:pPr>
      <w:rPr>
        <w:rFonts w:ascii="Wingdings" w:hAnsi="Wingdings" w:hint="default"/>
      </w:rPr>
    </w:lvl>
    <w:lvl w:ilvl="6" w:tplc="04080001" w:tentative="1">
      <w:start w:val="1"/>
      <w:numFmt w:val="bullet"/>
      <w:lvlText w:val=""/>
      <w:lvlJc w:val="left"/>
      <w:pPr>
        <w:ind w:left="5087" w:hanging="360"/>
      </w:pPr>
      <w:rPr>
        <w:rFonts w:ascii="Symbol" w:hAnsi="Symbol" w:hint="default"/>
      </w:rPr>
    </w:lvl>
    <w:lvl w:ilvl="7" w:tplc="04080003" w:tentative="1">
      <w:start w:val="1"/>
      <w:numFmt w:val="bullet"/>
      <w:lvlText w:val="o"/>
      <w:lvlJc w:val="left"/>
      <w:pPr>
        <w:ind w:left="5807" w:hanging="360"/>
      </w:pPr>
      <w:rPr>
        <w:rFonts w:ascii="Courier New" w:hAnsi="Courier New" w:cs="Courier New" w:hint="default"/>
      </w:rPr>
    </w:lvl>
    <w:lvl w:ilvl="8" w:tplc="04080005" w:tentative="1">
      <w:start w:val="1"/>
      <w:numFmt w:val="bullet"/>
      <w:lvlText w:val=""/>
      <w:lvlJc w:val="left"/>
      <w:pPr>
        <w:ind w:left="6527" w:hanging="360"/>
      </w:pPr>
      <w:rPr>
        <w:rFonts w:ascii="Wingdings" w:hAnsi="Wingdings" w:hint="default"/>
      </w:rPr>
    </w:lvl>
  </w:abstractNum>
  <w:abstractNum w:abstractNumId="14" w15:restartNumberingAfterBreak="0">
    <w:nsid w:val="002F2C8D"/>
    <w:multiLevelType w:val="hybridMultilevel"/>
    <w:tmpl w:val="AC582F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004619F1"/>
    <w:multiLevelType w:val="multilevel"/>
    <w:tmpl w:val="61EC1D26"/>
    <w:lvl w:ilvl="0">
      <w:start w:val="1"/>
      <w:numFmt w:val="decimal"/>
      <w:pStyle w:val="BulletVIS"/>
      <w:lvlText w:val="%1."/>
      <w:lvlJc w:val="left"/>
      <w:pPr>
        <w:ind w:left="360" w:hanging="360"/>
      </w:pPr>
      <w:rPr>
        <w:rFonts w:cs="Times New Roman" w:hint="default"/>
      </w:rPr>
    </w:lvl>
    <w:lvl w:ilvl="1">
      <w:start w:val="1"/>
      <w:numFmt w:val="decimal"/>
      <w:lvlText w:val="%1.%2."/>
      <w:lvlJc w:val="left"/>
      <w:pPr>
        <w:ind w:left="858" w:hanging="432"/>
      </w:pPr>
      <w:rPr>
        <w:rFonts w:cs="Times New Roman" w:hint="default"/>
      </w:rPr>
    </w:lvl>
    <w:lvl w:ilvl="2">
      <w:start w:val="1"/>
      <w:numFmt w:val="decimal"/>
      <w:lvlText w:val="%1.%2.%3."/>
      <w:lvlJc w:val="left"/>
      <w:pPr>
        <w:ind w:left="788" w:hanging="504"/>
      </w:pPr>
      <w:rPr>
        <w:rFonts w:cs="Times New Roman" w:hint="default"/>
      </w:rPr>
    </w:lvl>
    <w:lvl w:ilvl="3">
      <w:start w:val="1"/>
      <w:numFmt w:val="decimal"/>
      <w:lvlText w:val="%1.%2.%3.%4."/>
      <w:lvlJc w:val="left"/>
      <w:pPr>
        <w:ind w:left="1641" w:hanging="648"/>
      </w:pPr>
      <w:rPr>
        <w:rFonts w:cs="Times New Roman" w:hint="default"/>
        <w:b w:val="0"/>
        <w:i/>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 w15:restartNumberingAfterBreak="0">
    <w:nsid w:val="01AE22FF"/>
    <w:multiLevelType w:val="hybridMultilevel"/>
    <w:tmpl w:val="07E2C87C"/>
    <w:lvl w:ilvl="0" w:tplc="0408000F">
      <w:start w:val="1"/>
      <w:numFmt w:val="decimal"/>
      <w:lvlText w:val="%1."/>
      <w:lvlJc w:val="left"/>
      <w:pPr>
        <w:ind w:left="36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01C6248E"/>
    <w:multiLevelType w:val="hybridMultilevel"/>
    <w:tmpl w:val="2C90EA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01FC54D1"/>
    <w:multiLevelType w:val="multilevel"/>
    <w:tmpl w:val="01FC54D1"/>
    <w:lvl w:ilvl="0">
      <w:start w:val="1"/>
      <w:numFmt w:val="bullet"/>
      <w:lvlText w:val="o"/>
      <w:lvlJc w:val="left"/>
      <w:pPr>
        <w:ind w:left="1146" w:hanging="360"/>
      </w:pPr>
      <w:rPr>
        <w:rFonts w:ascii="Courier New" w:hAnsi="Courier New" w:cs="Courier New"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19" w15:restartNumberingAfterBreak="0">
    <w:nsid w:val="030210CB"/>
    <w:multiLevelType w:val="hybridMultilevel"/>
    <w:tmpl w:val="DD36DD60"/>
    <w:lvl w:ilvl="0" w:tplc="1702F7AE">
      <w:start w:val="1"/>
      <w:numFmt w:val="bullet"/>
      <w:pStyle w:val="Bullet1"/>
      <w:lvlText w:val=""/>
      <w:lvlJc w:val="left"/>
      <w:pPr>
        <w:ind w:left="720" w:hanging="360"/>
      </w:pPr>
      <w:rPr>
        <w:rFonts w:ascii="Symbol" w:hAnsi="Symbol" w:hint="default"/>
      </w:rPr>
    </w:lvl>
    <w:lvl w:ilvl="1" w:tplc="64B266CC">
      <w:start w:val="1"/>
      <w:numFmt w:val="bullet"/>
      <w:lvlText w:val="o"/>
      <w:lvlJc w:val="left"/>
      <w:pPr>
        <w:ind w:left="1440" w:hanging="360"/>
      </w:pPr>
      <w:rPr>
        <w:rFonts w:ascii="Courier New" w:hAnsi="Courier New" w:hint="default"/>
      </w:rPr>
    </w:lvl>
    <w:lvl w:ilvl="2" w:tplc="270C4A3E" w:tentative="1">
      <w:start w:val="1"/>
      <w:numFmt w:val="bullet"/>
      <w:lvlText w:val=""/>
      <w:lvlJc w:val="left"/>
      <w:pPr>
        <w:ind w:left="2160" w:hanging="360"/>
      </w:pPr>
      <w:rPr>
        <w:rFonts w:ascii="Wingdings" w:hAnsi="Wingdings" w:hint="default"/>
      </w:rPr>
    </w:lvl>
    <w:lvl w:ilvl="3" w:tplc="999CA362" w:tentative="1">
      <w:start w:val="1"/>
      <w:numFmt w:val="bullet"/>
      <w:lvlText w:val=""/>
      <w:lvlJc w:val="left"/>
      <w:pPr>
        <w:ind w:left="2880" w:hanging="360"/>
      </w:pPr>
      <w:rPr>
        <w:rFonts w:ascii="Symbol" w:hAnsi="Symbol" w:hint="default"/>
      </w:rPr>
    </w:lvl>
    <w:lvl w:ilvl="4" w:tplc="55A29EB0" w:tentative="1">
      <w:start w:val="1"/>
      <w:numFmt w:val="bullet"/>
      <w:lvlText w:val="o"/>
      <w:lvlJc w:val="left"/>
      <w:pPr>
        <w:ind w:left="3600" w:hanging="360"/>
      </w:pPr>
      <w:rPr>
        <w:rFonts w:ascii="Courier New" w:hAnsi="Courier New" w:hint="default"/>
      </w:rPr>
    </w:lvl>
    <w:lvl w:ilvl="5" w:tplc="4534418A" w:tentative="1">
      <w:start w:val="1"/>
      <w:numFmt w:val="bullet"/>
      <w:lvlText w:val=""/>
      <w:lvlJc w:val="left"/>
      <w:pPr>
        <w:ind w:left="4320" w:hanging="360"/>
      </w:pPr>
      <w:rPr>
        <w:rFonts w:ascii="Wingdings" w:hAnsi="Wingdings" w:hint="default"/>
      </w:rPr>
    </w:lvl>
    <w:lvl w:ilvl="6" w:tplc="A572A734" w:tentative="1">
      <w:start w:val="1"/>
      <w:numFmt w:val="bullet"/>
      <w:lvlText w:val=""/>
      <w:lvlJc w:val="left"/>
      <w:pPr>
        <w:ind w:left="5040" w:hanging="360"/>
      </w:pPr>
      <w:rPr>
        <w:rFonts w:ascii="Symbol" w:hAnsi="Symbol" w:hint="default"/>
      </w:rPr>
    </w:lvl>
    <w:lvl w:ilvl="7" w:tplc="ED28D06A" w:tentative="1">
      <w:start w:val="1"/>
      <w:numFmt w:val="bullet"/>
      <w:lvlText w:val="o"/>
      <w:lvlJc w:val="left"/>
      <w:pPr>
        <w:ind w:left="5760" w:hanging="360"/>
      </w:pPr>
      <w:rPr>
        <w:rFonts w:ascii="Courier New" w:hAnsi="Courier New" w:hint="default"/>
      </w:rPr>
    </w:lvl>
    <w:lvl w:ilvl="8" w:tplc="1D22F0C8" w:tentative="1">
      <w:start w:val="1"/>
      <w:numFmt w:val="bullet"/>
      <w:lvlText w:val=""/>
      <w:lvlJc w:val="left"/>
      <w:pPr>
        <w:ind w:left="6480" w:hanging="360"/>
      </w:pPr>
      <w:rPr>
        <w:rFonts w:ascii="Wingdings" w:hAnsi="Wingdings" w:hint="default"/>
      </w:rPr>
    </w:lvl>
  </w:abstractNum>
  <w:abstractNum w:abstractNumId="20" w15:restartNumberingAfterBreak="0">
    <w:nsid w:val="05E12966"/>
    <w:multiLevelType w:val="hybridMultilevel"/>
    <w:tmpl w:val="4C744E56"/>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067A2CD9"/>
    <w:multiLevelType w:val="hybridMultilevel"/>
    <w:tmpl w:val="F0AA4664"/>
    <w:lvl w:ilvl="0" w:tplc="0408000F">
      <w:start w:val="1"/>
      <w:numFmt w:val="decimal"/>
      <w:lvlText w:val="%1."/>
      <w:lvlJc w:val="left"/>
      <w:pPr>
        <w:ind w:left="1080" w:hanging="360"/>
      </w:pPr>
    </w:lvl>
    <w:lvl w:ilvl="1" w:tplc="D688D6A8">
      <w:start w:val="1"/>
      <w:numFmt w:val="lowerLetter"/>
      <w:pStyle w:val="2"/>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2" w15:restartNumberingAfterBreak="0">
    <w:nsid w:val="06CA2AE2"/>
    <w:multiLevelType w:val="hybridMultilevel"/>
    <w:tmpl w:val="02DC1668"/>
    <w:lvl w:ilvl="0" w:tplc="04080001">
      <w:start w:val="1"/>
      <w:numFmt w:val="bullet"/>
      <w:lvlText w:val=""/>
      <w:lvlJc w:val="left"/>
      <w:pPr>
        <w:ind w:left="764" w:hanging="360"/>
      </w:pPr>
      <w:rPr>
        <w:rFonts w:ascii="Symbol" w:hAnsi="Symbol" w:hint="default"/>
      </w:rPr>
    </w:lvl>
    <w:lvl w:ilvl="1" w:tplc="04080003" w:tentative="1">
      <w:start w:val="1"/>
      <w:numFmt w:val="bullet"/>
      <w:lvlText w:val="o"/>
      <w:lvlJc w:val="left"/>
      <w:pPr>
        <w:ind w:left="1484" w:hanging="360"/>
      </w:pPr>
      <w:rPr>
        <w:rFonts w:ascii="Courier New" w:hAnsi="Courier New" w:cs="Courier New" w:hint="default"/>
      </w:rPr>
    </w:lvl>
    <w:lvl w:ilvl="2" w:tplc="04080005">
      <w:start w:val="1"/>
      <w:numFmt w:val="bullet"/>
      <w:lvlText w:val=""/>
      <w:lvlJc w:val="left"/>
      <w:pPr>
        <w:ind w:left="2204" w:hanging="360"/>
      </w:pPr>
      <w:rPr>
        <w:rFonts w:ascii="Wingdings" w:hAnsi="Wingdings" w:hint="default"/>
      </w:rPr>
    </w:lvl>
    <w:lvl w:ilvl="3" w:tplc="04080001">
      <w:start w:val="1"/>
      <w:numFmt w:val="bullet"/>
      <w:lvlText w:val=""/>
      <w:lvlJc w:val="left"/>
      <w:pPr>
        <w:ind w:left="2924" w:hanging="360"/>
      </w:pPr>
      <w:rPr>
        <w:rFonts w:ascii="Symbol" w:hAnsi="Symbol" w:hint="default"/>
      </w:rPr>
    </w:lvl>
    <w:lvl w:ilvl="4" w:tplc="04080003">
      <w:start w:val="1"/>
      <w:numFmt w:val="bullet"/>
      <w:lvlText w:val="o"/>
      <w:lvlJc w:val="left"/>
      <w:pPr>
        <w:ind w:left="3644" w:hanging="360"/>
      </w:pPr>
      <w:rPr>
        <w:rFonts w:ascii="Courier New" w:hAnsi="Courier New" w:cs="Courier New" w:hint="default"/>
      </w:rPr>
    </w:lvl>
    <w:lvl w:ilvl="5" w:tplc="04080005" w:tentative="1">
      <w:start w:val="1"/>
      <w:numFmt w:val="bullet"/>
      <w:lvlText w:val=""/>
      <w:lvlJc w:val="left"/>
      <w:pPr>
        <w:ind w:left="4364" w:hanging="360"/>
      </w:pPr>
      <w:rPr>
        <w:rFonts w:ascii="Wingdings" w:hAnsi="Wingdings" w:hint="default"/>
      </w:rPr>
    </w:lvl>
    <w:lvl w:ilvl="6" w:tplc="04080001" w:tentative="1">
      <w:start w:val="1"/>
      <w:numFmt w:val="bullet"/>
      <w:lvlText w:val=""/>
      <w:lvlJc w:val="left"/>
      <w:pPr>
        <w:ind w:left="5084" w:hanging="360"/>
      </w:pPr>
      <w:rPr>
        <w:rFonts w:ascii="Symbol" w:hAnsi="Symbol" w:hint="default"/>
      </w:rPr>
    </w:lvl>
    <w:lvl w:ilvl="7" w:tplc="04080003" w:tentative="1">
      <w:start w:val="1"/>
      <w:numFmt w:val="bullet"/>
      <w:lvlText w:val="o"/>
      <w:lvlJc w:val="left"/>
      <w:pPr>
        <w:ind w:left="5804" w:hanging="360"/>
      </w:pPr>
      <w:rPr>
        <w:rFonts w:ascii="Courier New" w:hAnsi="Courier New" w:cs="Courier New" w:hint="default"/>
      </w:rPr>
    </w:lvl>
    <w:lvl w:ilvl="8" w:tplc="04080005" w:tentative="1">
      <w:start w:val="1"/>
      <w:numFmt w:val="bullet"/>
      <w:lvlText w:val=""/>
      <w:lvlJc w:val="left"/>
      <w:pPr>
        <w:ind w:left="6524" w:hanging="360"/>
      </w:pPr>
      <w:rPr>
        <w:rFonts w:ascii="Wingdings" w:hAnsi="Wingdings" w:hint="default"/>
      </w:rPr>
    </w:lvl>
  </w:abstractNum>
  <w:abstractNum w:abstractNumId="23" w15:restartNumberingAfterBreak="0">
    <w:nsid w:val="08903F77"/>
    <w:multiLevelType w:val="hybridMultilevel"/>
    <w:tmpl w:val="0B226CB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08D80823"/>
    <w:multiLevelType w:val="hybridMultilevel"/>
    <w:tmpl w:val="AEB86E4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5" w15:restartNumberingAfterBreak="0">
    <w:nsid w:val="099B3450"/>
    <w:multiLevelType w:val="multilevel"/>
    <w:tmpl w:val="659A3DF2"/>
    <w:styleLink w:val="5"/>
    <w:lvl w:ilvl="0">
      <w:start w:val="1"/>
      <w:numFmt w:val="decimal"/>
      <w:lvlText w:val="Γ.%1"/>
      <w:lvlJc w:val="left"/>
      <w:pPr>
        <w:ind w:left="567" w:hanging="567"/>
      </w:pPr>
      <w:rPr>
        <w:rFonts w:cs="Times New Roman" w:hint="default"/>
        <w:b/>
        <w:sz w:val="24"/>
        <w:szCs w:val="24"/>
      </w:rPr>
    </w:lvl>
    <w:lvl w:ilvl="1">
      <w:start w:val="1"/>
      <w:numFmt w:val="decimal"/>
      <w:lvlText w:val="Γ.%1.%2"/>
      <w:lvlJc w:val="left"/>
      <w:pPr>
        <w:ind w:left="567" w:hanging="454"/>
      </w:pPr>
      <w:rPr>
        <w:rFonts w:cs="Times New Roman" w:hint="default"/>
      </w:rPr>
    </w:lvl>
    <w:lvl w:ilvl="2">
      <w:start w:val="1"/>
      <w:numFmt w:val="decimal"/>
      <w:lvlText w:val="Γ.%1.%2.%3"/>
      <w:lvlJc w:val="left"/>
      <w:pPr>
        <w:ind w:left="567" w:hanging="340"/>
      </w:pPr>
      <w:rPr>
        <w:rFonts w:cs="Times New Roman" w:hint="default"/>
      </w:rPr>
    </w:lvl>
    <w:lvl w:ilvl="3">
      <w:start w:val="1"/>
      <w:numFmt w:val="decimal"/>
      <w:lvlText w:val="Γ.%1.%2.%3.%4"/>
      <w:lvlJc w:val="left"/>
      <w:pPr>
        <w:ind w:left="567" w:hanging="227"/>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6" w15:restartNumberingAfterBreak="0">
    <w:nsid w:val="0A591904"/>
    <w:multiLevelType w:val="multilevel"/>
    <w:tmpl w:val="0A591904"/>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0A6325D0"/>
    <w:multiLevelType w:val="hybridMultilevel"/>
    <w:tmpl w:val="C78869AA"/>
    <w:lvl w:ilvl="0" w:tplc="62385370">
      <w:start w:val="1"/>
      <w:numFmt w:val="decimal"/>
      <w:lvlText w:val="%1)"/>
      <w:lvlJc w:val="left"/>
      <w:pPr>
        <w:ind w:left="360" w:hanging="360"/>
      </w:pPr>
      <w:rPr>
        <w:rFonts w:hint="default"/>
      </w:rPr>
    </w:lvl>
    <w:lvl w:ilvl="1" w:tplc="04080019">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8" w15:restartNumberingAfterBreak="0">
    <w:nsid w:val="0CB82A95"/>
    <w:multiLevelType w:val="multilevel"/>
    <w:tmpl w:val="0408001D"/>
    <w:numStyleLink w:val="Style2"/>
  </w:abstractNum>
  <w:abstractNum w:abstractNumId="29" w15:restartNumberingAfterBreak="0">
    <w:nsid w:val="11F92B38"/>
    <w:multiLevelType w:val="multilevel"/>
    <w:tmpl w:val="D5884BB0"/>
    <w:lvl w:ilvl="0">
      <w:start w:val="1"/>
      <w:numFmt w:val="decimal"/>
      <w:lvlText w:val="%1."/>
      <w:lvlJc w:val="left"/>
      <w:pPr>
        <w:ind w:left="360" w:hanging="360"/>
      </w:pPr>
      <w:rPr>
        <w:rFonts w:hint="default"/>
      </w:rPr>
    </w:lvl>
    <w:lvl w:ilvl="1">
      <w:start w:val="1"/>
      <w:numFmt w:val="decimal"/>
      <w:pStyle w:val="DG11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12340E9D"/>
    <w:multiLevelType w:val="multilevel"/>
    <w:tmpl w:val="3334AD20"/>
    <w:numStyleLink w:val="Style4"/>
  </w:abstractNum>
  <w:abstractNum w:abstractNumId="31" w15:restartNumberingAfterBreak="0">
    <w:nsid w:val="134B51FB"/>
    <w:multiLevelType w:val="hybridMultilevel"/>
    <w:tmpl w:val="D9F060EA"/>
    <w:lvl w:ilvl="0" w:tplc="62385370">
      <w:start w:val="1"/>
      <w:numFmt w:val="decimal"/>
      <w:lvlText w:val="%1)"/>
      <w:lvlJc w:val="left"/>
      <w:pPr>
        <w:ind w:left="360" w:hanging="360"/>
      </w:pPr>
      <w:rPr>
        <w:rFonts w:hint="default"/>
      </w:rPr>
    </w:lvl>
    <w:lvl w:ilvl="1" w:tplc="56F2D73C">
      <w:start w:val="1"/>
      <w:numFmt w:val="decimal"/>
      <w:lvlText w:val="%2."/>
      <w:lvlJc w:val="left"/>
      <w:pPr>
        <w:ind w:left="1440" w:hanging="720"/>
      </w:pPr>
      <w:rPr>
        <w:rFonts w:hint="default"/>
      </w:r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32" w15:restartNumberingAfterBreak="0">
    <w:nsid w:val="13AD0CF6"/>
    <w:multiLevelType w:val="hybridMultilevel"/>
    <w:tmpl w:val="00E24304"/>
    <w:lvl w:ilvl="0" w:tplc="04080001">
      <w:start w:val="1"/>
      <w:numFmt w:val="bullet"/>
      <w:pStyle w:val="bullet2"/>
      <w:lvlText w:val="o"/>
      <w:lvlJc w:val="left"/>
      <w:pPr>
        <w:ind w:left="1080" w:hanging="360"/>
      </w:pPr>
      <w:rPr>
        <w:rFonts w:ascii="Courier New" w:hAnsi="Courier New" w:hint="default"/>
      </w:rPr>
    </w:lvl>
    <w:lvl w:ilvl="1" w:tplc="04080003">
      <w:start w:val="1"/>
      <w:numFmt w:val="lowerLetter"/>
      <w:lvlText w:val="%2."/>
      <w:lvlJc w:val="left"/>
      <w:pPr>
        <w:ind w:left="-316" w:hanging="360"/>
      </w:pPr>
      <w:rPr>
        <w:rFonts w:cs="Times New Roman"/>
      </w:rPr>
    </w:lvl>
    <w:lvl w:ilvl="2" w:tplc="04080005">
      <w:start w:val="1"/>
      <w:numFmt w:val="lowerRoman"/>
      <w:lvlText w:val="%3."/>
      <w:lvlJc w:val="right"/>
      <w:pPr>
        <w:ind w:left="404" w:hanging="180"/>
      </w:pPr>
      <w:rPr>
        <w:rFonts w:cs="Times New Roman"/>
      </w:rPr>
    </w:lvl>
    <w:lvl w:ilvl="3" w:tplc="04080001">
      <w:start w:val="1"/>
      <w:numFmt w:val="bullet"/>
      <w:lvlText w:val="o"/>
      <w:lvlJc w:val="left"/>
      <w:pPr>
        <w:ind w:left="1124" w:hanging="360"/>
      </w:pPr>
      <w:rPr>
        <w:rFonts w:ascii="Courier New" w:hAnsi="Courier New" w:hint="default"/>
      </w:rPr>
    </w:lvl>
    <w:lvl w:ilvl="4" w:tplc="04080003" w:tentative="1">
      <w:start w:val="1"/>
      <w:numFmt w:val="lowerLetter"/>
      <w:lvlText w:val="%5."/>
      <w:lvlJc w:val="left"/>
      <w:pPr>
        <w:ind w:left="1844" w:hanging="360"/>
      </w:pPr>
      <w:rPr>
        <w:rFonts w:cs="Times New Roman"/>
      </w:rPr>
    </w:lvl>
    <w:lvl w:ilvl="5" w:tplc="04080005" w:tentative="1">
      <w:start w:val="1"/>
      <w:numFmt w:val="lowerRoman"/>
      <w:lvlText w:val="%6."/>
      <w:lvlJc w:val="right"/>
      <w:pPr>
        <w:ind w:left="2564" w:hanging="180"/>
      </w:pPr>
      <w:rPr>
        <w:rFonts w:cs="Times New Roman"/>
      </w:rPr>
    </w:lvl>
    <w:lvl w:ilvl="6" w:tplc="04080001" w:tentative="1">
      <w:start w:val="1"/>
      <w:numFmt w:val="decimal"/>
      <w:lvlText w:val="%7."/>
      <w:lvlJc w:val="left"/>
      <w:pPr>
        <w:ind w:left="3284" w:hanging="360"/>
      </w:pPr>
      <w:rPr>
        <w:rFonts w:cs="Times New Roman"/>
      </w:rPr>
    </w:lvl>
    <w:lvl w:ilvl="7" w:tplc="04080003" w:tentative="1">
      <w:start w:val="1"/>
      <w:numFmt w:val="lowerLetter"/>
      <w:lvlText w:val="%8."/>
      <w:lvlJc w:val="left"/>
      <w:pPr>
        <w:ind w:left="4004" w:hanging="360"/>
      </w:pPr>
      <w:rPr>
        <w:rFonts w:cs="Times New Roman"/>
      </w:rPr>
    </w:lvl>
    <w:lvl w:ilvl="8" w:tplc="04080005" w:tentative="1">
      <w:start w:val="1"/>
      <w:numFmt w:val="lowerRoman"/>
      <w:lvlText w:val="%9."/>
      <w:lvlJc w:val="right"/>
      <w:pPr>
        <w:ind w:left="4724" w:hanging="180"/>
      </w:pPr>
      <w:rPr>
        <w:rFonts w:cs="Times New Roman"/>
      </w:rPr>
    </w:lvl>
  </w:abstractNum>
  <w:abstractNum w:abstractNumId="33"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52D07E0"/>
    <w:multiLevelType w:val="multilevel"/>
    <w:tmpl w:val="315CE316"/>
    <w:styleLink w:val="20"/>
    <w:lvl w:ilvl="0">
      <w:start w:val="1"/>
      <w:numFmt w:val="decimal"/>
      <w:lvlText w:val="Γ.%1."/>
      <w:lvlJc w:val="left"/>
      <w:pPr>
        <w:ind w:left="360" w:hanging="360"/>
      </w:pPr>
      <w:rPr>
        <w:rFonts w:cs="Times New Roman" w:hint="default"/>
        <w:b/>
        <w:sz w:val="24"/>
        <w:szCs w:val="24"/>
      </w:rPr>
    </w:lvl>
    <w:lvl w:ilvl="1">
      <w:start w:val="1"/>
      <w:numFmt w:val="decimal"/>
      <w:lvlText w:val="A.%1.%2."/>
      <w:lvlJc w:val="left"/>
      <w:pPr>
        <w:ind w:left="432" w:hanging="432"/>
      </w:pPr>
      <w:rPr>
        <w:rFonts w:cs="Times New Roman" w:hint="default"/>
      </w:rPr>
    </w:lvl>
    <w:lvl w:ilvl="2">
      <w:start w:val="1"/>
      <w:numFmt w:val="decimal"/>
      <w:lvlText w:val="A.%1.%2.%3."/>
      <w:lvlJc w:val="left"/>
      <w:pPr>
        <w:ind w:left="504" w:hanging="504"/>
      </w:pPr>
      <w:rPr>
        <w:rFonts w:cs="Times New Roman" w:hint="default"/>
      </w:rPr>
    </w:lvl>
    <w:lvl w:ilvl="3">
      <w:start w:val="1"/>
      <w:numFmt w:val="decimal"/>
      <w:lvlText w:val="A.%1.%2.%3.%4."/>
      <w:lvlJc w:val="left"/>
      <w:pPr>
        <w:ind w:left="64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 w15:restartNumberingAfterBreak="0">
    <w:nsid w:val="16A165B7"/>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7AE24B7"/>
    <w:multiLevelType w:val="hybridMultilevel"/>
    <w:tmpl w:val="62BE9C5E"/>
    <w:lvl w:ilvl="0" w:tplc="37A081E8">
      <w:start w:val="1"/>
      <w:numFmt w:val="bullet"/>
      <w:pStyle w:val="ListDash"/>
      <w:lvlText w:val="-"/>
      <w:lvlJc w:val="left"/>
      <w:pPr>
        <w:tabs>
          <w:tab w:val="num" w:pos="1021"/>
        </w:tabs>
        <w:ind w:left="1021" w:hanging="341"/>
      </w:pPr>
      <w:rPr>
        <w:rFonts w:ascii="Courier New" w:hAnsi="Courier New"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7CB0987"/>
    <w:multiLevelType w:val="hybridMultilevel"/>
    <w:tmpl w:val="87EA8F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91155CB"/>
    <w:multiLevelType w:val="hybridMultilevel"/>
    <w:tmpl w:val="7888891C"/>
    <w:lvl w:ilvl="0" w:tplc="0408000B">
      <w:start w:val="1"/>
      <w:numFmt w:val="bullet"/>
      <w:pStyle w:val="icomchecklistbullet"/>
      <w:lvlText w:val=""/>
      <w:lvlJc w:val="left"/>
      <w:pPr>
        <w:tabs>
          <w:tab w:val="num" w:pos="1140"/>
        </w:tabs>
        <w:ind w:left="1140" w:hanging="360"/>
      </w:pPr>
      <w:rPr>
        <w:rFonts w:ascii="Wingdings" w:hAnsi="Wingdings" w:hint="default"/>
      </w:rPr>
    </w:lvl>
    <w:lvl w:ilvl="1" w:tplc="04080003">
      <w:start w:val="1"/>
      <w:numFmt w:val="bullet"/>
      <w:lvlText w:val="o"/>
      <w:lvlJc w:val="left"/>
      <w:pPr>
        <w:tabs>
          <w:tab w:val="num" w:pos="780"/>
        </w:tabs>
        <w:ind w:left="780" w:hanging="360"/>
      </w:pPr>
      <w:rPr>
        <w:rFonts w:ascii="Courier New" w:hAnsi="Courier New" w:hint="default"/>
      </w:rPr>
    </w:lvl>
    <w:lvl w:ilvl="2" w:tplc="04080005">
      <w:start w:val="1"/>
      <w:numFmt w:val="bullet"/>
      <w:lvlText w:val=""/>
      <w:lvlJc w:val="left"/>
      <w:pPr>
        <w:tabs>
          <w:tab w:val="num" w:pos="1500"/>
        </w:tabs>
        <w:ind w:left="1500" w:hanging="360"/>
      </w:pPr>
      <w:rPr>
        <w:rFonts w:ascii="Wingdings" w:hAnsi="Wingdings" w:hint="default"/>
      </w:rPr>
    </w:lvl>
    <w:lvl w:ilvl="3" w:tplc="04080001">
      <w:start w:val="1"/>
      <w:numFmt w:val="bullet"/>
      <w:lvlText w:val=""/>
      <w:lvlJc w:val="left"/>
      <w:pPr>
        <w:tabs>
          <w:tab w:val="num" w:pos="2220"/>
        </w:tabs>
        <w:ind w:left="2220" w:hanging="360"/>
      </w:pPr>
      <w:rPr>
        <w:rFonts w:ascii="Symbol" w:hAnsi="Symbol" w:hint="default"/>
      </w:rPr>
    </w:lvl>
    <w:lvl w:ilvl="4" w:tplc="04080003">
      <w:start w:val="1"/>
      <w:numFmt w:val="bullet"/>
      <w:lvlText w:val="o"/>
      <w:lvlJc w:val="left"/>
      <w:pPr>
        <w:tabs>
          <w:tab w:val="num" w:pos="2940"/>
        </w:tabs>
        <w:ind w:left="2940" w:hanging="360"/>
      </w:pPr>
      <w:rPr>
        <w:rFonts w:ascii="Courier New" w:hAnsi="Courier New" w:hint="default"/>
      </w:rPr>
    </w:lvl>
    <w:lvl w:ilvl="5" w:tplc="04080005">
      <w:start w:val="1"/>
      <w:numFmt w:val="bullet"/>
      <w:lvlText w:val=""/>
      <w:lvlJc w:val="left"/>
      <w:pPr>
        <w:tabs>
          <w:tab w:val="num" w:pos="3660"/>
        </w:tabs>
        <w:ind w:left="3660" w:hanging="360"/>
      </w:pPr>
      <w:rPr>
        <w:rFonts w:ascii="Wingdings" w:hAnsi="Wingdings" w:hint="default"/>
      </w:rPr>
    </w:lvl>
    <w:lvl w:ilvl="6" w:tplc="04080001">
      <w:start w:val="1"/>
      <w:numFmt w:val="bullet"/>
      <w:lvlText w:val=""/>
      <w:lvlJc w:val="left"/>
      <w:pPr>
        <w:tabs>
          <w:tab w:val="num" w:pos="4380"/>
        </w:tabs>
        <w:ind w:left="4380" w:hanging="360"/>
      </w:pPr>
      <w:rPr>
        <w:rFonts w:ascii="Symbol" w:hAnsi="Symbol" w:hint="default"/>
      </w:rPr>
    </w:lvl>
    <w:lvl w:ilvl="7" w:tplc="04080003">
      <w:start w:val="1"/>
      <w:numFmt w:val="bullet"/>
      <w:lvlText w:val="o"/>
      <w:lvlJc w:val="left"/>
      <w:pPr>
        <w:tabs>
          <w:tab w:val="num" w:pos="5100"/>
        </w:tabs>
        <w:ind w:left="5100" w:hanging="360"/>
      </w:pPr>
      <w:rPr>
        <w:rFonts w:ascii="Courier New" w:hAnsi="Courier New" w:hint="default"/>
      </w:rPr>
    </w:lvl>
    <w:lvl w:ilvl="8" w:tplc="04080005">
      <w:start w:val="1"/>
      <w:numFmt w:val="bullet"/>
      <w:lvlText w:val=""/>
      <w:lvlJc w:val="left"/>
      <w:pPr>
        <w:tabs>
          <w:tab w:val="num" w:pos="5820"/>
        </w:tabs>
        <w:ind w:left="5820" w:hanging="360"/>
      </w:pPr>
      <w:rPr>
        <w:rFonts w:ascii="Wingdings" w:hAnsi="Wingdings" w:hint="default"/>
      </w:rPr>
    </w:lvl>
  </w:abstractNum>
  <w:abstractNum w:abstractNumId="40" w15:restartNumberingAfterBreak="0">
    <w:nsid w:val="19272956"/>
    <w:multiLevelType w:val="hybridMultilevel"/>
    <w:tmpl w:val="8BBE7552"/>
    <w:lvl w:ilvl="0" w:tplc="7FB248F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9917726"/>
    <w:multiLevelType w:val="multilevel"/>
    <w:tmpl w:val="23A27A9A"/>
    <w:lvl w:ilvl="0">
      <w:start w:val="1"/>
      <w:numFmt w:val="decimal"/>
      <w:pStyle w:val="DG11Heading1"/>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355"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19E80D64"/>
    <w:multiLevelType w:val="hybridMultilevel"/>
    <w:tmpl w:val="5FE68CFA"/>
    <w:lvl w:ilvl="0" w:tplc="9D4E2378">
      <w:start w:val="1"/>
      <w:numFmt w:val="bullet"/>
      <w:lvlRestart w:val="0"/>
      <w:lvlText w:val=""/>
      <w:lvlJc w:val="left"/>
      <w:pPr>
        <w:ind w:left="720" w:hanging="363"/>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15:restartNumberingAfterBreak="0">
    <w:nsid w:val="1A27094E"/>
    <w:multiLevelType w:val="hybridMultilevel"/>
    <w:tmpl w:val="5430188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4" w15:restartNumberingAfterBreak="0">
    <w:nsid w:val="1B246BCF"/>
    <w:multiLevelType w:val="hybridMultilevel"/>
    <w:tmpl w:val="CBB67A2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15:restartNumberingAfterBreak="0">
    <w:nsid w:val="1B9C6D7F"/>
    <w:multiLevelType w:val="hybridMultilevel"/>
    <w:tmpl w:val="C97C54B4"/>
    <w:lvl w:ilvl="0" w:tplc="598E3686">
      <w:start w:val="1"/>
      <w:numFmt w:val="bullet"/>
      <w:pStyle w:val="4"/>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CA06B8A"/>
    <w:multiLevelType w:val="multilevel"/>
    <w:tmpl w:val="1CA06B8A"/>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start w:val="1"/>
      <w:numFmt w:val="bullet"/>
      <w:lvlText w:val=""/>
      <w:lvlJc w:val="left"/>
      <w:pPr>
        <w:tabs>
          <w:tab w:val="num" w:pos="2162"/>
        </w:tabs>
        <w:ind w:left="2162" w:hanging="360"/>
      </w:pPr>
      <w:rPr>
        <w:rFonts w:ascii="Wingdings" w:hAnsi="Wingdings" w:hint="default"/>
      </w:rPr>
    </w:lvl>
    <w:lvl w:ilvl="3" w:tplc="04080001">
      <w:start w:val="1"/>
      <w:numFmt w:val="bullet"/>
      <w:lvlText w:val=""/>
      <w:lvlJc w:val="left"/>
      <w:pPr>
        <w:tabs>
          <w:tab w:val="num" w:pos="2882"/>
        </w:tabs>
        <w:ind w:left="2882" w:hanging="360"/>
      </w:pPr>
      <w:rPr>
        <w:rFonts w:ascii="Symbol" w:hAnsi="Symbol" w:hint="default"/>
      </w:rPr>
    </w:lvl>
    <w:lvl w:ilvl="4" w:tplc="04080003">
      <w:start w:val="1"/>
      <w:numFmt w:val="bullet"/>
      <w:lvlText w:val="o"/>
      <w:lvlJc w:val="left"/>
      <w:pPr>
        <w:tabs>
          <w:tab w:val="num" w:pos="3602"/>
        </w:tabs>
        <w:ind w:left="3602" w:hanging="360"/>
      </w:pPr>
      <w:rPr>
        <w:rFonts w:ascii="Courier New" w:hAnsi="Courier New" w:cs="Courier New" w:hint="default"/>
      </w:rPr>
    </w:lvl>
    <w:lvl w:ilvl="5" w:tplc="04080005">
      <w:start w:val="1"/>
      <w:numFmt w:val="bullet"/>
      <w:lvlText w:val=""/>
      <w:lvlJc w:val="left"/>
      <w:pPr>
        <w:tabs>
          <w:tab w:val="num" w:pos="4322"/>
        </w:tabs>
        <w:ind w:left="4322" w:hanging="360"/>
      </w:pPr>
      <w:rPr>
        <w:rFonts w:ascii="Wingdings" w:hAnsi="Wingdings" w:hint="default"/>
      </w:rPr>
    </w:lvl>
    <w:lvl w:ilvl="6" w:tplc="04080001">
      <w:start w:val="1"/>
      <w:numFmt w:val="bullet"/>
      <w:lvlText w:val=""/>
      <w:lvlJc w:val="left"/>
      <w:pPr>
        <w:tabs>
          <w:tab w:val="num" w:pos="5042"/>
        </w:tabs>
        <w:ind w:left="5042" w:hanging="360"/>
      </w:pPr>
      <w:rPr>
        <w:rFonts w:ascii="Symbol" w:hAnsi="Symbol" w:hint="default"/>
      </w:rPr>
    </w:lvl>
    <w:lvl w:ilvl="7" w:tplc="04080003">
      <w:start w:val="1"/>
      <w:numFmt w:val="bullet"/>
      <w:lvlText w:val="o"/>
      <w:lvlJc w:val="left"/>
      <w:pPr>
        <w:tabs>
          <w:tab w:val="num" w:pos="5762"/>
        </w:tabs>
        <w:ind w:left="5762" w:hanging="360"/>
      </w:pPr>
      <w:rPr>
        <w:rFonts w:ascii="Courier New" w:hAnsi="Courier New" w:cs="Courier New" w:hint="default"/>
      </w:rPr>
    </w:lvl>
    <w:lvl w:ilvl="8" w:tplc="04080005">
      <w:start w:val="1"/>
      <w:numFmt w:val="bullet"/>
      <w:lvlText w:val=""/>
      <w:lvlJc w:val="left"/>
      <w:pPr>
        <w:tabs>
          <w:tab w:val="num" w:pos="6482"/>
        </w:tabs>
        <w:ind w:left="6482" w:hanging="360"/>
      </w:pPr>
      <w:rPr>
        <w:rFonts w:ascii="Wingdings" w:hAnsi="Wingdings" w:hint="default"/>
      </w:rPr>
    </w:lvl>
  </w:abstractNum>
  <w:abstractNum w:abstractNumId="49" w15:restartNumberingAfterBreak="0">
    <w:nsid w:val="1D3D5C98"/>
    <w:multiLevelType w:val="hybridMultilevel"/>
    <w:tmpl w:val="14E28166"/>
    <w:lvl w:ilvl="0" w:tplc="4E9E8592">
      <w:start w:val="1"/>
      <w:numFmt w:val="bullet"/>
      <w:pStyle w:val="3"/>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C17CBC"/>
    <w:multiLevelType w:val="hybridMultilevel"/>
    <w:tmpl w:val="E822F89E"/>
    <w:lvl w:ilvl="0" w:tplc="E78A5F9E">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1" w15:restartNumberingAfterBreak="0">
    <w:nsid w:val="1F1E6BEE"/>
    <w:multiLevelType w:val="hybridMultilevel"/>
    <w:tmpl w:val="2684F2D0"/>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2" w15:restartNumberingAfterBreak="0">
    <w:nsid w:val="1FB23625"/>
    <w:multiLevelType w:val="multilevel"/>
    <w:tmpl w:val="EA6A8E64"/>
    <w:lvl w:ilvl="0">
      <w:start w:val="1"/>
      <w:numFmt w:val="decimal"/>
      <w:pStyle w:val="1"/>
      <w:lvlText w:val="%1."/>
      <w:lvlJc w:val="left"/>
      <w:pPr>
        <w:ind w:left="360" w:hanging="360"/>
      </w:pPr>
    </w:lvl>
    <w:lvl w:ilvl="1">
      <w:start w:val="1"/>
      <w:numFmt w:val="decimal"/>
      <w:pStyle w:val="21"/>
      <w:lvlText w:val="%1.%2"/>
      <w:lvlJc w:val="left"/>
      <w:pPr>
        <w:ind w:left="576" w:hanging="576"/>
      </w:pPr>
    </w:lvl>
    <w:lvl w:ilvl="2">
      <w:start w:val="1"/>
      <w:numFmt w:val="decimal"/>
      <w:pStyle w:val="30"/>
      <w:lvlText w:val="%1.%2.%3"/>
      <w:lvlJc w:val="left"/>
      <w:pPr>
        <w:ind w:left="1571" w:hanging="720"/>
      </w:pPr>
      <w:rPr>
        <w:i w:val="0"/>
        <w:iCs w:val="0"/>
        <w:color w:val="auto"/>
      </w:rPr>
    </w:lvl>
    <w:lvl w:ilvl="3">
      <w:start w:val="1"/>
      <w:numFmt w:val="decimal"/>
      <w:pStyle w:val="40"/>
      <w:lvlText w:val="%1.%2.%3.%4"/>
      <w:lvlJc w:val="left"/>
      <w:pPr>
        <w:ind w:left="3120" w:hanging="851"/>
      </w:pPr>
    </w:lvl>
    <w:lvl w:ilvl="4">
      <w:start w:val="1"/>
      <w:numFmt w:val="decimal"/>
      <w:lvlText w:val="%1.%2.%3.%4.%5"/>
      <w:lvlJc w:val="left"/>
      <w:pPr>
        <w:ind w:left="1008" w:hanging="1008"/>
      </w:pPr>
    </w:lvl>
    <w:lvl w:ilvl="5">
      <w:start w:val="1"/>
      <w:numFmt w:val="decimal"/>
      <w:pStyle w:val="6new"/>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22967BDF"/>
    <w:multiLevelType w:val="multilevel"/>
    <w:tmpl w:val="F958467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22F1385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23E07081"/>
    <w:multiLevelType w:val="multilevel"/>
    <w:tmpl w:val="E5743710"/>
    <w:styleLink w:val="31"/>
    <w:lvl w:ilvl="0">
      <w:start w:val="1"/>
      <w:numFmt w:val="decimal"/>
      <w:lvlText w:val="Γ.%1."/>
      <w:lvlJc w:val="left"/>
      <w:pPr>
        <w:ind w:left="360" w:hanging="360"/>
      </w:pPr>
      <w:rPr>
        <w:rFonts w:cs="Times New Roman" w:hint="default"/>
        <w:b/>
        <w:sz w:val="24"/>
        <w:szCs w:val="24"/>
      </w:rPr>
    </w:lvl>
    <w:lvl w:ilvl="1">
      <w:start w:val="1"/>
      <w:numFmt w:val="decimal"/>
      <w:lvlText w:val="Γ.%1.%2."/>
      <w:lvlJc w:val="left"/>
      <w:pPr>
        <w:ind w:left="432" w:hanging="432"/>
      </w:pPr>
      <w:rPr>
        <w:rFonts w:cs="Times New Roman" w:hint="default"/>
      </w:rPr>
    </w:lvl>
    <w:lvl w:ilvl="2">
      <w:start w:val="1"/>
      <w:numFmt w:val="decimal"/>
      <w:lvlText w:val="Γ.%1.%2.%3."/>
      <w:lvlJc w:val="left"/>
      <w:pPr>
        <w:ind w:left="504" w:hanging="504"/>
      </w:pPr>
      <w:rPr>
        <w:rFonts w:cs="Times New Roman" w:hint="default"/>
      </w:rPr>
    </w:lvl>
    <w:lvl w:ilvl="3">
      <w:start w:val="1"/>
      <w:numFmt w:val="decimal"/>
      <w:lvlText w:val="Γ.%1.%2.%3.%4."/>
      <w:lvlJc w:val="left"/>
      <w:pPr>
        <w:ind w:left="64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6" w15:restartNumberingAfterBreak="0">
    <w:nsid w:val="240224EB"/>
    <w:multiLevelType w:val="hybridMultilevel"/>
    <w:tmpl w:val="023C3902"/>
    <w:lvl w:ilvl="0" w:tplc="DC5A22AA">
      <w:start w:val="1"/>
      <w:numFmt w:val="bullet"/>
      <w:pStyle w:val="Intable"/>
      <w:lvlText w:val=""/>
      <w:lvlJc w:val="left"/>
      <w:pPr>
        <w:ind w:left="1440" w:hanging="360"/>
      </w:pPr>
      <w:rPr>
        <w:rFonts w:ascii="Wingdings" w:hAnsi="Wingdings" w:hint="default"/>
      </w:rPr>
    </w:lvl>
    <w:lvl w:ilvl="1" w:tplc="338CC946" w:tentative="1">
      <w:start w:val="1"/>
      <w:numFmt w:val="bullet"/>
      <w:lvlText w:val="o"/>
      <w:lvlJc w:val="left"/>
      <w:pPr>
        <w:ind w:left="2160" w:hanging="360"/>
      </w:pPr>
      <w:rPr>
        <w:rFonts w:ascii="Courier New" w:hAnsi="Courier New" w:hint="default"/>
      </w:rPr>
    </w:lvl>
    <w:lvl w:ilvl="2" w:tplc="F6D867FA" w:tentative="1">
      <w:start w:val="1"/>
      <w:numFmt w:val="bullet"/>
      <w:lvlText w:val=""/>
      <w:lvlJc w:val="left"/>
      <w:pPr>
        <w:ind w:left="2880" w:hanging="360"/>
      </w:pPr>
      <w:rPr>
        <w:rFonts w:ascii="Wingdings" w:hAnsi="Wingdings" w:hint="default"/>
      </w:rPr>
    </w:lvl>
    <w:lvl w:ilvl="3" w:tplc="4C526C8E" w:tentative="1">
      <w:start w:val="1"/>
      <w:numFmt w:val="bullet"/>
      <w:lvlText w:val=""/>
      <w:lvlJc w:val="left"/>
      <w:pPr>
        <w:ind w:left="3600" w:hanging="360"/>
      </w:pPr>
      <w:rPr>
        <w:rFonts w:ascii="Symbol" w:hAnsi="Symbol" w:hint="default"/>
      </w:rPr>
    </w:lvl>
    <w:lvl w:ilvl="4" w:tplc="E3B2C47C" w:tentative="1">
      <w:start w:val="1"/>
      <w:numFmt w:val="bullet"/>
      <w:lvlText w:val="o"/>
      <w:lvlJc w:val="left"/>
      <w:pPr>
        <w:ind w:left="4320" w:hanging="360"/>
      </w:pPr>
      <w:rPr>
        <w:rFonts w:ascii="Courier New" w:hAnsi="Courier New" w:hint="default"/>
      </w:rPr>
    </w:lvl>
    <w:lvl w:ilvl="5" w:tplc="61C06C88" w:tentative="1">
      <w:start w:val="1"/>
      <w:numFmt w:val="bullet"/>
      <w:lvlText w:val=""/>
      <w:lvlJc w:val="left"/>
      <w:pPr>
        <w:ind w:left="5040" w:hanging="360"/>
      </w:pPr>
      <w:rPr>
        <w:rFonts w:ascii="Wingdings" w:hAnsi="Wingdings" w:hint="default"/>
      </w:rPr>
    </w:lvl>
    <w:lvl w:ilvl="6" w:tplc="2CC25960" w:tentative="1">
      <w:start w:val="1"/>
      <w:numFmt w:val="bullet"/>
      <w:lvlText w:val=""/>
      <w:lvlJc w:val="left"/>
      <w:pPr>
        <w:ind w:left="5760" w:hanging="360"/>
      </w:pPr>
      <w:rPr>
        <w:rFonts w:ascii="Symbol" w:hAnsi="Symbol" w:hint="default"/>
      </w:rPr>
    </w:lvl>
    <w:lvl w:ilvl="7" w:tplc="1DE2DB62" w:tentative="1">
      <w:start w:val="1"/>
      <w:numFmt w:val="bullet"/>
      <w:lvlText w:val="o"/>
      <w:lvlJc w:val="left"/>
      <w:pPr>
        <w:ind w:left="6480" w:hanging="360"/>
      </w:pPr>
      <w:rPr>
        <w:rFonts w:ascii="Courier New" w:hAnsi="Courier New" w:hint="default"/>
      </w:rPr>
    </w:lvl>
    <w:lvl w:ilvl="8" w:tplc="E0EC6F16" w:tentative="1">
      <w:start w:val="1"/>
      <w:numFmt w:val="bullet"/>
      <w:lvlText w:val=""/>
      <w:lvlJc w:val="left"/>
      <w:pPr>
        <w:ind w:left="7200" w:hanging="360"/>
      </w:pPr>
      <w:rPr>
        <w:rFonts w:ascii="Wingdings" w:hAnsi="Wingdings" w:hint="default"/>
      </w:rPr>
    </w:lvl>
  </w:abstractNum>
  <w:abstractNum w:abstractNumId="57" w15:restartNumberingAfterBreak="0">
    <w:nsid w:val="245E58F1"/>
    <w:multiLevelType w:val="multilevel"/>
    <w:tmpl w:val="C67C24DE"/>
    <w:lvl w:ilvl="0">
      <w:start w:val="1"/>
      <w:numFmt w:val="decimal"/>
      <w:lvlText w:val="%1."/>
      <w:lvlJc w:val="left"/>
      <w:pPr>
        <w:ind w:left="360" w:hanging="360"/>
      </w:pPr>
      <w:rPr>
        <w:rFonts w:hint="default"/>
        <w:sz w:val="22"/>
        <w:szCs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15:restartNumberingAfterBreak="0">
    <w:nsid w:val="26CD4E25"/>
    <w:multiLevelType w:val="hybridMultilevel"/>
    <w:tmpl w:val="402A01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9" w15:restartNumberingAfterBreak="0">
    <w:nsid w:val="272866E9"/>
    <w:multiLevelType w:val="hybridMultilevel"/>
    <w:tmpl w:val="770805C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286854D9"/>
    <w:multiLevelType w:val="hybridMultilevel"/>
    <w:tmpl w:val="8AE047A8"/>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1" w15:restartNumberingAfterBreak="0">
    <w:nsid w:val="28C96904"/>
    <w:multiLevelType w:val="hybridMultilevel"/>
    <w:tmpl w:val="0D0A8E82"/>
    <w:lvl w:ilvl="0" w:tplc="04080001">
      <w:numFmt w:val="bullet"/>
      <w:pStyle w:val="RFPbullet1"/>
      <w:lvlText w:val="-"/>
      <w:lvlJc w:val="left"/>
      <w:pPr>
        <w:ind w:left="569" w:hanging="132"/>
      </w:pPr>
      <w:rPr>
        <w:rFonts w:ascii="Arial Narrow" w:eastAsia="Arial Narrow" w:hAnsi="Arial Narrow" w:cs="Arial Narrow" w:hint="default"/>
        <w:w w:val="100"/>
        <w:sz w:val="22"/>
        <w:szCs w:val="22"/>
        <w:lang w:val="el-GR" w:eastAsia="el-GR" w:bidi="el-GR"/>
      </w:rPr>
    </w:lvl>
    <w:lvl w:ilvl="1" w:tplc="04080003">
      <w:numFmt w:val="bullet"/>
      <w:lvlText w:val="•"/>
      <w:lvlJc w:val="left"/>
      <w:pPr>
        <w:ind w:left="1056" w:hanging="132"/>
      </w:pPr>
      <w:rPr>
        <w:rFonts w:hint="default"/>
        <w:lang w:val="el-GR" w:eastAsia="el-GR" w:bidi="el-GR"/>
      </w:rPr>
    </w:lvl>
    <w:lvl w:ilvl="2" w:tplc="04080005">
      <w:numFmt w:val="bullet"/>
      <w:lvlText w:val="•"/>
      <w:lvlJc w:val="left"/>
      <w:pPr>
        <w:ind w:left="1552" w:hanging="132"/>
      </w:pPr>
      <w:rPr>
        <w:rFonts w:hint="default"/>
        <w:lang w:val="el-GR" w:eastAsia="el-GR" w:bidi="el-GR"/>
      </w:rPr>
    </w:lvl>
    <w:lvl w:ilvl="3" w:tplc="04080001">
      <w:numFmt w:val="bullet"/>
      <w:lvlText w:val="•"/>
      <w:lvlJc w:val="left"/>
      <w:pPr>
        <w:ind w:left="2048" w:hanging="132"/>
      </w:pPr>
      <w:rPr>
        <w:rFonts w:hint="default"/>
        <w:lang w:val="el-GR" w:eastAsia="el-GR" w:bidi="el-GR"/>
      </w:rPr>
    </w:lvl>
    <w:lvl w:ilvl="4" w:tplc="04080003">
      <w:numFmt w:val="bullet"/>
      <w:lvlText w:val="•"/>
      <w:lvlJc w:val="left"/>
      <w:pPr>
        <w:ind w:left="2544" w:hanging="132"/>
      </w:pPr>
      <w:rPr>
        <w:rFonts w:hint="default"/>
        <w:lang w:val="el-GR" w:eastAsia="el-GR" w:bidi="el-GR"/>
      </w:rPr>
    </w:lvl>
    <w:lvl w:ilvl="5" w:tplc="04080005">
      <w:numFmt w:val="bullet"/>
      <w:lvlText w:val="•"/>
      <w:lvlJc w:val="left"/>
      <w:pPr>
        <w:ind w:left="3040" w:hanging="132"/>
      </w:pPr>
      <w:rPr>
        <w:rFonts w:hint="default"/>
        <w:lang w:val="el-GR" w:eastAsia="el-GR" w:bidi="el-GR"/>
      </w:rPr>
    </w:lvl>
    <w:lvl w:ilvl="6" w:tplc="04080001">
      <w:numFmt w:val="bullet"/>
      <w:lvlText w:val="•"/>
      <w:lvlJc w:val="left"/>
      <w:pPr>
        <w:ind w:left="3536" w:hanging="132"/>
      </w:pPr>
      <w:rPr>
        <w:rFonts w:hint="default"/>
        <w:lang w:val="el-GR" w:eastAsia="el-GR" w:bidi="el-GR"/>
      </w:rPr>
    </w:lvl>
    <w:lvl w:ilvl="7" w:tplc="04080003">
      <w:numFmt w:val="bullet"/>
      <w:lvlText w:val="•"/>
      <w:lvlJc w:val="left"/>
      <w:pPr>
        <w:ind w:left="4032" w:hanging="132"/>
      </w:pPr>
      <w:rPr>
        <w:rFonts w:hint="default"/>
        <w:lang w:val="el-GR" w:eastAsia="el-GR" w:bidi="el-GR"/>
      </w:rPr>
    </w:lvl>
    <w:lvl w:ilvl="8" w:tplc="04080005">
      <w:numFmt w:val="bullet"/>
      <w:lvlText w:val="•"/>
      <w:lvlJc w:val="left"/>
      <w:pPr>
        <w:ind w:left="4528" w:hanging="132"/>
      </w:pPr>
      <w:rPr>
        <w:rFonts w:hint="default"/>
        <w:lang w:val="el-GR" w:eastAsia="el-GR" w:bidi="el-GR"/>
      </w:rPr>
    </w:lvl>
  </w:abstractNum>
  <w:abstractNum w:abstractNumId="62" w15:restartNumberingAfterBreak="0">
    <w:nsid w:val="28CA188E"/>
    <w:multiLevelType w:val="hybridMultilevel"/>
    <w:tmpl w:val="66E00C0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63" w15:restartNumberingAfterBreak="0">
    <w:nsid w:val="294B6AC4"/>
    <w:multiLevelType w:val="multilevel"/>
    <w:tmpl w:val="8056D0B6"/>
    <w:styleLink w:val="WWNum36"/>
    <w:lvl w:ilvl="0">
      <w:numFmt w:val="bullet"/>
      <w:lvlText w:val=""/>
      <w:lvlJc w:val="left"/>
      <w:rPr>
        <w:rFonts w:ascii="Symbol" w:hAnsi="Symbol"/>
      </w:rPr>
    </w:lvl>
    <w:lvl w:ilvl="1">
      <w:numFmt w:val="bullet"/>
      <w:lvlText w:val=""/>
      <w:lvlJc w:val="left"/>
      <w:rPr>
        <w:rFonts w:ascii="Wingdings" w:hAnsi="Wingdings"/>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64" w15:restartNumberingAfterBreak="0">
    <w:nsid w:val="29C068AA"/>
    <w:multiLevelType w:val="hybridMultilevel"/>
    <w:tmpl w:val="16E47C30"/>
    <w:lvl w:ilvl="0" w:tplc="00000001">
      <w:start w:val="1"/>
      <w:numFmt w:val="bullet"/>
      <w:lvlText w:val=""/>
      <w:lvlJc w:val="left"/>
      <w:pPr>
        <w:ind w:left="720" w:hanging="360"/>
      </w:pPr>
      <w:rPr>
        <w:rFonts w:ascii="Symbol" w:hAnsi="Symbol"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65" w15:restartNumberingAfterBreak="0">
    <w:nsid w:val="29D50DEB"/>
    <w:multiLevelType w:val="multilevel"/>
    <w:tmpl w:val="848424D6"/>
    <w:lvl w:ilvl="0">
      <w:start w:val="1"/>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928"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15:restartNumberingAfterBreak="0">
    <w:nsid w:val="2A855E44"/>
    <w:multiLevelType w:val="hybridMultilevel"/>
    <w:tmpl w:val="CC043098"/>
    <w:lvl w:ilvl="0" w:tplc="FFFFFFFF">
      <w:start w:val="1"/>
      <w:numFmt w:val="decimal"/>
      <w:lvlText w:val="Π%1."/>
      <w:lvlJc w:val="left"/>
      <w:pPr>
        <w:tabs>
          <w:tab w:val="num" w:pos="567"/>
        </w:tabs>
        <w:ind w:left="567" w:hanging="56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7" w15:restartNumberingAfterBreak="0">
    <w:nsid w:val="2B260348"/>
    <w:multiLevelType w:val="hybridMultilevel"/>
    <w:tmpl w:val="2684F2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C295D55"/>
    <w:multiLevelType w:val="hybridMultilevel"/>
    <w:tmpl w:val="BF40B192"/>
    <w:lvl w:ilvl="0" w:tplc="710C70DC">
      <w:start w:val="1"/>
      <w:numFmt w:val="decimal"/>
      <w:lvlText w:val="%1)"/>
      <w:lvlJc w:val="right"/>
      <w:pPr>
        <w:ind w:left="72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9" w15:restartNumberingAfterBreak="0">
    <w:nsid w:val="2C6F5200"/>
    <w:multiLevelType w:val="hybridMultilevel"/>
    <w:tmpl w:val="2684F2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CD3595E"/>
    <w:multiLevelType w:val="multilevel"/>
    <w:tmpl w:val="5EE04648"/>
    <w:lvl w:ilvl="0">
      <w:start w:val="1"/>
      <w:numFmt w:val="decimal"/>
      <w:pStyle w:val="10"/>
      <w:lvlText w:val="%1."/>
      <w:lvlJc w:val="left"/>
      <w:pPr>
        <w:ind w:left="432" w:hanging="432"/>
      </w:pPr>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2"/>
      <w:lvlText w:val="%1.%2"/>
      <w:lvlJc w:val="left"/>
      <w:pPr>
        <w:ind w:left="576" w:hanging="576"/>
      </w:pPr>
      <w:rPr>
        <w:rFonts w:hint="default"/>
      </w:rPr>
    </w:lvl>
    <w:lvl w:ilvl="2">
      <w:start w:val="1"/>
      <w:numFmt w:val="decimal"/>
      <w:pStyle w:val="32"/>
      <w:lvlText w:val="%1.%2.%3"/>
      <w:lvlJc w:val="left"/>
      <w:pPr>
        <w:ind w:left="7808" w:hanging="720"/>
      </w:pPr>
      <w:rPr>
        <w:rFonts w:hint="default"/>
        <w:i w:val="0"/>
        <w:color w:val="auto"/>
      </w:rPr>
    </w:lvl>
    <w:lvl w:ilvl="3">
      <w:start w:val="1"/>
      <w:numFmt w:val="decimal"/>
      <w:pStyle w:val="41"/>
      <w:lvlText w:val="%1.%2.%3.%4"/>
      <w:lvlJc w:val="left"/>
      <w:pPr>
        <w:ind w:left="864" w:hanging="864"/>
      </w:pPr>
      <w:rPr>
        <w:color w:val="auto"/>
        <w:sz w:val="22"/>
        <w:szCs w:val="22"/>
      </w:rPr>
    </w:lvl>
    <w:lvl w:ilvl="4">
      <w:start w:val="1"/>
      <w:numFmt w:val="decimal"/>
      <w:pStyle w:val="50"/>
      <w:lvlText w:val="%1.%2.%3.%4.%5"/>
      <w:lvlJc w:val="left"/>
      <w:pPr>
        <w:ind w:left="1008" w:hanging="100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ind w:left="1152" w:hanging="1152"/>
      </w:pPr>
      <w:rPr>
        <w:rFonts w:hint="default"/>
        <w:color w:val="auto"/>
      </w:rPr>
    </w:lvl>
    <w:lvl w:ilvl="6">
      <w:start w:val="1"/>
      <w:numFmt w:val="decimal"/>
      <w:pStyle w:val="7"/>
      <w:lvlText w:val="%1.%2.%3.%4.%5.%6.%7"/>
      <w:lvlJc w:val="left"/>
      <w:pPr>
        <w:ind w:left="1296" w:hanging="1296"/>
      </w:pPr>
      <w:rPr>
        <w:rFonts w:hint="default"/>
        <w:b/>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1" w15:restartNumberingAfterBreak="0">
    <w:nsid w:val="2DE26D0E"/>
    <w:multiLevelType w:val="hybridMultilevel"/>
    <w:tmpl w:val="303CEC4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2" w15:restartNumberingAfterBreak="0">
    <w:nsid w:val="2DE67EF4"/>
    <w:multiLevelType w:val="hybridMultilevel"/>
    <w:tmpl w:val="49BE4D78"/>
    <w:lvl w:ilvl="0" w:tplc="0408000D">
      <w:start w:val="1"/>
      <w:numFmt w:val="bullet"/>
      <w:lvlText w:val=""/>
      <w:lvlJc w:val="left"/>
      <w:pPr>
        <w:ind w:left="363" w:hanging="360"/>
      </w:pPr>
      <w:rPr>
        <w:rFonts w:ascii="Symbol" w:hAnsi="Symbol" w:hint="default"/>
      </w:rPr>
    </w:lvl>
    <w:lvl w:ilvl="1" w:tplc="04080003" w:tentative="1">
      <w:start w:val="1"/>
      <w:numFmt w:val="bullet"/>
      <w:lvlText w:val="o"/>
      <w:lvlJc w:val="left"/>
      <w:pPr>
        <w:ind w:left="1083" w:hanging="360"/>
      </w:pPr>
      <w:rPr>
        <w:rFonts w:ascii="Courier New" w:hAnsi="Courier New" w:cs="Courier New" w:hint="default"/>
      </w:rPr>
    </w:lvl>
    <w:lvl w:ilvl="2" w:tplc="04080005" w:tentative="1">
      <w:start w:val="1"/>
      <w:numFmt w:val="bullet"/>
      <w:lvlText w:val=""/>
      <w:lvlJc w:val="left"/>
      <w:pPr>
        <w:ind w:left="1803" w:hanging="360"/>
      </w:pPr>
      <w:rPr>
        <w:rFonts w:ascii="Wingdings" w:hAnsi="Wingdings" w:hint="default"/>
      </w:rPr>
    </w:lvl>
    <w:lvl w:ilvl="3" w:tplc="04080001" w:tentative="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73" w15:restartNumberingAfterBreak="0">
    <w:nsid w:val="2E7908FF"/>
    <w:multiLevelType w:val="hybridMultilevel"/>
    <w:tmpl w:val="BB761FC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4" w15:restartNumberingAfterBreak="0">
    <w:nsid w:val="308E67C1"/>
    <w:multiLevelType w:val="multilevel"/>
    <w:tmpl w:val="308E67C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12C2CF5"/>
    <w:multiLevelType w:val="hybridMultilevel"/>
    <w:tmpl w:val="EB4C62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6" w15:restartNumberingAfterBreak="0">
    <w:nsid w:val="319C6089"/>
    <w:multiLevelType w:val="hybridMultilevel"/>
    <w:tmpl w:val="65AE49B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77" w15:restartNumberingAfterBreak="0">
    <w:nsid w:val="32440732"/>
    <w:multiLevelType w:val="hybridMultilevel"/>
    <w:tmpl w:val="0C68482A"/>
    <w:lvl w:ilvl="0" w:tplc="0408000F">
      <w:start w:val="1"/>
      <w:numFmt w:val="decimal"/>
      <w:lvlText w:val="%1."/>
      <w:lvlJc w:val="left"/>
      <w:pPr>
        <w:ind w:left="786" w:hanging="360"/>
      </w:pPr>
      <w:rPr>
        <w:rFonts w:hint="default"/>
      </w:rPr>
    </w:lvl>
    <w:lvl w:ilvl="1" w:tplc="90BC1A26">
      <w:start w:val="1"/>
      <w:numFmt w:val="bullet"/>
      <w:lvlText w:val=""/>
      <w:lvlJc w:val="left"/>
      <w:pPr>
        <w:ind w:left="1440" w:hanging="360"/>
      </w:pPr>
      <w:rPr>
        <w:rFonts w:ascii="Symbol" w:hAnsi="Symbol" w:hint="default"/>
      </w:r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8" w15:restartNumberingAfterBreak="0">
    <w:nsid w:val="32907EAB"/>
    <w:multiLevelType w:val="multilevel"/>
    <w:tmpl w:val="32907EAB"/>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338D6B72"/>
    <w:multiLevelType w:val="hybridMultilevel"/>
    <w:tmpl w:val="627ED4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15:restartNumberingAfterBreak="0">
    <w:nsid w:val="36BA430E"/>
    <w:multiLevelType w:val="hybridMultilevel"/>
    <w:tmpl w:val="716CB1A4"/>
    <w:lvl w:ilvl="0" w:tplc="04080001">
      <w:start w:val="1"/>
      <w:numFmt w:val="bullet"/>
      <w:lvlText w:val=""/>
      <w:lvlJc w:val="left"/>
      <w:pPr>
        <w:ind w:left="770" w:hanging="360"/>
      </w:pPr>
      <w:rPr>
        <w:rFonts w:ascii="Symbol" w:hAnsi="Symbol" w:hint="default"/>
      </w:rPr>
    </w:lvl>
    <w:lvl w:ilvl="1" w:tplc="04080003" w:tentative="1">
      <w:start w:val="1"/>
      <w:numFmt w:val="bullet"/>
      <w:lvlText w:val="o"/>
      <w:lvlJc w:val="left"/>
      <w:pPr>
        <w:ind w:left="1490" w:hanging="360"/>
      </w:pPr>
      <w:rPr>
        <w:rFonts w:ascii="Courier New" w:hAnsi="Courier New" w:cs="Courier New" w:hint="default"/>
      </w:rPr>
    </w:lvl>
    <w:lvl w:ilvl="2" w:tplc="04080005" w:tentative="1">
      <w:start w:val="1"/>
      <w:numFmt w:val="bullet"/>
      <w:lvlText w:val=""/>
      <w:lvlJc w:val="left"/>
      <w:pPr>
        <w:ind w:left="2210" w:hanging="360"/>
      </w:pPr>
      <w:rPr>
        <w:rFonts w:ascii="Wingdings" w:hAnsi="Wingdings" w:hint="default"/>
      </w:rPr>
    </w:lvl>
    <w:lvl w:ilvl="3" w:tplc="04080001" w:tentative="1">
      <w:start w:val="1"/>
      <w:numFmt w:val="bullet"/>
      <w:lvlText w:val=""/>
      <w:lvlJc w:val="left"/>
      <w:pPr>
        <w:ind w:left="2930" w:hanging="360"/>
      </w:pPr>
      <w:rPr>
        <w:rFonts w:ascii="Symbol" w:hAnsi="Symbol" w:hint="default"/>
      </w:rPr>
    </w:lvl>
    <w:lvl w:ilvl="4" w:tplc="04080003" w:tentative="1">
      <w:start w:val="1"/>
      <w:numFmt w:val="bullet"/>
      <w:lvlText w:val="o"/>
      <w:lvlJc w:val="left"/>
      <w:pPr>
        <w:ind w:left="3650" w:hanging="360"/>
      </w:pPr>
      <w:rPr>
        <w:rFonts w:ascii="Courier New" w:hAnsi="Courier New" w:cs="Courier New" w:hint="default"/>
      </w:rPr>
    </w:lvl>
    <w:lvl w:ilvl="5" w:tplc="04080005" w:tentative="1">
      <w:start w:val="1"/>
      <w:numFmt w:val="bullet"/>
      <w:lvlText w:val=""/>
      <w:lvlJc w:val="left"/>
      <w:pPr>
        <w:ind w:left="4370" w:hanging="360"/>
      </w:pPr>
      <w:rPr>
        <w:rFonts w:ascii="Wingdings" w:hAnsi="Wingdings" w:hint="default"/>
      </w:rPr>
    </w:lvl>
    <w:lvl w:ilvl="6" w:tplc="04080001" w:tentative="1">
      <w:start w:val="1"/>
      <w:numFmt w:val="bullet"/>
      <w:lvlText w:val=""/>
      <w:lvlJc w:val="left"/>
      <w:pPr>
        <w:ind w:left="5090" w:hanging="360"/>
      </w:pPr>
      <w:rPr>
        <w:rFonts w:ascii="Symbol" w:hAnsi="Symbol" w:hint="default"/>
      </w:rPr>
    </w:lvl>
    <w:lvl w:ilvl="7" w:tplc="04080003" w:tentative="1">
      <w:start w:val="1"/>
      <w:numFmt w:val="bullet"/>
      <w:lvlText w:val="o"/>
      <w:lvlJc w:val="left"/>
      <w:pPr>
        <w:ind w:left="5810" w:hanging="360"/>
      </w:pPr>
      <w:rPr>
        <w:rFonts w:ascii="Courier New" w:hAnsi="Courier New" w:cs="Courier New" w:hint="default"/>
      </w:rPr>
    </w:lvl>
    <w:lvl w:ilvl="8" w:tplc="04080005" w:tentative="1">
      <w:start w:val="1"/>
      <w:numFmt w:val="bullet"/>
      <w:lvlText w:val=""/>
      <w:lvlJc w:val="left"/>
      <w:pPr>
        <w:ind w:left="6530" w:hanging="360"/>
      </w:pPr>
      <w:rPr>
        <w:rFonts w:ascii="Wingdings" w:hAnsi="Wingdings" w:hint="default"/>
      </w:rPr>
    </w:lvl>
  </w:abstractNum>
  <w:abstractNum w:abstractNumId="81" w15:restartNumberingAfterBreak="0">
    <w:nsid w:val="36E07429"/>
    <w:multiLevelType w:val="multilevel"/>
    <w:tmpl w:val="3334AD20"/>
    <w:styleLink w:val="Style4"/>
    <w:lvl w:ilvl="0">
      <w:start w:val="1"/>
      <w:numFmt w:val="decimal"/>
      <w:lvlText w:val="%1."/>
      <w:lvlJc w:val="left"/>
      <w:pPr>
        <w:ind w:left="432" w:hanging="432"/>
      </w:pPr>
      <w:rPr>
        <w:rFonts w:ascii="Tahoma" w:hAnsi="Tahoma" w:cs="Tahoma" w:hint="default"/>
        <w:b/>
        <w:bCs w:val="0"/>
        <w:i w:val="0"/>
        <w:iCs w:val="0"/>
        <w:caps w:val="0"/>
        <w:smallCaps w:val="0"/>
        <w:strike w:val="0"/>
        <w:dstrike w:val="0"/>
        <w:noProof w:val="0"/>
        <w:vanish w:val="0"/>
        <w:color w:val="333399"/>
        <w:spacing w:val="0"/>
        <w:kern w:val="0"/>
        <w:position w:val="0"/>
        <w:sz w:val="28"/>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864" w:hanging="864"/>
      </w:pPr>
      <w:rPr>
        <w:rFonts w:hint="default"/>
        <w:b/>
      </w:rPr>
    </w:lvl>
    <w:lvl w:ilvl="4">
      <w:start w:val="1"/>
      <w:numFmt w:val="decimal"/>
      <w:lvlText w:val="%1.%2.%3.%4.%5"/>
      <w:lvlJc w:val="left"/>
      <w:pPr>
        <w:ind w:left="1008" w:hanging="1008"/>
      </w:pPr>
      <w:rPr>
        <w:rFonts w:hint="default"/>
        <w:b/>
        <w:u w:val="single"/>
      </w:rPr>
    </w:lvl>
    <w:lvl w:ilvl="5">
      <w:start w:val="1"/>
      <w:numFmt w:val="decimal"/>
      <w:lvlText w:val="%1.%2.%3.%4.%5.%6"/>
      <w:lvlJc w:val="left"/>
      <w:pPr>
        <w:ind w:left="1152" w:hanging="1152"/>
      </w:pPr>
      <w:rPr>
        <w:rFonts w:hint="default"/>
        <w:color w:val="auto"/>
      </w:rPr>
    </w:lvl>
    <w:lvl w:ilvl="6">
      <w:start w:val="1"/>
      <w:numFmt w:val="decimal"/>
      <w:lvlText w:val="%1.%2.%3.%4.%5.%6.%7"/>
      <w:lvlJc w:val="left"/>
      <w:pPr>
        <w:ind w:left="1296" w:hanging="1296"/>
      </w:pPr>
      <w:rPr>
        <w:rFonts w:hint="default"/>
        <w:b/>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2" w15:restartNumberingAfterBreak="0">
    <w:nsid w:val="36F8129A"/>
    <w:multiLevelType w:val="hybridMultilevel"/>
    <w:tmpl w:val="C958B08C"/>
    <w:lvl w:ilvl="0" w:tplc="0408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373C35DB"/>
    <w:multiLevelType w:val="multilevel"/>
    <w:tmpl w:val="4CC81F70"/>
    <w:lvl w:ilvl="0">
      <w:start w:val="1"/>
      <w:numFmt w:val="decimal"/>
      <w:pStyle w:val="-1"/>
      <w:lvlText w:val="%1."/>
      <w:lvlJc w:val="left"/>
      <w:pPr>
        <w:ind w:left="720" w:hanging="360"/>
      </w:pPr>
      <w:rPr>
        <w:rFonts w:hint="default"/>
      </w:rPr>
    </w:lvl>
    <w:lvl w:ilvl="1">
      <w:start w:val="1"/>
      <w:numFmt w:val="decimal"/>
      <w:pStyle w:val="-2"/>
      <w:lvlText w:val="%1.%2."/>
      <w:lvlJc w:val="left"/>
      <w:pPr>
        <w:ind w:left="502" w:hanging="360"/>
      </w:pPr>
    </w:lvl>
    <w:lvl w:ilvl="2">
      <w:start w:val="1"/>
      <w:numFmt w:val="decimal"/>
      <w:pStyle w:val="-3"/>
      <w:lvlText w:val="%1.%2.%3."/>
      <w:lvlJc w:val="left"/>
      <w:pPr>
        <w:ind w:left="2160" w:hanging="360"/>
      </w:pPr>
    </w:lvl>
    <w:lvl w:ilvl="3">
      <w:start w:val="1"/>
      <w:numFmt w:val="decimal"/>
      <w:pStyle w:val="-4"/>
      <w:lvlText w:val="%1.%2.%3.%4."/>
      <w:lvlJc w:val="left"/>
      <w:pPr>
        <w:ind w:left="644" w:hanging="360"/>
      </w:p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7F731E8"/>
    <w:multiLevelType w:val="multilevel"/>
    <w:tmpl w:val="7DEAD898"/>
    <w:lvl w:ilvl="0">
      <w:start w:val="1"/>
      <w:numFmt w:val="decimal"/>
      <w:lvlText w:val="%1."/>
      <w:lvlJc w:val="left"/>
      <w:pPr>
        <w:ind w:left="432" w:hanging="432"/>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498" w:hanging="108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85" w15:restartNumberingAfterBreak="0">
    <w:nsid w:val="38C06CB2"/>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9D552A6"/>
    <w:multiLevelType w:val="hybridMultilevel"/>
    <w:tmpl w:val="665C4C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7" w15:restartNumberingAfterBreak="0">
    <w:nsid w:val="3B0A2CF0"/>
    <w:multiLevelType w:val="multilevel"/>
    <w:tmpl w:val="2DA2074C"/>
    <w:styleLink w:val="Bullets1"/>
    <w:lvl w:ilvl="0">
      <w:start w:val="3"/>
      <w:numFmt w:val="decimal"/>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3D187D8D"/>
    <w:multiLevelType w:val="multilevel"/>
    <w:tmpl w:val="15A82C88"/>
    <w:lvl w:ilvl="0">
      <w:start w:val="1"/>
      <w:numFmt w:val="upperRoman"/>
      <w:lvlText w:val="%1."/>
      <w:lvlJc w:val="right"/>
      <w:pPr>
        <w:tabs>
          <w:tab w:val="num" w:pos="748"/>
        </w:tabs>
        <w:ind w:left="748" w:hanging="180"/>
      </w:pPr>
      <w:rPr>
        <w:rFonts w:cs="Times New Roman" w:hint="default"/>
        <w:i w:val="0"/>
        <w:color w:val="auto"/>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89" w15:restartNumberingAfterBreak="0">
    <w:nsid w:val="3DF35935"/>
    <w:multiLevelType w:val="hybridMultilevel"/>
    <w:tmpl w:val="335A79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0" w15:restartNumberingAfterBreak="0">
    <w:nsid w:val="3E1F5F73"/>
    <w:multiLevelType w:val="multilevel"/>
    <w:tmpl w:val="888A87DE"/>
    <w:lvl w:ilvl="0">
      <w:start w:val="1"/>
      <w:numFmt w:val="upperRoman"/>
      <w:lvlText w:val="%1."/>
      <w:lvlJc w:val="right"/>
      <w:pPr>
        <w:tabs>
          <w:tab w:val="num" w:pos="720"/>
        </w:tabs>
        <w:ind w:left="720" w:hanging="180"/>
      </w:pPr>
      <w:rPr>
        <w:rFonts w:cs="Times New Roman" w:hint="default"/>
      </w:rPr>
    </w:lvl>
    <w:lvl w:ilvl="1">
      <w:start w:val="4"/>
      <w:numFmt w:val="decimal"/>
      <w:isLgl/>
      <w:lvlText w:val="%1.%2."/>
      <w:lvlJc w:val="left"/>
      <w:pPr>
        <w:ind w:left="1275" w:hanging="735"/>
      </w:pPr>
      <w:rPr>
        <w:rFonts w:cs="Arial" w:hint="default"/>
        <w:color w:val="auto"/>
      </w:rPr>
    </w:lvl>
    <w:lvl w:ilvl="2">
      <w:start w:val="2"/>
      <w:numFmt w:val="decimal"/>
      <w:isLgl/>
      <w:lvlText w:val="%1.%2.%3."/>
      <w:lvlJc w:val="left"/>
      <w:pPr>
        <w:ind w:left="1275" w:hanging="735"/>
      </w:pPr>
      <w:rPr>
        <w:rFonts w:cs="Arial" w:hint="default"/>
        <w:color w:val="auto"/>
      </w:rPr>
    </w:lvl>
    <w:lvl w:ilvl="3">
      <w:start w:val="1"/>
      <w:numFmt w:val="decimal"/>
      <w:isLgl/>
      <w:lvlText w:val="%1.%2.%3.%4."/>
      <w:lvlJc w:val="left"/>
      <w:pPr>
        <w:ind w:left="1275" w:hanging="735"/>
      </w:pPr>
    </w:lvl>
    <w:lvl w:ilvl="4">
      <w:start w:val="1"/>
      <w:numFmt w:val="decimal"/>
      <w:isLgl/>
      <w:lvlText w:val="%1.%2.%3.%4.%5."/>
      <w:lvlJc w:val="left"/>
      <w:pPr>
        <w:ind w:left="1620" w:hanging="1080"/>
      </w:pPr>
      <w:rPr>
        <w:rFonts w:cs="Arial" w:hint="default"/>
        <w:color w:val="auto"/>
      </w:rPr>
    </w:lvl>
    <w:lvl w:ilvl="5">
      <w:start w:val="1"/>
      <w:numFmt w:val="decimal"/>
      <w:isLgl/>
      <w:lvlText w:val="%1.%2.%3.%4.%5.%6."/>
      <w:lvlJc w:val="left"/>
      <w:pPr>
        <w:ind w:left="1620" w:hanging="1080"/>
      </w:pPr>
      <w:rPr>
        <w:rFonts w:cs="Arial" w:hint="default"/>
        <w:color w:val="auto"/>
      </w:rPr>
    </w:lvl>
    <w:lvl w:ilvl="6">
      <w:start w:val="1"/>
      <w:numFmt w:val="decimal"/>
      <w:isLgl/>
      <w:lvlText w:val="%1.%2.%3.%4.%5.%6.%7."/>
      <w:lvlJc w:val="left"/>
      <w:pPr>
        <w:ind w:left="1980" w:hanging="1440"/>
      </w:pPr>
      <w:rPr>
        <w:rFonts w:cs="Arial" w:hint="default"/>
        <w:color w:val="auto"/>
      </w:rPr>
    </w:lvl>
    <w:lvl w:ilvl="7">
      <w:start w:val="1"/>
      <w:numFmt w:val="decimal"/>
      <w:isLgl/>
      <w:lvlText w:val="%1.%2.%3.%4.%5.%6.%7.%8."/>
      <w:lvlJc w:val="left"/>
      <w:pPr>
        <w:ind w:left="1980" w:hanging="1440"/>
      </w:pPr>
      <w:rPr>
        <w:rFonts w:cs="Arial" w:hint="default"/>
        <w:color w:val="auto"/>
      </w:rPr>
    </w:lvl>
    <w:lvl w:ilvl="8">
      <w:start w:val="1"/>
      <w:numFmt w:val="decimal"/>
      <w:isLgl/>
      <w:lvlText w:val="%1.%2.%3.%4.%5.%6.%7.%8.%9."/>
      <w:lvlJc w:val="left"/>
      <w:pPr>
        <w:ind w:left="2340" w:hanging="1800"/>
      </w:pPr>
      <w:rPr>
        <w:rFonts w:cs="Arial" w:hint="default"/>
        <w:color w:val="auto"/>
      </w:rPr>
    </w:lvl>
  </w:abstractNum>
  <w:abstractNum w:abstractNumId="91" w15:restartNumberingAfterBreak="0">
    <w:nsid w:val="3E225318"/>
    <w:multiLevelType w:val="hybridMultilevel"/>
    <w:tmpl w:val="62E43066"/>
    <w:lvl w:ilvl="0" w:tplc="FFFFFFFF">
      <w:start w:val="1"/>
      <w:numFmt w:val="bullet"/>
      <w:pStyle w:val="icombullet2"/>
      <w:lvlText w:val=""/>
      <w:lvlJc w:val="left"/>
      <w:pPr>
        <w:ind w:left="720" w:hanging="360"/>
      </w:pPr>
      <w:rPr>
        <w:rFonts w:ascii="Symbol" w:hAnsi="Symbol"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2" w15:restartNumberingAfterBreak="0">
    <w:nsid w:val="3E5B7437"/>
    <w:multiLevelType w:val="multilevel"/>
    <w:tmpl w:val="7B26CC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407A3BFF"/>
    <w:multiLevelType w:val="hybridMultilevel"/>
    <w:tmpl w:val="AA88D3EA"/>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40B75BC8"/>
    <w:multiLevelType w:val="hybridMultilevel"/>
    <w:tmpl w:val="018230CC"/>
    <w:lvl w:ilvl="0" w:tplc="7242EC7E">
      <w:start w:val="1"/>
      <mc:AlternateContent>
        <mc:Choice Requires="w14">
          <w:numFmt w:val="custom" w:format="α, β, γ, ..."/>
        </mc:Choice>
        <mc:Fallback>
          <w:numFmt w:val="decimal"/>
        </mc:Fallback>
      </mc:AlternateContent>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5" w15:restartNumberingAfterBreak="0">
    <w:nsid w:val="43026E7F"/>
    <w:multiLevelType w:val="multilevel"/>
    <w:tmpl w:val="97F04724"/>
    <w:styleLink w:val="WWNum37"/>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righ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righ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right"/>
      <w:rPr>
        <w:rFonts w:cs="Times New Roman"/>
      </w:rPr>
    </w:lvl>
  </w:abstractNum>
  <w:abstractNum w:abstractNumId="96" w15:restartNumberingAfterBreak="0">
    <w:nsid w:val="431E0534"/>
    <w:multiLevelType w:val="multilevel"/>
    <w:tmpl w:val="B0868D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36A6939"/>
    <w:multiLevelType w:val="hybridMultilevel"/>
    <w:tmpl w:val="9E0A5C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594107E"/>
    <w:multiLevelType w:val="multilevel"/>
    <w:tmpl w:val="2E1EA6EA"/>
    <w:styleLink w:val="icomliststyle"/>
    <w:lvl w:ilvl="0">
      <w:numFmt w:val="decimal"/>
      <w:lvlText w:val="%1"/>
      <w:lvlJc w:val="left"/>
      <w:pPr>
        <w:tabs>
          <w:tab w:val="num" w:pos="851"/>
        </w:tabs>
        <w:ind w:left="851" w:hanging="851"/>
      </w:pPr>
      <w:rPr>
        <w:rFonts w:cs="Times New Roman"/>
      </w:rPr>
    </w:lvl>
    <w:lvl w:ilvl="1">
      <w:start w:val="1"/>
      <w:numFmt w:val="decimal"/>
      <w:lvlText w:val="%1.%2"/>
      <w:lvlJc w:val="left"/>
      <w:pPr>
        <w:tabs>
          <w:tab w:val="num" w:pos="851"/>
        </w:tabs>
        <w:ind w:left="851" w:hanging="851"/>
      </w:pPr>
      <w:rPr>
        <w:rFonts w:cs="Times New Roman"/>
      </w:rPr>
    </w:lvl>
    <w:lvl w:ilvl="2">
      <w:start w:val="1"/>
      <w:numFmt w:val="decimal"/>
      <w:lvlText w:val="%1.%2.%3"/>
      <w:lvlJc w:val="left"/>
      <w:pPr>
        <w:tabs>
          <w:tab w:val="num" w:pos="1418"/>
        </w:tabs>
        <w:ind w:left="1418" w:hanging="1418"/>
      </w:pPr>
      <w:rPr>
        <w:rFonts w:cs="Times New Roman"/>
      </w:rPr>
    </w:lvl>
    <w:lvl w:ilvl="3">
      <w:start w:val="1"/>
      <w:numFmt w:val="decimal"/>
      <w:lvlText w:val="%1.%2.%3.%4"/>
      <w:lvlJc w:val="left"/>
      <w:pPr>
        <w:tabs>
          <w:tab w:val="num" w:pos="1418"/>
        </w:tabs>
        <w:ind w:left="1418" w:hanging="1418"/>
      </w:pPr>
      <w:rPr>
        <w:rFonts w:cs="Times New Roman"/>
      </w:rPr>
    </w:lvl>
    <w:lvl w:ilvl="4">
      <w:start w:val="1"/>
      <w:numFmt w:val="decimal"/>
      <w:lvlText w:val="%1.%2.%3.%4.%5"/>
      <w:lvlJc w:val="left"/>
      <w:pPr>
        <w:tabs>
          <w:tab w:val="num" w:pos="1701"/>
        </w:tabs>
        <w:ind w:left="1701" w:hanging="1701"/>
      </w:pPr>
      <w:rPr>
        <w:rFonts w:cs="Times New Roman"/>
      </w:rPr>
    </w:lvl>
    <w:lvl w:ilvl="5">
      <w:start w:val="1"/>
      <w:numFmt w:val="decimal"/>
      <w:lvlText w:val="%1.%2.%3.%4.%5.%6"/>
      <w:lvlJc w:val="left"/>
      <w:pPr>
        <w:tabs>
          <w:tab w:val="num" w:pos="1701"/>
        </w:tabs>
        <w:ind w:left="1701" w:hanging="1701"/>
      </w:pPr>
      <w:rPr>
        <w:rFonts w:cs="Times New Roman"/>
      </w:rPr>
    </w:lvl>
    <w:lvl w:ilvl="6">
      <w:start w:val="1"/>
      <w:numFmt w:val="decimal"/>
      <w:lvlText w:val="%1.%2.%3.%4.%5.%6.%7"/>
      <w:lvlJc w:val="left"/>
      <w:pPr>
        <w:tabs>
          <w:tab w:val="num" w:pos="2268"/>
        </w:tabs>
        <w:ind w:left="2268" w:hanging="2268"/>
      </w:pPr>
      <w:rPr>
        <w:rFonts w:cs="Times New Roman"/>
      </w:rPr>
    </w:lvl>
    <w:lvl w:ilvl="7">
      <w:start w:val="1"/>
      <w:numFmt w:val="decimal"/>
      <w:lvlText w:val="%1.%2.%3.%4.%5.%6.%7.%8"/>
      <w:lvlJc w:val="left"/>
      <w:pPr>
        <w:tabs>
          <w:tab w:val="num" w:pos="2268"/>
        </w:tabs>
        <w:ind w:left="2268" w:hanging="2268"/>
      </w:pPr>
      <w:rPr>
        <w:rFonts w:cs="Times New Roman"/>
      </w:rPr>
    </w:lvl>
    <w:lvl w:ilvl="8">
      <w:start w:val="1"/>
      <w:numFmt w:val="decimal"/>
      <w:lvlText w:val="%1.%2.%3.%4.%5.%6.%7.%8.%9"/>
      <w:lvlJc w:val="left"/>
      <w:pPr>
        <w:tabs>
          <w:tab w:val="num" w:pos="3119"/>
        </w:tabs>
        <w:ind w:left="3119" w:hanging="3119"/>
      </w:pPr>
      <w:rPr>
        <w:rFonts w:cs="Times New Roman"/>
      </w:rPr>
    </w:lvl>
  </w:abstractNum>
  <w:abstractNum w:abstractNumId="99" w15:restartNumberingAfterBreak="0">
    <w:nsid w:val="45E529D4"/>
    <w:multiLevelType w:val="hybridMultilevel"/>
    <w:tmpl w:val="521EA382"/>
    <w:lvl w:ilvl="0" w:tplc="E326C524">
      <w:start w:val="1"/>
      <w:numFmt w:val="bullet"/>
      <w:lvlText w:val=""/>
      <w:lvlJc w:val="left"/>
      <w:pPr>
        <w:ind w:left="720" w:hanging="360"/>
      </w:pPr>
      <w:rPr>
        <w:rFonts w:ascii="Symbol" w:hAnsi="Symbol" w:hint="default"/>
      </w:rPr>
    </w:lvl>
    <w:lvl w:ilvl="1" w:tplc="8FA05CDE">
      <w:start w:val="1"/>
      <w:numFmt w:val="bullet"/>
      <w:lvlText w:val="o"/>
      <w:lvlJc w:val="left"/>
      <w:pPr>
        <w:ind w:left="1440" w:hanging="360"/>
      </w:pPr>
      <w:rPr>
        <w:rFonts w:ascii="Courier New" w:hAnsi="Courier New" w:cs="Courier New" w:hint="default"/>
      </w:rPr>
    </w:lvl>
    <w:lvl w:ilvl="2" w:tplc="0346ED42" w:tentative="1">
      <w:start w:val="1"/>
      <w:numFmt w:val="bullet"/>
      <w:lvlText w:val=""/>
      <w:lvlJc w:val="left"/>
      <w:pPr>
        <w:ind w:left="2160" w:hanging="360"/>
      </w:pPr>
      <w:rPr>
        <w:rFonts w:ascii="Wingdings" w:hAnsi="Wingdings" w:hint="default"/>
      </w:rPr>
    </w:lvl>
    <w:lvl w:ilvl="3" w:tplc="90E06A38" w:tentative="1">
      <w:start w:val="1"/>
      <w:numFmt w:val="bullet"/>
      <w:lvlText w:val=""/>
      <w:lvlJc w:val="left"/>
      <w:pPr>
        <w:ind w:left="2880" w:hanging="360"/>
      </w:pPr>
      <w:rPr>
        <w:rFonts w:ascii="Symbol" w:hAnsi="Symbol" w:hint="default"/>
      </w:rPr>
    </w:lvl>
    <w:lvl w:ilvl="4" w:tplc="7C1CE314" w:tentative="1">
      <w:start w:val="1"/>
      <w:numFmt w:val="bullet"/>
      <w:lvlText w:val="o"/>
      <w:lvlJc w:val="left"/>
      <w:pPr>
        <w:ind w:left="3600" w:hanging="360"/>
      </w:pPr>
      <w:rPr>
        <w:rFonts w:ascii="Courier New" w:hAnsi="Courier New" w:cs="Courier New" w:hint="default"/>
      </w:rPr>
    </w:lvl>
    <w:lvl w:ilvl="5" w:tplc="F3E88B2C" w:tentative="1">
      <w:start w:val="1"/>
      <w:numFmt w:val="bullet"/>
      <w:lvlText w:val=""/>
      <w:lvlJc w:val="left"/>
      <w:pPr>
        <w:ind w:left="4320" w:hanging="360"/>
      </w:pPr>
      <w:rPr>
        <w:rFonts w:ascii="Wingdings" w:hAnsi="Wingdings" w:hint="default"/>
      </w:rPr>
    </w:lvl>
    <w:lvl w:ilvl="6" w:tplc="B79EE036" w:tentative="1">
      <w:start w:val="1"/>
      <w:numFmt w:val="bullet"/>
      <w:lvlText w:val=""/>
      <w:lvlJc w:val="left"/>
      <w:pPr>
        <w:ind w:left="5040" w:hanging="360"/>
      </w:pPr>
      <w:rPr>
        <w:rFonts w:ascii="Symbol" w:hAnsi="Symbol" w:hint="default"/>
      </w:rPr>
    </w:lvl>
    <w:lvl w:ilvl="7" w:tplc="FC2CE212" w:tentative="1">
      <w:start w:val="1"/>
      <w:numFmt w:val="bullet"/>
      <w:lvlText w:val="o"/>
      <w:lvlJc w:val="left"/>
      <w:pPr>
        <w:ind w:left="5760" w:hanging="360"/>
      </w:pPr>
      <w:rPr>
        <w:rFonts w:ascii="Courier New" w:hAnsi="Courier New" w:cs="Courier New" w:hint="default"/>
      </w:rPr>
    </w:lvl>
    <w:lvl w:ilvl="8" w:tplc="9142124A" w:tentative="1">
      <w:start w:val="1"/>
      <w:numFmt w:val="bullet"/>
      <w:lvlText w:val=""/>
      <w:lvlJc w:val="left"/>
      <w:pPr>
        <w:ind w:left="6480" w:hanging="360"/>
      </w:pPr>
      <w:rPr>
        <w:rFonts w:ascii="Wingdings" w:hAnsi="Wingdings" w:hint="default"/>
      </w:rPr>
    </w:lvl>
  </w:abstractNum>
  <w:abstractNum w:abstractNumId="100" w15:restartNumberingAfterBreak="0">
    <w:nsid w:val="463E03C4"/>
    <w:multiLevelType w:val="hybridMultilevel"/>
    <w:tmpl w:val="42C4C6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1" w15:restartNumberingAfterBreak="0">
    <w:nsid w:val="46E639BB"/>
    <w:multiLevelType w:val="hybridMultilevel"/>
    <w:tmpl w:val="F440E6D2"/>
    <w:lvl w:ilvl="0" w:tplc="0408000F">
      <w:start w:val="1"/>
      <w:numFmt w:val="decimal"/>
      <w:lvlText w:val="%1."/>
      <w:lvlJc w:val="left"/>
      <w:pPr>
        <w:ind w:left="360" w:hanging="360"/>
      </w:pPr>
      <w:rPr>
        <w:rFont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2" w15:restartNumberingAfterBreak="0">
    <w:nsid w:val="475D7F51"/>
    <w:multiLevelType w:val="hybridMultilevel"/>
    <w:tmpl w:val="3E6E67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3" w15:restartNumberingAfterBreak="0">
    <w:nsid w:val="47AE1A30"/>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84C56AB"/>
    <w:multiLevelType w:val="hybridMultilevel"/>
    <w:tmpl w:val="6FE4121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5" w15:restartNumberingAfterBreak="0">
    <w:nsid w:val="4860609E"/>
    <w:multiLevelType w:val="multilevel"/>
    <w:tmpl w:val="D67AAFBA"/>
    <w:styleLink w:val="11"/>
    <w:lvl w:ilvl="0">
      <w:start w:val="1"/>
      <w:numFmt w:val="decimal"/>
      <w:lvlText w:val="Α.%1."/>
      <w:lvlJc w:val="left"/>
      <w:pPr>
        <w:ind w:left="360" w:hanging="360"/>
      </w:pPr>
      <w:rPr>
        <w:rFonts w:cs="Times New Roman" w:hint="default"/>
        <w:b/>
        <w:sz w:val="24"/>
        <w:szCs w:val="24"/>
      </w:rPr>
    </w:lvl>
    <w:lvl w:ilvl="1">
      <w:start w:val="1"/>
      <w:numFmt w:val="decimal"/>
      <w:lvlText w:val="A.%1.%2."/>
      <w:lvlJc w:val="left"/>
      <w:pPr>
        <w:ind w:left="432" w:hanging="432"/>
      </w:pPr>
      <w:rPr>
        <w:rFonts w:cs="Times New Roman" w:hint="default"/>
      </w:rPr>
    </w:lvl>
    <w:lvl w:ilvl="2">
      <w:start w:val="1"/>
      <w:numFmt w:val="decimal"/>
      <w:lvlText w:val="A.%1.%2.%3."/>
      <w:lvlJc w:val="left"/>
      <w:pPr>
        <w:ind w:left="504" w:hanging="504"/>
      </w:pPr>
      <w:rPr>
        <w:rFonts w:cs="Times New Roman" w:hint="default"/>
      </w:rPr>
    </w:lvl>
    <w:lvl w:ilvl="3">
      <w:start w:val="1"/>
      <w:numFmt w:val="decimal"/>
      <w:lvlText w:val="A.%1.%2.%3.%4."/>
      <w:lvlJc w:val="left"/>
      <w:pPr>
        <w:ind w:left="64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6" w15:restartNumberingAfterBreak="0">
    <w:nsid w:val="48873342"/>
    <w:multiLevelType w:val="hybridMultilevel"/>
    <w:tmpl w:val="72CA15DA"/>
    <w:lvl w:ilvl="0" w:tplc="B92E98D2">
      <w:start w:val="1"/>
      <w:numFmt w:val="bullet"/>
      <w:pStyle w:val="42"/>
      <w:lvlText w:val=""/>
      <w:lvlJc w:val="left"/>
      <w:pPr>
        <w:ind w:left="720" w:hanging="360"/>
      </w:pPr>
      <w:rPr>
        <w:rFonts w:ascii="Wingdings" w:hAnsi="Wingdings" w:hint="default"/>
      </w:rPr>
    </w:lvl>
    <w:lvl w:ilvl="1" w:tplc="3E28F144" w:tentative="1">
      <w:start w:val="1"/>
      <w:numFmt w:val="bullet"/>
      <w:lvlText w:val="o"/>
      <w:lvlJc w:val="left"/>
      <w:pPr>
        <w:ind w:left="1440" w:hanging="360"/>
      </w:pPr>
      <w:rPr>
        <w:rFonts w:ascii="Courier New" w:hAnsi="Courier New" w:hint="default"/>
      </w:rPr>
    </w:lvl>
    <w:lvl w:ilvl="2" w:tplc="747C4238" w:tentative="1">
      <w:start w:val="1"/>
      <w:numFmt w:val="bullet"/>
      <w:lvlText w:val=""/>
      <w:lvlJc w:val="left"/>
      <w:pPr>
        <w:ind w:left="2160" w:hanging="360"/>
      </w:pPr>
      <w:rPr>
        <w:rFonts w:ascii="Wingdings" w:hAnsi="Wingdings" w:hint="default"/>
      </w:rPr>
    </w:lvl>
    <w:lvl w:ilvl="3" w:tplc="CE004A3C" w:tentative="1">
      <w:start w:val="1"/>
      <w:numFmt w:val="bullet"/>
      <w:lvlText w:val=""/>
      <w:lvlJc w:val="left"/>
      <w:pPr>
        <w:ind w:left="2880" w:hanging="360"/>
      </w:pPr>
      <w:rPr>
        <w:rFonts w:ascii="Symbol" w:hAnsi="Symbol" w:hint="default"/>
      </w:rPr>
    </w:lvl>
    <w:lvl w:ilvl="4" w:tplc="3716B894" w:tentative="1">
      <w:start w:val="1"/>
      <w:numFmt w:val="bullet"/>
      <w:lvlText w:val="o"/>
      <w:lvlJc w:val="left"/>
      <w:pPr>
        <w:ind w:left="3600" w:hanging="360"/>
      </w:pPr>
      <w:rPr>
        <w:rFonts w:ascii="Courier New" w:hAnsi="Courier New" w:hint="default"/>
      </w:rPr>
    </w:lvl>
    <w:lvl w:ilvl="5" w:tplc="B8426BC4" w:tentative="1">
      <w:start w:val="1"/>
      <w:numFmt w:val="bullet"/>
      <w:lvlText w:val=""/>
      <w:lvlJc w:val="left"/>
      <w:pPr>
        <w:ind w:left="4320" w:hanging="360"/>
      </w:pPr>
      <w:rPr>
        <w:rFonts w:ascii="Wingdings" w:hAnsi="Wingdings" w:hint="default"/>
      </w:rPr>
    </w:lvl>
    <w:lvl w:ilvl="6" w:tplc="AA3A1FD4" w:tentative="1">
      <w:start w:val="1"/>
      <w:numFmt w:val="bullet"/>
      <w:lvlText w:val=""/>
      <w:lvlJc w:val="left"/>
      <w:pPr>
        <w:ind w:left="5040" w:hanging="360"/>
      </w:pPr>
      <w:rPr>
        <w:rFonts w:ascii="Symbol" w:hAnsi="Symbol" w:hint="default"/>
      </w:rPr>
    </w:lvl>
    <w:lvl w:ilvl="7" w:tplc="8ABE4210" w:tentative="1">
      <w:start w:val="1"/>
      <w:numFmt w:val="bullet"/>
      <w:lvlText w:val="o"/>
      <w:lvlJc w:val="left"/>
      <w:pPr>
        <w:ind w:left="5760" w:hanging="360"/>
      </w:pPr>
      <w:rPr>
        <w:rFonts w:ascii="Courier New" w:hAnsi="Courier New" w:hint="default"/>
      </w:rPr>
    </w:lvl>
    <w:lvl w:ilvl="8" w:tplc="ECFE6EFA" w:tentative="1">
      <w:start w:val="1"/>
      <w:numFmt w:val="bullet"/>
      <w:lvlText w:val=""/>
      <w:lvlJc w:val="left"/>
      <w:pPr>
        <w:ind w:left="6480" w:hanging="360"/>
      </w:pPr>
      <w:rPr>
        <w:rFonts w:ascii="Wingdings" w:hAnsi="Wingdings" w:hint="default"/>
      </w:rPr>
    </w:lvl>
  </w:abstractNum>
  <w:abstractNum w:abstractNumId="107" w15:restartNumberingAfterBreak="0">
    <w:nsid w:val="49686B52"/>
    <w:multiLevelType w:val="hybridMultilevel"/>
    <w:tmpl w:val="1004BBB4"/>
    <w:lvl w:ilvl="0" w:tplc="9BF6D7C6">
      <w:numFmt w:val="bullet"/>
      <w:lvlText w:val="-"/>
      <w:lvlJc w:val="left"/>
      <w:pPr>
        <w:ind w:left="1658" w:hanging="360"/>
      </w:pPr>
      <w:rPr>
        <w:rFonts w:ascii="Tahoma" w:eastAsia="Tahoma" w:hAnsi="Tahoma" w:cs="Tahoma" w:hint="default"/>
        <w:w w:val="100"/>
        <w:sz w:val="22"/>
        <w:szCs w:val="22"/>
        <w:lang w:val="el-GR" w:eastAsia="en-US" w:bidi="ar-SA"/>
      </w:rPr>
    </w:lvl>
    <w:lvl w:ilvl="1" w:tplc="78DC2680">
      <w:numFmt w:val="bullet"/>
      <w:lvlText w:val="•"/>
      <w:lvlJc w:val="left"/>
      <w:pPr>
        <w:ind w:left="2556" w:hanging="360"/>
      </w:pPr>
      <w:rPr>
        <w:lang w:val="el-GR" w:eastAsia="en-US" w:bidi="ar-SA"/>
      </w:rPr>
    </w:lvl>
    <w:lvl w:ilvl="2" w:tplc="48FC5E7E">
      <w:numFmt w:val="bullet"/>
      <w:lvlText w:val="•"/>
      <w:lvlJc w:val="left"/>
      <w:pPr>
        <w:ind w:left="3453" w:hanging="360"/>
      </w:pPr>
      <w:rPr>
        <w:lang w:val="el-GR" w:eastAsia="en-US" w:bidi="ar-SA"/>
      </w:rPr>
    </w:lvl>
    <w:lvl w:ilvl="3" w:tplc="8258DB38">
      <w:numFmt w:val="bullet"/>
      <w:lvlText w:val="•"/>
      <w:lvlJc w:val="left"/>
      <w:pPr>
        <w:ind w:left="4349" w:hanging="360"/>
      </w:pPr>
      <w:rPr>
        <w:lang w:val="el-GR" w:eastAsia="en-US" w:bidi="ar-SA"/>
      </w:rPr>
    </w:lvl>
    <w:lvl w:ilvl="4" w:tplc="78CA5230">
      <w:numFmt w:val="bullet"/>
      <w:lvlText w:val="•"/>
      <w:lvlJc w:val="left"/>
      <w:pPr>
        <w:ind w:left="5246" w:hanging="360"/>
      </w:pPr>
      <w:rPr>
        <w:lang w:val="el-GR" w:eastAsia="en-US" w:bidi="ar-SA"/>
      </w:rPr>
    </w:lvl>
    <w:lvl w:ilvl="5" w:tplc="876A6440">
      <w:numFmt w:val="bullet"/>
      <w:lvlText w:val="•"/>
      <w:lvlJc w:val="left"/>
      <w:pPr>
        <w:ind w:left="6143" w:hanging="360"/>
      </w:pPr>
      <w:rPr>
        <w:lang w:val="el-GR" w:eastAsia="en-US" w:bidi="ar-SA"/>
      </w:rPr>
    </w:lvl>
    <w:lvl w:ilvl="6" w:tplc="52B2C8F6">
      <w:numFmt w:val="bullet"/>
      <w:lvlText w:val="•"/>
      <w:lvlJc w:val="left"/>
      <w:pPr>
        <w:ind w:left="7039" w:hanging="360"/>
      </w:pPr>
      <w:rPr>
        <w:lang w:val="el-GR" w:eastAsia="en-US" w:bidi="ar-SA"/>
      </w:rPr>
    </w:lvl>
    <w:lvl w:ilvl="7" w:tplc="05AA99EA">
      <w:numFmt w:val="bullet"/>
      <w:lvlText w:val="•"/>
      <w:lvlJc w:val="left"/>
      <w:pPr>
        <w:ind w:left="7936" w:hanging="360"/>
      </w:pPr>
      <w:rPr>
        <w:lang w:val="el-GR" w:eastAsia="en-US" w:bidi="ar-SA"/>
      </w:rPr>
    </w:lvl>
    <w:lvl w:ilvl="8" w:tplc="4740F34E">
      <w:numFmt w:val="bullet"/>
      <w:lvlText w:val="•"/>
      <w:lvlJc w:val="left"/>
      <w:pPr>
        <w:ind w:left="8833" w:hanging="360"/>
      </w:pPr>
      <w:rPr>
        <w:lang w:val="el-GR" w:eastAsia="en-US" w:bidi="ar-SA"/>
      </w:rPr>
    </w:lvl>
  </w:abstractNum>
  <w:abstractNum w:abstractNumId="108" w15:restartNumberingAfterBreak="0">
    <w:nsid w:val="4A4E605D"/>
    <w:multiLevelType w:val="hybridMultilevel"/>
    <w:tmpl w:val="48566B1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09" w15:restartNumberingAfterBreak="0">
    <w:nsid w:val="4A880690"/>
    <w:multiLevelType w:val="hybridMultilevel"/>
    <w:tmpl w:val="ED6CE254"/>
    <w:lvl w:ilvl="0" w:tplc="0409000F">
      <w:start w:val="1"/>
      <w:numFmt w:val="decimal"/>
      <w:lvlText w:val="%1)"/>
      <w:lvlJc w:val="left"/>
      <w:pPr>
        <w:tabs>
          <w:tab w:val="num" w:pos="567"/>
        </w:tabs>
        <w:ind w:left="567" w:hanging="340"/>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0" w15:restartNumberingAfterBreak="0">
    <w:nsid w:val="4B067A7F"/>
    <w:multiLevelType w:val="hybridMultilevel"/>
    <w:tmpl w:val="009A78BE"/>
    <w:lvl w:ilvl="0" w:tplc="FFFFFFFF">
      <w:start w:val="1"/>
      <w:numFmt w:val="decimal"/>
      <w:pStyle w:val="icomnumbullet1"/>
      <w:lvlText w:val="%1."/>
      <w:lvlJc w:val="left"/>
      <w:pPr>
        <w:tabs>
          <w:tab w:val="num" w:pos="1368"/>
        </w:tabs>
        <w:ind w:left="1368" w:hanging="504"/>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11" w15:restartNumberingAfterBreak="0">
    <w:nsid w:val="4B222001"/>
    <w:multiLevelType w:val="multilevel"/>
    <w:tmpl w:val="71FC4E3E"/>
    <w:styleLink w:val="43"/>
    <w:lvl w:ilvl="0">
      <w:start w:val="1"/>
      <w:numFmt w:val="decimal"/>
      <w:lvlText w:val="Γ.%1"/>
      <w:lvlJc w:val="left"/>
      <w:pPr>
        <w:ind w:left="567" w:hanging="567"/>
      </w:pPr>
      <w:rPr>
        <w:rFonts w:cs="Times New Roman" w:hint="default"/>
        <w:b/>
        <w:sz w:val="24"/>
        <w:szCs w:val="24"/>
      </w:rPr>
    </w:lvl>
    <w:lvl w:ilvl="1">
      <w:start w:val="1"/>
      <w:numFmt w:val="decimal"/>
      <w:lvlText w:val="Γ.%1.%2"/>
      <w:lvlJc w:val="left"/>
      <w:pPr>
        <w:ind w:left="567" w:hanging="454"/>
      </w:pPr>
      <w:rPr>
        <w:rFonts w:cs="Times New Roman" w:hint="default"/>
      </w:rPr>
    </w:lvl>
    <w:lvl w:ilvl="2">
      <w:start w:val="1"/>
      <w:numFmt w:val="decimal"/>
      <w:lvlText w:val="Γ.%1.%2.%3"/>
      <w:lvlJc w:val="left"/>
      <w:pPr>
        <w:ind w:left="567" w:hanging="340"/>
      </w:pPr>
      <w:rPr>
        <w:rFonts w:cs="Times New Roman" w:hint="default"/>
      </w:rPr>
    </w:lvl>
    <w:lvl w:ilvl="3">
      <w:start w:val="1"/>
      <w:numFmt w:val="decimal"/>
      <w:lvlText w:val="Γ.%1.%2.%3.%4"/>
      <w:lvlJc w:val="left"/>
      <w:pPr>
        <w:ind w:left="567" w:hanging="227"/>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2" w15:restartNumberingAfterBreak="0">
    <w:nsid w:val="4BF6741B"/>
    <w:multiLevelType w:val="hybridMultilevel"/>
    <w:tmpl w:val="1CB81C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3" w15:restartNumberingAfterBreak="0">
    <w:nsid w:val="4D2A7A1D"/>
    <w:multiLevelType w:val="multilevel"/>
    <w:tmpl w:val="B0565878"/>
    <w:lvl w:ilvl="0">
      <w:start w:val="1"/>
      <w:numFmt w:val="decimal"/>
      <w:lvlText w:val="%1."/>
      <w:lvlJc w:val="left"/>
      <w:pPr>
        <w:ind w:left="360" w:hanging="360"/>
      </w:pPr>
      <w:rPr>
        <w:rFonts w:hint="default"/>
      </w:rPr>
    </w:lvl>
    <w:lvl w:ilvl="1">
      <w:start w:val="1"/>
      <w:numFmt w:val="decimal"/>
      <w:isLgl/>
      <w:lvlText w:val="Β.%2"/>
      <w:lvlJc w:val="left"/>
      <w:pPr>
        <w:ind w:left="3240" w:hanging="720"/>
      </w:pPr>
      <w:rPr>
        <w:rFonts w:hint="default"/>
      </w:rPr>
    </w:lvl>
    <w:lvl w:ilvl="2">
      <w:start w:val="1"/>
      <w:numFmt w:val="decimal"/>
      <w:isLgl/>
      <w:lvlText w:val="Β.%2.%3"/>
      <w:lvlJc w:val="left"/>
      <w:pPr>
        <w:ind w:left="2564" w:hanging="720"/>
      </w:pPr>
      <w:rPr>
        <w:rFonts w:hint="default"/>
      </w:rPr>
    </w:lvl>
    <w:lvl w:ilvl="3">
      <w:start w:val="1"/>
      <w:numFmt w:val="decimal"/>
      <w:isLgl/>
      <w:lvlText w:val="%1.%2.%3.%4"/>
      <w:lvlJc w:val="left"/>
      <w:pPr>
        <w:ind w:left="8640" w:hanging="1080"/>
      </w:pPr>
      <w:rPr>
        <w:rFonts w:hint="default"/>
      </w:rPr>
    </w:lvl>
    <w:lvl w:ilvl="4">
      <w:start w:val="1"/>
      <w:numFmt w:val="decimal"/>
      <w:isLgl/>
      <w:lvlText w:val="%1.%2.%3.%4.%5"/>
      <w:lvlJc w:val="left"/>
      <w:pPr>
        <w:ind w:left="11520" w:hanging="1440"/>
      </w:pPr>
      <w:rPr>
        <w:rFonts w:hint="default"/>
      </w:rPr>
    </w:lvl>
    <w:lvl w:ilvl="5">
      <w:start w:val="1"/>
      <w:numFmt w:val="decimal"/>
      <w:isLgl/>
      <w:lvlText w:val="%1.%2.%3.%4.%5.%6"/>
      <w:lvlJc w:val="left"/>
      <w:pPr>
        <w:ind w:left="14040" w:hanging="1440"/>
      </w:pPr>
      <w:rPr>
        <w:rFonts w:hint="default"/>
      </w:rPr>
    </w:lvl>
    <w:lvl w:ilvl="6">
      <w:start w:val="1"/>
      <w:numFmt w:val="decimal"/>
      <w:isLgl/>
      <w:lvlText w:val="%1.%2.%3.%4.%5.%6.%7"/>
      <w:lvlJc w:val="left"/>
      <w:pPr>
        <w:ind w:left="16920" w:hanging="1800"/>
      </w:pPr>
      <w:rPr>
        <w:rFonts w:hint="default"/>
      </w:rPr>
    </w:lvl>
    <w:lvl w:ilvl="7">
      <w:start w:val="1"/>
      <w:numFmt w:val="decimal"/>
      <w:isLgl/>
      <w:lvlText w:val="%1.%2.%3.%4.%5.%6.%7.%8"/>
      <w:lvlJc w:val="left"/>
      <w:pPr>
        <w:ind w:left="19800" w:hanging="2160"/>
      </w:pPr>
      <w:rPr>
        <w:rFonts w:hint="default"/>
      </w:rPr>
    </w:lvl>
    <w:lvl w:ilvl="8">
      <w:start w:val="1"/>
      <w:numFmt w:val="decimal"/>
      <w:isLgl/>
      <w:lvlText w:val="%1.%2.%3.%4.%5.%6.%7.%8.%9"/>
      <w:lvlJc w:val="left"/>
      <w:pPr>
        <w:ind w:left="22680" w:hanging="2520"/>
      </w:pPr>
      <w:rPr>
        <w:rFonts w:hint="default"/>
      </w:rPr>
    </w:lvl>
  </w:abstractNum>
  <w:abstractNum w:abstractNumId="114" w15:restartNumberingAfterBreak="0">
    <w:nsid w:val="4D410C8F"/>
    <w:multiLevelType w:val="hybridMultilevel"/>
    <w:tmpl w:val="A4E8DD32"/>
    <w:lvl w:ilvl="0" w:tplc="04080001">
      <w:start w:val="1"/>
      <w:numFmt w:val="decimal"/>
      <w:lvlText w:val="%1."/>
      <w:lvlJc w:val="left"/>
      <w:pPr>
        <w:tabs>
          <w:tab w:val="num" w:pos="1080"/>
        </w:tabs>
        <w:ind w:left="1080" w:hanging="360"/>
      </w:pPr>
      <w:rPr>
        <w:rFonts w:hint="default"/>
        <w:sz w:val="22"/>
        <w:szCs w:val="20"/>
      </w:rPr>
    </w:lvl>
    <w:lvl w:ilvl="1" w:tplc="04080003">
      <w:start w:val="1"/>
      <w:numFmt w:val="bullet"/>
      <w:lvlText w:val="o"/>
      <w:lvlJc w:val="left"/>
      <w:pPr>
        <w:tabs>
          <w:tab w:val="num" w:pos="2160"/>
        </w:tabs>
        <w:ind w:left="2160" w:hanging="360"/>
      </w:pPr>
      <w:rPr>
        <w:rFonts w:ascii="Courier New" w:hAnsi="Courier New" w:cs="Courier New" w:hint="default"/>
        <w:sz w:val="20"/>
        <w:szCs w:val="20"/>
      </w:rPr>
    </w:lvl>
    <w:lvl w:ilvl="2" w:tplc="04080005">
      <w:start w:val="1"/>
      <w:numFmt w:val="decimal"/>
      <w:lvlText w:val="%3."/>
      <w:lvlJc w:val="left"/>
      <w:pPr>
        <w:tabs>
          <w:tab w:val="num" w:pos="2880"/>
        </w:tabs>
        <w:ind w:left="2880" w:hanging="360"/>
      </w:pPr>
      <w:rPr>
        <w:sz w:val="20"/>
        <w:szCs w:val="20"/>
      </w:rPr>
    </w:lvl>
    <w:lvl w:ilvl="3" w:tplc="04080001">
      <w:start w:val="1"/>
      <w:numFmt w:val="bullet"/>
      <w:lvlText w:val="o"/>
      <w:lvlJc w:val="left"/>
      <w:pPr>
        <w:tabs>
          <w:tab w:val="num" w:pos="3600"/>
        </w:tabs>
        <w:ind w:left="3600" w:hanging="360"/>
      </w:pPr>
      <w:rPr>
        <w:rFonts w:ascii="Courier New" w:hAnsi="Courier New" w:cs="Times New Roman" w:hint="default"/>
        <w:sz w:val="16"/>
        <w:szCs w:val="16"/>
      </w:rPr>
    </w:lvl>
    <w:lvl w:ilvl="4" w:tplc="04080003">
      <w:start w:val="1"/>
      <w:numFmt w:val="bullet"/>
      <w:lvlText w:val="o"/>
      <w:lvlJc w:val="left"/>
      <w:pPr>
        <w:tabs>
          <w:tab w:val="num" w:pos="4320"/>
        </w:tabs>
        <w:ind w:left="4320" w:hanging="360"/>
      </w:pPr>
      <w:rPr>
        <w:rFonts w:ascii="Courier New" w:hAnsi="Courier New" w:cs="Courier New" w:hint="default"/>
      </w:rPr>
    </w:lvl>
    <w:lvl w:ilvl="5" w:tplc="04080005">
      <w:start w:val="1"/>
      <w:numFmt w:val="bullet"/>
      <w:lvlText w:val=""/>
      <w:lvlJc w:val="left"/>
      <w:pPr>
        <w:tabs>
          <w:tab w:val="num" w:pos="5040"/>
        </w:tabs>
        <w:ind w:left="5040" w:hanging="360"/>
      </w:pPr>
      <w:rPr>
        <w:rFonts w:ascii="Wingdings" w:hAnsi="Wingdings" w:hint="default"/>
      </w:rPr>
    </w:lvl>
    <w:lvl w:ilvl="6" w:tplc="04080001">
      <w:start w:val="1"/>
      <w:numFmt w:val="bullet"/>
      <w:lvlText w:val=""/>
      <w:lvlJc w:val="left"/>
      <w:pPr>
        <w:tabs>
          <w:tab w:val="num" w:pos="5760"/>
        </w:tabs>
        <w:ind w:left="5760" w:hanging="360"/>
      </w:pPr>
      <w:rPr>
        <w:rFonts w:ascii="Symbol" w:hAnsi="Symbol" w:hint="default"/>
      </w:rPr>
    </w:lvl>
    <w:lvl w:ilvl="7" w:tplc="04080003">
      <w:start w:val="1"/>
      <w:numFmt w:val="bullet"/>
      <w:lvlText w:val="o"/>
      <w:lvlJc w:val="left"/>
      <w:pPr>
        <w:tabs>
          <w:tab w:val="num" w:pos="6480"/>
        </w:tabs>
        <w:ind w:left="6480" w:hanging="360"/>
      </w:pPr>
      <w:rPr>
        <w:rFonts w:ascii="Courier New" w:hAnsi="Courier New" w:cs="Courier New" w:hint="default"/>
      </w:rPr>
    </w:lvl>
    <w:lvl w:ilvl="8" w:tplc="04080005">
      <w:start w:val="1"/>
      <w:numFmt w:val="bullet"/>
      <w:lvlText w:val=""/>
      <w:lvlJc w:val="left"/>
      <w:pPr>
        <w:tabs>
          <w:tab w:val="num" w:pos="7200"/>
        </w:tabs>
        <w:ind w:left="7200" w:hanging="360"/>
      </w:pPr>
      <w:rPr>
        <w:rFonts w:ascii="Wingdings" w:hAnsi="Wingdings" w:hint="default"/>
      </w:rPr>
    </w:lvl>
  </w:abstractNum>
  <w:abstractNum w:abstractNumId="115" w15:restartNumberingAfterBreak="0">
    <w:nsid w:val="4D7003F5"/>
    <w:multiLevelType w:val="hybridMultilevel"/>
    <w:tmpl w:val="14346918"/>
    <w:lvl w:ilvl="0" w:tplc="80B04170">
      <w:start w:val="1"/>
      <w:numFmt w:val="bullet"/>
      <w:pStyle w:val="icomtablebullet1"/>
      <w:lvlText w:val=""/>
      <w:lvlJc w:val="left"/>
      <w:pPr>
        <w:tabs>
          <w:tab w:val="num" w:pos="360"/>
        </w:tabs>
        <w:ind w:left="360" w:hanging="360"/>
      </w:pPr>
      <w:rPr>
        <w:rFonts w:ascii="Wingdings" w:hAnsi="Wingdings" w:hint="default"/>
        <w:sz w:val="18"/>
      </w:rPr>
    </w:lvl>
    <w:lvl w:ilvl="1" w:tplc="04090003">
      <w:start w:val="1"/>
      <w:numFmt w:val="bullet"/>
      <w:lvlText w:val="o"/>
      <w:lvlJc w:val="left"/>
      <w:pPr>
        <w:tabs>
          <w:tab w:val="num" w:pos="-260"/>
        </w:tabs>
        <w:ind w:left="-260" w:hanging="360"/>
      </w:pPr>
      <w:rPr>
        <w:rFonts w:ascii="Courier New" w:hAnsi="Courier New" w:hint="default"/>
      </w:rPr>
    </w:lvl>
    <w:lvl w:ilvl="2" w:tplc="0409000F">
      <w:start w:val="1"/>
      <w:numFmt w:val="bullet"/>
      <w:lvlText w:val=""/>
      <w:lvlJc w:val="left"/>
      <w:pPr>
        <w:tabs>
          <w:tab w:val="num" w:pos="460"/>
        </w:tabs>
        <w:ind w:left="460" w:hanging="360"/>
      </w:pPr>
      <w:rPr>
        <w:rFonts w:ascii="Wingdings" w:hAnsi="Wingdings" w:hint="default"/>
      </w:rPr>
    </w:lvl>
    <w:lvl w:ilvl="3" w:tplc="04090001">
      <w:start w:val="1"/>
      <w:numFmt w:val="bullet"/>
      <w:lvlText w:val=""/>
      <w:lvlJc w:val="left"/>
      <w:pPr>
        <w:tabs>
          <w:tab w:val="num" w:pos="1180"/>
        </w:tabs>
        <w:ind w:left="1180" w:hanging="360"/>
      </w:pPr>
      <w:rPr>
        <w:rFonts w:ascii="Symbol" w:hAnsi="Symbol" w:hint="default"/>
      </w:rPr>
    </w:lvl>
    <w:lvl w:ilvl="4" w:tplc="04090003">
      <w:start w:val="1"/>
      <w:numFmt w:val="bullet"/>
      <w:lvlText w:val="o"/>
      <w:lvlJc w:val="left"/>
      <w:pPr>
        <w:tabs>
          <w:tab w:val="num" w:pos="1900"/>
        </w:tabs>
        <w:ind w:left="1900" w:hanging="360"/>
      </w:pPr>
      <w:rPr>
        <w:rFonts w:ascii="Courier New" w:hAnsi="Courier New" w:hint="default"/>
      </w:rPr>
    </w:lvl>
    <w:lvl w:ilvl="5" w:tplc="04090005">
      <w:start w:val="1"/>
      <w:numFmt w:val="bullet"/>
      <w:lvlText w:val=""/>
      <w:lvlJc w:val="left"/>
      <w:pPr>
        <w:tabs>
          <w:tab w:val="num" w:pos="2620"/>
        </w:tabs>
        <w:ind w:left="2620" w:hanging="360"/>
      </w:pPr>
      <w:rPr>
        <w:rFonts w:ascii="Wingdings" w:hAnsi="Wingdings" w:hint="default"/>
      </w:rPr>
    </w:lvl>
    <w:lvl w:ilvl="6" w:tplc="04090001">
      <w:start w:val="1"/>
      <w:numFmt w:val="bullet"/>
      <w:lvlText w:val=""/>
      <w:lvlJc w:val="left"/>
      <w:pPr>
        <w:tabs>
          <w:tab w:val="num" w:pos="3340"/>
        </w:tabs>
        <w:ind w:left="3340" w:hanging="360"/>
      </w:pPr>
      <w:rPr>
        <w:rFonts w:ascii="Symbol" w:hAnsi="Symbol" w:hint="default"/>
      </w:rPr>
    </w:lvl>
    <w:lvl w:ilvl="7" w:tplc="04090003">
      <w:start w:val="1"/>
      <w:numFmt w:val="bullet"/>
      <w:lvlText w:val="o"/>
      <w:lvlJc w:val="left"/>
      <w:pPr>
        <w:tabs>
          <w:tab w:val="num" w:pos="4060"/>
        </w:tabs>
        <w:ind w:left="4060" w:hanging="360"/>
      </w:pPr>
      <w:rPr>
        <w:rFonts w:ascii="Courier New" w:hAnsi="Courier New" w:hint="default"/>
      </w:rPr>
    </w:lvl>
    <w:lvl w:ilvl="8" w:tplc="04090005">
      <w:start w:val="1"/>
      <w:numFmt w:val="bullet"/>
      <w:lvlText w:val=""/>
      <w:lvlJc w:val="left"/>
      <w:pPr>
        <w:tabs>
          <w:tab w:val="num" w:pos="4780"/>
        </w:tabs>
        <w:ind w:left="4780" w:hanging="360"/>
      </w:pPr>
      <w:rPr>
        <w:rFonts w:ascii="Wingdings" w:hAnsi="Wingdings" w:hint="default"/>
      </w:rPr>
    </w:lvl>
  </w:abstractNum>
  <w:abstractNum w:abstractNumId="116" w15:restartNumberingAfterBreak="0">
    <w:nsid w:val="4F261BF8"/>
    <w:multiLevelType w:val="hybridMultilevel"/>
    <w:tmpl w:val="054EEB08"/>
    <w:lvl w:ilvl="0" w:tplc="288E1694">
      <w:start w:val="56"/>
      <w:numFmt w:val="bullet"/>
      <w:lvlText w:val="-"/>
      <w:lvlJc w:val="left"/>
      <w:pPr>
        <w:ind w:left="720" w:hanging="360"/>
      </w:pPr>
      <w:rPr>
        <w:rFonts w:ascii="Tahoma" w:eastAsia="Times New Roman" w:hAnsi="Tahoma" w:cs="Tahoma" w:hint="default"/>
        <w:b w:val="0"/>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7" w15:restartNumberingAfterBreak="0">
    <w:nsid w:val="508670FF"/>
    <w:multiLevelType w:val="multilevel"/>
    <w:tmpl w:val="508670F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1562000"/>
    <w:multiLevelType w:val="hybridMultilevel"/>
    <w:tmpl w:val="D5907706"/>
    <w:lvl w:ilvl="0" w:tplc="E7F2EC44">
      <w:start w:val="1"/>
      <w:numFmt w:val="bullet"/>
      <w:pStyle w:val="5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522519FF"/>
    <w:multiLevelType w:val="hybridMultilevel"/>
    <w:tmpl w:val="193A45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0"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53715425"/>
    <w:multiLevelType w:val="hybridMultilevel"/>
    <w:tmpl w:val="521EA38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2" w15:restartNumberingAfterBreak="0">
    <w:nsid w:val="54FC04BF"/>
    <w:multiLevelType w:val="hybridMultilevel"/>
    <w:tmpl w:val="C39A7FC0"/>
    <w:lvl w:ilvl="0" w:tplc="FFFFFFFF">
      <w:start w:val="1"/>
      <w:numFmt w:val="decimal"/>
      <w:lvlText w:val="%1."/>
      <w:lvlJc w:val="left"/>
      <w:pPr>
        <w:tabs>
          <w:tab w:val="num" w:pos="720"/>
        </w:tabs>
        <w:ind w:left="720" w:hanging="360"/>
      </w:pPr>
      <w:rPr>
        <w:rFonts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50E3567"/>
    <w:multiLevelType w:val="hybridMultilevel"/>
    <w:tmpl w:val="5AB8B5A6"/>
    <w:lvl w:ilvl="0" w:tplc="20B2A362">
      <w:start w:val="1"/>
      <w:numFmt w:val="decimal"/>
      <w:lvlText w:val="%1."/>
      <w:lvlJc w:val="left"/>
      <w:pPr>
        <w:ind w:left="360" w:hanging="360"/>
      </w:pPr>
      <w:rPr>
        <w:rFonts w:ascii="Tahoma" w:hAnsi="Tahoma" w:cs="Tahoma"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5A96F72"/>
    <w:multiLevelType w:val="hybridMultilevel"/>
    <w:tmpl w:val="6E48511A"/>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5" w15:restartNumberingAfterBreak="0">
    <w:nsid w:val="56F25C43"/>
    <w:multiLevelType w:val="multilevel"/>
    <w:tmpl w:val="26B69BDE"/>
    <w:lvl w:ilvl="0">
      <w:start w:val="1"/>
      <w:numFmt w:val="bullet"/>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56F36AFB"/>
    <w:multiLevelType w:val="multilevel"/>
    <w:tmpl w:val="EE18CEC6"/>
    <w:lvl w:ilvl="0">
      <w:start w:val="3"/>
      <w:numFmt w:val="decimal"/>
      <w:lvlText w:val="%1."/>
      <w:lvlJc w:val="left"/>
      <w:pPr>
        <w:ind w:left="1080" w:hanging="1080"/>
      </w:pPr>
      <w:rPr>
        <w:rFonts w:hint="default"/>
      </w:rPr>
    </w:lvl>
    <w:lvl w:ilvl="1">
      <w:start w:val="2"/>
      <w:numFmt w:val="decimal"/>
      <w:lvlText w:val="%1.%2."/>
      <w:lvlJc w:val="left"/>
      <w:pPr>
        <w:ind w:left="1080" w:hanging="1080"/>
      </w:pPr>
      <w:rPr>
        <w:rFonts w:hint="default"/>
      </w:rPr>
    </w:lvl>
    <w:lvl w:ilvl="2">
      <w:start w:val="2"/>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7" w15:restartNumberingAfterBreak="0">
    <w:nsid w:val="57477C0E"/>
    <w:multiLevelType w:val="hybridMultilevel"/>
    <w:tmpl w:val="F4CA757A"/>
    <w:lvl w:ilvl="0" w:tplc="FFFFFFFF">
      <w:start w:val="1"/>
      <w:numFmt w:val="bullet"/>
      <w:lvlText w:val="-"/>
      <w:lvlJc w:val="left"/>
      <w:pPr>
        <w:ind w:left="578" w:hanging="360"/>
      </w:pPr>
      <w:rPr>
        <w:rFonts w:ascii="Tahoma" w:hAnsi="Tahoma" w:hint="default"/>
      </w:rPr>
    </w:lvl>
    <w:lvl w:ilvl="1" w:tplc="FFFFFFFF" w:tentative="1">
      <w:start w:val="1"/>
      <w:numFmt w:val="bullet"/>
      <w:lvlText w:val="o"/>
      <w:lvlJc w:val="left"/>
      <w:pPr>
        <w:ind w:left="1298" w:hanging="360"/>
      </w:pPr>
      <w:rPr>
        <w:rFonts w:ascii="Courier New" w:hAnsi="Courier New" w:cs="Courier New" w:hint="default"/>
      </w:rPr>
    </w:lvl>
    <w:lvl w:ilvl="2" w:tplc="FFFFFFFF" w:tentative="1">
      <w:start w:val="1"/>
      <w:numFmt w:val="bullet"/>
      <w:lvlText w:val=""/>
      <w:lvlJc w:val="left"/>
      <w:pPr>
        <w:ind w:left="2018" w:hanging="360"/>
      </w:pPr>
      <w:rPr>
        <w:rFonts w:ascii="Wingdings" w:hAnsi="Wingdings" w:hint="default"/>
      </w:rPr>
    </w:lvl>
    <w:lvl w:ilvl="3" w:tplc="FFFFFFFF" w:tentative="1">
      <w:start w:val="1"/>
      <w:numFmt w:val="bullet"/>
      <w:lvlText w:val=""/>
      <w:lvlJc w:val="left"/>
      <w:pPr>
        <w:ind w:left="2738" w:hanging="360"/>
      </w:pPr>
      <w:rPr>
        <w:rFonts w:ascii="Symbol" w:hAnsi="Symbol" w:hint="default"/>
      </w:rPr>
    </w:lvl>
    <w:lvl w:ilvl="4" w:tplc="FFFFFFFF" w:tentative="1">
      <w:start w:val="1"/>
      <w:numFmt w:val="bullet"/>
      <w:lvlText w:val="o"/>
      <w:lvlJc w:val="left"/>
      <w:pPr>
        <w:ind w:left="3458" w:hanging="360"/>
      </w:pPr>
      <w:rPr>
        <w:rFonts w:ascii="Courier New" w:hAnsi="Courier New" w:cs="Courier New" w:hint="default"/>
      </w:rPr>
    </w:lvl>
    <w:lvl w:ilvl="5" w:tplc="FFFFFFFF" w:tentative="1">
      <w:start w:val="1"/>
      <w:numFmt w:val="bullet"/>
      <w:lvlText w:val=""/>
      <w:lvlJc w:val="left"/>
      <w:pPr>
        <w:ind w:left="4178" w:hanging="360"/>
      </w:pPr>
      <w:rPr>
        <w:rFonts w:ascii="Wingdings" w:hAnsi="Wingdings" w:hint="default"/>
      </w:rPr>
    </w:lvl>
    <w:lvl w:ilvl="6" w:tplc="FFFFFFFF" w:tentative="1">
      <w:start w:val="1"/>
      <w:numFmt w:val="bullet"/>
      <w:lvlText w:val=""/>
      <w:lvlJc w:val="left"/>
      <w:pPr>
        <w:ind w:left="4898" w:hanging="360"/>
      </w:pPr>
      <w:rPr>
        <w:rFonts w:ascii="Symbol" w:hAnsi="Symbol" w:hint="default"/>
      </w:rPr>
    </w:lvl>
    <w:lvl w:ilvl="7" w:tplc="FFFFFFFF" w:tentative="1">
      <w:start w:val="1"/>
      <w:numFmt w:val="bullet"/>
      <w:lvlText w:val="o"/>
      <w:lvlJc w:val="left"/>
      <w:pPr>
        <w:ind w:left="5618" w:hanging="360"/>
      </w:pPr>
      <w:rPr>
        <w:rFonts w:ascii="Courier New" w:hAnsi="Courier New" w:cs="Courier New" w:hint="default"/>
      </w:rPr>
    </w:lvl>
    <w:lvl w:ilvl="8" w:tplc="FFFFFFFF" w:tentative="1">
      <w:start w:val="1"/>
      <w:numFmt w:val="bullet"/>
      <w:lvlText w:val=""/>
      <w:lvlJc w:val="left"/>
      <w:pPr>
        <w:ind w:left="6338" w:hanging="360"/>
      </w:pPr>
      <w:rPr>
        <w:rFonts w:ascii="Wingdings" w:hAnsi="Wingdings" w:hint="default"/>
      </w:rPr>
    </w:lvl>
  </w:abstractNum>
  <w:abstractNum w:abstractNumId="128" w15:restartNumberingAfterBreak="0">
    <w:nsid w:val="5863167A"/>
    <w:multiLevelType w:val="hybridMultilevel"/>
    <w:tmpl w:val="2684F2D0"/>
    <w:lvl w:ilvl="0" w:tplc="FFFFFFFF">
      <w:start w:val="1"/>
      <w:numFmt w:val="decimal"/>
      <w:lvlText w:val="%1."/>
      <w:lvlJc w:val="left"/>
      <w:pPr>
        <w:ind w:left="360" w:hanging="360"/>
      </w:pPr>
    </w:lvl>
    <w:lvl w:ilvl="1" w:tplc="FFFFFFFF">
      <w:start w:val="1"/>
      <w:numFmt w:val="lowerLetter"/>
      <w:lvlText w:val="%2."/>
      <w:lvlJc w:val="left"/>
      <w:pPr>
        <w:ind w:left="1156" w:hanging="360"/>
      </w:pPr>
    </w:lvl>
    <w:lvl w:ilvl="2" w:tplc="FFFFFFFF" w:tentative="1">
      <w:start w:val="1"/>
      <w:numFmt w:val="lowerRoman"/>
      <w:lvlText w:val="%3."/>
      <w:lvlJc w:val="right"/>
      <w:pPr>
        <w:ind w:left="1876" w:hanging="180"/>
      </w:pPr>
    </w:lvl>
    <w:lvl w:ilvl="3" w:tplc="FFFFFFFF" w:tentative="1">
      <w:start w:val="1"/>
      <w:numFmt w:val="decimal"/>
      <w:lvlText w:val="%4."/>
      <w:lvlJc w:val="left"/>
      <w:pPr>
        <w:ind w:left="2596" w:hanging="360"/>
      </w:pPr>
    </w:lvl>
    <w:lvl w:ilvl="4" w:tplc="FFFFFFFF" w:tentative="1">
      <w:start w:val="1"/>
      <w:numFmt w:val="lowerLetter"/>
      <w:lvlText w:val="%5."/>
      <w:lvlJc w:val="left"/>
      <w:pPr>
        <w:ind w:left="3316" w:hanging="360"/>
      </w:pPr>
    </w:lvl>
    <w:lvl w:ilvl="5" w:tplc="FFFFFFFF" w:tentative="1">
      <w:start w:val="1"/>
      <w:numFmt w:val="lowerRoman"/>
      <w:lvlText w:val="%6."/>
      <w:lvlJc w:val="right"/>
      <w:pPr>
        <w:ind w:left="4036" w:hanging="180"/>
      </w:pPr>
    </w:lvl>
    <w:lvl w:ilvl="6" w:tplc="FFFFFFFF" w:tentative="1">
      <w:start w:val="1"/>
      <w:numFmt w:val="decimal"/>
      <w:lvlText w:val="%7."/>
      <w:lvlJc w:val="left"/>
      <w:pPr>
        <w:ind w:left="4756" w:hanging="360"/>
      </w:pPr>
    </w:lvl>
    <w:lvl w:ilvl="7" w:tplc="FFFFFFFF" w:tentative="1">
      <w:start w:val="1"/>
      <w:numFmt w:val="lowerLetter"/>
      <w:lvlText w:val="%8."/>
      <w:lvlJc w:val="left"/>
      <w:pPr>
        <w:ind w:left="5476" w:hanging="360"/>
      </w:pPr>
    </w:lvl>
    <w:lvl w:ilvl="8" w:tplc="FFFFFFFF" w:tentative="1">
      <w:start w:val="1"/>
      <w:numFmt w:val="lowerRoman"/>
      <w:lvlText w:val="%9."/>
      <w:lvlJc w:val="right"/>
      <w:pPr>
        <w:ind w:left="6196" w:hanging="180"/>
      </w:pPr>
    </w:lvl>
  </w:abstractNum>
  <w:abstractNum w:abstractNumId="129" w15:restartNumberingAfterBreak="0">
    <w:nsid w:val="5984589C"/>
    <w:multiLevelType w:val="multilevel"/>
    <w:tmpl w:val="3B3250FA"/>
    <w:lvl w:ilvl="0">
      <w:start w:val="1"/>
      <w:numFmt w:val="bullet"/>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2.2.3.%4."/>
      <w:lvlJc w:val="left"/>
      <w:pPr>
        <w:ind w:left="648" w:hanging="648"/>
      </w:pPr>
      <w:rPr>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0" w15:restartNumberingAfterBreak="0">
    <w:nsid w:val="598D47B5"/>
    <w:multiLevelType w:val="hybridMultilevel"/>
    <w:tmpl w:val="077C86F6"/>
    <w:lvl w:ilvl="0" w:tplc="04080001">
      <w:start w:val="1"/>
      <w:numFmt w:val="bullet"/>
      <w:pStyle w:val="icombullet1"/>
      <w:lvlText w:val=""/>
      <w:lvlJc w:val="left"/>
      <w:pPr>
        <w:ind w:left="1211" w:hanging="360"/>
      </w:pPr>
      <w:rPr>
        <w:rFonts w:ascii="Symbol" w:hAnsi="Symbol" w:hint="default"/>
      </w:rPr>
    </w:lvl>
    <w:lvl w:ilvl="1" w:tplc="905CA1CA">
      <w:start w:val="1"/>
      <w:numFmt w:val="bullet"/>
      <w:lvlText w:val="o"/>
      <w:lvlJc w:val="left"/>
      <w:pPr>
        <w:tabs>
          <w:tab w:val="num" w:pos="1440"/>
        </w:tabs>
        <w:ind w:left="1440" w:hanging="360"/>
      </w:pPr>
      <w:rPr>
        <w:rFonts w:ascii="Courier New" w:hAnsi="Courier New" w:cs="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start w:val="1"/>
      <w:numFmt w:val="bullet"/>
      <w:lvlText w:val="o"/>
      <w:lvlJc w:val="left"/>
      <w:pPr>
        <w:tabs>
          <w:tab w:val="num" w:pos="3600"/>
        </w:tabs>
        <w:ind w:left="3600" w:hanging="360"/>
      </w:pPr>
      <w:rPr>
        <w:rFonts w:ascii="Courier New" w:hAnsi="Courier New" w:cs="Courier New" w:hint="default"/>
      </w:rPr>
    </w:lvl>
    <w:lvl w:ilvl="5" w:tplc="04080005">
      <w:start w:val="1"/>
      <w:numFmt w:val="bullet"/>
      <w:lvlText w:val=""/>
      <w:lvlJc w:val="left"/>
      <w:pPr>
        <w:tabs>
          <w:tab w:val="num" w:pos="4320"/>
        </w:tabs>
        <w:ind w:left="4320" w:hanging="360"/>
      </w:pPr>
      <w:rPr>
        <w:rFonts w:ascii="Wingdings" w:hAnsi="Wingdings" w:hint="default"/>
      </w:rPr>
    </w:lvl>
    <w:lvl w:ilvl="6" w:tplc="04080001">
      <w:start w:val="1"/>
      <w:numFmt w:val="bullet"/>
      <w:lvlText w:val=""/>
      <w:lvlJc w:val="left"/>
      <w:pPr>
        <w:tabs>
          <w:tab w:val="num" w:pos="5040"/>
        </w:tabs>
        <w:ind w:left="5040" w:hanging="360"/>
      </w:pPr>
      <w:rPr>
        <w:rFonts w:ascii="Symbol" w:hAnsi="Symbol" w:hint="default"/>
      </w:rPr>
    </w:lvl>
    <w:lvl w:ilvl="7" w:tplc="04080003">
      <w:start w:val="1"/>
      <w:numFmt w:val="bullet"/>
      <w:lvlText w:val="o"/>
      <w:lvlJc w:val="left"/>
      <w:pPr>
        <w:tabs>
          <w:tab w:val="num" w:pos="5760"/>
        </w:tabs>
        <w:ind w:left="5760" w:hanging="360"/>
      </w:pPr>
      <w:rPr>
        <w:rFonts w:ascii="Courier New" w:hAnsi="Courier New" w:cs="Courier New" w:hint="default"/>
      </w:rPr>
    </w:lvl>
    <w:lvl w:ilvl="8" w:tplc="04080005">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5A140AFF"/>
    <w:multiLevelType w:val="multilevel"/>
    <w:tmpl w:val="617656C2"/>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5BD94C64"/>
    <w:multiLevelType w:val="multilevel"/>
    <w:tmpl w:val="B9C41354"/>
    <w:lvl w:ilvl="0">
      <w:start w:val="1"/>
      <w:numFmt w:val="decimal"/>
      <w:lvlText w:val="%1."/>
      <w:lvlJc w:val="left"/>
      <w:pPr>
        <w:ind w:left="432" w:hanging="432"/>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498"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133" w15:restartNumberingAfterBreak="0">
    <w:nsid w:val="5FE067C7"/>
    <w:multiLevelType w:val="multilevel"/>
    <w:tmpl w:val="1C72BB28"/>
    <w:styleLink w:val="60"/>
    <w:lvl w:ilvl="0">
      <w:start w:val="1"/>
      <w:numFmt w:val="upperLetter"/>
      <w:lvlText w:val="%1."/>
      <w:lvlJc w:val="left"/>
      <w:pPr>
        <w:ind w:left="4465" w:hanging="708"/>
      </w:pPr>
      <w:rPr>
        <w:rFonts w:hint="default"/>
        <w:lang w:val="el-GR" w:eastAsia="en-US" w:bidi="ar-SA"/>
      </w:rPr>
    </w:lvl>
    <w:lvl w:ilvl="1">
      <w:start w:val="1"/>
      <w:numFmt w:val="decimal"/>
      <w:lvlText w:val="%1.%2."/>
      <w:lvlJc w:val="left"/>
      <w:pPr>
        <w:ind w:left="4465" w:hanging="708"/>
      </w:pPr>
      <w:rPr>
        <w:rFonts w:asciiTheme="minorHAnsi" w:eastAsia="Arial" w:hAnsiTheme="minorHAnsi" w:cstheme="minorHAnsi" w:hint="default"/>
        <w:b/>
        <w:bCs/>
        <w:spacing w:val="-6"/>
        <w:w w:val="100"/>
        <w:sz w:val="32"/>
        <w:szCs w:val="32"/>
        <w:lang w:val="el-GR" w:eastAsia="en-US" w:bidi="ar-SA"/>
      </w:rPr>
    </w:lvl>
    <w:lvl w:ilvl="2">
      <w:start w:val="1"/>
      <w:numFmt w:val="decimal"/>
      <w:lvlText w:val="%1.%2.%3."/>
      <w:lvlJc w:val="left"/>
      <w:pPr>
        <w:ind w:left="5197" w:hanging="1080"/>
      </w:pPr>
      <w:rPr>
        <w:rFonts w:ascii="Calibri" w:hAnsi="Calibri" w:cs="Calibri" w:hint="default"/>
        <w:b/>
        <w:bCs/>
        <w:spacing w:val="-2"/>
        <w:w w:val="100"/>
        <w:sz w:val="24"/>
        <w:szCs w:val="24"/>
        <w:lang w:val="el-GR" w:eastAsia="en-US" w:bidi="ar-SA"/>
      </w:rPr>
    </w:lvl>
    <w:lvl w:ilvl="3">
      <w:start w:val="1"/>
      <w:numFmt w:val="decimal"/>
      <w:lvlText w:val="%1.%2.%3.%4."/>
      <w:lvlJc w:val="left"/>
      <w:pPr>
        <w:ind w:left="5197" w:hanging="720"/>
      </w:pPr>
      <w:rPr>
        <w:rFonts w:ascii="Calibri" w:hAnsi="Calibri" w:cs="Calibri" w:hint="default"/>
        <w:b/>
        <w:bCs/>
        <w:i/>
        <w:spacing w:val="-2"/>
        <w:w w:val="100"/>
        <w:sz w:val="24"/>
        <w:szCs w:val="22"/>
        <w:lang w:val="el-GR" w:eastAsia="en-US" w:bidi="ar-SA"/>
      </w:rPr>
    </w:lvl>
    <w:lvl w:ilvl="4">
      <w:start w:val="1"/>
      <w:numFmt w:val="decimal"/>
      <w:lvlText w:val="%1.%2.%3.%4.%5."/>
      <w:lvlJc w:val="left"/>
      <w:pPr>
        <w:ind w:left="5918" w:hanging="1081"/>
      </w:pPr>
      <w:rPr>
        <w:rFonts w:cstheme="minorHAnsi" w:hint="default"/>
        <w:spacing w:val="0"/>
        <w:w w:val="100"/>
        <w:sz w:val="24"/>
        <w:szCs w:val="20"/>
        <w:lang w:val="el-GR" w:eastAsia="en-US" w:bidi="ar-SA"/>
      </w:rPr>
    </w:lvl>
    <w:lvl w:ilvl="5">
      <w:start w:val="1"/>
      <w:numFmt w:val="decimal"/>
      <w:lvlText w:val="%1.%2.%3.%4.%5.%6"/>
      <w:lvlJc w:val="left"/>
      <w:pPr>
        <w:ind w:left="6291" w:hanging="1081"/>
      </w:pPr>
      <w:rPr>
        <w:rFonts w:hint="default"/>
        <w:sz w:val="24"/>
      </w:rPr>
    </w:lvl>
    <w:lvl w:ilvl="6">
      <w:start w:val="1"/>
      <w:numFmt w:val="decimal"/>
      <w:lvlText w:val="%1.%2.%3.%4.%5.%6.%7"/>
      <w:lvlJc w:val="left"/>
      <w:pPr>
        <w:ind w:left="9236" w:hanging="3566"/>
      </w:pPr>
      <w:rPr>
        <w:rFonts w:hint="default"/>
        <w:sz w:val="24"/>
        <w:lang w:val="el-GR" w:eastAsia="en-US" w:bidi="ar-SA"/>
      </w:rPr>
    </w:lvl>
    <w:lvl w:ilvl="7">
      <w:numFmt w:val="bullet"/>
      <w:lvlText w:val="•"/>
      <w:lvlJc w:val="left"/>
      <w:pPr>
        <w:ind w:left="10343" w:hanging="1081"/>
      </w:pPr>
      <w:rPr>
        <w:rFonts w:hint="default"/>
        <w:lang w:val="el-GR" w:eastAsia="en-US" w:bidi="ar-SA"/>
      </w:rPr>
    </w:lvl>
    <w:lvl w:ilvl="8">
      <w:numFmt w:val="bullet"/>
      <w:lvlText w:val="•"/>
      <w:lvlJc w:val="left"/>
      <w:pPr>
        <w:ind w:left="11450" w:hanging="1081"/>
      </w:pPr>
      <w:rPr>
        <w:rFonts w:hint="default"/>
        <w:lang w:val="el-GR" w:eastAsia="en-US" w:bidi="ar-SA"/>
      </w:rPr>
    </w:lvl>
  </w:abstractNum>
  <w:abstractNum w:abstractNumId="134" w15:restartNumberingAfterBreak="0">
    <w:nsid w:val="600D2439"/>
    <w:multiLevelType w:val="multilevel"/>
    <w:tmpl w:val="600D2439"/>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5" w15:restartNumberingAfterBreak="0">
    <w:nsid w:val="60B704EE"/>
    <w:multiLevelType w:val="hybridMultilevel"/>
    <w:tmpl w:val="A0B01564"/>
    <w:lvl w:ilvl="0" w:tplc="5F408DF8">
      <w:start w:val="1"/>
      <w:numFmt w:val="bullet"/>
      <w:pStyle w:val="icombullet3"/>
      <w:lvlText w:val=""/>
      <w:lvlJc w:val="left"/>
      <w:pPr>
        <w:tabs>
          <w:tab w:val="num" w:pos="2060"/>
        </w:tabs>
        <w:ind w:left="2060" w:hanging="360"/>
      </w:pPr>
      <w:rPr>
        <w:rFonts w:ascii="Wingdings" w:hAnsi="Wingdings" w:hint="default"/>
        <w:sz w:val="18"/>
      </w:rPr>
    </w:lvl>
    <w:lvl w:ilvl="1" w:tplc="CF3001F6">
      <w:start w:val="1"/>
      <w:numFmt w:val="bullet"/>
      <w:lvlText w:val="o"/>
      <w:lvlJc w:val="left"/>
      <w:pPr>
        <w:tabs>
          <w:tab w:val="num" w:pos="1440"/>
        </w:tabs>
        <w:ind w:left="1440" w:hanging="360"/>
      </w:pPr>
      <w:rPr>
        <w:rFonts w:ascii="Courier New" w:hAnsi="Courier New" w:hint="default"/>
      </w:rPr>
    </w:lvl>
    <w:lvl w:ilvl="2" w:tplc="B804ECC6">
      <w:start w:val="1"/>
      <w:numFmt w:val="bullet"/>
      <w:lvlText w:val=""/>
      <w:lvlJc w:val="left"/>
      <w:pPr>
        <w:tabs>
          <w:tab w:val="num" w:pos="2160"/>
        </w:tabs>
        <w:ind w:left="2160" w:hanging="360"/>
      </w:pPr>
      <w:rPr>
        <w:rFonts w:ascii="Wingdings" w:hAnsi="Wingdings" w:hint="default"/>
      </w:rPr>
    </w:lvl>
    <w:lvl w:ilvl="3" w:tplc="F586D1B6">
      <w:start w:val="1"/>
      <w:numFmt w:val="bullet"/>
      <w:lvlText w:val=""/>
      <w:lvlJc w:val="left"/>
      <w:pPr>
        <w:tabs>
          <w:tab w:val="num" w:pos="2880"/>
        </w:tabs>
        <w:ind w:left="2880" w:hanging="360"/>
      </w:pPr>
      <w:rPr>
        <w:rFonts w:ascii="Symbol" w:hAnsi="Symbol" w:hint="default"/>
      </w:rPr>
    </w:lvl>
    <w:lvl w:ilvl="4" w:tplc="E062C7B6">
      <w:start w:val="1"/>
      <w:numFmt w:val="bullet"/>
      <w:lvlText w:val="o"/>
      <w:lvlJc w:val="left"/>
      <w:pPr>
        <w:tabs>
          <w:tab w:val="num" w:pos="3600"/>
        </w:tabs>
        <w:ind w:left="3600" w:hanging="360"/>
      </w:pPr>
      <w:rPr>
        <w:rFonts w:ascii="Courier New" w:hAnsi="Courier New" w:hint="default"/>
      </w:rPr>
    </w:lvl>
    <w:lvl w:ilvl="5" w:tplc="1A327966">
      <w:start w:val="1"/>
      <w:numFmt w:val="bullet"/>
      <w:lvlText w:val=""/>
      <w:lvlJc w:val="left"/>
      <w:pPr>
        <w:tabs>
          <w:tab w:val="num" w:pos="4320"/>
        </w:tabs>
        <w:ind w:left="4320" w:hanging="360"/>
      </w:pPr>
      <w:rPr>
        <w:rFonts w:ascii="Wingdings" w:hAnsi="Wingdings" w:hint="default"/>
      </w:rPr>
    </w:lvl>
    <w:lvl w:ilvl="6" w:tplc="E31E7300">
      <w:start w:val="1"/>
      <w:numFmt w:val="bullet"/>
      <w:lvlText w:val=""/>
      <w:lvlJc w:val="left"/>
      <w:pPr>
        <w:tabs>
          <w:tab w:val="num" w:pos="5040"/>
        </w:tabs>
        <w:ind w:left="5040" w:hanging="360"/>
      </w:pPr>
      <w:rPr>
        <w:rFonts w:ascii="Symbol" w:hAnsi="Symbol" w:hint="default"/>
      </w:rPr>
    </w:lvl>
    <w:lvl w:ilvl="7" w:tplc="464C541A">
      <w:start w:val="1"/>
      <w:numFmt w:val="bullet"/>
      <w:lvlText w:val="o"/>
      <w:lvlJc w:val="left"/>
      <w:pPr>
        <w:tabs>
          <w:tab w:val="num" w:pos="5760"/>
        </w:tabs>
        <w:ind w:left="5760" w:hanging="360"/>
      </w:pPr>
      <w:rPr>
        <w:rFonts w:ascii="Courier New" w:hAnsi="Courier New" w:hint="default"/>
      </w:rPr>
    </w:lvl>
    <w:lvl w:ilvl="8" w:tplc="EFA66844">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62494E86"/>
    <w:multiLevelType w:val="multilevel"/>
    <w:tmpl w:val="62494E8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2DD7A9F"/>
    <w:multiLevelType w:val="hybridMultilevel"/>
    <w:tmpl w:val="38DA8600"/>
    <w:lvl w:ilvl="0" w:tplc="0409001B">
      <w:start w:val="1"/>
      <w:numFmt w:val="lowerRoman"/>
      <w:lvlText w:val="%1."/>
      <w:lvlJc w:val="right"/>
      <w:pPr>
        <w:ind w:left="1440" w:hanging="360"/>
      </w:pPr>
    </w:lvl>
    <w:lvl w:ilvl="1" w:tplc="A5960294">
      <w:start w:val="1"/>
      <w:numFmt w:val="lowerRoman"/>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38" w15:restartNumberingAfterBreak="0">
    <w:nsid w:val="6552493A"/>
    <w:multiLevelType w:val="hybridMultilevel"/>
    <w:tmpl w:val="6674F746"/>
    <w:lvl w:ilvl="0" w:tplc="0408000F">
      <w:start w:val="1"/>
      <w:numFmt w:val="bullet"/>
      <w:lvlText w:val=""/>
      <w:lvlJc w:val="left"/>
      <w:pPr>
        <w:ind w:left="720" w:hanging="360"/>
      </w:pPr>
      <w:rPr>
        <w:rFonts w:ascii="Symbol" w:hAnsi="Symbol" w:hint="default"/>
      </w:rPr>
    </w:lvl>
    <w:lvl w:ilvl="1" w:tplc="04080019" w:tentative="1">
      <w:start w:val="1"/>
      <w:numFmt w:val="bullet"/>
      <w:lvlText w:val="o"/>
      <w:lvlJc w:val="left"/>
      <w:pPr>
        <w:ind w:left="1440" w:hanging="360"/>
      </w:pPr>
      <w:rPr>
        <w:rFonts w:ascii="Courier New" w:hAnsi="Courier New" w:cs="Courier New" w:hint="default"/>
      </w:rPr>
    </w:lvl>
    <w:lvl w:ilvl="2" w:tplc="0408001B" w:tentative="1">
      <w:start w:val="1"/>
      <w:numFmt w:val="bullet"/>
      <w:lvlText w:val=""/>
      <w:lvlJc w:val="left"/>
      <w:pPr>
        <w:ind w:left="2160" w:hanging="360"/>
      </w:pPr>
      <w:rPr>
        <w:rFonts w:ascii="Wingdings" w:hAnsi="Wingdings" w:hint="default"/>
      </w:rPr>
    </w:lvl>
    <w:lvl w:ilvl="3" w:tplc="0408000F" w:tentative="1">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139" w15:restartNumberingAfterBreak="0">
    <w:nsid w:val="667D17E7"/>
    <w:multiLevelType w:val="hybridMultilevel"/>
    <w:tmpl w:val="61FC676C"/>
    <w:lvl w:ilvl="0" w:tplc="04080001">
      <w:start w:val="1"/>
      <w:numFmt w:val="decimal"/>
      <w:pStyle w:val="23"/>
      <w:lvlText w:val="%1."/>
      <w:lvlJc w:val="left"/>
      <w:pPr>
        <w:tabs>
          <w:tab w:val="num" w:pos="540"/>
        </w:tabs>
        <w:ind w:left="540" w:hanging="360"/>
      </w:pPr>
      <w:rPr>
        <w:rFonts w:cs="Times New Roman" w:hint="default"/>
        <w:color w:val="auto"/>
      </w:rPr>
    </w:lvl>
    <w:lvl w:ilvl="1" w:tplc="04080003">
      <w:start w:val="1"/>
      <w:numFmt w:val="bullet"/>
      <w:lvlText w:val="o"/>
      <w:lvlJc w:val="left"/>
      <w:pPr>
        <w:tabs>
          <w:tab w:val="num" w:pos="1440"/>
        </w:tabs>
        <w:ind w:left="1440" w:hanging="360"/>
      </w:pPr>
      <w:rPr>
        <w:rFonts w:ascii="Courier New" w:hAnsi="Courier New" w:hint="default"/>
      </w:rPr>
    </w:lvl>
    <w:lvl w:ilvl="2" w:tplc="04080005">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67C2532B"/>
    <w:multiLevelType w:val="hybridMultilevel"/>
    <w:tmpl w:val="0DE69568"/>
    <w:lvl w:ilvl="0" w:tplc="0ADCFA76">
      <w:start w:val="1"/>
      <w:numFmt w:val="bullet"/>
      <w:lvlText w:val=""/>
      <w:lvlJc w:val="left"/>
      <w:pPr>
        <w:ind w:left="780" w:hanging="360"/>
      </w:pPr>
      <w:rPr>
        <w:rFonts w:ascii="Symbol" w:hAnsi="Symbol" w:hint="default"/>
      </w:rPr>
    </w:lvl>
    <w:lvl w:ilvl="1" w:tplc="04080003">
      <w:start w:val="1"/>
      <w:numFmt w:val="bullet"/>
      <w:lvlText w:val="o"/>
      <w:lvlJc w:val="left"/>
      <w:pPr>
        <w:ind w:left="1500" w:hanging="360"/>
      </w:pPr>
      <w:rPr>
        <w:rFonts w:ascii="Courier New" w:hAnsi="Courier New" w:cs="Courier New" w:hint="default"/>
      </w:rPr>
    </w:lvl>
    <w:lvl w:ilvl="2" w:tplc="338851B8">
      <w:numFmt w:val="bullet"/>
      <w:lvlText w:val="•"/>
      <w:lvlJc w:val="left"/>
      <w:pPr>
        <w:ind w:left="2220" w:hanging="360"/>
      </w:pPr>
      <w:rPr>
        <w:rFonts w:ascii="Calibri" w:eastAsia="Times New Roman" w:hAnsi="Calibri" w:cs="Calibri" w:hint="default"/>
      </w:rPr>
    </w:lvl>
    <w:lvl w:ilvl="3" w:tplc="0408000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41" w15:restartNumberingAfterBreak="0">
    <w:nsid w:val="68C80C5A"/>
    <w:multiLevelType w:val="hybridMultilevel"/>
    <w:tmpl w:val="F62ED274"/>
    <w:lvl w:ilvl="0" w:tplc="A46AFB0E">
      <w:start w:val="1"/>
      <w:numFmt w:val="decimal"/>
      <w:pStyle w:val="Captionschema"/>
      <w:lvlText w:val="Σχήμα %1:"/>
      <w:lvlJc w:val="left"/>
      <w:pPr>
        <w:tabs>
          <w:tab w:val="num" w:pos="1865"/>
        </w:tabs>
        <w:ind w:left="1145" w:hanging="360"/>
      </w:pPr>
      <w:rPr>
        <w:rFonts w:cs="Times New Roman" w:hint="default"/>
      </w:rPr>
    </w:lvl>
    <w:lvl w:ilvl="1" w:tplc="04080019" w:tentative="1">
      <w:start w:val="1"/>
      <w:numFmt w:val="lowerLetter"/>
      <w:lvlText w:val="%2."/>
      <w:lvlJc w:val="left"/>
      <w:pPr>
        <w:tabs>
          <w:tab w:val="num" w:pos="1440"/>
        </w:tabs>
        <w:ind w:left="1440" w:hanging="360"/>
      </w:pPr>
      <w:rPr>
        <w:rFonts w:cs="Times New Roman"/>
      </w:rPr>
    </w:lvl>
    <w:lvl w:ilvl="2" w:tplc="0408001B" w:tentative="1">
      <w:start w:val="1"/>
      <w:numFmt w:val="lowerRoman"/>
      <w:lvlText w:val="%3."/>
      <w:lvlJc w:val="right"/>
      <w:pPr>
        <w:tabs>
          <w:tab w:val="num" w:pos="2160"/>
        </w:tabs>
        <w:ind w:left="2160" w:hanging="180"/>
      </w:pPr>
      <w:rPr>
        <w:rFonts w:cs="Times New Roman"/>
      </w:rPr>
    </w:lvl>
    <w:lvl w:ilvl="3" w:tplc="0408000F" w:tentative="1">
      <w:start w:val="1"/>
      <w:numFmt w:val="decimal"/>
      <w:lvlText w:val="%4."/>
      <w:lvlJc w:val="left"/>
      <w:pPr>
        <w:tabs>
          <w:tab w:val="num" w:pos="2880"/>
        </w:tabs>
        <w:ind w:left="2880" w:hanging="360"/>
      </w:pPr>
      <w:rPr>
        <w:rFonts w:cs="Times New Roman"/>
      </w:rPr>
    </w:lvl>
    <w:lvl w:ilvl="4" w:tplc="04080019" w:tentative="1">
      <w:start w:val="1"/>
      <w:numFmt w:val="lowerLetter"/>
      <w:lvlText w:val="%5."/>
      <w:lvlJc w:val="left"/>
      <w:pPr>
        <w:tabs>
          <w:tab w:val="num" w:pos="3600"/>
        </w:tabs>
        <w:ind w:left="3600" w:hanging="360"/>
      </w:pPr>
      <w:rPr>
        <w:rFonts w:cs="Times New Roman"/>
      </w:rPr>
    </w:lvl>
    <w:lvl w:ilvl="5" w:tplc="0408001B" w:tentative="1">
      <w:start w:val="1"/>
      <w:numFmt w:val="lowerRoman"/>
      <w:lvlText w:val="%6."/>
      <w:lvlJc w:val="right"/>
      <w:pPr>
        <w:tabs>
          <w:tab w:val="num" w:pos="4320"/>
        </w:tabs>
        <w:ind w:left="4320" w:hanging="180"/>
      </w:pPr>
      <w:rPr>
        <w:rFonts w:cs="Times New Roman"/>
      </w:rPr>
    </w:lvl>
    <w:lvl w:ilvl="6" w:tplc="0408000F" w:tentative="1">
      <w:start w:val="1"/>
      <w:numFmt w:val="decimal"/>
      <w:lvlText w:val="%7."/>
      <w:lvlJc w:val="left"/>
      <w:pPr>
        <w:tabs>
          <w:tab w:val="num" w:pos="5040"/>
        </w:tabs>
        <w:ind w:left="5040" w:hanging="360"/>
      </w:pPr>
      <w:rPr>
        <w:rFonts w:cs="Times New Roman"/>
      </w:rPr>
    </w:lvl>
    <w:lvl w:ilvl="7" w:tplc="04080019" w:tentative="1">
      <w:start w:val="1"/>
      <w:numFmt w:val="lowerLetter"/>
      <w:lvlText w:val="%8."/>
      <w:lvlJc w:val="left"/>
      <w:pPr>
        <w:tabs>
          <w:tab w:val="num" w:pos="5760"/>
        </w:tabs>
        <w:ind w:left="5760" w:hanging="360"/>
      </w:pPr>
      <w:rPr>
        <w:rFonts w:cs="Times New Roman"/>
      </w:rPr>
    </w:lvl>
    <w:lvl w:ilvl="8" w:tplc="0408001B" w:tentative="1">
      <w:start w:val="1"/>
      <w:numFmt w:val="lowerRoman"/>
      <w:lvlText w:val="%9."/>
      <w:lvlJc w:val="right"/>
      <w:pPr>
        <w:tabs>
          <w:tab w:val="num" w:pos="6480"/>
        </w:tabs>
        <w:ind w:left="6480" w:hanging="180"/>
      </w:pPr>
      <w:rPr>
        <w:rFonts w:cs="Times New Roman"/>
      </w:rPr>
    </w:lvl>
  </w:abstractNum>
  <w:abstractNum w:abstractNumId="142" w15:restartNumberingAfterBreak="0">
    <w:nsid w:val="6AF922C4"/>
    <w:multiLevelType w:val="hybridMultilevel"/>
    <w:tmpl w:val="2684F2D0"/>
    <w:lvl w:ilvl="0" w:tplc="FFFFFFFF">
      <w:start w:val="1"/>
      <w:numFmt w:val="decimal"/>
      <w:lvlText w:val="%1."/>
      <w:lvlJc w:val="left"/>
      <w:pPr>
        <w:ind w:left="360" w:hanging="360"/>
      </w:pPr>
    </w:lvl>
    <w:lvl w:ilvl="1" w:tplc="FFFFFFFF">
      <w:start w:val="1"/>
      <w:numFmt w:val="lowerLetter"/>
      <w:lvlText w:val="%2."/>
      <w:lvlJc w:val="left"/>
      <w:pPr>
        <w:ind w:left="1156" w:hanging="360"/>
      </w:pPr>
    </w:lvl>
    <w:lvl w:ilvl="2" w:tplc="FFFFFFFF" w:tentative="1">
      <w:start w:val="1"/>
      <w:numFmt w:val="lowerRoman"/>
      <w:lvlText w:val="%3."/>
      <w:lvlJc w:val="right"/>
      <w:pPr>
        <w:ind w:left="1876" w:hanging="180"/>
      </w:pPr>
    </w:lvl>
    <w:lvl w:ilvl="3" w:tplc="FFFFFFFF" w:tentative="1">
      <w:start w:val="1"/>
      <w:numFmt w:val="decimal"/>
      <w:lvlText w:val="%4."/>
      <w:lvlJc w:val="left"/>
      <w:pPr>
        <w:ind w:left="2596" w:hanging="360"/>
      </w:pPr>
    </w:lvl>
    <w:lvl w:ilvl="4" w:tplc="FFFFFFFF" w:tentative="1">
      <w:start w:val="1"/>
      <w:numFmt w:val="lowerLetter"/>
      <w:lvlText w:val="%5."/>
      <w:lvlJc w:val="left"/>
      <w:pPr>
        <w:ind w:left="3316" w:hanging="360"/>
      </w:pPr>
    </w:lvl>
    <w:lvl w:ilvl="5" w:tplc="FFFFFFFF" w:tentative="1">
      <w:start w:val="1"/>
      <w:numFmt w:val="lowerRoman"/>
      <w:lvlText w:val="%6."/>
      <w:lvlJc w:val="right"/>
      <w:pPr>
        <w:ind w:left="4036" w:hanging="180"/>
      </w:pPr>
    </w:lvl>
    <w:lvl w:ilvl="6" w:tplc="FFFFFFFF" w:tentative="1">
      <w:start w:val="1"/>
      <w:numFmt w:val="decimal"/>
      <w:lvlText w:val="%7."/>
      <w:lvlJc w:val="left"/>
      <w:pPr>
        <w:ind w:left="4756" w:hanging="360"/>
      </w:pPr>
    </w:lvl>
    <w:lvl w:ilvl="7" w:tplc="FFFFFFFF" w:tentative="1">
      <w:start w:val="1"/>
      <w:numFmt w:val="lowerLetter"/>
      <w:lvlText w:val="%8."/>
      <w:lvlJc w:val="left"/>
      <w:pPr>
        <w:ind w:left="5476" w:hanging="360"/>
      </w:pPr>
    </w:lvl>
    <w:lvl w:ilvl="8" w:tplc="FFFFFFFF" w:tentative="1">
      <w:start w:val="1"/>
      <w:numFmt w:val="lowerRoman"/>
      <w:lvlText w:val="%9."/>
      <w:lvlJc w:val="right"/>
      <w:pPr>
        <w:ind w:left="6196" w:hanging="180"/>
      </w:pPr>
    </w:lvl>
  </w:abstractNum>
  <w:abstractNum w:abstractNumId="143" w15:restartNumberingAfterBreak="0">
    <w:nsid w:val="6E3A7BB1"/>
    <w:multiLevelType w:val="multilevel"/>
    <w:tmpl w:val="A45AA6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1499" w:hanging="648"/>
      </w:pPr>
      <w:rPr>
        <w:rFonts w:hint="default"/>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4" w15:restartNumberingAfterBreak="0">
    <w:nsid w:val="6FCD5384"/>
    <w:multiLevelType w:val="hybridMultilevel"/>
    <w:tmpl w:val="831E79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5" w15:restartNumberingAfterBreak="0">
    <w:nsid w:val="701407C4"/>
    <w:multiLevelType w:val="hybridMultilevel"/>
    <w:tmpl w:val="1632D628"/>
    <w:lvl w:ilvl="0" w:tplc="FFFFFFFF">
      <w:start w:val="1"/>
      <w:numFmt w:val="bullet"/>
      <w:pStyle w:val="O-Bullet1"/>
      <w:lvlText w:val=""/>
      <w:lvlJc w:val="left"/>
      <w:pPr>
        <w:tabs>
          <w:tab w:val="num" w:pos="360"/>
        </w:tabs>
        <w:ind w:left="360" w:hanging="360"/>
      </w:pPr>
      <w:rPr>
        <w:rFonts w:ascii="Symbol" w:hAnsi="Symbol" w:hint="default"/>
        <w:sz w:val="20"/>
      </w:rPr>
    </w:lvl>
    <w:lvl w:ilvl="1" w:tplc="FFFFFFFF">
      <w:start w:val="1"/>
      <w:numFmt w:val="bullet"/>
      <w:lvlText w:val="-"/>
      <w:lvlJc w:val="left"/>
      <w:pPr>
        <w:tabs>
          <w:tab w:val="num" w:pos="1440"/>
        </w:tabs>
        <w:ind w:left="1440" w:hanging="360"/>
      </w:pPr>
      <w:rPr>
        <w:rFonts w:ascii="Tahoma" w:hAnsi="Tahoma" w:hint="default"/>
        <w:sz w:val="20"/>
      </w:rPr>
    </w:lvl>
    <w:lvl w:ilvl="2" w:tplc="FFFFFFFF">
      <w:start w:val="1"/>
      <w:numFmt w:val="decimal"/>
      <w:lvlText w:val="%3."/>
      <w:lvlJc w:val="left"/>
      <w:pPr>
        <w:tabs>
          <w:tab w:val="num" w:pos="2160"/>
        </w:tabs>
        <w:ind w:left="2160" w:hanging="360"/>
      </w:pPr>
      <w:rPr>
        <w:rFonts w:cs="Times New Roman" w:hint="default"/>
        <w:sz w:val="20"/>
        <w:szCs w:val="20"/>
      </w:rPr>
    </w:lvl>
    <w:lvl w:ilvl="3" w:tplc="FFFFFFFF">
      <w:start w:val="1"/>
      <w:numFmt w:val="bullet"/>
      <w:lvlText w:val="o"/>
      <w:lvlJc w:val="left"/>
      <w:pPr>
        <w:tabs>
          <w:tab w:val="num" w:pos="2880"/>
        </w:tabs>
        <w:ind w:left="2880" w:hanging="360"/>
      </w:pPr>
      <w:rPr>
        <w:rFonts w:ascii="Courier New" w:hAnsi="Courier New" w:hint="default"/>
        <w:sz w:val="16"/>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705E0F0E"/>
    <w:multiLevelType w:val="hybridMultilevel"/>
    <w:tmpl w:val="7EEA45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70C44F71"/>
    <w:multiLevelType w:val="hybridMultilevel"/>
    <w:tmpl w:val="B76AE4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8" w15:restartNumberingAfterBreak="0">
    <w:nsid w:val="70CD30D9"/>
    <w:multiLevelType w:val="multilevel"/>
    <w:tmpl w:val="FAE25F3A"/>
    <w:lvl w:ilvl="0">
      <w:start w:val="1"/>
      <w:numFmt w:val="bullet"/>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bullet"/>
      <w:lvlText w:val=""/>
      <w:lvlJc w:val="left"/>
      <w:pPr>
        <w:ind w:left="360" w:hanging="360"/>
      </w:pPr>
      <w:rPr>
        <w:rFonts w:ascii="Symbol" w:hAnsi="Symbol" w:hint="default"/>
      </w:rPr>
    </w:lvl>
    <w:lvl w:ilvl="4">
      <w:start w:val="1"/>
      <w:numFmt w:val="bullet"/>
      <w:lvlText w:val="o"/>
      <w:lvlJc w:val="left"/>
      <w:pPr>
        <w:ind w:left="1440" w:hanging="360"/>
      </w:pPr>
      <w:rPr>
        <w:rFonts w:ascii="Courier New" w:hAnsi="Courier New" w:cs="Courier New"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9" w15:restartNumberingAfterBreak="0">
    <w:nsid w:val="721B4BC5"/>
    <w:multiLevelType w:val="hybridMultilevel"/>
    <w:tmpl w:val="057E260A"/>
    <w:lvl w:ilvl="0" w:tplc="209A261C">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0" w15:restartNumberingAfterBreak="0">
    <w:nsid w:val="74B62AA3"/>
    <w:multiLevelType w:val="hybridMultilevel"/>
    <w:tmpl w:val="220458BC"/>
    <w:lvl w:ilvl="0" w:tplc="0408000F">
      <w:start w:val="1"/>
      <w:numFmt w:val="bullet"/>
      <w:pStyle w:val="33"/>
      <w:lvlText w:val=""/>
      <w:lvlJc w:val="left"/>
      <w:pPr>
        <w:tabs>
          <w:tab w:val="num" w:pos="720"/>
        </w:tabs>
        <w:ind w:left="720" w:hanging="360"/>
      </w:pPr>
      <w:rPr>
        <w:rFonts w:ascii="Wingdings" w:hAnsi="Wingdings" w:hint="default"/>
      </w:rPr>
    </w:lvl>
    <w:lvl w:ilvl="1" w:tplc="04080019">
      <w:start w:val="1"/>
      <w:numFmt w:val="bullet"/>
      <w:pStyle w:val="NormalLatinBookmanOldStyle"/>
      <w:lvlText w:val=""/>
      <w:lvlJc w:val="left"/>
      <w:pPr>
        <w:tabs>
          <w:tab w:val="num" w:pos="1440"/>
        </w:tabs>
        <w:ind w:left="1440" w:hanging="360"/>
      </w:pPr>
      <w:rPr>
        <w:rFonts w:ascii="Wingdings" w:hAnsi="Wingdings" w:hint="default"/>
        <w:sz w:val="24"/>
      </w:rPr>
    </w:lvl>
    <w:lvl w:ilvl="2" w:tplc="0408001B">
      <w:start w:val="1"/>
      <w:numFmt w:val="bullet"/>
      <w:lvlText w:val=""/>
      <w:lvlJc w:val="left"/>
      <w:pPr>
        <w:tabs>
          <w:tab w:val="num" w:pos="2160"/>
        </w:tabs>
        <w:ind w:left="2160" w:hanging="360"/>
      </w:pPr>
      <w:rPr>
        <w:rFonts w:ascii="Wingdings" w:hAnsi="Wingdings" w:hint="default"/>
        <w:b/>
        <w:sz w:val="16"/>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5714118"/>
    <w:multiLevelType w:val="multilevel"/>
    <w:tmpl w:val="DE283432"/>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2" w15:restartNumberingAfterBreak="0">
    <w:nsid w:val="75714B9F"/>
    <w:multiLevelType w:val="hybridMultilevel"/>
    <w:tmpl w:val="D6E8076A"/>
    <w:lvl w:ilvl="0" w:tplc="5E1E2110">
      <w:start w:val="1"/>
      <w:numFmt w:val="bullet"/>
      <w:lvlText w:val=""/>
      <w:lvlJc w:val="left"/>
      <w:pPr>
        <w:ind w:left="764" w:hanging="360"/>
      </w:pPr>
      <w:rPr>
        <w:rFonts w:ascii="Symbol" w:hAnsi="Symbol" w:hint="default"/>
      </w:rPr>
    </w:lvl>
    <w:lvl w:ilvl="1" w:tplc="FFFFFFFF">
      <w:start w:val="1"/>
      <w:numFmt w:val="bullet"/>
      <w:lvlText w:val="o"/>
      <w:lvlJc w:val="left"/>
      <w:pPr>
        <w:ind w:left="1484" w:hanging="360"/>
      </w:pPr>
      <w:rPr>
        <w:rFonts w:ascii="Courier New" w:hAnsi="Courier New" w:cs="Courier New" w:hint="default"/>
      </w:rPr>
    </w:lvl>
    <w:lvl w:ilvl="2" w:tplc="FFFFFFFF">
      <w:start w:val="1"/>
      <w:numFmt w:val="bullet"/>
      <w:lvlText w:val=""/>
      <w:lvlJc w:val="left"/>
      <w:pPr>
        <w:ind w:left="2204" w:hanging="360"/>
      </w:pPr>
      <w:rPr>
        <w:rFonts w:ascii="Wingdings" w:hAnsi="Wingdings" w:hint="default"/>
      </w:rPr>
    </w:lvl>
    <w:lvl w:ilvl="3" w:tplc="FFFFFFFF">
      <w:start w:val="1"/>
      <w:numFmt w:val="bullet"/>
      <w:lvlText w:val=""/>
      <w:lvlJc w:val="left"/>
      <w:pPr>
        <w:ind w:left="2924" w:hanging="360"/>
      </w:pPr>
      <w:rPr>
        <w:rFonts w:ascii="Symbol" w:hAnsi="Symbol" w:hint="default"/>
      </w:rPr>
    </w:lvl>
    <w:lvl w:ilvl="4" w:tplc="FFFFFFFF">
      <w:start w:val="1"/>
      <w:numFmt w:val="bullet"/>
      <w:lvlText w:val="o"/>
      <w:lvlJc w:val="left"/>
      <w:pPr>
        <w:ind w:left="3644" w:hanging="360"/>
      </w:pPr>
      <w:rPr>
        <w:rFonts w:ascii="Courier New" w:hAnsi="Courier New" w:cs="Courier New" w:hint="default"/>
      </w:rPr>
    </w:lvl>
    <w:lvl w:ilvl="5" w:tplc="FFFFFFFF">
      <w:start w:val="1"/>
      <w:numFmt w:val="bullet"/>
      <w:lvlText w:val=""/>
      <w:lvlJc w:val="left"/>
      <w:pPr>
        <w:ind w:left="4364" w:hanging="360"/>
      </w:pPr>
      <w:rPr>
        <w:rFonts w:ascii="Wingdings" w:hAnsi="Wingdings" w:hint="default"/>
      </w:rPr>
    </w:lvl>
    <w:lvl w:ilvl="6" w:tplc="FFFFFFFF">
      <w:start w:val="1"/>
      <w:numFmt w:val="bullet"/>
      <w:lvlText w:val=""/>
      <w:lvlJc w:val="left"/>
      <w:pPr>
        <w:ind w:left="5084" w:hanging="360"/>
      </w:pPr>
      <w:rPr>
        <w:rFonts w:ascii="Symbol" w:hAnsi="Symbol" w:hint="default"/>
      </w:rPr>
    </w:lvl>
    <w:lvl w:ilvl="7" w:tplc="FFFFFFFF">
      <w:start w:val="1"/>
      <w:numFmt w:val="bullet"/>
      <w:lvlText w:val="o"/>
      <w:lvlJc w:val="left"/>
      <w:pPr>
        <w:ind w:left="5804" w:hanging="360"/>
      </w:pPr>
      <w:rPr>
        <w:rFonts w:ascii="Courier New" w:hAnsi="Courier New" w:cs="Courier New" w:hint="default"/>
      </w:rPr>
    </w:lvl>
    <w:lvl w:ilvl="8" w:tplc="FFFFFFFF">
      <w:start w:val="1"/>
      <w:numFmt w:val="bullet"/>
      <w:lvlText w:val=""/>
      <w:lvlJc w:val="left"/>
      <w:pPr>
        <w:ind w:left="6524" w:hanging="360"/>
      </w:pPr>
      <w:rPr>
        <w:rFonts w:ascii="Wingdings" w:hAnsi="Wingdings" w:hint="default"/>
      </w:rPr>
    </w:lvl>
  </w:abstractNum>
  <w:abstractNum w:abstractNumId="153" w15:restartNumberingAfterBreak="0">
    <w:nsid w:val="75754EE4"/>
    <w:multiLevelType w:val="multilevel"/>
    <w:tmpl w:val="92E845A6"/>
    <w:lvl w:ilvl="0">
      <w:start w:val="3"/>
      <w:numFmt w:val="decimal"/>
      <w:lvlText w:val="%1."/>
      <w:lvlJc w:val="left"/>
      <w:pPr>
        <w:ind w:left="1080" w:hanging="1080"/>
      </w:pPr>
      <w:rPr>
        <w:rFonts w:hint="default"/>
      </w:rPr>
    </w:lvl>
    <w:lvl w:ilvl="1">
      <w:start w:val="2"/>
      <w:numFmt w:val="decimal"/>
      <w:lvlText w:val="%1.%2."/>
      <w:lvlJc w:val="left"/>
      <w:pPr>
        <w:ind w:left="1332" w:hanging="1080"/>
      </w:pPr>
      <w:rPr>
        <w:rFonts w:hint="default"/>
      </w:rPr>
    </w:lvl>
    <w:lvl w:ilvl="2">
      <w:start w:val="2"/>
      <w:numFmt w:val="decimal"/>
      <w:lvlText w:val="%1.%2.%3."/>
      <w:lvlJc w:val="left"/>
      <w:pPr>
        <w:ind w:left="1584" w:hanging="1080"/>
      </w:pPr>
      <w:rPr>
        <w:rFonts w:hint="default"/>
      </w:rPr>
    </w:lvl>
    <w:lvl w:ilvl="3">
      <w:start w:val="2"/>
      <w:numFmt w:val="decimal"/>
      <w:lvlText w:val="%1.%2.%3.%4."/>
      <w:lvlJc w:val="left"/>
      <w:pPr>
        <w:ind w:left="1836" w:hanging="1080"/>
      </w:pPr>
      <w:rPr>
        <w:rFonts w:hint="default"/>
      </w:rPr>
    </w:lvl>
    <w:lvl w:ilvl="4">
      <w:start w:val="1"/>
      <w:numFmt w:val="decimal"/>
      <w:lvlText w:val="%1.%2.%3.%4.%5."/>
      <w:lvlJc w:val="left"/>
      <w:pPr>
        <w:ind w:left="2448" w:hanging="1440"/>
      </w:pPr>
      <w:rPr>
        <w:rFonts w:hint="default"/>
      </w:rPr>
    </w:lvl>
    <w:lvl w:ilvl="5">
      <w:start w:val="1"/>
      <w:numFmt w:val="decimal"/>
      <w:lvlText w:val="%1.%2.%3.%4.%5.%6."/>
      <w:lvlJc w:val="left"/>
      <w:pPr>
        <w:ind w:left="3060" w:hanging="1800"/>
      </w:pPr>
      <w:rPr>
        <w:rFonts w:hint="default"/>
      </w:rPr>
    </w:lvl>
    <w:lvl w:ilvl="6">
      <w:start w:val="1"/>
      <w:numFmt w:val="decimal"/>
      <w:lvlText w:val="%1.%2.%3.%4.%5.%6.%7."/>
      <w:lvlJc w:val="left"/>
      <w:pPr>
        <w:ind w:left="3312" w:hanging="1800"/>
      </w:pPr>
      <w:rPr>
        <w:rFonts w:hint="default"/>
      </w:rPr>
    </w:lvl>
    <w:lvl w:ilvl="7">
      <w:start w:val="1"/>
      <w:numFmt w:val="decimal"/>
      <w:lvlText w:val="%1.%2.%3.%4.%5.%6.%7.%8."/>
      <w:lvlJc w:val="left"/>
      <w:pPr>
        <w:ind w:left="3924" w:hanging="2160"/>
      </w:pPr>
      <w:rPr>
        <w:rFonts w:hint="default"/>
      </w:rPr>
    </w:lvl>
    <w:lvl w:ilvl="8">
      <w:start w:val="1"/>
      <w:numFmt w:val="decimal"/>
      <w:lvlText w:val="%1.%2.%3.%4.%5.%6.%7.%8.%9."/>
      <w:lvlJc w:val="left"/>
      <w:pPr>
        <w:ind w:left="4536" w:hanging="2520"/>
      </w:pPr>
      <w:rPr>
        <w:rFonts w:hint="default"/>
      </w:rPr>
    </w:lvl>
  </w:abstractNum>
  <w:abstractNum w:abstractNumId="154" w15:restartNumberingAfterBreak="0">
    <w:nsid w:val="75F75003"/>
    <w:multiLevelType w:val="hybridMultilevel"/>
    <w:tmpl w:val="73EECDB2"/>
    <w:lvl w:ilvl="0" w:tplc="30C2D6B2">
      <w:start w:val="1"/>
      <mc:AlternateContent>
        <mc:Choice Requires="w14">
          <w:numFmt w:val="custom" w:format="α, β, γ, ..."/>
        </mc:Choice>
        <mc:Fallback>
          <w:numFmt w:val="decimal"/>
        </mc:Fallback>
      </mc:AlternateContent>
      <w:lvlText w:val="%1)"/>
      <w:lvlJc w:val="left"/>
      <w:pPr>
        <w:ind w:left="720" w:hanging="360"/>
      </w:pPr>
      <w:rPr>
        <w:rFonts w:hint="default"/>
        <w:i w:val="0"/>
        <w:iCs w:val="0"/>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5" w15:restartNumberingAfterBreak="0">
    <w:nsid w:val="75FD3D62"/>
    <w:multiLevelType w:val="multilevel"/>
    <w:tmpl w:val="75FD3D6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760C08ED"/>
    <w:multiLevelType w:val="hybridMultilevel"/>
    <w:tmpl w:val="17708DE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7" w15:restartNumberingAfterBreak="0">
    <w:nsid w:val="791602FB"/>
    <w:multiLevelType w:val="hybridMultilevel"/>
    <w:tmpl w:val="0D5E330E"/>
    <w:lvl w:ilvl="0" w:tplc="0408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F25EB23E">
      <w:numFmt w:val="bullet"/>
      <w:lvlText w:val="•"/>
      <w:lvlJc w:val="left"/>
      <w:pPr>
        <w:ind w:left="2160" w:hanging="720"/>
      </w:pPr>
      <w:rPr>
        <w:rFonts w:ascii="Calibri" w:eastAsia="SimSun" w:hAnsi="Calibri" w:cs="Calibri"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58" w15:restartNumberingAfterBreak="0">
    <w:nsid w:val="79B96F2F"/>
    <w:multiLevelType w:val="multilevel"/>
    <w:tmpl w:val="79B96F2F"/>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9" w15:restartNumberingAfterBreak="0">
    <w:nsid w:val="7B151A1F"/>
    <w:multiLevelType w:val="multilevel"/>
    <w:tmpl w:val="0408001D"/>
    <w:styleLink w:val="Style2"/>
    <w:lvl w:ilvl="0">
      <w:start w:val="1"/>
      <w:numFmt w:val="upperRoman"/>
      <w:pStyle w:val="12"/>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0" w15:restartNumberingAfterBreak="0">
    <w:nsid w:val="7BFD7B3C"/>
    <w:multiLevelType w:val="hybridMultilevel"/>
    <w:tmpl w:val="108C0700"/>
    <w:styleLink w:val="27"/>
    <w:lvl w:ilvl="0" w:tplc="F1ECAC78">
      <w:start w:val="1"/>
      <w:numFmt w:val="bullet"/>
      <w:lvlText w:val="•"/>
      <w:lvlJc w:val="left"/>
      <w:pPr>
        <w:ind w:left="72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F0C563E">
      <w:start w:val="1"/>
      <w:numFmt w:val="bullet"/>
      <w:lvlText w:val="o"/>
      <w:lvlJc w:val="left"/>
      <w:pPr>
        <w:ind w:left="108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620193C">
      <w:start w:val="1"/>
      <w:numFmt w:val="bullet"/>
      <w:lvlText w:val="▪"/>
      <w:lvlJc w:val="left"/>
      <w:pPr>
        <w:ind w:left="180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pPr>
        <w:ind w:left="252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pPr>
        <w:ind w:left="324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pPr>
        <w:ind w:left="396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pPr>
        <w:ind w:left="468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pPr>
        <w:ind w:left="540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pPr>
        <w:ind w:left="6120" w:hanging="294"/>
      </w:pPr>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1" w15:restartNumberingAfterBreak="0">
    <w:nsid w:val="7CB613A6"/>
    <w:multiLevelType w:val="hybridMultilevel"/>
    <w:tmpl w:val="0BDE8B96"/>
    <w:lvl w:ilvl="0" w:tplc="F1ECAC78">
      <w:start w:val="1"/>
      <w:numFmt w:val="decimal"/>
      <w:pStyle w:val="52"/>
      <w:lvlText w:val="%1."/>
      <w:lvlJc w:val="left"/>
      <w:pPr>
        <w:ind w:left="720" w:hanging="360"/>
      </w:pPr>
      <w:rPr>
        <w:rFonts w:cs="Times New Roman"/>
      </w:rPr>
    </w:lvl>
    <w:lvl w:ilvl="1" w:tplc="EF0C563E" w:tentative="1">
      <w:start w:val="1"/>
      <w:numFmt w:val="lowerLetter"/>
      <w:lvlText w:val="%2."/>
      <w:lvlJc w:val="left"/>
      <w:pPr>
        <w:ind w:left="1440" w:hanging="360"/>
      </w:pPr>
      <w:rPr>
        <w:rFonts w:cs="Times New Roman"/>
      </w:rPr>
    </w:lvl>
    <w:lvl w:ilvl="2" w:tplc="E620193C" w:tentative="1">
      <w:start w:val="1"/>
      <w:numFmt w:val="lowerRoman"/>
      <w:lvlText w:val="%3."/>
      <w:lvlJc w:val="right"/>
      <w:pPr>
        <w:ind w:left="2160" w:hanging="180"/>
      </w:pPr>
      <w:rPr>
        <w:rFonts w:cs="Times New Roman"/>
      </w:rPr>
    </w:lvl>
    <w:lvl w:ilvl="3" w:tplc="669A9776" w:tentative="1">
      <w:start w:val="1"/>
      <w:numFmt w:val="decimal"/>
      <w:lvlText w:val="%4."/>
      <w:lvlJc w:val="left"/>
      <w:pPr>
        <w:ind w:left="2880" w:hanging="360"/>
      </w:pPr>
      <w:rPr>
        <w:rFonts w:cs="Times New Roman"/>
      </w:rPr>
    </w:lvl>
    <w:lvl w:ilvl="4" w:tplc="0902FCD0" w:tentative="1">
      <w:start w:val="1"/>
      <w:numFmt w:val="lowerLetter"/>
      <w:lvlText w:val="%5."/>
      <w:lvlJc w:val="left"/>
      <w:pPr>
        <w:ind w:left="3600" w:hanging="360"/>
      </w:pPr>
      <w:rPr>
        <w:rFonts w:cs="Times New Roman"/>
      </w:rPr>
    </w:lvl>
    <w:lvl w:ilvl="5" w:tplc="7ADE21FE" w:tentative="1">
      <w:start w:val="1"/>
      <w:numFmt w:val="lowerRoman"/>
      <w:lvlText w:val="%6."/>
      <w:lvlJc w:val="right"/>
      <w:pPr>
        <w:ind w:left="4320" w:hanging="180"/>
      </w:pPr>
      <w:rPr>
        <w:rFonts w:cs="Times New Roman"/>
      </w:rPr>
    </w:lvl>
    <w:lvl w:ilvl="6" w:tplc="6E0A10DC" w:tentative="1">
      <w:start w:val="1"/>
      <w:numFmt w:val="decimal"/>
      <w:lvlText w:val="%7."/>
      <w:lvlJc w:val="left"/>
      <w:pPr>
        <w:ind w:left="5040" w:hanging="360"/>
      </w:pPr>
      <w:rPr>
        <w:rFonts w:cs="Times New Roman"/>
      </w:rPr>
    </w:lvl>
    <w:lvl w:ilvl="7" w:tplc="153CFFA6" w:tentative="1">
      <w:start w:val="1"/>
      <w:numFmt w:val="lowerLetter"/>
      <w:lvlText w:val="%8."/>
      <w:lvlJc w:val="left"/>
      <w:pPr>
        <w:ind w:left="5760" w:hanging="360"/>
      </w:pPr>
      <w:rPr>
        <w:rFonts w:cs="Times New Roman"/>
      </w:rPr>
    </w:lvl>
    <w:lvl w:ilvl="8" w:tplc="0D56FEB6" w:tentative="1">
      <w:start w:val="1"/>
      <w:numFmt w:val="lowerRoman"/>
      <w:lvlText w:val="%9."/>
      <w:lvlJc w:val="right"/>
      <w:pPr>
        <w:ind w:left="6480" w:hanging="180"/>
      </w:pPr>
      <w:rPr>
        <w:rFonts w:cs="Times New Roman"/>
      </w:rPr>
    </w:lvl>
  </w:abstractNum>
  <w:abstractNum w:abstractNumId="162" w15:restartNumberingAfterBreak="0">
    <w:nsid w:val="7CB73BDC"/>
    <w:multiLevelType w:val="hybridMultilevel"/>
    <w:tmpl w:val="1F426C62"/>
    <w:lvl w:ilvl="0" w:tplc="04080001">
      <w:start w:val="1"/>
      <w:numFmt w:val="bullet"/>
      <w:lvlText w:val=""/>
      <w:lvlJc w:val="left"/>
      <w:pPr>
        <w:ind w:left="720" w:hanging="360"/>
      </w:pPr>
      <w:rPr>
        <w:rFonts w:ascii="Symbol" w:hAnsi="Symbol" w:hint="default"/>
      </w:rPr>
    </w:lvl>
    <w:lvl w:ilvl="1" w:tplc="04080003" w:tentative="1">
      <w:start w:val="1"/>
      <w:numFmt w:val="lowerLetter"/>
      <w:lvlText w:val="%2."/>
      <w:lvlJc w:val="left"/>
      <w:pPr>
        <w:ind w:left="1440" w:hanging="360"/>
      </w:pPr>
      <w:rPr>
        <w:rFonts w:cs="Times New Roman"/>
      </w:rPr>
    </w:lvl>
    <w:lvl w:ilvl="2" w:tplc="04080005" w:tentative="1">
      <w:start w:val="1"/>
      <w:numFmt w:val="lowerRoman"/>
      <w:lvlText w:val="%3."/>
      <w:lvlJc w:val="right"/>
      <w:pPr>
        <w:ind w:left="2160" w:hanging="180"/>
      </w:pPr>
      <w:rPr>
        <w:rFonts w:cs="Times New Roman"/>
      </w:rPr>
    </w:lvl>
    <w:lvl w:ilvl="3" w:tplc="04080001" w:tentative="1">
      <w:start w:val="1"/>
      <w:numFmt w:val="decimal"/>
      <w:pStyle w:val="3headingarticle"/>
      <w:lvlText w:val="%4."/>
      <w:lvlJc w:val="left"/>
      <w:pPr>
        <w:ind w:left="2880" w:hanging="360"/>
      </w:pPr>
      <w:rPr>
        <w:rFonts w:cs="Times New Roman"/>
      </w:rPr>
    </w:lvl>
    <w:lvl w:ilvl="4" w:tplc="04080003" w:tentative="1">
      <w:start w:val="1"/>
      <w:numFmt w:val="lowerLetter"/>
      <w:lvlText w:val="%5."/>
      <w:lvlJc w:val="left"/>
      <w:pPr>
        <w:ind w:left="3600" w:hanging="360"/>
      </w:pPr>
      <w:rPr>
        <w:rFonts w:cs="Times New Roman"/>
      </w:rPr>
    </w:lvl>
    <w:lvl w:ilvl="5" w:tplc="04080005" w:tentative="1">
      <w:start w:val="1"/>
      <w:numFmt w:val="lowerRoman"/>
      <w:lvlText w:val="%6."/>
      <w:lvlJc w:val="right"/>
      <w:pPr>
        <w:ind w:left="4320" w:hanging="180"/>
      </w:pPr>
      <w:rPr>
        <w:rFonts w:cs="Times New Roman"/>
      </w:rPr>
    </w:lvl>
    <w:lvl w:ilvl="6" w:tplc="04080001" w:tentative="1">
      <w:start w:val="1"/>
      <w:numFmt w:val="decimal"/>
      <w:lvlText w:val="%7."/>
      <w:lvlJc w:val="left"/>
      <w:pPr>
        <w:ind w:left="5040" w:hanging="360"/>
      </w:pPr>
      <w:rPr>
        <w:rFonts w:cs="Times New Roman"/>
      </w:rPr>
    </w:lvl>
    <w:lvl w:ilvl="7" w:tplc="04080003" w:tentative="1">
      <w:start w:val="1"/>
      <w:numFmt w:val="lowerLetter"/>
      <w:lvlText w:val="%8."/>
      <w:lvlJc w:val="left"/>
      <w:pPr>
        <w:ind w:left="5760" w:hanging="360"/>
      </w:pPr>
      <w:rPr>
        <w:rFonts w:cs="Times New Roman"/>
      </w:rPr>
    </w:lvl>
    <w:lvl w:ilvl="8" w:tplc="04080005" w:tentative="1">
      <w:start w:val="1"/>
      <w:numFmt w:val="lowerRoman"/>
      <w:lvlText w:val="%9."/>
      <w:lvlJc w:val="right"/>
      <w:pPr>
        <w:ind w:left="6480" w:hanging="180"/>
      </w:pPr>
      <w:rPr>
        <w:rFonts w:cs="Times New Roman"/>
      </w:rPr>
    </w:lvl>
  </w:abstractNum>
  <w:abstractNum w:abstractNumId="163" w15:restartNumberingAfterBreak="0">
    <w:nsid w:val="7D9B6964"/>
    <w:multiLevelType w:val="hybridMultilevel"/>
    <w:tmpl w:val="AC46A5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ED3499A"/>
    <w:multiLevelType w:val="multilevel"/>
    <w:tmpl w:val="0409001F"/>
    <w:styleLink w:val="Style3"/>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39090338">
    <w:abstractNumId w:val="3"/>
  </w:num>
  <w:num w:numId="2" w16cid:durableId="1222473580">
    <w:abstractNumId w:val="4"/>
  </w:num>
  <w:num w:numId="3" w16cid:durableId="470095613">
    <w:abstractNumId w:val="8"/>
  </w:num>
  <w:num w:numId="4" w16cid:durableId="1743721714">
    <w:abstractNumId w:val="9"/>
  </w:num>
  <w:num w:numId="5" w16cid:durableId="825167501">
    <w:abstractNumId w:val="147"/>
  </w:num>
  <w:num w:numId="6" w16cid:durableId="101802489">
    <w:abstractNumId w:val="159"/>
  </w:num>
  <w:num w:numId="7" w16cid:durableId="1150832020">
    <w:abstractNumId w:val="47"/>
  </w:num>
  <w:num w:numId="8" w16cid:durableId="1057434451">
    <w:abstractNumId w:val="120"/>
  </w:num>
  <w:num w:numId="9" w16cid:durableId="718013293">
    <w:abstractNumId w:val="70"/>
  </w:num>
  <w:num w:numId="10" w16cid:durableId="1043402653">
    <w:abstractNumId w:val="90"/>
  </w:num>
  <w:num w:numId="11" w16cid:durableId="395709374">
    <w:abstractNumId w:val="143"/>
  </w:num>
  <w:num w:numId="12" w16cid:durableId="1700818352">
    <w:abstractNumId w:val="164"/>
  </w:num>
  <w:num w:numId="13" w16cid:durableId="1776250971">
    <w:abstractNumId w:val="116"/>
  </w:num>
  <w:num w:numId="14" w16cid:durableId="1978217056">
    <w:abstractNumId w:val="38"/>
  </w:num>
  <w:num w:numId="15" w16cid:durableId="315884235">
    <w:abstractNumId w:val="81"/>
  </w:num>
  <w:num w:numId="16" w16cid:durableId="1226070178">
    <w:abstractNumId w:val="30"/>
  </w:num>
  <w:num w:numId="17" w16cid:durableId="45757730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78602719">
    <w:abstractNumId w:val="54"/>
  </w:num>
  <w:num w:numId="19" w16cid:durableId="341247259">
    <w:abstractNumId w:val="54"/>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574"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0" w16cid:durableId="7489993">
    <w:abstractNumId w:val="27"/>
  </w:num>
  <w:num w:numId="21" w16cid:durableId="489567847">
    <w:abstractNumId w:val="31"/>
  </w:num>
  <w:num w:numId="22" w16cid:durableId="540753512">
    <w:abstractNumId w:val="160"/>
  </w:num>
  <w:num w:numId="23" w16cid:durableId="438067345">
    <w:abstractNumId w:val="68"/>
  </w:num>
  <w:num w:numId="24" w16cid:durableId="2012440506">
    <w:abstractNumId w:val="40"/>
  </w:num>
  <w:num w:numId="25" w16cid:durableId="4717985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44168713">
    <w:abstractNumId w:val="83"/>
  </w:num>
  <w:num w:numId="27" w16cid:durableId="568348351">
    <w:abstractNumId w:val="158"/>
  </w:num>
  <w:num w:numId="28" w16cid:durableId="824124654">
    <w:abstractNumId w:val="78"/>
  </w:num>
  <w:num w:numId="29" w16cid:durableId="1496147393">
    <w:abstractNumId w:val="74"/>
  </w:num>
  <w:num w:numId="30" w16cid:durableId="229462912">
    <w:abstractNumId w:val="26"/>
  </w:num>
  <w:num w:numId="31" w16cid:durableId="1368874623">
    <w:abstractNumId w:val="46"/>
  </w:num>
  <w:num w:numId="32" w16cid:durableId="589655612">
    <w:abstractNumId w:val="134"/>
  </w:num>
  <w:num w:numId="33" w16cid:durableId="57170093">
    <w:abstractNumId w:val="100"/>
  </w:num>
  <w:num w:numId="34" w16cid:durableId="584385603">
    <w:abstractNumId w:val="61"/>
  </w:num>
  <w:num w:numId="35" w16cid:durableId="115105040">
    <w:abstractNumId w:val="110"/>
  </w:num>
  <w:num w:numId="36" w16cid:durableId="1284459292">
    <w:abstractNumId w:val="41"/>
  </w:num>
  <w:num w:numId="37" w16cid:durableId="423648216">
    <w:abstractNumId w:val="29"/>
  </w:num>
  <w:num w:numId="38" w16cid:durableId="2137866851">
    <w:abstractNumId w:val="15"/>
  </w:num>
  <w:num w:numId="39" w16cid:durableId="881602113">
    <w:abstractNumId w:val="56"/>
  </w:num>
  <w:num w:numId="40" w16cid:durableId="490297338">
    <w:abstractNumId w:val="63"/>
  </w:num>
  <w:num w:numId="41" w16cid:durableId="777220062">
    <w:abstractNumId w:val="95"/>
  </w:num>
  <w:num w:numId="42" w16cid:durableId="68623170">
    <w:abstractNumId w:val="49"/>
  </w:num>
  <w:num w:numId="43" w16cid:durableId="1235123223">
    <w:abstractNumId w:val="106"/>
  </w:num>
  <w:num w:numId="44" w16cid:durableId="1689208652">
    <w:abstractNumId w:val="161"/>
  </w:num>
  <w:num w:numId="45" w16cid:durableId="802429591">
    <w:abstractNumId w:val="32"/>
  </w:num>
  <w:num w:numId="46" w16cid:durableId="1090466380">
    <w:abstractNumId w:val="139"/>
  </w:num>
  <w:num w:numId="47" w16cid:durableId="499929691">
    <w:abstractNumId w:val="150"/>
  </w:num>
  <w:num w:numId="48" w16cid:durableId="759451584">
    <w:abstractNumId w:val="45"/>
  </w:num>
  <w:num w:numId="49" w16cid:durableId="993609847">
    <w:abstractNumId w:val="118"/>
  </w:num>
  <w:num w:numId="50" w16cid:durableId="216204389">
    <w:abstractNumId w:val="91"/>
  </w:num>
  <w:num w:numId="51" w16cid:durableId="1530756723">
    <w:abstractNumId w:val="19"/>
  </w:num>
  <w:num w:numId="52" w16cid:durableId="2136558130">
    <w:abstractNumId w:val="135"/>
  </w:num>
  <w:num w:numId="53" w16cid:durableId="344870078">
    <w:abstractNumId w:val="39"/>
  </w:num>
  <w:num w:numId="54" w16cid:durableId="422336921">
    <w:abstractNumId w:val="115"/>
  </w:num>
  <w:num w:numId="55" w16cid:durableId="34625480">
    <w:abstractNumId w:val="98"/>
  </w:num>
  <w:num w:numId="56" w16cid:durableId="2123455231">
    <w:abstractNumId w:val="141"/>
  </w:num>
  <w:num w:numId="57" w16cid:durableId="328676293">
    <w:abstractNumId w:val="162"/>
  </w:num>
  <w:num w:numId="58" w16cid:durableId="991102969">
    <w:abstractNumId w:val="105"/>
  </w:num>
  <w:num w:numId="59" w16cid:durableId="1693608303">
    <w:abstractNumId w:val="34"/>
  </w:num>
  <w:num w:numId="60" w16cid:durableId="837647406">
    <w:abstractNumId w:val="55"/>
  </w:num>
  <w:num w:numId="61" w16cid:durableId="1179583853">
    <w:abstractNumId w:val="111"/>
  </w:num>
  <w:num w:numId="62" w16cid:durableId="1632125508">
    <w:abstractNumId w:val="25"/>
  </w:num>
  <w:num w:numId="63" w16cid:durableId="1863280501">
    <w:abstractNumId w:val="145"/>
  </w:num>
  <w:num w:numId="64" w16cid:durableId="1654023993">
    <w:abstractNumId w:val="133"/>
  </w:num>
  <w:num w:numId="65" w16cid:durableId="1175849404">
    <w:abstractNumId w:val="36"/>
  </w:num>
  <w:num w:numId="66" w16cid:durableId="1587572135">
    <w:abstractNumId w:val="52"/>
  </w:num>
  <w:num w:numId="67" w16cid:durableId="1074207620">
    <w:abstractNumId w:val="130"/>
  </w:num>
  <w:num w:numId="68" w16cid:durableId="522212537">
    <w:abstractNumId w:val="28"/>
  </w:num>
  <w:num w:numId="69" w16cid:durableId="1097480403">
    <w:abstractNumId w:val="87"/>
  </w:num>
  <w:num w:numId="70" w16cid:durableId="710301271">
    <w:abstractNumId w:val="136"/>
  </w:num>
  <w:num w:numId="71" w16cid:durableId="2102557289">
    <w:abstractNumId w:val="67"/>
  </w:num>
  <w:num w:numId="72" w16cid:durableId="1004016777">
    <w:abstractNumId w:val="16"/>
  </w:num>
  <w:num w:numId="73" w16cid:durableId="560480902">
    <w:abstractNumId w:val="69"/>
  </w:num>
  <w:num w:numId="74" w16cid:durableId="310332824">
    <w:abstractNumId w:val="136"/>
  </w:num>
  <w:num w:numId="75" w16cid:durableId="1204908987">
    <w:abstractNumId w:val="138"/>
  </w:num>
  <w:num w:numId="76" w16cid:durableId="1242988061">
    <w:abstractNumId w:val="155"/>
  </w:num>
  <w:num w:numId="77" w16cid:durableId="827477439">
    <w:abstractNumId w:val="18"/>
  </w:num>
  <w:num w:numId="78" w16cid:durableId="311641808">
    <w:abstractNumId w:val="117"/>
  </w:num>
  <w:num w:numId="79" w16cid:durableId="22438804">
    <w:abstractNumId w:val="33"/>
  </w:num>
  <w:num w:numId="80" w16cid:durableId="1369451001">
    <w:abstractNumId w:val="96"/>
  </w:num>
  <w:num w:numId="81" w16cid:durableId="195300499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327288147">
    <w:abstractNumId w:val="101"/>
    <w:lvlOverride w:ilvl="0">
      <w:startOverride w:val="1"/>
    </w:lvlOverride>
    <w:lvlOverride w:ilvl="1"/>
    <w:lvlOverride w:ilvl="2"/>
    <w:lvlOverride w:ilvl="3"/>
    <w:lvlOverride w:ilvl="4"/>
    <w:lvlOverride w:ilvl="5"/>
    <w:lvlOverride w:ilvl="6"/>
    <w:lvlOverride w:ilvl="7"/>
    <w:lvlOverride w:ilvl="8"/>
  </w:num>
  <w:num w:numId="83" w16cid:durableId="1027760124">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07991091">
    <w:abstractNumId w:val="157"/>
  </w:num>
  <w:num w:numId="85" w16cid:durableId="1647662369">
    <w:abstractNumId w:val="64"/>
  </w:num>
  <w:num w:numId="86" w16cid:durableId="1059522963">
    <w:abstractNumId w:val="89"/>
  </w:num>
  <w:num w:numId="87" w16cid:durableId="407113920">
    <w:abstractNumId w:val="119"/>
  </w:num>
  <w:num w:numId="88" w16cid:durableId="98532975">
    <w:abstractNumId w:val="104"/>
  </w:num>
  <w:num w:numId="89" w16cid:durableId="965544753">
    <w:abstractNumId w:val="114"/>
    <w:lvlOverride w:ilvl="0">
      <w:startOverride w:val="1"/>
    </w:lvlOverride>
    <w:lvlOverride w:ilvl="1"/>
    <w:lvlOverride w:ilvl="2">
      <w:startOverride w:val="1"/>
    </w:lvlOverride>
    <w:lvlOverride w:ilvl="3"/>
    <w:lvlOverride w:ilvl="4"/>
    <w:lvlOverride w:ilvl="5"/>
    <w:lvlOverride w:ilvl="6"/>
    <w:lvlOverride w:ilvl="7"/>
    <w:lvlOverride w:ilvl="8"/>
  </w:num>
  <w:num w:numId="90" w16cid:durableId="38818528">
    <w:abstractNumId w:val="144"/>
  </w:num>
  <w:num w:numId="91" w16cid:durableId="449856916">
    <w:abstractNumId w:val="108"/>
  </w:num>
  <w:num w:numId="92" w16cid:durableId="521935852">
    <w:abstractNumId w:val="93"/>
  </w:num>
  <w:num w:numId="93" w16cid:durableId="17508022">
    <w:abstractNumId w:val="20"/>
  </w:num>
  <w:num w:numId="94" w16cid:durableId="569459144">
    <w:abstractNumId w:val="44"/>
  </w:num>
  <w:num w:numId="95" w16cid:durableId="1680499878">
    <w:abstractNumId w:val="73"/>
  </w:num>
  <w:num w:numId="96" w16cid:durableId="1942377997">
    <w:abstractNumId w:val="14"/>
  </w:num>
  <w:num w:numId="97" w16cid:durableId="1599559621">
    <w:abstractNumId w:val="80"/>
  </w:num>
  <w:num w:numId="98" w16cid:durableId="1834300383">
    <w:abstractNumId w:val="24"/>
  </w:num>
  <w:num w:numId="99" w16cid:durableId="903681897">
    <w:abstractNumId w:val="82"/>
  </w:num>
  <w:num w:numId="100" w16cid:durableId="1702240252">
    <w:abstractNumId w:val="76"/>
  </w:num>
  <w:num w:numId="101" w16cid:durableId="1696539340">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841241284">
    <w:abstractNumId w:val="146"/>
  </w:num>
  <w:num w:numId="103" w16cid:durableId="911088495">
    <w:abstractNumId w:val="42"/>
  </w:num>
  <w:num w:numId="104" w16cid:durableId="1558856943">
    <w:abstractNumId w:val="121"/>
  </w:num>
  <w:num w:numId="105" w16cid:durableId="1513453053">
    <w:abstractNumId w:val="99"/>
  </w:num>
  <w:num w:numId="106" w16cid:durableId="502823375">
    <w:abstractNumId w:val="156"/>
  </w:num>
  <w:num w:numId="107" w16cid:durableId="527572269">
    <w:abstractNumId w:val="86"/>
  </w:num>
  <w:num w:numId="108" w16cid:durableId="149248770">
    <w:abstractNumId w:val="23"/>
  </w:num>
  <w:num w:numId="109" w16cid:durableId="901717815">
    <w:abstractNumId w:val="103"/>
    <w:lvlOverride w:ilvl="0">
      <w:startOverride w:val="1"/>
    </w:lvlOverride>
    <w:lvlOverride w:ilvl="1"/>
    <w:lvlOverride w:ilvl="2"/>
    <w:lvlOverride w:ilvl="3"/>
    <w:lvlOverride w:ilvl="4"/>
    <w:lvlOverride w:ilvl="5"/>
    <w:lvlOverride w:ilvl="6"/>
    <w:lvlOverride w:ilvl="7"/>
    <w:lvlOverride w:ilvl="8"/>
  </w:num>
  <w:num w:numId="110" w16cid:durableId="275137441">
    <w:abstractNumId w:val="35"/>
    <w:lvlOverride w:ilvl="0">
      <w:startOverride w:val="1"/>
    </w:lvlOverride>
    <w:lvlOverride w:ilvl="1"/>
    <w:lvlOverride w:ilvl="2"/>
    <w:lvlOverride w:ilvl="3"/>
    <w:lvlOverride w:ilvl="4"/>
    <w:lvlOverride w:ilvl="5"/>
    <w:lvlOverride w:ilvl="6"/>
    <w:lvlOverride w:ilvl="7"/>
    <w:lvlOverride w:ilvl="8"/>
  </w:num>
  <w:num w:numId="111" w16cid:durableId="1325204864">
    <w:abstractNumId w:val="122"/>
    <w:lvlOverride w:ilvl="0">
      <w:startOverride w:val="1"/>
    </w:lvlOverride>
    <w:lvlOverride w:ilvl="1"/>
    <w:lvlOverride w:ilvl="2"/>
    <w:lvlOverride w:ilvl="3"/>
    <w:lvlOverride w:ilvl="4"/>
    <w:lvlOverride w:ilvl="5"/>
    <w:lvlOverride w:ilvl="6"/>
    <w:lvlOverride w:ilvl="7"/>
    <w:lvlOverride w:ilvl="8"/>
  </w:num>
  <w:num w:numId="112" w16cid:durableId="59835314">
    <w:abstractNumId w:val="85"/>
    <w:lvlOverride w:ilvl="0">
      <w:startOverride w:val="1"/>
    </w:lvlOverride>
    <w:lvlOverride w:ilvl="1"/>
    <w:lvlOverride w:ilvl="2"/>
    <w:lvlOverride w:ilvl="3"/>
    <w:lvlOverride w:ilvl="4"/>
    <w:lvlOverride w:ilvl="5"/>
    <w:lvlOverride w:ilvl="6"/>
    <w:lvlOverride w:ilvl="7"/>
    <w:lvlOverride w:ilvl="8"/>
  </w:num>
  <w:num w:numId="113" w16cid:durableId="189623858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20865389">
    <w:abstractNumId w:val="72"/>
  </w:num>
  <w:num w:numId="115" w16cid:durableId="122553348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562977958">
    <w:abstractNumId w:val="163"/>
  </w:num>
  <w:num w:numId="117" w16cid:durableId="223948529">
    <w:abstractNumId w:val="62"/>
  </w:num>
  <w:num w:numId="118" w16cid:durableId="714087727">
    <w:abstractNumId w:val="107"/>
  </w:num>
  <w:num w:numId="119" w16cid:durableId="1753889772">
    <w:abstractNumId w:val="140"/>
  </w:num>
  <w:num w:numId="120" w16cid:durableId="1737556133">
    <w:abstractNumId w:val="50"/>
  </w:num>
  <w:num w:numId="121" w16cid:durableId="850753230">
    <w:abstractNumId w:val="149"/>
  </w:num>
  <w:num w:numId="122" w16cid:durableId="620188604">
    <w:abstractNumId w:val="22"/>
  </w:num>
  <w:num w:numId="123" w16cid:durableId="1362316217">
    <w:abstractNumId w:val="152"/>
  </w:num>
  <w:num w:numId="124" w16cid:durableId="28110950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860242174">
    <w:abstractNumId w:val="17"/>
  </w:num>
  <w:num w:numId="126" w16cid:durableId="684022487">
    <w:abstractNumId w:val="13"/>
  </w:num>
  <w:num w:numId="127" w16cid:durableId="1506820891">
    <w:abstractNumId w:val="65"/>
  </w:num>
  <w:num w:numId="128" w16cid:durableId="1564952098">
    <w:abstractNumId w:val="92"/>
  </w:num>
  <w:num w:numId="129" w16cid:durableId="686176883">
    <w:abstractNumId w:val="124"/>
  </w:num>
  <w:num w:numId="130" w16cid:durableId="1287732723">
    <w:abstractNumId w:val="79"/>
  </w:num>
  <w:num w:numId="131" w16cid:durableId="1326587786">
    <w:abstractNumId w:val="102"/>
  </w:num>
  <w:num w:numId="132" w16cid:durableId="716054909">
    <w:abstractNumId w:val="58"/>
  </w:num>
  <w:num w:numId="133" w16cid:durableId="117336602">
    <w:abstractNumId w:val="37"/>
  </w:num>
  <w:num w:numId="134" w16cid:durableId="166940211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882985417">
    <w:abstractNumId w:val="60"/>
  </w:num>
  <w:num w:numId="136" w16cid:durableId="772669603">
    <w:abstractNumId w:val="75"/>
  </w:num>
  <w:num w:numId="137" w16cid:durableId="383798313">
    <w:abstractNumId w:val="28"/>
  </w:num>
  <w:num w:numId="138" w16cid:durableId="853887091">
    <w:abstractNumId w:val="112"/>
  </w:num>
  <w:num w:numId="139" w16cid:durableId="87390967">
    <w:abstractNumId w:val="43"/>
  </w:num>
  <w:num w:numId="140" w16cid:durableId="1364866647">
    <w:abstractNumId w:val="28"/>
  </w:num>
  <w:num w:numId="141" w16cid:durableId="817456895">
    <w:abstractNumId w:val="21"/>
  </w:num>
  <w:num w:numId="142" w16cid:durableId="124290513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438938386">
    <w:abstractNumId w:val="70"/>
  </w:num>
  <w:num w:numId="144" w16cid:durableId="9679787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1547836064">
    <w:abstractNumId w:val="70"/>
  </w:num>
  <w:num w:numId="146" w16cid:durableId="374354404">
    <w:abstractNumId w:val="70"/>
  </w:num>
  <w:num w:numId="147" w16cid:durableId="363287798">
    <w:abstractNumId w:val="70"/>
  </w:num>
  <w:num w:numId="148" w16cid:durableId="1387489649">
    <w:abstractNumId w:val="70"/>
  </w:num>
  <w:num w:numId="149" w16cid:durableId="547182767">
    <w:abstractNumId w:val="70"/>
  </w:num>
  <w:num w:numId="150" w16cid:durableId="642926752">
    <w:abstractNumId w:val="70"/>
  </w:num>
  <w:num w:numId="151" w16cid:durableId="1863934179">
    <w:abstractNumId w:val="88"/>
  </w:num>
  <w:num w:numId="152" w16cid:durableId="1188061088">
    <w:abstractNumId w:val="97"/>
  </w:num>
  <w:num w:numId="153" w16cid:durableId="1040517826">
    <w:abstractNumId w:val="51"/>
  </w:num>
  <w:num w:numId="154" w16cid:durableId="768159428">
    <w:abstractNumId w:val="128"/>
  </w:num>
  <w:num w:numId="155" w16cid:durableId="1606112251">
    <w:abstractNumId w:val="142"/>
  </w:num>
  <w:num w:numId="156" w16cid:durableId="12112202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201217469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147849892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203596030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418207804">
    <w:abstractNumId w:val="71"/>
  </w:num>
  <w:num w:numId="161" w16cid:durableId="1190030720">
    <w:abstractNumId w:val="129"/>
  </w:num>
  <w:num w:numId="162" w16cid:durableId="969824939">
    <w:abstractNumId w:val="125"/>
  </w:num>
  <w:num w:numId="163" w16cid:durableId="941376779">
    <w:abstractNumId w:val="148"/>
  </w:num>
  <w:num w:numId="164" w16cid:durableId="381294610">
    <w:abstractNumId w:val="77"/>
  </w:num>
  <w:num w:numId="165" w16cid:durableId="31882868">
    <w:abstractNumId w:val="127"/>
  </w:num>
  <w:num w:numId="166" w16cid:durableId="1786190892">
    <w:abstractNumId w:val="154"/>
  </w:num>
  <w:num w:numId="167" w16cid:durableId="1354334012">
    <w:abstractNumId w:val="123"/>
  </w:num>
  <w:num w:numId="168" w16cid:durableId="34232700">
    <w:abstractNumId w:val="70"/>
  </w:num>
  <w:num w:numId="169" w16cid:durableId="1321735941">
    <w:abstractNumId w:val="70"/>
  </w:num>
  <w:num w:numId="170" w16cid:durableId="1974631843">
    <w:abstractNumId w:val="70"/>
  </w:num>
  <w:num w:numId="171" w16cid:durableId="930744980">
    <w:abstractNumId w:val="70"/>
  </w:num>
  <w:num w:numId="172" w16cid:durableId="25375845">
    <w:abstractNumId w:val="70"/>
  </w:num>
  <w:num w:numId="173" w16cid:durableId="1955400103">
    <w:abstractNumId w:val="70"/>
  </w:num>
  <w:num w:numId="174" w16cid:durableId="423502190">
    <w:abstractNumId w:val="70"/>
  </w:num>
  <w:num w:numId="175" w16cid:durableId="176575767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985423906">
    <w:abstractNumId w:val="151"/>
  </w:num>
  <w:num w:numId="177" w16cid:durableId="912395811">
    <w:abstractNumId w:val="70"/>
  </w:num>
  <w:num w:numId="178" w16cid:durableId="709765852">
    <w:abstractNumId w:val="70"/>
  </w:num>
  <w:num w:numId="179" w16cid:durableId="301927278">
    <w:abstractNumId w:val="70"/>
  </w:num>
  <w:num w:numId="180" w16cid:durableId="1238057711">
    <w:abstractNumId w:val="70"/>
  </w:num>
  <w:num w:numId="181" w16cid:durableId="92364088">
    <w:abstractNumId w:val="70"/>
  </w:num>
  <w:num w:numId="182" w16cid:durableId="1412695202">
    <w:abstractNumId w:val="70"/>
  </w:num>
  <w:num w:numId="183" w16cid:durableId="299264478">
    <w:abstractNumId w:val="70"/>
  </w:num>
  <w:num w:numId="184" w16cid:durableId="1423257837">
    <w:abstractNumId w:val="70"/>
  </w:num>
  <w:num w:numId="185" w16cid:durableId="991711206">
    <w:abstractNumId w:val="70"/>
  </w:num>
  <w:num w:numId="186" w16cid:durableId="777023299">
    <w:abstractNumId w:val="53"/>
  </w:num>
  <w:num w:numId="187" w16cid:durableId="66200463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176648820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808743031">
    <w:abstractNumId w:val="84"/>
  </w:num>
  <w:num w:numId="190" w16cid:durableId="1082068803">
    <w:abstractNumId w:val="70"/>
  </w:num>
  <w:num w:numId="191" w16cid:durableId="397360571">
    <w:abstractNumId w:val="131"/>
  </w:num>
  <w:num w:numId="192" w16cid:durableId="1346781865">
    <w:abstractNumId w:val="70"/>
  </w:num>
  <w:num w:numId="193" w16cid:durableId="647590520">
    <w:abstractNumId w:val="70"/>
  </w:num>
  <w:num w:numId="194" w16cid:durableId="854534284">
    <w:abstractNumId w:val="70"/>
  </w:num>
  <w:num w:numId="195" w16cid:durableId="2021197108">
    <w:abstractNumId w:val="70"/>
  </w:num>
  <w:num w:numId="196" w16cid:durableId="433021243">
    <w:abstractNumId w:val="70"/>
  </w:num>
  <w:num w:numId="197" w16cid:durableId="2125272745">
    <w:abstractNumId w:val="70"/>
  </w:num>
  <w:num w:numId="198" w16cid:durableId="1456093480">
    <w:abstractNumId w:val="70"/>
  </w:num>
  <w:num w:numId="199" w16cid:durableId="1906990762">
    <w:abstractNumId w:val="70"/>
  </w:num>
  <w:num w:numId="200" w16cid:durableId="2066906668">
    <w:abstractNumId w:val="70"/>
  </w:num>
  <w:num w:numId="201" w16cid:durableId="1139347552">
    <w:abstractNumId w:val="70"/>
  </w:num>
  <w:num w:numId="202" w16cid:durableId="1059282842">
    <w:abstractNumId w:val="70"/>
  </w:num>
  <w:num w:numId="203" w16cid:durableId="969677206">
    <w:abstractNumId w:val="70"/>
  </w:num>
  <w:num w:numId="204" w16cid:durableId="968584484">
    <w:abstractNumId w:val="70"/>
  </w:num>
  <w:num w:numId="205" w16cid:durableId="298344434">
    <w:abstractNumId w:val="70"/>
  </w:num>
  <w:num w:numId="206" w16cid:durableId="200168403">
    <w:abstractNumId w:val="70"/>
  </w:num>
  <w:num w:numId="207" w16cid:durableId="645937761">
    <w:abstractNumId w:val="83"/>
  </w:num>
  <w:num w:numId="208" w16cid:durableId="222184967">
    <w:abstractNumId w:val="83"/>
  </w:num>
  <w:num w:numId="209" w16cid:durableId="104816001">
    <w:abstractNumId w:val="83"/>
  </w:num>
  <w:num w:numId="210" w16cid:durableId="80296812">
    <w:abstractNumId w:val="70"/>
  </w:num>
  <w:num w:numId="211" w16cid:durableId="258607735">
    <w:abstractNumId w:val="126"/>
  </w:num>
  <w:num w:numId="212" w16cid:durableId="624852047">
    <w:abstractNumId w:val="153"/>
  </w:num>
  <w:num w:numId="213" w16cid:durableId="2002154501">
    <w:abstractNumId w:val="132"/>
  </w:num>
  <w:num w:numId="214" w16cid:durableId="96946223">
    <w:abstractNumId w:val="70"/>
  </w:num>
  <w:num w:numId="215" w16cid:durableId="1238635596">
    <w:abstractNumId w:val="70"/>
  </w:num>
  <w:num w:numId="216" w16cid:durableId="2118481485">
    <w:abstractNumId w:val="70"/>
  </w:num>
  <w:num w:numId="217" w16cid:durableId="148519763">
    <w:abstractNumId w:val="70"/>
  </w:num>
  <w:num w:numId="218" w16cid:durableId="2092047921">
    <w:abstractNumId w:val="70"/>
  </w:num>
  <w:num w:numId="219" w16cid:durableId="695086676">
    <w:abstractNumId w:val="70"/>
  </w:num>
  <w:num w:numId="220" w16cid:durableId="1529561885">
    <w:abstractNumId w:val="70"/>
  </w:num>
  <w:num w:numId="221" w16cid:durableId="211770694">
    <w:abstractNumId w:val="70"/>
  </w:num>
  <w:num w:numId="222" w16cid:durableId="860705878">
    <w:abstractNumId w:val="70"/>
  </w:num>
  <w:num w:numId="223" w16cid:durableId="1634479234">
    <w:abstractNumId w:val="70"/>
  </w:num>
  <w:num w:numId="224" w16cid:durableId="1759404094">
    <w:abstractNumId w:val="70"/>
  </w:num>
  <w:num w:numId="225" w16cid:durableId="210970533">
    <w:abstractNumId w:val="70"/>
  </w:num>
  <w:num w:numId="226" w16cid:durableId="1278945626">
    <w:abstractNumId w:val="70"/>
  </w:num>
  <w:num w:numId="227" w16cid:durableId="1629360693">
    <w:abstractNumId w:val="70"/>
  </w:num>
  <w:num w:numId="228" w16cid:durableId="2080862827">
    <w:abstractNumId w:val="70"/>
  </w:num>
  <w:num w:numId="229" w16cid:durableId="704601295">
    <w:abstractNumId w:val="70"/>
  </w:num>
  <w:num w:numId="230" w16cid:durableId="1517815177">
    <w:abstractNumId w:val="70"/>
  </w:num>
  <w:num w:numId="231" w16cid:durableId="938833446">
    <w:abstractNumId w:val="70"/>
  </w:num>
  <w:num w:numId="232" w16cid:durableId="657465443">
    <w:abstractNumId w:val="70"/>
  </w:num>
  <w:num w:numId="233" w16cid:durableId="1855222189">
    <w:abstractNumId w:val="70"/>
  </w:num>
  <w:num w:numId="234" w16cid:durableId="577323259">
    <w:abstractNumId w:val="70"/>
  </w:num>
  <w:num w:numId="235" w16cid:durableId="305204317">
    <w:abstractNumId w:val="70"/>
  </w:num>
  <w:num w:numId="236" w16cid:durableId="259529339">
    <w:abstractNumId w:val="70"/>
  </w:num>
  <w:num w:numId="237" w16cid:durableId="607277944">
    <w:abstractNumId w:val="70"/>
  </w:num>
  <w:num w:numId="238" w16cid:durableId="1609316078">
    <w:abstractNumId w:val="70"/>
  </w:num>
  <w:num w:numId="239" w16cid:durableId="674309686">
    <w:abstractNumId w:val="70"/>
  </w:num>
  <w:num w:numId="240" w16cid:durableId="474564849">
    <w:abstractNumId w:val="70"/>
  </w:num>
  <w:num w:numId="241" w16cid:durableId="1778403457">
    <w:abstractNumId w:val="70"/>
  </w:num>
  <w:num w:numId="242" w16cid:durableId="5792119">
    <w:abstractNumId w:val="70"/>
  </w:num>
  <w:num w:numId="243" w16cid:durableId="894050422">
    <w:abstractNumId w:val="70"/>
  </w:num>
  <w:num w:numId="244" w16cid:durableId="1339580154">
    <w:abstractNumId w:val="70"/>
  </w:num>
  <w:num w:numId="245" w16cid:durableId="747189778">
    <w:abstractNumId w:val="70"/>
  </w:num>
  <w:num w:numId="246" w16cid:durableId="2062093941">
    <w:abstractNumId w:val="70"/>
  </w:num>
  <w:num w:numId="247" w16cid:durableId="328604500">
    <w:abstractNumId w:val="70"/>
  </w:num>
  <w:num w:numId="248" w16cid:durableId="1315065292">
    <w:abstractNumId w:val="94"/>
  </w:num>
  <w:num w:numId="249" w16cid:durableId="1796098974">
    <w:abstractNumId w:val="70"/>
  </w:num>
  <w:num w:numId="250" w16cid:durableId="397479272">
    <w:abstractNumId w:val="70"/>
  </w:num>
  <w:num w:numId="251" w16cid:durableId="1276862655">
    <w:abstractNumId w:val="59"/>
  </w:num>
  <w:numIdMacAtCleanup w:val="2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stylePaneFormatFilter w:val="0621" w:allStyles="1" w:customStyles="0" w:latentStyles="0"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defaultTabStop w:val="720"/>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3A5B"/>
    <w:rsid w:val="000001EC"/>
    <w:rsid w:val="000009FC"/>
    <w:rsid w:val="00000C8E"/>
    <w:rsid w:val="00001DCD"/>
    <w:rsid w:val="00002B27"/>
    <w:rsid w:val="00002E47"/>
    <w:rsid w:val="00004419"/>
    <w:rsid w:val="00005638"/>
    <w:rsid w:val="00005F5C"/>
    <w:rsid w:val="000062FA"/>
    <w:rsid w:val="00006584"/>
    <w:rsid w:val="0000716D"/>
    <w:rsid w:val="00007D97"/>
    <w:rsid w:val="00011072"/>
    <w:rsid w:val="00011A18"/>
    <w:rsid w:val="0001217D"/>
    <w:rsid w:val="000126E5"/>
    <w:rsid w:val="0001276B"/>
    <w:rsid w:val="0001375B"/>
    <w:rsid w:val="00013A52"/>
    <w:rsid w:val="00013ACD"/>
    <w:rsid w:val="00013BB9"/>
    <w:rsid w:val="00014410"/>
    <w:rsid w:val="0001443B"/>
    <w:rsid w:val="00014792"/>
    <w:rsid w:val="00014B60"/>
    <w:rsid w:val="00014F48"/>
    <w:rsid w:val="000152A8"/>
    <w:rsid w:val="00015953"/>
    <w:rsid w:val="00015A9D"/>
    <w:rsid w:val="00015F06"/>
    <w:rsid w:val="00020548"/>
    <w:rsid w:val="00020BE1"/>
    <w:rsid w:val="00020E12"/>
    <w:rsid w:val="00022569"/>
    <w:rsid w:val="000237FA"/>
    <w:rsid w:val="000244B8"/>
    <w:rsid w:val="000244EB"/>
    <w:rsid w:val="00025B9C"/>
    <w:rsid w:val="00025CD5"/>
    <w:rsid w:val="00026155"/>
    <w:rsid w:val="00026667"/>
    <w:rsid w:val="0002765E"/>
    <w:rsid w:val="000303BF"/>
    <w:rsid w:val="000309DB"/>
    <w:rsid w:val="000326F6"/>
    <w:rsid w:val="00032A9F"/>
    <w:rsid w:val="00032BBA"/>
    <w:rsid w:val="00033035"/>
    <w:rsid w:val="0003389C"/>
    <w:rsid w:val="00033BA0"/>
    <w:rsid w:val="00034E19"/>
    <w:rsid w:val="00034FF1"/>
    <w:rsid w:val="00035295"/>
    <w:rsid w:val="00035645"/>
    <w:rsid w:val="00035C19"/>
    <w:rsid w:val="00035E2B"/>
    <w:rsid w:val="00035E7D"/>
    <w:rsid w:val="000361E0"/>
    <w:rsid w:val="00036CBD"/>
    <w:rsid w:val="00037B97"/>
    <w:rsid w:val="000411E8"/>
    <w:rsid w:val="000415F7"/>
    <w:rsid w:val="00041AA5"/>
    <w:rsid w:val="00041C07"/>
    <w:rsid w:val="0004262F"/>
    <w:rsid w:val="00042DB8"/>
    <w:rsid w:val="000432B5"/>
    <w:rsid w:val="00043D44"/>
    <w:rsid w:val="00043F27"/>
    <w:rsid w:val="00045316"/>
    <w:rsid w:val="00045DCF"/>
    <w:rsid w:val="00046044"/>
    <w:rsid w:val="00046293"/>
    <w:rsid w:val="000462BC"/>
    <w:rsid w:val="0004724C"/>
    <w:rsid w:val="00047C57"/>
    <w:rsid w:val="00047D52"/>
    <w:rsid w:val="000527FB"/>
    <w:rsid w:val="00053546"/>
    <w:rsid w:val="0005488E"/>
    <w:rsid w:val="00054D0F"/>
    <w:rsid w:val="00055308"/>
    <w:rsid w:val="00055804"/>
    <w:rsid w:val="00055C5E"/>
    <w:rsid w:val="0005617B"/>
    <w:rsid w:val="00057BBA"/>
    <w:rsid w:val="00057F4A"/>
    <w:rsid w:val="000610D4"/>
    <w:rsid w:val="000616A7"/>
    <w:rsid w:val="00061872"/>
    <w:rsid w:val="00061ADD"/>
    <w:rsid w:val="00061DF4"/>
    <w:rsid w:val="00062D27"/>
    <w:rsid w:val="000631F7"/>
    <w:rsid w:val="00064581"/>
    <w:rsid w:val="00064589"/>
    <w:rsid w:val="000650A9"/>
    <w:rsid w:val="000651D5"/>
    <w:rsid w:val="000653F1"/>
    <w:rsid w:val="00065612"/>
    <w:rsid w:val="00066CE9"/>
    <w:rsid w:val="00067067"/>
    <w:rsid w:val="000674D2"/>
    <w:rsid w:val="0006771D"/>
    <w:rsid w:val="000679D9"/>
    <w:rsid w:val="0007002B"/>
    <w:rsid w:val="000705D7"/>
    <w:rsid w:val="000706B1"/>
    <w:rsid w:val="00070731"/>
    <w:rsid w:val="0007139B"/>
    <w:rsid w:val="00072601"/>
    <w:rsid w:val="000726B0"/>
    <w:rsid w:val="0007275A"/>
    <w:rsid w:val="00072A56"/>
    <w:rsid w:val="000738BC"/>
    <w:rsid w:val="000744EC"/>
    <w:rsid w:val="00075C03"/>
    <w:rsid w:val="000762A5"/>
    <w:rsid w:val="00077E35"/>
    <w:rsid w:val="0008087C"/>
    <w:rsid w:val="000838A2"/>
    <w:rsid w:val="00084419"/>
    <w:rsid w:val="00084846"/>
    <w:rsid w:val="00084A72"/>
    <w:rsid w:val="00084B65"/>
    <w:rsid w:val="00084BDA"/>
    <w:rsid w:val="00086782"/>
    <w:rsid w:val="0008688D"/>
    <w:rsid w:val="00087FEA"/>
    <w:rsid w:val="00092ADB"/>
    <w:rsid w:val="000949D2"/>
    <w:rsid w:val="00094D2D"/>
    <w:rsid w:val="000957FC"/>
    <w:rsid w:val="00095840"/>
    <w:rsid w:val="00096D8A"/>
    <w:rsid w:val="0009738D"/>
    <w:rsid w:val="000A1CFB"/>
    <w:rsid w:val="000A1EB8"/>
    <w:rsid w:val="000A496F"/>
    <w:rsid w:val="000A4A55"/>
    <w:rsid w:val="000A60A0"/>
    <w:rsid w:val="000A7747"/>
    <w:rsid w:val="000B13C5"/>
    <w:rsid w:val="000B187C"/>
    <w:rsid w:val="000B1BC2"/>
    <w:rsid w:val="000B236D"/>
    <w:rsid w:val="000B2E1F"/>
    <w:rsid w:val="000B6F4E"/>
    <w:rsid w:val="000B6FF7"/>
    <w:rsid w:val="000B7FA2"/>
    <w:rsid w:val="000C04E3"/>
    <w:rsid w:val="000C0C05"/>
    <w:rsid w:val="000C1AAF"/>
    <w:rsid w:val="000C1DAD"/>
    <w:rsid w:val="000C4648"/>
    <w:rsid w:val="000C4B25"/>
    <w:rsid w:val="000C59AD"/>
    <w:rsid w:val="000C5D2B"/>
    <w:rsid w:val="000D069A"/>
    <w:rsid w:val="000D2ED0"/>
    <w:rsid w:val="000D3554"/>
    <w:rsid w:val="000D3A9E"/>
    <w:rsid w:val="000D402E"/>
    <w:rsid w:val="000D5FB8"/>
    <w:rsid w:val="000D6DFD"/>
    <w:rsid w:val="000D6E10"/>
    <w:rsid w:val="000D7961"/>
    <w:rsid w:val="000D7C48"/>
    <w:rsid w:val="000E00B6"/>
    <w:rsid w:val="000E04A1"/>
    <w:rsid w:val="000E0B6C"/>
    <w:rsid w:val="000E12F1"/>
    <w:rsid w:val="000E178C"/>
    <w:rsid w:val="000E1C5E"/>
    <w:rsid w:val="000E2020"/>
    <w:rsid w:val="000E2462"/>
    <w:rsid w:val="000E27C3"/>
    <w:rsid w:val="000E326F"/>
    <w:rsid w:val="000E5F2D"/>
    <w:rsid w:val="000E6B11"/>
    <w:rsid w:val="000E6DC6"/>
    <w:rsid w:val="000E76ED"/>
    <w:rsid w:val="000F0988"/>
    <w:rsid w:val="000F0E29"/>
    <w:rsid w:val="000F4D5B"/>
    <w:rsid w:val="000F5E4C"/>
    <w:rsid w:val="000F62F0"/>
    <w:rsid w:val="000F6FD9"/>
    <w:rsid w:val="000F7159"/>
    <w:rsid w:val="000F779D"/>
    <w:rsid w:val="000F7CF2"/>
    <w:rsid w:val="00100156"/>
    <w:rsid w:val="001009E5"/>
    <w:rsid w:val="00100D39"/>
    <w:rsid w:val="001020F9"/>
    <w:rsid w:val="00103061"/>
    <w:rsid w:val="00103837"/>
    <w:rsid w:val="00103888"/>
    <w:rsid w:val="00104112"/>
    <w:rsid w:val="00105242"/>
    <w:rsid w:val="001052FD"/>
    <w:rsid w:val="00105367"/>
    <w:rsid w:val="001055FB"/>
    <w:rsid w:val="00105DBD"/>
    <w:rsid w:val="00105FBE"/>
    <w:rsid w:val="001061A0"/>
    <w:rsid w:val="00106A59"/>
    <w:rsid w:val="00107002"/>
    <w:rsid w:val="001078F2"/>
    <w:rsid w:val="00111D5A"/>
    <w:rsid w:val="001128C9"/>
    <w:rsid w:val="00114833"/>
    <w:rsid w:val="00115643"/>
    <w:rsid w:val="001201B6"/>
    <w:rsid w:val="001202D5"/>
    <w:rsid w:val="001208FC"/>
    <w:rsid w:val="00122891"/>
    <w:rsid w:val="00122AAF"/>
    <w:rsid w:val="00122AFF"/>
    <w:rsid w:val="0012404F"/>
    <w:rsid w:val="001253B5"/>
    <w:rsid w:val="00125BF8"/>
    <w:rsid w:val="001308CC"/>
    <w:rsid w:val="00130942"/>
    <w:rsid w:val="001312AF"/>
    <w:rsid w:val="001315C7"/>
    <w:rsid w:val="00131FBD"/>
    <w:rsid w:val="00132B04"/>
    <w:rsid w:val="0013350B"/>
    <w:rsid w:val="00133E0F"/>
    <w:rsid w:val="001342F1"/>
    <w:rsid w:val="00135A3A"/>
    <w:rsid w:val="001366B7"/>
    <w:rsid w:val="00137A93"/>
    <w:rsid w:val="00137DAA"/>
    <w:rsid w:val="0014064C"/>
    <w:rsid w:val="00140CA7"/>
    <w:rsid w:val="00141E27"/>
    <w:rsid w:val="00142273"/>
    <w:rsid w:val="00143040"/>
    <w:rsid w:val="001442BA"/>
    <w:rsid w:val="001452C0"/>
    <w:rsid w:val="00145777"/>
    <w:rsid w:val="00146631"/>
    <w:rsid w:val="00147618"/>
    <w:rsid w:val="00147AA3"/>
    <w:rsid w:val="00147B71"/>
    <w:rsid w:val="00150214"/>
    <w:rsid w:val="001518BB"/>
    <w:rsid w:val="00151DC8"/>
    <w:rsid w:val="0015282D"/>
    <w:rsid w:val="00153F0B"/>
    <w:rsid w:val="00154368"/>
    <w:rsid w:val="00154623"/>
    <w:rsid w:val="0015499C"/>
    <w:rsid w:val="00154B90"/>
    <w:rsid w:val="0015522F"/>
    <w:rsid w:val="00155375"/>
    <w:rsid w:val="0015675F"/>
    <w:rsid w:val="00157A08"/>
    <w:rsid w:val="00157F24"/>
    <w:rsid w:val="00160E80"/>
    <w:rsid w:val="00160FCE"/>
    <w:rsid w:val="00161018"/>
    <w:rsid w:val="00163311"/>
    <w:rsid w:val="00163845"/>
    <w:rsid w:val="001649E0"/>
    <w:rsid w:val="001652B2"/>
    <w:rsid w:val="001652F4"/>
    <w:rsid w:val="0016530B"/>
    <w:rsid w:val="00166662"/>
    <w:rsid w:val="0016682E"/>
    <w:rsid w:val="00166EAA"/>
    <w:rsid w:val="00167F10"/>
    <w:rsid w:val="00170CA8"/>
    <w:rsid w:val="001732D9"/>
    <w:rsid w:val="0017415A"/>
    <w:rsid w:val="0017448C"/>
    <w:rsid w:val="0017467E"/>
    <w:rsid w:val="00175FFA"/>
    <w:rsid w:val="001777DE"/>
    <w:rsid w:val="00177F66"/>
    <w:rsid w:val="00180A9E"/>
    <w:rsid w:val="001811C1"/>
    <w:rsid w:val="00181C40"/>
    <w:rsid w:val="00182350"/>
    <w:rsid w:val="0018364D"/>
    <w:rsid w:val="001852F3"/>
    <w:rsid w:val="001859FA"/>
    <w:rsid w:val="0018627B"/>
    <w:rsid w:val="0018661A"/>
    <w:rsid w:val="00186621"/>
    <w:rsid w:val="001867FF"/>
    <w:rsid w:val="001869A5"/>
    <w:rsid w:val="00186BF5"/>
    <w:rsid w:val="00187D66"/>
    <w:rsid w:val="0019130F"/>
    <w:rsid w:val="00192E8A"/>
    <w:rsid w:val="00194C49"/>
    <w:rsid w:val="00195A7F"/>
    <w:rsid w:val="00196E2A"/>
    <w:rsid w:val="001971AE"/>
    <w:rsid w:val="00197834"/>
    <w:rsid w:val="00197962"/>
    <w:rsid w:val="001A317F"/>
    <w:rsid w:val="001A5754"/>
    <w:rsid w:val="001A61D3"/>
    <w:rsid w:val="001A6CEB"/>
    <w:rsid w:val="001A705E"/>
    <w:rsid w:val="001A72D4"/>
    <w:rsid w:val="001A7AAE"/>
    <w:rsid w:val="001B0443"/>
    <w:rsid w:val="001B235A"/>
    <w:rsid w:val="001B2758"/>
    <w:rsid w:val="001B2EF5"/>
    <w:rsid w:val="001B41E5"/>
    <w:rsid w:val="001B55ED"/>
    <w:rsid w:val="001B56F1"/>
    <w:rsid w:val="001B585C"/>
    <w:rsid w:val="001B5981"/>
    <w:rsid w:val="001B5CA2"/>
    <w:rsid w:val="001B65F9"/>
    <w:rsid w:val="001C0DC5"/>
    <w:rsid w:val="001C2AC4"/>
    <w:rsid w:val="001C3012"/>
    <w:rsid w:val="001C3885"/>
    <w:rsid w:val="001C4403"/>
    <w:rsid w:val="001C44A3"/>
    <w:rsid w:val="001C4DF3"/>
    <w:rsid w:val="001C6408"/>
    <w:rsid w:val="001C673F"/>
    <w:rsid w:val="001C70E9"/>
    <w:rsid w:val="001D06AA"/>
    <w:rsid w:val="001D08E8"/>
    <w:rsid w:val="001D0C1B"/>
    <w:rsid w:val="001D0D7B"/>
    <w:rsid w:val="001D0F05"/>
    <w:rsid w:val="001D17F5"/>
    <w:rsid w:val="001D4437"/>
    <w:rsid w:val="001D5DE3"/>
    <w:rsid w:val="001D6C71"/>
    <w:rsid w:val="001D70C7"/>
    <w:rsid w:val="001D74DB"/>
    <w:rsid w:val="001D7B4B"/>
    <w:rsid w:val="001E0711"/>
    <w:rsid w:val="001E07FC"/>
    <w:rsid w:val="001E11F9"/>
    <w:rsid w:val="001E27E0"/>
    <w:rsid w:val="001E296E"/>
    <w:rsid w:val="001E3887"/>
    <w:rsid w:val="001E38A4"/>
    <w:rsid w:val="001E3C20"/>
    <w:rsid w:val="001E4070"/>
    <w:rsid w:val="001E46F3"/>
    <w:rsid w:val="001E4E76"/>
    <w:rsid w:val="001E54F6"/>
    <w:rsid w:val="001E5DE0"/>
    <w:rsid w:val="001E6103"/>
    <w:rsid w:val="001E64FE"/>
    <w:rsid w:val="001E652C"/>
    <w:rsid w:val="001E67CF"/>
    <w:rsid w:val="001E689B"/>
    <w:rsid w:val="001E73A5"/>
    <w:rsid w:val="001F11F8"/>
    <w:rsid w:val="001F40A2"/>
    <w:rsid w:val="001F4428"/>
    <w:rsid w:val="001F455A"/>
    <w:rsid w:val="001F500A"/>
    <w:rsid w:val="001F5F4A"/>
    <w:rsid w:val="00200224"/>
    <w:rsid w:val="002019C6"/>
    <w:rsid w:val="00201A77"/>
    <w:rsid w:val="00201E03"/>
    <w:rsid w:val="0020234D"/>
    <w:rsid w:val="00202AF8"/>
    <w:rsid w:val="002037B6"/>
    <w:rsid w:val="00203AC7"/>
    <w:rsid w:val="00203D78"/>
    <w:rsid w:val="002041EB"/>
    <w:rsid w:val="002045C5"/>
    <w:rsid w:val="00204982"/>
    <w:rsid w:val="0020643A"/>
    <w:rsid w:val="00207A57"/>
    <w:rsid w:val="0021169F"/>
    <w:rsid w:val="002124D4"/>
    <w:rsid w:val="0021308F"/>
    <w:rsid w:val="0021350B"/>
    <w:rsid w:val="00213B08"/>
    <w:rsid w:val="00214055"/>
    <w:rsid w:val="00214333"/>
    <w:rsid w:val="002145A1"/>
    <w:rsid w:val="00214AF2"/>
    <w:rsid w:val="00214DD7"/>
    <w:rsid w:val="00215C1A"/>
    <w:rsid w:val="002165C3"/>
    <w:rsid w:val="00216FB0"/>
    <w:rsid w:val="00217EF5"/>
    <w:rsid w:val="00220C6B"/>
    <w:rsid w:val="00221291"/>
    <w:rsid w:val="002223B4"/>
    <w:rsid w:val="00224DA0"/>
    <w:rsid w:val="00225ACD"/>
    <w:rsid w:val="00225BB8"/>
    <w:rsid w:val="00226B9E"/>
    <w:rsid w:val="0022772A"/>
    <w:rsid w:val="002279F5"/>
    <w:rsid w:val="00227E03"/>
    <w:rsid w:val="00227E7F"/>
    <w:rsid w:val="00231358"/>
    <w:rsid w:val="0023207D"/>
    <w:rsid w:val="002329FD"/>
    <w:rsid w:val="002333E4"/>
    <w:rsid w:val="00233BE2"/>
    <w:rsid w:val="00233C37"/>
    <w:rsid w:val="0023731E"/>
    <w:rsid w:val="002373E7"/>
    <w:rsid w:val="0023783F"/>
    <w:rsid w:val="00240072"/>
    <w:rsid w:val="0024009A"/>
    <w:rsid w:val="00240449"/>
    <w:rsid w:val="0024279E"/>
    <w:rsid w:val="00243C69"/>
    <w:rsid w:val="00243F84"/>
    <w:rsid w:val="0024420D"/>
    <w:rsid w:val="0024503F"/>
    <w:rsid w:val="0024505B"/>
    <w:rsid w:val="00245754"/>
    <w:rsid w:val="00246172"/>
    <w:rsid w:val="00246893"/>
    <w:rsid w:val="00246973"/>
    <w:rsid w:val="002478C3"/>
    <w:rsid w:val="0025005A"/>
    <w:rsid w:val="00250252"/>
    <w:rsid w:val="00250B80"/>
    <w:rsid w:val="00250D5F"/>
    <w:rsid w:val="00251847"/>
    <w:rsid w:val="00251A9F"/>
    <w:rsid w:val="00252398"/>
    <w:rsid w:val="00253F52"/>
    <w:rsid w:val="002554B6"/>
    <w:rsid w:val="00255F74"/>
    <w:rsid w:val="00257316"/>
    <w:rsid w:val="002604B4"/>
    <w:rsid w:val="002616A3"/>
    <w:rsid w:val="00262E63"/>
    <w:rsid w:val="00262F4F"/>
    <w:rsid w:val="0026392E"/>
    <w:rsid w:val="00263C2C"/>
    <w:rsid w:val="00263E30"/>
    <w:rsid w:val="00263FBB"/>
    <w:rsid w:val="002654F7"/>
    <w:rsid w:val="00265688"/>
    <w:rsid w:val="00266F60"/>
    <w:rsid w:val="00267917"/>
    <w:rsid w:val="00270326"/>
    <w:rsid w:val="00270DC6"/>
    <w:rsid w:val="00272AF1"/>
    <w:rsid w:val="00272B7A"/>
    <w:rsid w:val="00272F1F"/>
    <w:rsid w:val="00272FC3"/>
    <w:rsid w:val="00273080"/>
    <w:rsid w:val="002748D0"/>
    <w:rsid w:val="0027539E"/>
    <w:rsid w:val="00275871"/>
    <w:rsid w:val="00276013"/>
    <w:rsid w:val="002768B4"/>
    <w:rsid w:val="00277E0E"/>
    <w:rsid w:val="00277F8F"/>
    <w:rsid w:val="00280B8B"/>
    <w:rsid w:val="00281EC3"/>
    <w:rsid w:val="002821D5"/>
    <w:rsid w:val="00282306"/>
    <w:rsid w:val="00282786"/>
    <w:rsid w:val="002858E5"/>
    <w:rsid w:val="00286B99"/>
    <w:rsid w:val="00286F85"/>
    <w:rsid w:val="0028724A"/>
    <w:rsid w:val="002906DD"/>
    <w:rsid w:val="002907C4"/>
    <w:rsid w:val="00290927"/>
    <w:rsid w:val="00290B29"/>
    <w:rsid w:val="00290D08"/>
    <w:rsid w:val="00290F81"/>
    <w:rsid w:val="002929C8"/>
    <w:rsid w:val="00293B58"/>
    <w:rsid w:val="00294393"/>
    <w:rsid w:val="00294BA7"/>
    <w:rsid w:val="0029545C"/>
    <w:rsid w:val="00295B1A"/>
    <w:rsid w:val="00295C2E"/>
    <w:rsid w:val="00295FEE"/>
    <w:rsid w:val="0029613C"/>
    <w:rsid w:val="00296D12"/>
    <w:rsid w:val="00296F4A"/>
    <w:rsid w:val="00297F15"/>
    <w:rsid w:val="002A0196"/>
    <w:rsid w:val="002A0C17"/>
    <w:rsid w:val="002A0D47"/>
    <w:rsid w:val="002A123D"/>
    <w:rsid w:val="002A332A"/>
    <w:rsid w:val="002A3476"/>
    <w:rsid w:val="002A37B5"/>
    <w:rsid w:val="002A3AA1"/>
    <w:rsid w:val="002A4889"/>
    <w:rsid w:val="002A4CD9"/>
    <w:rsid w:val="002A5438"/>
    <w:rsid w:val="002A6293"/>
    <w:rsid w:val="002A631D"/>
    <w:rsid w:val="002A65B3"/>
    <w:rsid w:val="002A7C7B"/>
    <w:rsid w:val="002B00CC"/>
    <w:rsid w:val="002B04BB"/>
    <w:rsid w:val="002B093F"/>
    <w:rsid w:val="002B2A14"/>
    <w:rsid w:val="002B2EA7"/>
    <w:rsid w:val="002B2F6A"/>
    <w:rsid w:val="002B31D1"/>
    <w:rsid w:val="002B33C9"/>
    <w:rsid w:val="002B3A04"/>
    <w:rsid w:val="002B7D7E"/>
    <w:rsid w:val="002C20F3"/>
    <w:rsid w:val="002C263A"/>
    <w:rsid w:val="002C42F5"/>
    <w:rsid w:val="002C4383"/>
    <w:rsid w:val="002C50EB"/>
    <w:rsid w:val="002C57A2"/>
    <w:rsid w:val="002C6DB7"/>
    <w:rsid w:val="002C6F4B"/>
    <w:rsid w:val="002C73CF"/>
    <w:rsid w:val="002C7E9A"/>
    <w:rsid w:val="002D0CD6"/>
    <w:rsid w:val="002D0D70"/>
    <w:rsid w:val="002D1817"/>
    <w:rsid w:val="002D1A70"/>
    <w:rsid w:val="002D20D2"/>
    <w:rsid w:val="002D24A4"/>
    <w:rsid w:val="002D24F8"/>
    <w:rsid w:val="002D2A70"/>
    <w:rsid w:val="002D39E1"/>
    <w:rsid w:val="002D3AA8"/>
    <w:rsid w:val="002D3D9B"/>
    <w:rsid w:val="002D4295"/>
    <w:rsid w:val="002D42B9"/>
    <w:rsid w:val="002D4B20"/>
    <w:rsid w:val="002D4D1B"/>
    <w:rsid w:val="002D4DC7"/>
    <w:rsid w:val="002D4E2D"/>
    <w:rsid w:val="002D5F6B"/>
    <w:rsid w:val="002D6069"/>
    <w:rsid w:val="002D63D3"/>
    <w:rsid w:val="002E1FDE"/>
    <w:rsid w:val="002E219D"/>
    <w:rsid w:val="002E3CAD"/>
    <w:rsid w:val="002E6472"/>
    <w:rsid w:val="002E651E"/>
    <w:rsid w:val="002E6C04"/>
    <w:rsid w:val="002F0AFB"/>
    <w:rsid w:val="002F15FA"/>
    <w:rsid w:val="002F211A"/>
    <w:rsid w:val="002F2BED"/>
    <w:rsid w:val="002F2E92"/>
    <w:rsid w:val="002F30E4"/>
    <w:rsid w:val="002F337B"/>
    <w:rsid w:val="002F345D"/>
    <w:rsid w:val="002F4AD5"/>
    <w:rsid w:val="002F5250"/>
    <w:rsid w:val="002F5385"/>
    <w:rsid w:val="002F5759"/>
    <w:rsid w:val="002F59FE"/>
    <w:rsid w:val="002F5F28"/>
    <w:rsid w:val="002F6619"/>
    <w:rsid w:val="002F6676"/>
    <w:rsid w:val="002F718F"/>
    <w:rsid w:val="00305018"/>
    <w:rsid w:val="0030554F"/>
    <w:rsid w:val="003061E3"/>
    <w:rsid w:val="003065EE"/>
    <w:rsid w:val="00307790"/>
    <w:rsid w:val="0030791E"/>
    <w:rsid w:val="003103DA"/>
    <w:rsid w:val="00310505"/>
    <w:rsid w:val="0031078E"/>
    <w:rsid w:val="00310A95"/>
    <w:rsid w:val="003110A7"/>
    <w:rsid w:val="0031166C"/>
    <w:rsid w:val="003116DE"/>
    <w:rsid w:val="00311EBD"/>
    <w:rsid w:val="003120C5"/>
    <w:rsid w:val="0031232C"/>
    <w:rsid w:val="0031290D"/>
    <w:rsid w:val="00312F18"/>
    <w:rsid w:val="00313255"/>
    <w:rsid w:val="00313E31"/>
    <w:rsid w:val="0031449B"/>
    <w:rsid w:val="00314687"/>
    <w:rsid w:val="00314AB5"/>
    <w:rsid w:val="0031527A"/>
    <w:rsid w:val="003153CD"/>
    <w:rsid w:val="003157E7"/>
    <w:rsid w:val="0031590C"/>
    <w:rsid w:val="00315DB7"/>
    <w:rsid w:val="00316005"/>
    <w:rsid w:val="00316BF1"/>
    <w:rsid w:val="00317788"/>
    <w:rsid w:val="0032146B"/>
    <w:rsid w:val="003218ED"/>
    <w:rsid w:val="00321FA3"/>
    <w:rsid w:val="00322BC3"/>
    <w:rsid w:val="0032476E"/>
    <w:rsid w:val="00325087"/>
    <w:rsid w:val="00325734"/>
    <w:rsid w:val="00325C08"/>
    <w:rsid w:val="00325C93"/>
    <w:rsid w:val="003260E1"/>
    <w:rsid w:val="00327511"/>
    <w:rsid w:val="00330D9B"/>
    <w:rsid w:val="003312BD"/>
    <w:rsid w:val="00331981"/>
    <w:rsid w:val="00331FD0"/>
    <w:rsid w:val="00332192"/>
    <w:rsid w:val="003329FF"/>
    <w:rsid w:val="00332D87"/>
    <w:rsid w:val="00333FAC"/>
    <w:rsid w:val="0033462B"/>
    <w:rsid w:val="003346F8"/>
    <w:rsid w:val="003346FA"/>
    <w:rsid w:val="00334944"/>
    <w:rsid w:val="00334AD6"/>
    <w:rsid w:val="00334FCA"/>
    <w:rsid w:val="003352C8"/>
    <w:rsid w:val="003355E7"/>
    <w:rsid w:val="00335BFE"/>
    <w:rsid w:val="003366E9"/>
    <w:rsid w:val="00336E40"/>
    <w:rsid w:val="00336F05"/>
    <w:rsid w:val="0034071D"/>
    <w:rsid w:val="0034072B"/>
    <w:rsid w:val="00340B9E"/>
    <w:rsid w:val="00341581"/>
    <w:rsid w:val="0034186C"/>
    <w:rsid w:val="00341F6A"/>
    <w:rsid w:val="003423F4"/>
    <w:rsid w:val="003436B7"/>
    <w:rsid w:val="00343B5B"/>
    <w:rsid w:val="00343BB2"/>
    <w:rsid w:val="00344AB9"/>
    <w:rsid w:val="00344FB9"/>
    <w:rsid w:val="0034619C"/>
    <w:rsid w:val="0034647E"/>
    <w:rsid w:val="00346666"/>
    <w:rsid w:val="00346AEC"/>
    <w:rsid w:val="00346EFF"/>
    <w:rsid w:val="00347430"/>
    <w:rsid w:val="00350940"/>
    <w:rsid w:val="00351419"/>
    <w:rsid w:val="00351B6C"/>
    <w:rsid w:val="00351D68"/>
    <w:rsid w:val="00352231"/>
    <w:rsid w:val="003528AF"/>
    <w:rsid w:val="00352E39"/>
    <w:rsid w:val="00353D69"/>
    <w:rsid w:val="00354584"/>
    <w:rsid w:val="00356AB4"/>
    <w:rsid w:val="0035706D"/>
    <w:rsid w:val="003575E4"/>
    <w:rsid w:val="0035781F"/>
    <w:rsid w:val="00357CEB"/>
    <w:rsid w:val="00362FF8"/>
    <w:rsid w:val="00363799"/>
    <w:rsid w:val="00365129"/>
    <w:rsid w:val="0036512D"/>
    <w:rsid w:val="00366319"/>
    <w:rsid w:val="0036645B"/>
    <w:rsid w:val="00367AD5"/>
    <w:rsid w:val="00370D99"/>
    <w:rsid w:val="00370EB2"/>
    <w:rsid w:val="003712FC"/>
    <w:rsid w:val="00371877"/>
    <w:rsid w:val="00371E18"/>
    <w:rsid w:val="00372204"/>
    <w:rsid w:val="00373029"/>
    <w:rsid w:val="00373B83"/>
    <w:rsid w:val="0037443C"/>
    <w:rsid w:val="003744A8"/>
    <w:rsid w:val="00375FD8"/>
    <w:rsid w:val="00376A3A"/>
    <w:rsid w:val="00377A13"/>
    <w:rsid w:val="00380F25"/>
    <w:rsid w:val="00381710"/>
    <w:rsid w:val="003822A5"/>
    <w:rsid w:val="00382925"/>
    <w:rsid w:val="003844DC"/>
    <w:rsid w:val="00384BC7"/>
    <w:rsid w:val="00385477"/>
    <w:rsid w:val="0038590E"/>
    <w:rsid w:val="003859F5"/>
    <w:rsid w:val="0038635A"/>
    <w:rsid w:val="00387954"/>
    <w:rsid w:val="00390733"/>
    <w:rsid w:val="00390A76"/>
    <w:rsid w:val="00390B5E"/>
    <w:rsid w:val="003911B1"/>
    <w:rsid w:val="0039187D"/>
    <w:rsid w:val="003928A3"/>
    <w:rsid w:val="00392BEF"/>
    <w:rsid w:val="003959D9"/>
    <w:rsid w:val="00395A63"/>
    <w:rsid w:val="00395B4A"/>
    <w:rsid w:val="003967C9"/>
    <w:rsid w:val="003973DC"/>
    <w:rsid w:val="003A0587"/>
    <w:rsid w:val="003A092F"/>
    <w:rsid w:val="003A0B33"/>
    <w:rsid w:val="003A109E"/>
    <w:rsid w:val="003A1CC4"/>
    <w:rsid w:val="003A206A"/>
    <w:rsid w:val="003A4033"/>
    <w:rsid w:val="003A58A3"/>
    <w:rsid w:val="003A5AAC"/>
    <w:rsid w:val="003A5E5E"/>
    <w:rsid w:val="003B04C4"/>
    <w:rsid w:val="003B0E89"/>
    <w:rsid w:val="003B13AE"/>
    <w:rsid w:val="003B1573"/>
    <w:rsid w:val="003B211F"/>
    <w:rsid w:val="003B2FC7"/>
    <w:rsid w:val="003B3131"/>
    <w:rsid w:val="003B417F"/>
    <w:rsid w:val="003B4D3A"/>
    <w:rsid w:val="003B51C3"/>
    <w:rsid w:val="003B5439"/>
    <w:rsid w:val="003B601B"/>
    <w:rsid w:val="003B61FF"/>
    <w:rsid w:val="003B648F"/>
    <w:rsid w:val="003B6CE6"/>
    <w:rsid w:val="003C0732"/>
    <w:rsid w:val="003C0ACD"/>
    <w:rsid w:val="003C2039"/>
    <w:rsid w:val="003C2BEF"/>
    <w:rsid w:val="003C305E"/>
    <w:rsid w:val="003C3D86"/>
    <w:rsid w:val="003C5EA4"/>
    <w:rsid w:val="003C735A"/>
    <w:rsid w:val="003C7702"/>
    <w:rsid w:val="003D0035"/>
    <w:rsid w:val="003D0692"/>
    <w:rsid w:val="003D154A"/>
    <w:rsid w:val="003D1750"/>
    <w:rsid w:val="003D1FE8"/>
    <w:rsid w:val="003D21DA"/>
    <w:rsid w:val="003D4759"/>
    <w:rsid w:val="003D4A3C"/>
    <w:rsid w:val="003D5F3C"/>
    <w:rsid w:val="003D5F82"/>
    <w:rsid w:val="003D60E4"/>
    <w:rsid w:val="003D7DFE"/>
    <w:rsid w:val="003E1DB4"/>
    <w:rsid w:val="003E289C"/>
    <w:rsid w:val="003E3336"/>
    <w:rsid w:val="003E34BF"/>
    <w:rsid w:val="003E366C"/>
    <w:rsid w:val="003E4177"/>
    <w:rsid w:val="003E4A7B"/>
    <w:rsid w:val="003E5239"/>
    <w:rsid w:val="003E5851"/>
    <w:rsid w:val="003F02EE"/>
    <w:rsid w:val="003F054F"/>
    <w:rsid w:val="003F0D9A"/>
    <w:rsid w:val="003F129A"/>
    <w:rsid w:val="003F29C4"/>
    <w:rsid w:val="003F3008"/>
    <w:rsid w:val="003F37BA"/>
    <w:rsid w:val="003F4235"/>
    <w:rsid w:val="003F6157"/>
    <w:rsid w:val="003F6F09"/>
    <w:rsid w:val="003F7B85"/>
    <w:rsid w:val="003F7D30"/>
    <w:rsid w:val="00400357"/>
    <w:rsid w:val="004004AE"/>
    <w:rsid w:val="00401C3F"/>
    <w:rsid w:val="0040251F"/>
    <w:rsid w:val="0040268E"/>
    <w:rsid w:val="004027B1"/>
    <w:rsid w:val="00402D11"/>
    <w:rsid w:val="00402DA7"/>
    <w:rsid w:val="0040438A"/>
    <w:rsid w:val="00405F8E"/>
    <w:rsid w:val="004067EE"/>
    <w:rsid w:val="00407351"/>
    <w:rsid w:val="004076A7"/>
    <w:rsid w:val="004119B6"/>
    <w:rsid w:val="0041248A"/>
    <w:rsid w:val="00412DE8"/>
    <w:rsid w:val="00413294"/>
    <w:rsid w:val="00413CF0"/>
    <w:rsid w:val="00413DA0"/>
    <w:rsid w:val="00413E36"/>
    <w:rsid w:val="00414212"/>
    <w:rsid w:val="004143A0"/>
    <w:rsid w:val="004143F5"/>
    <w:rsid w:val="00414507"/>
    <w:rsid w:val="004152FA"/>
    <w:rsid w:val="0041770C"/>
    <w:rsid w:val="00417984"/>
    <w:rsid w:val="00417A19"/>
    <w:rsid w:val="00420944"/>
    <w:rsid w:val="00420E68"/>
    <w:rsid w:val="00421C3D"/>
    <w:rsid w:val="004229DB"/>
    <w:rsid w:val="00422D27"/>
    <w:rsid w:val="00423C09"/>
    <w:rsid w:val="004240CF"/>
    <w:rsid w:val="004251B0"/>
    <w:rsid w:val="004255F2"/>
    <w:rsid w:val="00425931"/>
    <w:rsid w:val="0042658E"/>
    <w:rsid w:val="00432A6D"/>
    <w:rsid w:val="00433869"/>
    <w:rsid w:val="00433D32"/>
    <w:rsid w:val="00433E35"/>
    <w:rsid w:val="004355E9"/>
    <w:rsid w:val="0043615C"/>
    <w:rsid w:val="00437CE2"/>
    <w:rsid w:val="004402AB"/>
    <w:rsid w:val="004415F3"/>
    <w:rsid w:val="00441D66"/>
    <w:rsid w:val="004443B1"/>
    <w:rsid w:val="0044449D"/>
    <w:rsid w:val="00445891"/>
    <w:rsid w:val="00451382"/>
    <w:rsid w:val="0045228B"/>
    <w:rsid w:val="00452738"/>
    <w:rsid w:val="004544E9"/>
    <w:rsid w:val="00454EED"/>
    <w:rsid w:val="004552CB"/>
    <w:rsid w:val="00456170"/>
    <w:rsid w:val="004562AA"/>
    <w:rsid w:val="00456381"/>
    <w:rsid w:val="00456B46"/>
    <w:rsid w:val="00457061"/>
    <w:rsid w:val="00457DC9"/>
    <w:rsid w:val="00460619"/>
    <w:rsid w:val="00460746"/>
    <w:rsid w:val="00461CF6"/>
    <w:rsid w:val="00461DB6"/>
    <w:rsid w:val="004629AE"/>
    <w:rsid w:val="0046383D"/>
    <w:rsid w:val="00465DC2"/>
    <w:rsid w:val="00470FFB"/>
    <w:rsid w:val="004717A5"/>
    <w:rsid w:val="0047223E"/>
    <w:rsid w:val="004724C7"/>
    <w:rsid w:val="0047274B"/>
    <w:rsid w:val="004731F6"/>
    <w:rsid w:val="0047380D"/>
    <w:rsid w:val="0047394F"/>
    <w:rsid w:val="00474009"/>
    <w:rsid w:val="004754F1"/>
    <w:rsid w:val="00475760"/>
    <w:rsid w:val="00480E22"/>
    <w:rsid w:val="004810C2"/>
    <w:rsid w:val="004819F3"/>
    <w:rsid w:val="00482950"/>
    <w:rsid w:val="00482B15"/>
    <w:rsid w:val="00482D88"/>
    <w:rsid w:val="00483340"/>
    <w:rsid w:val="00483835"/>
    <w:rsid w:val="00483953"/>
    <w:rsid w:val="00484A9E"/>
    <w:rsid w:val="00485456"/>
    <w:rsid w:val="0048569A"/>
    <w:rsid w:val="00485A0C"/>
    <w:rsid w:val="00485DD7"/>
    <w:rsid w:val="00485E75"/>
    <w:rsid w:val="00486D17"/>
    <w:rsid w:val="00486E56"/>
    <w:rsid w:val="00487AA2"/>
    <w:rsid w:val="00487AA3"/>
    <w:rsid w:val="00490EA5"/>
    <w:rsid w:val="00490F9A"/>
    <w:rsid w:val="00492A53"/>
    <w:rsid w:val="00493846"/>
    <w:rsid w:val="0049631E"/>
    <w:rsid w:val="004963E3"/>
    <w:rsid w:val="004972EB"/>
    <w:rsid w:val="00497512"/>
    <w:rsid w:val="00497D35"/>
    <w:rsid w:val="00497D93"/>
    <w:rsid w:val="004A15FD"/>
    <w:rsid w:val="004A1634"/>
    <w:rsid w:val="004A23B9"/>
    <w:rsid w:val="004A2B01"/>
    <w:rsid w:val="004A3382"/>
    <w:rsid w:val="004A5344"/>
    <w:rsid w:val="004A6155"/>
    <w:rsid w:val="004A6A18"/>
    <w:rsid w:val="004A7BC0"/>
    <w:rsid w:val="004B0626"/>
    <w:rsid w:val="004B162A"/>
    <w:rsid w:val="004B2787"/>
    <w:rsid w:val="004B29C9"/>
    <w:rsid w:val="004B44F4"/>
    <w:rsid w:val="004B496C"/>
    <w:rsid w:val="004B5A8E"/>
    <w:rsid w:val="004B5E49"/>
    <w:rsid w:val="004B65E3"/>
    <w:rsid w:val="004B759E"/>
    <w:rsid w:val="004B7E25"/>
    <w:rsid w:val="004C0A56"/>
    <w:rsid w:val="004C1042"/>
    <w:rsid w:val="004C145A"/>
    <w:rsid w:val="004C1632"/>
    <w:rsid w:val="004C19BF"/>
    <w:rsid w:val="004C31D2"/>
    <w:rsid w:val="004C3A66"/>
    <w:rsid w:val="004C3BBE"/>
    <w:rsid w:val="004C3C1A"/>
    <w:rsid w:val="004C3D8E"/>
    <w:rsid w:val="004C402D"/>
    <w:rsid w:val="004C4576"/>
    <w:rsid w:val="004C54F8"/>
    <w:rsid w:val="004C64D0"/>
    <w:rsid w:val="004C72B8"/>
    <w:rsid w:val="004D042A"/>
    <w:rsid w:val="004D0444"/>
    <w:rsid w:val="004D0C1A"/>
    <w:rsid w:val="004D19FB"/>
    <w:rsid w:val="004D1C23"/>
    <w:rsid w:val="004D2F30"/>
    <w:rsid w:val="004D3944"/>
    <w:rsid w:val="004D4AFD"/>
    <w:rsid w:val="004D6110"/>
    <w:rsid w:val="004D63D0"/>
    <w:rsid w:val="004D7343"/>
    <w:rsid w:val="004E03BE"/>
    <w:rsid w:val="004E084D"/>
    <w:rsid w:val="004E0B63"/>
    <w:rsid w:val="004E1D73"/>
    <w:rsid w:val="004E23FC"/>
    <w:rsid w:val="004E36A7"/>
    <w:rsid w:val="004E3E33"/>
    <w:rsid w:val="004E4A59"/>
    <w:rsid w:val="004E5069"/>
    <w:rsid w:val="004E535D"/>
    <w:rsid w:val="004E5A48"/>
    <w:rsid w:val="004E666A"/>
    <w:rsid w:val="004E704A"/>
    <w:rsid w:val="004E79B7"/>
    <w:rsid w:val="004E7D2D"/>
    <w:rsid w:val="004E7E09"/>
    <w:rsid w:val="004F00FF"/>
    <w:rsid w:val="004F0985"/>
    <w:rsid w:val="004F101E"/>
    <w:rsid w:val="004F203B"/>
    <w:rsid w:val="004F34C6"/>
    <w:rsid w:val="004F47DB"/>
    <w:rsid w:val="004F50A0"/>
    <w:rsid w:val="004F5349"/>
    <w:rsid w:val="004F5DAE"/>
    <w:rsid w:val="004F5E94"/>
    <w:rsid w:val="004F5F72"/>
    <w:rsid w:val="004F69D2"/>
    <w:rsid w:val="004F6B12"/>
    <w:rsid w:val="004F7472"/>
    <w:rsid w:val="004F75FA"/>
    <w:rsid w:val="004F7C52"/>
    <w:rsid w:val="00500EC0"/>
    <w:rsid w:val="00501A34"/>
    <w:rsid w:val="00501C7A"/>
    <w:rsid w:val="0050219F"/>
    <w:rsid w:val="00504020"/>
    <w:rsid w:val="00505022"/>
    <w:rsid w:val="005052DB"/>
    <w:rsid w:val="005052FB"/>
    <w:rsid w:val="00505BF7"/>
    <w:rsid w:val="00507584"/>
    <w:rsid w:val="00507FC0"/>
    <w:rsid w:val="00510D76"/>
    <w:rsid w:val="005117CA"/>
    <w:rsid w:val="0051184D"/>
    <w:rsid w:val="00512083"/>
    <w:rsid w:val="00514DAC"/>
    <w:rsid w:val="00514F8E"/>
    <w:rsid w:val="005158F1"/>
    <w:rsid w:val="0051599E"/>
    <w:rsid w:val="00516825"/>
    <w:rsid w:val="0052106E"/>
    <w:rsid w:val="00521C68"/>
    <w:rsid w:val="00522A89"/>
    <w:rsid w:val="00523863"/>
    <w:rsid w:val="00523EEE"/>
    <w:rsid w:val="00523F26"/>
    <w:rsid w:val="005243DE"/>
    <w:rsid w:val="005252D6"/>
    <w:rsid w:val="00526A03"/>
    <w:rsid w:val="00527A1B"/>
    <w:rsid w:val="00527ABB"/>
    <w:rsid w:val="00530507"/>
    <w:rsid w:val="00533BF0"/>
    <w:rsid w:val="00534461"/>
    <w:rsid w:val="00534807"/>
    <w:rsid w:val="00535BFB"/>
    <w:rsid w:val="00536181"/>
    <w:rsid w:val="00537D6E"/>
    <w:rsid w:val="0054025C"/>
    <w:rsid w:val="0054042A"/>
    <w:rsid w:val="00540A73"/>
    <w:rsid w:val="005426EA"/>
    <w:rsid w:val="00542891"/>
    <w:rsid w:val="00544548"/>
    <w:rsid w:val="00544615"/>
    <w:rsid w:val="00544A26"/>
    <w:rsid w:val="00545346"/>
    <w:rsid w:val="00546641"/>
    <w:rsid w:val="00546A88"/>
    <w:rsid w:val="00546F92"/>
    <w:rsid w:val="00550040"/>
    <w:rsid w:val="005502CE"/>
    <w:rsid w:val="00550492"/>
    <w:rsid w:val="00550D8B"/>
    <w:rsid w:val="00551A3E"/>
    <w:rsid w:val="005526B5"/>
    <w:rsid w:val="00553AD3"/>
    <w:rsid w:val="0055409C"/>
    <w:rsid w:val="00554F16"/>
    <w:rsid w:val="005550B0"/>
    <w:rsid w:val="00555201"/>
    <w:rsid w:val="00556A23"/>
    <w:rsid w:val="0056194A"/>
    <w:rsid w:val="005632FF"/>
    <w:rsid w:val="005647D1"/>
    <w:rsid w:val="0056500E"/>
    <w:rsid w:val="00565241"/>
    <w:rsid w:val="005665CC"/>
    <w:rsid w:val="00567706"/>
    <w:rsid w:val="005701EA"/>
    <w:rsid w:val="005709FC"/>
    <w:rsid w:val="0057126B"/>
    <w:rsid w:val="00572D87"/>
    <w:rsid w:val="00573AAF"/>
    <w:rsid w:val="00573F8E"/>
    <w:rsid w:val="00574DB6"/>
    <w:rsid w:val="0057514C"/>
    <w:rsid w:val="00576751"/>
    <w:rsid w:val="00580BCD"/>
    <w:rsid w:val="0058155F"/>
    <w:rsid w:val="005818CF"/>
    <w:rsid w:val="005829A6"/>
    <w:rsid w:val="00582A95"/>
    <w:rsid w:val="00583666"/>
    <w:rsid w:val="0058394A"/>
    <w:rsid w:val="005841B0"/>
    <w:rsid w:val="00584B03"/>
    <w:rsid w:val="00585042"/>
    <w:rsid w:val="00586592"/>
    <w:rsid w:val="005875C2"/>
    <w:rsid w:val="0059025D"/>
    <w:rsid w:val="005910DB"/>
    <w:rsid w:val="00592336"/>
    <w:rsid w:val="0059241F"/>
    <w:rsid w:val="00592BCD"/>
    <w:rsid w:val="00592F60"/>
    <w:rsid w:val="00594FE8"/>
    <w:rsid w:val="00596075"/>
    <w:rsid w:val="005979C3"/>
    <w:rsid w:val="005A0604"/>
    <w:rsid w:val="005A0ACC"/>
    <w:rsid w:val="005A1609"/>
    <w:rsid w:val="005A1BAC"/>
    <w:rsid w:val="005A1CDF"/>
    <w:rsid w:val="005A1E91"/>
    <w:rsid w:val="005A3530"/>
    <w:rsid w:val="005A36E9"/>
    <w:rsid w:val="005A3931"/>
    <w:rsid w:val="005A3DCC"/>
    <w:rsid w:val="005A402F"/>
    <w:rsid w:val="005A42BD"/>
    <w:rsid w:val="005A4339"/>
    <w:rsid w:val="005A6D1D"/>
    <w:rsid w:val="005A6D30"/>
    <w:rsid w:val="005A74FF"/>
    <w:rsid w:val="005A7600"/>
    <w:rsid w:val="005B1089"/>
    <w:rsid w:val="005B1149"/>
    <w:rsid w:val="005B1D5A"/>
    <w:rsid w:val="005B20CB"/>
    <w:rsid w:val="005B2CE7"/>
    <w:rsid w:val="005B3B02"/>
    <w:rsid w:val="005B40D9"/>
    <w:rsid w:val="005B4566"/>
    <w:rsid w:val="005B57E8"/>
    <w:rsid w:val="005B5CD9"/>
    <w:rsid w:val="005B5EAE"/>
    <w:rsid w:val="005B664C"/>
    <w:rsid w:val="005B6E69"/>
    <w:rsid w:val="005C1020"/>
    <w:rsid w:val="005C1119"/>
    <w:rsid w:val="005C3C43"/>
    <w:rsid w:val="005C5855"/>
    <w:rsid w:val="005C5924"/>
    <w:rsid w:val="005C5938"/>
    <w:rsid w:val="005C6AB3"/>
    <w:rsid w:val="005C6C54"/>
    <w:rsid w:val="005D123B"/>
    <w:rsid w:val="005D1542"/>
    <w:rsid w:val="005D1562"/>
    <w:rsid w:val="005D1B15"/>
    <w:rsid w:val="005D22D7"/>
    <w:rsid w:val="005D2496"/>
    <w:rsid w:val="005D2713"/>
    <w:rsid w:val="005D27B9"/>
    <w:rsid w:val="005D3218"/>
    <w:rsid w:val="005D3383"/>
    <w:rsid w:val="005D34FF"/>
    <w:rsid w:val="005D3E33"/>
    <w:rsid w:val="005D3F14"/>
    <w:rsid w:val="005D47EF"/>
    <w:rsid w:val="005D5446"/>
    <w:rsid w:val="005D6014"/>
    <w:rsid w:val="005D675C"/>
    <w:rsid w:val="005D690D"/>
    <w:rsid w:val="005D73ED"/>
    <w:rsid w:val="005D780B"/>
    <w:rsid w:val="005E433F"/>
    <w:rsid w:val="005E47CC"/>
    <w:rsid w:val="005E7812"/>
    <w:rsid w:val="005E7CFF"/>
    <w:rsid w:val="005F1735"/>
    <w:rsid w:val="005F219A"/>
    <w:rsid w:val="005F2231"/>
    <w:rsid w:val="005F22E1"/>
    <w:rsid w:val="005F3636"/>
    <w:rsid w:val="005F462F"/>
    <w:rsid w:val="005F49A2"/>
    <w:rsid w:val="005F687C"/>
    <w:rsid w:val="005F6B87"/>
    <w:rsid w:val="005F6FEE"/>
    <w:rsid w:val="005F7371"/>
    <w:rsid w:val="005F7BD4"/>
    <w:rsid w:val="00600106"/>
    <w:rsid w:val="00600A42"/>
    <w:rsid w:val="00601749"/>
    <w:rsid w:val="00602A33"/>
    <w:rsid w:val="00603221"/>
    <w:rsid w:val="00603A43"/>
    <w:rsid w:val="00604918"/>
    <w:rsid w:val="00605A3F"/>
    <w:rsid w:val="00606142"/>
    <w:rsid w:val="00606D5A"/>
    <w:rsid w:val="00606EF6"/>
    <w:rsid w:val="00607687"/>
    <w:rsid w:val="006100D7"/>
    <w:rsid w:val="00610A00"/>
    <w:rsid w:val="006119DB"/>
    <w:rsid w:val="00611A5E"/>
    <w:rsid w:val="00611C19"/>
    <w:rsid w:val="006134D0"/>
    <w:rsid w:val="006137C2"/>
    <w:rsid w:val="00614898"/>
    <w:rsid w:val="006153E3"/>
    <w:rsid w:val="006165B0"/>
    <w:rsid w:val="00616DD3"/>
    <w:rsid w:val="00620921"/>
    <w:rsid w:val="00620A43"/>
    <w:rsid w:val="00620F1B"/>
    <w:rsid w:val="00621A10"/>
    <w:rsid w:val="00621EF0"/>
    <w:rsid w:val="00623457"/>
    <w:rsid w:val="00624353"/>
    <w:rsid w:val="006250CC"/>
    <w:rsid w:val="00626417"/>
    <w:rsid w:val="00626490"/>
    <w:rsid w:val="006266B1"/>
    <w:rsid w:val="00626AA8"/>
    <w:rsid w:val="00627FE9"/>
    <w:rsid w:val="0063049E"/>
    <w:rsid w:val="006304DA"/>
    <w:rsid w:val="00630AEA"/>
    <w:rsid w:val="00630AF2"/>
    <w:rsid w:val="00632FA2"/>
    <w:rsid w:val="0063545E"/>
    <w:rsid w:val="006354B5"/>
    <w:rsid w:val="00635DF7"/>
    <w:rsid w:val="0063694E"/>
    <w:rsid w:val="00637679"/>
    <w:rsid w:val="006378AE"/>
    <w:rsid w:val="00637F9F"/>
    <w:rsid w:val="0064114D"/>
    <w:rsid w:val="006414C0"/>
    <w:rsid w:val="00641561"/>
    <w:rsid w:val="00641C65"/>
    <w:rsid w:val="0064201A"/>
    <w:rsid w:val="00643224"/>
    <w:rsid w:val="00643AB6"/>
    <w:rsid w:val="00644158"/>
    <w:rsid w:val="0064449A"/>
    <w:rsid w:val="00644670"/>
    <w:rsid w:val="006458F8"/>
    <w:rsid w:val="00646262"/>
    <w:rsid w:val="0064783A"/>
    <w:rsid w:val="00647B24"/>
    <w:rsid w:val="00647F04"/>
    <w:rsid w:val="00650113"/>
    <w:rsid w:val="0065093B"/>
    <w:rsid w:val="0065188A"/>
    <w:rsid w:val="00651A97"/>
    <w:rsid w:val="00651F8E"/>
    <w:rsid w:val="00652066"/>
    <w:rsid w:val="00653F07"/>
    <w:rsid w:val="006546C5"/>
    <w:rsid w:val="006559B4"/>
    <w:rsid w:val="006572C1"/>
    <w:rsid w:val="00657C75"/>
    <w:rsid w:val="006607CE"/>
    <w:rsid w:val="0066090F"/>
    <w:rsid w:val="00661A5E"/>
    <w:rsid w:val="00661F3B"/>
    <w:rsid w:val="00662EED"/>
    <w:rsid w:val="00665CD6"/>
    <w:rsid w:val="00670358"/>
    <w:rsid w:val="0067035E"/>
    <w:rsid w:val="00670E43"/>
    <w:rsid w:val="006712BB"/>
    <w:rsid w:val="006712BF"/>
    <w:rsid w:val="006719D5"/>
    <w:rsid w:val="00671CD1"/>
    <w:rsid w:val="00671CE2"/>
    <w:rsid w:val="00672221"/>
    <w:rsid w:val="006726E4"/>
    <w:rsid w:val="00672C9B"/>
    <w:rsid w:val="00672DE1"/>
    <w:rsid w:val="00673490"/>
    <w:rsid w:val="00675282"/>
    <w:rsid w:val="006755FB"/>
    <w:rsid w:val="006771AF"/>
    <w:rsid w:val="00680005"/>
    <w:rsid w:val="0068097D"/>
    <w:rsid w:val="00682310"/>
    <w:rsid w:val="00683114"/>
    <w:rsid w:val="006831BF"/>
    <w:rsid w:val="00683307"/>
    <w:rsid w:val="00683370"/>
    <w:rsid w:val="00683396"/>
    <w:rsid w:val="006838F7"/>
    <w:rsid w:val="00683ACF"/>
    <w:rsid w:val="00683B78"/>
    <w:rsid w:val="00683D4A"/>
    <w:rsid w:val="00685B35"/>
    <w:rsid w:val="00685B7D"/>
    <w:rsid w:val="00685FDF"/>
    <w:rsid w:val="00687221"/>
    <w:rsid w:val="0068732F"/>
    <w:rsid w:val="0068780C"/>
    <w:rsid w:val="00687D77"/>
    <w:rsid w:val="00687F93"/>
    <w:rsid w:val="00691435"/>
    <w:rsid w:val="00692A78"/>
    <w:rsid w:val="0069435C"/>
    <w:rsid w:val="00694974"/>
    <w:rsid w:val="00695448"/>
    <w:rsid w:val="00695491"/>
    <w:rsid w:val="00695EA6"/>
    <w:rsid w:val="006971DC"/>
    <w:rsid w:val="006A0637"/>
    <w:rsid w:val="006A1396"/>
    <w:rsid w:val="006A37AB"/>
    <w:rsid w:val="006A3CA8"/>
    <w:rsid w:val="006A4815"/>
    <w:rsid w:val="006A53BA"/>
    <w:rsid w:val="006A6284"/>
    <w:rsid w:val="006A656C"/>
    <w:rsid w:val="006A67B9"/>
    <w:rsid w:val="006A6A63"/>
    <w:rsid w:val="006A6AE4"/>
    <w:rsid w:val="006A7951"/>
    <w:rsid w:val="006A7CB6"/>
    <w:rsid w:val="006B06BF"/>
    <w:rsid w:val="006B2319"/>
    <w:rsid w:val="006B3489"/>
    <w:rsid w:val="006B466D"/>
    <w:rsid w:val="006B55CD"/>
    <w:rsid w:val="006B6AD9"/>
    <w:rsid w:val="006B7014"/>
    <w:rsid w:val="006B76EC"/>
    <w:rsid w:val="006B7B33"/>
    <w:rsid w:val="006B7D18"/>
    <w:rsid w:val="006C03D6"/>
    <w:rsid w:val="006C055E"/>
    <w:rsid w:val="006C086E"/>
    <w:rsid w:val="006C0D33"/>
    <w:rsid w:val="006C0E75"/>
    <w:rsid w:val="006C1E6E"/>
    <w:rsid w:val="006C362A"/>
    <w:rsid w:val="006C38D8"/>
    <w:rsid w:val="006C47C8"/>
    <w:rsid w:val="006C5FE7"/>
    <w:rsid w:val="006C61C1"/>
    <w:rsid w:val="006C6C44"/>
    <w:rsid w:val="006D137C"/>
    <w:rsid w:val="006D1B33"/>
    <w:rsid w:val="006D30AC"/>
    <w:rsid w:val="006D36D9"/>
    <w:rsid w:val="006D4B78"/>
    <w:rsid w:val="006D523A"/>
    <w:rsid w:val="006D5B95"/>
    <w:rsid w:val="006D70E7"/>
    <w:rsid w:val="006D7193"/>
    <w:rsid w:val="006D7A70"/>
    <w:rsid w:val="006D7E2E"/>
    <w:rsid w:val="006E092B"/>
    <w:rsid w:val="006E0B59"/>
    <w:rsid w:val="006E137E"/>
    <w:rsid w:val="006E1FD6"/>
    <w:rsid w:val="006E4901"/>
    <w:rsid w:val="006E4C2E"/>
    <w:rsid w:val="006E5AB3"/>
    <w:rsid w:val="006E5DB7"/>
    <w:rsid w:val="006E6723"/>
    <w:rsid w:val="006E6F2A"/>
    <w:rsid w:val="006E70F2"/>
    <w:rsid w:val="006E75EE"/>
    <w:rsid w:val="006E7ADD"/>
    <w:rsid w:val="006F28CC"/>
    <w:rsid w:val="006F3005"/>
    <w:rsid w:val="006F430F"/>
    <w:rsid w:val="006F4821"/>
    <w:rsid w:val="006F4FE3"/>
    <w:rsid w:val="006F519D"/>
    <w:rsid w:val="006F589C"/>
    <w:rsid w:val="006F63EC"/>
    <w:rsid w:val="006F691A"/>
    <w:rsid w:val="006F6C16"/>
    <w:rsid w:val="00701BF0"/>
    <w:rsid w:val="00701FDB"/>
    <w:rsid w:val="00701FEA"/>
    <w:rsid w:val="00702F66"/>
    <w:rsid w:val="00702FA0"/>
    <w:rsid w:val="00704D1F"/>
    <w:rsid w:val="007059C8"/>
    <w:rsid w:val="007060B5"/>
    <w:rsid w:val="00706512"/>
    <w:rsid w:val="00706D52"/>
    <w:rsid w:val="007079D6"/>
    <w:rsid w:val="00710535"/>
    <w:rsid w:val="00711121"/>
    <w:rsid w:val="0071163D"/>
    <w:rsid w:val="00711646"/>
    <w:rsid w:val="0071259E"/>
    <w:rsid w:val="00712F93"/>
    <w:rsid w:val="0071303E"/>
    <w:rsid w:val="00713DCE"/>
    <w:rsid w:val="00715492"/>
    <w:rsid w:val="00716025"/>
    <w:rsid w:val="00716C59"/>
    <w:rsid w:val="00717320"/>
    <w:rsid w:val="007173E9"/>
    <w:rsid w:val="007201B2"/>
    <w:rsid w:val="00720C86"/>
    <w:rsid w:val="00720EC8"/>
    <w:rsid w:val="00720EE6"/>
    <w:rsid w:val="007213FD"/>
    <w:rsid w:val="00722D14"/>
    <w:rsid w:val="00725FEA"/>
    <w:rsid w:val="007273E5"/>
    <w:rsid w:val="0072750F"/>
    <w:rsid w:val="00730200"/>
    <w:rsid w:val="00730982"/>
    <w:rsid w:val="00730E2E"/>
    <w:rsid w:val="00730FB9"/>
    <w:rsid w:val="00731D92"/>
    <w:rsid w:val="00733A81"/>
    <w:rsid w:val="00733EE0"/>
    <w:rsid w:val="007340CA"/>
    <w:rsid w:val="007377E6"/>
    <w:rsid w:val="00737DCC"/>
    <w:rsid w:val="00740219"/>
    <w:rsid w:val="00742CB3"/>
    <w:rsid w:val="0074334B"/>
    <w:rsid w:val="00743848"/>
    <w:rsid w:val="00743879"/>
    <w:rsid w:val="0074389F"/>
    <w:rsid w:val="00744094"/>
    <w:rsid w:val="0074475B"/>
    <w:rsid w:val="00745634"/>
    <w:rsid w:val="00747739"/>
    <w:rsid w:val="0075145D"/>
    <w:rsid w:val="0075191E"/>
    <w:rsid w:val="00753F8D"/>
    <w:rsid w:val="007541C6"/>
    <w:rsid w:val="00754574"/>
    <w:rsid w:val="007549E2"/>
    <w:rsid w:val="00754BF0"/>
    <w:rsid w:val="00754F62"/>
    <w:rsid w:val="007551F9"/>
    <w:rsid w:val="00755711"/>
    <w:rsid w:val="00756B67"/>
    <w:rsid w:val="007574C4"/>
    <w:rsid w:val="007578B5"/>
    <w:rsid w:val="00760738"/>
    <w:rsid w:val="007622C8"/>
    <w:rsid w:val="00762389"/>
    <w:rsid w:val="00764302"/>
    <w:rsid w:val="00764E8A"/>
    <w:rsid w:val="007662F0"/>
    <w:rsid w:val="00766AC6"/>
    <w:rsid w:val="00767047"/>
    <w:rsid w:val="00767D08"/>
    <w:rsid w:val="00770033"/>
    <w:rsid w:val="007702DC"/>
    <w:rsid w:val="007703DB"/>
    <w:rsid w:val="00770BE5"/>
    <w:rsid w:val="00770F53"/>
    <w:rsid w:val="00772112"/>
    <w:rsid w:val="00772723"/>
    <w:rsid w:val="00772CB7"/>
    <w:rsid w:val="00774693"/>
    <w:rsid w:val="00774C51"/>
    <w:rsid w:val="0077599E"/>
    <w:rsid w:val="00775B70"/>
    <w:rsid w:val="0077661B"/>
    <w:rsid w:val="00780065"/>
    <w:rsid w:val="007800C1"/>
    <w:rsid w:val="00780173"/>
    <w:rsid w:val="007801E9"/>
    <w:rsid w:val="007802AB"/>
    <w:rsid w:val="00780AA8"/>
    <w:rsid w:val="00780E18"/>
    <w:rsid w:val="007848FB"/>
    <w:rsid w:val="00784C4F"/>
    <w:rsid w:val="00784CFD"/>
    <w:rsid w:val="00785079"/>
    <w:rsid w:val="0078594A"/>
    <w:rsid w:val="00786630"/>
    <w:rsid w:val="00786855"/>
    <w:rsid w:val="00786A1B"/>
    <w:rsid w:val="00786BC9"/>
    <w:rsid w:val="007879F0"/>
    <w:rsid w:val="00791597"/>
    <w:rsid w:val="007928C3"/>
    <w:rsid w:val="0079396E"/>
    <w:rsid w:val="00793D43"/>
    <w:rsid w:val="00794799"/>
    <w:rsid w:val="00794D38"/>
    <w:rsid w:val="007951F1"/>
    <w:rsid w:val="00796046"/>
    <w:rsid w:val="00796235"/>
    <w:rsid w:val="007A0404"/>
    <w:rsid w:val="007A0CF7"/>
    <w:rsid w:val="007A1CF5"/>
    <w:rsid w:val="007A2205"/>
    <w:rsid w:val="007A2677"/>
    <w:rsid w:val="007A29CC"/>
    <w:rsid w:val="007A36BD"/>
    <w:rsid w:val="007A3AC0"/>
    <w:rsid w:val="007A42C6"/>
    <w:rsid w:val="007A4FFE"/>
    <w:rsid w:val="007A6703"/>
    <w:rsid w:val="007A7DCA"/>
    <w:rsid w:val="007A7FF2"/>
    <w:rsid w:val="007B024B"/>
    <w:rsid w:val="007B0C3B"/>
    <w:rsid w:val="007B0E40"/>
    <w:rsid w:val="007B146F"/>
    <w:rsid w:val="007B30A6"/>
    <w:rsid w:val="007B42D7"/>
    <w:rsid w:val="007B43C9"/>
    <w:rsid w:val="007B5013"/>
    <w:rsid w:val="007B5925"/>
    <w:rsid w:val="007B62F5"/>
    <w:rsid w:val="007B74FC"/>
    <w:rsid w:val="007B7AF2"/>
    <w:rsid w:val="007C009B"/>
    <w:rsid w:val="007C06F4"/>
    <w:rsid w:val="007C1573"/>
    <w:rsid w:val="007C2180"/>
    <w:rsid w:val="007C21E9"/>
    <w:rsid w:val="007C34FC"/>
    <w:rsid w:val="007C36DB"/>
    <w:rsid w:val="007C397A"/>
    <w:rsid w:val="007C4463"/>
    <w:rsid w:val="007C6571"/>
    <w:rsid w:val="007C6DF1"/>
    <w:rsid w:val="007C6E3D"/>
    <w:rsid w:val="007D167A"/>
    <w:rsid w:val="007D2CC2"/>
    <w:rsid w:val="007D35A2"/>
    <w:rsid w:val="007D3A48"/>
    <w:rsid w:val="007D46B0"/>
    <w:rsid w:val="007D6509"/>
    <w:rsid w:val="007D679C"/>
    <w:rsid w:val="007D69F3"/>
    <w:rsid w:val="007D6F72"/>
    <w:rsid w:val="007D6FE2"/>
    <w:rsid w:val="007D792E"/>
    <w:rsid w:val="007E000B"/>
    <w:rsid w:val="007E0376"/>
    <w:rsid w:val="007E1404"/>
    <w:rsid w:val="007E1921"/>
    <w:rsid w:val="007E243D"/>
    <w:rsid w:val="007E2EB5"/>
    <w:rsid w:val="007E3A23"/>
    <w:rsid w:val="007E59BD"/>
    <w:rsid w:val="007E61C0"/>
    <w:rsid w:val="007E6704"/>
    <w:rsid w:val="007E6DF3"/>
    <w:rsid w:val="007E6FDE"/>
    <w:rsid w:val="007E73F5"/>
    <w:rsid w:val="007F03FD"/>
    <w:rsid w:val="007F13A0"/>
    <w:rsid w:val="007F2419"/>
    <w:rsid w:val="007F2C74"/>
    <w:rsid w:val="007F3E46"/>
    <w:rsid w:val="007F477E"/>
    <w:rsid w:val="007F548C"/>
    <w:rsid w:val="007F6B64"/>
    <w:rsid w:val="007F6F7E"/>
    <w:rsid w:val="007F7282"/>
    <w:rsid w:val="007F7398"/>
    <w:rsid w:val="007F7FAF"/>
    <w:rsid w:val="00800DCB"/>
    <w:rsid w:val="00801202"/>
    <w:rsid w:val="00801521"/>
    <w:rsid w:val="008037A6"/>
    <w:rsid w:val="00803EC4"/>
    <w:rsid w:val="008049BD"/>
    <w:rsid w:val="00804A55"/>
    <w:rsid w:val="00806A55"/>
    <w:rsid w:val="00806C9F"/>
    <w:rsid w:val="0080733F"/>
    <w:rsid w:val="0080736B"/>
    <w:rsid w:val="00810534"/>
    <w:rsid w:val="00811DEB"/>
    <w:rsid w:val="008129E2"/>
    <w:rsid w:val="0081422D"/>
    <w:rsid w:val="00814752"/>
    <w:rsid w:val="0081766D"/>
    <w:rsid w:val="008207F2"/>
    <w:rsid w:val="00820962"/>
    <w:rsid w:val="00821852"/>
    <w:rsid w:val="0082284D"/>
    <w:rsid w:val="00822B3F"/>
    <w:rsid w:val="008241B2"/>
    <w:rsid w:val="008246E5"/>
    <w:rsid w:val="00824E13"/>
    <w:rsid w:val="00826049"/>
    <w:rsid w:val="008277DE"/>
    <w:rsid w:val="00827C49"/>
    <w:rsid w:val="008306FF"/>
    <w:rsid w:val="008338F0"/>
    <w:rsid w:val="00833988"/>
    <w:rsid w:val="00833A04"/>
    <w:rsid w:val="00833DEA"/>
    <w:rsid w:val="00834050"/>
    <w:rsid w:val="00834536"/>
    <w:rsid w:val="008347A3"/>
    <w:rsid w:val="00835B35"/>
    <w:rsid w:val="00836218"/>
    <w:rsid w:val="00836BC5"/>
    <w:rsid w:val="00837145"/>
    <w:rsid w:val="008376F9"/>
    <w:rsid w:val="008379CC"/>
    <w:rsid w:val="008379F1"/>
    <w:rsid w:val="00840022"/>
    <w:rsid w:val="00840707"/>
    <w:rsid w:val="008413C1"/>
    <w:rsid w:val="00842722"/>
    <w:rsid w:val="0084293F"/>
    <w:rsid w:val="00843142"/>
    <w:rsid w:val="008439AF"/>
    <w:rsid w:val="0084469B"/>
    <w:rsid w:val="0084517C"/>
    <w:rsid w:val="008457D8"/>
    <w:rsid w:val="00845D28"/>
    <w:rsid w:val="00846C36"/>
    <w:rsid w:val="00851090"/>
    <w:rsid w:val="00851713"/>
    <w:rsid w:val="00852D40"/>
    <w:rsid w:val="00853A4C"/>
    <w:rsid w:val="0085414D"/>
    <w:rsid w:val="00854F57"/>
    <w:rsid w:val="00855C3A"/>
    <w:rsid w:val="00856998"/>
    <w:rsid w:val="00857543"/>
    <w:rsid w:val="0086129F"/>
    <w:rsid w:val="008617EB"/>
    <w:rsid w:val="00865C6A"/>
    <w:rsid w:val="00865C7D"/>
    <w:rsid w:val="00866D21"/>
    <w:rsid w:val="00866D81"/>
    <w:rsid w:val="008679A7"/>
    <w:rsid w:val="00867A8D"/>
    <w:rsid w:val="008702D8"/>
    <w:rsid w:val="00870E37"/>
    <w:rsid w:val="00871DDE"/>
    <w:rsid w:val="00872F65"/>
    <w:rsid w:val="0087631A"/>
    <w:rsid w:val="0087656E"/>
    <w:rsid w:val="0087763B"/>
    <w:rsid w:val="00877734"/>
    <w:rsid w:val="00877858"/>
    <w:rsid w:val="00877F68"/>
    <w:rsid w:val="00880218"/>
    <w:rsid w:val="008818C6"/>
    <w:rsid w:val="00881E5E"/>
    <w:rsid w:val="00881FDA"/>
    <w:rsid w:val="00882E06"/>
    <w:rsid w:val="00882E44"/>
    <w:rsid w:val="008833AE"/>
    <w:rsid w:val="00883A98"/>
    <w:rsid w:val="00883EF7"/>
    <w:rsid w:val="0088463F"/>
    <w:rsid w:val="00885D8B"/>
    <w:rsid w:val="0088611F"/>
    <w:rsid w:val="0088655F"/>
    <w:rsid w:val="00886748"/>
    <w:rsid w:val="00890C3E"/>
    <w:rsid w:val="00890FAC"/>
    <w:rsid w:val="00891776"/>
    <w:rsid w:val="008917A8"/>
    <w:rsid w:val="00892358"/>
    <w:rsid w:val="00892932"/>
    <w:rsid w:val="00893B0F"/>
    <w:rsid w:val="00893CDA"/>
    <w:rsid w:val="00893E05"/>
    <w:rsid w:val="00894180"/>
    <w:rsid w:val="008959D1"/>
    <w:rsid w:val="00895B70"/>
    <w:rsid w:val="00896324"/>
    <w:rsid w:val="008A116E"/>
    <w:rsid w:val="008A1CC6"/>
    <w:rsid w:val="008A2615"/>
    <w:rsid w:val="008A3546"/>
    <w:rsid w:val="008A3DAA"/>
    <w:rsid w:val="008A3FC9"/>
    <w:rsid w:val="008A4601"/>
    <w:rsid w:val="008A48F5"/>
    <w:rsid w:val="008A4C03"/>
    <w:rsid w:val="008A52C0"/>
    <w:rsid w:val="008A5CE2"/>
    <w:rsid w:val="008A72E1"/>
    <w:rsid w:val="008B04E3"/>
    <w:rsid w:val="008B18E4"/>
    <w:rsid w:val="008B3706"/>
    <w:rsid w:val="008B41C9"/>
    <w:rsid w:val="008B4966"/>
    <w:rsid w:val="008B4EAF"/>
    <w:rsid w:val="008B53EE"/>
    <w:rsid w:val="008B5434"/>
    <w:rsid w:val="008B546A"/>
    <w:rsid w:val="008B6333"/>
    <w:rsid w:val="008B685D"/>
    <w:rsid w:val="008B6F89"/>
    <w:rsid w:val="008B6FE1"/>
    <w:rsid w:val="008B7637"/>
    <w:rsid w:val="008C0BF3"/>
    <w:rsid w:val="008C0DD5"/>
    <w:rsid w:val="008C16EE"/>
    <w:rsid w:val="008C2709"/>
    <w:rsid w:val="008C3823"/>
    <w:rsid w:val="008C3D6F"/>
    <w:rsid w:val="008C4A29"/>
    <w:rsid w:val="008C4AD7"/>
    <w:rsid w:val="008C4DF5"/>
    <w:rsid w:val="008C6BFD"/>
    <w:rsid w:val="008C7601"/>
    <w:rsid w:val="008C7FFC"/>
    <w:rsid w:val="008D13B9"/>
    <w:rsid w:val="008D181B"/>
    <w:rsid w:val="008D1CFE"/>
    <w:rsid w:val="008D2E07"/>
    <w:rsid w:val="008D4A44"/>
    <w:rsid w:val="008D5706"/>
    <w:rsid w:val="008D70B8"/>
    <w:rsid w:val="008E0D9D"/>
    <w:rsid w:val="008E15CB"/>
    <w:rsid w:val="008E18C3"/>
    <w:rsid w:val="008E30E2"/>
    <w:rsid w:val="008E36D7"/>
    <w:rsid w:val="008E4236"/>
    <w:rsid w:val="008E43C4"/>
    <w:rsid w:val="008E444E"/>
    <w:rsid w:val="008E65F1"/>
    <w:rsid w:val="008F11E7"/>
    <w:rsid w:val="008F1CDD"/>
    <w:rsid w:val="008F2472"/>
    <w:rsid w:val="008F2B7A"/>
    <w:rsid w:val="008F2C0A"/>
    <w:rsid w:val="008F2FEE"/>
    <w:rsid w:val="008F30DE"/>
    <w:rsid w:val="008F3F1B"/>
    <w:rsid w:val="008F3F57"/>
    <w:rsid w:val="008F49CE"/>
    <w:rsid w:val="008F4C61"/>
    <w:rsid w:val="008F5B72"/>
    <w:rsid w:val="008F5F41"/>
    <w:rsid w:val="008F63C5"/>
    <w:rsid w:val="008F6735"/>
    <w:rsid w:val="008F6A87"/>
    <w:rsid w:val="008F6D2C"/>
    <w:rsid w:val="008F7620"/>
    <w:rsid w:val="008F7E20"/>
    <w:rsid w:val="009006B5"/>
    <w:rsid w:val="00901842"/>
    <w:rsid w:val="00901965"/>
    <w:rsid w:val="00901D54"/>
    <w:rsid w:val="00901F59"/>
    <w:rsid w:val="00902570"/>
    <w:rsid w:val="00904CD9"/>
    <w:rsid w:val="00905175"/>
    <w:rsid w:val="00905919"/>
    <w:rsid w:val="00912378"/>
    <w:rsid w:val="00912CF9"/>
    <w:rsid w:val="009144E7"/>
    <w:rsid w:val="00914518"/>
    <w:rsid w:val="00914D88"/>
    <w:rsid w:val="00915021"/>
    <w:rsid w:val="009152EB"/>
    <w:rsid w:val="00915C7C"/>
    <w:rsid w:val="00915DD9"/>
    <w:rsid w:val="00916110"/>
    <w:rsid w:val="009169FC"/>
    <w:rsid w:val="009177D5"/>
    <w:rsid w:val="009209FD"/>
    <w:rsid w:val="0092107C"/>
    <w:rsid w:val="00921082"/>
    <w:rsid w:val="00921670"/>
    <w:rsid w:val="00921D35"/>
    <w:rsid w:val="00922468"/>
    <w:rsid w:val="0092266B"/>
    <w:rsid w:val="009237A9"/>
    <w:rsid w:val="00925636"/>
    <w:rsid w:val="009264B4"/>
    <w:rsid w:val="009269AC"/>
    <w:rsid w:val="009325D7"/>
    <w:rsid w:val="00932844"/>
    <w:rsid w:val="00932CAD"/>
    <w:rsid w:val="009331B5"/>
    <w:rsid w:val="00933266"/>
    <w:rsid w:val="009339C6"/>
    <w:rsid w:val="00934091"/>
    <w:rsid w:val="009354F1"/>
    <w:rsid w:val="00935859"/>
    <w:rsid w:val="00937DE5"/>
    <w:rsid w:val="00941CA2"/>
    <w:rsid w:val="009427CC"/>
    <w:rsid w:val="00942D7E"/>
    <w:rsid w:val="00942E9D"/>
    <w:rsid w:val="009433B4"/>
    <w:rsid w:val="00943C4D"/>
    <w:rsid w:val="009449F8"/>
    <w:rsid w:val="009453B2"/>
    <w:rsid w:val="0094635B"/>
    <w:rsid w:val="00946F13"/>
    <w:rsid w:val="00947BA5"/>
    <w:rsid w:val="00947DDB"/>
    <w:rsid w:val="00947FD2"/>
    <w:rsid w:val="00950000"/>
    <w:rsid w:val="009502E1"/>
    <w:rsid w:val="0095061E"/>
    <w:rsid w:val="00950927"/>
    <w:rsid w:val="009520E2"/>
    <w:rsid w:val="00952126"/>
    <w:rsid w:val="0095379B"/>
    <w:rsid w:val="00953E50"/>
    <w:rsid w:val="009549C5"/>
    <w:rsid w:val="009552A9"/>
    <w:rsid w:val="00955BDD"/>
    <w:rsid w:val="00955C56"/>
    <w:rsid w:val="009560E9"/>
    <w:rsid w:val="009567C7"/>
    <w:rsid w:val="00957117"/>
    <w:rsid w:val="009571F8"/>
    <w:rsid w:val="00957A03"/>
    <w:rsid w:val="00957EA7"/>
    <w:rsid w:val="0096190B"/>
    <w:rsid w:val="00963FE0"/>
    <w:rsid w:val="009649DC"/>
    <w:rsid w:val="00964D8C"/>
    <w:rsid w:val="009652BD"/>
    <w:rsid w:val="0096539B"/>
    <w:rsid w:val="009658D3"/>
    <w:rsid w:val="00966FED"/>
    <w:rsid w:val="009674D0"/>
    <w:rsid w:val="009701DF"/>
    <w:rsid w:val="0097053C"/>
    <w:rsid w:val="00970864"/>
    <w:rsid w:val="009710CF"/>
    <w:rsid w:val="009715CE"/>
    <w:rsid w:val="00972216"/>
    <w:rsid w:val="0097248B"/>
    <w:rsid w:val="009732FC"/>
    <w:rsid w:val="00974AF2"/>
    <w:rsid w:val="00974FB5"/>
    <w:rsid w:val="00976CBB"/>
    <w:rsid w:val="00977162"/>
    <w:rsid w:val="00977209"/>
    <w:rsid w:val="009801FC"/>
    <w:rsid w:val="00980FFC"/>
    <w:rsid w:val="00983203"/>
    <w:rsid w:val="0098350A"/>
    <w:rsid w:val="00983B09"/>
    <w:rsid w:val="0098402B"/>
    <w:rsid w:val="00984A46"/>
    <w:rsid w:val="00985358"/>
    <w:rsid w:val="009855B8"/>
    <w:rsid w:val="0098582F"/>
    <w:rsid w:val="00985ED9"/>
    <w:rsid w:val="00987185"/>
    <w:rsid w:val="00987460"/>
    <w:rsid w:val="00987775"/>
    <w:rsid w:val="009877DD"/>
    <w:rsid w:val="00990911"/>
    <w:rsid w:val="009914CC"/>
    <w:rsid w:val="00991A07"/>
    <w:rsid w:val="00993706"/>
    <w:rsid w:val="00994776"/>
    <w:rsid w:val="00995734"/>
    <w:rsid w:val="00996736"/>
    <w:rsid w:val="00996C3E"/>
    <w:rsid w:val="00997953"/>
    <w:rsid w:val="00997E22"/>
    <w:rsid w:val="009A0F79"/>
    <w:rsid w:val="009A1C0F"/>
    <w:rsid w:val="009A284F"/>
    <w:rsid w:val="009A2B17"/>
    <w:rsid w:val="009A324C"/>
    <w:rsid w:val="009A3D76"/>
    <w:rsid w:val="009A426C"/>
    <w:rsid w:val="009A4A5D"/>
    <w:rsid w:val="009A5AB9"/>
    <w:rsid w:val="009A656D"/>
    <w:rsid w:val="009A66CB"/>
    <w:rsid w:val="009A6B27"/>
    <w:rsid w:val="009B0E10"/>
    <w:rsid w:val="009B11F9"/>
    <w:rsid w:val="009B195F"/>
    <w:rsid w:val="009B1A8B"/>
    <w:rsid w:val="009B2059"/>
    <w:rsid w:val="009B2122"/>
    <w:rsid w:val="009B5911"/>
    <w:rsid w:val="009B6AAD"/>
    <w:rsid w:val="009B70DD"/>
    <w:rsid w:val="009C056F"/>
    <w:rsid w:val="009C0AFF"/>
    <w:rsid w:val="009C114B"/>
    <w:rsid w:val="009C14A3"/>
    <w:rsid w:val="009C1885"/>
    <w:rsid w:val="009C1BEB"/>
    <w:rsid w:val="009C1F70"/>
    <w:rsid w:val="009C2E2A"/>
    <w:rsid w:val="009C3B84"/>
    <w:rsid w:val="009C3C60"/>
    <w:rsid w:val="009C54A1"/>
    <w:rsid w:val="009C56B7"/>
    <w:rsid w:val="009C5EA6"/>
    <w:rsid w:val="009C6FF6"/>
    <w:rsid w:val="009D20A2"/>
    <w:rsid w:val="009D2D0A"/>
    <w:rsid w:val="009D3802"/>
    <w:rsid w:val="009D3BDA"/>
    <w:rsid w:val="009D43A3"/>
    <w:rsid w:val="009D5082"/>
    <w:rsid w:val="009D5173"/>
    <w:rsid w:val="009D5C73"/>
    <w:rsid w:val="009D5E14"/>
    <w:rsid w:val="009D7582"/>
    <w:rsid w:val="009E1A71"/>
    <w:rsid w:val="009E2028"/>
    <w:rsid w:val="009E2813"/>
    <w:rsid w:val="009E2949"/>
    <w:rsid w:val="009E35AB"/>
    <w:rsid w:val="009E3761"/>
    <w:rsid w:val="009E4679"/>
    <w:rsid w:val="009E510B"/>
    <w:rsid w:val="009E5CBC"/>
    <w:rsid w:val="009E627A"/>
    <w:rsid w:val="009F10D8"/>
    <w:rsid w:val="009F12EA"/>
    <w:rsid w:val="009F2157"/>
    <w:rsid w:val="009F2455"/>
    <w:rsid w:val="009F34E1"/>
    <w:rsid w:val="009F473A"/>
    <w:rsid w:val="009F688B"/>
    <w:rsid w:val="009F7757"/>
    <w:rsid w:val="009F7BD5"/>
    <w:rsid w:val="009F7E0B"/>
    <w:rsid w:val="00A01EC2"/>
    <w:rsid w:val="00A04D46"/>
    <w:rsid w:val="00A04F59"/>
    <w:rsid w:val="00A05069"/>
    <w:rsid w:val="00A05363"/>
    <w:rsid w:val="00A05DC1"/>
    <w:rsid w:val="00A06BE3"/>
    <w:rsid w:val="00A07192"/>
    <w:rsid w:val="00A10021"/>
    <w:rsid w:val="00A105A3"/>
    <w:rsid w:val="00A1206A"/>
    <w:rsid w:val="00A12F7D"/>
    <w:rsid w:val="00A1387C"/>
    <w:rsid w:val="00A13B62"/>
    <w:rsid w:val="00A13D17"/>
    <w:rsid w:val="00A20374"/>
    <w:rsid w:val="00A204F8"/>
    <w:rsid w:val="00A20DEF"/>
    <w:rsid w:val="00A212C4"/>
    <w:rsid w:val="00A22261"/>
    <w:rsid w:val="00A22456"/>
    <w:rsid w:val="00A22DAD"/>
    <w:rsid w:val="00A23DF2"/>
    <w:rsid w:val="00A23EAB"/>
    <w:rsid w:val="00A26792"/>
    <w:rsid w:val="00A27060"/>
    <w:rsid w:val="00A27BCD"/>
    <w:rsid w:val="00A27E3F"/>
    <w:rsid w:val="00A30120"/>
    <w:rsid w:val="00A30F24"/>
    <w:rsid w:val="00A31B41"/>
    <w:rsid w:val="00A32482"/>
    <w:rsid w:val="00A334BA"/>
    <w:rsid w:val="00A350A1"/>
    <w:rsid w:val="00A35FCE"/>
    <w:rsid w:val="00A36576"/>
    <w:rsid w:val="00A36849"/>
    <w:rsid w:val="00A40651"/>
    <w:rsid w:val="00A406A5"/>
    <w:rsid w:val="00A41B17"/>
    <w:rsid w:val="00A41E03"/>
    <w:rsid w:val="00A42ADD"/>
    <w:rsid w:val="00A4342C"/>
    <w:rsid w:val="00A43B99"/>
    <w:rsid w:val="00A449C6"/>
    <w:rsid w:val="00A451C1"/>
    <w:rsid w:val="00A4628B"/>
    <w:rsid w:val="00A4737C"/>
    <w:rsid w:val="00A5214E"/>
    <w:rsid w:val="00A52A34"/>
    <w:rsid w:val="00A5356D"/>
    <w:rsid w:val="00A5374C"/>
    <w:rsid w:val="00A548F4"/>
    <w:rsid w:val="00A54AB4"/>
    <w:rsid w:val="00A54F02"/>
    <w:rsid w:val="00A5582F"/>
    <w:rsid w:val="00A55A72"/>
    <w:rsid w:val="00A5670E"/>
    <w:rsid w:val="00A57790"/>
    <w:rsid w:val="00A57BD8"/>
    <w:rsid w:val="00A57FE4"/>
    <w:rsid w:val="00A6133A"/>
    <w:rsid w:val="00A6137F"/>
    <w:rsid w:val="00A613D1"/>
    <w:rsid w:val="00A61AA7"/>
    <w:rsid w:val="00A6224C"/>
    <w:rsid w:val="00A632B2"/>
    <w:rsid w:val="00A64CE2"/>
    <w:rsid w:val="00A651BA"/>
    <w:rsid w:val="00A6584E"/>
    <w:rsid w:val="00A659E1"/>
    <w:rsid w:val="00A66112"/>
    <w:rsid w:val="00A66378"/>
    <w:rsid w:val="00A66B44"/>
    <w:rsid w:val="00A66DAF"/>
    <w:rsid w:val="00A70112"/>
    <w:rsid w:val="00A715ED"/>
    <w:rsid w:val="00A7258D"/>
    <w:rsid w:val="00A73BD3"/>
    <w:rsid w:val="00A73D32"/>
    <w:rsid w:val="00A7426F"/>
    <w:rsid w:val="00A74986"/>
    <w:rsid w:val="00A75509"/>
    <w:rsid w:val="00A75BF5"/>
    <w:rsid w:val="00A75D29"/>
    <w:rsid w:val="00A809FB"/>
    <w:rsid w:val="00A817FC"/>
    <w:rsid w:val="00A81D32"/>
    <w:rsid w:val="00A81E32"/>
    <w:rsid w:val="00A82C89"/>
    <w:rsid w:val="00A82E78"/>
    <w:rsid w:val="00A82FB7"/>
    <w:rsid w:val="00A83646"/>
    <w:rsid w:val="00A8382B"/>
    <w:rsid w:val="00A848D1"/>
    <w:rsid w:val="00A84DDC"/>
    <w:rsid w:val="00A84FBC"/>
    <w:rsid w:val="00A8538B"/>
    <w:rsid w:val="00A85627"/>
    <w:rsid w:val="00A86855"/>
    <w:rsid w:val="00A87860"/>
    <w:rsid w:val="00A87CDA"/>
    <w:rsid w:val="00A9034C"/>
    <w:rsid w:val="00A90399"/>
    <w:rsid w:val="00A932BD"/>
    <w:rsid w:val="00A93898"/>
    <w:rsid w:val="00A95686"/>
    <w:rsid w:val="00A9669D"/>
    <w:rsid w:val="00A96A46"/>
    <w:rsid w:val="00A9796C"/>
    <w:rsid w:val="00AA077B"/>
    <w:rsid w:val="00AA1B75"/>
    <w:rsid w:val="00AA1BDA"/>
    <w:rsid w:val="00AA21D0"/>
    <w:rsid w:val="00AA2807"/>
    <w:rsid w:val="00AA2B25"/>
    <w:rsid w:val="00AA2F17"/>
    <w:rsid w:val="00AA3720"/>
    <w:rsid w:val="00AA6300"/>
    <w:rsid w:val="00AA6550"/>
    <w:rsid w:val="00AA6688"/>
    <w:rsid w:val="00AA796B"/>
    <w:rsid w:val="00AB04E1"/>
    <w:rsid w:val="00AB0B86"/>
    <w:rsid w:val="00AB0E23"/>
    <w:rsid w:val="00AB12DA"/>
    <w:rsid w:val="00AB1716"/>
    <w:rsid w:val="00AB17C6"/>
    <w:rsid w:val="00AB1DCF"/>
    <w:rsid w:val="00AB3462"/>
    <w:rsid w:val="00AB3750"/>
    <w:rsid w:val="00AB4EFC"/>
    <w:rsid w:val="00AB7111"/>
    <w:rsid w:val="00AB764D"/>
    <w:rsid w:val="00AC05AC"/>
    <w:rsid w:val="00AC1190"/>
    <w:rsid w:val="00AC1F39"/>
    <w:rsid w:val="00AC27B1"/>
    <w:rsid w:val="00AC2E76"/>
    <w:rsid w:val="00AC33E0"/>
    <w:rsid w:val="00AC53D1"/>
    <w:rsid w:val="00AC5EFF"/>
    <w:rsid w:val="00AC6490"/>
    <w:rsid w:val="00AC6D79"/>
    <w:rsid w:val="00AD23FD"/>
    <w:rsid w:val="00AD2F7C"/>
    <w:rsid w:val="00AD3C9D"/>
    <w:rsid w:val="00AD4432"/>
    <w:rsid w:val="00AD558F"/>
    <w:rsid w:val="00AD5EA1"/>
    <w:rsid w:val="00AD70BB"/>
    <w:rsid w:val="00AD70F0"/>
    <w:rsid w:val="00AD76E6"/>
    <w:rsid w:val="00AD7DFB"/>
    <w:rsid w:val="00AE00B8"/>
    <w:rsid w:val="00AE09AD"/>
    <w:rsid w:val="00AE1240"/>
    <w:rsid w:val="00AE21AF"/>
    <w:rsid w:val="00AE28D7"/>
    <w:rsid w:val="00AE32CA"/>
    <w:rsid w:val="00AE3E98"/>
    <w:rsid w:val="00AE5595"/>
    <w:rsid w:val="00AE5B7C"/>
    <w:rsid w:val="00AF20F1"/>
    <w:rsid w:val="00AF44B6"/>
    <w:rsid w:val="00AF4A90"/>
    <w:rsid w:val="00AF5283"/>
    <w:rsid w:val="00AF6BC2"/>
    <w:rsid w:val="00AF6C77"/>
    <w:rsid w:val="00AF7640"/>
    <w:rsid w:val="00AF7B00"/>
    <w:rsid w:val="00B00DE1"/>
    <w:rsid w:val="00B02D71"/>
    <w:rsid w:val="00B048E7"/>
    <w:rsid w:val="00B04AF3"/>
    <w:rsid w:val="00B04C97"/>
    <w:rsid w:val="00B05B5D"/>
    <w:rsid w:val="00B05F82"/>
    <w:rsid w:val="00B07C02"/>
    <w:rsid w:val="00B11217"/>
    <w:rsid w:val="00B1145F"/>
    <w:rsid w:val="00B1259E"/>
    <w:rsid w:val="00B132C5"/>
    <w:rsid w:val="00B143DA"/>
    <w:rsid w:val="00B14678"/>
    <w:rsid w:val="00B15215"/>
    <w:rsid w:val="00B1627B"/>
    <w:rsid w:val="00B16B8B"/>
    <w:rsid w:val="00B17EF1"/>
    <w:rsid w:val="00B20036"/>
    <w:rsid w:val="00B20201"/>
    <w:rsid w:val="00B21041"/>
    <w:rsid w:val="00B21220"/>
    <w:rsid w:val="00B2164A"/>
    <w:rsid w:val="00B21B27"/>
    <w:rsid w:val="00B21E1B"/>
    <w:rsid w:val="00B21F56"/>
    <w:rsid w:val="00B22C3C"/>
    <w:rsid w:val="00B22F8D"/>
    <w:rsid w:val="00B235C7"/>
    <w:rsid w:val="00B23FCC"/>
    <w:rsid w:val="00B24D96"/>
    <w:rsid w:val="00B253FB"/>
    <w:rsid w:val="00B256BC"/>
    <w:rsid w:val="00B258C0"/>
    <w:rsid w:val="00B275B7"/>
    <w:rsid w:val="00B305B0"/>
    <w:rsid w:val="00B3313C"/>
    <w:rsid w:val="00B34884"/>
    <w:rsid w:val="00B3527A"/>
    <w:rsid w:val="00B35ADD"/>
    <w:rsid w:val="00B36432"/>
    <w:rsid w:val="00B3743C"/>
    <w:rsid w:val="00B3759B"/>
    <w:rsid w:val="00B37D0A"/>
    <w:rsid w:val="00B40363"/>
    <w:rsid w:val="00B4072B"/>
    <w:rsid w:val="00B40B33"/>
    <w:rsid w:val="00B411FF"/>
    <w:rsid w:val="00B42A77"/>
    <w:rsid w:val="00B42BA2"/>
    <w:rsid w:val="00B431A4"/>
    <w:rsid w:val="00B43BB4"/>
    <w:rsid w:val="00B4418E"/>
    <w:rsid w:val="00B447A2"/>
    <w:rsid w:val="00B45485"/>
    <w:rsid w:val="00B45A43"/>
    <w:rsid w:val="00B4685E"/>
    <w:rsid w:val="00B47ABC"/>
    <w:rsid w:val="00B502F6"/>
    <w:rsid w:val="00B50C47"/>
    <w:rsid w:val="00B50DF1"/>
    <w:rsid w:val="00B510EB"/>
    <w:rsid w:val="00B51E12"/>
    <w:rsid w:val="00B52059"/>
    <w:rsid w:val="00B530BB"/>
    <w:rsid w:val="00B53297"/>
    <w:rsid w:val="00B53859"/>
    <w:rsid w:val="00B53C4F"/>
    <w:rsid w:val="00B5498D"/>
    <w:rsid w:val="00B55577"/>
    <w:rsid w:val="00B55E73"/>
    <w:rsid w:val="00B56A76"/>
    <w:rsid w:val="00B57EA7"/>
    <w:rsid w:val="00B6066A"/>
    <w:rsid w:val="00B608CA"/>
    <w:rsid w:val="00B60E7A"/>
    <w:rsid w:val="00B6180B"/>
    <w:rsid w:val="00B622FA"/>
    <w:rsid w:val="00B62793"/>
    <w:rsid w:val="00B63602"/>
    <w:rsid w:val="00B6366D"/>
    <w:rsid w:val="00B64073"/>
    <w:rsid w:val="00B646D4"/>
    <w:rsid w:val="00B64F94"/>
    <w:rsid w:val="00B6523D"/>
    <w:rsid w:val="00B65713"/>
    <w:rsid w:val="00B65B68"/>
    <w:rsid w:val="00B65D70"/>
    <w:rsid w:val="00B66786"/>
    <w:rsid w:val="00B71221"/>
    <w:rsid w:val="00B71CAC"/>
    <w:rsid w:val="00B73080"/>
    <w:rsid w:val="00B736B9"/>
    <w:rsid w:val="00B7382C"/>
    <w:rsid w:val="00B739BB"/>
    <w:rsid w:val="00B74079"/>
    <w:rsid w:val="00B757A9"/>
    <w:rsid w:val="00B765DD"/>
    <w:rsid w:val="00B802EF"/>
    <w:rsid w:val="00B81C74"/>
    <w:rsid w:val="00B82633"/>
    <w:rsid w:val="00B8382F"/>
    <w:rsid w:val="00B84C22"/>
    <w:rsid w:val="00B84F6C"/>
    <w:rsid w:val="00B8517B"/>
    <w:rsid w:val="00B8528C"/>
    <w:rsid w:val="00B852FB"/>
    <w:rsid w:val="00B8545D"/>
    <w:rsid w:val="00B86703"/>
    <w:rsid w:val="00B8683B"/>
    <w:rsid w:val="00B86EA0"/>
    <w:rsid w:val="00B86F4B"/>
    <w:rsid w:val="00B90581"/>
    <w:rsid w:val="00B90B4B"/>
    <w:rsid w:val="00B9111A"/>
    <w:rsid w:val="00B93ADF"/>
    <w:rsid w:val="00B93B0B"/>
    <w:rsid w:val="00B93C7A"/>
    <w:rsid w:val="00B94118"/>
    <w:rsid w:val="00B941FC"/>
    <w:rsid w:val="00B9437F"/>
    <w:rsid w:val="00B94EF9"/>
    <w:rsid w:val="00B96028"/>
    <w:rsid w:val="00B97398"/>
    <w:rsid w:val="00BA02A9"/>
    <w:rsid w:val="00BA02D6"/>
    <w:rsid w:val="00BA0693"/>
    <w:rsid w:val="00BA0BF4"/>
    <w:rsid w:val="00BA1D8E"/>
    <w:rsid w:val="00BA29F8"/>
    <w:rsid w:val="00BA2DC9"/>
    <w:rsid w:val="00BA4924"/>
    <w:rsid w:val="00BA4E79"/>
    <w:rsid w:val="00BA582F"/>
    <w:rsid w:val="00BA6DB6"/>
    <w:rsid w:val="00BB0AC2"/>
    <w:rsid w:val="00BB0EB1"/>
    <w:rsid w:val="00BB14D1"/>
    <w:rsid w:val="00BB1BE8"/>
    <w:rsid w:val="00BB3801"/>
    <w:rsid w:val="00BB4613"/>
    <w:rsid w:val="00BB555C"/>
    <w:rsid w:val="00BB596B"/>
    <w:rsid w:val="00BB5BD6"/>
    <w:rsid w:val="00BB63F6"/>
    <w:rsid w:val="00BB6944"/>
    <w:rsid w:val="00BB6963"/>
    <w:rsid w:val="00BB74A3"/>
    <w:rsid w:val="00BC50F1"/>
    <w:rsid w:val="00BC50F5"/>
    <w:rsid w:val="00BC54E1"/>
    <w:rsid w:val="00BC5C8E"/>
    <w:rsid w:val="00BC5F38"/>
    <w:rsid w:val="00BC7EC9"/>
    <w:rsid w:val="00BD0298"/>
    <w:rsid w:val="00BD0502"/>
    <w:rsid w:val="00BD15F9"/>
    <w:rsid w:val="00BD2017"/>
    <w:rsid w:val="00BD358F"/>
    <w:rsid w:val="00BD4049"/>
    <w:rsid w:val="00BD41EB"/>
    <w:rsid w:val="00BD55C4"/>
    <w:rsid w:val="00BD5E53"/>
    <w:rsid w:val="00BD6096"/>
    <w:rsid w:val="00BD6D0B"/>
    <w:rsid w:val="00BD7717"/>
    <w:rsid w:val="00BD79F0"/>
    <w:rsid w:val="00BE0328"/>
    <w:rsid w:val="00BE0520"/>
    <w:rsid w:val="00BE1D6B"/>
    <w:rsid w:val="00BE1F68"/>
    <w:rsid w:val="00BE40FF"/>
    <w:rsid w:val="00BE4EA8"/>
    <w:rsid w:val="00BE6996"/>
    <w:rsid w:val="00BE6F4C"/>
    <w:rsid w:val="00BE73E8"/>
    <w:rsid w:val="00BE74F7"/>
    <w:rsid w:val="00BE779C"/>
    <w:rsid w:val="00BF1D2A"/>
    <w:rsid w:val="00BF2483"/>
    <w:rsid w:val="00BF4598"/>
    <w:rsid w:val="00BF58EA"/>
    <w:rsid w:val="00BF6024"/>
    <w:rsid w:val="00C00860"/>
    <w:rsid w:val="00C00AC3"/>
    <w:rsid w:val="00C00D4A"/>
    <w:rsid w:val="00C0210C"/>
    <w:rsid w:val="00C02F3B"/>
    <w:rsid w:val="00C02FC5"/>
    <w:rsid w:val="00C03843"/>
    <w:rsid w:val="00C0446D"/>
    <w:rsid w:val="00C056E3"/>
    <w:rsid w:val="00C066AE"/>
    <w:rsid w:val="00C06750"/>
    <w:rsid w:val="00C068FA"/>
    <w:rsid w:val="00C0768E"/>
    <w:rsid w:val="00C100ED"/>
    <w:rsid w:val="00C103BA"/>
    <w:rsid w:val="00C1135D"/>
    <w:rsid w:val="00C12ADD"/>
    <w:rsid w:val="00C131D0"/>
    <w:rsid w:val="00C148B6"/>
    <w:rsid w:val="00C15414"/>
    <w:rsid w:val="00C15617"/>
    <w:rsid w:val="00C15627"/>
    <w:rsid w:val="00C15797"/>
    <w:rsid w:val="00C16A8A"/>
    <w:rsid w:val="00C16D10"/>
    <w:rsid w:val="00C17129"/>
    <w:rsid w:val="00C17184"/>
    <w:rsid w:val="00C207ED"/>
    <w:rsid w:val="00C20F40"/>
    <w:rsid w:val="00C22149"/>
    <w:rsid w:val="00C24419"/>
    <w:rsid w:val="00C24C42"/>
    <w:rsid w:val="00C25AFF"/>
    <w:rsid w:val="00C277E3"/>
    <w:rsid w:val="00C27CEC"/>
    <w:rsid w:val="00C306E4"/>
    <w:rsid w:val="00C3114B"/>
    <w:rsid w:val="00C31E5A"/>
    <w:rsid w:val="00C3219E"/>
    <w:rsid w:val="00C32653"/>
    <w:rsid w:val="00C326FB"/>
    <w:rsid w:val="00C32872"/>
    <w:rsid w:val="00C32B0B"/>
    <w:rsid w:val="00C33C73"/>
    <w:rsid w:val="00C34B9F"/>
    <w:rsid w:val="00C3547F"/>
    <w:rsid w:val="00C35875"/>
    <w:rsid w:val="00C35C21"/>
    <w:rsid w:val="00C3643F"/>
    <w:rsid w:val="00C36FBE"/>
    <w:rsid w:val="00C3798E"/>
    <w:rsid w:val="00C37A6A"/>
    <w:rsid w:val="00C40C9D"/>
    <w:rsid w:val="00C40EC3"/>
    <w:rsid w:val="00C40FB9"/>
    <w:rsid w:val="00C41914"/>
    <w:rsid w:val="00C4217E"/>
    <w:rsid w:val="00C441E2"/>
    <w:rsid w:val="00C442A6"/>
    <w:rsid w:val="00C465F9"/>
    <w:rsid w:val="00C46C41"/>
    <w:rsid w:val="00C46E9D"/>
    <w:rsid w:val="00C47C3C"/>
    <w:rsid w:val="00C50319"/>
    <w:rsid w:val="00C5078D"/>
    <w:rsid w:val="00C50F18"/>
    <w:rsid w:val="00C52115"/>
    <w:rsid w:val="00C523AC"/>
    <w:rsid w:val="00C52504"/>
    <w:rsid w:val="00C52DD2"/>
    <w:rsid w:val="00C53568"/>
    <w:rsid w:val="00C535AC"/>
    <w:rsid w:val="00C5415E"/>
    <w:rsid w:val="00C54C91"/>
    <w:rsid w:val="00C54EFA"/>
    <w:rsid w:val="00C5722A"/>
    <w:rsid w:val="00C5749E"/>
    <w:rsid w:val="00C574D1"/>
    <w:rsid w:val="00C57BFF"/>
    <w:rsid w:val="00C61012"/>
    <w:rsid w:val="00C6123E"/>
    <w:rsid w:val="00C62CAD"/>
    <w:rsid w:val="00C641E6"/>
    <w:rsid w:val="00C6427F"/>
    <w:rsid w:val="00C6622B"/>
    <w:rsid w:val="00C66EE2"/>
    <w:rsid w:val="00C673A6"/>
    <w:rsid w:val="00C701AE"/>
    <w:rsid w:val="00C70979"/>
    <w:rsid w:val="00C70B7E"/>
    <w:rsid w:val="00C70F8B"/>
    <w:rsid w:val="00C71236"/>
    <w:rsid w:val="00C71722"/>
    <w:rsid w:val="00C736C7"/>
    <w:rsid w:val="00C74072"/>
    <w:rsid w:val="00C746EA"/>
    <w:rsid w:val="00C7538D"/>
    <w:rsid w:val="00C75BE7"/>
    <w:rsid w:val="00C76775"/>
    <w:rsid w:val="00C77144"/>
    <w:rsid w:val="00C77321"/>
    <w:rsid w:val="00C77CBD"/>
    <w:rsid w:val="00C77D57"/>
    <w:rsid w:val="00C81258"/>
    <w:rsid w:val="00C816E6"/>
    <w:rsid w:val="00C82832"/>
    <w:rsid w:val="00C8339C"/>
    <w:rsid w:val="00C837EE"/>
    <w:rsid w:val="00C843CA"/>
    <w:rsid w:val="00C84B11"/>
    <w:rsid w:val="00C85E10"/>
    <w:rsid w:val="00C8658B"/>
    <w:rsid w:val="00C86983"/>
    <w:rsid w:val="00C86E94"/>
    <w:rsid w:val="00C87418"/>
    <w:rsid w:val="00C87C2F"/>
    <w:rsid w:val="00C908BD"/>
    <w:rsid w:val="00C90A04"/>
    <w:rsid w:val="00C90E7E"/>
    <w:rsid w:val="00C91AA6"/>
    <w:rsid w:val="00C922C4"/>
    <w:rsid w:val="00C92505"/>
    <w:rsid w:val="00C9274D"/>
    <w:rsid w:val="00C93069"/>
    <w:rsid w:val="00C931A2"/>
    <w:rsid w:val="00C93391"/>
    <w:rsid w:val="00C93CF5"/>
    <w:rsid w:val="00C946E9"/>
    <w:rsid w:val="00C949CC"/>
    <w:rsid w:val="00C95956"/>
    <w:rsid w:val="00C95ACA"/>
    <w:rsid w:val="00C960CF"/>
    <w:rsid w:val="00C9729F"/>
    <w:rsid w:val="00C9790A"/>
    <w:rsid w:val="00CA0F0F"/>
    <w:rsid w:val="00CA11FB"/>
    <w:rsid w:val="00CA18DF"/>
    <w:rsid w:val="00CA1A2B"/>
    <w:rsid w:val="00CA1E44"/>
    <w:rsid w:val="00CA1F25"/>
    <w:rsid w:val="00CA3957"/>
    <w:rsid w:val="00CA39CA"/>
    <w:rsid w:val="00CA4C44"/>
    <w:rsid w:val="00CA50A3"/>
    <w:rsid w:val="00CA543A"/>
    <w:rsid w:val="00CA6082"/>
    <w:rsid w:val="00CA7AEF"/>
    <w:rsid w:val="00CA7BC4"/>
    <w:rsid w:val="00CA7CA9"/>
    <w:rsid w:val="00CB00E5"/>
    <w:rsid w:val="00CB09B1"/>
    <w:rsid w:val="00CB1740"/>
    <w:rsid w:val="00CB27A7"/>
    <w:rsid w:val="00CB288E"/>
    <w:rsid w:val="00CB3073"/>
    <w:rsid w:val="00CB58A6"/>
    <w:rsid w:val="00CB670F"/>
    <w:rsid w:val="00CC2818"/>
    <w:rsid w:val="00CC33B6"/>
    <w:rsid w:val="00CC3D6E"/>
    <w:rsid w:val="00CC477D"/>
    <w:rsid w:val="00CC5353"/>
    <w:rsid w:val="00CC5766"/>
    <w:rsid w:val="00CC5F3F"/>
    <w:rsid w:val="00CC7CA3"/>
    <w:rsid w:val="00CC7FB4"/>
    <w:rsid w:val="00CD1B9D"/>
    <w:rsid w:val="00CD1C1F"/>
    <w:rsid w:val="00CD20C1"/>
    <w:rsid w:val="00CD2148"/>
    <w:rsid w:val="00CD22D1"/>
    <w:rsid w:val="00CD27F2"/>
    <w:rsid w:val="00CD2A7F"/>
    <w:rsid w:val="00CD36FB"/>
    <w:rsid w:val="00CD3B0E"/>
    <w:rsid w:val="00CD3B97"/>
    <w:rsid w:val="00CD3BDA"/>
    <w:rsid w:val="00CD4F51"/>
    <w:rsid w:val="00CD5633"/>
    <w:rsid w:val="00CD776A"/>
    <w:rsid w:val="00CD7843"/>
    <w:rsid w:val="00CE12C7"/>
    <w:rsid w:val="00CE145E"/>
    <w:rsid w:val="00CE1C80"/>
    <w:rsid w:val="00CE2074"/>
    <w:rsid w:val="00CE2561"/>
    <w:rsid w:val="00CE2F9B"/>
    <w:rsid w:val="00CE3230"/>
    <w:rsid w:val="00CE4019"/>
    <w:rsid w:val="00CE4822"/>
    <w:rsid w:val="00CE5238"/>
    <w:rsid w:val="00CE6454"/>
    <w:rsid w:val="00CE64F0"/>
    <w:rsid w:val="00CE7D89"/>
    <w:rsid w:val="00CF092F"/>
    <w:rsid w:val="00CF0EAB"/>
    <w:rsid w:val="00CF197B"/>
    <w:rsid w:val="00CF3A5B"/>
    <w:rsid w:val="00CF3CCB"/>
    <w:rsid w:val="00CF4F1C"/>
    <w:rsid w:val="00CF5F04"/>
    <w:rsid w:val="00CF697E"/>
    <w:rsid w:val="00CF6DA6"/>
    <w:rsid w:val="00CF74F2"/>
    <w:rsid w:val="00D00F43"/>
    <w:rsid w:val="00D01F17"/>
    <w:rsid w:val="00D03B14"/>
    <w:rsid w:val="00D04758"/>
    <w:rsid w:val="00D04829"/>
    <w:rsid w:val="00D05559"/>
    <w:rsid w:val="00D0577B"/>
    <w:rsid w:val="00D05C7B"/>
    <w:rsid w:val="00D05D9B"/>
    <w:rsid w:val="00D06422"/>
    <w:rsid w:val="00D06739"/>
    <w:rsid w:val="00D06965"/>
    <w:rsid w:val="00D06EDA"/>
    <w:rsid w:val="00D118AB"/>
    <w:rsid w:val="00D148A9"/>
    <w:rsid w:val="00D15285"/>
    <w:rsid w:val="00D15740"/>
    <w:rsid w:val="00D157B7"/>
    <w:rsid w:val="00D15F5B"/>
    <w:rsid w:val="00D160E1"/>
    <w:rsid w:val="00D160EF"/>
    <w:rsid w:val="00D166A7"/>
    <w:rsid w:val="00D17BF8"/>
    <w:rsid w:val="00D17DD0"/>
    <w:rsid w:val="00D204CA"/>
    <w:rsid w:val="00D2061B"/>
    <w:rsid w:val="00D20739"/>
    <w:rsid w:val="00D21F47"/>
    <w:rsid w:val="00D2218E"/>
    <w:rsid w:val="00D222E9"/>
    <w:rsid w:val="00D22739"/>
    <w:rsid w:val="00D22A83"/>
    <w:rsid w:val="00D22DE6"/>
    <w:rsid w:val="00D234F9"/>
    <w:rsid w:val="00D241A4"/>
    <w:rsid w:val="00D246C2"/>
    <w:rsid w:val="00D24DA9"/>
    <w:rsid w:val="00D25C82"/>
    <w:rsid w:val="00D274F5"/>
    <w:rsid w:val="00D27608"/>
    <w:rsid w:val="00D30600"/>
    <w:rsid w:val="00D308A4"/>
    <w:rsid w:val="00D314A8"/>
    <w:rsid w:val="00D32087"/>
    <w:rsid w:val="00D322BC"/>
    <w:rsid w:val="00D3541D"/>
    <w:rsid w:val="00D35AD5"/>
    <w:rsid w:val="00D3694C"/>
    <w:rsid w:val="00D370A8"/>
    <w:rsid w:val="00D37B8E"/>
    <w:rsid w:val="00D40611"/>
    <w:rsid w:val="00D41480"/>
    <w:rsid w:val="00D415B7"/>
    <w:rsid w:val="00D4164C"/>
    <w:rsid w:val="00D43B1A"/>
    <w:rsid w:val="00D44208"/>
    <w:rsid w:val="00D4442C"/>
    <w:rsid w:val="00D45139"/>
    <w:rsid w:val="00D45D61"/>
    <w:rsid w:val="00D4636A"/>
    <w:rsid w:val="00D470B7"/>
    <w:rsid w:val="00D471AD"/>
    <w:rsid w:val="00D472F0"/>
    <w:rsid w:val="00D47563"/>
    <w:rsid w:val="00D50CDE"/>
    <w:rsid w:val="00D50D14"/>
    <w:rsid w:val="00D515EF"/>
    <w:rsid w:val="00D51954"/>
    <w:rsid w:val="00D51B88"/>
    <w:rsid w:val="00D5279B"/>
    <w:rsid w:val="00D52D6B"/>
    <w:rsid w:val="00D53186"/>
    <w:rsid w:val="00D53612"/>
    <w:rsid w:val="00D54321"/>
    <w:rsid w:val="00D54636"/>
    <w:rsid w:val="00D54681"/>
    <w:rsid w:val="00D547CD"/>
    <w:rsid w:val="00D54FB9"/>
    <w:rsid w:val="00D56132"/>
    <w:rsid w:val="00D56FC1"/>
    <w:rsid w:val="00D57E11"/>
    <w:rsid w:val="00D57F37"/>
    <w:rsid w:val="00D6202B"/>
    <w:rsid w:val="00D62ABC"/>
    <w:rsid w:val="00D62BA6"/>
    <w:rsid w:val="00D633BE"/>
    <w:rsid w:val="00D6495C"/>
    <w:rsid w:val="00D66ADE"/>
    <w:rsid w:val="00D670EE"/>
    <w:rsid w:val="00D705C7"/>
    <w:rsid w:val="00D707CA"/>
    <w:rsid w:val="00D712DF"/>
    <w:rsid w:val="00D71FAB"/>
    <w:rsid w:val="00D72C0C"/>
    <w:rsid w:val="00D735C0"/>
    <w:rsid w:val="00D743A6"/>
    <w:rsid w:val="00D74C42"/>
    <w:rsid w:val="00D74F5E"/>
    <w:rsid w:val="00D75347"/>
    <w:rsid w:val="00D76AD7"/>
    <w:rsid w:val="00D77616"/>
    <w:rsid w:val="00D820D3"/>
    <w:rsid w:val="00D82765"/>
    <w:rsid w:val="00D8289D"/>
    <w:rsid w:val="00D83E2D"/>
    <w:rsid w:val="00D85585"/>
    <w:rsid w:val="00D867C9"/>
    <w:rsid w:val="00D873EA"/>
    <w:rsid w:val="00D874C9"/>
    <w:rsid w:val="00D87E8F"/>
    <w:rsid w:val="00D90618"/>
    <w:rsid w:val="00D92B90"/>
    <w:rsid w:val="00D92E5F"/>
    <w:rsid w:val="00D92EF1"/>
    <w:rsid w:val="00D92FAF"/>
    <w:rsid w:val="00D9353E"/>
    <w:rsid w:val="00D9390F"/>
    <w:rsid w:val="00D93C0C"/>
    <w:rsid w:val="00D944FC"/>
    <w:rsid w:val="00D955A8"/>
    <w:rsid w:val="00D95FCC"/>
    <w:rsid w:val="00D9608C"/>
    <w:rsid w:val="00DA0893"/>
    <w:rsid w:val="00DA0EE7"/>
    <w:rsid w:val="00DA1579"/>
    <w:rsid w:val="00DA287E"/>
    <w:rsid w:val="00DA2971"/>
    <w:rsid w:val="00DA2A67"/>
    <w:rsid w:val="00DA32CE"/>
    <w:rsid w:val="00DA360B"/>
    <w:rsid w:val="00DA40AF"/>
    <w:rsid w:val="00DA4667"/>
    <w:rsid w:val="00DA4885"/>
    <w:rsid w:val="00DA7B10"/>
    <w:rsid w:val="00DB024C"/>
    <w:rsid w:val="00DB125B"/>
    <w:rsid w:val="00DB13B2"/>
    <w:rsid w:val="00DB2303"/>
    <w:rsid w:val="00DB2700"/>
    <w:rsid w:val="00DB2BAF"/>
    <w:rsid w:val="00DB4A5E"/>
    <w:rsid w:val="00DB65C6"/>
    <w:rsid w:val="00DB6E4F"/>
    <w:rsid w:val="00DC0124"/>
    <w:rsid w:val="00DC11E3"/>
    <w:rsid w:val="00DC47A1"/>
    <w:rsid w:val="00DC5139"/>
    <w:rsid w:val="00DC5735"/>
    <w:rsid w:val="00DC687B"/>
    <w:rsid w:val="00DD0DE6"/>
    <w:rsid w:val="00DD0F6F"/>
    <w:rsid w:val="00DD1A4B"/>
    <w:rsid w:val="00DD200E"/>
    <w:rsid w:val="00DD223D"/>
    <w:rsid w:val="00DD2B8E"/>
    <w:rsid w:val="00DD2BF2"/>
    <w:rsid w:val="00DD2EB2"/>
    <w:rsid w:val="00DD3599"/>
    <w:rsid w:val="00DD3AF0"/>
    <w:rsid w:val="00DD5470"/>
    <w:rsid w:val="00DD5DDD"/>
    <w:rsid w:val="00DD65EE"/>
    <w:rsid w:val="00DD6EA4"/>
    <w:rsid w:val="00DD72A9"/>
    <w:rsid w:val="00DD7432"/>
    <w:rsid w:val="00DE03FC"/>
    <w:rsid w:val="00DE2EF3"/>
    <w:rsid w:val="00DE2F1D"/>
    <w:rsid w:val="00DE31C0"/>
    <w:rsid w:val="00DE450C"/>
    <w:rsid w:val="00DE4E97"/>
    <w:rsid w:val="00DE60EF"/>
    <w:rsid w:val="00DE6525"/>
    <w:rsid w:val="00DE7874"/>
    <w:rsid w:val="00DF02B0"/>
    <w:rsid w:val="00DF0916"/>
    <w:rsid w:val="00DF0C2D"/>
    <w:rsid w:val="00DF1C48"/>
    <w:rsid w:val="00DF1C80"/>
    <w:rsid w:val="00DF2EE5"/>
    <w:rsid w:val="00DF3663"/>
    <w:rsid w:val="00DF3A1C"/>
    <w:rsid w:val="00DF4441"/>
    <w:rsid w:val="00DF45CA"/>
    <w:rsid w:val="00DF4927"/>
    <w:rsid w:val="00DF5E81"/>
    <w:rsid w:val="00DF6809"/>
    <w:rsid w:val="00DF6A45"/>
    <w:rsid w:val="00DF6A64"/>
    <w:rsid w:val="00DF776D"/>
    <w:rsid w:val="00E009C3"/>
    <w:rsid w:val="00E01F92"/>
    <w:rsid w:val="00E02986"/>
    <w:rsid w:val="00E03665"/>
    <w:rsid w:val="00E03D45"/>
    <w:rsid w:val="00E03D9F"/>
    <w:rsid w:val="00E03DF0"/>
    <w:rsid w:val="00E05F03"/>
    <w:rsid w:val="00E05F3A"/>
    <w:rsid w:val="00E0686B"/>
    <w:rsid w:val="00E1337D"/>
    <w:rsid w:val="00E1385D"/>
    <w:rsid w:val="00E14418"/>
    <w:rsid w:val="00E14FF7"/>
    <w:rsid w:val="00E15015"/>
    <w:rsid w:val="00E15F1E"/>
    <w:rsid w:val="00E17CF3"/>
    <w:rsid w:val="00E17EA6"/>
    <w:rsid w:val="00E2271E"/>
    <w:rsid w:val="00E22B34"/>
    <w:rsid w:val="00E23097"/>
    <w:rsid w:val="00E24534"/>
    <w:rsid w:val="00E2459F"/>
    <w:rsid w:val="00E256F9"/>
    <w:rsid w:val="00E25A42"/>
    <w:rsid w:val="00E267A1"/>
    <w:rsid w:val="00E279EA"/>
    <w:rsid w:val="00E30ACC"/>
    <w:rsid w:val="00E30C75"/>
    <w:rsid w:val="00E311EB"/>
    <w:rsid w:val="00E3218F"/>
    <w:rsid w:val="00E32531"/>
    <w:rsid w:val="00E337F5"/>
    <w:rsid w:val="00E342C4"/>
    <w:rsid w:val="00E348B3"/>
    <w:rsid w:val="00E3536A"/>
    <w:rsid w:val="00E361E4"/>
    <w:rsid w:val="00E36548"/>
    <w:rsid w:val="00E4010C"/>
    <w:rsid w:val="00E403E0"/>
    <w:rsid w:val="00E40E58"/>
    <w:rsid w:val="00E4164C"/>
    <w:rsid w:val="00E4169B"/>
    <w:rsid w:val="00E41FE4"/>
    <w:rsid w:val="00E44F7C"/>
    <w:rsid w:val="00E45012"/>
    <w:rsid w:val="00E457A5"/>
    <w:rsid w:val="00E4675B"/>
    <w:rsid w:val="00E46C13"/>
    <w:rsid w:val="00E47160"/>
    <w:rsid w:val="00E47AC5"/>
    <w:rsid w:val="00E5020E"/>
    <w:rsid w:val="00E50CFE"/>
    <w:rsid w:val="00E51A16"/>
    <w:rsid w:val="00E53561"/>
    <w:rsid w:val="00E536F5"/>
    <w:rsid w:val="00E53D8A"/>
    <w:rsid w:val="00E55044"/>
    <w:rsid w:val="00E55F26"/>
    <w:rsid w:val="00E56266"/>
    <w:rsid w:val="00E57533"/>
    <w:rsid w:val="00E60FC5"/>
    <w:rsid w:val="00E62AA8"/>
    <w:rsid w:val="00E633B9"/>
    <w:rsid w:val="00E6373E"/>
    <w:rsid w:val="00E64237"/>
    <w:rsid w:val="00E6489A"/>
    <w:rsid w:val="00E67229"/>
    <w:rsid w:val="00E675BF"/>
    <w:rsid w:val="00E67A89"/>
    <w:rsid w:val="00E7277B"/>
    <w:rsid w:val="00E72B41"/>
    <w:rsid w:val="00E72FB5"/>
    <w:rsid w:val="00E74BA8"/>
    <w:rsid w:val="00E74F5B"/>
    <w:rsid w:val="00E75240"/>
    <w:rsid w:val="00E757DA"/>
    <w:rsid w:val="00E779D7"/>
    <w:rsid w:val="00E77A2A"/>
    <w:rsid w:val="00E77C6E"/>
    <w:rsid w:val="00E817D9"/>
    <w:rsid w:val="00E83D26"/>
    <w:rsid w:val="00E848F0"/>
    <w:rsid w:val="00E8669C"/>
    <w:rsid w:val="00E87A4F"/>
    <w:rsid w:val="00E87EA9"/>
    <w:rsid w:val="00E90691"/>
    <w:rsid w:val="00E9143D"/>
    <w:rsid w:val="00E931A1"/>
    <w:rsid w:val="00E942FD"/>
    <w:rsid w:val="00E96413"/>
    <w:rsid w:val="00E96B13"/>
    <w:rsid w:val="00E9706C"/>
    <w:rsid w:val="00E972BC"/>
    <w:rsid w:val="00E97543"/>
    <w:rsid w:val="00E975FD"/>
    <w:rsid w:val="00E97689"/>
    <w:rsid w:val="00E97A38"/>
    <w:rsid w:val="00E97E4D"/>
    <w:rsid w:val="00EA086C"/>
    <w:rsid w:val="00EA090F"/>
    <w:rsid w:val="00EA149B"/>
    <w:rsid w:val="00EA1B1C"/>
    <w:rsid w:val="00EA1B1E"/>
    <w:rsid w:val="00EA3400"/>
    <w:rsid w:val="00EA48AC"/>
    <w:rsid w:val="00EA518A"/>
    <w:rsid w:val="00EA5F55"/>
    <w:rsid w:val="00EA6A06"/>
    <w:rsid w:val="00EA7814"/>
    <w:rsid w:val="00EA7E9C"/>
    <w:rsid w:val="00EB04C6"/>
    <w:rsid w:val="00EB0718"/>
    <w:rsid w:val="00EB0ADB"/>
    <w:rsid w:val="00EB0B68"/>
    <w:rsid w:val="00EB11B7"/>
    <w:rsid w:val="00EB1543"/>
    <w:rsid w:val="00EB24B3"/>
    <w:rsid w:val="00EB2712"/>
    <w:rsid w:val="00EB2AD5"/>
    <w:rsid w:val="00EB4107"/>
    <w:rsid w:val="00EB4B2B"/>
    <w:rsid w:val="00EB4B6B"/>
    <w:rsid w:val="00EB57EE"/>
    <w:rsid w:val="00EB5A05"/>
    <w:rsid w:val="00EB620A"/>
    <w:rsid w:val="00EB68A5"/>
    <w:rsid w:val="00EB736E"/>
    <w:rsid w:val="00EB752E"/>
    <w:rsid w:val="00EC1E47"/>
    <w:rsid w:val="00EC271F"/>
    <w:rsid w:val="00EC2A16"/>
    <w:rsid w:val="00EC2CA4"/>
    <w:rsid w:val="00EC5268"/>
    <w:rsid w:val="00EC5A1E"/>
    <w:rsid w:val="00EC6090"/>
    <w:rsid w:val="00EC6106"/>
    <w:rsid w:val="00EC638C"/>
    <w:rsid w:val="00EC678C"/>
    <w:rsid w:val="00EC71C5"/>
    <w:rsid w:val="00ED0699"/>
    <w:rsid w:val="00ED0CBA"/>
    <w:rsid w:val="00ED44A8"/>
    <w:rsid w:val="00ED4715"/>
    <w:rsid w:val="00ED4FBD"/>
    <w:rsid w:val="00ED6037"/>
    <w:rsid w:val="00ED6281"/>
    <w:rsid w:val="00ED72A6"/>
    <w:rsid w:val="00ED783C"/>
    <w:rsid w:val="00EE046A"/>
    <w:rsid w:val="00EE0915"/>
    <w:rsid w:val="00EE109D"/>
    <w:rsid w:val="00EE1B4B"/>
    <w:rsid w:val="00EE1D92"/>
    <w:rsid w:val="00EE1E0B"/>
    <w:rsid w:val="00EE2614"/>
    <w:rsid w:val="00EE2684"/>
    <w:rsid w:val="00EE342E"/>
    <w:rsid w:val="00EE3EB2"/>
    <w:rsid w:val="00EE4000"/>
    <w:rsid w:val="00EE40A0"/>
    <w:rsid w:val="00EE40E4"/>
    <w:rsid w:val="00EE548F"/>
    <w:rsid w:val="00EE595E"/>
    <w:rsid w:val="00EE5CC7"/>
    <w:rsid w:val="00EE70F5"/>
    <w:rsid w:val="00EE75CB"/>
    <w:rsid w:val="00EE7F42"/>
    <w:rsid w:val="00EF03D9"/>
    <w:rsid w:val="00EF0D3A"/>
    <w:rsid w:val="00EF14A6"/>
    <w:rsid w:val="00EF2204"/>
    <w:rsid w:val="00EF33E5"/>
    <w:rsid w:val="00EF5891"/>
    <w:rsid w:val="00EF5FA7"/>
    <w:rsid w:val="00EF6122"/>
    <w:rsid w:val="00EF6F6E"/>
    <w:rsid w:val="00F005B4"/>
    <w:rsid w:val="00F035C0"/>
    <w:rsid w:val="00F03F66"/>
    <w:rsid w:val="00F04937"/>
    <w:rsid w:val="00F07297"/>
    <w:rsid w:val="00F07A67"/>
    <w:rsid w:val="00F10040"/>
    <w:rsid w:val="00F109E1"/>
    <w:rsid w:val="00F10D8F"/>
    <w:rsid w:val="00F11417"/>
    <w:rsid w:val="00F1253C"/>
    <w:rsid w:val="00F12825"/>
    <w:rsid w:val="00F132CD"/>
    <w:rsid w:val="00F13A3A"/>
    <w:rsid w:val="00F148CE"/>
    <w:rsid w:val="00F151BA"/>
    <w:rsid w:val="00F152D3"/>
    <w:rsid w:val="00F1538B"/>
    <w:rsid w:val="00F158EB"/>
    <w:rsid w:val="00F1622E"/>
    <w:rsid w:val="00F205C3"/>
    <w:rsid w:val="00F21EE1"/>
    <w:rsid w:val="00F22514"/>
    <w:rsid w:val="00F23046"/>
    <w:rsid w:val="00F23304"/>
    <w:rsid w:val="00F242FC"/>
    <w:rsid w:val="00F24614"/>
    <w:rsid w:val="00F24EB5"/>
    <w:rsid w:val="00F26792"/>
    <w:rsid w:val="00F26D6D"/>
    <w:rsid w:val="00F27340"/>
    <w:rsid w:val="00F30CA3"/>
    <w:rsid w:val="00F32A16"/>
    <w:rsid w:val="00F33E70"/>
    <w:rsid w:val="00F367F6"/>
    <w:rsid w:val="00F36940"/>
    <w:rsid w:val="00F371B3"/>
    <w:rsid w:val="00F37A74"/>
    <w:rsid w:val="00F41119"/>
    <w:rsid w:val="00F4113A"/>
    <w:rsid w:val="00F415C7"/>
    <w:rsid w:val="00F41A21"/>
    <w:rsid w:val="00F41B58"/>
    <w:rsid w:val="00F41D89"/>
    <w:rsid w:val="00F41DF5"/>
    <w:rsid w:val="00F41E6D"/>
    <w:rsid w:val="00F423FA"/>
    <w:rsid w:val="00F42E1F"/>
    <w:rsid w:val="00F43608"/>
    <w:rsid w:val="00F43A71"/>
    <w:rsid w:val="00F4407D"/>
    <w:rsid w:val="00F457A7"/>
    <w:rsid w:val="00F46F5E"/>
    <w:rsid w:val="00F50814"/>
    <w:rsid w:val="00F50D0A"/>
    <w:rsid w:val="00F524BD"/>
    <w:rsid w:val="00F525CA"/>
    <w:rsid w:val="00F52CBD"/>
    <w:rsid w:val="00F54E8F"/>
    <w:rsid w:val="00F573D8"/>
    <w:rsid w:val="00F6060F"/>
    <w:rsid w:val="00F60D4F"/>
    <w:rsid w:val="00F60DA7"/>
    <w:rsid w:val="00F610B7"/>
    <w:rsid w:val="00F61A10"/>
    <w:rsid w:val="00F62DB8"/>
    <w:rsid w:val="00F6314F"/>
    <w:rsid w:val="00F6341A"/>
    <w:rsid w:val="00F63C74"/>
    <w:rsid w:val="00F64037"/>
    <w:rsid w:val="00F65621"/>
    <w:rsid w:val="00F66A19"/>
    <w:rsid w:val="00F66F3F"/>
    <w:rsid w:val="00F703BE"/>
    <w:rsid w:val="00F70F74"/>
    <w:rsid w:val="00F710B1"/>
    <w:rsid w:val="00F711A5"/>
    <w:rsid w:val="00F71CF4"/>
    <w:rsid w:val="00F73196"/>
    <w:rsid w:val="00F737C6"/>
    <w:rsid w:val="00F73A2C"/>
    <w:rsid w:val="00F745C2"/>
    <w:rsid w:val="00F7555E"/>
    <w:rsid w:val="00F76019"/>
    <w:rsid w:val="00F77DEE"/>
    <w:rsid w:val="00F77E5B"/>
    <w:rsid w:val="00F80923"/>
    <w:rsid w:val="00F810C4"/>
    <w:rsid w:val="00F82263"/>
    <w:rsid w:val="00F82A8D"/>
    <w:rsid w:val="00F8411A"/>
    <w:rsid w:val="00F84AA0"/>
    <w:rsid w:val="00F850FF"/>
    <w:rsid w:val="00F85BB2"/>
    <w:rsid w:val="00F86B7A"/>
    <w:rsid w:val="00F873A9"/>
    <w:rsid w:val="00F90AF6"/>
    <w:rsid w:val="00F911F1"/>
    <w:rsid w:val="00F913E2"/>
    <w:rsid w:val="00F914D6"/>
    <w:rsid w:val="00F9267D"/>
    <w:rsid w:val="00F92A37"/>
    <w:rsid w:val="00F92D57"/>
    <w:rsid w:val="00F92F1A"/>
    <w:rsid w:val="00F94BDA"/>
    <w:rsid w:val="00F94F68"/>
    <w:rsid w:val="00F950F6"/>
    <w:rsid w:val="00F952CA"/>
    <w:rsid w:val="00F965B7"/>
    <w:rsid w:val="00F966BE"/>
    <w:rsid w:val="00F96F71"/>
    <w:rsid w:val="00F971ED"/>
    <w:rsid w:val="00F97A6E"/>
    <w:rsid w:val="00F97C41"/>
    <w:rsid w:val="00FA0064"/>
    <w:rsid w:val="00FA03E7"/>
    <w:rsid w:val="00FA06DD"/>
    <w:rsid w:val="00FA0A70"/>
    <w:rsid w:val="00FA0DA6"/>
    <w:rsid w:val="00FA1669"/>
    <w:rsid w:val="00FA19E5"/>
    <w:rsid w:val="00FA1FF9"/>
    <w:rsid w:val="00FA2B14"/>
    <w:rsid w:val="00FA35DE"/>
    <w:rsid w:val="00FA4379"/>
    <w:rsid w:val="00FA46BA"/>
    <w:rsid w:val="00FA4CDD"/>
    <w:rsid w:val="00FA57B8"/>
    <w:rsid w:val="00FA6962"/>
    <w:rsid w:val="00FA7283"/>
    <w:rsid w:val="00FA7EF3"/>
    <w:rsid w:val="00FB0168"/>
    <w:rsid w:val="00FB03E0"/>
    <w:rsid w:val="00FB0FA2"/>
    <w:rsid w:val="00FB201F"/>
    <w:rsid w:val="00FB2E99"/>
    <w:rsid w:val="00FB34B1"/>
    <w:rsid w:val="00FB3E29"/>
    <w:rsid w:val="00FB429E"/>
    <w:rsid w:val="00FB5021"/>
    <w:rsid w:val="00FB65FD"/>
    <w:rsid w:val="00FB67A1"/>
    <w:rsid w:val="00FB6863"/>
    <w:rsid w:val="00FB6B47"/>
    <w:rsid w:val="00FB713C"/>
    <w:rsid w:val="00FC039B"/>
    <w:rsid w:val="00FC138E"/>
    <w:rsid w:val="00FC1693"/>
    <w:rsid w:val="00FC1B9E"/>
    <w:rsid w:val="00FC2696"/>
    <w:rsid w:val="00FC2B8A"/>
    <w:rsid w:val="00FC3085"/>
    <w:rsid w:val="00FC3100"/>
    <w:rsid w:val="00FC3A3C"/>
    <w:rsid w:val="00FC3E51"/>
    <w:rsid w:val="00FC6E92"/>
    <w:rsid w:val="00FC738E"/>
    <w:rsid w:val="00FC7AD5"/>
    <w:rsid w:val="00FC7FAC"/>
    <w:rsid w:val="00FD0021"/>
    <w:rsid w:val="00FD09E7"/>
    <w:rsid w:val="00FD0DEB"/>
    <w:rsid w:val="00FD1EC4"/>
    <w:rsid w:val="00FD25A2"/>
    <w:rsid w:val="00FD28E4"/>
    <w:rsid w:val="00FD40D7"/>
    <w:rsid w:val="00FD42A0"/>
    <w:rsid w:val="00FD5739"/>
    <w:rsid w:val="00FD57B9"/>
    <w:rsid w:val="00FD5C09"/>
    <w:rsid w:val="00FD5D4D"/>
    <w:rsid w:val="00FD62DA"/>
    <w:rsid w:val="00FD7D0F"/>
    <w:rsid w:val="00FD7F96"/>
    <w:rsid w:val="00FE037B"/>
    <w:rsid w:val="00FE0985"/>
    <w:rsid w:val="00FE0D21"/>
    <w:rsid w:val="00FE1B6B"/>
    <w:rsid w:val="00FE1C26"/>
    <w:rsid w:val="00FE2F4F"/>
    <w:rsid w:val="00FE3632"/>
    <w:rsid w:val="00FE3AAE"/>
    <w:rsid w:val="00FE4B09"/>
    <w:rsid w:val="00FE5D8C"/>
    <w:rsid w:val="00FE6A13"/>
    <w:rsid w:val="00FF072B"/>
    <w:rsid w:val="00FF0F58"/>
    <w:rsid w:val="00FF1D03"/>
    <w:rsid w:val="00FF2022"/>
    <w:rsid w:val="00FF344D"/>
    <w:rsid w:val="00FF3871"/>
    <w:rsid w:val="00FF4A66"/>
    <w:rsid w:val="00FF52A6"/>
    <w:rsid w:val="00FF539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7331A14C"/>
  <w15:docId w15:val="{20217D8A-FC02-4666-8D4D-55800588F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0"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iPriority="19"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4B65"/>
    <w:pPr>
      <w:suppressAutoHyphens/>
      <w:spacing w:after="120"/>
      <w:jc w:val="both"/>
    </w:pPr>
    <w:rPr>
      <w:rFonts w:ascii="Tahoma" w:hAnsi="Tahoma" w:cs="Tahoma"/>
      <w:sz w:val="22"/>
      <w:szCs w:val="22"/>
      <w:lang w:val="en-GB" w:eastAsia="zh-CN"/>
    </w:rPr>
  </w:style>
  <w:style w:type="paragraph" w:styleId="10">
    <w:name w:val="heading 1"/>
    <w:aliases w:val="H1 Char,H1,Head1,Heading apps,h1,BMS Heading 1,H11,H12,H13,H14,H15,H16,H17,Outline1,Level 1 Topic Heading,Header1,Heading 1-ERI,l1,Head 1 (Chapter heading),Head 1,Head 11,Head 12,Head 111,Head 13,Head 112,Head 14,Head 113,Head 15,Head 114"/>
    <w:basedOn w:val="a"/>
    <w:next w:val="a"/>
    <w:link w:val="1Char"/>
    <w:qFormat/>
    <w:rsid w:val="00F22514"/>
    <w:pPr>
      <w:keepNext/>
      <w:pageBreakBefore/>
      <w:numPr>
        <w:numId w:val="9"/>
      </w:numPr>
      <w:pBdr>
        <w:top w:val="none" w:sz="0" w:space="0" w:color="000000"/>
        <w:left w:val="none" w:sz="0" w:space="0" w:color="000000"/>
        <w:bottom w:val="single" w:sz="18" w:space="1" w:color="000080"/>
        <w:right w:val="none" w:sz="0" w:space="0" w:color="000000"/>
      </w:pBdr>
      <w:spacing w:before="320" w:after="160"/>
      <w:outlineLvl w:val="0"/>
    </w:pPr>
    <w:rPr>
      <w:rFonts w:cs="Arial"/>
      <w:b/>
      <w:bCs/>
      <w:color w:val="333399"/>
      <w:sz w:val="28"/>
      <w:szCs w:val="32"/>
      <w:lang w:val="en-US"/>
    </w:rPr>
  </w:style>
  <w:style w:type="paragraph" w:styleId="22">
    <w:name w:val="heading 2"/>
    <w:aliases w:val="2,2 headline,21,???,B Sub/Bold,Chapter Title,H2,H21,H211,H22,Header 2,Header 2nd Page,Heading 2 Hidden,Heading 2_TM,Headline 2,Titre 2,_επικεφαλίδα 2,e2,h,h2,h2 main heading,h21,h22,hd2,headi,heading 2,heading2,kopregel 2,l2,Heading 2-body"/>
    <w:basedOn w:val="10"/>
    <w:next w:val="a"/>
    <w:link w:val="2Char"/>
    <w:qFormat/>
    <w:rsid w:val="0032146B"/>
    <w:pPr>
      <w:pageBreakBefore w:val="0"/>
      <w:numPr>
        <w:ilvl w:val="1"/>
      </w:numPr>
      <w:pBdr>
        <w:bottom w:val="single" w:sz="12" w:space="1" w:color="000080"/>
      </w:pBdr>
      <w:tabs>
        <w:tab w:val="left" w:pos="567"/>
      </w:tabs>
      <w:spacing w:before="240" w:after="80"/>
      <w:outlineLvl w:val="1"/>
    </w:pPr>
    <w:rPr>
      <w:bCs w:val="0"/>
      <w:color w:val="002060"/>
      <w:sz w:val="22"/>
      <w:szCs w:val="22"/>
      <w:lang w:val="en-GB"/>
    </w:rPr>
  </w:style>
  <w:style w:type="paragraph" w:styleId="32">
    <w:name w:val="heading 3"/>
    <w:aliases w:val="H3,Proposa,Project 3,h3,Heading 3 - old,1.2.3.,alltoc,3,Heading 4 Proposal,h31,h32,Bold Head,bh,(1.1.1),hd3,Minor,1.1.1 Heading,0,Heading 2.3,(Alt+3),Titles,(Alt+3)1,(Alt+3)2,(Alt+3)3,(Alt+3)4,(Alt+3)5,(Alt+3)6,(Alt+3)11,(Alt+3)21,l3,H31,H"/>
    <w:basedOn w:val="a"/>
    <w:next w:val="a"/>
    <w:link w:val="3Char"/>
    <w:uiPriority w:val="9"/>
    <w:qFormat/>
    <w:rsid w:val="008D70B8"/>
    <w:pPr>
      <w:keepNext/>
      <w:numPr>
        <w:ilvl w:val="2"/>
        <w:numId w:val="9"/>
      </w:numPr>
      <w:spacing w:before="240" w:after="60"/>
      <w:outlineLvl w:val="2"/>
    </w:pPr>
    <w:rPr>
      <w:rFonts w:cs="Times New Roman"/>
      <w:b/>
      <w:bCs/>
      <w:szCs w:val="26"/>
      <w:lang w:val="el-GR"/>
    </w:rPr>
  </w:style>
  <w:style w:type="paragraph" w:styleId="41">
    <w:name w:val="heading 4"/>
    <w:aliases w:val="RFP_heading4,4,I4,h4,H4,l4,list 4,mh1l,Module heading 1 large (18 points),Head 4,Heading 4 Char3 Char,Heading 4 Char Char2 Char,h4 Char Char2 Char,H41 Char Char2 Char,H4 Char Char2 Char,t4 Char Char2 Char,H41,h41,dash,Map Title,Exhibit"/>
    <w:basedOn w:val="a"/>
    <w:next w:val="a"/>
    <w:link w:val="4Char"/>
    <w:uiPriority w:val="9"/>
    <w:qFormat/>
    <w:rsid w:val="0069435C"/>
    <w:pPr>
      <w:keepNext/>
      <w:numPr>
        <w:ilvl w:val="3"/>
        <w:numId w:val="9"/>
      </w:numPr>
      <w:spacing w:before="240" w:after="60"/>
      <w:outlineLvl w:val="3"/>
    </w:pPr>
    <w:rPr>
      <w:rFonts w:cs="Times New Roman"/>
      <w:b/>
      <w:bCs/>
      <w:szCs w:val="28"/>
    </w:rPr>
  </w:style>
  <w:style w:type="paragraph" w:styleId="50">
    <w:name w:val="heading 5"/>
    <w:aliases w:val="H5,H51,h5,H52,H511,H53,H512,H521,H5111,H54,H513,H55,H514,H56,H515,H522,H5112,H531,H5121,H541,H5131,H551,H5141,H57,H516,H523,H5113,H532,H5122,H542,H5132,H552,H5142,H58,H517,H524,H5114,H533,H5123,H543,H5133,H553,H5143,H59,H518,H525,H5115,ti"/>
    <w:basedOn w:val="a"/>
    <w:next w:val="41"/>
    <w:link w:val="5Char"/>
    <w:qFormat/>
    <w:rsid w:val="00B42BA2"/>
    <w:pPr>
      <w:numPr>
        <w:ilvl w:val="4"/>
        <w:numId w:val="9"/>
      </w:numPr>
      <w:spacing w:before="200" w:after="200" w:line="280" w:lineRule="exact"/>
      <w:outlineLvl w:val="4"/>
    </w:pPr>
    <w:rPr>
      <w:rFonts w:cs="Lucida Sans"/>
      <w:b/>
      <w:szCs w:val="20"/>
      <w:lang w:val="en-US"/>
    </w:rPr>
  </w:style>
  <w:style w:type="paragraph" w:styleId="6">
    <w:name w:val="heading 6"/>
    <w:aliases w:val="H6,Char Char,Char Char Char,Char Char + Left:  0 cm,... + Left:  0 cm,...,Char Char Char Char Char Char,Char Char Char Char Char,hd6,h6,H61,H62,H63,H64,H611,H65,H612,H621,H631,H641,H66,H613,H622,H632,H642,H67,H614,not Kinhill,5,6 sub-dash"/>
    <w:basedOn w:val="a"/>
    <w:next w:val="a"/>
    <w:link w:val="6Char"/>
    <w:uiPriority w:val="1"/>
    <w:qFormat/>
    <w:rsid w:val="006A7951"/>
    <w:pPr>
      <w:numPr>
        <w:ilvl w:val="5"/>
        <w:numId w:val="9"/>
      </w:numPr>
      <w:pBdr>
        <w:bottom w:val="single" w:sz="12" w:space="1" w:color="002060"/>
      </w:pBdr>
      <w:suppressAutoHyphens w:val="0"/>
      <w:spacing w:before="120" w:line="360" w:lineRule="auto"/>
      <w:outlineLvl w:val="5"/>
    </w:pPr>
    <w:rPr>
      <w:rFonts w:cs="Times New Roman"/>
      <w:b/>
      <w:szCs w:val="20"/>
      <w:lang w:val="el-GR"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7,71,72,hd7,h7"/>
    <w:basedOn w:val="a"/>
    <w:next w:val="a"/>
    <w:link w:val="7Char"/>
    <w:uiPriority w:val="1"/>
    <w:qFormat/>
    <w:rsid w:val="005B4566"/>
    <w:pPr>
      <w:numPr>
        <w:ilvl w:val="6"/>
        <w:numId w:val="9"/>
      </w:numPr>
      <w:tabs>
        <w:tab w:val="num" w:pos="1653"/>
        <w:tab w:val="left" w:pos="2835"/>
      </w:tabs>
      <w:suppressAutoHyphens w:val="0"/>
      <w:spacing w:before="120" w:after="60" w:line="360" w:lineRule="auto"/>
      <w:outlineLvl w:val="6"/>
    </w:pPr>
    <w:rPr>
      <w:rFonts w:cs="Times New Roman"/>
      <w:sz w:val="18"/>
      <w:szCs w:val="20"/>
      <w:u w:val="single"/>
      <w:lang w:val="el-GR" w:eastAsia="en-US"/>
    </w:rPr>
  </w:style>
  <w:style w:type="paragraph" w:styleId="8">
    <w:name w:val="heading 8"/>
    <w:aliases w:val=" Char,(Appendix titles),8,Condition,FigureTitle,Legal Level 1.1.1.,Vedlegg,h8,heading 81,heading 82,heading 83,heading 84,heading 85,heading 86,heading 87,heading 88,heading 89,req2,requirement,t10,t11,t12,t13,t14,t15,t16,t17,t3,t5,t6,t7"/>
    <w:basedOn w:val="a"/>
    <w:next w:val="a"/>
    <w:link w:val="8Char"/>
    <w:uiPriority w:val="1"/>
    <w:qFormat/>
    <w:rsid w:val="005B4566"/>
    <w:pPr>
      <w:numPr>
        <w:ilvl w:val="7"/>
        <w:numId w:val="9"/>
      </w:numPr>
      <w:tabs>
        <w:tab w:val="num" w:pos="1797"/>
        <w:tab w:val="left" w:pos="3119"/>
      </w:tabs>
      <w:suppressAutoHyphens w:val="0"/>
      <w:spacing w:before="120" w:after="60"/>
      <w:outlineLvl w:val="7"/>
    </w:pPr>
    <w:rPr>
      <w:rFonts w:cs="Times New Roman"/>
      <w:sz w:val="18"/>
      <w:szCs w:val="20"/>
      <w:u w:val="single"/>
      <w:lang w:val="el-GR" w:eastAsia="en-US"/>
    </w:rPr>
  </w:style>
  <w:style w:type="paragraph" w:styleId="9">
    <w:name w:val="heading 9"/>
    <w:aliases w:val="AC&amp;E_1,App Heading,(5-digit full hdg),9,91,911,92,Cond'l Reqt.,Cond'l Reqt.1,Cond'l Reqt.2,Legal Level 1.1.1.1.,TableTitle,TableTitle1,TableTitle11,TableTitle2,Uvedl,h9,rb,rb1,rb11,rb2,req bullet,req bullet1,req bullet2,req1,req11,req12"/>
    <w:basedOn w:val="a"/>
    <w:next w:val="a"/>
    <w:link w:val="9Char"/>
    <w:uiPriority w:val="9"/>
    <w:qFormat/>
    <w:rsid w:val="005B4566"/>
    <w:pPr>
      <w:numPr>
        <w:ilvl w:val="8"/>
        <w:numId w:val="9"/>
      </w:numPr>
      <w:tabs>
        <w:tab w:val="num" w:pos="1941"/>
        <w:tab w:val="left" w:pos="3119"/>
      </w:tabs>
      <w:suppressAutoHyphens w:val="0"/>
      <w:spacing w:before="60" w:after="60"/>
      <w:jc w:val="left"/>
      <w:outlineLvl w:val="8"/>
    </w:pPr>
    <w:rPr>
      <w:rFonts w:cs="Times New Roman"/>
      <w:sz w:val="18"/>
      <w:szCs w:val="20"/>
      <w:u w:val="single"/>
      <w:lang w:val="el-GR"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492A53"/>
  </w:style>
  <w:style w:type="character" w:customStyle="1" w:styleId="WW8Num1z1">
    <w:name w:val="WW8Num1z1"/>
    <w:rsid w:val="00492A53"/>
  </w:style>
  <w:style w:type="character" w:customStyle="1" w:styleId="WW8Num1z2">
    <w:name w:val="WW8Num1z2"/>
    <w:rsid w:val="00492A53"/>
  </w:style>
  <w:style w:type="character" w:customStyle="1" w:styleId="WW8Num1z3">
    <w:name w:val="WW8Num1z3"/>
    <w:rsid w:val="00492A53"/>
  </w:style>
  <w:style w:type="character" w:customStyle="1" w:styleId="WW8Num1z4">
    <w:name w:val="WW8Num1z4"/>
    <w:rsid w:val="00492A53"/>
    <w:rPr>
      <w:rFonts w:ascii="Arial" w:hAnsi="Arial" w:cs="Times New Roman"/>
      <w:b w:val="0"/>
      <w:i w:val="0"/>
      <w:sz w:val="20"/>
      <w:szCs w:val="20"/>
    </w:rPr>
  </w:style>
  <w:style w:type="character" w:customStyle="1" w:styleId="WW8Num1z5">
    <w:name w:val="WW8Num1z5"/>
    <w:rsid w:val="00492A53"/>
  </w:style>
  <w:style w:type="character" w:customStyle="1" w:styleId="WW8Num1z6">
    <w:name w:val="WW8Num1z6"/>
    <w:rsid w:val="00492A53"/>
  </w:style>
  <w:style w:type="character" w:customStyle="1" w:styleId="WW8Num1z7">
    <w:name w:val="WW8Num1z7"/>
    <w:rsid w:val="00492A53"/>
  </w:style>
  <w:style w:type="character" w:customStyle="1" w:styleId="WW8Num1z8">
    <w:name w:val="WW8Num1z8"/>
    <w:rsid w:val="00492A53"/>
  </w:style>
  <w:style w:type="character" w:customStyle="1" w:styleId="WW8Num2z0">
    <w:name w:val="WW8Num2z0"/>
    <w:rsid w:val="00492A53"/>
  </w:style>
  <w:style w:type="character" w:customStyle="1" w:styleId="WW8Num2z1">
    <w:name w:val="WW8Num2z1"/>
    <w:rsid w:val="00492A53"/>
  </w:style>
  <w:style w:type="character" w:customStyle="1" w:styleId="WW8Num2z2">
    <w:name w:val="WW8Num2z2"/>
    <w:rsid w:val="00492A53"/>
  </w:style>
  <w:style w:type="character" w:customStyle="1" w:styleId="WW8Num2z3">
    <w:name w:val="WW8Num2z3"/>
    <w:rsid w:val="00492A53"/>
  </w:style>
  <w:style w:type="character" w:customStyle="1" w:styleId="WW8Num2z4">
    <w:name w:val="WW8Num2z4"/>
    <w:rsid w:val="00492A53"/>
    <w:rPr>
      <w:rFonts w:ascii="Arial" w:hAnsi="Arial" w:cs="Times New Roman"/>
      <w:b w:val="0"/>
      <w:i w:val="0"/>
      <w:sz w:val="20"/>
      <w:szCs w:val="20"/>
    </w:rPr>
  </w:style>
  <w:style w:type="character" w:customStyle="1" w:styleId="WW8Num2z5">
    <w:name w:val="WW8Num2z5"/>
    <w:rsid w:val="00492A53"/>
  </w:style>
  <w:style w:type="character" w:customStyle="1" w:styleId="WW8Num2z6">
    <w:name w:val="WW8Num2z6"/>
    <w:rsid w:val="00492A53"/>
  </w:style>
  <w:style w:type="character" w:customStyle="1" w:styleId="WW8Num2z7">
    <w:name w:val="WW8Num2z7"/>
    <w:rsid w:val="00492A53"/>
  </w:style>
  <w:style w:type="character" w:customStyle="1" w:styleId="WW8Num2z8">
    <w:name w:val="WW8Num2z8"/>
    <w:rsid w:val="00492A53"/>
  </w:style>
  <w:style w:type="character" w:customStyle="1" w:styleId="WW8Num3z0">
    <w:name w:val="WW8Num3z0"/>
    <w:rsid w:val="00492A53"/>
    <w:rPr>
      <w:rFonts w:ascii="Symbol" w:hAnsi="Symbol" w:cs="Symbol"/>
      <w:lang w:val="el-GR"/>
    </w:rPr>
  </w:style>
  <w:style w:type="character" w:customStyle="1" w:styleId="WW8Num4z0">
    <w:name w:val="WW8Num4z0"/>
    <w:rsid w:val="00492A53"/>
    <w:rPr>
      <w:lang w:val="el-GR"/>
    </w:rPr>
  </w:style>
  <w:style w:type="character" w:customStyle="1" w:styleId="WW8Num5z0">
    <w:name w:val="WW8Num5z0"/>
    <w:rsid w:val="00492A53"/>
    <w:rPr>
      <w:rFonts w:ascii="Webdings" w:hAnsi="Webdings" w:cs="Webdings"/>
      <w:color w:val="333399"/>
      <w:sz w:val="16"/>
    </w:rPr>
  </w:style>
  <w:style w:type="character" w:customStyle="1" w:styleId="WW8Num6z0">
    <w:name w:val="WW8Num6z0"/>
    <w:rsid w:val="00492A53"/>
    <w:rPr>
      <w:rFonts w:ascii="Symbol" w:hAnsi="Symbol" w:cs="Symbol"/>
      <w:strike/>
      <w:color w:val="0070C0"/>
      <w:kern w:val="1"/>
      <w:position w:val="0"/>
      <w:sz w:val="24"/>
      <w:vertAlign w:val="baseline"/>
      <w:lang w:val="el-GR"/>
    </w:rPr>
  </w:style>
  <w:style w:type="character" w:customStyle="1" w:styleId="WW8Num7z0">
    <w:name w:val="WW8Num7z0"/>
    <w:rsid w:val="00492A53"/>
    <w:rPr>
      <w:rFonts w:ascii="Symbol" w:hAnsi="Symbol" w:cs="Symbol"/>
      <w:shd w:val="clear" w:color="auto" w:fill="C0C0C0"/>
      <w:lang w:val="el-GR"/>
    </w:rPr>
  </w:style>
  <w:style w:type="character" w:customStyle="1" w:styleId="WW8Num8z0">
    <w:name w:val="WW8Num8z0"/>
    <w:rsid w:val="00492A53"/>
    <w:rPr>
      <w:b/>
      <w:bCs/>
      <w:szCs w:val="22"/>
      <w:lang w:val="el-GR"/>
    </w:rPr>
  </w:style>
  <w:style w:type="character" w:customStyle="1" w:styleId="WW8Num8z1">
    <w:name w:val="WW8Num8z1"/>
    <w:rsid w:val="00492A53"/>
  </w:style>
  <w:style w:type="character" w:customStyle="1" w:styleId="WW8Num8z2">
    <w:name w:val="WW8Num8z2"/>
    <w:rsid w:val="00492A53"/>
  </w:style>
  <w:style w:type="character" w:customStyle="1" w:styleId="WW8Num8z3">
    <w:name w:val="WW8Num8z3"/>
    <w:rsid w:val="00492A53"/>
  </w:style>
  <w:style w:type="character" w:customStyle="1" w:styleId="WW8Num8z4">
    <w:name w:val="WW8Num8z4"/>
    <w:rsid w:val="00492A53"/>
  </w:style>
  <w:style w:type="character" w:customStyle="1" w:styleId="WW8Num8z5">
    <w:name w:val="WW8Num8z5"/>
    <w:rsid w:val="00492A53"/>
  </w:style>
  <w:style w:type="character" w:customStyle="1" w:styleId="WW8Num8z6">
    <w:name w:val="WW8Num8z6"/>
    <w:rsid w:val="00492A53"/>
  </w:style>
  <w:style w:type="character" w:customStyle="1" w:styleId="WW8Num8z7">
    <w:name w:val="WW8Num8z7"/>
    <w:rsid w:val="00492A53"/>
  </w:style>
  <w:style w:type="character" w:customStyle="1" w:styleId="WW8Num8z8">
    <w:name w:val="WW8Num8z8"/>
    <w:rsid w:val="00492A53"/>
  </w:style>
  <w:style w:type="character" w:customStyle="1" w:styleId="WW8Num9z0">
    <w:name w:val="WW8Num9z0"/>
    <w:rsid w:val="00492A53"/>
    <w:rPr>
      <w:b/>
      <w:bCs/>
      <w:szCs w:val="22"/>
      <w:lang w:val="el-GR"/>
    </w:rPr>
  </w:style>
  <w:style w:type="character" w:customStyle="1" w:styleId="WW8Num9z1">
    <w:name w:val="WW8Num9z1"/>
    <w:rsid w:val="00492A53"/>
    <w:rPr>
      <w:rFonts w:eastAsia="Calibri"/>
      <w:lang w:val="el-GR"/>
    </w:rPr>
  </w:style>
  <w:style w:type="character" w:customStyle="1" w:styleId="WW8Num9z2">
    <w:name w:val="WW8Num9z2"/>
    <w:rsid w:val="00492A53"/>
  </w:style>
  <w:style w:type="character" w:customStyle="1" w:styleId="WW8Num9z3">
    <w:name w:val="WW8Num9z3"/>
    <w:rsid w:val="00492A53"/>
  </w:style>
  <w:style w:type="character" w:customStyle="1" w:styleId="WW8Num9z4">
    <w:name w:val="WW8Num9z4"/>
    <w:rsid w:val="00492A53"/>
  </w:style>
  <w:style w:type="character" w:customStyle="1" w:styleId="WW8Num9z5">
    <w:name w:val="WW8Num9z5"/>
    <w:rsid w:val="00492A53"/>
  </w:style>
  <w:style w:type="character" w:customStyle="1" w:styleId="WW8Num9z6">
    <w:name w:val="WW8Num9z6"/>
    <w:rsid w:val="00492A53"/>
  </w:style>
  <w:style w:type="character" w:customStyle="1" w:styleId="WW8Num9z7">
    <w:name w:val="WW8Num9z7"/>
    <w:rsid w:val="00492A53"/>
  </w:style>
  <w:style w:type="character" w:customStyle="1" w:styleId="WW8Num9z8">
    <w:name w:val="WW8Num9z8"/>
    <w:rsid w:val="00492A53"/>
  </w:style>
  <w:style w:type="character" w:customStyle="1" w:styleId="WW8Num10z0">
    <w:name w:val="WW8Num10z0"/>
    <w:rsid w:val="00492A53"/>
    <w:rPr>
      <w:rFonts w:ascii="Symbol" w:hAnsi="Symbol" w:cs="OpenSymbol"/>
      <w:color w:val="5B9BD5"/>
    </w:rPr>
  </w:style>
  <w:style w:type="character" w:customStyle="1" w:styleId="WW8Num11z0">
    <w:name w:val="WW8Num11z0"/>
    <w:rsid w:val="00492A53"/>
    <w:rPr>
      <w:rFonts w:ascii="Angsana New" w:hAnsi="Angsana New" w:cs="Angsana New" w:hint="default"/>
      <w:color w:val="000000"/>
      <w:kern w:val="1"/>
      <w:szCs w:val="22"/>
      <w:shd w:val="clear" w:color="auto" w:fill="FFFFFF"/>
      <w:lang w:val="el-GR"/>
    </w:rPr>
  </w:style>
  <w:style w:type="character" w:customStyle="1" w:styleId="WW8Num7z1">
    <w:name w:val="WW8Num7z1"/>
    <w:rsid w:val="00492A53"/>
  </w:style>
  <w:style w:type="character" w:customStyle="1" w:styleId="WW8Num7z2">
    <w:name w:val="WW8Num7z2"/>
    <w:rsid w:val="00492A53"/>
  </w:style>
  <w:style w:type="character" w:customStyle="1" w:styleId="WW8Num7z3">
    <w:name w:val="WW8Num7z3"/>
    <w:rsid w:val="00492A53"/>
  </w:style>
  <w:style w:type="character" w:customStyle="1" w:styleId="WW8Num7z4">
    <w:name w:val="WW8Num7z4"/>
    <w:rsid w:val="00492A53"/>
  </w:style>
  <w:style w:type="character" w:customStyle="1" w:styleId="WW8Num7z5">
    <w:name w:val="WW8Num7z5"/>
    <w:rsid w:val="00492A53"/>
  </w:style>
  <w:style w:type="character" w:customStyle="1" w:styleId="WW8Num7z6">
    <w:name w:val="WW8Num7z6"/>
    <w:rsid w:val="00492A53"/>
  </w:style>
  <w:style w:type="character" w:customStyle="1" w:styleId="WW8Num7z7">
    <w:name w:val="WW8Num7z7"/>
    <w:rsid w:val="00492A53"/>
  </w:style>
  <w:style w:type="character" w:customStyle="1" w:styleId="WW8Num7z8">
    <w:name w:val="WW8Num7z8"/>
    <w:rsid w:val="00492A53"/>
  </w:style>
  <w:style w:type="character" w:customStyle="1" w:styleId="WW8Num10z1">
    <w:name w:val="WW8Num10z1"/>
    <w:rsid w:val="00492A53"/>
    <w:rPr>
      <w:rFonts w:ascii="Courier New" w:hAnsi="Courier New" w:cs="Courier New" w:hint="default"/>
    </w:rPr>
  </w:style>
  <w:style w:type="character" w:customStyle="1" w:styleId="WW8Num10z3">
    <w:name w:val="WW8Num10z3"/>
    <w:rsid w:val="00492A53"/>
    <w:rPr>
      <w:rFonts w:ascii="Symbol" w:hAnsi="Symbol" w:cs="Symbol" w:hint="default"/>
    </w:rPr>
  </w:style>
  <w:style w:type="character" w:customStyle="1" w:styleId="WW8Num11z1">
    <w:name w:val="WW8Num11z1"/>
    <w:rsid w:val="00492A53"/>
    <w:rPr>
      <w:rFonts w:ascii="Courier New" w:hAnsi="Courier New" w:cs="Courier New" w:hint="default"/>
    </w:rPr>
  </w:style>
  <w:style w:type="character" w:customStyle="1" w:styleId="WW8Num11z3">
    <w:name w:val="WW8Num11z3"/>
    <w:rsid w:val="00492A53"/>
    <w:rPr>
      <w:rFonts w:ascii="Symbol" w:hAnsi="Symbol" w:cs="Symbol" w:hint="default"/>
    </w:rPr>
  </w:style>
  <w:style w:type="character" w:customStyle="1" w:styleId="WW8Num12z0">
    <w:name w:val="WW8Num12z0"/>
    <w:rsid w:val="00492A53"/>
    <w:rPr>
      <w:rFonts w:ascii="Angsana New" w:hAnsi="Angsana New" w:cs="Angsana New" w:hint="default"/>
      <w:color w:val="000000"/>
      <w:kern w:val="1"/>
      <w:szCs w:val="22"/>
      <w:shd w:val="clear" w:color="auto" w:fill="FFFFFF"/>
      <w:lang w:val="el-GR"/>
    </w:rPr>
  </w:style>
  <w:style w:type="character" w:customStyle="1" w:styleId="WW8Num12z1">
    <w:name w:val="WW8Num12z1"/>
    <w:rsid w:val="00492A53"/>
    <w:rPr>
      <w:rFonts w:ascii="Courier New" w:hAnsi="Courier New" w:cs="Courier New" w:hint="default"/>
    </w:rPr>
  </w:style>
  <w:style w:type="character" w:customStyle="1" w:styleId="WW8Num12z2">
    <w:name w:val="WW8Num12z2"/>
    <w:rsid w:val="00492A53"/>
    <w:rPr>
      <w:rFonts w:ascii="Wingdings" w:hAnsi="Wingdings" w:cs="Wingdings" w:hint="default"/>
    </w:rPr>
  </w:style>
  <w:style w:type="character" w:customStyle="1" w:styleId="WW8Num12z3">
    <w:name w:val="WW8Num12z3"/>
    <w:rsid w:val="00492A53"/>
    <w:rPr>
      <w:rFonts w:ascii="Symbol" w:hAnsi="Symbol" w:cs="Symbol" w:hint="default"/>
    </w:rPr>
  </w:style>
  <w:style w:type="character" w:customStyle="1" w:styleId="13">
    <w:name w:val="Προεπιλεγμένη γραμματοσειρά1"/>
    <w:rsid w:val="00492A53"/>
  </w:style>
  <w:style w:type="character" w:customStyle="1" w:styleId="34">
    <w:name w:val="Προεπιλεγμένη γραμματοσειρά3"/>
    <w:rsid w:val="00492A53"/>
  </w:style>
  <w:style w:type="character" w:customStyle="1" w:styleId="WW-DefaultParagraphFont">
    <w:name w:val="WW-Default Paragraph Font"/>
    <w:rsid w:val="00492A53"/>
  </w:style>
  <w:style w:type="character" w:customStyle="1" w:styleId="WW8Num10z2">
    <w:name w:val="WW8Num10z2"/>
    <w:rsid w:val="00492A53"/>
  </w:style>
  <w:style w:type="character" w:customStyle="1" w:styleId="WW8Num10z4">
    <w:name w:val="WW8Num10z4"/>
    <w:rsid w:val="00492A53"/>
  </w:style>
  <w:style w:type="character" w:customStyle="1" w:styleId="WW8Num10z5">
    <w:name w:val="WW8Num10z5"/>
    <w:rsid w:val="00492A53"/>
  </w:style>
  <w:style w:type="character" w:customStyle="1" w:styleId="WW8Num10z6">
    <w:name w:val="WW8Num10z6"/>
    <w:rsid w:val="00492A53"/>
  </w:style>
  <w:style w:type="character" w:customStyle="1" w:styleId="WW8Num10z7">
    <w:name w:val="WW8Num10z7"/>
    <w:rsid w:val="00492A53"/>
  </w:style>
  <w:style w:type="character" w:customStyle="1" w:styleId="WW8Num10z8">
    <w:name w:val="WW8Num10z8"/>
    <w:rsid w:val="00492A53"/>
  </w:style>
  <w:style w:type="character" w:customStyle="1" w:styleId="DefaultParagraphFont2">
    <w:name w:val="Default Paragraph Font2"/>
    <w:rsid w:val="00492A53"/>
  </w:style>
  <w:style w:type="character" w:customStyle="1" w:styleId="WW8Num11z2">
    <w:name w:val="WW8Num11z2"/>
    <w:rsid w:val="00492A53"/>
  </w:style>
  <w:style w:type="character" w:customStyle="1" w:styleId="WW8Num11z4">
    <w:name w:val="WW8Num11z4"/>
    <w:rsid w:val="00492A53"/>
  </w:style>
  <w:style w:type="character" w:customStyle="1" w:styleId="WW8Num11z5">
    <w:name w:val="WW8Num11z5"/>
    <w:rsid w:val="00492A53"/>
  </w:style>
  <w:style w:type="character" w:customStyle="1" w:styleId="WW8Num11z6">
    <w:name w:val="WW8Num11z6"/>
    <w:rsid w:val="00492A53"/>
  </w:style>
  <w:style w:type="character" w:customStyle="1" w:styleId="WW8Num11z7">
    <w:name w:val="WW8Num11z7"/>
    <w:rsid w:val="00492A53"/>
  </w:style>
  <w:style w:type="character" w:customStyle="1" w:styleId="WW8Num11z8">
    <w:name w:val="WW8Num11z8"/>
    <w:rsid w:val="00492A53"/>
  </w:style>
  <w:style w:type="character" w:customStyle="1" w:styleId="WW8Num12z4">
    <w:name w:val="WW8Num12z4"/>
    <w:rsid w:val="00492A53"/>
  </w:style>
  <w:style w:type="character" w:customStyle="1" w:styleId="WW8Num12z5">
    <w:name w:val="WW8Num12z5"/>
    <w:rsid w:val="00492A53"/>
  </w:style>
  <w:style w:type="character" w:customStyle="1" w:styleId="WW8Num12z6">
    <w:name w:val="WW8Num12z6"/>
    <w:rsid w:val="00492A53"/>
  </w:style>
  <w:style w:type="character" w:customStyle="1" w:styleId="WW8Num12z7">
    <w:name w:val="WW8Num12z7"/>
    <w:rsid w:val="00492A53"/>
  </w:style>
  <w:style w:type="character" w:customStyle="1" w:styleId="WW8Num12z8">
    <w:name w:val="WW8Num12z8"/>
    <w:rsid w:val="00492A53"/>
  </w:style>
  <w:style w:type="character" w:customStyle="1" w:styleId="WW8Num13z0">
    <w:name w:val="WW8Num13z0"/>
    <w:rsid w:val="00492A53"/>
    <w:rPr>
      <w:rFonts w:ascii="Symbol" w:hAnsi="Symbol" w:cs="OpenSymbol"/>
    </w:rPr>
  </w:style>
  <w:style w:type="character" w:customStyle="1" w:styleId="WW-DefaultParagraphFont1">
    <w:name w:val="WW-Default Paragraph Font1"/>
    <w:rsid w:val="00492A53"/>
  </w:style>
  <w:style w:type="character" w:customStyle="1" w:styleId="WW8Num13z1">
    <w:name w:val="WW8Num13z1"/>
    <w:rsid w:val="00492A53"/>
    <w:rPr>
      <w:rFonts w:eastAsia="Calibri"/>
      <w:lang w:val="el-GR"/>
    </w:rPr>
  </w:style>
  <w:style w:type="character" w:customStyle="1" w:styleId="WW8Num13z2">
    <w:name w:val="WW8Num13z2"/>
    <w:rsid w:val="00492A53"/>
  </w:style>
  <w:style w:type="character" w:customStyle="1" w:styleId="WW8Num13z3">
    <w:name w:val="WW8Num13z3"/>
    <w:rsid w:val="00492A53"/>
  </w:style>
  <w:style w:type="character" w:customStyle="1" w:styleId="WW8Num13z4">
    <w:name w:val="WW8Num13z4"/>
    <w:rsid w:val="00492A53"/>
  </w:style>
  <w:style w:type="character" w:customStyle="1" w:styleId="WW8Num13z5">
    <w:name w:val="WW8Num13z5"/>
    <w:rsid w:val="00492A53"/>
  </w:style>
  <w:style w:type="character" w:customStyle="1" w:styleId="WW8Num13z6">
    <w:name w:val="WW8Num13z6"/>
    <w:rsid w:val="00492A53"/>
  </w:style>
  <w:style w:type="character" w:customStyle="1" w:styleId="WW8Num13z7">
    <w:name w:val="WW8Num13z7"/>
    <w:rsid w:val="00492A53"/>
  </w:style>
  <w:style w:type="character" w:customStyle="1" w:styleId="WW8Num13z8">
    <w:name w:val="WW8Num13z8"/>
    <w:rsid w:val="00492A53"/>
  </w:style>
  <w:style w:type="character" w:customStyle="1" w:styleId="WW8Num14z0">
    <w:name w:val="WW8Num14z0"/>
    <w:rsid w:val="00492A53"/>
    <w:rPr>
      <w:rFonts w:ascii="Symbol" w:hAnsi="Symbol" w:cs="OpenSymbol"/>
    </w:rPr>
  </w:style>
  <w:style w:type="character" w:customStyle="1" w:styleId="WW8Num14z1">
    <w:name w:val="WW8Num14z1"/>
    <w:rsid w:val="00492A53"/>
  </w:style>
  <w:style w:type="character" w:customStyle="1" w:styleId="WW8Num14z2">
    <w:name w:val="WW8Num14z2"/>
    <w:rsid w:val="00492A53"/>
  </w:style>
  <w:style w:type="character" w:customStyle="1" w:styleId="WW8Num14z3">
    <w:name w:val="WW8Num14z3"/>
    <w:rsid w:val="00492A53"/>
  </w:style>
  <w:style w:type="character" w:customStyle="1" w:styleId="WW8Num14z4">
    <w:name w:val="WW8Num14z4"/>
    <w:rsid w:val="00492A53"/>
  </w:style>
  <w:style w:type="character" w:customStyle="1" w:styleId="WW8Num14z5">
    <w:name w:val="WW8Num14z5"/>
    <w:rsid w:val="00492A53"/>
  </w:style>
  <w:style w:type="character" w:customStyle="1" w:styleId="WW8Num14z6">
    <w:name w:val="WW8Num14z6"/>
    <w:rsid w:val="00492A53"/>
  </w:style>
  <w:style w:type="character" w:customStyle="1" w:styleId="WW8Num14z7">
    <w:name w:val="WW8Num14z7"/>
    <w:rsid w:val="00492A53"/>
  </w:style>
  <w:style w:type="character" w:customStyle="1" w:styleId="WW8Num14z8">
    <w:name w:val="WW8Num14z8"/>
    <w:rsid w:val="00492A53"/>
  </w:style>
  <w:style w:type="character" w:customStyle="1" w:styleId="WW8Num15z0">
    <w:name w:val="WW8Num15z0"/>
    <w:rsid w:val="00492A53"/>
  </w:style>
  <w:style w:type="character" w:customStyle="1" w:styleId="WW8Num15z1">
    <w:name w:val="WW8Num15z1"/>
    <w:rsid w:val="00492A53"/>
  </w:style>
  <w:style w:type="character" w:customStyle="1" w:styleId="WW8Num15z2">
    <w:name w:val="WW8Num15z2"/>
    <w:rsid w:val="00492A53"/>
  </w:style>
  <w:style w:type="character" w:customStyle="1" w:styleId="WW8Num15z3">
    <w:name w:val="WW8Num15z3"/>
    <w:rsid w:val="00492A53"/>
  </w:style>
  <w:style w:type="character" w:customStyle="1" w:styleId="WW8Num15z4">
    <w:name w:val="WW8Num15z4"/>
    <w:rsid w:val="00492A53"/>
  </w:style>
  <w:style w:type="character" w:customStyle="1" w:styleId="WW8Num15z5">
    <w:name w:val="WW8Num15z5"/>
    <w:rsid w:val="00492A53"/>
  </w:style>
  <w:style w:type="character" w:customStyle="1" w:styleId="WW8Num15z6">
    <w:name w:val="WW8Num15z6"/>
    <w:rsid w:val="00492A53"/>
  </w:style>
  <w:style w:type="character" w:customStyle="1" w:styleId="WW8Num15z7">
    <w:name w:val="WW8Num15z7"/>
    <w:rsid w:val="00492A53"/>
  </w:style>
  <w:style w:type="character" w:customStyle="1" w:styleId="WW8Num15z8">
    <w:name w:val="WW8Num15z8"/>
    <w:rsid w:val="00492A53"/>
  </w:style>
  <w:style w:type="character" w:customStyle="1" w:styleId="WW8Num16z0">
    <w:name w:val="WW8Num16z0"/>
    <w:rsid w:val="00492A53"/>
  </w:style>
  <w:style w:type="character" w:customStyle="1" w:styleId="WW8Num16z1">
    <w:name w:val="WW8Num16z1"/>
    <w:rsid w:val="00492A53"/>
  </w:style>
  <w:style w:type="character" w:customStyle="1" w:styleId="WW8Num16z2">
    <w:name w:val="WW8Num16z2"/>
    <w:rsid w:val="00492A53"/>
  </w:style>
  <w:style w:type="character" w:customStyle="1" w:styleId="WW8Num16z3">
    <w:name w:val="WW8Num16z3"/>
    <w:rsid w:val="00492A53"/>
  </w:style>
  <w:style w:type="character" w:customStyle="1" w:styleId="WW8Num16z4">
    <w:name w:val="WW8Num16z4"/>
    <w:rsid w:val="00492A53"/>
  </w:style>
  <w:style w:type="character" w:customStyle="1" w:styleId="WW8Num16z5">
    <w:name w:val="WW8Num16z5"/>
    <w:rsid w:val="00492A53"/>
  </w:style>
  <w:style w:type="character" w:customStyle="1" w:styleId="WW8Num16z6">
    <w:name w:val="WW8Num16z6"/>
    <w:rsid w:val="00492A53"/>
  </w:style>
  <w:style w:type="character" w:customStyle="1" w:styleId="WW8Num16z7">
    <w:name w:val="WW8Num16z7"/>
    <w:rsid w:val="00492A53"/>
  </w:style>
  <w:style w:type="character" w:customStyle="1" w:styleId="WW8Num16z8">
    <w:name w:val="WW8Num16z8"/>
    <w:rsid w:val="00492A53"/>
  </w:style>
  <w:style w:type="character" w:customStyle="1" w:styleId="WW-DefaultParagraphFont11">
    <w:name w:val="WW-Default Paragraph Font11"/>
    <w:rsid w:val="00492A53"/>
  </w:style>
  <w:style w:type="character" w:customStyle="1" w:styleId="WW-DefaultParagraphFont111">
    <w:name w:val="WW-Default Paragraph Font111"/>
    <w:rsid w:val="00492A53"/>
  </w:style>
  <w:style w:type="character" w:customStyle="1" w:styleId="WW-DefaultParagraphFont1111">
    <w:name w:val="WW-Default Paragraph Font1111"/>
    <w:rsid w:val="00492A53"/>
  </w:style>
  <w:style w:type="character" w:customStyle="1" w:styleId="WW-DefaultParagraphFont11111">
    <w:name w:val="WW-Default Paragraph Font11111"/>
    <w:rsid w:val="00492A53"/>
  </w:style>
  <w:style w:type="character" w:customStyle="1" w:styleId="WW-DefaultParagraphFont111111">
    <w:name w:val="WW-Default Paragraph Font111111"/>
    <w:rsid w:val="00492A53"/>
  </w:style>
  <w:style w:type="character" w:customStyle="1" w:styleId="WW8Num17z0">
    <w:name w:val="WW8Num17z0"/>
    <w:rsid w:val="00492A53"/>
  </w:style>
  <w:style w:type="character" w:customStyle="1" w:styleId="WW8Num17z1">
    <w:name w:val="WW8Num17z1"/>
    <w:rsid w:val="00492A53"/>
  </w:style>
  <w:style w:type="character" w:customStyle="1" w:styleId="WW8Num17z2">
    <w:name w:val="WW8Num17z2"/>
    <w:rsid w:val="00492A53"/>
  </w:style>
  <w:style w:type="character" w:customStyle="1" w:styleId="WW8Num17z3">
    <w:name w:val="WW8Num17z3"/>
    <w:rsid w:val="00492A53"/>
  </w:style>
  <w:style w:type="character" w:customStyle="1" w:styleId="WW8Num17z4">
    <w:name w:val="WW8Num17z4"/>
    <w:rsid w:val="00492A53"/>
  </w:style>
  <w:style w:type="character" w:customStyle="1" w:styleId="WW8Num17z5">
    <w:name w:val="WW8Num17z5"/>
    <w:rsid w:val="00492A53"/>
  </w:style>
  <w:style w:type="character" w:customStyle="1" w:styleId="WW8Num17z6">
    <w:name w:val="WW8Num17z6"/>
    <w:rsid w:val="00492A53"/>
  </w:style>
  <w:style w:type="character" w:customStyle="1" w:styleId="WW8Num17z7">
    <w:name w:val="WW8Num17z7"/>
    <w:rsid w:val="00492A53"/>
  </w:style>
  <w:style w:type="character" w:customStyle="1" w:styleId="WW8Num17z8">
    <w:name w:val="WW8Num17z8"/>
    <w:rsid w:val="00492A53"/>
  </w:style>
  <w:style w:type="character" w:customStyle="1" w:styleId="WW8Num18z0">
    <w:name w:val="WW8Num18z0"/>
    <w:rsid w:val="00492A53"/>
  </w:style>
  <w:style w:type="character" w:customStyle="1" w:styleId="WW8Num18z1">
    <w:name w:val="WW8Num18z1"/>
    <w:rsid w:val="00492A53"/>
  </w:style>
  <w:style w:type="character" w:customStyle="1" w:styleId="WW8Num18z2">
    <w:name w:val="WW8Num18z2"/>
    <w:rsid w:val="00492A53"/>
  </w:style>
  <w:style w:type="character" w:customStyle="1" w:styleId="WW8Num18z3">
    <w:name w:val="WW8Num18z3"/>
    <w:rsid w:val="00492A53"/>
  </w:style>
  <w:style w:type="character" w:customStyle="1" w:styleId="WW8Num18z4">
    <w:name w:val="WW8Num18z4"/>
    <w:rsid w:val="00492A53"/>
  </w:style>
  <w:style w:type="character" w:customStyle="1" w:styleId="WW8Num18z5">
    <w:name w:val="WW8Num18z5"/>
    <w:rsid w:val="00492A53"/>
  </w:style>
  <w:style w:type="character" w:customStyle="1" w:styleId="WW8Num18z6">
    <w:name w:val="WW8Num18z6"/>
    <w:rsid w:val="00492A53"/>
  </w:style>
  <w:style w:type="character" w:customStyle="1" w:styleId="WW8Num18z7">
    <w:name w:val="WW8Num18z7"/>
    <w:rsid w:val="00492A53"/>
  </w:style>
  <w:style w:type="character" w:customStyle="1" w:styleId="WW8Num18z8">
    <w:name w:val="WW8Num18z8"/>
    <w:rsid w:val="00492A53"/>
  </w:style>
  <w:style w:type="character" w:customStyle="1" w:styleId="WW8Num3z1">
    <w:name w:val="WW8Num3z1"/>
    <w:rsid w:val="00492A53"/>
  </w:style>
  <w:style w:type="character" w:customStyle="1" w:styleId="WW8Num3z2">
    <w:name w:val="WW8Num3z2"/>
    <w:rsid w:val="00492A53"/>
  </w:style>
  <w:style w:type="character" w:customStyle="1" w:styleId="WW8Num3z3">
    <w:name w:val="WW8Num3z3"/>
    <w:rsid w:val="00492A53"/>
  </w:style>
  <w:style w:type="character" w:customStyle="1" w:styleId="WW8Num3z4">
    <w:name w:val="WW8Num3z4"/>
    <w:rsid w:val="00492A53"/>
    <w:rPr>
      <w:rFonts w:ascii="Arial" w:hAnsi="Arial" w:cs="Times New Roman"/>
      <w:b w:val="0"/>
      <w:i w:val="0"/>
      <w:sz w:val="20"/>
      <w:szCs w:val="20"/>
    </w:rPr>
  </w:style>
  <w:style w:type="character" w:customStyle="1" w:styleId="WW8Num3z5">
    <w:name w:val="WW8Num3z5"/>
    <w:rsid w:val="00492A53"/>
  </w:style>
  <w:style w:type="character" w:customStyle="1" w:styleId="WW8Num3z6">
    <w:name w:val="WW8Num3z6"/>
    <w:rsid w:val="00492A53"/>
  </w:style>
  <w:style w:type="character" w:customStyle="1" w:styleId="WW8Num3z7">
    <w:name w:val="WW8Num3z7"/>
    <w:rsid w:val="00492A53"/>
  </w:style>
  <w:style w:type="character" w:customStyle="1" w:styleId="WW8Num3z8">
    <w:name w:val="WW8Num3z8"/>
    <w:rsid w:val="00492A53"/>
  </w:style>
  <w:style w:type="character" w:customStyle="1" w:styleId="WW-DefaultParagraphFont1111111">
    <w:name w:val="WW-Default Paragraph Font1111111"/>
    <w:rsid w:val="00492A53"/>
  </w:style>
  <w:style w:type="character" w:customStyle="1" w:styleId="WW-DefaultParagraphFont11111111">
    <w:name w:val="WW-Default Paragraph Font11111111"/>
    <w:rsid w:val="00492A53"/>
  </w:style>
  <w:style w:type="character" w:customStyle="1" w:styleId="WW-DefaultParagraphFont111111111">
    <w:name w:val="WW-Default Paragraph Font111111111"/>
    <w:rsid w:val="00492A53"/>
  </w:style>
  <w:style w:type="character" w:customStyle="1" w:styleId="WW-DefaultParagraphFont1111111111">
    <w:name w:val="WW-Default Paragraph Font1111111111"/>
    <w:rsid w:val="00492A53"/>
  </w:style>
  <w:style w:type="character" w:customStyle="1" w:styleId="24">
    <w:name w:val="Προεπιλεγμένη γραμματοσειρά2"/>
    <w:rsid w:val="00492A53"/>
  </w:style>
  <w:style w:type="character" w:customStyle="1" w:styleId="WW8Num19z0">
    <w:name w:val="WW8Num19z0"/>
    <w:rsid w:val="00492A53"/>
    <w:rPr>
      <w:rFonts w:ascii="Calibri" w:hAnsi="Calibri" w:cs="Calibri"/>
    </w:rPr>
  </w:style>
  <w:style w:type="character" w:customStyle="1" w:styleId="WW8Num19z1">
    <w:name w:val="WW8Num19z1"/>
    <w:rsid w:val="00492A53"/>
  </w:style>
  <w:style w:type="character" w:customStyle="1" w:styleId="WW8Num20z0">
    <w:name w:val="WW8Num20z0"/>
    <w:rsid w:val="00492A53"/>
    <w:rPr>
      <w:rFonts w:ascii="Calibri" w:eastAsia="Calibri" w:hAnsi="Calibri" w:cs="Times New Roman"/>
    </w:rPr>
  </w:style>
  <w:style w:type="character" w:customStyle="1" w:styleId="WW8Num20z1">
    <w:name w:val="WW8Num20z1"/>
    <w:rsid w:val="00492A53"/>
    <w:rPr>
      <w:rFonts w:ascii="Courier New" w:hAnsi="Courier New" w:cs="Courier New"/>
    </w:rPr>
  </w:style>
  <w:style w:type="character" w:customStyle="1" w:styleId="WW8Num20z2">
    <w:name w:val="WW8Num20z2"/>
    <w:rsid w:val="00492A53"/>
    <w:rPr>
      <w:rFonts w:ascii="Wingdings" w:hAnsi="Wingdings" w:cs="Wingdings"/>
    </w:rPr>
  </w:style>
  <w:style w:type="character" w:customStyle="1" w:styleId="WW8Num20z3">
    <w:name w:val="WW8Num20z3"/>
    <w:rsid w:val="00492A53"/>
    <w:rPr>
      <w:rFonts w:ascii="Symbol" w:hAnsi="Symbol" w:cs="Symbol"/>
    </w:rPr>
  </w:style>
  <w:style w:type="character" w:customStyle="1" w:styleId="WW-DefaultParagraphFont11111111111">
    <w:name w:val="WW-Default Paragraph Font11111111111"/>
    <w:rsid w:val="00492A53"/>
  </w:style>
  <w:style w:type="character" w:customStyle="1" w:styleId="WW8Num19z2">
    <w:name w:val="WW8Num19z2"/>
    <w:rsid w:val="00492A53"/>
  </w:style>
  <w:style w:type="character" w:customStyle="1" w:styleId="WW8Num19z3">
    <w:name w:val="WW8Num19z3"/>
    <w:rsid w:val="00492A53"/>
  </w:style>
  <w:style w:type="character" w:customStyle="1" w:styleId="WW8Num19z4">
    <w:name w:val="WW8Num19z4"/>
    <w:rsid w:val="00492A53"/>
  </w:style>
  <w:style w:type="character" w:customStyle="1" w:styleId="WW8Num19z5">
    <w:name w:val="WW8Num19z5"/>
    <w:rsid w:val="00492A53"/>
  </w:style>
  <w:style w:type="character" w:customStyle="1" w:styleId="WW8Num19z6">
    <w:name w:val="WW8Num19z6"/>
    <w:rsid w:val="00492A53"/>
  </w:style>
  <w:style w:type="character" w:customStyle="1" w:styleId="WW8Num19z7">
    <w:name w:val="WW8Num19z7"/>
    <w:rsid w:val="00492A53"/>
  </w:style>
  <w:style w:type="character" w:customStyle="1" w:styleId="WW8Num19z8">
    <w:name w:val="WW8Num19z8"/>
    <w:rsid w:val="00492A53"/>
  </w:style>
  <w:style w:type="character" w:customStyle="1" w:styleId="WW8Num20z4">
    <w:name w:val="WW8Num20z4"/>
    <w:rsid w:val="00492A53"/>
  </w:style>
  <w:style w:type="character" w:customStyle="1" w:styleId="WW8Num20z5">
    <w:name w:val="WW8Num20z5"/>
    <w:rsid w:val="00492A53"/>
  </w:style>
  <w:style w:type="character" w:customStyle="1" w:styleId="WW8Num20z6">
    <w:name w:val="WW8Num20z6"/>
    <w:rsid w:val="00492A53"/>
  </w:style>
  <w:style w:type="character" w:customStyle="1" w:styleId="WW8Num20z7">
    <w:name w:val="WW8Num20z7"/>
    <w:rsid w:val="00492A53"/>
  </w:style>
  <w:style w:type="character" w:customStyle="1" w:styleId="WW8Num20z8">
    <w:name w:val="WW8Num20z8"/>
    <w:rsid w:val="00492A53"/>
  </w:style>
  <w:style w:type="character" w:customStyle="1" w:styleId="WW-DefaultParagraphFont111111111111">
    <w:name w:val="WW-Default Paragraph Font111111111111"/>
    <w:rsid w:val="00492A53"/>
  </w:style>
  <w:style w:type="character" w:customStyle="1" w:styleId="WW-DefaultParagraphFont1111111111111">
    <w:name w:val="WW-Default Paragraph Font1111111111111"/>
    <w:rsid w:val="00492A53"/>
  </w:style>
  <w:style w:type="character" w:customStyle="1" w:styleId="WW8Num21z0">
    <w:name w:val="WW8Num21z0"/>
    <w:rsid w:val="00492A53"/>
    <w:rPr>
      <w:rFonts w:ascii="Calibri" w:eastAsia="Times New Roman" w:hAnsi="Calibri" w:cs="Calibri"/>
    </w:rPr>
  </w:style>
  <w:style w:type="character" w:customStyle="1" w:styleId="WW8Num21z1">
    <w:name w:val="WW8Num21z1"/>
    <w:rsid w:val="00492A53"/>
    <w:rPr>
      <w:rFonts w:ascii="Courier New" w:hAnsi="Courier New" w:cs="Courier New"/>
    </w:rPr>
  </w:style>
  <w:style w:type="character" w:customStyle="1" w:styleId="WW8Num21z2">
    <w:name w:val="WW8Num21z2"/>
    <w:rsid w:val="00492A53"/>
    <w:rPr>
      <w:rFonts w:ascii="Wingdings" w:hAnsi="Wingdings" w:cs="Wingdings"/>
    </w:rPr>
  </w:style>
  <w:style w:type="character" w:customStyle="1" w:styleId="WW8Num21z3">
    <w:name w:val="WW8Num21z3"/>
    <w:rsid w:val="00492A53"/>
    <w:rPr>
      <w:rFonts w:ascii="Symbol" w:hAnsi="Symbol" w:cs="Symbol"/>
    </w:rPr>
  </w:style>
  <w:style w:type="character" w:customStyle="1" w:styleId="WW8Num22z0">
    <w:name w:val="WW8Num22z0"/>
    <w:rsid w:val="00492A53"/>
    <w:rPr>
      <w:rFonts w:ascii="Symbol" w:hAnsi="Symbol" w:cs="Symbol"/>
    </w:rPr>
  </w:style>
  <w:style w:type="character" w:customStyle="1" w:styleId="WW8Num22z1">
    <w:name w:val="WW8Num22z1"/>
    <w:rsid w:val="00492A53"/>
    <w:rPr>
      <w:rFonts w:ascii="Courier New" w:hAnsi="Courier New" w:cs="Courier New"/>
    </w:rPr>
  </w:style>
  <w:style w:type="character" w:customStyle="1" w:styleId="WW8Num22z2">
    <w:name w:val="WW8Num22z2"/>
    <w:rsid w:val="00492A53"/>
    <w:rPr>
      <w:rFonts w:ascii="Wingdings" w:hAnsi="Wingdings" w:cs="Wingdings"/>
    </w:rPr>
  </w:style>
  <w:style w:type="character" w:customStyle="1" w:styleId="WW8Num23z0">
    <w:name w:val="WW8Num23z0"/>
    <w:rsid w:val="00492A53"/>
    <w:rPr>
      <w:rFonts w:ascii="Calibri" w:eastAsia="Times New Roman" w:hAnsi="Calibri" w:cs="Calibri"/>
    </w:rPr>
  </w:style>
  <w:style w:type="character" w:customStyle="1" w:styleId="WW8Num23z1">
    <w:name w:val="WW8Num23z1"/>
    <w:rsid w:val="00492A53"/>
    <w:rPr>
      <w:rFonts w:ascii="Courier New" w:hAnsi="Courier New" w:cs="Courier New"/>
    </w:rPr>
  </w:style>
  <w:style w:type="character" w:customStyle="1" w:styleId="WW8Num23z2">
    <w:name w:val="WW8Num23z2"/>
    <w:rsid w:val="00492A53"/>
    <w:rPr>
      <w:rFonts w:ascii="Wingdings" w:hAnsi="Wingdings" w:cs="Wingdings"/>
    </w:rPr>
  </w:style>
  <w:style w:type="character" w:customStyle="1" w:styleId="WW8Num23z3">
    <w:name w:val="WW8Num23z3"/>
    <w:rsid w:val="00492A53"/>
    <w:rPr>
      <w:rFonts w:ascii="Symbol" w:hAnsi="Symbol" w:cs="Symbol"/>
    </w:rPr>
  </w:style>
  <w:style w:type="character" w:customStyle="1" w:styleId="WW8Num24z0">
    <w:name w:val="WW8Num24z0"/>
    <w:rsid w:val="00492A53"/>
    <w:rPr>
      <w:rFonts w:ascii="Symbol" w:hAnsi="Symbol" w:cs="Symbol"/>
      <w:strike/>
      <w:color w:val="0070C0"/>
      <w:position w:val="0"/>
      <w:sz w:val="24"/>
      <w:vertAlign w:val="baseline"/>
      <w:lang w:val="el-GR"/>
    </w:rPr>
  </w:style>
  <w:style w:type="character" w:customStyle="1" w:styleId="WW8Num24z1">
    <w:name w:val="WW8Num24z1"/>
    <w:rsid w:val="00492A53"/>
    <w:rPr>
      <w:rFonts w:ascii="Courier New" w:hAnsi="Courier New" w:cs="Courier New"/>
    </w:rPr>
  </w:style>
  <w:style w:type="character" w:customStyle="1" w:styleId="WW8Num24z2">
    <w:name w:val="WW8Num24z2"/>
    <w:rsid w:val="00492A53"/>
    <w:rPr>
      <w:rFonts w:ascii="Wingdings" w:hAnsi="Wingdings" w:cs="Wingdings"/>
    </w:rPr>
  </w:style>
  <w:style w:type="character" w:customStyle="1" w:styleId="WW8Num25z0">
    <w:name w:val="WW8Num25z0"/>
    <w:rsid w:val="00492A53"/>
    <w:rPr>
      <w:rFonts w:ascii="Symbol" w:hAnsi="Symbol" w:cs="Symbol"/>
    </w:rPr>
  </w:style>
  <w:style w:type="character" w:customStyle="1" w:styleId="WW8Num25z1">
    <w:name w:val="WW8Num25z1"/>
    <w:rsid w:val="00492A53"/>
    <w:rPr>
      <w:rFonts w:ascii="Courier New" w:hAnsi="Courier New" w:cs="Courier New"/>
    </w:rPr>
  </w:style>
  <w:style w:type="character" w:customStyle="1" w:styleId="WW8Num25z2">
    <w:name w:val="WW8Num25z2"/>
    <w:rsid w:val="00492A53"/>
    <w:rPr>
      <w:rFonts w:ascii="Wingdings" w:hAnsi="Wingdings" w:cs="Wingdings"/>
    </w:rPr>
  </w:style>
  <w:style w:type="character" w:customStyle="1" w:styleId="WW8Num26z0">
    <w:name w:val="WW8Num26z0"/>
    <w:rsid w:val="00492A53"/>
    <w:rPr>
      <w:rFonts w:ascii="Symbol" w:hAnsi="Symbol" w:cs="Symbol"/>
    </w:rPr>
  </w:style>
  <w:style w:type="character" w:customStyle="1" w:styleId="WW8Num26z1">
    <w:name w:val="WW8Num26z1"/>
    <w:rsid w:val="00492A53"/>
    <w:rPr>
      <w:rFonts w:ascii="Courier New" w:hAnsi="Courier New" w:cs="Courier New"/>
    </w:rPr>
  </w:style>
  <w:style w:type="character" w:customStyle="1" w:styleId="WW8Num26z2">
    <w:name w:val="WW8Num26z2"/>
    <w:rsid w:val="00492A53"/>
    <w:rPr>
      <w:rFonts w:ascii="Wingdings" w:hAnsi="Wingdings" w:cs="Wingdings"/>
    </w:rPr>
  </w:style>
  <w:style w:type="character" w:customStyle="1" w:styleId="WW8Num27z0">
    <w:name w:val="WW8Num27z0"/>
    <w:rsid w:val="00492A53"/>
    <w:rPr>
      <w:rFonts w:ascii="Calibri" w:eastAsia="Times New Roman" w:hAnsi="Calibri" w:cs="Calibri"/>
    </w:rPr>
  </w:style>
  <w:style w:type="character" w:customStyle="1" w:styleId="WW8Num27z1">
    <w:name w:val="WW8Num27z1"/>
    <w:rsid w:val="00492A53"/>
    <w:rPr>
      <w:rFonts w:ascii="Courier New" w:hAnsi="Courier New" w:cs="Courier New"/>
    </w:rPr>
  </w:style>
  <w:style w:type="character" w:customStyle="1" w:styleId="WW8Num27z2">
    <w:name w:val="WW8Num27z2"/>
    <w:rsid w:val="00492A53"/>
    <w:rPr>
      <w:rFonts w:ascii="Wingdings" w:hAnsi="Wingdings" w:cs="Wingdings"/>
    </w:rPr>
  </w:style>
  <w:style w:type="character" w:customStyle="1" w:styleId="WW8Num27z3">
    <w:name w:val="WW8Num27z3"/>
    <w:rsid w:val="00492A53"/>
    <w:rPr>
      <w:rFonts w:ascii="Symbol" w:hAnsi="Symbol" w:cs="Symbol"/>
    </w:rPr>
  </w:style>
  <w:style w:type="character" w:customStyle="1" w:styleId="WW8Num28z0">
    <w:name w:val="WW8Num28z0"/>
    <w:rsid w:val="00492A53"/>
    <w:rPr>
      <w:rFonts w:ascii="Symbol" w:hAnsi="Symbol" w:cs="Symbol"/>
    </w:rPr>
  </w:style>
  <w:style w:type="character" w:customStyle="1" w:styleId="WW8Num28z1">
    <w:name w:val="WW8Num28z1"/>
    <w:rsid w:val="00492A53"/>
    <w:rPr>
      <w:rFonts w:ascii="Courier New" w:hAnsi="Courier New" w:cs="Courier New"/>
    </w:rPr>
  </w:style>
  <w:style w:type="character" w:customStyle="1" w:styleId="WW8Num28z2">
    <w:name w:val="WW8Num28z2"/>
    <w:rsid w:val="00492A53"/>
    <w:rPr>
      <w:rFonts w:ascii="Wingdings" w:hAnsi="Wingdings" w:cs="Wingdings"/>
    </w:rPr>
  </w:style>
  <w:style w:type="character" w:customStyle="1" w:styleId="WW8Num29z0">
    <w:name w:val="WW8Num29z0"/>
    <w:rsid w:val="00492A53"/>
    <w:rPr>
      <w:rFonts w:ascii="Calibri" w:eastAsia="Times New Roman" w:hAnsi="Calibri" w:cs="Calibri"/>
    </w:rPr>
  </w:style>
  <w:style w:type="character" w:customStyle="1" w:styleId="WW8Num29z1">
    <w:name w:val="WW8Num29z1"/>
    <w:rsid w:val="00492A53"/>
    <w:rPr>
      <w:rFonts w:ascii="Courier New" w:hAnsi="Courier New" w:cs="Courier New"/>
    </w:rPr>
  </w:style>
  <w:style w:type="character" w:customStyle="1" w:styleId="WW8Num29z2">
    <w:name w:val="WW8Num29z2"/>
    <w:rsid w:val="00492A53"/>
    <w:rPr>
      <w:rFonts w:ascii="Wingdings" w:hAnsi="Wingdings" w:cs="Wingdings"/>
    </w:rPr>
  </w:style>
  <w:style w:type="character" w:customStyle="1" w:styleId="WW8Num29z3">
    <w:name w:val="WW8Num29z3"/>
    <w:rsid w:val="00492A53"/>
    <w:rPr>
      <w:rFonts w:ascii="Symbol" w:hAnsi="Symbol" w:cs="Symbol"/>
    </w:rPr>
  </w:style>
  <w:style w:type="character" w:customStyle="1" w:styleId="WW8Num30z0">
    <w:name w:val="WW8Num30z0"/>
    <w:rsid w:val="00492A53"/>
    <w:rPr>
      <w:rFonts w:ascii="Symbol" w:hAnsi="Symbol" w:cs="Symbol"/>
      <w:shd w:val="clear" w:color="auto" w:fill="FFFF00"/>
    </w:rPr>
  </w:style>
  <w:style w:type="character" w:customStyle="1" w:styleId="WW8Num30z1">
    <w:name w:val="WW8Num30z1"/>
    <w:rsid w:val="00492A53"/>
    <w:rPr>
      <w:rFonts w:ascii="Courier New" w:hAnsi="Courier New" w:cs="Courier New"/>
    </w:rPr>
  </w:style>
  <w:style w:type="character" w:customStyle="1" w:styleId="WW8Num30z2">
    <w:name w:val="WW8Num30z2"/>
    <w:rsid w:val="00492A53"/>
    <w:rPr>
      <w:rFonts w:ascii="Wingdings" w:hAnsi="Wingdings" w:cs="Wingdings"/>
    </w:rPr>
  </w:style>
  <w:style w:type="character" w:customStyle="1" w:styleId="WW8Num31z0">
    <w:name w:val="WW8Num31z0"/>
    <w:rsid w:val="00492A53"/>
    <w:rPr>
      <w:rFonts w:cs="Times New Roman"/>
    </w:rPr>
  </w:style>
  <w:style w:type="character" w:customStyle="1" w:styleId="WW8Num32z0">
    <w:name w:val="WW8Num32z0"/>
    <w:rsid w:val="00492A53"/>
  </w:style>
  <w:style w:type="character" w:customStyle="1" w:styleId="WW8Num32z1">
    <w:name w:val="WW8Num32z1"/>
    <w:rsid w:val="00492A53"/>
  </w:style>
  <w:style w:type="character" w:customStyle="1" w:styleId="WW8Num32z2">
    <w:name w:val="WW8Num32z2"/>
    <w:rsid w:val="00492A53"/>
  </w:style>
  <w:style w:type="character" w:customStyle="1" w:styleId="WW8Num32z3">
    <w:name w:val="WW8Num32z3"/>
    <w:rsid w:val="00492A53"/>
  </w:style>
  <w:style w:type="character" w:customStyle="1" w:styleId="WW8Num32z4">
    <w:name w:val="WW8Num32z4"/>
    <w:rsid w:val="00492A53"/>
  </w:style>
  <w:style w:type="character" w:customStyle="1" w:styleId="WW8Num32z5">
    <w:name w:val="WW8Num32z5"/>
    <w:rsid w:val="00492A53"/>
  </w:style>
  <w:style w:type="character" w:customStyle="1" w:styleId="WW8Num32z6">
    <w:name w:val="WW8Num32z6"/>
    <w:rsid w:val="00492A53"/>
  </w:style>
  <w:style w:type="character" w:customStyle="1" w:styleId="WW8Num32z7">
    <w:name w:val="WW8Num32z7"/>
    <w:rsid w:val="00492A53"/>
  </w:style>
  <w:style w:type="character" w:customStyle="1" w:styleId="WW8Num32z8">
    <w:name w:val="WW8Num32z8"/>
    <w:rsid w:val="00492A53"/>
  </w:style>
  <w:style w:type="character" w:customStyle="1" w:styleId="WW8Num33z0">
    <w:name w:val="WW8Num33z0"/>
    <w:rsid w:val="00492A53"/>
    <w:rPr>
      <w:rFonts w:ascii="Symbol" w:eastAsia="Calibri" w:hAnsi="Symbol" w:cs="Symbol"/>
    </w:rPr>
  </w:style>
  <w:style w:type="character" w:customStyle="1" w:styleId="WW8Num33z1">
    <w:name w:val="WW8Num33z1"/>
    <w:rsid w:val="00492A53"/>
    <w:rPr>
      <w:rFonts w:ascii="Courier New" w:hAnsi="Courier New" w:cs="Courier New"/>
    </w:rPr>
  </w:style>
  <w:style w:type="character" w:customStyle="1" w:styleId="WW8Num33z2">
    <w:name w:val="WW8Num33z2"/>
    <w:rsid w:val="00492A53"/>
    <w:rPr>
      <w:rFonts w:ascii="Wingdings" w:hAnsi="Wingdings" w:cs="Wingdings"/>
    </w:rPr>
  </w:style>
  <w:style w:type="character" w:customStyle="1" w:styleId="WW8Num34z0">
    <w:name w:val="WW8Num34z0"/>
    <w:rsid w:val="00492A53"/>
    <w:rPr>
      <w:rFonts w:ascii="Symbol" w:hAnsi="Symbol" w:cs="Symbol"/>
    </w:rPr>
  </w:style>
  <w:style w:type="character" w:customStyle="1" w:styleId="WW8Num34z1">
    <w:name w:val="WW8Num34z1"/>
    <w:rsid w:val="00492A53"/>
    <w:rPr>
      <w:rFonts w:ascii="Courier New" w:hAnsi="Courier New" w:cs="Courier New"/>
    </w:rPr>
  </w:style>
  <w:style w:type="character" w:customStyle="1" w:styleId="WW8Num34z2">
    <w:name w:val="WW8Num34z2"/>
    <w:rsid w:val="00492A53"/>
    <w:rPr>
      <w:rFonts w:ascii="Wingdings" w:hAnsi="Wingdings" w:cs="Wingdings"/>
    </w:rPr>
  </w:style>
  <w:style w:type="character" w:customStyle="1" w:styleId="WW8Num35z0">
    <w:name w:val="WW8Num35z0"/>
    <w:rsid w:val="00492A53"/>
    <w:rPr>
      <w:rFonts w:ascii="Calibri" w:eastAsia="Times New Roman" w:hAnsi="Calibri" w:cs="Calibri"/>
    </w:rPr>
  </w:style>
  <w:style w:type="character" w:customStyle="1" w:styleId="WW8Num35z1">
    <w:name w:val="WW8Num35z1"/>
    <w:rsid w:val="00492A53"/>
    <w:rPr>
      <w:rFonts w:ascii="Courier New" w:hAnsi="Courier New" w:cs="Courier New"/>
    </w:rPr>
  </w:style>
  <w:style w:type="character" w:customStyle="1" w:styleId="WW8Num35z2">
    <w:name w:val="WW8Num35z2"/>
    <w:rsid w:val="00492A53"/>
    <w:rPr>
      <w:rFonts w:ascii="Wingdings" w:hAnsi="Wingdings" w:cs="Wingdings"/>
    </w:rPr>
  </w:style>
  <w:style w:type="character" w:customStyle="1" w:styleId="WW8Num35z3">
    <w:name w:val="WW8Num35z3"/>
    <w:rsid w:val="00492A53"/>
    <w:rPr>
      <w:rFonts w:ascii="Symbol" w:hAnsi="Symbol" w:cs="Symbol"/>
    </w:rPr>
  </w:style>
  <w:style w:type="character" w:customStyle="1" w:styleId="WW8Num36z0">
    <w:name w:val="WW8Num36z0"/>
    <w:rsid w:val="00492A53"/>
    <w:rPr>
      <w:lang w:val="el-GR"/>
    </w:rPr>
  </w:style>
  <w:style w:type="character" w:customStyle="1" w:styleId="WW8Num36z1">
    <w:name w:val="WW8Num36z1"/>
    <w:rsid w:val="00492A53"/>
  </w:style>
  <w:style w:type="character" w:customStyle="1" w:styleId="WW8Num36z2">
    <w:name w:val="WW8Num36z2"/>
    <w:rsid w:val="00492A53"/>
  </w:style>
  <w:style w:type="character" w:customStyle="1" w:styleId="WW8Num36z3">
    <w:name w:val="WW8Num36z3"/>
    <w:rsid w:val="00492A53"/>
  </w:style>
  <w:style w:type="character" w:customStyle="1" w:styleId="WW8Num36z4">
    <w:name w:val="WW8Num36z4"/>
    <w:rsid w:val="00492A53"/>
  </w:style>
  <w:style w:type="character" w:customStyle="1" w:styleId="WW8Num36z5">
    <w:name w:val="WW8Num36z5"/>
    <w:rsid w:val="00492A53"/>
  </w:style>
  <w:style w:type="character" w:customStyle="1" w:styleId="WW8Num36z6">
    <w:name w:val="WW8Num36z6"/>
    <w:rsid w:val="00492A53"/>
  </w:style>
  <w:style w:type="character" w:customStyle="1" w:styleId="WW8Num36z7">
    <w:name w:val="WW8Num36z7"/>
    <w:rsid w:val="00492A53"/>
  </w:style>
  <w:style w:type="character" w:customStyle="1" w:styleId="WW8Num36z8">
    <w:name w:val="WW8Num36z8"/>
    <w:rsid w:val="00492A53"/>
  </w:style>
  <w:style w:type="character" w:customStyle="1" w:styleId="WW8Num37z0">
    <w:name w:val="WW8Num37z0"/>
    <w:rsid w:val="00492A53"/>
    <w:rPr>
      <w:rFonts w:ascii="Calibri" w:eastAsia="Times New Roman" w:hAnsi="Calibri" w:cs="Calibri"/>
    </w:rPr>
  </w:style>
  <w:style w:type="character" w:customStyle="1" w:styleId="WW8Num37z1">
    <w:name w:val="WW8Num37z1"/>
    <w:rsid w:val="00492A53"/>
    <w:rPr>
      <w:rFonts w:ascii="Courier New" w:hAnsi="Courier New" w:cs="Courier New"/>
    </w:rPr>
  </w:style>
  <w:style w:type="character" w:customStyle="1" w:styleId="WW8Num37z2">
    <w:name w:val="WW8Num37z2"/>
    <w:rsid w:val="00492A53"/>
    <w:rPr>
      <w:rFonts w:ascii="Wingdings" w:hAnsi="Wingdings" w:cs="Wingdings"/>
    </w:rPr>
  </w:style>
  <w:style w:type="character" w:customStyle="1" w:styleId="WW8Num37z3">
    <w:name w:val="WW8Num37z3"/>
    <w:rsid w:val="00492A53"/>
    <w:rPr>
      <w:rFonts w:ascii="Symbol" w:hAnsi="Symbol" w:cs="Symbol"/>
    </w:rPr>
  </w:style>
  <w:style w:type="character" w:customStyle="1" w:styleId="WW8Num38z0">
    <w:name w:val="WW8Num38z0"/>
    <w:rsid w:val="00492A53"/>
  </w:style>
  <w:style w:type="character" w:customStyle="1" w:styleId="WW8Num38z1">
    <w:name w:val="WW8Num38z1"/>
    <w:rsid w:val="00492A53"/>
  </w:style>
  <w:style w:type="character" w:customStyle="1" w:styleId="WW8Num38z2">
    <w:name w:val="WW8Num38z2"/>
    <w:rsid w:val="00492A53"/>
  </w:style>
  <w:style w:type="character" w:customStyle="1" w:styleId="WW8Num38z3">
    <w:name w:val="WW8Num38z3"/>
    <w:rsid w:val="00492A53"/>
  </w:style>
  <w:style w:type="character" w:customStyle="1" w:styleId="WW8Num38z4">
    <w:name w:val="WW8Num38z4"/>
    <w:rsid w:val="00492A53"/>
  </w:style>
  <w:style w:type="character" w:customStyle="1" w:styleId="WW8Num38z5">
    <w:name w:val="WW8Num38z5"/>
    <w:rsid w:val="00492A53"/>
  </w:style>
  <w:style w:type="character" w:customStyle="1" w:styleId="WW8Num38z6">
    <w:name w:val="WW8Num38z6"/>
    <w:rsid w:val="00492A53"/>
  </w:style>
  <w:style w:type="character" w:customStyle="1" w:styleId="WW8Num38z7">
    <w:name w:val="WW8Num38z7"/>
    <w:rsid w:val="00492A53"/>
  </w:style>
  <w:style w:type="character" w:customStyle="1" w:styleId="WW8Num38z8">
    <w:name w:val="WW8Num38z8"/>
    <w:rsid w:val="00492A53"/>
  </w:style>
  <w:style w:type="character" w:customStyle="1" w:styleId="WW-DefaultParagraphFont11111111111111">
    <w:name w:val="WW-Default Paragraph Font11111111111111"/>
    <w:rsid w:val="00492A53"/>
  </w:style>
  <w:style w:type="character" w:customStyle="1" w:styleId="WW8Num4z1">
    <w:name w:val="WW8Num4z1"/>
    <w:rsid w:val="00492A53"/>
    <w:rPr>
      <w:rFonts w:cs="Times New Roman"/>
    </w:rPr>
  </w:style>
  <w:style w:type="character" w:customStyle="1" w:styleId="WW8Num5z1">
    <w:name w:val="WW8Num5z1"/>
    <w:rsid w:val="00492A53"/>
    <w:rPr>
      <w:rFonts w:cs="Times New Roman"/>
    </w:rPr>
  </w:style>
  <w:style w:type="character" w:customStyle="1" w:styleId="WW8Num6z1">
    <w:name w:val="WW8Num6z1"/>
    <w:rsid w:val="00492A53"/>
    <w:rPr>
      <w:rFonts w:ascii="Times New Roman" w:eastAsia="Times New Roman" w:hAnsi="Times New Roman" w:cs="Times New Roman"/>
      <w:b w:val="0"/>
      <w:i w:val="0"/>
      <w:strike w:val="0"/>
      <w:dstrike w:val="0"/>
      <w:color w:val="000000"/>
      <w:position w:val="0"/>
      <w:sz w:val="21"/>
      <w:szCs w:val="21"/>
      <w:u w:val="none" w:color="000000"/>
      <w:vertAlign w:val="baseline"/>
    </w:rPr>
  </w:style>
  <w:style w:type="character" w:customStyle="1" w:styleId="WW8Num29z4">
    <w:name w:val="WW8Num29z4"/>
    <w:rsid w:val="00492A53"/>
  </w:style>
  <w:style w:type="character" w:customStyle="1" w:styleId="WW8Num29z5">
    <w:name w:val="WW8Num29z5"/>
    <w:rsid w:val="00492A53"/>
  </w:style>
  <w:style w:type="character" w:customStyle="1" w:styleId="WW8Num29z6">
    <w:name w:val="WW8Num29z6"/>
    <w:rsid w:val="00492A53"/>
  </w:style>
  <w:style w:type="character" w:customStyle="1" w:styleId="WW8Num29z7">
    <w:name w:val="WW8Num29z7"/>
    <w:rsid w:val="00492A53"/>
  </w:style>
  <w:style w:type="character" w:customStyle="1" w:styleId="WW8Num29z8">
    <w:name w:val="WW8Num29z8"/>
    <w:rsid w:val="00492A53"/>
  </w:style>
  <w:style w:type="character" w:customStyle="1" w:styleId="WW8Num30z3">
    <w:name w:val="WW8Num30z3"/>
    <w:rsid w:val="00492A53"/>
    <w:rPr>
      <w:rFonts w:ascii="Symbol" w:hAnsi="Symbol" w:cs="Symbol"/>
    </w:rPr>
  </w:style>
  <w:style w:type="character" w:customStyle="1" w:styleId="WW8Num31z1">
    <w:name w:val="WW8Num31z1"/>
    <w:rsid w:val="00492A53"/>
  </w:style>
  <w:style w:type="character" w:customStyle="1" w:styleId="WW8Num31z2">
    <w:name w:val="WW8Num31z2"/>
    <w:rsid w:val="00492A53"/>
  </w:style>
  <w:style w:type="character" w:customStyle="1" w:styleId="WW8Num31z3">
    <w:name w:val="WW8Num31z3"/>
    <w:rsid w:val="00492A53"/>
  </w:style>
  <w:style w:type="character" w:customStyle="1" w:styleId="WW8Num31z4">
    <w:name w:val="WW8Num31z4"/>
    <w:rsid w:val="00492A53"/>
  </w:style>
  <w:style w:type="character" w:customStyle="1" w:styleId="WW8Num31z5">
    <w:name w:val="WW8Num31z5"/>
    <w:rsid w:val="00492A53"/>
  </w:style>
  <w:style w:type="character" w:customStyle="1" w:styleId="WW8Num31z6">
    <w:name w:val="WW8Num31z6"/>
    <w:rsid w:val="00492A53"/>
  </w:style>
  <w:style w:type="character" w:customStyle="1" w:styleId="WW8Num31z7">
    <w:name w:val="WW8Num31z7"/>
    <w:rsid w:val="00492A53"/>
  </w:style>
  <w:style w:type="character" w:customStyle="1" w:styleId="WW8Num31z8">
    <w:name w:val="WW8Num31z8"/>
    <w:rsid w:val="00492A53"/>
  </w:style>
  <w:style w:type="character" w:customStyle="1" w:styleId="WW8Num39z0">
    <w:name w:val="WW8Num39z0"/>
    <w:rsid w:val="00492A53"/>
    <w:rPr>
      <w:rFonts w:ascii="Calibri" w:eastAsia="Times New Roman" w:hAnsi="Calibri" w:cs="Calibri"/>
    </w:rPr>
  </w:style>
  <w:style w:type="character" w:customStyle="1" w:styleId="WW8Num39z1">
    <w:name w:val="WW8Num39z1"/>
    <w:rsid w:val="00492A53"/>
    <w:rPr>
      <w:rFonts w:ascii="Courier New" w:hAnsi="Courier New" w:cs="Courier New"/>
    </w:rPr>
  </w:style>
  <w:style w:type="character" w:customStyle="1" w:styleId="WW8Num39z2">
    <w:name w:val="WW8Num39z2"/>
    <w:rsid w:val="00492A53"/>
    <w:rPr>
      <w:rFonts w:ascii="Wingdings" w:hAnsi="Wingdings" w:cs="Wingdings"/>
    </w:rPr>
  </w:style>
  <w:style w:type="character" w:customStyle="1" w:styleId="WW8Num39z3">
    <w:name w:val="WW8Num39z3"/>
    <w:rsid w:val="00492A53"/>
    <w:rPr>
      <w:rFonts w:ascii="Symbol" w:hAnsi="Symbol" w:cs="Symbol"/>
    </w:rPr>
  </w:style>
  <w:style w:type="character" w:customStyle="1" w:styleId="WW8Num40z0">
    <w:name w:val="WW8Num40z0"/>
    <w:rsid w:val="00492A53"/>
    <w:rPr>
      <w:rFonts w:ascii="Symbol" w:hAnsi="Symbol" w:cs="Symbol"/>
    </w:rPr>
  </w:style>
  <w:style w:type="character" w:customStyle="1" w:styleId="WW8Num40z1">
    <w:name w:val="WW8Num40z1"/>
    <w:rsid w:val="00492A53"/>
    <w:rPr>
      <w:rFonts w:ascii="Courier New" w:hAnsi="Courier New" w:cs="Courier New"/>
    </w:rPr>
  </w:style>
  <w:style w:type="character" w:customStyle="1" w:styleId="WW8Num40z2">
    <w:name w:val="WW8Num40z2"/>
    <w:rsid w:val="00492A53"/>
    <w:rPr>
      <w:rFonts w:ascii="Wingdings" w:hAnsi="Wingdings" w:cs="Wingdings"/>
    </w:rPr>
  </w:style>
  <w:style w:type="character" w:customStyle="1" w:styleId="WW8Num41z0">
    <w:name w:val="WW8Num41z0"/>
    <w:rsid w:val="00492A53"/>
    <w:rPr>
      <w:rFonts w:ascii="Arial" w:hAnsi="Arial" w:cs="Times New Roman"/>
      <w:b/>
      <w:i w:val="0"/>
      <w:sz w:val="20"/>
      <w:szCs w:val="20"/>
    </w:rPr>
  </w:style>
  <w:style w:type="character" w:customStyle="1" w:styleId="WW8Num41z1">
    <w:name w:val="WW8Num41z1"/>
    <w:rsid w:val="00492A53"/>
    <w:rPr>
      <w:rFonts w:cs="Times New Roman"/>
    </w:rPr>
  </w:style>
  <w:style w:type="character" w:customStyle="1" w:styleId="WW8Num41z2">
    <w:name w:val="WW8Num41z2"/>
    <w:rsid w:val="00492A53"/>
    <w:rPr>
      <w:rFonts w:ascii="Arial" w:hAnsi="Arial" w:cs="Times New Roman"/>
      <w:b w:val="0"/>
      <w:i w:val="0"/>
    </w:rPr>
  </w:style>
  <w:style w:type="character" w:customStyle="1" w:styleId="WW8Num41z3">
    <w:name w:val="WW8Num41z3"/>
    <w:rsid w:val="00492A53"/>
    <w:rPr>
      <w:rFonts w:ascii="Arial" w:hAnsi="Arial" w:cs="Times New Roman"/>
      <w:b w:val="0"/>
      <w:i w:val="0"/>
      <w:sz w:val="20"/>
      <w:szCs w:val="20"/>
    </w:rPr>
  </w:style>
  <w:style w:type="character" w:customStyle="1" w:styleId="DefaultParagraphFont1">
    <w:name w:val="Default Paragraph Font1"/>
    <w:rsid w:val="00492A53"/>
  </w:style>
  <w:style w:type="character" w:customStyle="1" w:styleId="Heading1Char">
    <w:name w:val="Heading 1 Char"/>
    <w:aliases w:val="H1 Char Char,H1 Char1,Head1 Char,Heading apps Char,h1 Char,BMS Heading 1 Char,H11 Char,H12 Char,H13 Char,H14 Char,H15 Char,H16 Char,H17 Char,Outline1 Char,Level 1 Topic Heading Char,Header1 Char,Heading 1-ERI Char,l1 Char,Head 1 Char"/>
    <w:qFormat/>
    <w:rsid w:val="00492A53"/>
    <w:rPr>
      <w:rFonts w:ascii="Arial" w:hAnsi="Arial" w:cs="Arial"/>
      <w:b/>
      <w:bCs/>
      <w:color w:val="333399"/>
      <w:sz w:val="28"/>
      <w:szCs w:val="32"/>
      <w:lang w:val="en-US"/>
    </w:rPr>
  </w:style>
  <w:style w:type="character" w:customStyle="1" w:styleId="Heading2Char">
    <w:name w:val="Heading 2 Char"/>
    <w:aliases w:val="2 Char,2 headline Char,21 Char,??? Char,B Sub/Bold Char,Chapter Title Char,H2 Char,H21 Char,H211 Char,H22 Char,Header 2 Char,Header 2nd Page Char,Heading 2 Hidden Char,Heading 2_TM Char,Headline 2 Char,Titre 2 Char,_επικεφαλίδα 2 Char"/>
    <w:qFormat/>
    <w:rsid w:val="00492A53"/>
    <w:rPr>
      <w:rFonts w:ascii="Arial" w:hAnsi="Arial" w:cs="Arial"/>
      <w:b/>
      <w:color w:val="002060"/>
      <w:sz w:val="24"/>
      <w:szCs w:val="22"/>
      <w:lang w:val="en-GB"/>
    </w:rPr>
  </w:style>
  <w:style w:type="character" w:customStyle="1" w:styleId="Heading5Char">
    <w:name w:val="Heading 5 Char"/>
    <w:aliases w:val="H5 Char,H51 Char,h5 Char,H52 Char,H511 Char,H53 Char,H512 Char,H521 Char,H5111 Char,H54 Char,H513 Char,H55 Char,H514 Char,H56 Char,H515 Char,H522 Char,H5112 Char,H531 Char,H5121 Char,H541 Char,H5131 Char,H551 Char,H5141 Char,H57 Char"/>
    <w:qFormat/>
    <w:rsid w:val="00492A53"/>
    <w:rPr>
      <w:rFonts w:ascii="Calibri" w:eastAsia="Times New Roman" w:hAnsi="Calibri" w:cs="Times New Roman"/>
      <w:b/>
      <w:bCs/>
      <w:i/>
      <w:iCs/>
      <w:sz w:val="26"/>
      <w:szCs w:val="26"/>
      <w:lang w:val="en-GB"/>
    </w:rPr>
  </w:style>
  <w:style w:type="character" w:customStyle="1" w:styleId="DateChar">
    <w:name w:val="Date Char"/>
    <w:rsid w:val="00492A53"/>
    <w:rPr>
      <w:sz w:val="24"/>
      <w:szCs w:val="24"/>
      <w:lang w:val="en-GB"/>
    </w:rPr>
  </w:style>
  <w:style w:type="character" w:customStyle="1" w:styleId="FooterChar">
    <w:name w:val="Footer Char"/>
    <w:aliases w:val="other_footer Char"/>
    <w:qFormat/>
    <w:rsid w:val="00492A53"/>
    <w:rPr>
      <w:rFonts w:eastAsia="MS Mincho" w:cs="Times New Roman"/>
      <w:sz w:val="24"/>
      <w:szCs w:val="24"/>
      <w:lang w:val="en-US" w:eastAsia="ja-JP"/>
    </w:rPr>
  </w:style>
  <w:style w:type="character" w:customStyle="1" w:styleId="CommentReference1">
    <w:name w:val="Comment Reference1"/>
    <w:uiPriority w:val="99"/>
    <w:rsid w:val="00492A53"/>
    <w:rPr>
      <w:sz w:val="16"/>
    </w:rPr>
  </w:style>
  <w:style w:type="character" w:styleId="-">
    <w:name w:val="Hyperlink"/>
    <w:uiPriority w:val="99"/>
    <w:rsid w:val="00492A53"/>
    <w:rPr>
      <w:color w:val="0000FF"/>
      <w:u w:val="single"/>
    </w:rPr>
  </w:style>
  <w:style w:type="character" w:customStyle="1" w:styleId="HeaderChar">
    <w:name w:val="Header Char"/>
    <w:aliases w:val="hd Char,Alt Header Char,ho Char,header odd Char,Header Titlos Prosforas Char,encabezado Char,ContentsHeader Char,Headertext Char,E.e Char,Header Title Char"/>
    <w:qFormat/>
    <w:rsid w:val="00492A53"/>
    <w:rPr>
      <w:rFonts w:cs="Times New Roman"/>
      <w:sz w:val="24"/>
      <w:szCs w:val="24"/>
      <w:lang w:val="en-GB"/>
    </w:rPr>
  </w:style>
  <w:style w:type="character" w:styleId="a3">
    <w:name w:val="page number"/>
    <w:rsid w:val="00492A53"/>
    <w:rPr>
      <w:rFonts w:cs="Times New Roman"/>
    </w:rPr>
  </w:style>
  <w:style w:type="character" w:customStyle="1" w:styleId="BalloonTextChar">
    <w:name w:val="Balloon Text Char"/>
    <w:rsid w:val="00492A53"/>
    <w:rPr>
      <w:rFonts w:ascii="Tahoma" w:hAnsi="Tahoma" w:cs="Tahoma"/>
      <w:sz w:val="16"/>
      <w:szCs w:val="16"/>
      <w:lang w:val="en-GB"/>
    </w:rPr>
  </w:style>
  <w:style w:type="character" w:customStyle="1" w:styleId="CommentTextChar">
    <w:name w:val="Comment Text Char"/>
    <w:qFormat/>
    <w:rsid w:val="00492A53"/>
    <w:rPr>
      <w:rFonts w:cs="Times New Roman"/>
      <w:lang w:val="en-GB"/>
    </w:rPr>
  </w:style>
  <w:style w:type="character" w:customStyle="1" w:styleId="CommentSubjectChar">
    <w:name w:val="Comment Subject Char"/>
    <w:rsid w:val="00492A53"/>
    <w:rPr>
      <w:rFonts w:cs="Times New Roman"/>
      <w:b/>
      <w:bCs/>
      <w:lang w:val="en-GB"/>
    </w:rPr>
  </w:style>
  <w:style w:type="character" w:customStyle="1" w:styleId="BodyTextChar">
    <w:name w:val="Body Text Char"/>
    <w:rsid w:val="00492A53"/>
    <w:rPr>
      <w:rFonts w:cs="Times New Roman"/>
      <w:sz w:val="24"/>
      <w:szCs w:val="24"/>
      <w:lang w:val="en-GB"/>
    </w:rPr>
  </w:style>
  <w:style w:type="character" w:customStyle="1" w:styleId="14">
    <w:name w:val="Κείμενο κράτησης θέσης1"/>
    <w:uiPriority w:val="99"/>
    <w:rsid w:val="00492A53"/>
    <w:rPr>
      <w:rFonts w:cs="Times New Roman"/>
      <w:color w:val="808080"/>
    </w:rPr>
  </w:style>
  <w:style w:type="character" w:customStyle="1" w:styleId="a4">
    <w:name w:val="Χαρακτήρες υποσημείωσης"/>
    <w:rsid w:val="00492A53"/>
    <w:rPr>
      <w:rFonts w:cs="Times New Roman"/>
      <w:vertAlign w:val="superscript"/>
    </w:rPr>
  </w:style>
  <w:style w:type="character" w:customStyle="1" w:styleId="FootnoteTextChar">
    <w:name w:val="Footnote Text Char"/>
    <w:uiPriority w:val="99"/>
    <w:rsid w:val="00492A53"/>
    <w:rPr>
      <w:rFonts w:ascii="Calibri" w:hAnsi="Calibri" w:cs="Times New Roman"/>
    </w:rPr>
  </w:style>
  <w:style w:type="character" w:customStyle="1" w:styleId="Heading3Char">
    <w:name w:val="Heading 3 Char"/>
    <w:aliases w:val="H3 Char,Proposa Char,Project 3 Char,h3 Char,Heading 3 - old Char,1.2.3. Char,alltoc Char,3 Char,Heading 4 Proposal Char,h31 Char,h32 Char,Bold Head Char,bh Char,(1.1.1) Char,hd3 Char,Minor Char,1.1.1 Heading Char,0 Char,Heading 2.3 Char"/>
    <w:uiPriority w:val="9"/>
    <w:qFormat/>
    <w:rsid w:val="00492A53"/>
    <w:rPr>
      <w:rFonts w:ascii="Arial" w:hAnsi="Arial" w:cs="Arial"/>
      <w:b/>
      <w:bCs/>
      <w:sz w:val="22"/>
      <w:szCs w:val="26"/>
      <w:lang w:val="en-GB"/>
    </w:rPr>
  </w:style>
  <w:style w:type="character" w:customStyle="1" w:styleId="Heading4Char">
    <w:name w:val="Heading 4 Char"/>
    <w:aliases w:val="RFP_heading4 Char,Επικεφαλίδα 4 Char1,4 Char1,I4 Char1,h4 Char1,H4 Char1,l4 Char1,list 4 Char1,mh1l Char1,Module heading 1 large (18 points) Char1,Head 4 Char1,Heading 4 Char3 Char Char1,Heading 4 Char Char2 Char Char1,H41 Char1"/>
    <w:uiPriority w:val="9"/>
    <w:qFormat/>
    <w:rsid w:val="00221291"/>
    <w:rPr>
      <w:rFonts w:ascii="Arial" w:eastAsia="Times New Roman" w:hAnsi="Arial" w:cs="Times New Roman"/>
      <w:b/>
      <w:bCs/>
      <w:sz w:val="20"/>
      <w:szCs w:val="28"/>
      <w:lang w:val="en-GB"/>
    </w:rPr>
  </w:style>
  <w:style w:type="character" w:customStyle="1" w:styleId="DocTitleChar">
    <w:name w:val="Doc Title Char"/>
    <w:basedOn w:val="Heading1Char"/>
    <w:rsid w:val="00492A53"/>
    <w:rPr>
      <w:rFonts w:ascii="Arial" w:hAnsi="Arial" w:cs="Arial"/>
      <w:b/>
      <w:bCs/>
      <w:color w:val="333399"/>
      <w:sz w:val="28"/>
      <w:szCs w:val="32"/>
      <w:lang w:val="en-US"/>
    </w:rPr>
  </w:style>
  <w:style w:type="character" w:customStyle="1" w:styleId="Style1Char">
    <w:name w:val="Style1 Char"/>
    <w:rsid w:val="00492A53"/>
    <w:rPr>
      <w:rFonts w:ascii="Calibri" w:hAnsi="Calibri" w:cs="Calibri"/>
      <w:b/>
      <w:bCs/>
      <w:color w:val="333399"/>
      <w:sz w:val="40"/>
      <w:szCs w:val="40"/>
      <w:lang w:val="en-US"/>
    </w:rPr>
  </w:style>
  <w:style w:type="character" w:customStyle="1" w:styleId="ContentsChar">
    <w:name w:val="Contents Char"/>
    <w:rsid w:val="00492A53"/>
    <w:rPr>
      <w:rFonts w:ascii="Calibri" w:hAnsi="Calibri" w:cs="Calibri"/>
      <w:b/>
      <w:bCs/>
      <w:color w:val="333399"/>
      <w:sz w:val="28"/>
      <w:szCs w:val="32"/>
      <w:lang w:val="en-US"/>
    </w:rPr>
  </w:style>
  <w:style w:type="character" w:customStyle="1" w:styleId="EndnoteTextChar">
    <w:name w:val="Endnote Text Char"/>
    <w:rsid w:val="00492A53"/>
    <w:rPr>
      <w:rFonts w:ascii="Calibri" w:hAnsi="Calibri" w:cs="Calibri"/>
      <w:lang w:val="en-GB"/>
    </w:rPr>
  </w:style>
  <w:style w:type="character" w:customStyle="1" w:styleId="a5">
    <w:name w:val="Χαρακτήρες σημείωσης τέλους"/>
    <w:rsid w:val="00492A53"/>
    <w:rPr>
      <w:vertAlign w:val="superscript"/>
    </w:rPr>
  </w:style>
  <w:style w:type="character" w:customStyle="1" w:styleId="FootnoteReference2">
    <w:name w:val="Footnote Reference2"/>
    <w:rsid w:val="00492A53"/>
    <w:rPr>
      <w:vertAlign w:val="superscript"/>
    </w:rPr>
  </w:style>
  <w:style w:type="character" w:customStyle="1" w:styleId="EndnoteReference1">
    <w:name w:val="Endnote Reference1"/>
    <w:rsid w:val="00492A53"/>
    <w:rPr>
      <w:vertAlign w:val="superscript"/>
    </w:rPr>
  </w:style>
  <w:style w:type="character" w:customStyle="1" w:styleId="a6">
    <w:name w:val="Κουκκίδες"/>
    <w:rsid w:val="00492A53"/>
    <w:rPr>
      <w:rFonts w:ascii="OpenSymbol" w:eastAsia="OpenSymbol" w:hAnsi="OpenSymbol" w:cs="OpenSymbol"/>
    </w:rPr>
  </w:style>
  <w:style w:type="character" w:styleId="a7">
    <w:name w:val="Strong"/>
    <w:qFormat/>
    <w:rsid w:val="00492A53"/>
    <w:rPr>
      <w:b/>
      <w:bCs/>
    </w:rPr>
  </w:style>
  <w:style w:type="character" w:customStyle="1" w:styleId="15">
    <w:name w:val="Προεπιλεγμένη γραμματοσειρά1"/>
    <w:rsid w:val="00492A53"/>
  </w:style>
  <w:style w:type="character" w:customStyle="1" w:styleId="a8">
    <w:name w:val="Σύμβολο υποσημείωσης"/>
    <w:rsid w:val="00492A53"/>
    <w:rPr>
      <w:vertAlign w:val="superscript"/>
    </w:rPr>
  </w:style>
  <w:style w:type="character" w:styleId="a9">
    <w:name w:val="Emphasis"/>
    <w:qFormat/>
    <w:rsid w:val="00492A53"/>
    <w:rPr>
      <w:i/>
      <w:iCs/>
    </w:rPr>
  </w:style>
  <w:style w:type="character" w:customStyle="1" w:styleId="aa">
    <w:name w:val="Χαρακτήρες αρίθμησης"/>
    <w:rsid w:val="00492A53"/>
  </w:style>
  <w:style w:type="character" w:customStyle="1" w:styleId="normalwithoutspacingChar">
    <w:name w:val="normal_without_spacing Char"/>
    <w:rsid w:val="00492A53"/>
    <w:rPr>
      <w:rFonts w:ascii="Calibri" w:hAnsi="Calibri" w:cs="Calibri"/>
      <w:sz w:val="22"/>
      <w:szCs w:val="24"/>
    </w:rPr>
  </w:style>
  <w:style w:type="character" w:customStyle="1" w:styleId="FootnoteTextChar1">
    <w:name w:val="Footnote Text Char1"/>
    <w:rsid w:val="00492A53"/>
    <w:rPr>
      <w:rFonts w:ascii="Calibri" w:hAnsi="Calibri" w:cs="Calibri"/>
      <w:lang w:val="en-IE" w:eastAsia="zh-CN"/>
    </w:rPr>
  </w:style>
  <w:style w:type="character" w:customStyle="1" w:styleId="foothangingChar">
    <w:name w:val="foot_hanging Char"/>
    <w:rsid w:val="00492A53"/>
    <w:rPr>
      <w:rFonts w:ascii="Calibri" w:hAnsi="Calibri" w:cs="Calibri"/>
      <w:sz w:val="18"/>
      <w:szCs w:val="18"/>
      <w:lang w:val="en-IE" w:eastAsia="zh-CN"/>
    </w:rPr>
  </w:style>
  <w:style w:type="character" w:customStyle="1" w:styleId="HTMLPreformattedChar">
    <w:name w:val="HTML Preformatted Char"/>
    <w:rsid w:val="00492A53"/>
    <w:rPr>
      <w:rFonts w:ascii="Courier New" w:hAnsi="Courier New" w:cs="Courier New"/>
    </w:rPr>
  </w:style>
  <w:style w:type="character" w:customStyle="1" w:styleId="apple-converted-space">
    <w:name w:val="apple-converted-space"/>
    <w:basedOn w:val="WW-DefaultParagraphFont11111111111111"/>
    <w:rsid w:val="00492A53"/>
  </w:style>
  <w:style w:type="character" w:customStyle="1" w:styleId="BodyTextIndent3Char">
    <w:name w:val="Body Text Indent 3 Char"/>
    <w:rsid w:val="00492A53"/>
    <w:rPr>
      <w:rFonts w:ascii="Calibri" w:hAnsi="Calibri" w:cs="Calibri"/>
      <w:sz w:val="16"/>
      <w:szCs w:val="16"/>
      <w:lang w:val="en-GB"/>
    </w:rPr>
  </w:style>
  <w:style w:type="character" w:customStyle="1" w:styleId="WW-FootnoteReference">
    <w:name w:val="WW-Footnote Reference"/>
    <w:rsid w:val="00492A53"/>
    <w:rPr>
      <w:vertAlign w:val="superscript"/>
    </w:rPr>
  </w:style>
  <w:style w:type="character" w:customStyle="1" w:styleId="WW-EndnoteReference">
    <w:name w:val="WW-Endnote Reference"/>
    <w:rsid w:val="00492A53"/>
    <w:rPr>
      <w:vertAlign w:val="superscript"/>
    </w:rPr>
  </w:style>
  <w:style w:type="character" w:customStyle="1" w:styleId="FootnoteReference1">
    <w:name w:val="Footnote Reference1"/>
    <w:rsid w:val="00492A53"/>
    <w:rPr>
      <w:vertAlign w:val="superscript"/>
    </w:rPr>
  </w:style>
  <w:style w:type="character" w:customStyle="1" w:styleId="FootnoteTextChar2">
    <w:name w:val="Footnote Text Char2"/>
    <w:rsid w:val="00492A53"/>
    <w:rPr>
      <w:rFonts w:ascii="Calibri" w:hAnsi="Calibri" w:cs="Calibri"/>
      <w:sz w:val="18"/>
      <w:lang w:val="en-IE" w:eastAsia="zh-CN"/>
    </w:rPr>
  </w:style>
  <w:style w:type="character" w:customStyle="1" w:styleId="foothangingChar1">
    <w:name w:val="foot_hanging Char1"/>
    <w:rsid w:val="00492A53"/>
    <w:rPr>
      <w:rFonts w:ascii="Calibri" w:hAnsi="Calibri" w:cs="Calibri"/>
      <w:sz w:val="18"/>
      <w:szCs w:val="18"/>
      <w:lang w:val="en-IE" w:eastAsia="zh-CN"/>
    </w:rPr>
  </w:style>
  <w:style w:type="character" w:customStyle="1" w:styleId="footersChar">
    <w:name w:val="footers Char"/>
    <w:basedOn w:val="foothangingChar1"/>
    <w:rsid w:val="00492A53"/>
    <w:rPr>
      <w:rFonts w:ascii="Calibri" w:hAnsi="Calibri" w:cs="Calibri"/>
      <w:sz w:val="18"/>
      <w:szCs w:val="18"/>
      <w:lang w:val="en-IE" w:eastAsia="zh-CN"/>
    </w:rPr>
  </w:style>
  <w:style w:type="character" w:customStyle="1" w:styleId="CommentTextChar1">
    <w:name w:val="Comment Text Char1"/>
    <w:rsid w:val="00492A53"/>
    <w:rPr>
      <w:rFonts w:ascii="Calibri" w:hAnsi="Calibri" w:cs="Calibri"/>
      <w:lang w:val="en-GB" w:eastAsia="zh-CN"/>
    </w:rPr>
  </w:style>
  <w:style w:type="character" w:customStyle="1" w:styleId="HTMLPreformattedChar1">
    <w:name w:val="HTML Preformatted Char1"/>
    <w:rsid w:val="00492A53"/>
    <w:rPr>
      <w:rFonts w:ascii="Courier New" w:hAnsi="Courier New" w:cs="Courier New"/>
      <w:lang w:eastAsia="zh-CN"/>
    </w:rPr>
  </w:style>
  <w:style w:type="character" w:customStyle="1" w:styleId="BodyText3Char">
    <w:name w:val="Body Text 3 Char"/>
    <w:rsid w:val="00492A53"/>
    <w:rPr>
      <w:rFonts w:ascii="Calibri" w:hAnsi="Calibri" w:cs="Calibri"/>
      <w:sz w:val="16"/>
      <w:szCs w:val="16"/>
      <w:lang w:val="en-GB" w:eastAsia="zh-CN"/>
    </w:rPr>
  </w:style>
  <w:style w:type="character" w:customStyle="1" w:styleId="WW-FootnoteReference1">
    <w:name w:val="WW-Footnote Reference1"/>
    <w:rsid w:val="00492A53"/>
    <w:rPr>
      <w:vertAlign w:val="superscript"/>
    </w:rPr>
  </w:style>
  <w:style w:type="character" w:customStyle="1" w:styleId="WW-EndnoteReference1">
    <w:name w:val="WW-Endnote Reference1"/>
    <w:rsid w:val="00492A53"/>
    <w:rPr>
      <w:vertAlign w:val="superscript"/>
    </w:rPr>
  </w:style>
  <w:style w:type="character" w:customStyle="1" w:styleId="WW-FootnoteReference2">
    <w:name w:val="WW-Footnote Reference2"/>
    <w:rsid w:val="00492A53"/>
    <w:rPr>
      <w:vertAlign w:val="superscript"/>
    </w:rPr>
  </w:style>
  <w:style w:type="character" w:customStyle="1" w:styleId="WW-EndnoteReference2">
    <w:name w:val="WW-Endnote Reference2"/>
    <w:rsid w:val="00492A53"/>
    <w:rPr>
      <w:vertAlign w:val="superscript"/>
    </w:rPr>
  </w:style>
  <w:style w:type="character" w:customStyle="1" w:styleId="FootnoteTextChar3">
    <w:name w:val="Footnote Text Char3"/>
    <w:rsid w:val="00492A53"/>
    <w:rPr>
      <w:rFonts w:ascii="Calibri" w:hAnsi="Calibri" w:cs="Calibri"/>
      <w:sz w:val="18"/>
      <w:lang w:val="en-IE" w:eastAsia="zh-CN"/>
    </w:rPr>
  </w:style>
  <w:style w:type="character" w:customStyle="1" w:styleId="foothangingChar2">
    <w:name w:val="foot_hanging Char2"/>
    <w:rsid w:val="00492A53"/>
    <w:rPr>
      <w:rFonts w:ascii="Calibri" w:hAnsi="Calibri" w:cs="Calibri"/>
      <w:sz w:val="18"/>
      <w:szCs w:val="18"/>
      <w:lang w:val="en-IE" w:eastAsia="zh-CN"/>
    </w:rPr>
  </w:style>
  <w:style w:type="character" w:customStyle="1" w:styleId="footersChar1">
    <w:name w:val="footers Char1"/>
    <w:basedOn w:val="foothangingChar2"/>
    <w:rsid w:val="00492A53"/>
    <w:rPr>
      <w:rFonts w:ascii="Calibri" w:hAnsi="Calibri" w:cs="Calibri"/>
      <w:sz w:val="18"/>
      <w:szCs w:val="18"/>
      <w:lang w:val="en-IE" w:eastAsia="zh-CN"/>
    </w:rPr>
  </w:style>
  <w:style w:type="character" w:customStyle="1" w:styleId="foootChar">
    <w:name w:val="fooot Char"/>
    <w:basedOn w:val="footersChar1"/>
    <w:rsid w:val="00492A53"/>
    <w:rPr>
      <w:rFonts w:ascii="Calibri" w:hAnsi="Calibri" w:cs="Calibri"/>
      <w:sz w:val="18"/>
      <w:szCs w:val="18"/>
      <w:lang w:val="en-IE" w:eastAsia="zh-CN"/>
    </w:rPr>
  </w:style>
  <w:style w:type="character" w:customStyle="1" w:styleId="16">
    <w:name w:val="Παραπομπή υποσημείωσης1"/>
    <w:rsid w:val="00492A53"/>
    <w:rPr>
      <w:vertAlign w:val="superscript"/>
    </w:rPr>
  </w:style>
  <w:style w:type="character" w:customStyle="1" w:styleId="17">
    <w:name w:val="Παραπομπή σημείωσης τέλους1"/>
    <w:rsid w:val="00492A53"/>
    <w:rPr>
      <w:vertAlign w:val="superscript"/>
    </w:rPr>
  </w:style>
  <w:style w:type="character" w:customStyle="1" w:styleId="Char">
    <w:name w:val="Κείμενο πλαισίου Char"/>
    <w:rsid w:val="00492A53"/>
    <w:rPr>
      <w:rFonts w:ascii="Tahoma" w:hAnsi="Tahoma" w:cs="Tahoma"/>
      <w:sz w:val="16"/>
      <w:szCs w:val="16"/>
      <w:lang w:val="en-GB"/>
    </w:rPr>
  </w:style>
  <w:style w:type="character" w:customStyle="1" w:styleId="18">
    <w:name w:val="Παραπομπή σχολίου1"/>
    <w:rsid w:val="00492A53"/>
    <w:rPr>
      <w:sz w:val="16"/>
      <w:szCs w:val="16"/>
    </w:rPr>
  </w:style>
  <w:style w:type="character" w:customStyle="1" w:styleId="Char0">
    <w:name w:val="Κείμενο σχολίου Char"/>
    <w:uiPriority w:val="99"/>
    <w:qFormat/>
    <w:rsid w:val="00492A53"/>
    <w:rPr>
      <w:rFonts w:ascii="Calibri" w:hAnsi="Calibri" w:cs="Calibri"/>
      <w:lang w:val="en-GB"/>
    </w:rPr>
  </w:style>
  <w:style w:type="character" w:customStyle="1" w:styleId="Char1">
    <w:name w:val="Θέμα σχολίου Char"/>
    <w:rsid w:val="00492A53"/>
    <w:rPr>
      <w:rFonts w:ascii="Calibri" w:hAnsi="Calibri" w:cs="Calibri"/>
      <w:b/>
      <w:bCs/>
      <w:lang w:val="en-GB"/>
    </w:rPr>
  </w:style>
  <w:style w:type="character" w:customStyle="1" w:styleId="-HTMLChar">
    <w:name w:val="Προ-διαμορφωμένο HTML Char"/>
    <w:uiPriority w:val="99"/>
    <w:rsid w:val="00492A53"/>
    <w:rPr>
      <w:rFonts w:ascii="Courier New" w:eastAsia="Times New Roman" w:hAnsi="Courier New" w:cs="Courier New"/>
    </w:rPr>
  </w:style>
  <w:style w:type="character" w:customStyle="1" w:styleId="WW-FootnoteReference3">
    <w:name w:val="WW-Footnote Reference3"/>
    <w:rsid w:val="00492A53"/>
    <w:rPr>
      <w:vertAlign w:val="superscript"/>
    </w:rPr>
  </w:style>
  <w:style w:type="character" w:customStyle="1" w:styleId="WW-EndnoteReference3">
    <w:name w:val="WW-Endnote Reference3"/>
    <w:rsid w:val="00492A53"/>
    <w:rPr>
      <w:vertAlign w:val="superscript"/>
    </w:rPr>
  </w:style>
  <w:style w:type="character" w:customStyle="1" w:styleId="WW-FootnoteReference4">
    <w:name w:val="WW-Footnote Reference4"/>
    <w:rsid w:val="00492A53"/>
    <w:rPr>
      <w:vertAlign w:val="superscript"/>
    </w:rPr>
  </w:style>
  <w:style w:type="character" w:customStyle="1" w:styleId="WW-EndnoteReference4">
    <w:name w:val="WW-Endnote Reference4"/>
    <w:rsid w:val="00492A53"/>
    <w:rPr>
      <w:vertAlign w:val="superscript"/>
    </w:rPr>
  </w:style>
  <w:style w:type="character" w:customStyle="1" w:styleId="WW-FootnoteReference5">
    <w:name w:val="WW-Footnote Reference5"/>
    <w:rsid w:val="00492A53"/>
    <w:rPr>
      <w:vertAlign w:val="superscript"/>
    </w:rPr>
  </w:style>
  <w:style w:type="character" w:customStyle="1" w:styleId="WW-EndnoteReference5">
    <w:name w:val="WW-Endnote Reference5"/>
    <w:rsid w:val="00492A53"/>
    <w:rPr>
      <w:vertAlign w:val="superscript"/>
    </w:rPr>
  </w:style>
  <w:style w:type="character" w:customStyle="1" w:styleId="WW-FootnoteReference6">
    <w:name w:val="WW-Footnote Reference6"/>
    <w:rsid w:val="00492A53"/>
    <w:rPr>
      <w:vertAlign w:val="superscript"/>
    </w:rPr>
  </w:style>
  <w:style w:type="character" w:styleId="-0">
    <w:name w:val="FollowedHyperlink"/>
    <w:rsid w:val="00492A53"/>
    <w:rPr>
      <w:color w:val="800000"/>
      <w:u w:val="single"/>
    </w:rPr>
  </w:style>
  <w:style w:type="character" w:customStyle="1" w:styleId="WW-EndnoteReference6">
    <w:name w:val="WW-Endnote Reference6"/>
    <w:rsid w:val="00492A53"/>
    <w:rPr>
      <w:vertAlign w:val="superscript"/>
    </w:rPr>
  </w:style>
  <w:style w:type="character" w:customStyle="1" w:styleId="WW-FootnoteReference7">
    <w:name w:val="WW-Footnote Reference7"/>
    <w:rsid w:val="00492A53"/>
    <w:rPr>
      <w:vertAlign w:val="superscript"/>
    </w:rPr>
  </w:style>
  <w:style w:type="character" w:customStyle="1" w:styleId="WW-EndnoteReference7">
    <w:name w:val="WW-Endnote Reference7"/>
    <w:rsid w:val="00492A53"/>
    <w:rPr>
      <w:vertAlign w:val="superscript"/>
    </w:rPr>
  </w:style>
  <w:style w:type="character" w:customStyle="1" w:styleId="WW-FootnoteReference8">
    <w:name w:val="WW-Footnote Reference8"/>
    <w:rsid w:val="00492A53"/>
    <w:rPr>
      <w:vertAlign w:val="superscript"/>
    </w:rPr>
  </w:style>
  <w:style w:type="character" w:customStyle="1" w:styleId="WW-EndnoteReference8">
    <w:name w:val="WW-Endnote Reference8"/>
    <w:rsid w:val="00492A53"/>
    <w:rPr>
      <w:vertAlign w:val="superscript"/>
    </w:rPr>
  </w:style>
  <w:style w:type="character" w:customStyle="1" w:styleId="WW-FootnoteReference9">
    <w:name w:val="WW-Footnote Reference9"/>
    <w:rsid w:val="00492A53"/>
    <w:rPr>
      <w:vertAlign w:val="superscript"/>
    </w:rPr>
  </w:style>
  <w:style w:type="character" w:customStyle="1" w:styleId="WW-EndnoteReference9">
    <w:name w:val="WW-Endnote Reference9"/>
    <w:rsid w:val="00492A53"/>
    <w:rPr>
      <w:vertAlign w:val="superscript"/>
    </w:rPr>
  </w:style>
  <w:style w:type="character" w:customStyle="1" w:styleId="WW-FootnoteReference10">
    <w:name w:val="WW-Footnote Reference10"/>
    <w:rsid w:val="00492A53"/>
    <w:rPr>
      <w:vertAlign w:val="superscript"/>
    </w:rPr>
  </w:style>
  <w:style w:type="character" w:customStyle="1" w:styleId="WW-EndnoteReference10">
    <w:name w:val="WW-Endnote Reference10"/>
    <w:rsid w:val="00492A53"/>
    <w:rPr>
      <w:vertAlign w:val="superscript"/>
    </w:rPr>
  </w:style>
  <w:style w:type="character" w:customStyle="1" w:styleId="WW-FootnoteReference11">
    <w:name w:val="WW-Footnote Reference11"/>
    <w:rsid w:val="00492A53"/>
    <w:rPr>
      <w:vertAlign w:val="superscript"/>
    </w:rPr>
  </w:style>
  <w:style w:type="character" w:customStyle="1" w:styleId="WW-EndnoteReference11">
    <w:name w:val="WW-Endnote Reference11"/>
    <w:rsid w:val="00492A53"/>
    <w:rPr>
      <w:vertAlign w:val="superscript"/>
    </w:rPr>
  </w:style>
  <w:style w:type="character" w:customStyle="1" w:styleId="WW-FootnoteReference12">
    <w:name w:val="WW-Footnote Reference12"/>
    <w:rsid w:val="00492A53"/>
    <w:rPr>
      <w:vertAlign w:val="superscript"/>
    </w:rPr>
  </w:style>
  <w:style w:type="character" w:customStyle="1" w:styleId="WW-EndnoteReference12">
    <w:name w:val="WW-Endnote Reference12"/>
    <w:rsid w:val="00492A53"/>
    <w:rPr>
      <w:vertAlign w:val="superscript"/>
    </w:rPr>
  </w:style>
  <w:style w:type="character" w:customStyle="1" w:styleId="WW-FootnoteReference13">
    <w:name w:val="WW-Footnote Reference13"/>
    <w:rsid w:val="00492A53"/>
    <w:rPr>
      <w:vertAlign w:val="superscript"/>
    </w:rPr>
  </w:style>
  <w:style w:type="character" w:customStyle="1" w:styleId="WW-EndnoteReference13">
    <w:name w:val="WW-Endnote Reference13"/>
    <w:rsid w:val="00492A53"/>
    <w:rPr>
      <w:vertAlign w:val="superscript"/>
    </w:rPr>
  </w:style>
  <w:style w:type="character" w:customStyle="1" w:styleId="25">
    <w:name w:val="Παραπομπή υποσημείωσης2"/>
    <w:rsid w:val="00492A53"/>
    <w:rPr>
      <w:vertAlign w:val="superscript"/>
    </w:rPr>
  </w:style>
  <w:style w:type="character" w:customStyle="1" w:styleId="26">
    <w:name w:val="Παραπομπή σημείωσης τέλους2"/>
    <w:rsid w:val="00492A53"/>
    <w:rPr>
      <w:vertAlign w:val="superscript"/>
    </w:rPr>
  </w:style>
  <w:style w:type="character" w:customStyle="1" w:styleId="28">
    <w:name w:val="Παραπομπή υποσημείωσης2"/>
    <w:rsid w:val="00492A53"/>
    <w:rPr>
      <w:vertAlign w:val="superscript"/>
    </w:rPr>
  </w:style>
  <w:style w:type="character" w:customStyle="1" w:styleId="29">
    <w:name w:val="Παραπομπή σημείωσης τέλους2"/>
    <w:rsid w:val="00492A53"/>
    <w:rPr>
      <w:vertAlign w:val="superscript"/>
    </w:rPr>
  </w:style>
  <w:style w:type="character" w:customStyle="1" w:styleId="WW-FootnoteReference14">
    <w:name w:val="WW-Footnote Reference14"/>
    <w:rsid w:val="00492A53"/>
    <w:rPr>
      <w:vertAlign w:val="superscript"/>
    </w:rPr>
  </w:style>
  <w:style w:type="character" w:customStyle="1" w:styleId="WW-EndnoteReference14">
    <w:name w:val="WW-Endnote Reference14"/>
    <w:rsid w:val="00492A53"/>
    <w:rPr>
      <w:vertAlign w:val="superscript"/>
    </w:rPr>
  </w:style>
  <w:style w:type="character" w:styleId="ab">
    <w:name w:val="footnote reference"/>
    <w:aliases w:val="Footnote symbol,Footnote reference number,note TESI,ftref, BVI fnr,Ref,de nota al pie,16 Point,Superscript 6 Point,BVI fnr,Знак сноски-FN,Footnote Reference Superscript,???? ??????-FN,Footnote Reference Number"/>
    <w:link w:val="FootnotesymbolChar"/>
    <w:uiPriority w:val="99"/>
    <w:qFormat/>
    <w:rsid w:val="00492A53"/>
    <w:rPr>
      <w:vertAlign w:val="superscript"/>
    </w:rPr>
  </w:style>
  <w:style w:type="character" w:styleId="ac">
    <w:name w:val="endnote reference"/>
    <w:rsid w:val="00492A53"/>
    <w:rPr>
      <w:vertAlign w:val="superscript"/>
    </w:rPr>
  </w:style>
  <w:style w:type="paragraph" w:customStyle="1" w:styleId="ad">
    <w:name w:val="Επικεφαλίδα"/>
    <w:basedOn w:val="a"/>
    <w:next w:val="ae"/>
    <w:uiPriority w:val="99"/>
    <w:rsid w:val="00492A53"/>
    <w:pPr>
      <w:keepNext/>
      <w:spacing w:before="240"/>
    </w:pPr>
    <w:rPr>
      <w:rFonts w:ascii="Liberation Sans" w:eastAsia="Microsoft YaHei" w:hAnsi="Liberation Sans" w:cs="Mangal"/>
      <w:sz w:val="28"/>
      <w:szCs w:val="28"/>
    </w:rPr>
  </w:style>
  <w:style w:type="paragraph" w:styleId="ae">
    <w:name w:val="Body Text"/>
    <w:basedOn w:val="a"/>
    <w:link w:val="Char2"/>
    <w:uiPriority w:val="99"/>
    <w:qFormat/>
    <w:rsid w:val="00492A53"/>
    <w:pPr>
      <w:spacing w:after="240"/>
    </w:pPr>
  </w:style>
  <w:style w:type="paragraph" w:styleId="af">
    <w:name w:val="List"/>
    <w:basedOn w:val="ae"/>
    <w:uiPriority w:val="99"/>
    <w:rsid w:val="00492A53"/>
    <w:rPr>
      <w:rFonts w:cs="Mangal"/>
    </w:rPr>
  </w:style>
  <w:style w:type="paragraph" w:styleId="af0">
    <w:name w:val="caption"/>
    <w:aliases w:val="Caption Char Char"/>
    <w:basedOn w:val="a"/>
    <w:uiPriority w:val="99"/>
    <w:qFormat/>
    <w:rsid w:val="00492A53"/>
    <w:pPr>
      <w:suppressLineNumbers/>
      <w:spacing w:before="120"/>
    </w:pPr>
    <w:rPr>
      <w:rFonts w:cs="Mangal"/>
      <w:i/>
      <w:iCs/>
      <w:sz w:val="24"/>
    </w:rPr>
  </w:style>
  <w:style w:type="paragraph" w:customStyle="1" w:styleId="af1">
    <w:name w:val="Ευρετήριο"/>
    <w:basedOn w:val="a"/>
    <w:uiPriority w:val="99"/>
    <w:rsid w:val="00492A53"/>
    <w:pPr>
      <w:suppressLineNumbers/>
    </w:pPr>
    <w:rPr>
      <w:rFonts w:cs="Mangal"/>
    </w:rPr>
  </w:style>
  <w:style w:type="paragraph" w:customStyle="1" w:styleId="19">
    <w:name w:val="Λεζάντα1"/>
    <w:basedOn w:val="a"/>
    <w:rsid w:val="00492A53"/>
    <w:pPr>
      <w:suppressLineNumbers/>
      <w:spacing w:before="120"/>
    </w:pPr>
    <w:rPr>
      <w:rFonts w:cs="Mangal"/>
      <w:i/>
      <w:iCs/>
      <w:sz w:val="24"/>
    </w:rPr>
  </w:style>
  <w:style w:type="paragraph" w:customStyle="1" w:styleId="2a">
    <w:name w:val="Λεζάντα2"/>
    <w:basedOn w:val="a"/>
    <w:uiPriority w:val="99"/>
    <w:rsid w:val="00492A53"/>
    <w:pPr>
      <w:suppressLineNumbers/>
      <w:spacing w:before="120"/>
    </w:pPr>
    <w:rPr>
      <w:rFonts w:cs="Mangal"/>
      <w:i/>
      <w:iCs/>
      <w:sz w:val="24"/>
    </w:rPr>
  </w:style>
  <w:style w:type="paragraph" w:customStyle="1" w:styleId="Caption1">
    <w:name w:val="Caption1"/>
    <w:basedOn w:val="a"/>
    <w:uiPriority w:val="99"/>
    <w:rsid w:val="00492A53"/>
    <w:pPr>
      <w:suppressLineNumbers/>
      <w:spacing w:before="120"/>
    </w:pPr>
    <w:rPr>
      <w:rFonts w:cs="Mangal"/>
      <w:i/>
      <w:iCs/>
      <w:sz w:val="24"/>
    </w:rPr>
  </w:style>
  <w:style w:type="paragraph" w:customStyle="1" w:styleId="WW-Caption">
    <w:name w:val="WW-Caption"/>
    <w:basedOn w:val="a"/>
    <w:uiPriority w:val="99"/>
    <w:rsid w:val="00492A53"/>
    <w:pPr>
      <w:suppressLineNumbers/>
      <w:spacing w:before="120"/>
    </w:pPr>
    <w:rPr>
      <w:rFonts w:cs="Mangal"/>
      <w:i/>
      <w:iCs/>
      <w:sz w:val="24"/>
    </w:rPr>
  </w:style>
  <w:style w:type="paragraph" w:customStyle="1" w:styleId="WW-Caption1">
    <w:name w:val="WW-Caption1"/>
    <w:basedOn w:val="a"/>
    <w:uiPriority w:val="99"/>
    <w:rsid w:val="00492A53"/>
    <w:pPr>
      <w:suppressLineNumbers/>
      <w:spacing w:before="120"/>
    </w:pPr>
    <w:rPr>
      <w:rFonts w:cs="Mangal"/>
      <w:i/>
      <w:iCs/>
      <w:sz w:val="24"/>
    </w:rPr>
  </w:style>
  <w:style w:type="paragraph" w:customStyle="1" w:styleId="WW-Caption11">
    <w:name w:val="WW-Caption11"/>
    <w:basedOn w:val="a"/>
    <w:uiPriority w:val="99"/>
    <w:rsid w:val="00492A53"/>
    <w:pPr>
      <w:suppressLineNumbers/>
      <w:spacing w:before="120"/>
    </w:pPr>
    <w:rPr>
      <w:rFonts w:cs="Mangal"/>
      <w:i/>
      <w:iCs/>
      <w:sz w:val="24"/>
    </w:rPr>
  </w:style>
  <w:style w:type="paragraph" w:customStyle="1" w:styleId="WW-Caption111">
    <w:name w:val="WW-Caption111"/>
    <w:basedOn w:val="a"/>
    <w:uiPriority w:val="99"/>
    <w:rsid w:val="00492A53"/>
    <w:pPr>
      <w:suppressLineNumbers/>
      <w:spacing w:before="120"/>
    </w:pPr>
    <w:rPr>
      <w:rFonts w:cs="Mangal"/>
      <w:i/>
      <w:iCs/>
      <w:sz w:val="24"/>
    </w:rPr>
  </w:style>
  <w:style w:type="paragraph" w:customStyle="1" w:styleId="WW-Caption1111">
    <w:name w:val="WW-Caption1111"/>
    <w:basedOn w:val="a"/>
    <w:uiPriority w:val="99"/>
    <w:rsid w:val="00492A53"/>
    <w:pPr>
      <w:suppressLineNumbers/>
      <w:spacing w:before="120"/>
    </w:pPr>
    <w:rPr>
      <w:rFonts w:cs="Mangal"/>
      <w:i/>
      <w:iCs/>
      <w:sz w:val="24"/>
    </w:rPr>
  </w:style>
  <w:style w:type="paragraph" w:customStyle="1" w:styleId="WW-Caption11111">
    <w:name w:val="WW-Caption11111"/>
    <w:basedOn w:val="a"/>
    <w:uiPriority w:val="99"/>
    <w:rsid w:val="00492A53"/>
    <w:pPr>
      <w:suppressLineNumbers/>
      <w:spacing w:before="120"/>
    </w:pPr>
    <w:rPr>
      <w:rFonts w:cs="Mangal"/>
      <w:i/>
      <w:iCs/>
      <w:sz w:val="24"/>
    </w:rPr>
  </w:style>
  <w:style w:type="paragraph" w:customStyle="1" w:styleId="WW-Caption111111">
    <w:name w:val="WW-Caption111111"/>
    <w:basedOn w:val="a"/>
    <w:uiPriority w:val="99"/>
    <w:rsid w:val="00492A53"/>
    <w:pPr>
      <w:suppressLineNumbers/>
      <w:spacing w:before="120"/>
    </w:pPr>
    <w:rPr>
      <w:rFonts w:cs="Mangal"/>
      <w:i/>
      <w:iCs/>
      <w:sz w:val="24"/>
    </w:rPr>
  </w:style>
  <w:style w:type="paragraph" w:customStyle="1" w:styleId="WW-Caption1111111">
    <w:name w:val="WW-Caption1111111"/>
    <w:basedOn w:val="a"/>
    <w:uiPriority w:val="99"/>
    <w:rsid w:val="00492A53"/>
    <w:pPr>
      <w:suppressLineNumbers/>
      <w:spacing w:before="120"/>
    </w:pPr>
    <w:rPr>
      <w:rFonts w:cs="Mangal"/>
      <w:i/>
      <w:iCs/>
      <w:sz w:val="24"/>
    </w:rPr>
  </w:style>
  <w:style w:type="paragraph" w:customStyle="1" w:styleId="WW-Caption11111111">
    <w:name w:val="WW-Caption11111111"/>
    <w:basedOn w:val="a"/>
    <w:uiPriority w:val="99"/>
    <w:rsid w:val="00492A53"/>
    <w:pPr>
      <w:suppressLineNumbers/>
      <w:spacing w:before="120"/>
    </w:pPr>
    <w:rPr>
      <w:rFonts w:cs="Mangal"/>
      <w:i/>
      <w:iCs/>
      <w:sz w:val="24"/>
    </w:rPr>
  </w:style>
  <w:style w:type="paragraph" w:customStyle="1" w:styleId="WW-Caption111111111">
    <w:name w:val="WW-Caption111111111"/>
    <w:basedOn w:val="a"/>
    <w:uiPriority w:val="99"/>
    <w:rsid w:val="00492A53"/>
    <w:pPr>
      <w:suppressLineNumbers/>
      <w:spacing w:before="120"/>
    </w:pPr>
    <w:rPr>
      <w:rFonts w:cs="Mangal"/>
      <w:i/>
      <w:iCs/>
      <w:sz w:val="24"/>
    </w:rPr>
  </w:style>
  <w:style w:type="paragraph" w:customStyle="1" w:styleId="WW-Caption1111111111">
    <w:name w:val="WW-Caption1111111111"/>
    <w:basedOn w:val="a"/>
    <w:uiPriority w:val="99"/>
    <w:rsid w:val="00492A53"/>
    <w:pPr>
      <w:suppressLineNumbers/>
      <w:spacing w:before="120"/>
    </w:pPr>
    <w:rPr>
      <w:rFonts w:cs="Mangal"/>
      <w:i/>
      <w:iCs/>
      <w:sz w:val="24"/>
    </w:rPr>
  </w:style>
  <w:style w:type="paragraph" w:customStyle="1" w:styleId="1a">
    <w:name w:val="Λεζάντα1"/>
    <w:basedOn w:val="a"/>
    <w:uiPriority w:val="99"/>
    <w:rsid w:val="00492A53"/>
    <w:pPr>
      <w:suppressLineNumbers/>
      <w:spacing w:before="120"/>
    </w:pPr>
    <w:rPr>
      <w:rFonts w:cs="Mangal"/>
      <w:i/>
      <w:iCs/>
      <w:sz w:val="24"/>
    </w:rPr>
  </w:style>
  <w:style w:type="paragraph" w:customStyle="1" w:styleId="WW-Caption11111111111">
    <w:name w:val="WW-Caption11111111111"/>
    <w:basedOn w:val="a"/>
    <w:uiPriority w:val="99"/>
    <w:rsid w:val="00492A53"/>
    <w:pPr>
      <w:suppressLineNumbers/>
      <w:spacing w:before="120"/>
    </w:pPr>
    <w:rPr>
      <w:rFonts w:cs="Mangal"/>
      <w:i/>
      <w:iCs/>
      <w:sz w:val="24"/>
    </w:rPr>
  </w:style>
  <w:style w:type="paragraph" w:customStyle="1" w:styleId="WW-Caption111111111111">
    <w:name w:val="WW-Caption111111111111"/>
    <w:basedOn w:val="a"/>
    <w:uiPriority w:val="99"/>
    <w:rsid w:val="00492A53"/>
    <w:pPr>
      <w:suppressLineNumbers/>
      <w:spacing w:before="120"/>
    </w:pPr>
    <w:rPr>
      <w:rFonts w:cs="Mangal"/>
      <w:i/>
      <w:iCs/>
      <w:sz w:val="24"/>
    </w:rPr>
  </w:style>
  <w:style w:type="paragraph" w:customStyle="1" w:styleId="WW-Caption1111111111111">
    <w:name w:val="WW-Caption1111111111111"/>
    <w:basedOn w:val="a"/>
    <w:uiPriority w:val="99"/>
    <w:rsid w:val="00492A53"/>
    <w:pPr>
      <w:suppressLineNumbers/>
      <w:spacing w:before="120"/>
    </w:pPr>
    <w:rPr>
      <w:rFonts w:cs="Mangal"/>
      <w:i/>
      <w:iCs/>
      <w:sz w:val="24"/>
    </w:rPr>
  </w:style>
  <w:style w:type="paragraph" w:customStyle="1" w:styleId="WW-Caption11111111111111">
    <w:name w:val="WW-Caption11111111111111"/>
    <w:basedOn w:val="a"/>
    <w:uiPriority w:val="99"/>
    <w:rsid w:val="00492A53"/>
    <w:pPr>
      <w:suppressLineNumbers/>
      <w:spacing w:before="120"/>
    </w:pPr>
    <w:rPr>
      <w:rFonts w:cs="Mangal"/>
      <w:i/>
      <w:iCs/>
      <w:sz w:val="24"/>
    </w:rPr>
  </w:style>
  <w:style w:type="paragraph" w:customStyle="1" w:styleId="Bullet">
    <w:name w:val="Bullet"/>
    <w:basedOn w:val="a"/>
    <w:uiPriority w:val="99"/>
    <w:rsid w:val="00492A53"/>
    <w:pPr>
      <w:numPr>
        <w:numId w:val="1"/>
      </w:numPr>
      <w:spacing w:after="100"/>
    </w:pPr>
    <w:rPr>
      <w:rFonts w:eastAsia="MS Mincho"/>
      <w:lang w:val="en-US" w:eastAsia="ja-JP"/>
    </w:rPr>
  </w:style>
  <w:style w:type="paragraph" w:customStyle="1" w:styleId="1b">
    <w:name w:val="Ημερομηνία1"/>
    <w:basedOn w:val="a"/>
    <w:next w:val="a"/>
    <w:uiPriority w:val="99"/>
    <w:rsid w:val="00492A53"/>
    <w:pPr>
      <w:spacing w:after="100"/>
    </w:pPr>
    <w:rPr>
      <w:rFonts w:eastAsia="MS Mincho"/>
      <w:lang w:val="en-US" w:eastAsia="ja-JP"/>
    </w:rPr>
  </w:style>
  <w:style w:type="paragraph" w:customStyle="1" w:styleId="DocTitle">
    <w:name w:val="Doc Title"/>
    <w:basedOn w:val="10"/>
    <w:uiPriority w:val="99"/>
    <w:rsid w:val="00492A53"/>
  </w:style>
  <w:style w:type="paragraph" w:customStyle="1" w:styleId="inserttext">
    <w:name w:val="insert text"/>
    <w:basedOn w:val="a"/>
    <w:uiPriority w:val="99"/>
    <w:rsid w:val="00492A53"/>
    <w:pPr>
      <w:spacing w:after="100"/>
      <w:ind w:left="794"/>
    </w:pPr>
    <w:rPr>
      <w:rFonts w:eastAsia="MS Mincho"/>
      <w:lang w:val="en-US" w:eastAsia="ja-JP"/>
    </w:rPr>
  </w:style>
  <w:style w:type="paragraph" w:styleId="af2">
    <w:name w:val="footer"/>
    <w:aliases w:val="other_footer"/>
    <w:basedOn w:val="a"/>
    <w:link w:val="Char3"/>
    <w:qFormat/>
    <w:rsid w:val="00492A53"/>
    <w:pPr>
      <w:spacing w:after="100"/>
    </w:pPr>
    <w:rPr>
      <w:rFonts w:eastAsia="MS Mincho"/>
      <w:lang w:val="en-US" w:eastAsia="ja-JP"/>
    </w:rPr>
  </w:style>
  <w:style w:type="paragraph" w:styleId="af3">
    <w:name w:val="header"/>
    <w:aliases w:val="hd,ho,header odd,Header Titlos Prosforas,Alt Header,encabezado,ContentsHeader,Headertext,E.e,Header Title"/>
    <w:basedOn w:val="a"/>
    <w:link w:val="Char4"/>
    <w:rsid w:val="00492A53"/>
  </w:style>
  <w:style w:type="paragraph" w:customStyle="1" w:styleId="1c">
    <w:name w:val="Κείμενο πλαισίου1"/>
    <w:basedOn w:val="a"/>
    <w:uiPriority w:val="99"/>
    <w:rsid w:val="00492A53"/>
    <w:rPr>
      <w:sz w:val="16"/>
      <w:szCs w:val="16"/>
    </w:rPr>
  </w:style>
  <w:style w:type="paragraph" w:customStyle="1" w:styleId="CommentText1">
    <w:name w:val="Comment Text1"/>
    <w:basedOn w:val="a"/>
    <w:uiPriority w:val="99"/>
    <w:rsid w:val="00492A53"/>
    <w:rPr>
      <w:sz w:val="20"/>
      <w:szCs w:val="20"/>
    </w:rPr>
  </w:style>
  <w:style w:type="paragraph" w:customStyle="1" w:styleId="CommentSubject1">
    <w:name w:val="Comment Subject1"/>
    <w:basedOn w:val="CommentText1"/>
    <w:next w:val="CommentText1"/>
    <w:uiPriority w:val="99"/>
    <w:rsid w:val="00492A53"/>
    <w:rPr>
      <w:b/>
      <w:bCs/>
    </w:rPr>
  </w:style>
  <w:style w:type="paragraph" w:customStyle="1" w:styleId="1d">
    <w:name w:val="Αναθεώρηση1"/>
    <w:uiPriority w:val="99"/>
    <w:rsid w:val="00492A53"/>
    <w:pPr>
      <w:suppressAutoHyphens/>
    </w:pPr>
    <w:rPr>
      <w:sz w:val="24"/>
      <w:szCs w:val="24"/>
      <w:lang w:val="en-GB" w:eastAsia="zh-CN"/>
    </w:rPr>
  </w:style>
  <w:style w:type="paragraph" w:customStyle="1" w:styleId="western">
    <w:name w:val="western"/>
    <w:basedOn w:val="a"/>
    <w:uiPriority w:val="99"/>
    <w:rsid w:val="00492A53"/>
    <w:pPr>
      <w:spacing w:before="280" w:after="200"/>
    </w:pPr>
    <w:rPr>
      <w:rFonts w:ascii="Arial Unicode MS" w:eastAsia="Arial Unicode MS" w:hAnsi="Arial Unicode MS" w:cs="Arial Unicode MS"/>
    </w:rPr>
  </w:style>
  <w:style w:type="paragraph" w:customStyle="1" w:styleId="1e">
    <w:name w:val="Παράγραφος λίστας1"/>
    <w:basedOn w:val="a"/>
    <w:uiPriority w:val="99"/>
    <w:qFormat/>
    <w:rsid w:val="00492A53"/>
    <w:pPr>
      <w:spacing w:after="200"/>
      <w:ind w:left="720"/>
      <w:contextualSpacing/>
    </w:pPr>
  </w:style>
  <w:style w:type="paragraph" w:styleId="af4">
    <w:name w:val="footnote text"/>
    <w:basedOn w:val="a"/>
    <w:link w:val="Char5"/>
    <w:rsid w:val="00492A53"/>
    <w:pPr>
      <w:spacing w:after="0"/>
      <w:ind w:left="425" w:hanging="425"/>
    </w:pPr>
    <w:rPr>
      <w:sz w:val="18"/>
      <w:szCs w:val="20"/>
      <w:lang w:val="en-IE"/>
    </w:rPr>
  </w:style>
  <w:style w:type="paragraph" w:styleId="1f">
    <w:name w:val="toc 1"/>
    <w:basedOn w:val="a"/>
    <w:next w:val="a"/>
    <w:uiPriority w:val="39"/>
    <w:qFormat/>
    <w:rsid w:val="00492A53"/>
    <w:pPr>
      <w:spacing w:before="120"/>
      <w:jc w:val="left"/>
    </w:pPr>
    <w:rPr>
      <w:b/>
      <w:bCs/>
      <w:caps/>
      <w:sz w:val="20"/>
      <w:szCs w:val="20"/>
    </w:rPr>
  </w:style>
  <w:style w:type="paragraph" w:styleId="2b">
    <w:name w:val="toc 2"/>
    <w:basedOn w:val="a"/>
    <w:next w:val="a"/>
    <w:uiPriority w:val="39"/>
    <w:qFormat/>
    <w:rsid w:val="00492A53"/>
    <w:pPr>
      <w:spacing w:after="0"/>
      <w:ind w:left="220"/>
      <w:jc w:val="left"/>
    </w:pPr>
    <w:rPr>
      <w:smallCaps/>
      <w:sz w:val="20"/>
      <w:szCs w:val="20"/>
    </w:rPr>
  </w:style>
  <w:style w:type="paragraph" w:styleId="35">
    <w:name w:val="toc 3"/>
    <w:basedOn w:val="a"/>
    <w:next w:val="a"/>
    <w:uiPriority w:val="39"/>
    <w:qFormat/>
    <w:rsid w:val="00492A53"/>
    <w:pPr>
      <w:spacing w:after="0"/>
      <w:ind w:left="440"/>
      <w:jc w:val="left"/>
    </w:pPr>
    <w:rPr>
      <w:i/>
      <w:iCs/>
      <w:sz w:val="20"/>
      <w:szCs w:val="20"/>
    </w:rPr>
  </w:style>
  <w:style w:type="paragraph" w:styleId="44">
    <w:name w:val="toc 4"/>
    <w:basedOn w:val="a"/>
    <w:next w:val="a"/>
    <w:uiPriority w:val="39"/>
    <w:qFormat/>
    <w:rsid w:val="00492A53"/>
    <w:pPr>
      <w:spacing w:after="0"/>
      <w:ind w:left="660"/>
      <w:jc w:val="left"/>
    </w:pPr>
    <w:rPr>
      <w:sz w:val="18"/>
      <w:szCs w:val="18"/>
    </w:rPr>
  </w:style>
  <w:style w:type="paragraph" w:styleId="53">
    <w:name w:val="toc 5"/>
    <w:basedOn w:val="a"/>
    <w:next w:val="a"/>
    <w:uiPriority w:val="39"/>
    <w:qFormat/>
    <w:rsid w:val="00492A53"/>
    <w:pPr>
      <w:spacing w:after="0"/>
      <w:ind w:left="880"/>
      <w:jc w:val="left"/>
    </w:pPr>
    <w:rPr>
      <w:sz w:val="18"/>
      <w:szCs w:val="18"/>
    </w:rPr>
  </w:style>
  <w:style w:type="paragraph" w:styleId="61">
    <w:name w:val="toc 6"/>
    <w:basedOn w:val="a"/>
    <w:next w:val="a"/>
    <w:uiPriority w:val="39"/>
    <w:qFormat/>
    <w:rsid w:val="00492A53"/>
    <w:pPr>
      <w:spacing w:after="0"/>
      <w:ind w:left="1100"/>
      <w:jc w:val="left"/>
    </w:pPr>
    <w:rPr>
      <w:sz w:val="18"/>
      <w:szCs w:val="18"/>
    </w:rPr>
  </w:style>
  <w:style w:type="paragraph" w:styleId="70">
    <w:name w:val="toc 7"/>
    <w:basedOn w:val="a"/>
    <w:next w:val="a"/>
    <w:uiPriority w:val="39"/>
    <w:qFormat/>
    <w:rsid w:val="00492A53"/>
    <w:pPr>
      <w:spacing w:after="0"/>
      <w:ind w:left="1320"/>
      <w:jc w:val="left"/>
    </w:pPr>
    <w:rPr>
      <w:sz w:val="18"/>
      <w:szCs w:val="18"/>
    </w:rPr>
  </w:style>
  <w:style w:type="paragraph" w:styleId="80">
    <w:name w:val="toc 8"/>
    <w:basedOn w:val="a"/>
    <w:next w:val="a"/>
    <w:uiPriority w:val="39"/>
    <w:rsid w:val="00492A53"/>
    <w:pPr>
      <w:spacing w:after="0"/>
      <w:ind w:left="1540"/>
      <w:jc w:val="left"/>
    </w:pPr>
    <w:rPr>
      <w:sz w:val="18"/>
      <w:szCs w:val="18"/>
    </w:rPr>
  </w:style>
  <w:style w:type="paragraph" w:styleId="90">
    <w:name w:val="toc 9"/>
    <w:basedOn w:val="a"/>
    <w:next w:val="a"/>
    <w:uiPriority w:val="39"/>
    <w:rsid w:val="00492A53"/>
    <w:pPr>
      <w:spacing w:after="0"/>
      <w:ind w:left="1760"/>
      <w:jc w:val="left"/>
    </w:pPr>
    <w:rPr>
      <w:sz w:val="18"/>
      <w:szCs w:val="18"/>
    </w:rPr>
  </w:style>
  <w:style w:type="paragraph" w:customStyle="1" w:styleId="Style1">
    <w:name w:val="Style1"/>
    <w:basedOn w:val="DocTitle"/>
    <w:uiPriority w:val="99"/>
    <w:qFormat/>
    <w:rsid w:val="00492A53"/>
    <w:pPr>
      <w:pageBreakBefore w:val="0"/>
      <w:pBdr>
        <w:top w:val="single" w:sz="18" w:space="1" w:color="000080"/>
        <w:left w:val="single" w:sz="18" w:space="4" w:color="000080"/>
        <w:right w:val="single" w:sz="18" w:space="4" w:color="000080"/>
      </w:pBdr>
      <w:jc w:val="center"/>
    </w:pPr>
    <w:rPr>
      <w:rFonts w:ascii="Calibri" w:hAnsi="Calibri" w:cs="Calibri"/>
      <w:sz w:val="40"/>
      <w:szCs w:val="40"/>
      <w:lang w:val="el-GR"/>
    </w:rPr>
  </w:style>
  <w:style w:type="paragraph" w:customStyle="1" w:styleId="Contents">
    <w:name w:val="Contents"/>
    <w:basedOn w:val="10"/>
    <w:uiPriority w:val="99"/>
    <w:rsid w:val="00492A53"/>
    <w:rPr>
      <w:rFonts w:ascii="Calibri" w:hAnsi="Calibri" w:cs="Calibri"/>
      <w:lang w:val="el-GR"/>
    </w:rPr>
  </w:style>
  <w:style w:type="paragraph" w:styleId="af5">
    <w:name w:val="endnote text"/>
    <w:basedOn w:val="a"/>
    <w:link w:val="Char6"/>
    <w:uiPriority w:val="99"/>
    <w:rsid w:val="00492A53"/>
    <w:rPr>
      <w:sz w:val="20"/>
      <w:szCs w:val="20"/>
    </w:rPr>
  </w:style>
  <w:style w:type="paragraph" w:customStyle="1" w:styleId="Default">
    <w:name w:val="Default"/>
    <w:qFormat/>
    <w:rsid w:val="00492A53"/>
    <w:pPr>
      <w:widowControl w:val="0"/>
      <w:suppressAutoHyphens/>
    </w:pPr>
    <w:rPr>
      <w:rFonts w:ascii="Cambria" w:hAnsi="Cambria" w:cs="Mangal"/>
      <w:color w:val="000000"/>
      <w:sz w:val="24"/>
      <w:szCs w:val="24"/>
      <w:lang w:eastAsia="zh-CN" w:bidi="hi-IN"/>
    </w:rPr>
  </w:style>
  <w:style w:type="paragraph" w:customStyle="1" w:styleId="af6">
    <w:name w:val="Προμορφοποιημένο κείμενο"/>
    <w:basedOn w:val="a"/>
    <w:rsid w:val="00492A53"/>
  </w:style>
  <w:style w:type="paragraph" w:styleId="af7">
    <w:name w:val="Body Text Indent"/>
    <w:basedOn w:val="a"/>
    <w:link w:val="Char7"/>
    <w:uiPriority w:val="99"/>
    <w:rsid w:val="00492A53"/>
    <w:pPr>
      <w:ind w:firstLine="1134"/>
    </w:pPr>
    <w:rPr>
      <w:rFonts w:ascii="Arial" w:hAnsi="Arial" w:cs="Arial"/>
    </w:rPr>
  </w:style>
  <w:style w:type="paragraph" w:customStyle="1" w:styleId="normalwithoutspacing">
    <w:name w:val="normal_without_spacing"/>
    <w:basedOn w:val="a"/>
    <w:rsid w:val="00492A53"/>
    <w:pPr>
      <w:spacing w:after="60"/>
    </w:pPr>
    <w:rPr>
      <w:lang w:val="el-GR"/>
    </w:rPr>
  </w:style>
  <w:style w:type="paragraph" w:customStyle="1" w:styleId="foothanging">
    <w:name w:val="foot_hanging"/>
    <w:basedOn w:val="af4"/>
    <w:uiPriority w:val="99"/>
    <w:rsid w:val="00492A53"/>
    <w:pPr>
      <w:ind w:left="426" w:hanging="426"/>
    </w:pPr>
    <w:rPr>
      <w:szCs w:val="18"/>
    </w:rPr>
  </w:style>
  <w:style w:type="paragraph" w:customStyle="1" w:styleId="-HTML1">
    <w:name w:val="Προ-διαμορφωμένο HTML1"/>
    <w:basedOn w:val="a"/>
    <w:uiPriority w:val="99"/>
    <w:rsid w:val="00492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LO-normal">
    <w:name w:val="LO-normal"/>
    <w:uiPriority w:val="99"/>
    <w:rsid w:val="00492A53"/>
    <w:pPr>
      <w:suppressAutoHyphens/>
      <w:spacing w:line="276" w:lineRule="auto"/>
    </w:pPr>
    <w:rPr>
      <w:rFonts w:ascii="Arial" w:eastAsia="Arial" w:hAnsi="Arial" w:cs="Arial"/>
      <w:color w:val="000000"/>
      <w:sz w:val="22"/>
      <w:szCs w:val="22"/>
      <w:lang w:eastAsia="zh-CN"/>
    </w:rPr>
  </w:style>
  <w:style w:type="paragraph" w:customStyle="1" w:styleId="310">
    <w:name w:val="Σώμα κείμενου με εσοχή 31"/>
    <w:basedOn w:val="a"/>
    <w:uiPriority w:val="99"/>
    <w:rsid w:val="00492A53"/>
    <w:pPr>
      <w:suppressAutoHyphens w:val="0"/>
      <w:spacing w:line="312" w:lineRule="auto"/>
      <w:ind w:left="283"/>
    </w:pPr>
    <w:rPr>
      <w:rFonts w:cs="Times New Roman"/>
      <w:sz w:val="16"/>
      <w:szCs w:val="16"/>
    </w:rPr>
  </w:style>
  <w:style w:type="paragraph" w:customStyle="1" w:styleId="1f0">
    <w:name w:val="Χωρίς διάστιχο1"/>
    <w:uiPriority w:val="99"/>
    <w:rsid w:val="00492A53"/>
    <w:pPr>
      <w:suppressAutoHyphens/>
      <w:jc w:val="both"/>
    </w:pPr>
    <w:rPr>
      <w:rFonts w:ascii="Calibri" w:hAnsi="Calibri" w:cs="Calibri"/>
      <w:sz w:val="22"/>
      <w:szCs w:val="24"/>
      <w:lang w:val="en-GB" w:eastAsia="zh-CN"/>
    </w:rPr>
  </w:style>
  <w:style w:type="paragraph" w:customStyle="1" w:styleId="af8">
    <w:name w:val="Περιεχόμενα πίνακα"/>
    <w:basedOn w:val="a"/>
    <w:uiPriority w:val="99"/>
    <w:rsid w:val="00492A53"/>
    <w:pPr>
      <w:suppressLineNumbers/>
    </w:pPr>
  </w:style>
  <w:style w:type="paragraph" w:customStyle="1" w:styleId="af9">
    <w:name w:val="Επικεφαλίδα πίνακα"/>
    <w:basedOn w:val="af8"/>
    <w:uiPriority w:val="99"/>
    <w:rsid w:val="00492A53"/>
    <w:pPr>
      <w:jc w:val="center"/>
    </w:pPr>
    <w:rPr>
      <w:b/>
      <w:bCs/>
    </w:rPr>
  </w:style>
  <w:style w:type="paragraph" w:customStyle="1" w:styleId="footers">
    <w:name w:val="footers"/>
    <w:basedOn w:val="foothanging"/>
    <w:uiPriority w:val="99"/>
    <w:rsid w:val="00492A53"/>
  </w:style>
  <w:style w:type="paragraph" w:customStyle="1" w:styleId="Standard">
    <w:name w:val="Standard"/>
    <w:uiPriority w:val="99"/>
    <w:rsid w:val="00492A53"/>
    <w:pPr>
      <w:widowControl w:val="0"/>
      <w:suppressAutoHyphens/>
      <w:textAlignment w:val="baseline"/>
    </w:pPr>
    <w:rPr>
      <w:rFonts w:cs="Lucida Sans"/>
      <w:kern w:val="1"/>
      <w:sz w:val="24"/>
      <w:szCs w:val="24"/>
      <w:lang w:eastAsia="zh-CN" w:bidi="hi-IN"/>
    </w:rPr>
  </w:style>
  <w:style w:type="paragraph" w:customStyle="1" w:styleId="Textbody">
    <w:name w:val="Text body"/>
    <w:basedOn w:val="Standard"/>
    <w:uiPriority w:val="99"/>
    <w:rsid w:val="00492A53"/>
    <w:pPr>
      <w:spacing w:after="120"/>
    </w:pPr>
  </w:style>
  <w:style w:type="paragraph" w:customStyle="1" w:styleId="Footnote">
    <w:name w:val="Footnote"/>
    <w:basedOn w:val="Standard"/>
    <w:uiPriority w:val="99"/>
    <w:rsid w:val="00492A53"/>
    <w:pPr>
      <w:suppressLineNumbers/>
      <w:ind w:left="283" w:hanging="283"/>
    </w:pPr>
    <w:rPr>
      <w:sz w:val="20"/>
      <w:szCs w:val="20"/>
    </w:rPr>
  </w:style>
  <w:style w:type="paragraph" w:customStyle="1" w:styleId="311">
    <w:name w:val="Σώμα κείμενου 31"/>
    <w:basedOn w:val="a"/>
    <w:uiPriority w:val="99"/>
    <w:rsid w:val="00492A53"/>
    <w:rPr>
      <w:sz w:val="16"/>
      <w:szCs w:val="16"/>
    </w:rPr>
  </w:style>
  <w:style w:type="paragraph" w:customStyle="1" w:styleId="fooot">
    <w:name w:val="fooot"/>
    <w:basedOn w:val="footers"/>
    <w:uiPriority w:val="99"/>
    <w:rsid w:val="00492A53"/>
  </w:style>
  <w:style w:type="paragraph" w:styleId="afa">
    <w:name w:val="Balloon Text"/>
    <w:basedOn w:val="a"/>
    <w:link w:val="Char20"/>
    <w:uiPriority w:val="99"/>
    <w:qFormat/>
    <w:rsid w:val="00492A53"/>
    <w:pPr>
      <w:spacing w:after="0"/>
    </w:pPr>
    <w:rPr>
      <w:sz w:val="16"/>
      <w:szCs w:val="16"/>
    </w:rPr>
  </w:style>
  <w:style w:type="paragraph" w:customStyle="1" w:styleId="1f1">
    <w:name w:val="Κείμενο σχολίου1"/>
    <w:basedOn w:val="a"/>
    <w:uiPriority w:val="99"/>
    <w:rsid w:val="00492A53"/>
    <w:rPr>
      <w:sz w:val="20"/>
      <w:szCs w:val="20"/>
    </w:rPr>
  </w:style>
  <w:style w:type="paragraph" w:styleId="afb">
    <w:name w:val="annotation subject"/>
    <w:basedOn w:val="1f1"/>
    <w:next w:val="1f1"/>
    <w:link w:val="Char21"/>
    <w:qFormat/>
    <w:rsid w:val="00492A53"/>
    <w:rPr>
      <w:b/>
      <w:bCs/>
    </w:rPr>
  </w:style>
  <w:style w:type="paragraph" w:styleId="-HTML">
    <w:name w:val="HTML Preformatted"/>
    <w:basedOn w:val="a"/>
    <w:link w:val="-HTMLChar1"/>
    <w:uiPriority w:val="99"/>
    <w:rsid w:val="00492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n-US"/>
    </w:rPr>
  </w:style>
  <w:style w:type="paragraph" w:styleId="afc">
    <w:name w:val="Revision"/>
    <w:uiPriority w:val="99"/>
    <w:qFormat/>
    <w:rsid w:val="00492A53"/>
    <w:pPr>
      <w:suppressAutoHyphens/>
    </w:pPr>
    <w:rPr>
      <w:rFonts w:ascii="Calibri" w:hAnsi="Calibri" w:cs="Calibri"/>
      <w:sz w:val="22"/>
      <w:szCs w:val="24"/>
      <w:lang w:val="en-GB" w:eastAsia="zh-CN"/>
    </w:rPr>
  </w:style>
  <w:style w:type="paragraph" w:customStyle="1" w:styleId="210">
    <w:name w:val="Λίστα με κουκκίδες 21"/>
    <w:basedOn w:val="a"/>
    <w:uiPriority w:val="99"/>
    <w:rsid w:val="00492A53"/>
    <w:pPr>
      <w:tabs>
        <w:tab w:val="num" w:pos="643"/>
      </w:tabs>
      <w:suppressAutoHyphens w:val="0"/>
      <w:spacing w:after="0" w:line="360" w:lineRule="auto"/>
      <w:ind w:left="643" w:hanging="360"/>
    </w:pPr>
    <w:rPr>
      <w:rFonts w:ascii="Trebuchet MS" w:hAnsi="Trebuchet MS" w:cs="Times New Roman"/>
      <w:szCs w:val="20"/>
      <w:lang w:val="en-US"/>
    </w:rPr>
  </w:style>
  <w:style w:type="paragraph" w:customStyle="1" w:styleId="100">
    <w:name w:val="Περιεχόμενα 10"/>
    <w:basedOn w:val="af1"/>
    <w:uiPriority w:val="99"/>
    <w:rsid w:val="00492A53"/>
    <w:pPr>
      <w:tabs>
        <w:tab w:val="right" w:leader="dot" w:pos="7091"/>
      </w:tabs>
      <w:ind w:left="2547"/>
    </w:pPr>
  </w:style>
  <w:style w:type="character" w:styleId="afd">
    <w:name w:val="annotation reference"/>
    <w:aliases w:val="cr,Used by Word to flag author queries"/>
    <w:basedOn w:val="a0"/>
    <w:uiPriority w:val="99"/>
    <w:unhideWhenUsed/>
    <w:qFormat/>
    <w:rsid w:val="00D5279B"/>
    <w:rPr>
      <w:sz w:val="16"/>
      <w:szCs w:val="16"/>
    </w:rPr>
  </w:style>
  <w:style w:type="paragraph" w:styleId="afe">
    <w:name w:val="annotation text"/>
    <w:aliases w:val=" Char2,Char2,ct,Used by Word for text of author queries,ed"/>
    <w:basedOn w:val="a"/>
    <w:link w:val="Char30"/>
    <w:uiPriority w:val="99"/>
    <w:unhideWhenUsed/>
    <w:qFormat/>
    <w:rsid w:val="00D5279B"/>
    <w:rPr>
      <w:sz w:val="20"/>
      <w:szCs w:val="20"/>
    </w:rPr>
  </w:style>
  <w:style w:type="character" w:customStyle="1" w:styleId="Char30">
    <w:name w:val="Κείμενο σχολίου Char3"/>
    <w:aliases w:val=" Char2 Char1,Char2 Char1,ct Char,Used by Word for text of author queries Char,ed Char"/>
    <w:basedOn w:val="a0"/>
    <w:link w:val="afe"/>
    <w:uiPriority w:val="99"/>
    <w:qFormat/>
    <w:rsid w:val="00D5279B"/>
    <w:rPr>
      <w:rFonts w:ascii="Calibri" w:hAnsi="Calibri" w:cs="Calibri"/>
      <w:lang w:val="en-GB" w:eastAsia="zh-CN"/>
    </w:rPr>
  </w:style>
  <w:style w:type="paragraph" w:customStyle="1" w:styleId="TabletextChar">
    <w:name w:val="Table text Char"/>
    <w:basedOn w:val="a"/>
    <w:link w:val="TabletextCharChar"/>
    <w:uiPriority w:val="99"/>
    <w:rsid w:val="0024279E"/>
    <w:pPr>
      <w:widowControl w:val="0"/>
      <w:suppressAutoHyphens w:val="0"/>
      <w:spacing w:line="300" w:lineRule="atLeast"/>
      <w:jc w:val="left"/>
    </w:pPr>
    <w:rPr>
      <w:rFonts w:cs="Times New Roman"/>
      <w:sz w:val="20"/>
      <w:szCs w:val="20"/>
      <w:lang w:val="el-GR" w:eastAsia="en-US"/>
    </w:rPr>
  </w:style>
  <w:style w:type="character" w:customStyle="1" w:styleId="TabletextCharChar">
    <w:name w:val="Table text Char Char"/>
    <w:link w:val="TabletextChar"/>
    <w:uiPriority w:val="99"/>
    <w:rsid w:val="0024279E"/>
    <w:rPr>
      <w:rFonts w:ascii="Tahoma" w:hAnsi="Tahoma"/>
      <w:lang w:eastAsia="en-US"/>
    </w:rPr>
  </w:style>
  <w:style w:type="character" w:customStyle="1" w:styleId="Mention1">
    <w:name w:val="Mention1"/>
    <w:basedOn w:val="a0"/>
    <w:uiPriority w:val="99"/>
    <w:semiHidden/>
    <w:unhideWhenUsed/>
    <w:rsid w:val="00DF6A64"/>
    <w:rPr>
      <w:color w:val="2B579A"/>
      <w:shd w:val="clear" w:color="auto" w:fill="E6E6E6"/>
    </w:rPr>
  </w:style>
  <w:style w:type="paragraph" w:styleId="aff">
    <w:name w:val="List Paragraph"/>
    <w:aliases w:val="Kommentar,Bullet List,FooterText,numbered,Paragraphe de liste1,lp1,Diligence Check,Bullet2,Bullet21,bl1,Bullet22,Bullet23,Bullet211,Bullet24,Bullet25,Bullet26,Bullet27,bl11,Bullet212,Bullet28,bl12,Bullet213,Bullet29,bl13,Bullet214,列出段落"/>
    <w:basedOn w:val="a"/>
    <w:link w:val="Char8"/>
    <w:uiPriority w:val="34"/>
    <w:qFormat/>
    <w:rsid w:val="005B2CE7"/>
    <w:pPr>
      <w:ind w:left="720"/>
      <w:contextualSpacing/>
    </w:pPr>
  </w:style>
  <w:style w:type="character" w:customStyle="1" w:styleId="36">
    <w:name w:val="Παραπομπή υποσημείωσης3"/>
    <w:rsid w:val="00B65D70"/>
    <w:rPr>
      <w:vertAlign w:val="superscript"/>
    </w:rPr>
  </w:style>
  <w:style w:type="table" w:styleId="aff0">
    <w:name w:val="Table Grid"/>
    <w:basedOn w:val="a1"/>
    <w:uiPriority w:val="59"/>
    <w:qFormat/>
    <w:rsid w:val="00CA1F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04D1F"/>
    <w:rPr>
      <w:color w:val="808080"/>
      <w:shd w:val="clear" w:color="auto" w:fill="E6E6E6"/>
    </w:rPr>
  </w:style>
  <w:style w:type="character" w:customStyle="1" w:styleId="WW-FootnoteReference15">
    <w:name w:val="WW-Footnote Reference15"/>
    <w:rsid w:val="00E536F5"/>
    <w:rPr>
      <w:vertAlign w:val="superscript"/>
    </w:rPr>
  </w:style>
  <w:style w:type="numbering" w:customStyle="1" w:styleId="Style2">
    <w:name w:val="Style2"/>
    <w:uiPriority w:val="99"/>
    <w:rsid w:val="007A7DCA"/>
    <w:pPr>
      <w:numPr>
        <w:numId w:val="6"/>
      </w:numPr>
    </w:pPr>
  </w:style>
  <w:style w:type="paragraph" w:customStyle="1" w:styleId="Style18">
    <w:name w:val="Style18"/>
    <w:basedOn w:val="a"/>
    <w:uiPriority w:val="99"/>
    <w:rsid w:val="00DB024C"/>
    <w:pPr>
      <w:widowControl w:val="0"/>
      <w:suppressAutoHyphens w:val="0"/>
      <w:autoSpaceDE w:val="0"/>
      <w:autoSpaceDN w:val="0"/>
      <w:adjustRightInd w:val="0"/>
      <w:spacing w:after="0" w:line="210" w:lineRule="exact"/>
      <w:ind w:firstLine="165"/>
    </w:pPr>
    <w:rPr>
      <w:rFonts w:ascii="Microsoft Sans Serif" w:eastAsiaTheme="minorEastAsia" w:hAnsi="Microsoft Sans Serif" w:cs="Microsoft Sans Serif"/>
      <w:sz w:val="24"/>
      <w:lang w:val="el-GR" w:eastAsia="el-GR"/>
    </w:rPr>
  </w:style>
  <w:style w:type="character" w:customStyle="1" w:styleId="FontStyle124">
    <w:name w:val="Font Style124"/>
    <w:basedOn w:val="a0"/>
    <w:uiPriority w:val="99"/>
    <w:rsid w:val="00DB024C"/>
    <w:rPr>
      <w:rFonts w:ascii="Microsoft Sans Serif" w:hAnsi="Microsoft Sans Serif" w:cs="Microsoft Sans Serif"/>
      <w:sz w:val="14"/>
      <w:szCs w:val="14"/>
    </w:rPr>
  </w:style>
  <w:style w:type="paragraph" w:customStyle="1" w:styleId="Style35">
    <w:name w:val="Style35"/>
    <w:basedOn w:val="a"/>
    <w:uiPriority w:val="99"/>
    <w:rsid w:val="00A7426F"/>
    <w:pPr>
      <w:widowControl w:val="0"/>
      <w:suppressAutoHyphens w:val="0"/>
      <w:autoSpaceDE w:val="0"/>
      <w:autoSpaceDN w:val="0"/>
      <w:adjustRightInd w:val="0"/>
      <w:spacing w:after="0" w:line="210" w:lineRule="exact"/>
      <w:ind w:firstLine="169"/>
    </w:pPr>
    <w:rPr>
      <w:rFonts w:ascii="Microsoft Sans Serif" w:eastAsiaTheme="minorEastAsia" w:hAnsi="Microsoft Sans Serif" w:cs="Microsoft Sans Serif"/>
      <w:sz w:val="24"/>
      <w:lang w:val="el-GR" w:eastAsia="el-GR"/>
    </w:rPr>
  </w:style>
  <w:style w:type="character" w:customStyle="1" w:styleId="6Char">
    <w:name w:val="Επικεφαλίδα 6 Char"/>
    <w:aliases w:val="H6 Char,Char Char Char1,Char Char Char Char,Char Char + Left:  0 cm Char,... + Left:  0 cm Char,... Char,Char Char Char Char Char Char Char,Char Char Char Char Char Char1,hd6 Char,h6 Char,H61 Char,H62 Char,H63 Char,H64 Char,H611 Char"/>
    <w:basedOn w:val="a0"/>
    <w:link w:val="6"/>
    <w:uiPriority w:val="1"/>
    <w:qFormat/>
    <w:rsid w:val="006A7951"/>
    <w:rPr>
      <w:rFonts w:ascii="Tahoma" w:hAnsi="Tahoma"/>
      <w:b/>
      <w:sz w:val="22"/>
      <w:lang w:eastAsia="en-US"/>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7 Char,71 Char"/>
    <w:basedOn w:val="a0"/>
    <w:link w:val="7"/>
    <w:uiPriority w:val="1"/>
    <w:qFormat/>
    <w:rsid w:val="005B4566"/>
    <w:rPr>
      <w:rFonts w:ascii="Tahoma" w:hAnsi="Tahoma"/>
      <w:sz w:val="18"/>
      <w:u w:val="single"/>
      <w:lang w:eastAsia="en-US"/>
    </w:rPr>
  </w:style>
  <w:style w:type="character" w:customStyle="1" w:styleId="8Char">
    <w:name w:val="Επικεφαλίδα 8 Char"/>
    <w:aliases w:val=" Char Char,(Appendix titles) Char,8 Char,Condition Char,FigureTitle Char,Legal Level 1.1.1. Char,Vedlegg Char,h8 Char,heading 81 Char,heading 82 Char,heading 83 Char,heading 84 Char,heading 85 Char,heading 86 Char,heading 87 Char"/>
    <w:basedOn w:val="a0"/>
    <w:link w:val="8"/>
    <w:uiPriority w:val="1"/>
    <w:qFormat/>
    <w:rsid w:val="005B4566"/>
    <w:rPr>
      <w:rFonts w:ascii="Tahoma" w:hAnsi="Tahoma"/>
      <w:sz w:val="18"/>
      <w:u w:val="single"/>
      <w:lang w:eastAsia="en-US"/>
    </w:rPr>
  </w:style>
  <w:style w:type="character" w:customStyle="1" w:styleId="9Char">
    <w:name w:val="Επικεφαλίδα 9 Char"/>
    <w:aliases w:val="AC&amp;E_1 Char,App Heading Char,(5-digit full hdg) Char,9 Char,91 Char,911 Char,92 Char,Cond'l Reqt. Char,Cond'l Reqt.1 Char,Cond'l Reqt.2 Char,Legal Level 1.1.1.1. Char,TableTitle Char,TableTitle1 Char,TableTitle11 Char,TableTitle2 Char"/>
    <w:basedOn w:val="a0"/>
    <w:link w:val="9"/>
    <w:uiPriority w:val="9"/>
    <w:qFormat/>
    <w:rsid w:val="005B4566"/>
    <w:rPr>
      <w:rFonts w:ascii="Tahoma" w:hAnsi="Tahoma"/>
      <w:sz w:val="18"/>
      <w:u w:val="single"/>
      <w:lang w:eastAsia="en-US"/>
    </w:rPr>
  </w:style>
  <w:style w:type="paragraph" w:customStyle="1" w:styleId="Tabletext">
    <w:name w:val="Table text"/>
    <w:aliases w:val="ta"/>
    <w:basedOn w:val="a"/>
    <w:link w:val="TabletextChar1"/>
    <w:qFormat/>
    <w:rsid w:val="00A5670E"/>
    <w:pPr>
      <w:widowControl w:val="0"/>
      <w:suppressAutoHyphens w:val="0"/>
      <w:jc w:val="left"/>
    </w:pPr>
    <w:rPr>
      <w:rFonts w:cs="Times New Roman"/>
      <w:sz w:val="20"/>
      <w:szCs w:val="20"/>
      <w:lang w:val="el-GR" w:eastAsia="en-US"/>
    </w:rPr>
  </w:style>
  <w:style w:type="character" w:customStyle="1" w:styleId="TabletextChar1">
    <w:name w:val="Table text Char1"/>
    <w:link w:val="Tabletext"/>
    <w:locked/>
    <w:rsid w:val="00A5670E"/>
    <w:rPr>
      <w:rFonts w:ascii="Tahoma" w:hAnsi="Tahoma"/>
      <w:lang w:eastAsia="en-US"/>
    </w:rPr>
  </w:style>
  <w:style w:type="character" w:customStyle="1" w:styleId="1Char">
    <w:name w:val="Επικεφαλίδα 1 Char"/>
    <w:aliases w:val="H1 Char Char1,H1 Char2,Head1 Char1,Heading apps Char1,h1 Char1,BMS Heading 1 Char1,H11 Char1,H12 Char1,H13 Char1,H14 Char1,H15 Char1,H16 Char1,H17 Char1,Outline1 Char1,Level 1 Topic Heading Char1,Header1 Char1,Heading 1-ERI Char1"/>
    <w:basedOn w:val="a0"/>
    <w:link w:val="10"/>
    <w:rsid w:val="00F22514"/>
    <w:rPr>
      <w:rFonts w:ascii="Tahoma" w:hAnsi="Tahoma" w:cs="Arial"/>
      <w:b/>
      <w:bCs/>
      <w:color w:val="333399"/>
      <w:sz w:val="28"/>
      <w:szCs w:val="32"/>
      <w:lang w:val="en-US" w:eastAsia="zh-CN"/>
    </w:rPr>
  </w:style>
  <w:style w:type="numbering" w:customStyle="1" w:styleId="Style3">
    <w:name w:val="Style3"/>
    <w:uiPriority w:val="99"/>
    <w:rsid w:val="00C535AC"/>
    <w:pPr>
      <w:numPr>
        <w:numId w:val="12"/>
      </w:numPr>
    </w:pPr>
  </w:style>
  <w:style w:type="character" w:customStyle="1" w:styleId="UnresolvedMention2">
    <w:name w:val="Unresolved Mention2"/>
    <w:basedOn w:val="a0"/>
    <w:uiPriority w:val="99"/>
    <w:semiHidden/>
    <w:unhideWhenUsed/>
    <w:rsid w:val="003A109E"/>
    <w:rPr>
      <w:color w:val="808080"/>
      <w:shd w:val="clear" w:color="auto" w:fill="E6E6E6"/>
    </w:rPr>
  </w:style>
  <w:style w:type="character" w:styleId="aff1">
    <w:name w:val="Book Title"/>
    <w:basedOn w:val="a0"/>
    <w:uiPriority w:val="33"/>
    <w:qFormat/>
    <w:rsid w:val="005B2CE7"/>
    <w:rPr>
      <w:b/>
      <w:bCs/>
      <w:i/>
      <w:iCs/>
      <w:spacing w:val="5"/>
    </w:rPr>
  </w:style>
  <w:style w:type="paragraph" w:styleId="aff2">
    <w:name w:val="Subtitle"/>
    <w:basedOn w:val="a"/>
    <w:next w:val="a"/>
    <w:link w:val="Char9"/>
    <w:uiPriority w:val="99"/>
    <w:qFormat/>
    <w:rsid w:val="005B2CE7"/>
    <w:pPr>
      <w:numPr>
        <w:ilvl w:val="1"/>
      </w:numPr>
      <w:spacing w:after="160"/>
    </w:pPr>
    <w:rPr>
      <w:rFonts w:asciiTheme="minorHAnsi" w:eastAsiaTheme="minorEastAsia" w:hAnsiTheme="minorHAnsi" w:cstheme="minorBidi"/>
      <w:color w:val="5A5A5A" w:themeColor="text1" w:themeTint="A5"/>
      <w:spacing w:val="15"/>
    </w:rPr>
  </w:style>
  <w:style w:type="character" w:customStyle="1" w:styleId="Char9">
    <w:name w:val="Υπότιτλος Char"/>
    <w:basedOn w:val="a0"/>
    <w:link w:val="aff2"/>
    <w:uiPriority w:val="99"/>
    <w:rsid w:val="005B2CE7"/>
    <w:rPr>
      <w:rFonts w:asciiTheme="minorHAnsi" w:eastAsiaTheme="minorEastAsia" w:hAnsiTheme="minorHAnsi" w:cstheme="minorBidi"/>
      <w:color w:val="5A5A5A" w:themeColor="text1" w:themeTint="A5"/>
      <w:spacing w:val="15"/>
      <w:sz w:val="22"/>
      <w:szCs w:val="22"/>
      <w:lang w:val="en-GB" w:eastAsia="zh-CN"/>
    </w:rPr>
  </w:style>
  <w:style w:type="paragraph" w:styleId="aff3">
    <w:name w:val="Intense Quote"/>
    <w:basedOn w:val="a"/>
    <w:next w:val="a"/>
    <w:link w:val="Chara"/>
    <w:uiPriority w:val="30"/>
    <w:qFormat/>
    <w:rsid w:val="005B2CE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hara">
    <w:name w:val="Έντονο απόσπ. Char"/>
    <w:basedOn w:val="a0"/>
    <w:link w:val="aff3"/>
    <w:uiPriority w:val="30"/>
    <w:rsid w:val="005B2CE7"/>
    <w:rPr>
      <w:rFonts w:ascii="Calibri" w:hAnsi="Calibri" w:cs="Calibri"/>
      <w:i/>
      <w:iCs/>
      <w:color w:val="5B9BD5" w:themeColor="accent1"/>
      <w:sz w:val="22"/>
      <w:szCs w:val="24"/>
      <w:lang w:val="en-GB" w:eastAsia="zh-CN"/>
    </w:rPr>
  </w:style>
  <w:style w:type="paragraph" w:customStyle="1" w:styleId="firstpage">
    <w:name w:val="first page"/>
    <w:basedOn w:val="10"/>
    <w:link w:val="firstpageChar"/>
    <w:semiHidden/>
    <w:rsid w:val="00405F8E"/>
    <w:pPr>
      <w:pageBreakBefore w:val="0"/>
      <w:numPr>
        <w:numId w:val="0"/>
      </w:numPr>
      <w:pBdr>
        <w:top w:val="none" w:sz="0" w:space="0" w:color="auto"/>
        <w:left w:val="none" w:sz="0" w:space="0" w:color="auto"/>
        <w:bottom w:val="single" w:sz="6" w:space="1" w:color="auto"/>
        <w:right w:val="none" w:sz="0" w:space="0" w:color="auto"/>
      </w:pBdr>
      <w:shd w:val="clear" w:color="auto" w:fill="E0E0E0"/>
      <w:suppressAutoHyphens w:val="0"/>
      <w:spacing w:before="360" w:after="120" w:line="360" w:lineRule="auto"/>
      <w:ind w:left="1418" w:hanging="1418"/>
      <w:jc w:val="left"/>
      <w:outlineLvl w:val="9"/>
    </w:pPr>
    <w:rPr>
      <w:rFonts w:cs="Times New Roman"/>
      <w:bCs w:val="0"/>
      <w:color w:val="auto"/>
      <w:spacing w:val="20"/>
      <w:kern w:val="28"/>
      <w:sz w:val="24"/>
      <w:szCs w:val="20"/>
      <w:lang w:val="el-GR" w:eastAsia="en-US"/>
    </w:rPr>
  </w:style>
  <w:style w:type="character" w:customStyle="1" w:styleId="firstpageChar">
    <w:name w:val="first page Char"/>
    <w:basedOn w:val="a0"/>
    <w:link w:val="firstpage"/>
    <w:semiHidden/>
    <w:rsid w:val="00405F8E"/>
    <w:rPr>
      <w:rFonts w:ascii="Tahoma" w:hAnsi="Tahoma"/>
      <w:b/>
      <w:spacing w:val="20"/>
      <w:kern w:val="28"/>
      <w:sz w:val="24"/>
      <w:shd w:val="clear" w:color="auto" w:fill="E0E0E0"/>
      <w:lang w:eastAsia="en-US"/>
    </w:rPr>
  </w:style>
  <w:style w:type="character" w:customStyle="1" w:styleId="WW-FootnoteReference17">
    <w:name w:val="WW-Footnote Reference17"/>
    <w:rsid w:val="00C931A2"/>
    <w:rPr>
      <w:vertAlign w:val="superscript"/>
    </w:rPr>
  </w:style>
  <w:style w:type="character" w:customStyle="1" w:styleId="45">
    <w:name w:val="Παραπομπή υποσημείωσης4"/>
    <w:rsid w:val="00100156"/>
    <w:rPr>
      <w:vertAlign w:val="superscript"/>
    </w:rPr>
  </w:style>
  <w:style w:type="character" w:customStyle="1" w:styleId="WW-EndnoteReference17">
    <w:name w:val="WW-Endnote Reference17"/>
    <w:rsid w:val="00EE7F42"/>
    <w:rPr>
      <w:vertAlign w:val="superscript"/>
    </w:rPr>
  </w:style>
  <w:style w:type="character" w:customStyle="1" w:styleId="WW-FootnoteReference19">
    <w:name w:val="WW-Footnote Reference19"/>
    <w:rsid w:val="00414507"/>
    <w:rPr>
      <w:vertAlign w:val="superscript"/>
    </w:rPr>
  </w:style>
  <w:style w:type="character" w:customStyle="1" w:styleId="UnresolvedMention3">
    <w:name w:val="Unresolved Mention3"/>
    <w:basedOn w:val="a0"/>
    <w:uiPriority w:val="99"/>
    <w:semiHidden/>
    <w:unhideWhenUsed/>
    <w:rsid w:val="00D4164C"/>
    <w:rPr>
      <w:color w:val="808080"/>
      <w:shd w:val="clear" w:color="auto" w:fill="E6E6E6"/>
    </w:rPr>
  </w:style>
  <w:style w:type="character" w:customStyle="1" w:styleId="Char8">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ff"/>
    <w:uiPriority w:val="34"/>
    <w:qFormat/>
    <w:locked/>
    <w:rsid w:val="00250252"/>
    <w:rPr>
      <w:rFonts w:ascii="Calibri" w:hAnsi="Calibri" w:cs="Calibri"/>
      <w:sz w:val="22"/>
      <w:szCs w:val="24"/>
      <w:lang w:val="en-GB" w:eastAsia="zh-CN"/>
    </w:rPr>
  </w:style>
  <w:style w:type="character" w:customStyle="1" w:styleId="ListParagraphChar1">
    <w:name w:val="List Paragraph Char1"/>
    <w:uiPriority w:val="34"/>
    <w:locked/>
    <w:rsid w:val="00043F27"/>
    <w:rPr>
      <w:rFonts w:ascii="Calibri" w:hAnsi="Calibri" w:cs="Calibri"/>
      <w:sz w:val="22"/>
      <w:szCs w:val="24"/>
      <w:lang w:val="en-GB" w:eastAsia="zh-CN"/>
    </w:rPr>
  </w:style>
  <w:style w:type="character" w:customStyle="1" w:styleId="Char5">
    <w:name w:val="Κείμενο υποσημείωσης Char"/>
    <w:link w:val="af4"/>
    <w:uiPriority w:val="99"/>
    <w:rsid w:val="00953E50"/>
    <w:rPr>
      <w:rFonts w:ascii="Calibri" w:hAnsi="Calibri" w:cs="Calibri"/>
      <w:sz w:val="18"/>
      <w:lang w:val="en-IE" w:eastAsia="zh-CN"/>
    </w:rPr>
  </w:style>
  <w:style w:type="numbering" w:customStyle="1" w:styleId="Style4">
    <w:name w:val="Style4"/>
    <w:uiPriority w:val="99"/>
    <w:rsid w:val="00623457"/>
    <w:pPr>
      <w:numPr>
        <w:numId w:val="15"/>
      </w:numPr>
    </w:pPr>
  </w:style>
  <w:style w:type="character" w:customStyle="1" w:styleId="Hyperlink13">
    <w:name w:val="Hyperlink.13"/>
    <w:rsid w:val="00E0686B"/>
    <w:rPr>
      <w:lang w:val="en-US"/>
    </w:rPr>
  </w:style>
  <w:style w:type="numbering" w:customStyle="1" w:styleId="27">
    <w:name w:val="Εισήχθηκε το στιλ 27"/>
    <w:rsid w:val="00E0686B"/>
    <w:pPr>
      <w:numPr>
        <w:numId w:val="22"/>
      </w:numPr>
    </w:pPr>
  </w:style>
  <w:style w:type="paragraph" w:styleId="Web">
    <w:name w:val="Normal (Web)"/>
    <w:basedOn w:val="a"/>
    <w:uiPriority w:val="99"/>
    <w:unhideWhenUsed/>
    <w:rsid w:val="0064449A"/>
    <w:pPr>
      <w:suppressAutoHyphens w:val="0"/>
      <w:spacing w:before="100" w:beforeAutospacing="1" w:after="100" w:afterAutospacing="1"/>
      <w:jc w:val="left"/>
    </w:pPr>
    <w:rPr>
      <w:rFonts w:ascii="Times New Roman" w:hAnsi="Times New Roman" w:cs="Times New Roman"/>
      <w:sz w:val="24"/>
      <w:lang w:val="en-US" w:eastAsia="en-US" w:bidi="he-IL"/>
    </w:rPr>
  </w:style>
  <w:style w:type="character" w:customStyle="1" w:styleId="0">
    <w:name w:val="Παραπομπή υποσημείωσης_0"/>
    <w:uiPriority w:val="99"/>
    <w:rsid w:val="00E7277B"/>
    <w:rPr>
      <w:vertAlign w:val="superscript"/>
    </w:rPr>
  </w:style>
  <w:style w:type="character" w:customStyle="1" w:styleId="WW-">
    <w:name w:val="WW-Παραπομπή υποσημείωσης"/>
    <w:rsid w:val="00F64037"/>
    <w:rPr>
      <w:vertAlign w:val="superscript"/>
    </w:rPr>
  </w:style>
  <w:style w:type="character" w:customStyle="1" w:styleId="UnresolvedMention4">
    <w:name w:val="Unresolved Mention4"/>
    <w:basedOn w:val="a0"/>
    <w:uiPriority w:val="99"/>
    <w:semiHidden/>
    <w:unhideWhenUsed/>
    <w:rsid w:val="007662F0"/>
    <w:rPr>
      <w:color w:val="605E5C"/>
      <w:shd w:val="clear" w:color="auto" w:fill="E1DFDD"/>
    </w:rPr>
  </w:style>
  <w:style w:type="character" w:customStyle="1" w:styleId="Char6">
    <w:name w:val="Κείμενο σημείωσης τέλους Char"/>
    <w:link w:val="af5"/>
    <w:uiPriority w:val="99"/>
    <w:rsid w:val="00F1538B"/>
    <w:rPr>
      <w:rFonts w:ascii="Tahoma" w:hAnsi="Tahoma" w:cs="Tahoma"/>
      <w:lang w:val="en-GB" w:eastAsia="zh-CN"/>
    </w:rPr>
  </w:style>
  <w:style w:type="character" w:customStyle="1" w:styleId="UnresolvedMention5">
    <w:name w:val="Unresolved Mention5"/>
    <w:basedOn w:val="a0"/>
    <w:uiPriority w:val="99"/>
    <w:semiHidden/>
    <w:unhideWhenUsed/>
    <w:rsid w:val="008277DE"/>
    <w:rPr>
      <w:color w:val="605E5C"/>
      <w:shd w:val="clear" w:color="auto" w:fill="E1DFDD"/>
    </w:rPr>
  </w:style>
  <w:style w:type="paragraph" w:styleId="aff4">
    <w:name w:val="TOC Heading"/>
    <w:basedOn w:val="10"/>
    <w:next w:val="a"/>
    <w:uiPriority w:val="39"/>
    <w:unhideWhenUsed/>
    <w:qFormat/>
    <w:rsid w:val="00A81D32"/>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240" w:after="0" w:line="259" w:lineRule="auto"/>
      <w:jc w:val="left"/>
      <w:outlineLvl w:val="9"/>
    </w:pPr>
    <w:rPr>
      <w:rFonts w:asciiTheme="majorHAnsi" w:eastAsiaTheme="majorEastAsia" w:hAnsiTheme="majorHAnsi" w:cstheme="majorBidi"/>
      <w:b w:val="0"/>
      <w:bCs w:val="0"/>
      <w:color w:val="2E74B5" w:themeColor="accent1" w:themeShade="BF"/>
      <w:sz w:val="32"/>
      <w:lang w:val="el-GR" w:eastAsia="el-GR"/>
    </w:rPr>
  </w:style>
  <w:style w:type="paragraph" w:customStyle="1" w:styleId="1">
    <w:name w:val="ΕΠΙΚ_ΠΑΡ_1"/>
    <w:basedOn w:val="22"/>
    <w:link w:val="1Char0"/>
    <w:uiPriority w:val="99"/>
    <w:qFormat/>
    <w:rsid w:val="00EF6122"/>
    <w:pPr>
      <w:numPr>
        <w:ilvl w:val="0"/>
        <w:numId w:val="25"/>
      </w:numPr>
      <w:pBdr>
        <w:top w:val="none" w:sz="0" w:space="0" w:color="auto"/>
        <w:left w:val="none" w:sz="0" w:space="0" w:color="auto"/>
        <w:bottom w:val="none" w:sz="0" w:space="0" w:color="auto"/>
        <w:right w:val="none" w:sz="0" w:space="0" w:color="auto"/>
      </w:pBdr>
      <w:tabs>
        <w:tab w:val="num" w:pos="360"/>
      </w:tabs>
      <w:suppressAutoHyphens w:val="0"/>
      <w:spacing w:line="288" w:lineRule="auto"/>
      <w:ind w:left="0" w:firstLine="0"/>
      <w:jc w:val="left"/>
    </w:pPr>
    <w:rPr>
      <w:rFonts w:cs="Tahoma"/>
      <w:sz w:val="24"/>
      <w:lang w:val="el-GR"/>
    </w:rPr>
  </w:style>
  <w:style w:type="character" w:customStyle="1" w:styleId="2Char0">
    <w:name w:val="ΕΠΙΚ_ΠΑΡ_2 Char"/>
    <w:link w:val="21"/>
    <w:uiPriority w:val="99"/>
    <w:locked/>
    <w:rsid w:val="00FF52A6"/>
    <w:rPr>
      <w:rFonts w:ascii="Tahoma" w:hAnsi="Tahoma" w:cs="Tahoma"/>
      <w:b/>
      <w:bCs/>
      <w:sz w:val="22"/>
      <w:szCs w:val="26"/>
      <w:lang w:eastAsia="zh-CN"/>
    </w:rPr>
  </w:style>
  <w:style w:type="paragraph" w:customStyle="1" w:styleId="21">
    <w:name w:val="ΕΠΙΚ_ΠΑΡ_2"/>
    <w:basedOn w:val="32"/>
    <w:link w:val="2Char0"/>
    <w:uiPriority w:val="99"/>
    <w:qFormat/>
    <w:rsid w:val="00FF52A6"/>
    <w:pPr>
      <w:numPr>
        <w:ilvl w:val="1"/>
        <w:numId w:val="66"/>
      </w:numPr>
      <w:suppressAutoHyphens w:val="0"/>
      <w:spacing w:line="288" w:lineRule="auto"/>
      <w:ind w:left="567"/>
      <w:jc w:val="left"/>
    </w:pPr>
    <w:rPr>
      <w:rFonts w:cs="Tahoma"/>
    </w:rPr>
  </w:style>
  <w:style w:type="paragraph" w:customStyle="1" w:styleId="30">
    <w:name w:val="ΕΠΙΚ_ΠΑΡ_3"/>
    <w:basedOn w:val="41"/>
    <w:link w:val="3Char0"/>
    <w:uiPriority w:val="99"/>
    <w:qFormat/>
    <w:rsid w:val="00EF6122"/>
    <w:pPr>
      <w:numPr>
        <w:ilvl w:val="2"/>
        <w:numId w:val="25"/>
      </w:numPr>
      <w:suppressAutoHyphens w:val="0"/>
      <w:spacing w:line="288" w:lineRule="auto"/>
      <w:jc w:val="left"/>
    </w:pPr>
    <w:rPr>
      <w:rFonts w:cs="Tahoma"/>
      <w:lang w:val="el-GR"/>
    </w:rPr>
  </w:style>
  <w:style w:type="paragraph" w:customStyle="1" w:styleId="40">
    <w:name w:val="ΕΠΙΚ_ΠΑΡ_4"/>
    <w:basedOn w:val="50"/>
    <w:link w:val="4Char0"/>
    <w:uiPriority w:val="99"/>
    <w:qFormat/>
    <w:rsid w:val="00EF6122"/>
    <w:pPr>
      <w:numPr>
        <w:ilvl w:val="3"/>
        <w:numId w:val="25"/>
      </w:numPr>
      <w:suppressAutoHyphens w:val="0"/>
      <w:jc w:val="left"/>
    </w:pPr>
    <w:rPr>
      <w:rFonts w:cs="Tahoma"/>
      <w:szCs w:val="22"/>
      <w:lang w:val="el-GR"/>
    </w:rPr>
  </w:style>
  <w:style w:type="paragraph" w:customStyle="1" w:styleId="54">
    <w:name w:val="ΕΠΙΚ_ΠΑΡ_5"/>
    <w:basedOn w:val="a"/>
    <w:link w:val="5Char0"/>
    <w:uiPriority w:val="99"/>
    <w:qFormat/>
    <w:rsid w:val="00EF6122"/>
    <w:pPr>
      <w:suppressAutoHyphens w:val="0"/>
      <w:spacing w:before="120" w:after="0" w:line="360" w:lineRule="auto"/>
      <w:ind w:left="1008" w:hanging="1008"/>
      <w:jc w:val="left"/>
      <w:outlineLvl w:val="5"/>
    </w:pPr>
    <w:rPr>
      <w:b/>
      <w:szCs w:val="18"/>
      <w:lang w:val="en-US" w:eastAsia="en-US"/>
    </w:rPr>
  </w:style>
  <w:style w:type="paragraph" w:customStyle="1" w:styleId="6new">
    <w:name w:val="ΕΠΙΚ_ΠΑΡ_6 (new)"/>
    <w:basedOn w:val="6"/>
    <w:link w:val="6newChar"/>
    <w:uiPriority w:val="99"/>
    <w:rsid w:val="00EF6122"/>
    <w:pPr>
      <w:numPr>
        <w:numId w:val="25"/>
      </w:numPr>
      <w:pBdr>
        <w:bottom w:val="none" w:sz="0" w:space="0" w:color="auto"/>
      </w:pBdr>
      <w:tabs>
        <w:tab w:val="num" w:pos="360"/>
      </w:tabs>
      <w:spacing w:after="0"/>
      <w:ind w:left="0" w:firstLine="0"/>
      <w:jc w:val="left"/>
    </w:pPr>
    <w:rPr>
      <w:rFonts w:ascii="Arial" w:hAnsi="Arial"/>
      <w:sz w:val="24"/>
    </w:rPr>
  </w:style>
  <w:style w:type="character" w:customStyle="1" w:styleId="3Char0">
    <w:name w:val="ΕΠΙΚ_ΠΑΡ_3 Char"/>
    <w:link w:val="30"/>
    <w:uiPriority w:val="99"/>
    <w:rsid w:val="002F5385"/>
    <w:rPr>
      <w:rFonts w:ascii="Tahoma" w:hAnsi="Tahoma" w:cs="Tahoma"/>
      <w:b/>
      <w:bCs/>
      <w:sz w:val="22"/>
      <w:szCs w:val="28"/>
      <w:lang w:eastAsia="zh-CN"/>
    </w:rPr>
  </w:style>
  <w:style w:type="paragraph" w:customStyle="1" w:styleId="NormalinTables">
    <w:name w:val="Normal in Tables"/>
    <w:basedOn w:val="a"/>
    <w:next w:val="a"/>
    <w:uiPriority w:val="99"/>
    <w:qFormat/>
    <w:rsid w:val="00362FF8"/>
    <w:pPr>
      <w:suppressAutoHyphens w:val="0"/>
      <w:spacing w:before="20" w:after="20" w:line="288" w:lineRule="auto"/>
      <w:jc w:val="left"/>
    </w:pPr>
    <w:rPr>
      <w:rFonts w:ascii="Calibri" w:hAnsi="Calibri" w:cs="Calibri"/>
      <w:lang w:val="el-GR"/>
    </w:rPr>
  </w:style>
  <w:style w:type="paragraph" w:customStyle="1" w:styleId="TableParagraph">
    <w:name w:val="Table Paragraph"/>
    <w:basedOn w:val="a"/>
    <w:uiPriority w:val="1"/>
    <w:qFormat/>
    <w:rsid w:val="00C93391"/>
    <w:pPr>
      <w:widowControl w:val="0"/>
      <w:suppressAutoHyphens w:val="0"/>
      <w:autoSpaceDE w:val="0"/>
      <w:autoSpaceDN w:val="0"/>
      <w:spacing w:after="0"/>
      <w:jc w:val="left"/>
    </w:pPr>
    <w:rPr>
      <w:rFonts w:ascii="Arial Narrow" w:eastAsia="Arial Narrow" w:hAnsi="Arial Narrow" w:cs="Arial Narrow"/>
      <w:lang w:val="el-GR" w:eastAsia="en-US"/>
    </w:rPr>
  </w:style>
  <w:style w:type="paragraph" w:customStyle="1" w:styleId="-1">
    <w:name w:val="Π-Η1"/>
    <w:basedOn w:val="32"/>
    <w:uiPriority w:val="99"/>
    <w:qFormat/>
    <w:rsid w:val="00BB1BE8"/>
    <w:pPr>
      <w:keepNext w:val="0"/>
      <w:numPr>
        <w:ilvl w:val="0"/>
        <w:numId w:val="26"/>
      </w:numPr>
      <w:suppressAutoHyphens w:val="0"/>
      <w:spacing w:after="120"/>
      <w:jc w:val="left"/>
    </w:pPr>
    <w:rPr>
      <w:rFonts w:eastAsiaTheme="minorHAnsi" w:cs="Tahoma"/>
      <w:lang w:eastAsia="en-US"/>
    </w:rPr>
  </w:style>
  <w:style w:type="paragraph" w:customStyle="1" w:styleId="-2">
    <w:name w:val="Π-Η2"/>
    <w:basedOn w:val="41"/>
    <w:link w:val="-2Char"/>
    <w:uiPriority w:val="99"/>
    <w:qFormat/>
    <w:rsid w:val="00BB1BE8"/>
    <w:pPr>
      <w:keepNext w:val="0"/>
      <w:numPr>
        <w:ilvl w:val="1"/>
        <w:numId w:val="26"/>
      </w:numPr>
      <w:suppressAutoHyphens w:val="0"/>
      <w:ind w:left="1440"/>
      <w:jc w:val="left"/>
    </w:pPr>
    <w:rPr>
      <w:rFonts w:eastAsiaTheme="minorHAnsi" w:cs="Arial"/>
      <w:bCs w:val="0"/>
      <w:color w:val="002060"/>
      <w:lang w:eastAsia="en-US"/>
    </w:rPr>
  </w:style>
  <w:style w:type="character" w:customStyle="1" w:styleId="-2Char">
    <w:name w:val="Π-Η2 Char"/>
    <w:basedOn w:val="Heading2Char"/>
    <w:link w:val="-2"/>
    <w:uiPriority w:val="99"/>
    <w:rsid w:val="00BB1BE8"/>
    <w:rPr>
      <w:rFonts w:ascii="Tahoma" w:eastAsiaTheme="minorHAnsi" w:hAnsi="Tahoma" w:cs="Arial"/>
      <w:b/>
      <w:color w:val="002060"/>
      <w:sz w:val="22"/>
      <w:szCs w:val="28"/>
      <w:lang w:val="en-GB" w:eastAsia="en-US"/>
    </w:rPr>
  </w:style>
  <w:style w:type="paragraph" w:customStyle="1" w:styleId="-3">
    <w:name w:val="Π-Η3"/>
    <w:basedOn w:val="50"/>
    <w:uiPriority w:val="99"/>
    <w:qFormat/>
    <w:rsid w:val="00BB1BE8"/>
    <w:pPr>
      <w:numPr>
        <w:ilvl w:val="2"/>
        <w:numId w:val="26"/>
      </w:numPr>
      <w:suppressAutoHyphens w:val="0"/>
      <w:spacing w:before="240" w:after="120"/>
      <w:jc w:val="left"/>
    </w:pPr>
    <w:rPr>
      <w:rFonts w:eastAsiaTheme="minorHAnsi" w:cs="Tahoma"/>
      <w:szCs w:val="22"/>
      <w:lang w:val="el-GR" w:eastAsia="en-US"/>
    </w:rPr>
  </w:style>
  <w:style w:type="paragraph" w:customStyle="1" w:styleId="-4">
    <w:name w:val="Π-Η4"/>
    <w:basedOn w:val="6"/>
    <w:uiPriority w:val="99"/>
    <w:qFormat/>
    <w:rsid w:val="00BB1BE8"/>
    <w:pPr>
      <w:keepNext/>
      <w:numPr>
        <w:ilvl w:val="3"/>
        <w:numId w:val="26"/>
      </w:numPr>
      <w:pBdr>
        <w:bottom w:val="none" w:sz="0" w:space="0" w:color="auto"/>
      </w:pBdr>
      <w:spacing w:before="240" w:line="240" w:lineRule="auto"/>
      <w:ind w:left="2880"/>
      <w:jc w:val="left"/>
    </w:pPr>
    <w:rPr>
      <w:rFonts w:eastAsiaTheme="minorHAnsi" w:cs="Tahoma"/>
      <w:szCs w:val="22"/>
    </w:rPr>
  </w:style>
  <w:style w:type="character" w:customStyle="1" w:styleId="00">
    <w:name w:val="Προεπιλεγμένη γραμματοσειρά_0"/>
    <w:rsid w:val="003B1573"/>
  </w:style>
  <w:style w:type="character" w:customStyle="1" w:styleId="DefaultParagraphFont3">
    <w:name w:val="Default Paragraph Font3"/>
    <w:rsid w:val="003B1573"/>
  </w:style>
  <w:style w:type="character" w:customStyle="1" w:styleId="WW-DefaultParagraphFont111111111111111">
    <w:name w:val="WW-Default Paragraph Font111111111111111"/>
    <w:rsid w:val="003B1573"/>
  </w:style>
  <w:style w:type="character" w:customStyle="1" w:styleId="WW-DefaultParagraphFont1111111111111111">
    <w:name w:val="WW-Default Paragraph Font1111111111111111"/>
    <w:rsid w:val="003B1573"/>
  </w:style>
  <w:style w:type="character" w:customStyle="1" w:styleId="WW-DefaultParagraphFont11111111111111111">
    <w:name w:val="WW-Default Paragraph Font11111111111111111"/>
    <w:rsid w:val="003B1573"/>
  </w:style>
  <w:style w:type="character" w:customStyle="1" w:styleId="WW-DefaultParagraphFont111111111111111111">
    <w:name w:val="WW-Default Paragraph Font111111111111111111"/>
    <w:rsid w:val="003B1573"/>
  </w:style>
  <w:style w:type="character" w:customStyle="1" w:styleId="WW-DefaultParagraphFont1111111111111111111">
    <w:name w:val="WW-Default Paragraph Font1111111111111111111"/>
    <w:rsid w:val="003B1573"/>
  </w:style>
  <w:style w:type="character" w:customStyle="1" w:styleId="PlaceholderText1">
    <w:name w:val="Placeholder Text1"/>
    <w:rsid w:val="003B1573"/>
    <w:rPr>
      <w:rFonts w:cs="Times New Roman"/>
      <w:color w:val="808080"/>
    </w:rPr>
  </w:style>
  <w:style w:type="character" w:customStyle="1" w:styleId="FootnoteReference3">
    <w:name w:val="Footnote Reference3"/>
    <w:rsid w:val="003B1573"/>
    <w:rPr>
      <w:vertAlign w:val="superscript"/>
    </w:rPr>
  </w:style>
  <w:style w:type="character" w:customStyle="1" w:styleId="EndnoteReference2">
    <w:name w:val="Endnote Reference2"/>
    <w:rsid w:val="003B1573"/>
    <w:rPr>
      <w:vertAlign w:val="superscript"/>
    </w:rPr>
  </w:style>
  <w:style w:type="character" w:customStyle="1" w:styleId="WW-EndnoteReference15">
    <w:name w:val="WW-Endnote Reference15"/>
    <w:rsid w:val="003B1573"/>
    <w:rPr>
      <w:vertAlign w:val="superscript"/>
    </w:rPr>
  </w:style>
  <w:style w:type="character" w:customStyle="1" w:styleId="WW-FootnoteReference16">
    <w:name w:val="WW-Footnote Reference16"/>
    <w:rsid w:val="003B1573"/>
    <w:rPr>
      <w:vertAlign w:val="superscript"/>
    </w:rPr>
  </w:style>
  <w:style w:type="character" w:customStyle="1" w:styleId="WW-EndnoteReference16">
    <w:name w:val="WW-Endnote Reference16"/>
    <w:rsid w:val="003B1573"/>
    <w:rPr>
      <w:vertAlign w:val="superscript"/>
    </w:rPr>
  </w:style>
  <w:style w:type="character" w:customStyle="1" w:styleId="WW-FootnoteReference18">
    <w:name w:val="WW-Footnote Reference18"/>
    <w:rsid w:val="003B1573"/>
    <w:rPr>
      <w:vertAlign w:val="superscript"/>
    </w:rPr>
  </w:style>
  <w:style w:type="character" w:customStyle="1" w:styleId="WW-EndnoteReference18">
    <w:name w:val="WW-Endnote Reference18"/>
    <w:rsid w:val="003B1573"/>
    <w:rPr>
      <w:vertAlign w:val="superscript"/>
    </w:rPr>
  </w:style>
  <w:style w:type="character" w:customStyle="1" w:styleId="WW-EndnoteReference19">
    <w:name w:val="WW-Endnote Reference19"/>
    <w:rsid w:val="003B1573"/>
    <w:rPr>
      <w:vertAlign w:val="superscript"/>
    </w:rPr>
  </w:style>
  <w:style w:type="character" w:customStyle="1" w:styleId="01">
    <w:name w:val="Παραπομπή σημείωσης τέλους_0"/>
    <w:rsid w:val="003B1573"/>
    <w:rPr>
      <w:vertAlign w:val="superscript"/>
    </w:rPr>
  </w:style>
  <w:style w:type="character" w:customStyle="1" w:styleId="Char2">
    <w:name w:val="Σώμα κειμένου Char"/>
    <w:basedOn w:val="a0"/>
    <w:link w:val="ae"/>
    <w:uiPriority w:val="99"/>
    <w:rsid w:val="003B1573"/>
    <w:rPr>
      <w:rFonts w:ascii="Tahoma" w:hAnsi="Tahoma" w:cs="Tahoma"/>
      <w:sz w:val="22"/>
      <w:szCs w:val="22"/>
      <w:lang w:val="en-GB" w:eastAsia="zh-CN"/>
    </w:rPr>
  </w:style>
  <w:style w:type="paragraph" w:customStyle="1" w:styleId="02">
    <w:name w:val="Λεζάντα_0"/>
    <w:basedOn w:val="a"/>
    <w:uiPriority w:val="99"/>
    <w:qFormat/>
    <w:rsid w:val="003B1573"/>
    <w:pPr>
      <w:suppressLineNumbers/>
      <w:suppressAutoHyphens w:val="0"/>
      <w:spacing w:before="120" w:after="0"/>
      <w:jc w:val="left"/>
    </w:pPr>
    <w:rPr>
      <w:rFonts w:ascii="Calibri" w:hAnsi="Calibri" w:cs="Mangal"/>
      <w:i/>
      <w:iCs/>
      <w:sz w:val="24"/>
      <w:szCs w:val="24"/>
      <w:lang w:val="el-GR"/>
    </w:rPr>
  </w:style>
  <w:style w:type="paragraph" w:customStyle="1" w:styleId="Caption2">
    <w:name w:val="Caption2"/>
    <w:basedOn w:val="a"/>
    <w:uiPriority w:val="99"/>
    <w:rsid w:val="003B1573"/>
    <w:pPr>
      <w:suppressLineNumbers/>
      <w:suppressAutoHyphens w:val="0"/>
      <w:spacing w:before="120" w:after="0"/>
      <w:jc w:val="left"/>
    </w:pPr>
    <w:rPr>
      <w:rFonts w:ascii="Calibri" w:hAnsi="Calibri" w:cs="Mangal"/>
      <w:i/>
      <w:iCs/>
      <w:sz w:val="24"/>
      <w:szCs w:val="24"/>
      <w:lang w:val="el-GR"/>
    </w:rPr>
  </w:style>
  <w:style w:type="paragraph" w:customStyle="1" w:styleId="WW-Caption111111111111111">
    <w:name w:val="WW-Caption111111111111111"/>
    <w:basedOn w:val="a"/>
    <w:uiPriority w:val="99"/>
    <w:rsid w:val="003B1573"/>
    <w:pPr>
      <w:suppressLineNumbers/>
      <w:suppressAutoHyphens w:val="0"/>
      <w:spacing w:before="120" w:after="0"/>
      <w:jc w:val="left"/>
    </w:pPr>
    <w:rPr>
      <w:rFonts w:ascii="Calibri" w:hAnsi="Calibri" w:cs="Mangal"/>
      <w:i/>
      <w:iCs/>
      <w:sz w:val="24"/>
      <w:szCs w:val="24"/>
      <w:lang w:val="el-GR"/>
    </w:rPr>
  </w:style>
  <w:style w:type="paragraph" w:customStyle="1" w:styleId="WW-Caption1111111111111111">
    <w:name w:val="WW-Caption1111111111111111"/>
    <w:basedOn w:val="a"/>
    <w:uiPriority w:val="99"/>
    <w:rsid w:val="003B1573"/>
    <w:pPr>
      <w:suppressLineNumbers/>
      <w:suppressAutoHyphens w:val="0"/>
      <w:spacing w:before="120" w:after="0"/>
      <w:jc w:val="left"/>
    </w:pPr>
    <w:rPr>
      <w:rFonts w:ascii="Calibri" w:hAnsi="Calibri" w:cs="Mangal"/>
      <w:i/>
      <w:iCs/>
      <w:sz w:val="24"/>
      <w:szCs w:val="24"/>
      <w:lang w:val="el-GR"/>
    </w:rPr>
  </w:style>
  <w:style w:type="paragraph" w:customStyle="1" w:styleId="WW-Caption11111111111111111">
    <w:name w:val="WW-Caption11111111111111111"/>
    <w:basedOn w:val="a"/>
    <w:uiPriority w:val="99"/>
    <w:rsid w:val="003B1573"/>
    <w:pPr>
      <w:suppressLineNumbers/>
      <w:suppressAutoHyphens w:val="0"/>
      <w:spacing w:before="120" w:after="0"/>
      <w:jc w:val="left"/>
    </w:pPr>
    <w:rPr>
      <w:rFonts w:ascii="Calibri" w:hAnsi="Calibri" w:cs="Mangal"/>
      <w:i/>
      <w:iCs/>
      <w:sz w:val="24"/>
      <w:szCs w:val="24"/>
      <w:lang w:val="el-GR"/>
    </w:rPr>
  </w:style>
  <w:style w:type="paragraph" w:customStyle="1" w:styleId="WW-Caption111111111111111111">
    <w:name w:val="WW-Caption111111111111111111"/>
    <w:basedOn w:val="a"/>
    <w:uiPriority w:val="99"/>
    <w:rsid w:val="003B1573"/>
    <w:pPr>
      <w:suppressLineNumbers/>
      <w:suppressAutoHyphens w:val="0"/>
      <w:spacing w:before="120" w:after="0"/>
      <w:jc w:val="left"/>
    </w:pPr>
    <w:rPr>
      <w:rFonts w:ascii="Calibri" w:hAnsi="Calibri" w:cs="Mangal"/>
      <w:i/>
      <w:iCs/>
      <w:sz w:val="24"/>
      <w:szCs w:val="24"/>
      <w:lang w:val="el-GR"/>
    </w:rPr>
  </w:style>
  <w:style w:type="paragraph" w:customStyle="1" w:styleId="WW-Caption1111111111111111111">
    <w:name w:val="WW-Caption1111111111111111111"/>
    <w:basedOn w:val="a"/>
    <w:uiPriority w:val="99"/>
    <w:rsid w:val="003B1573"/>
    <w:pPr>
      <w:suppressLineNumbers/>
      <w:suppressAutoHyphens w:val="0"/>
      <w:spacing w:before="120" w:after="0"/>
      <w:jc w:val="left"/>
    </w:pPr>
    <w:rPr>
      <w:rFonts w:ascii="Calibri" w:hAnsi="Calibri" w:cs="Mangal"/>
      <w:i/>
      <w:iCs/>
      <w:sz w:val="24"/>
      <w:szCs w:val="24"/>
      <w:lang w:val="el-GR"/>
    </w:rPr>
  </w:style>
  <w:style w:type="paragraph" w:customStyle="1" w:styleId="Date1">
    <w:name w:val="Date1"/>
    <w:basedOn w:val="a"/>
    <w:next w:val="a"/>
    <w:uiPriority w:val="99"/>
    <w:rsid w:val="003B1573"/>
    <w:pPr>
      <w:suppressAutoHyphens w:val="0"/>
      <w:spacing w:after="100"/>
      <w:jc w:val="left"/>
    </w:pPr>
    <w:rPr>
      <w:rFonts w:ascii="Calibri" w:eastAsia="MS Mincho" w:hAnsi="Calibri" w:cs="Calibri"/>
      <w:szCs w:val="24"/>
      <w:lang w:val="en-US" w:eastAsia="ja-JP"/>
    </w:rPr>
  </w:style>
  <w:style w:type="character" w:customStyle="1" w:styleId="Char3">
    <w:name w:val="Υποσέλιδο Char"/>
    <w:aliases w:val="other_footer Char1"/>
    <w:basedOn w:val="a0"/>
    <w:link w:val="af2"/>
    <w:rsid w:val="003B1573"/>
    <w:rPr>
      <w:rFonts w:ascii="Tahoma" w:eastAsia="MS Mincho" w:hAnsi="Tahoma" w:cs="Tahoma"/>
      <w:sz w:val="22"/>
      <w:szCs w:val="22"/>
      <w:lang w:val="en-US" w:eastAsia="ja-JP"/>
    </w:rPr>
  </w:style>
  <w:style w:type="character" w:customStyle="1" w:styleId="Char4">
    <w:name w:val="Κεφαλίδα Char"/>
    <w:aliases w:val="hd Char1,ho Char1,header odd Char1,Header Titlos Prosforas Char1,Alt Header Char1,encabezado Char1,ContentsHeader Char1,Headertext Char1,E.e Char1,Header Title Char1"/>
    <w:basedOn w:val="a0"/>
    <w:link w:val="af3"/>
    <w:rsid w:val="003B1573"/>
    <w:rPr>
      <w:rFonts w:ascii="Tahoma" w:hAnsi="Tahoma" w:cs="Tahoma"/>
      <w:sz w:val="22"/>
      <w:szCs w:val="22"/>
      <w:lang w:val="en-GB" w:eastAsia="zh-CN"/>
    </w:rPr>
  </w:style>
  <w:style w:type="paragraph" w:customStyle="1" w:styleId="BalloonText1">
    <w:name w:val="Balloon Text1"/>
    <w:basedOn w:val="a"/>
    <w:uiPriority w:val="99"/>
    <w:rsid w:val="003B1573"/>
    <w:pPr>
      <w:suppressAutoHyphens w:val="0"/>
      <w:spacing w:after="0"/>
      <w:jc w:val="left"/>
    </w:pPr>
    <w:rPr>
      <w:sz w:val="16"/>
      <w:szCs w:val="16"/>
      <w:lang w:val="el-GR"/>
    </w:rPr>
  </w:style>
  <w:style w:type="paragraph" w:customStyle="1" w:styleId="Revision1">
    <w:name w:val="Revision1"/>
    <w:uiPriority w:val="99"/>
    <w:rsid w:val="003B1573"/>
    <w:pPr>
      <w:suppressAutoHyphens/>
    </w:pPr>
    <w:rPr>
      <w:sz w:val="24"/>
      <w:szCs w:val="24"/>
      <w:lang w:val="en-GB" w:eastAsia="zh-CN"/>
    </w:rPr>
  </w:style>
  <w:style w:type="paragraph" w:customStyle="1" w:styleId="ListParagraph1">
    <w:name w:val="List Paragraph1"/>
    <w:basedOn w:val="a"/>
    <w:uiPriority w:val="99"/>
    <w:rsid w:val="003B1573"/>
    <w:pPr>
      <w:suppressAutoHyphens w:val="0"/>
      <w:spacing w:after="200"/>
      <w:ind w:left="720"/>
      <w:contextualSpacing/>
      <w:jc w:val="left"/>
    </w:pPr>
    <w:rPr>
      <w:rFonts w:ascii="Calibri" w:hAnsi="Calibri" w:cs="Calibri"/>
      <w:szCs w:val="24"/>
      <w:lang w:val="el-GR"/>
    </w:rPr>
  </w:style>
  <w:style w:type="character" w:customStyle="1" w:styleId="FootnoteTextChar5">
    <w:name w:val="Footnote Text Char5"/>
    <w:basedOn w:val="a0"/>
    <w:rsid w:val="003B1573"/>
    <w:rPr>
      <w:rFonts w:ascii="Calibri" w:hAnsi="Calibri"/>
      <w:lang w:val="en-IE" w:eastAsia="zh-CN"/>
    </w:rPr>
  </w:style>
  <w:style w:type="character" w:customStyle="1" w:styleId="BodyTextIndentChar">
    <w:name w:val="Body Text Indent Char"/>
    <w:basedOn w:val="a0"/>
    <w:link w:val="1f2"/>
    <w:uiPriority w:val="99"/>
    <w:rsid w:val="003B1573"/>
    <w:rPr>
      <w:rFonts w:ascii="Calibri" w:hAnsi="Calibri" w:cs="Calibri"/>
      <w:sz w:val="22"/>
      <w:szCs w:val="24"/>
      <w:lang w:eastAsia="zh-CN"/>
    </w:rPr>
  </w:style>
  <w:style w:type="paragraph" w:customStyle="1" w:styleId="HTMLPreformatted1">
    <w:name w:val="HTML Preformatted1"/>
    <w:basedOn w:val="a"/>
    <w:uiPriority w:val="99"/>
    <w:rsid w:val="003B1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rPr>
  </w:style>
  <w:style w:type="paragraph" w:customStyle="1" w:styleId="BodyTextIndent31">
    <w:name w:val="Body Text Indent 31"/>
    <w:basedOn w:val="a"/>
    <w:uiPriority w:val="99"/>
    <w:rsid w:val="003B1573"/>
    <w:pPr>
      <w:suppressAutoHyphens w:val="0"/>
      <w:spacing w:after="0" w:line="312" w:lineRule="auto"/>
      <w:ind w:left="283"/>
      <w:jc w:val="left"/>
    </w:pPr>
    <w:rPr>
      <w:rFonts w:ascii="Calibri" w:hAnsi="Calibri" w:cs="Times New Roman"/>
      <w:sz w:val="16"/>
      <w:szCs w:val="16"/>
      <w:lang w:val="el-GR"/>
    </w:rPr>
  </w:style>
  <w:style w:type="paragraph" w:customStyle="1" w:styleId="NoSpacing1">
    <w:name w:val="No Spacing1"/>
    <w:link w:val="NoSpacingChar"/>
    <w:qFormat/>
    <w:rsid w:val="003B1573"/>
    <w:pPr>
      <w:suppressAutoHyphens/>
      <w:jc w:val="both"/>
    </w:pPr>
    <w:rPr>
      <w:rFonts w:ascii="Calibri" w:hAnsi="Calibri" w:cs="Calibri"/>
      <w:sz w:val="22"/>
      <w:szCs w:val="24"/>
      <w:lang w:val="en-GB" w:eastAsia="zh-CN"/>
    </w:rPr>
  </w:style>
  <w:style w:type="paragraph" w:customStyle="1" w:styleId="BodyText31">
    <w:name w:val="Body Text 31"/>
    <w:basedOn w:val="a"/>
    <w:uiPriority w:val="99"/>
    <w:rsid w:val="003B1573"/>
    <w:pPr>
      <w:suppressAutoHyphens w:val="0"/>
      <w:spacing w:after="0"/>
      <w:jc w:val="left"/>
    </w:pPr>
    <w:rPr>
      <w:rFonts w:ascii="Calibri" w:hAnsi="Calibri" w:cs="Calibri"/>
      <w:sz w:val="16"/>
      <w:szCs w:val="16"/>
      <w:lang w:val="el-GR"/>
    </w:rPr>
  </w:style>
  <w:style w:type="character" w:customStyle="1" w:styleId="Char20">
    <w:name w:val="Κείμενο πλαισίου Char2"/>
    <w:basedOn w:val="a0"/>
    <w:link w:val="afa"/>
    <w:uiPriority w:val="99"/>
    <w:rsid w:val="003B1573"/>
    <w:rPr>
      <w:rFonts w:ascii="Tahoma" w:hAnsi="Tahoma" w:cs="Tahoma"/>
      <w:sz w:val="16"/>
      <w:szCs w:val="16"/>
      <w:lang w:val="en-GB" w:eastAsia="zh-CN"/>
    </w:rPr>
  </w:style>
  <w:style w:type="character" w:customStyle="1" w:styleId="CommentTextChar3">
    <w:name w:val="Comment Text Char3"/>
    <w:aliases w:val=" Char2 Char,Char2 Char,ct Char1,Used by Word for text of author queries Char1,ed Char1"/>
    <w:basedOn w:val="a0"/>
    <w:uiPriority w:val="99"/>
    <w:qFormat/>
    <w:rsid w:val="003B1573"/>
    <w:rPr>
      <w:rFonts w:ascii="Calibri" w:hAnsi="Calibri" w:cs="Calibri"/>
      <w:lang w:eastAsia="zh-CN"/>
    </w:rPr>
  </w:style>
  <w:style w:type="character" w:customStyle="1" w:styleId="Char21">
    <w:name w:val="Θέμα σχολίου Char2"/>
    <w:basedOn w:val="CommentTextChar3"/>
    <w:link w:val="afb"/>
    <w:rsid w:val="003B1573"/>
    <w:rPr>
      <w:rFonts w:ascii="Tahoma" w:hAnsi="Tahoma" w:cs="Tahoma"/>
      <w:b/>
      <w:bCs/>
      <w:lang w:val="en-GB" w:eastAsia="zh-CN"/>
    </w:rPr>
  </w:style>
  <w:style w:type="character" w:customStyle="1" w:styleId="-HTMLChar1">
    <w:name w:val="Προ-διαμορφωμένο HTML Char1"/>
    <w:basedOn w:val="a0"/>
    <w:link w:val="-HTML"/>
    <w:uiPriority w:val="99"/>
    <w:rsid w:val="003B1573"/>
    <w:rPr>
      <w:rFonts w:ascii="Courier New" w:hAnsi="Courier New" w:cs="Courier New"/>
      <w:lang w:val="en-US" w:eastAsia="zh-CN"/>
    </w:rPr>
  </w:style>
  <w:style w:type="paragraph" w:customStyle="1" w:styleId="ListBullet21">
    <w:name w:val="List Bullet 21"/>
    <w:basedOn w:val="a"/>
    <w:uiPriority w:val="99"/>
    <w:rsid w:val="003B1573"/>
    <w:pPr>
      <w:tabs>
        <w:tab w:val="num" w:pos="643"/>
      </w:tabs>
      <w:suppressAutoHyphens w:val="0"/>
      <w:spacing w:after="0" w:line="360" w:lineRule="auto"/>
      <w:ind w:left="643" w:hanging="360"/>
      <w:jc w:val="left"/>
    </w:pPr>
    <w:rPr>
      <w:rFonts w:ascii="Trebuchet MS" w:hAnsi="Trebuchet MS" w:cs="Times New Roman"/>
      <w:szCs w:val="20"/>
      <w:lang w:val="en-US"/>
    </w:rPr>
  </w:style>
  <w:style w:type="paragraph" w:customStyle="1" w:styleId="aff5">
    <w:name w:val="Οριζόντια γραμμή"/>
    <w:basedOn w:val="a"/>
    <w:next w:val="ae"/>
    <w:uiPriority w:val="99"/>
    <w:rsid w:val="003B1573"/>
    <w:pPr>
      <w:suppressLineNumbers/>
      <w:pBdr>
        <w:top w:val="none" w:sz="0" w:space="0" w:color="000000"/>
        <w:left w:val="none" w:sz="0" w:space="0" w:color="000000"/>
        <w:bottom w:val="none" w:sz="0" w:space="0" w:color="000000"/>
        <w:right w:val="none" w:sz="0" w:space="0" w:color="000000"/>
      </w:pBdr>
      <w:suppressAutoHyphens w:val="0"/>
      <w:spacing w:after="283"/>
      <w:jc w:val="left"/>
    </w:pPr>
    <w:rPr>
      <w:rFonts w:ascii="Calibri" w:hAnsi="Calibri" w:cs="Calibri"/>
      <w:sz w:val="12"/>
      <w:szCs w:val="12"/>
      <w:lang w:val="el-GR"/>
    </w:rPr>
  </w:style>
  <w:style w:type="character" w:customStyle="1" w:styleId="Char10">
    <w:name w:val="Κείμενο υποσημείωσης Char1"/>
    <w:uiPriority w:val="99"/>
    <w:rsid w:val="003B1573"/>
    <w:rPr>
      <w:rFonts w:ascii="Calibri" w:eastAsia="Times New Roman" w:hAnsi="Calibri" w:cs="Calibri"/>
      <w:sz w:val="18"/>
      <w:szCs w:val="20"/>
      <w:lang w:val="en-IE" w:eastAsia="ar-SA"/>
    </w:rPr>
  </w:style>
  <w:style w:type="paragraph" w:customStyle="1" w:styleId="-HTML2">
    <w:name w:val="Προ-διαμορφωμένο HTML2"/>
    <w:basedOn w:val="a"/>
    <w:uiPriority w:val="99"/>
    <w:rsid w:val="003B1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jc w:val="left"/>
    </w:pPr>
    <w:rPr>
      <w:rFonts w:ascii="Courier New" w:hAnsi="Courier New" w:cs="Courier New"/>
      <w:sz w:val="20"/>
      <w:szCs w:val="20"/>
      <w:lang w:val="el-GR" w:eastAsia="ar-SA"/>
    </w:rPr>
  </w:style>
  <w:style w:type="paragraph" w:customStyle="1" w:styleId="para-1">
    <w:name w:val="para-1"/>
    <w:basedOn w:val="a"/>
    <w:uiPriority w:val="99"/>
    <w:rsid w:val="003B1573"/>
    <w:pPr>
      <w:tabs>
        <w:tab w:val="left" w:pos="1021"/>
        <w:tab w:val="left" w:pos="1588"/>
        <w:tab w:val="left" w:pos="2155"/>
        <w:tab w:val="left" w:pos="2722"/>
        <w:tab w:val="left" w:pos="3289"/>
      </w:tabs>
      <w:suppressAutoHyphens w:val="0"/>
      <w:spacing w:after="0"/>
      <w:ind w:left="1021" w:hanging="1021"/>
      <w:jc w:val="left"/>
    </w:pPr>
    <w:rPr>
      <w:rFonts w:ascii="Arial" w:hAnsi="Arial" w:cs="Arial"/>
      <w:spacing w:val="5"/>
      <w:szCs w:val="20"/>
      <w:lang w:val="el-GR" w:eastAsia="ar-SA"/>
    </w:rPr>
  </w:style>
  <w:style w:type="character" w:customStyle="1" w:styleId="2Char">
    <w:name w:val="Επικεφαλίδα 2 Char"/>
    <w:aliases w:val="2 Char1,2 headline Char1,21 Char1,??? Char1,B Sub/Bold Char1,Chapter Title Char1,H2 Char1,H21 Char1,H211 Char1,H22 Char1,Header 2 Char1,Header 2nd Page Char1,Heading 2 Hidden Char1,Heading 2_TM Char1,Headline 2 Char1,Titre 2 Char1"/>
    <w:link w:val="22"/>
    <w:rsid w:val="003B1573"/>
    <w:rPr>
      <w:rFonts w:ascii="Tahoma" w:hAnsi="Tahoma" w:cs="Arial"/>
      <w:b/>
      <w:color w:val="002060"/>
      <w:sz w:val="22"/>
      <w:szCs w:val="22"/>
      <w:lang w:val="en-GB" w:eastAsia="zh-CN"/>
    </w:rPr>
  </w:style>
  <w:style w:type="paragraph" w:customStyle="1" w:styleId="aff6">
    <w:name w:val="ΘΕΜΑ ΠΕΡΙΕΧΟΜΕΝΟ"/>
    <w:basedOn w:val="a"/>
    <w:uiPriority w:val="99"/>
    <w:rsid w:val="003B1573"/>
    <w:pPr>
      <w:keepLines/>
      <w:suppressAutoHyphens w:val="0"/>
      <w:spacing w:after="0"/>
      <w:jc w:val="left"/>
    </w:pPr>
    <w:rPr>
      <w:rFonts w:ascii="Arial" w:hAnsi="Arial" w:cs="Arial"/>
      <w:b/>
      <w:i/>
      <w:color w:val="000080"/>
      <w:kern w:val="1"/>
      <w:sz w:val="24"/>
      <w:szCs w:val="20"/>
      <w:lang w:val="en-US" w:eastAsia="en-US"/>
    </w:rPr>
  </w:style>
  <w:style w:type="character" w:styleId="aff7">
    <w:name w:val="Intense Reference"/>
    <w:uiPriority w:val="32"/>
    <w:qFormat/>
    <w:rsid w:val="003B1573"/>
    <w:rPr>
      <w:b/>
      <w:bCs/>
      <w:smallCaps/>
      <w:color w:val="4472C4"/>
      <w:spacing w:val="5"/>
    </w:rPr>
  </w:style>
  <w:style w:type="character" w:customStyle="1" w:styleId="Charb">
    <w:name w:val="Τίτλος Char"/>
    <w:link w:val="aff8"/>
    <w:uiPriority w:val="10"/>
    <w:qFormat/>
    <w:rsid w:val="003B1573"/>
    <w:rPr>
      <w:rFonts w:ascii="Arial" w:eastAsia="Arial" w:hAnsi="Arial"/>
      <w:b/>
      <w:bCs/>
      <w:sz w:val="32"/>
      <w:szCs w:val="32"/>
    </w:rPr>
  </w:style>
  <w:style w:type="paragraph" w:styleId="aff8">
    <w:name w:val="Title"/>
    <w:basedOn w:val="a"/>
    <w:link w:val="Charb"/>
    <w:uiPriority w:val="10"/>
    <w:qFormat/>
    <w:rsid w:val="003B1573"/>
    <w:pPr>
      <w:widowControl w:val="0"/>
      <w:suppressAutoHyphens w:val="0"/>
      <w:spacing w:before="187" w:after="0"/>
      <w:ind w:left="1486" w:right="2063"/>
      <w:jc w:val="center"/>
    </w:pPr>
    <w:rPr>
      <w:rFonts w:ascii="Arial" w:eastAsia="Arial" w:hAnsi="Arial" w:cs="Times New Roman"/>
      <w:b/>
      <w:bCs/>
      <w:sz w:val="32"/>
      <w:szCs w:val="32"/>
      <w:lang w:val="el-GR" w:eastAsia="el-GR"/>
    </w:rPr>
  </w:style>
  <w:style w:type="character" w:customStyle="1" w:styleId="TitleChar1">
    <w:name w:val="Title Char1"/>
    <w:basedOn w:val="a0"/>
    <w:uiPriority w:val="10"/>
    <w:rsid w:val="003B1573"/>
    <w:rPr>
      <w:rFonts w:asciiTheme="majorHAnsi" w:eastAsiaTheme="majorEastAsia" w:hAnsiTheme="majorHAnsi" w:cstheme="majorBidi"/>
      <w:spacing w:val="-10"/>
      <w:kern w:val="28"/>
      <w:sz w:val="56"/>
      <w:szCs w:val="56"/>
      <w:lang w:val="en-GB" w:eastAsia="zh-CN"/>
    </w:rPr>
  </w:style>
  <w:style w:type="character" w:customStyle="1" w:styleId="1f3">
    <w:name w:val="Ανεπίλυτη αναφορά1"/>
    <w:rsid w:val="003B1573"/>
    <w:rPr>
      <w:color w:val="605E5C"/>
      <w:shd w:val="clear" w:color="auto" w:fill="E1DFDD"/>
    </w:rPr>
  </w:style>
  <w:style w:type="paragraph" w:customStyle="1" w:styleId="p1">
    <w:name w:val="p1"/>
    <w:basedOn w:val="a"/>
    <w:uiPriority w:val="99"/>
    <w:rsid w:val="003B1573"/>
    <w:pPr>
      <w:suppressAutoHyphens w:val="0"/>
      <w:spacing w:after="0" w:line="288" w:lineRule="auto"/>
      <w:jc w:val="left"/>
    </w:pPr>
    <w:rPr>
      <w:rFonts w:eastAsia="Calibri" w:cs="Times New Roman"/>
      <w:sz w:val="23"/>
      <w:szCs w:val="23"/>
      <w:lang w:val="en-US" w:eastAsia="en-US"/>
    </w:rPr>
  </w:style>
  <w:style w:type="character" w:customStyle="1" w:styleId="s1">
    <w:name w:val="s1"/>
    <w:rsid w:val="003B1573"/>
  </w:style>
  <w:style w:type="character" w:customStyle="1" w:styleId="s2">
    <w:name w:val="s2"/>
    <w:rsid w:val="003B1573"/>
    <w:rPr>
      <w:color w:val="4787FF"/>
      <w:u w:val="single"/>
    </w:rPr>
  </w:style>
  <w:style w:type="character" w:customStyle="1" w:styleId="2c">
    <w:name w:val="Ανεπίλυτη αναφορά2"/>
    <w:uiPriority w:val="99"/>
    <w:rsid w:val="003B1573"/>
    <w:rPr>
      <w:color w:val="605E5C"/>
      <w:shd w:val="clear" w:color="auto" w:fill="E1DFDD"/>
    </w:rPr>
  </w:style>
  <w:style w:type="paragraph" w:customStyle="1" w:styleId="CM4">
    <w:name w:val="CM4"/>
    <w:basedOn w:val="a"/>
    <w:next w:val="a"/>
    <w:uiPriority w:val="99"/>
    <w:rsid w:val="003B1573"/>
    <w:pPr>
      <w:suppressAutoHyphens w:val="0"/>
      <w:autoSpaceDE w:val="0"/>
      <w:autoSpaceDN w:val="0"/>
      <w:adjustRightInd w:val="0"/>
      <w:spacing w:after="0"/>
      <w:jc w:val="left"/>
    </w:pPr>
    <w:rPr>
      <w:rFonts w:ascii="EUAlbertina" w:hAnsi="EUAlbertina" w:cs="Times New Roman"/>
      <w:sz w:val="24"/>
      <w:szCs w:val="24"/>
      <w:lang w:val="en-US" w:eastAsia="el-GR"/>
    </w:rPr>
  </w:style>
  <w:style w:type="character" w:customStyle="1" w:styleId="WW8Num6z4">
    <w:name w:val="WW8Num6z4"/>
    <w:rsid w:val="003B1573"/>
  </w:style>
  <w:style w:type="paragraph" w:customStyle="1" w:styleId="211">
    <w:name w:val="Σώμα κείμενου 21"/>
    <w:basedOn w:val="a"/>
    <w:uiPriority w:val="99"/>
    <w:rsid w:val="003B1573"/>
    <w:pPr>
      <w:suppressAutoHyphens w:val="0"/>
      <w:overflowPunct w:val="0"/>
      <w:autoSpaceDE w:val="0"/>
      <w:spacing w:after="0"/>
      <w:jc w:val="left"/>
    </w:pPr>
    <w:rPr>
      <w:rFonts w:ascii="Arial" w:hAnsi="Arial" w:cs="Arial"/>
      <w:szCs w:val="20"/>
      <w:lang w:val="el-GR"/>
    </w:rPr>
  </w:style>
  <w:style w:type="paragraph" w:customStyle="1" w:styleId="RFPbodytext">
    <w:name w:val="RFP_bodytext"/>
    <w:link w:val="RFPbodytextChar"/>
    <w:qFormat/>
    <w:rsid w:val="003B1573"/>
    <w:pPr>
      <w:spacing w:before="120" w:after="120" w:line="276" w:lineRule="auto"/>
      <w:jc w:val="both"/>
    </w:pPr>
    <w:rPr>
      <w:rFonts w:ascii="Calibri" w:hAnsi="Calibri" w:cs="Arial"/>
      <w:bCs/>
      <w:color w:val="262626"/>
      <w:kern w:val="32"/>
      <w:sz w:val="22"/>
      <w:szCs w:val="28"/>
      <w:lang w:eastAsia="en-US"/>
    </w:rPr>
  </w:style>
  <w:style w:type="character" w:customStyle="1" w:styleId="RFPbodytextChar">
    <w:name w:val="RFP_bodytext Char"/>
    <w:link w:val="RFPbodytext"/>
    <w:rsid w:val="003B1573"/>
    <w:rPr>
      <w:rFonts w:ascii="Calibri" w:hAnsi="Calibri" w:cs="Arial"/>
      <w:bCs/>
      <w:color w:val="262626"/>
      <w:kern w:val="32"/>
      <w:sz w:val="22"/>
      <w:szCs w:val="28"/>
      <w:lang w:eastAsia="en-US"/>
    </w:rPr>
  </w:style>
  <w:style w:type="character" w:customStyle="1" w:styleId="normaltextrun">
    <w:name w:val="normaltextrun"/>
    <w:rsid w:val="003B1573"/>
  </w:style>
  <w:style w:type="paragraph" w:customStyle="1" w:styleId="paragraph">
    <w:name w:val="paragraph"/>
    <w:basedOn w:val="a"/>
    <w:uiPriority w:val="99"/>
    <w:rsid w:val="003B1573"/>
    <w:pPr>
      <w:suppressAutoHyphens w:val="0"/>
      <w:spacing w:before="100" w:beforeAutospacing="1" w:after="100" w:afterAutospacing="1"/>
      <w:jc w:val="left"/>
    </w:pPr>
    <w:rPr>
      <w:rFonts w:ascii="Times New Roman" w:hAnsi="Times New Roman" w:cs="Times New Roman"/>
      <w:sz w:val="24"/>
      <w:szCs w:val="24"/>
      <w:lang w:val="en-US" w:eastAsia="en-US"/>
    </w:rPr>
  </w:style>
  <w:style w:type="character" w:customStyle="1" w:styleId="eop">
    <w:name w:val="eop"/>
    <w:rsid w:val="003B1573"/>
  </w:style>
  <w:style w:type="paragraph" w:customStyle="1" w:styleId="RFPbullet1">
    <w:name w:val="RFP_bullet1"/>
    <w:basedOn w:val="RFPbodytext"/>
    <w:link w:val="RFPbullet1Char"/>
    <w:uiPriority w:val="99"/>
    <w:qFormat/>
    <w:rsid w:val="003B1573"/>
    <w:pPr>
      <w:numPr>
        <w:numId w:val="34"/>
      </w:numPr>
      <w:spacing w:before="0" w:line="240" w:lineRule="auto"/>
    </w:pPr>
  </w:style>
  <w:style w:type="character" w:customStyle="1" w:styleId="RFPbullet1Char">
    <w:name w:val="RFP_bullet1 Char"/>
    <w:link w:val="RFPbullet1"/>
    <w:uiPriority w:val="99"/>
    <w:rsid w:val="003B1573"/>
    <w:rPr>
      <w:rFonts w:ascii="Calibri" w:hAnsi="Calibri" w:cs="Arial"/>
      <w:bCs/>
      <w:color w:val="262626"/>
      <w:kern w:val="32"/>
      <w:sz w:val="22"/>
      <w:szCs w:val="28"/>
      <w:lang w:eastAsia="en-US"/>
    </w:rPr>
  </w:style>
  <w:style w:type="character" w:customStyle="1" w:styleId="tabchar">
    <w:name w:val="tabchar"/>
    <w:rsid w:val="003B1573"/>
  </w:style>
  <w:style w:type="character" w:customStyle="1" w:styleId="viiyi">
    <w:name w:val="viiyi"/>
    <w:rsid w:val="003B1573"/>
  </w:style>
  <w:style w:type="character" w:customStyle="1" w:styleId="jlqj4b">
    <w:name w:val="jlqj4b"/>
    <w:rsid w:val="003B1573"/>
  </w:style>
  <w:style w:type="paragraph" w:customStyle="1" w:styleId="icomnumbullet1">
    <w:name w:val="icom_numbullet1"/>
    <w:basedOn w:val="RFPbullet1"/>
    <w:autoRedefine/>
    <w:uiPriority w:val="99"/>
    <w:rsid w:val="003B1573"/>
    <w:pPr>
      <w:numPr>
        <w:numId w:val="35"/>
      </w:numPr>
      <w:tabs>
        <w:tab w:val="clear" w:pos="1368"/>
        <w:tab w:val="num" w:pos="0"/>
        <w:tab w:val="num" w:pos="1418"/>
      </w:tabs>
      <w:spacing w:before="120" w:line="288" w:lineRule="auto"/>
      <w:ind w:left="720" w:hanging="360"/>
    </w:pPr>
    <w:rPr>
      <w:color w:val="auto"/>
      <w:lang w:val="en-US"/>
    </w:rPr>
  </w:style>
  <w:style w:type="paragraph" w:customStyle="1" w:styleId="RFPtablebodytext">
    <w:name w:val="RFP_table_bodytext"/>
    <w:uiPriority w:val="99"/>
    <w:qFormat/>
    <w:rsid w:val="003B1573"/>
    <w:pPr>
      <w:spacing w:line="288" w:lineRule="auto"/>
    </w:pPr>
    <w:rPr>
      <w:rFonts w:ascii="Arial Narrow" w:hAnsi="Arial Narrow" w:cs="Arial"/>
      <w:bCs/>
      <w:kern w:val="32"/>
      <w:sz w:val="18"/>
      <w:szCs w:val="28"/>
      <w:lang w:eastAsia="en-US"/>
    </w:rPr>
  </w:style>
  <w:style w:type="character" w:customStyle="1" w:styleId="findhit">
    <w:name w:val="findhit"/>
    <w:rsid w:val="003B1573"/>
  </w:style>
  <w:style w:type="character" w:customStyle="1" w:styleId="fontstyle01">
    <w:name w:val="fontstyle01"/>
    <w:rsid w:val="003B1573"/>
    <w:rPr>
      <w:rFonts w:ascii="Gotham-Book" w:hAnsi="Gotham-Book" w:hint="default"/>
      <w:b w:val="0"/>
      <w:bCs w:val="0"/>
      <w:i w:val="0"/>
      <w:iCs w:val="0"/>
      <w:color w:val="4D4E4F"/>
      <w:sz w:val="16"/>
      <w:szCs w:val="16"/>
    </w:rPr>
  </w:style>
  <w:style w:type="paragraph" w:customStyle="1" w:styleId="DG11Normal">
    <w:name w:val="DG11 Normal"/>
    <w:basedOn w:val="a"/>
    <w:link w:val="DG11NormalChar"/>
    <w:uiPriority w:val="99"/>
    <w:qFormat/>
    <w:rsid w:val="003B1573"/>
    <w:pPr>
      <w:suppressAutoHyphens w:val="0"/>
      <w:spacing w:after="200" w:line="360" w:lineRule="auto"/>
      <w:jc w:val="left"/>
    </w:pPr>
    <w:rPr>
      <w:rFonts w:ascii="Calibri" w:eastAsia="Calibri" w:hAnsi="Calibri" w:cs="Calibri"/>
      <w:color w:val="002060"/>
      <w:lang w:val="en-US" w:eastAsia="en-US"/>
    </w:rPr>
  </w:style>
  <w:style w:type="character" w:customStyle="1" w:styleId="DG11NormalChar">
    <w:name w:val="DG11 Normal Char"/>
    <w:link w:val="DG11Normal"/>
    <w:uiPriority w:val="99"/>
    <w:rsid w:val="003B1573"/>
    <w:rPr>
      <w:rFonts w:ascii="Calibri" w:eastAsia="Calibri" w:hAnsi="Calibri" w:cs="Calibri"/>
      <w:color w:val="002060"/>
      <w:sz w:val="22"/>
      <w:szCs w:val="22"/>
      <w:lang w:val="en-US" w:eastAsia="en-US"/>
    </w:rPr>
  </w:style>
  <w:style w:type="paragraph" w:customStyle="1" w:styleId="DG11Heading1">
    <w:name w:val="DG11 Heading 1"/>
    <w:basedOn w:val="10"/>
    <w:uiPriority w:val="99"/>
    <w:qFormat/>
    <w:rsid w:val="003B1573"/>
    <w:pPr>
      <w:keepLines/>
      <w:pageBreakBefore w:val="0"/>
      <w:numPr>
        <w:numId w:val="36"/>
      </w:numPr>
      <w:pBdr>
        <w:top w:val="none" w:sz="0" w:space="0" w:color="auto"/>
        <w:left w:val="none" w:sz="0" w:space="0" w:color="auto"/>
        <w:bottom w:val="none" w:sz="0" w:space="0" w:color="auto"/>
        <w:right w:val="none" w:sz="0" w:space="0" w:color="auto"/>
      </w:pBdr>
      <w:suppressAutoHyphens w:val="0"/>
      <w:spacing w:before="480" w:after="0" w:line="276" w:lineRule="auto"/>
      <w:ind w:left="357" w:hanging="187"/>
      <w:jc w:val="left"/>
    </w:pPr>
    <w:rPr>
      <w:rFonts w:ascii="Calibri" w:hAnsi="Calibri" w:cs="Calibri"/>
      <w:color w:val="2F5496"/>
      <w:szCs w:val="28"/>
      <w:lang w:eastAsia="en-US"/>
    </w:rPr>
  </w:style>
  <w:style w:type="paragraph" w:customStyle="1" w:styleId="DG11Heading2">
    <w:name w:val="DG11 Heading 2"/>
    <w:basedOn w:val="22"/>
    <w:link w:val="DG11Heading2Char"/>
    <w:uiPriority w:val="99"/>
    <w:qFormat/>
    <w:rsid w:val="003B1573"/>
    <w:pPr>
      <w:keepLines/>
      <w:numPr>
        <w:numId w:val="37"/>
      </w:numPr>
      <w:pBdr>
        <w:top w:val="none" w:sz="0" w:space="0" w:color="auto"/>
        <w:left w:val="none" w:sz="0" w:space="0" w:color="auto"/>
        <w:bottom w:val="none" w:sz="0" w:space="0" w:color="auto"/>
        <w:right w:val="none" w:sz="0" w:space="0" w:color="auto"/>
      </w:pBdr>
      <w:tabs>
        <w:tab w:val="clear" w:pos="567"/>
      </w:tabs>
      <w:suppressAutoHyphens w:val="0"/>
      <w:spacing w:before="200" w:after="0" w:line="276" w:lineRule="auto"/>
      <w:jc w:val="left"/>
    </w:pPr>
    <w:rPr>
      <w:rFonts w:ascii="Calibri" w:hAnsi="Calibri" w:cs="Calibri"/>
      <w:bCs/>
      <w:color w:val="4472C4"/>
      <w:sz w:val="26"/>
      <w:szCs w:val="26"/>
      <w:lang w:val="en-US" w:eastAsia="en-US"/>
    </w:rPr>
  </w:style>
  <w:style w:type="character" w:customStyle="1" w:styleId="DG11Heading2Char">
    <w:name w:val="DG11 Heading 2 Char"/>
    <w:link w:val="DG11Heading2"/>
    <w:uiPriority w:val="99"/>
    <w:rsid w:val="003B1573"/>
    <w:rPr>
      <w:rFonts w:ascii="Calibri" w:hAnsi="Calibri" w:cs="Calibri"/>
      <w:b/>
      <w:bCs/>
      <w:color w:val="4472C4"/>
      <w:sz w:val="26"/>
      <w:szCs w:val="26"/>
      <w:lang w:val="en-US" w:eastAsia="en-US"/>
    </w:rPr>
  </w:style>
  <w:style w:type="character" w:customStyle="1" w:styleId="fontstyle21">
    <w:name w:val="fontstyle21"/>
    <w:rsid w:val="003B1573"/>
    <w:rPr>
      <w:rFonts w:ascii="Calibri" w:hAnsi="Calibri" w:cs="Calibri" w:hint="default"/>
      <w:b w:val="0"/>
      <w:bCs w:val="0"/>
      <w:i w:val="0"/>
      <w:iCs w:val="0"/>
      <w:color w:val="000000"/>
      <w:sz w:val="22"/>
      <w:szCs w:val="22"/>
    </w:rPr>
  </w:style>
  <w:style w:type="character" w:customStyle="1" w:styleId="highlight">
    <w:name w:val="highlight"/>
    <w:rsid w:val="003B1573"/>
  </w:style>
  <w:style w:type="character" w:customStyle="1" w:styleId="contentcontrol">
    <w:name w:val="contentcontrol"/>
    <w:rsid w:val="003B1573"/>
  </w:style>
  <w:style w:type="character" w:customStyle="1" w:styleId="hpeqsspan">
    <w:name w:val="hpeqsspan"/>
    <w:rsid w:val="003B1573"/>
  </w:style>
  <w:style w:type="character" w:customStyle="1" w:styleId="flistbulleted">
    <w:name w:val="f_listbulleted"/>
    <w:rsid w:val="003B1573"/>
  </w:style>
  <w:style w:type="character" w:customStyle="1" w:styleId="acopre">
    <w:name w:val="acopre"/>
    <w:rsid w:val="003B1573"/>
  </w:style>
  <w:style w:type="character" w:customStyle="1" w:styleId="Heading4Char1">
    <w:name w:val="Heading 4 Char1"/>
    <w:aliases w:val="icom_heading4 Char1"/>
    <w:rsid w:val="003B1573"/>
    <w:rPr>
      <w:rFonts w:ascii="Calibri" w:eastAsia="Calibri" w:hAnsi="Calibri" w:cs="Calibri"/>
      <w:b/>
      <w:bCs/>
      <w:lang w:val="el-GR"/>
    </w:rPr>
  </w:style>
  <w:style w:type="numbering" w:customStyle="1" w:styleId="1f4">
    <w:name w:val="Χωρίς λίστα1"/>
    <w:next w:val="a2"/>
    <w:uiPriority w:val="99"/>
    <w:semiHidden/>
    <w:unhideWhenUsed/>
    <w:rsid w:val="003B1573"/>
  </w:style>
  <w:style w:type="character" w:customStyle="1" w:styleId="WW8Num6z2">
    <w:name w:val="WW8Num6z2"/>
    <w:rsid w:val="003B1573"/>
  </w:style>
  <w:style w:type="character" w:customStyle="1" w:styleId="WW8Num6z3">
    <w:name w:val="WW8Num6z3"/>
    <w:rsid w:val="003B1573"/>
  </w:style>
  <w:style w:type="character" w:customStyle="1" w:styleId="WW8Num6z5">
    <w:name w:val="WW8Num6z5"/>
    <w:rsid w:val="003B1573"/>
  </w:style>
  <w:style w:type="character" w:customStyle="1" w:styleId="WW8Num6z6">
    <w:name w:val="WW8Num6z6"/>
    <w:rsid w:val="003B1573"/>
  </w:style>
  <w:style w:type="character" w:customStyle="1" w:styleId="WW8Num6z7">
    <w:name w:val="WW8Num6z7"/>
    <w:rsid w:val="003B1573"/>
  </w:style>
  <w:style w:type="character" w:customStyle="1" w:styleId="WW8Num6z8">
    <w:name w:val="WW8Num6z8"/>
    <w:rsid w:val="003B1573"/>
  </w:style>
  <w:style w:type="character" w:styleId="aff9">
    <w:name w:val="Placeholder Text"/>
    <w:rsid w:val="003B1573"/>
    <w:rPr>
      <w:rFonts w:cs="Times New Roman"/>
      <w:color w:val="808080"/>
    </w:rPr>
  </w:style>
  <w:style w:type="character" w:customStyle="1" w:styleId="110">
    <w:name w:val="Προεπιλεγμένη γραμματοσειρά11"/>
    <w:uiPriority w:val="99"/>
    <w:rsid w:val="003B1573"/>
  </w:style>
  <w:style w:type="character" w:customStyle="1" w:styleId="37">
    <w:name w:val="Παραπομπή σημείωσης τέλους3"/>
    <w:rsid w:val="003B1573"/>
    <w:rPr>
      <w:vertAlign w:val="superscript"/>
    </w:rPr>
  </w:style>
  <w:style w:type="paragraph" w:customStyle="1" w:styleId="111">
    <w:name w:val="Λεζάντα11"/>
    <w:basedOn w:val="a"/>
    <w:uiPriority w:val="99"/>
    <w:rsid w:val="003B1573"/>
    <w:pPr>
      <w:suppressLineNumbers/>
      <w:suppressAutoHyphens w:val="0"/>
      <w:spacing w:before="120" w:after="0" w:line="288" w:lineRule="auto"/>
      <w:jc w:val="left"/>
    </w:pPr>
    <w:rPr>
      <w:rFonts w:ascii="Calibri" w:hAnsi="Calibri" w:cs="Mangal"/>
      <w:i/>
      <w:iCs/>
      <w:sz w:val="24"/>
      <w:szCs w:val="24"/>
      <w:lang w:val="el-GR"/>
    </w:rPr>
  </w:style>
  <w:style w:type="paragraph" w:styleId="affa">
    <w:name w:val="Date"/>
    <w:basedOn w:val="a"/>
    <w:next w:val="a"/>
    <w:link w:val="Charc"/>
    <w:uiPriority w:val="99"/>
    <w:rsid w:val="003B1573"/>
    <w:pPr>
      <w:suppressAutoHyphens w:val="0"/>
      <w:spacing w:after="100" w:line="288" w:lineRule="auto"/>
      <w:jc w:val="left"/>
    </w:pPr>
    <w:rPr>
      <w:rFonts w:ascii="Calibri" w:eastAsia="MS Mincho" w:hAnsi="Calibri" w:cs="Calibri"/>
      <w:szCs w:val="24"/>
      <w:lang w:val="en-US" w:eastAsia="ja-JP"/>
    </w:rPr>
  </w:style>
  <w:style w:type="character" w:customStyle="1" w:styleId="Charc">
    <w:name w:val="Ημερομηνία Char"/>
    <w:basedOn w:val="a0"/>
    <w:link w:val="affa"/>
    <w:uiPriority w:val="99"/>
    <w:rsid w:val="003B1573"/>
    <w:rPr>
      <w:rFonts w:ascii="Calibri" w:eastAsia="MS Mincho" w:hAnsi="Calibri" w:cs="Calibri"/>
      <w:sz w:val="22"/>
      <w:szCs w:val="24"/>
      <w:lang w:val="en-US" w:eastAsia="ja-JP"/>
    </w:rPr>
  </w:style>
  <w:style w:type="character" w:customStyle="1" w:styleId="Char11">
    <w:name w:val="Κείμενο πλαισίου Char1"/>
    <w:locked/>
    <w:rsid w:val="003B1573"/>
    <w:rPr>
      <w:rFonts w:ascii="Tahoma" w:hAnsi="Tahoma" w:cs="Tahoma"/>
      <w:sz w:val="16"/>
      <w:szCs w:val="16"/>
      <w:lang w:eastAsia="zh-CN"/>
    </w:rPr>
  </w:style>
  <w:style w:type="character" w:customStyle="1" w:styleId="Char22">
    <w:name w:val="Κείμενο σχολίου Char2"/>
    <w:uiPriority w:val="99"/>
    <w:locked/>
    <w:rsid w:val="003B1573"/>
    <w:rPr>
      <w:rFonts w:ascii="Calibri" w:hAnsi="Calibri" w:cs="Times New Roman"/>
      <w:lang w:val="en-GB" w:eastAsia="zh-CN"/>
    </w:rPr>
  </w:style>
  <w:style w:type="character" w:customStyle="1" w:styleId="Char12">
    <w:name w:val="Θέμα σχολίου Char1"/>
    <w:locked/>
    <w:rsid w:val="003B1573"/>
    <w:rPr>
      <w:rFonts w:ascii="Calibri" w:hAnsi="Calibri" w:cs="Calibri"/>
      <w:b/>
      <w:bCs/>
      <w:lang w:val="en-GB" w:eastAsia="zh-CN"/>
    </w:rPr>
  </w:style>
  <w:style w:type="character" w:customStyle="1" w:styleId="Char7">
    <w:name w:val="Σώμα κείμενου με εσοχή Char"/>
    <w:link w:val="af7"/>
    <w:uiPriority w:val="99"/>
    <w:rsid w:val="003B1573"/>
    <w:rPr>
      <w:rFonts w:ascii="Arial" w:hAnsi="Arial" w:cs="Arial"/>
      <w:sz w:val="22"/>
      <w:szCs w:val="22"/>
      <w:lang w:val="en-GB" w:eastAsia="zh-CN"/>
    </w:rPr>
  </w:style>
  <w:style w:type="paragraph" w:styleId="38">
    <w:name w:val="Body Text Indent 3"/>
    <w:basedOn w:val="a"/>
    <w:link w:val="3Char1"/>
    <w:uiPriority w:val="99"/>
    <w:rsid w:val="003B1573"/>
    <w:pPr>
      <w:suppressAutoHyphens w:val="0"/>
      <w:spacing w:after="0" w:line="312" w:lineRule="auto"/>
      <w:ind w:left="283"/>
      <w:jc w:val="left"/>
    </w:pPr>
    <w:rPr>
      <w:rFonts w:ascii="Calibri" w:hAnsi="Calibri" w:cs="Times New Roman"/>
      <w:sz w:val="16"/>
      <w:szCs w:val="16"/>
      <w:lang w:val="el-GR"/>
    </w:rPr>
  </w:style>
  <w:style w:type="character" w:customStyle="1" w:styleId="3Char1">
    <w:name w:val="Σώμα κείμενου με εσοχή 3 Char"/>
    <w:basedOn w:val="a0"/>
    <w:link w:val="38"/>
    <w:uiPriority w:val="99"/>
    <w:rsid w:val="003B1573"/>
    <w:rPr>
      <w:rFonts w:ascii="Calibri" w:hAnsi="Calibri"/>
      <w:sz w:val="16"/>
      <w:szCs w:val="16"/>
      <w:lang w:eastAsia="zh-CN"/>
    </w:rPr>
  </w:style>
  <w:style w:type="paragraph" w:styleId="affb">
    <w:name w:val="No Spacing"/>
    <w:link w:val="Chard"/>
    <w:uiPriority w:val="1"/>
    <w:qFormat/>
    <w:rsid w:val="003B1573"/>
    <w:pPr>
      <w:suppressAutoHyphens/>
      <w:jc w:val="both"/>
    </w:pPr>
    <w:rPr>
      <w:rFonts w:ascii="Calibri" w:hAnsi="Calibri" w:cs="Calibri"/>
      <w:sz w:val="22"/>
      <w:szCs w:val="24"/>
      <w:lang w:val="en-GB" w:eastAsia="zh-CN"/>
    </w:rPr>
  </w:style>
  <w:style w:type="paragraph" w:styleId="39">
    <w:name w:val="Body Text 3"/>
    <w:basedOn w:val="a"/>
    <w:link w:val="3Char2"/>
    <w:uiPriority w:val="99"/>
    <w:rsid w:val="003B1573"/>
    <w:pPr>
      <w:suppressAutoHyphens w:val="0"/>
      <w:spacing w:after="0" w:line="288" w:lineRule="auto"/>
      <w:jc w:val="left"/>
    </w:pPr>
    <w:rPr>
      <w:rFonts w:ascii="Calibri" w:hAnsi="Calibri" w:cs="Calibri"/>
      <w:sz w:val="16"/>
      <w:szCs w:val="16"/>
      <w:lang w:val="el-GR"/>
    </w:rPr>
  </w:style>
  <w:style w:type="character" w:customStyle="1" w:styleId="3Char2">
    <w:name w:val="Σώμα κείμενου 3 Char"/>
    <w:basedOn w:val="a0"/>
    <w:link w:val="39"/>
    <w:uiPriority w:val="99"/>
    <w:rsid w:val="003B1573"/>
    <w:rPr>
      <w:rFonts w:ascii="Calibri" w:hAnsi="Calibri" w:cs="Calibri"/>
      <w:sz w:val="16"/>
      <w:szCs w:val="16"/>
      <w:lang w:eastAsia="zh-CN"/>
    </w:rPr>
  </w:style>
  <w:style w:type="paragraph" w:customStyle="1" w:styleId="1f5">
    <w:name w:val="Θέμα σχολίου1"/>
    <w:basedOn w:val="1f1"/>
    <w:next w:val="1f1"/>
    <w:uiPriority w:val="99"/>
    <w:rsid w:val="003B1573"/>
    <w:pPr>
      <w:suppressAutoHyphens w:val="0"/>
      <w:spacing w:after="0" w:line="288" w:lineRule="auto"/>
      <w:jc w:val="left"/>
    </w:pPr>
    <w:rPr>
      <w:rFonts w:ascii="Calibri" w:hAnsi="Calibri" w:cs="Calibri"/>
      <w:b/>
      <w:bCs/>
      <w:lang w:val="el-GR"/>
    </w:rPr>
  </w:style>
  <w:style w:type="paragraph" w:styleId="2d">
    <w:name w:val="List Bullet 2"/>
    <w:basedOn w:val="a"/>
    <w:uiPriority w:val="99"/>
    <w:rsid w:val="003B1573"/>
    <w:pPr>
      <w:tabs>
        <w:tab w:val="num" w:pos="643"/>
      </w:tabs>
      <w:suppressAutoHyphens w:val="0"/>
      <w:spacing w:after="60" w:line="360" w:lineRule="auto"/>
      <w:ind w:left="643" w:hanging="360"/>
      <w:jc w:val="left"/>
    </w:pPr>
    <w:rPr>
      <w:rFonts w:ascii="Trebuchet MS" w:hAnsi="Trebuchet MS" w:cs="Times New Roman"/>
      <w:szCs w:val="20"/>
      <w:lang w:val="en-US"/>
    </w:rPr>
  </w:style>
  <w:style w:type="table" w:customStyle="1" w:styleId="1f6">
    <w:name w:val="Πλέγμα πίνακα1"/>
    <w:basedOn w:val="a1"/>
    <w:next w:val="aff0"/>
    <w:uiPriority w:val="99"/>
    <w:rsid w:val="003B1573"/>
    <w:pPr>
      <w:jc w:val="both"/>
    </w:pPr>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Πίνακας 5 με σκούρο πλέγμα - Έμφαση 51"/>
    <w:uiPriority w:val="99"/>
    <w:rsid w:val="003B1573"/>
    <w:pPr>
      <w:jc w:val="both"/>
    </w:pPr>
    <w:rPr>
      <w:rFonts w:ascii="Calibri" w:hAnsi="Calibri"/>
      <w:lang w:val="en-US" w:eastAsia="en-US"/>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style>
  <w:style w:type="paragraph" w:customStyle="1" w:styleId="BodyVIS">
    <w:name w:val="Body_VIS"/>
    <w:basedOn w:val="a"/>
    <w:link w:val="BodyVISChar"/>
    <w:uiPriority w:val="99"/>
    <w:rsid w:val="003B1573"/>
    <w:pPr>
      <w:suppressAutoHyphens w:val="0"/>
      <w:spacing w:after="0" w:line="300" w:lineRule="atLeast"/>
      <w:jc w:val="left"/>
    </w:pPr>
    <w:rPr>
      <w:rFonts w:cs="Times New Roman"/>
      <w:sz w:val="20"/>
      <w:szCs w:val="20"/>
      <w:lang w:val="el-GR" w:eastAsia="en-US"/>
    </w:rPr>
  </w:style>
  <w:style w:type="character" w:customStyle="1" w:styleId="BodyVISChar">
    <w:name w:val="Body_VIS Char"/>
    <w:link w:val="BodyVIS"/>
    <w:uiPriority w:val="99"/>
    <w:locked/>
    <w:rsid w:val="003B1573"/>
    <w:rPr>
      <w:rFonts w:ascii="Tahoma" w:hAnsi="Tahoma"/>
      <w:lang w:eastAsia="en-US"/>
    </w:rPr>
  </w:style>
  <w:style w:type="paragraph" w:customStyle="1" w:styleId="BulletVIS">
    <w:name w:val="Bullet_VIS"/>
    <w:basedOn w:val="a"/>
    <w:link w:val="BulletVISChar"/>
    <w:uiPriority w:val="99"/>
    <w:rsid w:val="003B1573"/>
    <w:pPr>
      <w:numPr>
        <w:numId w:val="38"/>
      </w:numPr>
      <w:suppressAutoHyphens w:val="0"/>
      <w:spacing w:before="120" w:after="60" w:line="300" w:lineRule="atLeast"/>
      <w:jc w:val="left"/>
    </w:pPr>
    <w:rPr>
      <w:rFonts w:cs="Times New Roman"/>
      <w:sz w:val="20"/>
      <w:szCs w:val="20"/>
      <w:lang w:val="el-GR" w:eastAsia="en-US"/>
    </w:rPr>
  </w:style>
  <w:style w:type="character" w:customStyle="1" w:styleId="BulletVISChar">
    <w:name w:val="Bullet_VIS Char"/>
    <w:link w:val="BulletVIS"/>
    <w:uiPriority w:val="99"/>
    <w:locked/>
    <w:rsid w:val="003B1573"/>
    <w:rPr>
      <w:rFonts w:ascii="Tahoma" w:hAnsi="Tahoma"/>
      <w:lang w:eastAsia="en-US"/>
    </w:rPr>
  </w:style>
  <w:style w:type="paragraph" w:customStyle="1" w:styleId="112">
    <w:name w:val="Κείμενο πλαισίου11"/>
    <w:basedOn w:val="a"/>
    <w:uiPriority w:val="99"/>
    <w:rsid w:val="003B1573"/>
    <w:pPr>
      <w:suppressAutoHyphens w:val="0"/>
      <w:spacing w:after="0" w:line="288" w:lineRule="auto"/>
      <w:jc w:val="left"/>
    </w:pPr>
    <w:rPr>
      <w:sz w:val="16"/>
      <w:szCs w:val="16"/>
      <w:lang w:val="el-GR"/>
    </w:rPr>
  </w:style>
  <w:style w:type="paragraph" w:customStyle="1" w:styleId="113">
    <w:name w:val="Αναθεώρηση11"/>
    <w:uiPriority w:val="99"/>
    <w:rsid w:val="003B1573"/>
    <w:pPr>
      <w:suppressAutoHyphens/>
    </w:pPr>
    <w:rPr>
      <w:sz w:val="24"/>
      <w:szCs w:val="24"/>
      <w:lang w:val="en-GB" w:eastAsia="zh-CN"/>
    </w:rPr>
  </w:style>
  <w:style w:type="paragraph" w:customStyle="1" w:styleId="-HTML11">
    <w:name w:val="Προ-διαμορφωμένο HTML11"/>
    <w:basedOn w:val="a"/>
    <w:uiPriority w:val="99"/>
    <w:rsid w:val="003B1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60" w:line="288" w:lineRule="auto"/>
      <w:jc w:val="left"/>
    </w:pPr>
    <w:rPr>
      <w:rFonts w:ascii="Courier New" w:hAnsi="Courier New" w:cs="Courier New"/>
      <w:sz w:val="20"/>
      <w:szCs w:val="20"/>
      <w:lang w:val="el-GR"/>
    </w:rPr>
  </w:style>
  <w:style w:type="paragraph" w:customStyle="1" w:styleId="headingarticle">
    <w:name w:val="heading article"/>
    <w:basedOn w:val="22"/>
    <w:next w:val="a"/>
    <w:uiPriority w:val="99"/>
    <w:rsid w:val="003B1573"/>
    <w:pPr>
      <w:numPr>
        <w:ilvl w:val="0"/>
        <w:numId w:val="0"/>
      </w:numPr>
      <w:pBdr>
        <w:top w:val="none" w:sz="0" w:space="0" w:color="auto"/>
        <w:left w:val="none" w:sz="0" w:space="0" w:color="auto"/>
        <w:bottom w:val="none" w:sz="0" w:space="0" w:color="auto"/>
        <w:right w:val="none" w:sz="0" w:space="0" w:color="auto"/>
      </w:pBdr>
      <w:tabs>
        <w:tab w:val="clear" w:pos="567"/>
      </w:tabs>
      <w:suppressAutoHyphens w:val="0"/>
      <w:spacing w:before="360" w:after="60" w:line="288" w:lineRule="auto"/>
      <w:jc w:val="left"/>
    </w:pPr>
    <w:rPr>
      <w:rFonts w:cs="Times New Roman"/>
      <w:color w:val="auto"/>
      <w:szCs w:val="20"/>
      <w:u w:val="single"/>
      <w:lang w:val="el-GR" w:eastAsia="en-US"/>
    </w:rPr>
  </w:style>
  <w:style w:type="paragraph" w:customStyle="1" w:styleId="3headingarticle">
    <w:name w:val="3 heading article"/>
    <w:basedOn w:val="32"/>
    <w:next w:val="a"/>
    <w:uiPriority w:val="99"/>
    <w:rsid w:val="003B1573"/>
    <w:pPr>
      <w:numPr>
        <w:ilvl w:val="3"/>
        <w:numId w:val="57"/>
      </w:numPr>
      <w:suppressAutoHyphens w:val="0"/>
      <w:spacing w:before="480" w:line="288" w:lineRule="auto"/>
      <w:ind w:left="648" w:hanging="194"/>
      <w:jc w:val="left"/>
    </w:pPr>
    <w:rPr>
      <w:bCs w:val="0"/>
      <w:sz w:val="20"/>
      <w:szCs w:val="20"/>
      <w:lang w:val="en-US" w:eastAsia="en-US"/>
    </w:rPr>
  </w:style>
  <w:style w:type="paragraph" w:customStyle="1" w:styleId="headingarticl">
    <w:name w:val="heading articl"/>
    <w:uiPriority w:val="99"/>
    <w:rsid w:val="003B1573"/>
    <w:pPr>
      <w:widowControl w:val="0"/>
      <w:overflowPunct w:val="0"/>
      <w:autoSpaceDE w:val="0"/>
      <w:autoSpaceDN w:val="0"/>
      <w:adjustRightInd w:val="0"/>
      <w:spacing w:before="240" w:after="240"/>
      <w:textAlignment w:val="baseline"/>
    </w:pPr>
    <w:rPr>
      <w:rFonts w:ascii="Tahoma" w:hAnsi="Tahoma" w:cs="Tahoma"/>
      <w:b/>
      <w:sz w:val="24"/>
      <w:szCs w:val="24"/>
      <w:u w:val="single"/>
      <w:lang w:eastAsia="en-US"/>
    </w:rPr>
  </w:style>
  <w:style w:type="paragraph" w:customStyle="1" w:styleId="Articleheading4">
    <w:name w:val="Article heading 4"/>
    <w:basedOn w:val="3headingarticle"/>
    <w:uiPriority w:val="99"/>
    <w:rsid w:val="003B1573"/>
    <w:pPr>
      <w:tabs>
        <w:tab w:val="num" w:pos="1080"/>
      </w:tabs>
      <w:ind w:left="720" w:hanging="720"/>
    </w:pPr>
  </w:style>
  <w:style w:type="paragraph" w:customStyle="1" w:styleId="TableBODYVIS">
    <w:name w:val="Table_BODY_VIS"/>
    <w:basedOn w:val="BodyVIS"/>
    <w:link w:val="TableBODYVISChar"/>
    <w:uiPriority w:val="99"/>
    <w:rsid w:val="003B1573"/>
    <w:pPr>
      <w:spacing w:before="120" w:line="240" w:lineRule="auto"/>
    </w:pPr>
  </w:style>
  <w:style w:type="character" w:customStyle="1" w:styleId="TableBODYVISChar">
    <w:name w:val="Table_BODY_VIS Char"/>
    <w:link w:val="TableBODYVIS"/>
    <w:uiPriority w:val="99"/>
    <w:locked/>
    <w:rsid w:val="003B1573"/>
    <w:rPr>
      <w:rFonts w:ascii="Tahoma" w:hAnsi="Tahoma"/>
      <w:lang w:eastAsia="en-US"/>
    </w:rPr>
  </w:style>
  <w:style w:type="paragraph" w:customStyle="1" w:styleId="O-Table">
    <w:name w:val="!O-Table"/>
    <w:basedOn w:val="a"/>
    <w:uiPriority w:val="99"/>
    <w:rsid w:val="003B1573"/>
    <w:pPr>
      <w:suppressAutoHyphens w:val="0"/>
      <w:spacing w:after="20" w:line="260" w:lineRule="atLeast"/>
      <w:jc w:val="left"/>
    </w:pPr>
    <w:rPr>
      <w:rFonts w:eastAsia="PMingLiU" w:cs="Times New Roman"/>
      <w:lang w:val="el-GR" w:eastAsia="en-US"/>
    </w:rPr>
  </w:style>
  <w:style w:type="paragraph" w:customStyle="1" w:styleId="msonormal0">
    <w:name w:val="msonormal"/>
    <w:basedOn w:val="a"/>
    <w:uiPriority w:val="99"/>
    <w:rsid w:val="003B1573"/>
    <w:pPr>
      <w:suppressAutoHyphens w:val="0"/>
      <w:spacing w:before="100" w:beforeAutospacing="1" w:after="100" w:afterAutospacing="1" w:line="288" w:lineRule="auto"/>
      <w:jc w:val="left"/>
    </w:pPr>
    <w:rPr>
      <w:rFonts w:ascii="Times New Roman" w:hAnsi="Times New Roman" w:cs="Times New Roman"/>
      <w:sz w:val="24"/>
      <w:szCs w:val="24"/>
      <w:lang w:val="el-GR" w:eastAsia="el-GR"/>
    </w:rPr>
  </w:style>
  <w:style w:type="paragraph" w:customStyle="1" w:styleId="TableBodyVIS0">
    <w:name w:val="Table_Body_VIS"/>
    <w:basedOn w:val="a"/>
    <w:uiPriority w:val="99"/>
    <w:semiHidden/>
    <w:rsid w:val="003B1573"/>
    <w:pPr>
      <w:suppressAutoHyphens w:val="0"/>
      <w:spacing w:after="0" w:line="288" w:lineRule="auto"/>
      <w:ind w:left="125" w:right="40"/>
      <w:jc w:val="left"/>
    </w:pPr>
    <w:rPr>
      <w:rFonts w:eastAsia="PMingLiU"/>
      <w:sz w:val="20"/>
      <w:szCs w:val="20"/>
      <w:lang w:val="el-GR" w:eastAsia="en-US"/>
    </w:rPr>
  </w:style>
  <w:style w:type="paragraph" w:customStyle="1" w:styleId="TableBulletVIS">
    <w:name w:val="Table_Bullet_VIS"/>
    <w:basedOn w:val="BulletVIS"/>
    <w:uiPriority w:val="99"/>
    <w:rsid w:val="003B1573"/>
    <w:pPr>
      <w:numPr>
        <w:numId w:val="0"/>
      </w:numPr>
      <w:spacing w:before="0" w:line="240" w:lineRule="auto"/>
    </w:pPr>
    <w:rPr>
      <w:rFonts w:eastAsia="PMingLiU"/>
    </w:rPr>
  </w:style>
  <w:style w:type="paragraph" w:customStyle="1" w:styleId="Intable">
    <w:name w:val="Intable"/>
    <w:basedOn w:val="a"/>
    <w:uiPriority w:val="99"/>
    <w:rsid w:val="003B1573"/>
    <w:pPr>
      <w:numPr>
        <w:numId w:val="39"/>
      </w:numPr>
      <w:suppressAutoHyphens w:val="0"/>
      <w:spacing w:after="0" w:line="288" w:lineRule="auto"/>
      <w:ind w:left="0" w:firstLine="0"/>
      <w:jc w:val="left"/>
    </w:pPr>
    <w:rPr>
      <w:rFonts w:ascii="Times New Roman" w:hAnsi="Times New Roman" w:cs="Times New Roman"/>
      <w:b/>
      <w:szCs w:val="24"/>
      <w:lang w:val="el-GR" w:eastAsia="en-US"/>
    </w:rPr>
  </w:style>
  <w:style w:type="paragraph" w:customStyle="1" w:styleId="bodynumberingChar">
    <w:name w:val="body numbering Char"/>
    <w:uiPriority w:val="99"/>
    <w:semiHidden/>
    <w:rsid w:val="003B1573"/>
    <w:pPr>
      <w:jc w:val="both"/>
    </w:pPr>
    <w:rPr>
      <w:rFonts w:ascii="Tahoma" w:hAnsi="Tahoma"/>
      <w:strike/>
      <w:sz w:val="22"/>
      <w:szCs w:val="22"/>
    </w:rPr>
  </w:style>
  <w:style w:type="character" w:customStyle="1" w:styleId="Char13">
    <w:name w:val="Κείμενο σχολίου Char1"/>
    <w:aliases w:val="Char2 Char2"/>
    <w:uiPriority w:val="99"/>
    <w:qFormat/>
    <w:rsid w:val="003B1573"/>
    <w:rPr>
      <w:rFonts w:ascii="Calibri" w:hAnsi="Calibri"/>
      <w:lang w:val="en-GB" w:eastAsia="zh-CN"/>
    </w:rPr>
  </w:style>
  <w:style w:type="paragraph" w:customStyle="1" w:styleId="xl65">
    <w:name w:val="xl65"/>
    <w:basedOn w:val="a"/>
    <w:uiPriority w:val="99"/>
    <w:rsid w:val="003B1573"/>
    <w:pPr>
      <w:suppressAutoHyphens w:val="0"/>
      <w:spacing w:before="100" w:beforeAutospacing="1" w:after="100" w:afterAutospacing="1" w:line="288" w:lineRule="auto"/>
      <w:jc w:val="left"/>
    </w:pPr>
    <w:rPr>
      <w:rFonts w:ascii="Times New Roman" w:hAnsi="Times New Roman" w:cs="Times New Roman"/>
      <w:sz w:val="24"/>
      <w:szCs w:val="24"/>
      <w:lang w:val="en-US" w:eastAsia="en-US"/>
    </w:rPr>
  </w:style>
  <w:style w:type="paragraph" w:customStyle="1" w:styleId="xl66">
    <w:name w:val="xl66"/>
    <w:basedOn w:val="a"/>
    <w:uiPriority w:val="99"/>
    <w:rsid w:val="003B1573"/>
    <w:pPr>
      <w:shd w:val="clear" w:color="000000" w:fill="BFBFBF"/>
      <w:suppressAutoHyphens w:val="0"/>
      <w:spacing w:before="100" w:beforeAutospacing="1" w:after="100" w:afterAutospacing="1" w:line="288" w:lineRule="auto"/>
      <w:jc w:val="left"/>
    </w:pPr>
    <w:rPr>
      <w:rFonts w:ascii="Times New Roman" w:hAnsi="Times New Roman" w:cs="Times New Roman"/>
      <w:sz w:val="20"/>
      <w:szCs w:val="20"/>
      <w:lang w:val="en-US" w:eastAsia="en-US"/>
    </w:rPr>
  </w:style>
  <w:style w:type="paragraph" w:customStyle="1" w:styleId="xl67">
    <w:name w:val="xl67"/>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Times New Roman" w:hAnsi="Times New Roman" w:cs="Times New Roman"/>
      <w:sz w:val="24"/>
      <w:szCs w:val="24"/>
      <w:lang w:val="en-US" w:eastAsia="en-US"/>
    </w:rPr>
  </w:style>
  <w:style w:type="paragraph" w:customStyle="1" w:styleId="xl68">
    <w:name w:val="xl68"/>
    <w:basedOn w:val="a"/>
    <w:uiPriority w:val="99"/>
    <w:rsid w:val="003B1573"/>
    <w:pPr>
      <w:pBdr>
        <w:top w:val="single" w:sz="4" w:space="0" w:color="auto"/>
        <w:left w:val="single" w:sz="4" w:space="0" w:color="auto"/>
        <w:bottom w:val="single" w:sz="4" w:space="0" w:color="auto"/>
        <w:right w:val="single" w:sz="4" w:space="0" w:color="auto"/>
      </w:pBdr>
      <w:shd w:val="clear" w:color="000000" w:fill="BFBFBF"/>
      <w:suppressAutoHyphens w:val="0"/>
      <w:spacing w:before="100" w:beforeAutospacing="1" w:after="100" w:afterAutospacing="1" w:line="288" w:lineRule="auto"/>
      <w:jc w:val="left"/>
    </w:pPr>
    <w:rPr>
      <w:rFonts w:ascii="Arial" w:hAnsi="Arial" w:cs="Arial"/>
      <w:b/>
      <w:bCs/>
      <w:color w:val="FFFFFF"/>
      <w:sz w:val="20"/>
      <w:szCs w:val="20"/>
      <w:lang w:val="en-US" w:eastAsia="en-US"/>
    </w:rPr>
  </w:style>
  <w:style w:type="paragraph" w:customStyle="1" w:styleId="xl69">
    <w:name w:val="xl69"/>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Arial" w:hAnsi="Arial" w:cs="Arial"/>
      <w:color w:val="0000CC"/>
      <w:sz w:val="20"/>
      <w:szCs w:val="20"/>
      <w:lang w:val="en-US" w:eastAsia="en-US"/>
    </w:rPr>
  </w:style>
  <w:style w:type="paragraph" w:customStyle="1" w:styleId="xl70">
    <w:name w:val="xl70"/>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Arial" w:hAnsi="Arial" w:cs="Arial"/>
      <w:b/>
      <w:bCs/>
      <w:sz w:val="20"/>
      <w:szCs w:val="20"/>
      <w:lang w:val="en-US" w:eastAsia="en-US"/>
    </w:rPr>
  </w:style>
  <w:style w:type="paragraph" w:customStyle="1" w:styleId="xl71">
    <w:name w:val="xl71"/>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Arial" w:hAnsi="Arial" w:cs="Arial"/>
      <w:sz w:val="20"/>
      <w:szCs w:val="20"/>
      <w:lang w:val="en-US" w:eastAsia="en-US"/>
    </w:rPr>
  </w:style>
  <w:style w:type="paragraph" w:customStyle="1" w:styleId="xl72">
    <w:name w:val="xl72"/>
    <w:basedOn w:val="a"/>
    <w:uiPriority w:val="99"/>
    <w:rsid w:val="003B1573"/>
    <w:pPr>
      <w:suppressAutoHyphens w:val="0"/>
      <w:spacing w:before="100" w:beforeAutospacing="1" w:after="100" w:afterAutospacing="1" w:line="288" w:lineRule="auto"/>
      <w:jc w:val="left"/>
    </w:pPr>
    <w:rPr>
      <w:rFonts w:ascii="Arial" w:hAnsi="Arial" w:cs="Arial"/>
      <w:b/>
      <w:bCs/>
      <w:color w:val="FFFFFF"/>
      <w:sz w:val="20"/>
      <w:szCs w:val="20"/>
      <w:lang w:val="en-US" w:eastAsia="en-US"/>
    </w:rPr>
  </w:style>
  <w:style w:type="paragraph" w:customStyle="1" w:styleId="xl73">
    <w:name w:val="xl73"/>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Arial" w:hAnsi="Arial" w:cs="Arial"/>
      <w:b/>
      <w:bCs/>
      <w:color w:val="FFFFFF"/>
      <w:sz w:val="20"/>
      <w:szCs w:val="20"/>
      <w:lang w:val="en-US" w:eastAsia="en-US"/>
    </w:rPr>
  </w:style>
  <w:style w:type="paragraph" w:customStyle="1" w:styleId="xl74">
    <w:name w:val="xl74"/>
    <w:basedOn w:val="a"/>
    <w:uiPriority w:val="99"/>
    <w:rsid w:val="003B1573"/>
    <w:pPr>
      <w:suppressAutoHyphens w:val="0"/>
      <w:spacing w:before="100" w:beforeAutospacing="1" w:after="100" w:afterAutospacing="1" w:line="288" w:lineRule="auto"/>
      <w:jc w:val="left"/>
    </w:pPr>
    <w:rPr>
      <w:rFonts w:ascii="Times New Roman" w:hAnsi="Times New Roman" w:cs="Times New Roman"/>
      <w:sz w:val="20"/>
      <w:szCs w:val="20"/>
      <w:lang w:val="en-US" w:eastAsia="en-US"/>
    </w:rPr>
  </w:style>
  <w:style w:type="paragraph" w:customStyle="1" w:styleId="xl75">
    <w:name w:val="xl75"/>
    <w:basedOn w:val="a"/>
    <w:uiPriority w:val="99"/>
    <w:rsid w:val="003B1573"/>
    <w:pPr>
      <w:pBdr>
        <w:top w:val="single" w:sz="4"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line="288" w:lineRule="auto"/>
      <w:jc w:val="left"/>
    </w:pPr>
    <w:rPr>
      <w:rFonts w:ascii="Arial" w:hAnsi="Arial" w:cs="Arial"/>
      <w:b/>
      <w:bCs/>
      <w:color w:val="FFFFFF"/>
      <w:sz w:val="20"/>
      <w:szCs w:val="20"/>
      <w:lang w:val="en-US" w:eastAsia="en-US"/>
    </w:rPr>
  </w:style>
  <w:style w:type="paragraph" w:customStyle="1" w:styleId="xl76">
    <w:name w:val="xl76"/>
    <w:basedOn w:val="a"/>
    <w:uiPriority w:val="99"/>
    <w:rsid w:val="003B1573"/>
    <w:pPr>
      <w:pBdr>
        <w:top w:val="single" w:sz="4"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line="288" w:lineRule="auto"/>
      <w:jc w:val="left"/>
    </w:pPr>
    <w:rPr>
      <w:rFonts w:ascii="Arial" w:hAnsi="Arial" w:cs="Arial"/>
      <w:b/>
      <w:bCs/>
      <w:color w:val="FFFFFF"/>
      <w:sz w:val="20"/>
      <w:szCs w:val="20"/>
      <w:lang w:val="en-US" w:eastAsia="en-US"/>
    </w:rPr>
  </w:style>
  <w:style w:type="paragraph" w:customStyle="1" w:styleId="xl77">
    <w:name w:val="xl77"/>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Times New Roman" w:hAnsi="Times New Roman" w:cs="Times New Roman"/>
      <w:sz w:val="24"/>
      <w:szCs w:val="24"/>
      <w:lang w:val="en-US" w:eastAsia="en-US"/>
    </w:rPr>
  </w:style>
  <w:style w:type="paragraph" w:customStyle="1" w:styleId="Bullet1">
    <w:name w:val="Bullet 1"/>
    <w:basedOn w:val="a"/>
    <w:uiPriority w:val="99"/>
    <w:rsid w:val="003B1573"/>
    <w:pPr>
      <w:numPr>
        <w:numId w:val="51"/>
      </w:numPr>
      <w:suppressAutoHyphens w:val="0"/>
      <w:spacing w:before="120" w:after="60" w:line="288" w:lineRule="auto"/>
      <w:contextualSpacing/>
      <w:jc w:val="left"/>
    </w:pPr>
    <w:rPr>
      <w:rFonts w:ascii="Calibri" w:hAnsi="Calibri" w:cs="Calibri"/>
      <w:bCs/>
      <w:szCs w:val="24"/>
      <w:lang w:val="el-GR"/>
    </w:rPr>
  </w:style>
  <w:style w:type="paragraph" w:customStyle="1" w:styleId="bullet2">
    <w:name w:val="bullet 2"/>
    <w:basedOn w:val="Bullet1"/>
    <w:uiPriority w:val="99"/>
    <w:rsid w:val="003B1573"/>
    <w:pPr>
      <w:numPr>
        <w:numId w:val="45"/>
      </w:numPr>
    </w:pPr>
  </w:style>
  <w:style w:type="paragraph" w:customStyle="1" w:styleId="NormalLatinBookmanOldStyle">
    <w:name w:val="Normal + (Latin) Bookman Old Style"/>
    <w:aliases w:val="(Complex) Arial,11 pt,(Latin) Bold,(La..."/>
    <w:basedOn w:val="22"/>
    <w:uiPriority w:val="99"/>
    <w:rsid w:val="003B1573"/>
    <w:pPr>
      <w:keepLines/>
      <w:numPr>
        <w:numId w:val="47"/>
      </w:numPr>
      <w:pBdr>
        <w:top w:val="none" w:sz="0" w:space="0" w:color="auto"/>
        <w:left w:val="none" w:sz="0" w:space="0" w:color="auto"/>
        <w:bottom w:val="none" w:sz="0" w:space="0" w:color="auto"/>
        <w:right w:val="none" w:sz="0" w:space="0" w:color="auto"/>
      </w:pBdr>
      <w:tabs>
        <w:tab w:val="clear" w:pos="567"/>
      </w:tabs>
      <w:suppressAutoHyphens w:val="0"/>
      <w:spacing w:after="60" w:line="288" w:lineRule="auto"/>
      <w:jc w:val="left"/>
    </w:pPr>
    <w:rPr>
      <w:rFonts w:ascii="Bookman Old Style" w:hAnsi="Bookman Old Style" w:cs="Times New Roman"/>
      <w:b w:val="0"/>
      <w:i/>
      <w:color w:val="auto"/>
      <w:szCs w:val="20"/>
      <w:lang w:val="el-GR" w:eastAsia="el-GR"/>
    </w:rPr>
  </w:style>
  <w:style w:type="paragraph" w:styleId="affc">
    <w:name w:val="Document Map"/>
    <w:basedOn w:val="a"/>
    <w:link w:val="Chare"/>
    <w:uiPriority w:val="99"/>
    <w:semiHidden/>
    <w:rsid w:val="003B1573"/>
    <w:pPr>
      <w:shd w:val="clear" w:color="auto" w:fill="000080"/>
      <w:suppressAutoHyphens w:val="0"/>
      <w:spacing w:after="60" w:line="288" w:lineRule="auto"/>
      <w:ind w:left="720"/>
      <w:jc w:val="left"/>
    </w:pPr>
    <w:rPr>
      <w:rFonts w:ascii="Calibri" w:hAnsi="Calibri"/>
      <w:bCs/>
      <w:kern w:val="32"/>
      <w:sz w:val="20"/>
      <w:szCs w:val="20"/>
      <w:lang w:val="el-GR" w:eastAsia="en-US"/>
    </w:rPr>
  </w:style>
  <w:style w:type="character" w:customStyle="1" w:styleId="Chare">
    <w:name w:val="Χάρτης εγγράφου Char"/>
    <w:basedOn w:val="a0"/>
    <w:link w:val="affc"/>
    <w:uiPriority w:val="99"/>
    <w:semiHidden/>
    <w:rsid w:val="003B1573"/>
    <w:rPr>
      <w:rFonts w:ascii="Calibri" w:hAnsi="Calibri" w:cs="Tahoma"/>
      <w:bCs/>
      <w:kern w:val="32"/>
      <w:shd w:val="clear" w:color="auto" w:fill="000080"/>
      <w:lang w:eastAsia="en-US"/>
    </w:rPr>
  </w:style>
  <w:style w:type="paragraph" w:styleId="2e">
    <w:name w:val="Body Text 2"/>
    <w:basedOn w:val="a"/>
    <w:link w:val="2Char1"/>
    <w:uiPriority w:val="99"/>
    <w:rsid w:val="003B1573"/>
    <w:pPr>
      <w:suppressAutoHyphens w:val="0"/>
      <w:spacing w:after="0" w:line="480" w:lineRule="auto"/>
      <w:ind w:left="720"/>
      <w:jc w:val="left"/>
    </w:pPr>
    <w:rPr>
      <w:rFonts w:ascii="Calibri" w:hAnsi="Calibri" w:cs="Arial"/>
      <w:bCs/>
      <w:kern w:val="32"/>
      <w:sz w:val="20"/>
      <w:szCs w:val="28"/>
      <w:lang w:val="el-GR" w:eastAsia="en-US"/>
    </w:rPr>
  </w:style>
  <w:style w:type="character" w:customStyle="1" w:styleId="2Char1">
    <w:name w:val="Σώμα κείμενου 2 Char"/>
    <w:basedOn w:val="a0"/>
    <w:link w:val="2e"/>
    <w:uiPriority w:val="99"/>
    <w:rsid w:val="003B1573"/>
    <w:rPr>
      <w:rFonts w:ascii="Calibri" w:hAnsi="Calibri" w:cs="Arial"/>
      <w:bCs/>
      <w:kern w:val="32"/>
      <w:szCs w:val="28"/>
      <w:lang w:eastAsia="en-US"/>
    </w:rPr>
  </w:style>
  <w:style w:type="paragraph" w:styleId="affd">
    <w:name w:val="List Number"/>
    <w:basedOn w:val="a"/>
    <w:uiPriority w:val="19"/>
    <w:qFormat/>
    <w:rsid w:val="003B1573"/>
    <w:pPr>
      <w:suppressAutoHyphens w:val="0"/>
      <w:spacing w:before="120" w:after="0" w:line="288" w:lineRule="auto"/>
      <w:ind w:left="720" w:hanging="360"/>
      <w:jc w:val="left"/>
    </w:pPr>
    <w:rPr>
      <w:rFonts w:ascii="Calibri" w:hAnsi="Calibri" w:cs="Arial"/>
      <w:bCs/>
      <w:kern w:val="32"/>
      <w:szCs w:val="28"/>
      <w:lang w:val="el-GR" w:eastAsia="en-US"/>
    </w:rPr>
  </w:style>
  <w:style w:type="paragraph" w:styleId="23">
    <w:name w:val="List Number 2"/>
    <w:basedOn w:val="a"/>
    <w:uiPriority w:val="99"/>
    <w:rsid w:val="003B1573"/>
    <w:pPr>
      <w:numPr>
        <w:numId w:val="46"/>
      </w:numPr>
      <w:tabs>
        <w:tab w:val="clear" w:pos="540"/>
      </w:tabs>
      <w:suppressAutoHyphens w:val="0"/>
      <w:spacing w:before="120" w:after="0" w:line="288" w:lineRule="auto"/>
      <w:ind w:left="720"/>
      <w:jc w:val="left"/>
    </w:pPr>
    <w:rPr>
      <w:rFonts w:ascii="Calibri" w:hAnsi="Calibri" w:cs="Arial"/>
      <w:bCs/>
      <w:kern w:val="32"/>
      <w:szCs w:val="28"/>
      <w:lang w:val="el-GR" w:eastAsia="en-US"/>
    </w:rPr>
  </w:style>
  <w:style w:type="paragraph" w:styleId="33">
    <w:name w:val="List Number 3"/>
    <w:basedOn w:val="a"/>
    <w:uiPriority w:val="99"/>
    <w:rsid w:val="003B1573"/>
    <w:pPr>
      <w:numPr>
        <w:numId w:val="47"/>
      </w:numPr>
      <w:tabs>
        <w:tab w:val="clear" w:pos="720"/>
      </w:tabs>
      <w:suppressAutoHyphens w:val="0"/>
      <w:spacing w:before="120" w:after="0" w:line="288" w:lineRule="auto"/>
      <w:ind w:left="360"/>
      <w:jc w:val="left"/>
    </w:pPr>
    <w:rPr>
      <w:rFonts w:ascii="Calibri" w:hAnsi="Calibri" w:cs="Arial"/>
      <w:bCs/>
      <w:kern w:val="32"/>
      <w:szCs w:val="28"/>
      <w:lang w:val="el-GR" w:eastAsia="en-US"/>
    </w:rPr>
  </w:style>
  <w:style w:type="paragraph" w:styleId="4">
    <w:name w:val="List Number 4"/>
    <w:basedOn w:val="a"/>
    <w:uiPriority w:val="99"/>
    <w:rsid w:val="003B1573"/>
    <w:pPr>
      <w:numPr>
        <w:numId w:val="48"/>
      </w:numPr>
      <w:tabs>
        <w:tab w:val="clear" w:pos="720"/>
        <w:tab w:val="num" w:pos="360"/>
      </w:tabs>
      <w:suppressAutoHyphens w:val="0"/>
      <w:spacing w:before="120" w:after="0" w:line="288" w:lineRule="auto"/>
      <w:ind w:left="360"/>
      <w:jc w:val="left"/>
    </w:pPr>
    <w:rPr>
      <w:rFonts w:ascii="Calibri" w:hAnsi="Calibri" w:cs="Arial"/>
      <w:bCs/>
      <w:kern w:val="32"/>
      <w:szCs w:val="28"/>
      <w:lang w:val="el-GR" w:eastAsia="en-US"/>
    </w:rPr>
  </w:style>
  <w:style w:type="paragraph" w:styleId="51">
    <w:name w:val="List Number 5"/>
    <w:basedOn w:val="a"/>
    <w:uiPriority w:val="99"/>
    <w:rsid w:val="003B1573"/>
    <w:pPr>
      <w:numPr>
        <w:numId w:val="49"/>
      </w:numPr>
      <w:tabs>
        <w:tab w:val="clear" w:pos="720"/>
      </w:tabs>
      <w:suppressAutoHyphens w:val="0"/>
      <w:spacing w:before="120" w:after="0" w:line="288" w:lineRule="auto"/>
      <w:jc w:val="left"/>
    </w:pPr>
    <w:rPr>
      <w:rFonts w:ascii="Calibri" w:hAnsi="Calibri" w:cs="Arial"/>
      <w:bCs/>
      <w:kern w:val="32"/>
      <w:szCs w:val="28"/>
      <w:lang w:val="el-GR" w:eastAsia="en-US"/>
    </w:rPr>
  </w:style>
  <w:style w:type="paragraph" w:styleId="affe">
    <w:name w:val="List Continue"/>
    <w:basedOn w:val="a"/>
    <w:uiPriority w:val="99"/>
    <w:rsid w:val="003B1573"/>
    <w:pPr>
      <w:suppressAutoHyphens w:val="0"/>
      <w:spacing w:before="120" w:after="0" w:line="288" w:lineRule="auto"/>
      <w:ind w:left="283"/>
      <w:jc w:val="left"/>
    </w:pPr>
    <w:rPr>
      <w:rFonts w:ascii="Calibri" w:hAnsi="Calibri" w:cs="Arial"/>
      <w:bCs/>
      <w:kern w:val="32"/>
      <w:szCs w:val="28"/>
      <w:lang w:val="el-GR" w:eastAsia="en-US"/>
    </w:rPr>
  </w:style>
  <w:style w:type="paragraph" w:styleId="2f">
    <w:name w:val="List Continue 2"/>
    <w:basedOn w:val="a"/>
    <w:uiPriority w:val="99"/>
    <w:rsid w:val="003B1573"/>
    <w:pPr>
      <w:suppressAutoHyphens w:val="0"/>
      <w:spacing w:before="120" w:after="0" w:line="288" w:lineRule="auto"/>
      <w:ind w:left="566"/>
      <w:jc w:val="left"/>
    </w:pPr>
    <w:rPr>
      <w:rFonts w:ascii="Calibri" w:hAnsi="Calibri" w:cs="Arial"/>
      <w:bCs/>
      <w:kern w:val="32"/>
      <w:szCs w:val="28"/>
      <w:lang w:val="el-GR" w:eastAsia="en-US"/>
    </w:rPr>
  </w:style>
  <w:style w:type="paragraph" w:styleId="3a">
    <w:name w:val="List Continue 3"/>
    <w:basedOn w:val="a"/>
    <w:uiPriority w:val="99"/>
    <w:rsid w:val="003B1573"/>
    <w:pPr>
      <w:suppressAutoHyphens w:val="0"/>
      <w:spacing w:before="120" w:after="0" w:line="288" w:lineRule="auto"/>
      <w:ind w:left="849"/>
      <w:jc w:val="left"/>
    </w:pPr>
    <w:rPr>
      <w:rFonts w:ascii="Calibri" w:hAnsi="Calibri" w:cs="Arial"/>
      <w:bCs/>
      <w:kern w:val="32"/>
      <w:szCs w:val="28"/>
      <w:lang w:val="el-GR" w:eastAsia="en-US"/>
    </w:rPr>
  </w:style>
  <w:style w:type="paragraph" w:styleId="46">
    <w:name w:val="List Continue 4"/>
    <w:basedOn w:val="a"/>
    <w:uiPriority w:val="99"/>
    <w:rsid w:val="003B1573"/>
    <w:pPr>
      <w:suppressAutoHyphens w:val="0"/>
      <w:spacing w:before="120" w:after="0" w:line="288" w:lineRule="auto"/>
      <w:ind w:left="1132"/>
      <w:jc w:val="left"/>
    </w:pPr>
    <w:rPr>
      <w:rFonts w:ascii="Calibri" w:hAnsi="Calibri" w:cs="Arial"/>
      <w:bCs/>
      <w:kern w:val="32"/>
      <w:szCs w:val="28"/>
      <w:lang w:val="el-GR" w:eastAsia="en-US"/>
    </w:rPr>
  </w:style>
  <w:style w:type="paragraph" w:styleId="55">
    <w:name w:val="List Continue 5"/>
    <w:basedOn w:val="a"/>
    <w:uiPriority w:val="99"/>
    <w:rsid w:val="003B1573"/>
    <w:pPr>
      <w:suppressAutoHyphens w:val="0"/>
      <w:spacing w:before="120" w:after="0" w:line="288" w:lineRule="auto"/>
      <w:ind w:left="1415"/>
      <w:jc w:val="left"/>
    </w:pPr>
    <w:rPr>
      <w:rFonts w:ascii="Calibri" w:hAnsi="Calibri" w:cs="Arial"/>
      <w:bCs/>
      <w:kern w:val="32"/>
      <w:szCs w:val="28"/>
      <w:lang w:val="el-GR" w:eastAsia="en-US"/>
    </w:rPr>
  </w:style>
  <w:style w:type="paragraph" w:styleId="52">
    <w:name w:val="List Bullet 5"/>
    <w:basedOn w:val="a"/>
    <w:uiPriority w:val="99"/>
    <w:rsid w:val="003B1573"/>
    <w:pPr>
      <w:numPr>
        <w:numId w:val="44"/>
      </w:numPr>
      <w:suppressAutoHyphens w:val="0"/>
      <w:spacing w:before="120" w:after="0" w:line="288" w:lineRule="auto"/>
      <w:jc w:val="left"/>
    </w:pPr>
    <w:rPr>
      <w:rFonts w:ascii="Calibri" w:hAnsi="Calibri" w:cs="Arial"/>
      <w:bCs/>
      <w:kern w:val="32"/>
      <w:szCs w:val="28"/>
      <w:lang w:val="el-GR" w:eastAsia="en-US"/>
    </w:rPr>
  </w:style>
  <w:style w:type="paragraph" w:styleId="42">
    <w:name w:val="List Bullet 4"/>
    <w:basedOn w:val="a"/>
    <w:uiPriority w:val="99"/>
    <w:rsid w:val="003B1573"/>
    <w:pPr>
      <w:numPr>
        <w:numId w:val="43"/>
      </w:numPr>
      <w:suppressAutoHyphens w:val="0"/>
      <w:spacing w:before="120" w:after="0" w:line="288" w:lineRule="auto"/>
      <w:jc w:val="left"/>
    </w:pPr>
    <w:rPr>
      <w:rFonts w:ascii="Calibri" w:hAnsi="Calibri" w:cs="Arial"/>
      <w:bCs/>
      <w:kern w:val="32"/>
      <w:szCs w:val="28"/>
      <w:lang w:val="el-GR" w:eastAsia="en-US"/>
    </w:rPr>
  </w:style>
  <w:style w:type="paragraph" w:styleId="3">
    <w:name w:val="List Bullet 3"/>
    <w:basedOn w:val="a"/>
    <w:uiPriority w:val="99"/>
    <w:rsid w:val="003B1573"/>
    <w:pPr>
      <w:numPr>
        <w:numId w:val="42"/>
      </w:numPr>
      <w:tabs>
        <w:tab w:val="num" w:pos="720"/>
      </w:tabs>
      <w:suppressAutoHyphens w:val="0"/>
      <w:spacing w:before="120" w:after="0" w:line="288" w:lineRule="auto"/>
      <w:jc w:val="left"/>
    </w:pPr>
    <w:rPr>
      <w:rFonts w:ascii="Calibri" w:hAnsi="Calibri" w:cs="Arial"/>
      <w:bCs/>
      <w:kern w:val="32"/>
      <w:szCs w:val="28"/>
      <w:lang w:val="el-GR" w:eastAsia="en-US"/>
    </w:rPr>
  </w:style>
  <w:style w:type="paragraph" w:styleId="afff">
    <w:name w:val="List Bullet"/>
    <w:basedOn w:val="a"/>
    <w:uiPriority w:val="99"/>
    <w:qFormat/>
    <w:rsid w:val="003B1573"/>
    <w:pPr>
      <w:tabs>
        <w:tab w:val="num" w:pos="1800"/>
      </w:tabs>
      <w:suppressAutoHyphens w:val="0"/>
      <w:spacing w:before="120" w:after="0" w:line="288" w:lineRule="auto"/>
      <w:ind w:left="1800" w:hanging="360"/>
      <w:jc w:val="left"/>
    </w:pPr>
    <w:rPr>
      <w:rFonts w:ascii="Calibri" w:hAnsi="Calibri" w:cs="Arial"/>
      <w:bCs/>
      <w:kern w:val="32"/>
      <w:szCs w:val="28"/>
      <w:lang w:val="el-GR" w:eastAsia="en-US"/>
    </w:rPr>
  </w:style>
  <w:style w:type="paragraph" w:styleId="56">
    <w:name w:val="List 5"/>
    <w:basedOn w:val="a"/>
    <w:uiPriority w:val="99"/>
    <w:rsid w:val="003B1573"/>
    <w:pPr>
      <w:suppressAutoHyphens w:val="0"/>
      <w:spacing w:before="120" w:after="0" w:line="288" w:lineRule="auto"/>
      <w:ind w:left="1415" w:hanging="283"/>
      <w:jc w:val="left"/>
    </w:pPr>
    <w:rPr>
      <w:rFonts w:ascii="Calibri" w:hAnsi="Calibri" w:cs="Arial"/>
      <w:bCs/>
      <w:kern w:val="32"/>
      <w:szCs w:val="28"/>
      <w:lang w:val="el-GR" w:eastAsia="en-US"/>
    </w:rPr>
  </w:style>
  <w:style w:type="paragraph" w:styleId="47">
    <w:name w:val="List 4"/>
    <w:basedOn w:val="a"/>
    <w:uiPriority w:val="99"/>
    <w:rsid w:val="003B1573"/>
    <w:pPr>
      <w:suppressAutoHyphens w:val="0"/>
      <w:spacing w:before="120" w:after="0" w:line="288" w:lineRule="auto"/>
      <w:ind w:left="1132" w:hanging="283"/>
      <w:jc w:val="left"/>
    </w:pPr>
    <w:rPr>
      <w:rFonts w:ascii="Calibri" w:hAnsi="Calibri" w:cs="Arial"/>
      <w:bCs/>
      <w:kern w:val="32"/>
      <w:szCs w:val="28"/>
      <w:lang w:val="el-GR" w:eastAsia="en-US"/>
    </w:rPr>
  </w:style>
  <w:style w:type="paragraph" w:styleId="3b">
    <w:name w:val="List 3"/>
    <w:basedOn w:val="a"/>
    <w:uiPriority w:val="99"/>
    <w:rsid w:val="003B1573"/>
    <w:pPr>
      <w:suppressAutoHyphens w:val="0"/>
      <w:spacing w:before="120" w:after="0" w:line="288" w:lineRule="auto"/>
      <w:ind w:left="849" w:hanging="283"/>
      <w:jc w:val="left"/>
    </w:pPr>
    <w:rPr>
      <w:rFonts w:ascii="Calibri" w:hAnsi="Calibri" w:cs="Arial"/>
      <w:bCs/>
      <w:kern w:val="32"/>
      <w:szCs w:val="28"/>
      <w:lang w:val="el-GR" w:eastAsia="en-US"/>
    </w:rPr>
  </w:style>
  <w:style w:type="paragraph" w:styleId="2f0">
    <w:name w:val="List 2"/>
    <w:basedOn w:val="a"/>
    <w:uiPriority w:val="99"/>
    <w:rsid w:val="003B1573"/>
    <w:pPr>
      <w:suppressAutoHyphens w:val="0"/>
      <w:spacing w:before="120" w:after="0" w:line="288" w:lineRule="auto"/>
      <w:ind w:left="566" w:hanging="283"/>
      <w:jc w:val="left"/>
    </w:pPr>
    <w:rPr>
      <w:rFonts w:ascii="Calibri" w:hAnsi="Calibri" w:cs="Arial"/>
      <w:bCs/>
      <w:kern w:val="32"/>
      <w:szCs w:val="28"/>
      <w:lang w:val="el-GR" w:eastAsia="en-US"/>
    </w:rPr>
  </w:style>
  <w:style w:type="paragraph" w:customStyle="1" w:styleId="MMTitle">
    <w:name w:val="MM Title"/>
    <w:basedOn w:val="a"/>
    <w:link w:val="MMTitleChar"/>
    <w:uiPriority w:val="99"/>
    <w:rsid w:val="003B1573"/>
    <w:pPr>
      <w:suppressAutoHyphens w:val="0"/>
      <w:spacing w:after="60" w:line="288" w:lineRule="auto"/>
      <w:ind w:left="1843"/>
      <w:jc w:val="center"/>
    </w:pPr>
    <w:rPr>
      <w:rFonts w:cs="Times New Roman"/>
      <w:b/>
      <w:color w:val="FF0000"/>
      <w:kern w:val="32"/>
      <w:sz w:val="32"/>
      <w:szCs w:val="20"/>
      <w:lang w:val="en-US" w:eastAsia="en-US"/>
    </w:rPr>
  </w:style>
  <w:style w:type="character" w:customStyle="1" w:styleId="MMTitleChar">
    <w:name w:val="MM Title Char"/>
    <w:link w:val="MMTitle"/>
    <w:uiPriority w:val="99"/>
    <w:locked/>
    <w:rsid w:val="003B1573"/>
    <w:rPr>
      <w:rFonts w:ascii="Tahoma" w:hAnsi="Tahoma"/>
      <w:b/>
      <w:color w:val="FF0000"/>
      <w:kern w:val="32"/>
      <w:sz w:val="32"/>
      <w:lang w:val="en-US" w:eastAsia="en-US"/>
    </w:rPr>
  </w:style>
  <w:style w:type="paragraph" w:customStyle="1" w:styleId="MMTopic1">
    <w:name w:val="MM Topic 1"/>
    <w:basedOn w:val="22"/>
    <w:link w:val="MMTopic1Char"/>
    <w:uiPriority w:val="99"/>
    <w:rsid w:val="003B1573"/>
    <w:pPr>
      <w:keepNext w:val="0"/>
      <w:numPr>
        <w:numId w:val="0"/>
      </w:numPr>
      <w:pBdr>
        <w:top w:val="none" w:sz="0" w:space="0" w:color="auto"/>
        <w:left w:val="none" w:sz="0" w:space="0" w:color="auto"/>
        <w:bottom w:val="none" w:sz="0" w:space="0" w:color="auto"/>
        <w:right w:val="none" w:sz="0" w:space="0" w:color="auto"/>
      </w:pBdr>
      <w:tabs>
        <w:tab w:val="clear" w:pos="567"/>
        <w:tab w:val="num" w:pos="1135"/>
      </w:tabs>
      <w:suppressAutoHyphens w:val="0"/>
      <w:spacing w:after="240" w:line="288" w:lineRule="auto"/>
      <w:ind w:left="1135" w:hanging="851"/>
      <w:jc w:val="left"/>
      <w:outlineLvl w:val="0"/>
    </w:pPr>
    <w:rPr>
      <w:rFonts w:ascii="Calibri" w:hAnsi="Calibri" w:cs="Times New Roman"/>
      <w:color w:val="000080"/>
      <w:kern w:val="32"/>
      <w:sz w:val="28"/>
      <w:szCs w:val="20"/>
      <w:lang w:val="en-US" w:eastAsia="en-US"/>
    </w:rPr>
  </w:style>
  <w:style w:type="character" w:customStyle="1" w:styleId="MMTopic1Char">
    <w:name w:val="MM Topic 1 Char"/>
    <w:link w:val="MMTopic1"/>
    <w:uiPriority w:val="99"/>
    <w:locked/>
    <w:rsid w:val="003B1573"/>
    <w:rPr>
      <w:rFonts w:ascii="Calibri" w:hAnsi="Calibri"/>
      <w:b/>
      <w:color w:val="000080"/>
      <w:kern w:val="32"/>
      <w:sz w:val="28"/>
      <w:lang w:val="en-US" w:eastAsia="en-US"/>
    </w:rPr>
  </w:style>
  <w:style w:type="paragraph" w:customStyle="1" w:styleId="MMTopic2">
    <w:name w:val="MM Topic 2"/>
    <w:basedOn w:val="32"/>
    <w:link w:val="MMTopic2Char"/>
    <w:uiPriority w:val="99"/>
    <w:rsid w:val="003B1573"/>
    <w:pPr>
      <w:numPr>
        <w:ilvl w:val="0"/>
        <w:numId w:val="0"/>
      </w:numPr>
      <w:tabs>
        <w:tab w:val="num" w:pos="851"/>
        <w:tab w:val="num" w:pos="1418"/>
      </w:tabs>
      <w:suppressAutoHyphens w:val="0"/>
      <w:spacing w:line="288" w:lineRule="auto"/>
      <w:ind w:left="1418" w:hanging="1418"/>
      <w:jc w:val="left"/>
    </w:pPr>
    <w:rPr>
      <w:rFonts w:ascii="Calibri" w:hAnsi="Calibri"/>
      <w:bCs w:val="0"/>
      <w:color w:val="000080"/>
      <w:kern w:val="32"/>
      <w:sz w:val="26"/>
      <w:szCs w:val="20"/>
      <w:lang w:val="en-US" w:eastAsia="en-US"/>
    </w:rPr>
  </w:style>
  <w:style w:type="character" w:customStyle="1" w:styleId="MMTopic2Char">
    <w:name w:val="MM Topic 2 Char"/>
    <w:link w:val="MMTopic2"/>
    <w:uiPriority w:val="99"/>
    <w:locked/>
    <w:rsid w:val="003B1573"/>
    <w:rPr>
      <w:rFonts w:ascii="Calibri" w:hAnsi="Calibri"/>
      <w:b/>
      <w:color w:val="000080"/>
      <w:kern w:val="32"/>
      <w:sz w:val="26"/>
      <w:lang w:val="en-US" w:eastAsia="en-US"/>
    </w:rPr>
  </w:style>
  <w:style w:type="paragraph" w:customStyle="1" w:styleId="MMTopic3">
    <w:name w:val="MM Topic 3"/>
    <w:basedOn w:val="41"/>
    <w:link w:val="MMTopic3Char"/>
    <w:uiPriority w:val="99"/>
    <w:rsid w:val="003B1573"/>
    <w:pPr>
      <w:numPr>
        <w:numId w:val="0"/>
      </w:numPr>
      <w:tabs>
        <w:tab w:val="num" w:pos="1418"/>
      </w:tabs>
      <w:suppressAutoHyphens w:val="0"/>
      <w:spacing w:after="240" w:line="288" w:lineRule="auto"/>
      <w:ind w:left="1418" w:hanging="1418"/>
      <w:jc w:val="left"/>
    </w:pPr>
    <w:rPr>
      <w:rFonts w:ascii="Calibri" w:hAnsi="Calibri"/>
      <w:bCs w:val="0"/>
      <w:color w:val="000080"/>
      <w:kern w:val="32"/>
      <w:sz w:val="28"/>
      <w:szCs w:val="20"/>
      <w:lang w:val="el-GR" w:eastAsia="en-US"/>
    </w:rPr>
  </w:style>
  <w:style w:type="character" w:customStyle="1" w:styleId="MMTopic3Char">
    <w:name w:val="MM Topic 3 Char"/>
    <w:link w:val="MMTopic3"/>
    <w:uiPriority w:val="99"/>
    <w:locked/>
    <w:rsid w:val="003B1573"/>
    <w:rPr>
      <w:rFonts w:ascii="Calibri" w:hAnsi="Calibri"/>
      <w:b/>
      <w:color w:val="000080"/>
      <w:kern w:val="32"/>
      <w:sz w:val="28"/>
      <w:lang w:eastAsia="en-US"/>
    </w:rPr>
  </w:style>
  <w:style w:type="paragraph" w:customStyle="1" w:styleId="MMNotes">
    <w:name w:val="MM Notes"/>
    <w:basedOn w:val="a"/>
    <w:link w:val="MMNotesChar"/>
    <w:uiPriority w:val="99"/>
    <w:rsid w:val="003B1573"/>
    <w:pPr>
      <w:suppressAutoHyphens w:val="0"/>
      <w:spacing w:before="120" w:after="0" w:line="288" w:lineRule="auto"/>
      <w:ind w:left="851"/>
      <w:jc w:val="left"/>
    </w:pPr>
    <w:rPr>
      <w:rFonts w:ascii="Calibri" w:hAnsi="Calibri" w:cs="Times New Roman"/>
      <w:kern w:val="32"/>
      <w:sz w:val="28"/>
      <w:szCs w:val="20"/>
      <w:lang w:val="en-US" w:eastAsia="en-US"/>
    </w:rPr>
  </w:style>
  <w:style w:type="character" w:customStyle="1" w:styleId="MMNotesChar">
    <w:name w:val="MM Notes Char"/>
    <w:link w:val="MMNotes"/>
    <w:uiPriority w:val="99"/>
    <w:locked/>
    <w:rsid w:val="003B1573"/>
    <w:rPr>
      <w:rFonts w:ascii="Calibri" w:hAnsi="Calibri"/>
      <w:kern w:val="32"/>
      <w:sz w:val="28"/>
      <w:lang w:val="en-US" w:eastAsia="en-US"/>
    </w:rPr>
  </w:style>
  <w:style w:type="paragraph" w:customStyle="1" w:styleId="MMEmpty">
    <w:name w:val="MM Empty"/>
    <w:basedOn w:val="a"/>
    <w:link w:val="MMEmptyChar"/>
    <w:uiPriority w:val="99"/>
    <w:rsid w:val="003B1573"/>
    <w:pPr>
      <w:suppressAutoHyphens w:val="0"/>
      <w:spacing w:after="60" w:line="288" w:lineRule="auto"/>
      <w:ind w:left="720"/>
      <w:jc w:val="left"/>
    </w:pPr>
    <w:rPr>
      <w:rFonts w:ascii="Calibri" w:hAnsi="Calibri" w:cs="Times New Roman"/>
      <w:kern w:val="32"/>
      <w:sz w:val="28"/>
      <w:szCs w:val="20"/>
      <w:lang w:val="en-US" w:eastAsia="en-US"/>
    </w:rPr>
  </w:style>
  <w:style w:type="character" w:customStyle="1" w:styleId="MMEmptyChar">
    <w:name w:val="MM Empty Char"/>
    <w:link w:val="MMEmpty"/>
    <w:uiPriority w:val="99"/>
    <w:locked/>
    <w:rsid w:val="003B1573"/>
    <w:rPr>
      <w:rFonts w:ascii="Calibri" w:hAnsi="Calibri"/>
      <w:kern w:val="32"/>
      <w:sz w:val="28"/>
      <w:lang w:val="en-US" w:eastAsia="en-US"/>
    </w:rPr>
  </w:style>
  <w:style w:type="paragraph" w:customStyle="1" w:styleId="MMHyperlink">
    <w:name w:val="MM Hyperlink"/>
    <w:basedOn w:val="a"/>
    <w:link w:val="MMHyperlinkChar"/>
    <w:uiPriority w:val="99"/>
    <w:rsid w:val="003B1573"/>
    <w:pPr>
      <w:suppressAutoHyphens w:val="0"/>
      <w:spacing w:after="60" w:line="288" w:lineRule="auto"/>
      <w:ind w:left="720"/>
      <w:jc w:val="left"/>
    </w:pPr>
    <w:rPr>
      <w:rFonts w:ascii="Calibri" w:hAnsi="Calibri" w:cs="Arial"/>
      <w:bCs/>
      <w:kern w:val="32"/>
      <w:sz w:val="20"/>
      <w:szCs w:val="28"/>
      <w:lang w:val="el-GR" w:eastAsia="en-US"/>
    </w:rPr>
  </w:style>
  <w:style w:type="character" w:customStyle="1" w:styleId="MMHyperlinkChar">
    <w:name w:val="MM Hyperlink Char"/>
    <w:link w:val="MMHyperlink"/>
    <w:uiPriority w:val="99"/>
    <w:locked/>
    <w:rsid w:val="003B1573"/>
    <w:rPr>
      <w:rFonts w:ascii="Calibri" w:hAnsi="Calibri" w:cs="Arial"/>
      <w:bCs/>
      <w:kern w:val="32"/>
      <w:szCs w:val="28"/>
      <w:lang w:eastAsia="en-US"/>
    </w:rPr>
  </w:style>
  <w:style w:type="paragraph" w:customStyle="1" w:styleId="MMResource">
    <w:name w:val="MM Resource"/>
    <w:basedOn w:val="a"/>
    <w:link w:val="MMResourceChar"/>
    <w:uiPriority w:val="99"/>
    <w:rsid w:val="003B1573"/>
    <w:pPr>
      <w:suppressAutoHyphens w:val="0"/>
      <w:spacing w:after="60" w:line="288" w:lineRule="auto"/>
      <w:ind w:left="851"/>
      <w:jc w:val="left"/>
    </w:pPr>
    <w:rPr>
      <w:rFonts w:ascii="Calibri" w:hAnsi="Calibri" w:cs="Arial"/>
      <w:b/>
      <w:bCs/>
      <w:color w:val="FF0000"/>
      <w:kern w:val="32"/>
      <w:sz w:val="20"/>
      <w:szCs w:val="28"/>
      <w:u w:val="single"/>
      <w:lang w:val="el-GR" w:eastAsia="en-US"/>
    </w:rPr>
  </w:style>
  <w:style w:type="character" w:customStyle="1" w:styleId="MMResourceChar">
    <w:name w:val="MM Resource Char"/>
    <w:link w:val="MMResource"/>
    <w:uiPriority w:val="99"/>
    <w:locked/>
    <w:rsid w:val="003B1573"/>
    <w:rPr>
      <w:rFonts w:ascii="Calibri" w:hAnsi="Calibri" w:cs="Arial"/>
      <w:b/>
      <w:bCs/>
      <w:color w:val="FF0000"/>
      <w:kern w:val="32"/>
      <w:szCs w:val="28"/>
      <w:u w:val="single"/>
      <w:lang w:eastAsia="en-US"/>
    </w:rPr>
  </w:style>
  <w:style w:type="paragraph" w:customStyle="1" w:styleId="MMTopic4">
    <w:name w:val="MM Topic 4"/>
    <w:basedOn w:val="41"/>
    <w:link w:val="MMTopic4Char"/>
    <w:uiPriority w:val="99"/>
    <w:rsid w:val="003B1573"/>
    <w:pPr>
      <w:numPr>
        <w:numId w:val="0"/>
      </w:numPr>
      <w:tabs>
        <w:tab w:val="num" w:pos="1418"/>
      </w:tabs>
      <w:suppressAutoHyphens w:val="0"/>
      <w:spacing w:after="240" w:line="288" w:lineRule="auto"/>
      <w:ind w:left="1418" w:hanging="1418"/>
      <w:jc w:val="left"/>
    </w:pPr>
    <w:rPr>
      <w:rFonts w:ascii="Calibri" w:hAnsi="Calibri"/>
      <w:bCs w:val="0"/>
      <w:color w:val="000080"/>
      <w:kern w:val="32"/>
      <w:sz w:val="28"/>
      <w:szCs w:val="20"/>
      <w:lang w:val="el-GR"/>
    </w:rPr>
  </w:style>
  <w:style w:type="character" w:customStyle="1" w:styleId="MMTopic4Char">
    <w:name w:val="MM Topic 4 Char"/>
    <w:link w:val="MMTopic4"/>
    <w:uiPriority w:val="99"/>
    <w:locked/>
    <w:rsid w:val="003B1573"/>
    <w:rPr>
      <w:rFonts w:ascii="Calibri" w:hAnsi="Calibri"/>
      <w:b/>
      <w:color w:val="000080"/>
      <w:kern w:val="32"/>
      <w:sz w:val="28"/>
      <w:lang w:eastAsia="zh-CN"/>
    </w:rPr>
  </w:style>
  <w:style w:type="paragraph" w:customStyle="1" w:styleId="MMTopic5">
    <w:name w:val="MM Topic 5"/>
    <w:basedOn w:val="50"/>
    <w:link w:val="MMTopic5Char"/>
    <w:uiPriority w:val="99"/>
    <w:rsid w:val="003B1573"/>
    <w:pPr>
      <w:numPr>
        <w:numId w:val="0"/>
      </w:numPr>
      <w:tabs>
        <w:tab w:val="num" w:pos="1701"/>
      </w:tabs>
      <w:suppressAutoHyphens w:val="0"/>
      <w:spacing w:before="240" w:after="240" w:line="288" w:lineRule="auto"/>
      <w:ind w:left="1701" w:hanging="1701"/>
      <w:jc w:val="left"/>
    </w:pPr>
    <w:rPr>
      <w:rFonts w:ascii="Calibri" w:hAnsi="Calibri" w:cs="Arial"/>
      <w:bCs/>
      <w:i/>
      <w:iCs/>
      <w:color w:val="000080"/>
      <w:kern w:val="32"/>
      <w:sz w:val="24"/>
      <w:szCs w:val="28"/>
      <w:lang w:val="en-GB" w:eastAsia="en-US"/>
    </w:rPr>
  </w:style>
  <w:style w:type="character" w:customStyle="1" w:styleId="MMTopic5Char">
    <w:name w:val="MM Topic 5 Char"/>
    <w:link w:val="MMTopic5"/>
    <w:uiPriority w:val="99"/>
    <w:locked/>
    <w:rsid w:val="003B1573"/>
    <w:rPr>
      <w:rFonts w:ascii="Calibri" w:hAnsi="Calibri" w:cs="Arial"/>
      <w:b/>
      <w:bCs/>
      <w:i/>
      <w:iCs/>
      <w:color w:val="000080"/>
      <w:kern w:val="32"/>
      <w:sz w:val="24"/>
      <w:szCs w:val="28"/>
      <w:lang w:val="en-GB" w:eastAsia="en-US"/>
    </w:rPr>
  </w:style>
  <w:style w:type="paragraph" w:customStyle="1" w:styleId="2f1">
    <w:name w:val="Παράγραφος λίστας2"/>
    <w:basedOn w:val="a"/>
    <w:uiPriority w:val="99"/>
    <w:rsid w:val="003B1573"/>
    <w:pPr>
      <w:suppressAutoHyphens w:val="0"/>
      <w:spacing w:after="200" w:line="276" w:lineRule="auto"/>
      <w:ind w:left="720"/>
      <w:contextualSpacing/>
      <w:jc w:val="left"/>
    </w:pPr>
    <w:rPr>
      <w:rFonts w:ascii="Calibri" w:hAnsi="Calibri" w:cs="Times New Roman"/>
      <w:lang w:val="el-GR" w:eastAsia="en-US"/>
    </w:rPr>
  </w:style>
  <w:style w:type="paragraph" w:customStyle="1" w:styleId="CharChar9CharChar">
    <w:name w:val="Char Char9 Char Char"/>
    <w:basedOn w:val="a"/>
    <w:uiPriority w:val="99"/>
    <w:rsid w:val="003B1573"/>
    <w:pPr>
      <w:suppressAutoHyphens w:val="0"/>
      <w:autoSpaceDE w:val="0"/>
      <w:autoSpaceDN w:val="0"/>
      <w:adjustRightInd w:val="0"/>
      <w:spacing w:after="160" w:line="240" w:lineRule="exact"/>
      <w:jc w:val="left"/>
    </w:pPr>
    <w:rPr>
      <w:rFonts w:ascii="Verdana" w:hAnsi="Verdana" w:cs="Times New Roman"/>
      <w:sz w:val="20"/>
      <w:szCs w:val="20"/>
      <w:lang w:val="en-US" w:eastAsia="en-US"/>
    </w:rPr>
  </w:style>
  <w:style w:type="paragraph" w:customStyle="1" w:styleId="BodyText">
    <w:name w:val="*Body Text"/>
    <w:link w:val="BodyTextZchn"/>
    <w:uiPriority w:val="99"/>
    <w:rsid w:val="003B1573"/>
    <w:pPr>
      <w:spacing w:after="120"/>
    </w:pPr>
    <w:rPr>
      <w:rFonts w:ascii="Arial" w:hAnsi="Arial"/>
      <w:color w:val="000000"/>
      <w:sz w:val="22"/>
      <w:szCs w:val="22"/>
      <w:lang w:val="en-US" w:eastAsia="en-US"/>
    </w:rPr>
  </w:style>
  <w:style w:type="character" w:customStyle="1" w:styleId="BodyTextZchn">
    <w:name w:val="*Body Text Zchn"/>
    <w:link w:val="BodyText"/>
    <w:uiPriority w:val="99"/>
    <w:locked/>
    <w:rsid w:val="003B1573"/>
    <w:rPr>
      <w:rFonts w:ascii="Arial" w:hAnsi="Arial"/>
      <w:color w:val="000000"/>
      <w:sz w:val="22"/>
      <w:szCs w:val="22"/>
      <w:lang w:val="en-US" w:eastAsia="en-US"/>
    </w:rPr>
  </w:style>
  <w:style w:type="character" w:customStyle="1" w:styleId="Heading6Char1">
    <w:name w:val="Heading 6 Char1"/>
    <w:aliases w:val="icom_heading6 Char1"/>
    <w:uiPriority w:val="99"/>
    <w:semiHidden/>
    <w:rsid w:val="003B1573"/>
    <w:rPr>
      <w:rFonts w:ascii="Calibri Light" w:hAnsi="Calibri Light" w:cs="Times New Roman"/>
      <w:bCs/>
      <w:color w:val="1F3763"/>
      <w:kern w:val="32"/>
      <w:sz w:val="28"/>
      <w:szCs w:val="28"/>
      <w:lang w:eastAsia="en-US"/>
    </w:rPr>
  </w:style>
  <w:style w:type="character" w:customStyle="1" w:styleId="icomheading7Char1">
    <w:name w:val="icom_heading7 Char1"/>
    <w:uiPriority w:val="99"/>
    <w:semiHidden/>
    <w:rsid w:val="003B1573"/>
    <w:rPr>
      <w:rFonts w:ascii="Calibri Light" w:hAnsi="Calibri Light" w:cs="Times New Roman"/>
      <w:bCs/>
      <w:i/>
      <w:iCs/>
      <w:color w:val="1F3763"/>
      <w:kern w:val="32"/>
      <w:sz w:val="28"/>
      <w:szCs w:val="28"/>
      <w:lang w:eastAsia="en-US"/>
    </w:rPr>
  </w:style>
  <w:style w:type="character" w:customStyle="1" w:styleId="Heading8Char1">
    <w:name w:val="Heading 8 Char1"/>
    <w:aliases w:val="icom_heading8 Char1"/>
    <w:uiPriority w:val="99"/>
    <w:semiHidden/>
    <w:rsid w:val="003B1573"/>
    <w:rPr>
      <w:rFonts w:ascii="Calibri Light" w:hAnsi="Calibri Light" w:cs="Times New Roman"/>
      <w:bCs/>
      <w:color w:val="272727"/>
      <w:kern w:val="32"/>
      <w:sz w:val="21"/>
      <w:szCs w:val="21"/>
      <w:lang w:eastAsia="en-US"/>
    </w:rPr>
  </w:style>
  <w:style w:type="character" w:customStyle="1" w:styleId="Heading9Char1">
    <w:name w:val="Heading 9 Char1"/>
    <w:aliases w:val="icom_heading9 Char1"/>
    <w:uiPriority w:val="99"/>
    <w:semiHidden/>
    <w:rsid w:val="003B1573"/>
    <w:rPr>
      <w:rFonts w:ascii="Calibri Light" w:hAnsi="Calibri Light" w:cs="Times New Roman"/>
      <w:bCs/>
      <w:i/>
      <w:iCs/>
      <w:color w:val="272727"/>
      <w:kern w:val="32"/>
      <w:sz w:val="21"/>
      <w:szCs w:val="21"/>
      <w:lang w:eastAsia="en-US"/>
    </w:rPr>
  </w:style>
  <w:style w:type="paragraph" w:customStyle="1" w:styleId="icomtableofcontentstitle">
    <w:name w:val="icom_tableofcontents_title"/>
    <w:uiPriority w:val="99"/>
    <w:rsid w:val="003B1573"/>
    <w:pPr>
      <w:jc w:val="center"/>
    </w:pPr>
    <w:rPr>
      <w:rFonts w:ascii="Tahoma" w:hAnsi="Tahoma" w:cs="Arial"/>
      <w:b/>
      <w:bCs/>
      <w:color w:val="1F497D"/>
      <w:kern w:val="32"/>
      <w:sz w:val="32"/>
      <w:szCs w:val="32"/>
      <w:lang w:eastAsia="en-US"/>
    </w:rPr>
  </w:style>
  <w:style w:type="paragraph" w:customStyle="1" w:styleId="icombullet3">
    <w:name w:val="icom_bullet3"/>
    <w:basedOn w:val="2e"/>
    <w:uiPriority w:val="99"/>
    <w:rsid w:val="003B1573"/>
    <w:pPr>
      <w:numPr>
        <w:numId w:val="52"/>
      </w:numPr>
      <w:tabs>
        <w:tab w:val="clear" w:pos="2060"/>
        <w:tab w:val="num" w:pos="2410"/>
      </w:tabs>
      <w:spacing w:line="288" w:lineRule="auto"/>
      <w:ind w:left="2438" w:hanging="595"/>
    </w:pPr>
    <w:rPr>
      <w:lang w:val="en-US"/>
    </w:rPr>
  </w:style>
  <w:style w:type="paragraph" w:customStyle="1" w:styleId="icombullet2">
    <w:name w:val="icom_bullet2"/>
    <w:basedOn w:val="RFPbullet1"/>
    <w:uiPriority w:val="99"/>
    <w:rsid w:val="003B1573"/>
    <w:pPr>
      <w:numPr>
        <w:numId w:val="50"/>
      </w:numPr>
      <w:tabs>
        <w:tab w:val="num" w:pos="397"/>
        <w:tab w:val="num" w:pos="1492"/>
        <w:tab w:val="num" w:pos="1800"/>
      </w:tabs>
      <w:spacing w:before="120" w:line="288" w:lineRule="auto"/>
      <w:ind w:left="1800" w:hanging="400"/>
    </w:pPr>
    <w:rPr>
      <w:color w:val="auto"/>
      <w:lang w:val="en-US"/>
    </w:rPr>
  </w:style>
  <w:style w:type="paragraph" w:customStyle="1" w:styleId="icomchecklistbullet">
    <w:name w:val="icom_checklist_bullet"/>
    <w:basedOn w:val="RFPbodytext"/>
    <w:uiPriority w:val="99"/>
    <w:rsid w:val="003B1573"/>
    <w:pPr>
      <w:numPr>
        <w:numId w:val="53"/>
      </w:numPr>
      <w:tabs>
        <w:tab w:val="clear" w:pos="1140"/>
        <w:tab w:val="num" w:pos="360"/>
        <w:tab w:val="num" w:pos="720"/>
        <w:tab w:val="left" w:pos="1843"/>
      </w:tabs>
      <w:spacing w:line="288" w:lineRule="auto"/>
      <w:ind w:left="1871" w:hanging="567"/>
    </w:pPr>
    <w:rPr>
      <w:rFonts w:cs="Times New Roman"/>
      <w:bCs w:val="0"/>
      <w:color w:val="auto"/>
      <w:szCs w:val="22"/>
    </w:rPr>
  </w:style>
  <w:style w:type="paragraph" w:customStyle="1" w:styleId="icomchaptercoverdesc">
    <w:name w:val="icom_chapter_cover_desc"/>
    <w:uiPriority w:val="99"/>
    <w:rsid w:val="003B1573"/>
    <w:pPr>
      <w:ind w:left="1843"/>
      <w:jc w:val="center"/>
    </w:pPr>
    <w:rPr>
      <w:rFonts w:ascii="Calibri" w:hAnsi="Calibri"/>
      <w:b/>
      <w:bCs/>
      <w:caps/>
      <w:kern w:val="32"/>
      <w:sz w:val="22"/>
      <w:szCs w:val="22"/>
      <w:lang w:eastAsia="en-US"/>
    </w:rPr>
  </w:style>
  <w:style w:type="paragraph" w:customStyle="1" w:styleId="icomheader">
    <w:name w:val="icom_header"/>
    <w:uiPriority w:val="99"/>
    <w:rsid w:val="003B1573"/>
    <w:pPr>
      <w:tabs>
        <w:tab w:val="center" w:pos="5112"/>
      </w:tabs>
    </w:pPr>
    <w:rPr>
      <w:rFonts w:ascii="Calibri" w:hAnsi="Calibri" w:cs="Arial"/>
      <w:bCs/>
      <w:kern w:val="32"/>
      <w:sz w:val="16"/>
      <w:szCs w:val="16"/>
      <w:lang w:eastAsia="en-US"/>
    </w:rPr>
  </w:style>
  <w:style w:type="character" w:customStyle="1" w:styleId="icomchaptercovertitleChar">
    <w:name w:val="icom_chapter_cover_title Char"/>
    <w:link w:val="icomchaptercovertitle"/>
    <w:uiPriority w:val="99"/>
    <w:locked/>
    <w:rsid w:val="003B1573"/>
    <w:rPr>
      <w:rFonts w:ascii="Tahoma" w:hAnsi="Tahoma"/>
      <w:b/>
      <w:color w:val="FF0000"/>
      <w:kern w:val="32"/>
      <w:sz w:val="32"/>
    </w:rPr>
  </w:style>
  <w:style w:type="paragraph" w:customStyle="1" w:styleId="icomchaptercovertitle">
    <w:name w:val="icom_chapter_cover_title"/>
    <w:link w:val="icomchaptercovertitleChar"/>
    <w:uiPriority w:val="99"/>
    <w:rsid w:val="003B1573"/>
    <w:pPr>
      <w:ind w:left="1843"/>
      <w:jc w:val="center"/>
    </w:pPr>
    <w:rPr>
      <w:rFonts w:ascii="Tahoma" w:hAnsi="Tahoma"/>
      <w:b/>
      <w:color w:val="FF0000"/>
      <w:kern w:val="32"/>
      <w:sz w:val="32"/>
    </w:rPr>
  </w:style>
  <w:style w:type="paragraph" w:customStyle="1" w:styleId="icomtablecolumntitle">
    <w:name w:val="icom_table_columntitle"/>
    <w:basedOn w:val="RFPtablebodytext"/>
    <w:uiPriority w:val="99"/>
    <w:rsid w:val="003B1573"/>
    <w:pPr>
      <w:jc w:val="center"/>
    </w:pPr>
    <w:rPr>
      <w:b/>
      <w:szCs w:val="20"/>
    </w:rPr>
  </w:style>
  <w:style w:type="paragraph" w:customStyle="1" w:styleId="icompicturecaption">
    <w:name w:val="icom_picture_caption"/>
    <w:basedOn w:val="RFPbodytext"/>
    <w:next w:val="RFPbodytext"/>
    <w:uiPriority w:val="99"/>
    <w:rsid w:val="003B1573"/>
    <w:pPr>
      <w:spacing w:line="288" w:lineRule="auto"/>
      <w:ind w:left="851"/>
      <w:jc w:val="center"/>
    </w:pPr>
    <w:rPr>
      <w:rFonts w:cs="Times New Roman"/>
      <w:b/>
      <w:bCs w:val="0"/>
      <w:color w:val="auto"/>
      <w:sz w:val="18"/>
      <w:szCs w:val="18"/>
    </w:rPr>
  </w:style>
  <w:style w:type="paragraph" w:customStyle="1" w:styleId="icomtablebullet1">
    <w:name w:val="icom_table_bullet1"/>
    <w:basedOn w:val="RFPtablebodytext"/>
    <w:uiPriority w:val="99"/>
    <w:rsid w:val="003B1573"/>
    <w:pPr>
      <w:numPr>
        <w:numId w:val="54"/>
      </w:numPr>
      <w:tabs>
        <w:tab w:val="num" w:pos="158"/>
      </w:tabs>
      <w:ind w:left="160" w:hanging="140"/>
    </w:pPr>
  </w:style>
  <w:style w:type="paragraph" w:customStyle="1" w:styleId="xl78">
    <w:name w:val="xl78"/>
    <w:basedOn w:val="a"/>
    <w:uiPriority w:val="99"/>
    <w:rsid w:val="003B1573"/>
    <w:pPr>
      <w:pBdr>
        <w:top w:val="single" w:sz="4" w:space="0" w:color="auto"/>
        <w:left w:val="single" w:sz="4" w:space="0" w:color="auto"/>
        <w:bottom w:val="single" w:sz="4" w:space="0" w:color="auto"/>
        <w:right w:val="single" w:sz="4" w:space="0" w:color="auto"/>
      </w:pBdr>
      <w:shd w:val="clear" w:color="auto" w:fill="D9D9D9"/>
      <w:suppressAutoHyphens w:val="0"/>
      <w:spacing w:before="100" w:beforeAutospacing="1" w:after="100" w:afterAutospacing="1" w:line="288" w:lineRule="auto"/>
      <w:jc w:val="left"/>
    </w:pPr>
    <w:rPr>
      <w:rFonts w:ascii="Times New Roman" w:hAnsi="Times New Roman" w:cs="Times New Roman"/>
      <w:b/>
      <w:bCs/>
      <w:sz w:val="18"/>
      <w:szCs w:val="18"/>
      <w:lang w:val="el-GR" w:eastAsia="el-GR"/>
    </w:rPr>
  </w:style>
  <w:style w:type="paragraph" w:customStyle="1" w:styleId="xl79">
    <w:name w:val="xl79"/>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Times New Roman" w:hAnsi="Times New Roman" w:cs="Times New Roman"/>
      <w:color w:val="008000"/>
      <w:sz w:val="18"/>
      <w:szCs w:val="18"/>
      <w:lang w:val="el-GR" w:eastAsia="el-GR"/>
    </w:rPr>
  </w:style>
  <w:style w:type="paragraph" w:customStyle="1" w:styleId="xl80">
    <w:name w:val="xl80"/>
    <w:basedOn w:val="a"/>
    <w:uiPriority w:val="99"/>
    <w:rsid w:val="003B157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88" w:lineRule="auto"/>
      <w:jc w:val="left"/>
    </w:pPr>
    <w:rPr>
      <w:rFonts w:ascii="Times New Roman" w:hAnsi="Times New Roman" w:cs="Times New Roman"/>
      <w:color w:val="008000"/>
      <w:sz w:val="18"/>
      <w:szCs w:val="18"/>
      <w:lang w:val="el-GR" w:eastAsia="el-GR"/>
    </w:rPr>
  </w:style>
  <w:style w:type="paragraph" w:customStyle="1" w:styleId="xl81">
    <w:name w:val="xl81"/>
    <w:basedOn w:val="a"/>
    <w:uiPriority w:val="99"/>
    <w:rsid w:val="003B1573"/>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line="288" w:lineRule="auto"/>
      <w:jc w:val="left"/>
    </w:pPr>
    <w:rPr>
      <w:rFonts w:ascii="Times New Roman" w:hAnsi="Times New Roman" w:cs="Times New Roman"/>
      <w:color w:val="008000"/>
      <w:sz w:val="18"/>
      <w:szCs w:val="18"/>
      <w:lang w:val="el-GR" w:eastAsia="el-GR"/>
    </w:rPr>
  </w:style>
  <w:style w:type="paragraph" w:customStyle="1" w:styleId="xl82">
    <w:name w:val="xl82"/>
    <w:basedOn w:val="a"/>
    <w:uiPriority w:val="99"/>
    <w:rsid w:val="003B1573"/>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line="288" w:lineRule="auto"/>
      <w:jc w:val="left"/>
    </w:pPr>
    <w:rPr>
      <w:rFonts w:ascii="Times New Roman" w:hAnsi="Times New Roman" w:cs="Times New Roman"/>
      <w:color w:val="008000"/>
      <w:sz w:val="18"/>
      <w:szCs w:val="18"/>
      <w:lang w:val="el-GR" w:eastAsia="el-GR"/>
    </w:rPr>
  </w:style>
  <w:style w:type="character" w:customStyle="1" w:styleId="icombodytextb">
    <w:name w:val="icom_bodytext_b"/>
    <w:uiPriority w:val="99"/>
    <w:rsid w:val="003B1573"/>
    <w:rPr>
      <w:rFonts w:ascii="Calibri" w:hAnsi="Calibri"/>
      <w:b/>
      <w:kern w:val="32"/>
      <w:sz w:val="28"/>
      <w:lang w:val="en-US" w:eastAsia="en-US"/>
    </w:rPr>
  </w:style>
  <w:style w:type="character" w:customStyle="1" w:styleId="icombodytexti">
    <w:name w:val="icom_bodytext_i"/>
    <w:uiPriority w:val="99"/>
    <w:rsid w:val="003B1573"/>
    <w:rPr>
      <w:rFonts w:ascii="Calibri" w:hAnsi="Calibri"/>
      <w:i/>
      <w:kern w:val="32"/>
      <w:sz w:val="28"/>
      <w:lang w:val="en-US" w:eastAsia="en-US"/>
    </w:rPr>
  </w:style>
  <w:style w:type="character" w:customStyle="1" w:styleId="icombodytextbi">
    <w:name w:val="icom_bodytext_bi"/>
    <w:uiPriority w:val="99"/>
    <w:rsid w:val="003B1573"/>
    <w:rPr>
      <w:rFonts w:ascii="Calibri" w:hAnsi="Calibri"/>
      <w:b/>
      <w:i/>
      <w:kern w:val="32"/>
      <w:sz w:val="28"/>
      <w:lang w:val="en-US" w:eastAsia="en-US"/>
    </w:rPr>
  </w:style>
  <w:style w:type="character" w:customStyle="1" w:styleId="icombodytextu">
    <w:name w:val="icom_bodytext_u"/>
    <w:uiPriority w:val="99"/>
    <w:rsid w:val="003B1573"/>
    <w:rPr>
      <w:rFonts w:ascii="Calibri" w:hAnsi="Calibri"/>
      <w:kern w:val="32"/>
      <w:sz w:val="28"/>
      <w:u w:val="single"/>
      <w:lang w:val="en-US" w:eastAsia="en-US"/>
    </w:rPr>
  </w:style>
  <w:style w:type="character" w:customStyle="1" w:styleId="icombodytextbu">
    <w:name w:val="icom_bodytext_bu"/>
    <w:uiPriority w:val="99"/>
    <w:rsid w:val="003B1573"/>
    <w:rPr>
      <w:rFonts w:ascii="Calibri" w:hAnsi="Calibri"/>
      <w:b/>
      <w:kern w:val="32"/>
      <w:sz w:val="28"/>
      <w:u w:val="single"/>
      <w:lang w:val="en-US" w:eastAsia="en-US"/>
    </w:rPr>
  </w:style>
  <w:style w:type="character" w:customStyle="1" w:styleId="icombodytextbui">
    <w:name w:val="icom_bodytext_bui"/>
    <w:uiPriority w:val="99"/>
    <w:rsid w:val="003B1573"/>
    <w:rPr>
      <w:rFonts w:ascii="Calibri" w:hAnsi="Calibri"/>
      <w:b/>
      <w:i/>
      <w:kern w:val="32"/>
      <w:sz w:val="28"/>
      <w:u w:val="single"/>
      <w:lang w:val="en-US" w:eastAsia="en-US"/>
    </w:rPr>
  </w:style>
  <w:style w:type="character" w:customStyle="1" w:styleId="CharChar3">
    <w:name w:val="Char Char3"/>
    <w:uiPriority w:val="99"/>
    <w:semiHidden/>
    <w:locked/>
    <w:rsid w:val="003B1573"/>
    <w:rPr>
      <w:rFonts w:ascii="Times New Roman" w:hAnsi="Times New Roman"/>
      <w:sz w:val="24"/>
      <w:lang w:val="el-GR" w:eastAsia="ar-SA" w:bidi="ar-SA"/>
    </w:rPr>
  </w:style>
  <w:style w:type="character" w:styleId="HTML">
    <w:name w:val="HTML Typewriter"/>
    <w:uiPriority w:val="99"/>
    <w:rsid w:val="003B1573"/>
    <w:rPr>
      <w:rFonts w:ascii="Courier New" w:eastAsia="MS Mincho" w:hAnsi="Courier New" w:cs="Courier New"/>
      <w:sz w:val="20"/>
      <w:szCs w:val="20"/>
    </w:rPr>
  </w:style>
  <w:style w:type="paragraph" w:customStyle="1" w:styleId="48">
    <w:name w:val="Αρίθμηση επίπεδο 4(α)"/>
    <w:basedOn w:val="41"/>
    <w:uiPriority w:val="99"/>
    <w:rsid w:val="003B1573"/>
    <w:pPr>
      <w:keepNext w:val="0"/>
      <w:numPr>
        <w:ilvl w:val="0"/>
        <w:numId w:val="0"/>
      </w:numPr>
      <w:shd w:val="clear" w:color="auto" w:fill="FFFFFF"/>
      <w:suppressAutoHyphens w:val="0"/>
      <w:spacing w:before="60" w:line="288" w:lineRule="auto"/>
      <w:jc w:val="left"/>
    </w:pPr>
    <w:rPr>
      <w:rFonts w:ascii="Times New Roman" w:hAnsi="Times New Roman"/>
      <w:b w:val="0"/>
      <w:bCs w:val="0"/>
      <w:color w:val="000000"/>
      <w:w w:val="102"/>
      <w:sz w:val="24"/>
      <w:szCs w:val="24"/>
      <w:lang w:val="el-GR" w:eastAsia="en-US"/>
    </w:rPr>
  </w:style>
  <w:style w:type="character" w:customStyle="1" w:styleId="fontstyle31">
    <w:name w:val="fontstyle31"/>
    <w:uiPriority w:val="99"/>
    <w:rsid w:val="003B1573"/>
    <w:rPr>
      <w:rFonts w:ascii="SymbolMT" w:hAnsi="SymbolMT" w:cs="Times New Roman"/>
      <w:color w:val="FF0000"/>
      <w:sz w:val="20"/>
      <w:szCs w:val="20"/>
    </w:rPr>
  </w:style>
  <w:style w:type="paragraph" w:customStyle="1" w:styleId="Captionschema">
    <w:name w:val="Caption schema"/>
    <w:basedOn w:val="af0"/>
    <w:uiPriority w:val="99"/>
    <w:rsid w:val="003B1573"/>
    <w:pPr>
      <w:numPr>
        <w:numId w:val="56"/>
      </w:numPr>
      <w:suppressLineNumbers w:val="0"/>
      <w:tabs>
        <w:tab w:val="clear" w:pos="1865"/>
        <w:tab w:val="left" w:pos="1134"/>
        <w:tab w:val="num" w:pos="1492"/>
        <w:tab w:val="num" w:pos="1701"/>
      </w:tabs>
      <w:suppressAutoHyphens w:val="0"/>
      <w:spacing w:after="0" w:line="288" w:lineRule="auto"/>
      <w:ind w:left="1139" w:hanging="357"/>
      <w:jc w:val="center"/>
    </w:pPr>
    <w:rPr>
      <w:rFonts w:ascii="Times New Roman" w:hAnsi="Times New Roman" w:cs="Times New Roman"/>
      <w:b/>
      <w:bCs/>
      <w:i w:val="0"/>
      <w:iCs w:val="0"/>
      <w:sz w:val="20"/>
      <w:szCs w:val="24"/>
      <w:lang w:val="el-GR" w:eastAsia="en-US"/>
    </w:rPr>
  </w:style>
  <w:style w:type="paragraph" w:customStyle="1" w:styleId="Table">
    <w:name w:val="Table"/>
    <w:basedOn w:val="a"/>
    <w:uiPriority w:val="99"/>
    <w:rsid w:val="003B1573"/>
    <w:pPr>
      <w:suppressAutoHyphens w:val="0"/>
      <w:spacing w:after="0" w:line="288" w:lineRule="auto"/>
      <w:jc w:val="left"/>
    </w:pPr>
    <w:rPr>
      <w:rFonts w:ascii="Times New Roman" w:hAnsi="Times New Roman" w:cs="Times New Roman"/>
      <w:sz w:val="24"/>
      <w:szCs w:val="24"/>
      <w:lang w:val="el-GR" w:eastAsia="en-US"/>
    </w:rPr>
  </w:style>
  <w:style w:type="paragraph" w:customStyle="1" w:styleId="Bullets">
    <w:name w:val="Bullets"/>
    <w:basedOn w:val="a"/>
    <w:uiPriority w:val="99"/>
    <w:rsid w:val="003B1573"/>
    <w:pPr>
      <w:tabs>
        <w:tab w:val="num" w:pos="360"/>
      </w:tabs>
      <w:suppressAutoHyphens w:val="0"/>
      <w:spacing w:after="0" w:line="288" w:lineRule="auto"/>
      <w:ind w:left="357" w:hanging="357"/>
      <w:jc w:val="left"/>
    </w:pPr>
    <w:rPr>
      <w:rFonts w:ascii="Times New Roman" w:hAnsi="Times New Roman" w:cs="Times New Roman"/>
      <w:sz w:val="24"/>
      <w:szCs w:val="24"/>
      <w:lang w:val="el-GR" w:eastAsia="en-US"/>
    </w:rPr>
  </w:style>
  <w:style w:type="paragraph" w:customStyle="1" w:styleId="Num">
    <w:name w:val="_Num#"/>
    <w:basedOn w:val="a"/>
    <w:uiPriority w:val="99"/>
    <w:rsid w:val="003B1573"/>
    <w:pPr>
      <w:tabs>
        <w:tab w:val="num" w:pos="360"/>
      </w:tabs>
      <w:suppressAutoHyphens w:val="0"/>
      <w:spacing w:after="0" w:line="288" w:lineRule="auto"/>
      <w:ind w:left="360" w:hanging="360"/>
      <w:jc w:val="left"/>
    </w:pPr>
    <w:rPr>
      <w:rFonts w:cs="Times New Roman"/>
      <w:szCs w:val="20"/>
      <w:lang w:val="el-GR" w:eastAsia="en-US"/>
    </w:rPr>
  </w:style>
  <w:style w:type="character" w:customStyle="1" w:styleId="Tahoma">
    <w:name w:val="Στυλ Tahoma"/>
    <w:rsid w:val="003B1573"/>
    <w:rPr>
      <w:rFonts w:ascii="Tahoma" w:hAnsi="Tahoma" w:cs="Times New Roman"/>
      <w:sz w:val="22"/>
    </w:rPr>
  </w:style>
  <w:style w:type="character" w:customStyle="1" w:styleId="apple-style-span">
    <w:name w:val="apple-style-span"/>
    <w:uiPriority w:val="99"/>
    <w:rsid w:val="003B1573"/>
    <w:rPr>
      <w:rFonts w:cs="Times New Roman"/>
    </w:rPr>
  </w:style>
  <w:style w:type="paragraph" w:customStyle="1" w:styleId="Tabletitle">
    <w:name w:val="Table_title"/>
    <w:basedOn w:val="Table"/>
    <w:uiPriority w:val="99"/>
    <w:rsid w:val="003B1573"/>
    <w:rPr>
      <w:b/>
    </w:rPr>
  </w:style>
  <w:style w:type="paragraph" w:styleId="HTML0">
    <w:name w:val="HTML Address"/>
    <w:basedOn w:val="a"/>
    <w:link w:val="HTMLChar"/>
    <w:uiPriority w:val="99"/>
    <w:rsid w:val="003B1573"/>
    <w:pPr>
      <w:suppressAutoHyphens w:val="0"/>
      <w:spacing w:after="0" w:line="288" w:lineRule="auto"/>
      <w:jc w:val="left"/>
    </w:pPr>
    <w:rPr>
      <w:rFonts w:ascii="Times New Roman" w:hAnsi="Times New Roman" w:cs="Times New Roman"/>
      <w:i/>
      <w:iCs/>
      <w:sz w:val="24"/>
      <w:szCs w:val="24"/>
      <w:lang w:val="el-GR" w:eastAsia="en-US"/>
    </w:rPr>
  </w:style>
  <w:style w:type="character" w:customStyle="1" w:styleId="HTMLChar">
    <w:name w:val="Διεύθυνση HTML Char"/>
    <w:basedOn w:val="a0"/>
    <w:link w:val="HTML0"/>
    <w:uiPriority w:val="99"/>
    <w:rsid w:val="003B1573"/>
    <w:rPr>
      <w:i/>
      <w:iCs/>
      <w:sz w:val="24"/>
      <w:szCs w:val="24"/>
      <w:lang w:eastAsia="en-US"/>
    </w:rPr>
  </w:style>
  <w:style w:type="character" w:customStyle="1" w:styleId="2f2">
    <w:name w:val="Κείμενο κράτησης θέσης2"/>
    <w:uiPriority w:val="99"/>
    <w:rsid w:val="003B1573"/>
    <w:rPr>
      <w:rFonts w:cs="Times New Roman"/>
      <w:color w:val="808080"/>
    </w:rPr>
  </w:style>
  <w:style w:type="paragraph" w:customStyle="1" w:styleId="2f3">
    <w:name w:val="Αναθεώρηση2"/>
    <w:uiPriority w:val="99"/>
    <w:rsid w:val="003B1573"/>
    <w:pPr>
      <w:suppressAutoHyphens/>
    </w:pPr>
    <w:rPr>
      <w:sz w:val="24"/>
      <w:szCs w:val="24"/>
      <w:lang w:val="en-GB" w:eastAsia="zh-CN"/>
    </w:rPr>
  </w:style>
  <w:style w:type="paragraph" w:customStyle="1" w:styleId="1f2">
    <w:name w:val="Σώμα κείμενου με εσοχή1"/>
    <w:basedOn w:val="a"/>
    <w:link w:val="BodyTextIndentChar"/>
    <w:uiPriority w:val="99"/>
    <w:rsid w:val="003B1573"/>
    <w:pPr>
      <w:suppressAutoHyphens w:val="0"/>
      <w:spacing w:after="0" w:line="288" w:lineRule="auto"/>
      <w:ind w:firstLine="1134"/>
      <w:jc w:val="left"/>
    </w:pPr>
    <w:rPr>
      <w:rFonts w:ascii="Calibri" w:hAnsi="Calibri" w:cs="Calibri"/>
      <w:szCs w:val="24"/>
      <w:lang w:val="el-GR"/>
    </w:rPr>
  </w:style>
  <w:style w:type="paragraph" w:customStyle="1" w:styleId="2f4">
    <w:name w:val="Χωρίς διάστιχο2"/>
    <w:uiPriority w:val="99"/>
    <w:rsid w:val="003B1573"/>
    <w:pPr>
      <w:suppressAutoHyphens/>
      <w:jc w:val="both"/>
    </w:pPr>
    <w:rPr>
      <w:rFonts w:ascii="Calibri" w:hAnsi="Calibri" w:cs="Calibri"/>
      <w:sz w:val="22"/>
      <w:szCs w:val="24"/>
      <w:lang w:val="en-GB" w:eastAsia="zh-CN"/>
    </w:rPr>
  </w:style>
  <w:style w:type="paragraph" w:customStyle="1" w:styleId="1f7">
    <w:name w:val="Επικεφαλίδα ΠΠ1"/>
    <w:basedOn w:val="10"/>
    <w:next w:val="a"/>
    <w:uiPriority w:val="99"/>
    <w:rsid w:val="003B1573"/>
    <w:pPr>
      <w:keepLines/>
      <w:pageBreakBefore w:val="0"/>
      <w:numPr>
        <w:numId w:val="0"/>
      </w:numPr>
      <w:pBdr>
        <w:top w:val="none" w:sz="0" w:space="0" w:color="auto"/>
        <w:left w:val="none" w:sz="0" w:space="0" w:color="auto"/>
        <w:bottom w:val="none" w:sz="0" w:space="0" w:color="auto"/>
        <w:right w:val="none" w:sz="0" w:space="0" w:color="auto"/>
      </w:pBdr>
      <w:suppressAutoHyphens w:val="0"/>
      <w:spacing w:before="480" w:after="60" w:line="276" w:lineRule="auto"/>
      <w:jc w:val="left"/>
      <w:outlineLvl w:val="9"/>
    </w:pPr>
    <w:rPr>
      <w:rFonts w:ascii="Cambria" w:hAnsi="Cambria" w:cs="Calibri"/>
      <w:bCs w:val="0"/>
      <w:color w:val="365F91"/>
      <w:sz w:val="32"/>
      <w:szCs w:val="28"/>
      <w:lang w:val="el-GR" w:eastAsia="en-US"/>
    </w:rPr>
  </w:style>
  <w:style w:type="numbering" w:customStyle="1" w:styleId="5">
    <w:name w:val="Στυλ5"/>
    <w:rsid w:val="003B1573"/>
    <w:pPr>
      <w:numPr>
        <w:numId w:val="62"/>
      </w:numPr>
    </w:pPr>
  </w:style>
  <w:style w:type="numbering" w:customStyle="1" w:styleId="20">
    <w:name w:val="Στυλ2"/>
    <w:rsid w:val="003B1573"/>
    <w:pPr>
      <w:numPr>
        <w:numId w:val="59"/>
      </w:numPr>
    </w:pPr>
  </w:style>
  <w:style w:type="numbering" w:customStyle="1" w:styleId="31">
    <w:name w:val="Στυλ3"/>
    <w:rsid w:val="003B1573"/>
    <w:pPr>
      <w:numPr>
        <w:numId w:val="60"/>
      </w:numPr>
    </w:pPr>
  </w:style>
  <w:style w:type="numbering" w:customStyle="1" w:styleId="WWNum36">
    <w:name w:val="WWNum36"/>
    <w:rsid w:val="003B1573"/>
    <w:pPr>
      <w:numPr>
        <w:numId w:val="40"/>
      </w:numPr>
    </w:pPr>
  </w:style>
  <w:style w:type="numbering" w:customStyle="1" w:styleId="WWNum37">
    <w:name w:val="WWNum37"/>
    <w:rsid w:val="003B1573"/>
    <w:pPr>
      <w:numPr>
        <w:numId w:val="41"/>
      </w:numPr>
    </w:pPr>
  </w:style>
  <w:style w:type="numbering" w:customStyle="1" w:styleId="icomliststyle">
    <w:name w:val="icom_liststyle"/>
    <w:rsid w:val="003B1573"/>
    <w:pPr>
      <w:numPr>
        <w:numId w:val="55"/>
      </w:numPr>
    </w:pPr>
  </w:style>
  <w:style w:type="numbering" w:customStyle="1" w:styleId="11">
    <w:name w:val="Στυλ1"/>
    <w:rsid w:val="003B1573"/>
    <w:pPr>
      <w:numPr>
        <w:numId w:val="58"/>
      </w:numPr>
    </w:pPr>
  </w:style>
  <w:style w:type="numbering" w:customStyle="1" w:styleId="43">
    <w:name w:val="Στυλ4"/>
    <w:rsid w:val="003B1573"/>
    <w:pPr>
      <w:numPr>
        <w:numId w:val="61"/>
      </w:numPr>
    </w:pPr>
  </w:style>
  <w:style w:type="paragraph" w:customStyle="1" w:styleId="Numbers">
    <w:name w:val="Numbers"/>
    <w:basedOn w:val="a"/>
    <w:uiPriority w:val="99"/>
    <w:rsid w:val="003B1573"/>
    <w:pPr>
      <w:suppressAutoHyphens w:val="0"/>
      <w:spacing w:after="0"/>
      <w:jc w:val="left"/>
    </w:pPr>
    <w:rPr>
      <w:rFonts w:ascii="Times New Roman" w:hAnsi="Times New Roman" w:cs="Arial"/>
      <w:sz w:val="24"/>
      <w:szCs w:val="24"/>
      <w:lang w:val="el-GR" w:eastAsia="en-US"/>
    </w:rPr>
  </w:style>
  <w:style w:type="paragraph" w:customStyle="1" w:styleId="O-Bullet1">
    <w:name w:val="!O-Bullet1"/>
    <w:basedOn w:val="a"/>
    <w:uiPriority w:val="99"/>
    <w:rsid w:val="003B1573"/>
    <w:pPr>
      <w:numPr>
        <w:numId w:val="63"/>
      </w:numPr>
      <w:suppressAutoHyphens w:val="0"/>
      <w:spacing w:after="0" w:line="320" w:lineRule="atLeast"/>
      <w:jc w:val="left"/>
    </w:pPr>
    <w:rPr>
      <w:rFonts w:cs="Times New Roman"/>
      <w:szCs w:val="24"/>
      <w:lang w:val="el-GR" w:eastAsia="en-US"/>
    </w:rPr>
  </w:style>
  <w:style w:type="numbering" w:customStyle="1" w:styleId="60">
    <w:name w:val="Στυλ6"/>
    <w:uiPriority w:val="99"/>
    <w:rsid w:val="003B1573"/>
    <w:pPr>
      <w:numPr>
        <w:numId w:val="64"/>
      </w:numPr>
    </w:pPr>
  </w:style>
  <w:style w:type="paragraph" w:customStyle="1" w:styleId="BodyTextKeep">
    <w:name w:val="Body Text Keep"/>
    <w:basedOn w:val="ae"/>
    <w:next w:val="ae"/>
    <w:uiPriority w:val="99"/>
    <w:rsid w:val="003B1573"/>
    <w:pPr>
      <w:keepNext/>
      <w:suppressAutoHyphens w:val="0"/>
      <w:spacing w:before="240" w:after="120"/>
      <w:jc w:val="left"/>
    </w:pPr>
    <w:rPr>
      <w:rFonts w:ascii="Times New Roman" w:hAnsi="Times New Roman" w:cs="Times New Roman"/>
      <w:kern w:val="24"/>
      <w:sz w:val="24"/>
      <w:szCs w:val="20"/>
      <w:lang w:val="el-GR" w:eastAsia="en-US"/>
    </w:rPr>
  </w:style>
  <w:style w:type="paragraph" w:customStyle="1" w:styleId="2f5">
    <w:name w:val="Σώμα κειμένου (2)"/>
    <w:basedOn w:val="a"/>
    <w:uiPriority w:val="99"/>
    <w:rsid w:val="003B1573"/>
    <w:pPr>
      <w:widowControl w:val="0"/>
      <w:shd w:val="clear" w:color="auto" w:fill="FFFFFF"/>
      <w:suppressAutoHyphens w:val="0"/>
      <w:spacing w:before="180" w:after="300" w:line="240" w:lineRule="atLeast"/>
      <w:ind w:hanging="380"/>
      <w:jc w:val="left"/>
    </w:pPr>
    <w:rPr>
      <w:rFonts w:ascii="Calibri" w:eastAsia="Calibri" w:hAnsi="Calibri" w:cs="Times New Roman"/>
      <w:lang w:val="el-GR"/>
    </w:rPr>
  </w:style>
  <w:style w:type="paragraph" w:customStyle="1" w:styleId="1f8">
    <w:name w:val="Κείμενο υποσημείωσης1"/>
    <w:basedOn w:val="a"/>
    <w:uiPriority w:val="99"/>
    <w:rsid w:val="003B1573"/>
    <w:pPr>
      <w:suppressAutoHyphens w:val="0"/>
      <w:spacing w:after="160" w:line="252" w:lineRule="auto"/>
      <w:jc w:val="left"/>
    </w:pPr>
    <w:rPr>
      <w:rFonts w:ascii="Calibri" w:hAnsi="Calibri" w:cs="Times New Roman"/>
      <w:sz w:val="20"/>
      <w:szCs w:val="20"/>
      <w:lang w:val="el-GR"/>
    </w:rPr>
  </w:style>
  <w:style w:type="paragraph" w:customStyle="1" w:styleId="yiv9780602523ydpe628b1c6msolistparagraph">
    <w:name w:val="yiv9780602523ydpe628b1c6msolistparagraph"/>
    <w:basedOn w:val="a"/>
    <w:uiPriority w:val="99"/>
    <w:rsid w:val="003B1573"/>
    <w:pPr>
      <w:suppressAutoHyphens w:val="0"/>
      <w:spacing w:before="280" w:after="280"/>
      <w:jc w:val="left"/>
    </w:pPr>
    <w:rPr>
      <w:rFonts w:ascii="Times New Roman" w:hAnsi="Times New Roman" w:cs="Times New Roman"/>
      <w:sz w:val="24"/>
      <w:szCs w:val="24"/>
      <w:lang w:val="el-GR"/>
    </w:rPr>
  </w:style>
  <w:style w:type="character" w:customStyle="1" w:styleId="WW8Num22z3">
    <w:name w:val="WW8Num22z3"/>
    <w:rsid w:val="003B1573"/>
    <w:rPr>
      <w:rFonts w:ascii="Symbol" w:hAnsi="Symbol" w:cs="Symbol" w:hint="default"/>
    </w:rPr>
  </w:style>
  <w:style w:type="character" w:customStyle="1" w:styleId="2f6">
    <w:name w:val="Σώμα κειμένου (2)_"/>
    <w:rsid w:val="003B1573"/>
    <w:rPr>
      <w:rFonts w:ascii="Calibri" w:hAnsi="Calibri" w:cs="Calibri"/>
      <w:shd w:val="clear" w:color="auto" w:fill="FFFFFF"/>
    </w:rPr>
  </w:style>
  <w:style w:type="character" w:customStyle="1" w:styleId="afff0">
    <w:name w:val="Υποσημείωση_"/>
    <w:rsid w:val="003B1573"/>
    <w:rPr>
      <w:rFonts w:ascii="Book Antiqua" w:hAnsi="Book Antiqua" w:cs="Book Antiqua"/>
      <w:sz w:val="19"/>
      <w:szCs w:val="19"/>
      <w:shd w:val="clear" w:color="auto" w:fill="FFFFFF"/>
    </w:rPr>
  </w:style>
  <w:style w:type="character" w:customStyle="1" w:styleId="285">
    <w:name w:val="Σώμα κειμένου (2) + 8.5 στ..Έντονη γραφή"/>
    <w:rsid w:val="003B1573"/>
    <w:rPr>
      <w:rFonts w:ascii="Calibri" w:eastAsia="Calibri" w:hAnsi="Calibri" w:cs="Calibri"/>
      <w:b/>
      <w:bCs/>
      <w:i w:val="0"/>
      <w:iCs w:val="0"/>
      <w:caps w:val="0"/>
      <w:smallCaps w:val="0"/>
      <w:strike w:val="0"/>
      <w:dstrike w:val="0"/>
      <w:color w:val="000000"/>
      <w:spacing w:val="0"/>
      <w:w w:val="100"/>
      <w:position w:val="0"/>
      <w:sz w:val="17"/>
      <w:szCs w:val="17"/>
      <w:u w:val="none"/>
      <w:shd w:val="clear" w:color="auto" w:fill="FFFFFF"/>
      <w:vertAlign w:val="baseline"/>
      <w:lang w:val="el-GR" w:bidi="el-GR"/>
    </w:rPr>
  </w:style>
  <w:style w:type="character" w:customStyle="1" w:styleId="2850">
    <w:name w:val="Σώμα κειμένου (2) + 8.5 στ..Έντονη γραφή.Πλάγια γραφή"/>
    <w:rsid w:val="003B1573"/>
    <w:rPr>
      <w:rFonts w:ascii="Calibri" w:eastAsia="Calibri" w:hAnsi="Calibri" w:cs="Calibri"/>
      <w:b/>
      <w:bCs/>
      <w:i/>
      <w:iCs/>
      <w:caps w:val="0"/>
      <w:smallCaps w:val="0"/>
      <w:strike w:val="0"/>
      <w:dstrike w:val="0"/>
      <w:color w:val="000000"/>
      <w:spacing w:val="0"/>
      <w:w w:val="100"/>
      <w:position w:val="0"/>
      <w:sz w:val="17"/>
      <w:szCs w:val="17"/>
      <w:u w:val="none"/>
      <w:shd w:val="clear" w:color="auto" w:fill="FFFFFF"/>
      <w:vertAlign w:val="baseline"/>
      <w:lang w:val="el-GR" w:bidi="el-GR"/>
    </w:rPr>
  </w:style>
  <w:style w:type="character" w:customStyle="1" w:styleId="114">
    <w:name w:val="Λεζάντα εικόνας (11)_"/>
    <w:rsid w:val="003B1573"/>
    <w:rPr>
      <w:rFonts w:ascii="Calibri" w:eastAsia="Calibri" w:hAnsi="Calibri" w:cs="Calibri"/>
      <w:b/>
      <w:bCs/>
      <w:sz w:val="17"/>
      <w:szCs w:val="17"/>
      <w:shd w:val="clear" w:color="auto" w:fill="FFFFFF"/>
    </w:rPr>
  </w:style>
  <w:style w:type="character" w:customStyle="1" w:styleId="2f7">
    <w:name w:val="Σώμα κειμένου (2) + Μικρά κεφαλαία"/>
    <w:rsid w:val="003B1573"/>
    <w:rPr>
      <w:rFonts w:ascii="Calibri" w:eastAsia="Calibri" w:hAnsi="Calibri" w:cs="Calibri"/>
      <w:b w:val="0"/>
      <w:bCs w:val="0"/>
      <w:i w:val="0"/>
      <w:iCs w:val="0"/>
      <w:smallCaps/>
      <w:strike w:val="0"/>
      <w:dstrike w:val="0"/>
      <w:color w:val="000000"/>
      <w:spacing w:val="0"/>
      <w:w w:val="100"/>
      <w:position w:val="0"/>
      <w:sz w:val="20"/>
      <w:szCs w:val="20"/>
      <w:u w:val="none"/>
      <w:shd w:val="clear" w:color="auto" w:fill="FFFFFF"/>
      <w:vertAlign w:val="baseline"/>
      <w:lang w:val="el-GR" w:bidi="el-GR"/>
    </w:rPr>
  </w:style>
  <w:style w:type="character" w:customStyle="1" w:styleId="260">
    <w:name w:val="Σώμα κειμένου (2) + 6 στ..Έντονη γραφή"/>
    <w:rsid w:val="003B1573"/>
    <w:rPr>
      <w:rFonts w:ascii="Calibri" w:eastAsia="Calibri" w:hAnsi="Calibri" w:cs="Calibri"/>
      <w:b/>
      <w:bCs/>
      <w:i w:val="0"/>
      <w:iCs w:val="0"/>
      <w:caps w:val="0"/>
      <w:smallCaps w:val="0"/>
      <w:strike w:val="0"/>
      <w:dstrike w:val="0"/>
      <w:color w:val="000000"/>
      <w:spacing w:val="0"/>
      <w:w w:val="100"/>
      <w:position w:val="0"/>
      <w:sz w:val="12"/>
      <w:szCs w:val="12"/>
      <w:u w:val="none"/>
      <w:shd w:val="clear" w:color="auto" w:fill="FFFFFF"/>
      <w:vertAlign w:val="baseline"/>
      <w:lang w:val="el-GR" w:bidi="el-GR"/>
    </w:rPr>
  </w:style>
  <w:style w:type="character" w:customStyle="1" w:styleId="2SegoeUI6">
    <w:name w:val="Σώμα κειμένου (2) + Segoe UI.6 στ."/>
    <w:rsid w:val="003B1573"/>
    <w:rPr>
      <w:rFonts w:ascii="Segoe UI" w:eastAsia="Segoe UI" w:hAnsi="Segoe UI" w:cs="Segoe UI"/>
      <w:b w:val="0"/>
      <w:bCs w:val="0"/>
      <w:i w:val="0"/>
      <w:iCs w:val="0"/>
      <w:caps w:val="0"/>
      <w:smallCaps w:val="0"/>
      <w:strike w:val="0"/>
      <w:dstrike w:val="0"/>
      <w:color w:val="000000"/>
      <w:spacing w:val="0"/>
      <w:w w:val="100"/>
      <w:position w:val="0"/>
      <w:sz w:val="12"/>
      <w:szCs w:val="12"/>
      <w:u w:val="none"/>
      <w:shd w:val="clear" w:color="auto" w:fill="FFFFFF"/>
      <w:vertAlign w:val="baseline"/>
      <w:lang w:val="el-GR" w:bidi="el-GR"/>
    </w:rPr>
  </w:style>
  <w:style w:type="character" w:customStyle="1" w:styleId="280">
    <w:name w:val="Σώμα κειμένου (2) + 8 στ."/>
    <w:rsid w:val="003B1573"/>
    <w:rPr>
      <w:rFonts w:ascii="Calibri" w:eastAsia="Calibri" w:hAnsi="Calibri" w:cs="Calibri"/>
      <w:b w:val="0"/>
      <w:bCs w:val="0"/>
      <w:i w:val="0"/>
      <w:iCs w:val="0"/>
      <w:caps w:val="0"/>
      <w:smallCaps w:val="0"/>
      <w:strike w:val="0"/>
      <w:dstrike w:val="0"/>
      <w:color w:val="000000"/>
      <w:spacing w:val="0"/>
      <w:w w:val="100"/>
      <w:position w:val="0"/>
      <w:sz w:val="16"/>
      <w:szCs w:val="16"/>
      <w:u w:val="none"/>
      <w:shd w:val="clear" w:color="auto" w:fill="FFFFFF"/>
      <w:vertAlign w:val="baseline"/>
      <w:lang w:val="el-GR" w:bidi="el-GR"/>
    </w:rPr>
  </w:style>
  <w:style w:type="character" w:customStyle="1" w:styleId="49">
    <w:name w:val="Επικεφαλίδα #4_"/>
    <w:rsid w:val="003B1573"/>
    <w:rPr>
      <w:rFonts w:ascii="Calibri" w:eastAsia="Calibri" w:hAnsi="Calibri" w:cs="Calibri"/>
      <w:shd w:val="clear" w:color="auto" w:fill="FFFFFF"/>
    </w:rPr>
  </w:style>
  <w:style w:type="character" w:customStyle="1" w:styleId="180">
    <w:name w:val="Σώμα κειμένου (18)_"/>
    <w:rsid w:val="003B1573"/>
    <w:rPr>
      <w:rFonts w:ascii="Segoe UI" w:eastAsia="Segoe UI" w:hAnsi="Segoe UI" w:cs="Segoe UI"/>
      <w:i/>
      <w:iCs/>
      <w:sz w:val="18"/>
      <w:szCs w:val="18"/>
      <w:shd w:val="clear" w:color="auto" w:fill="FFFFFF"/>
    </w:rPr>
  </w:style>
  <w:style w:type="character" w:customStyle="1" w:styleId="212">
    <w:name w:val="Σώμα κειμένου (2) + Διάστιχο 1 στ."/>
    <w:rsid w:val="003B1573"/>
    <w:rPr>
      <w:rFonts w:ascii="Calibri" w:eastAsia="Calibri" w:hAnsi="Calibri" w:cs="Calibri"/>
      <w:b w:val="0"/>
      <w:bCs w:val="0"/>
      <w:i w:val="0"/>
      <w:iCs w:val="0"/>
      <w:caps w:val="0"/>
      <w:smallCaps w:val="0"/>
      <w:strike w:val="0"/>
      <w:dstrike w:val="0"/>
      <w:color w:val="000000"/>
      <w:spacing w:val="30"/>
      <w:w w:val="100"/>
      <w:position w:val="0"/>
      <w:sz w:val="20"/>
      <w:szCs w:val="20"/>
      <w:u w:val="none"/>
      <w:shd w:val="clear" w:color="auto" w:fill="FFFFFF"/>
      <w:vertAlign w:val="baseline"/>
      <w:lang w:val="el-GR" w:bidi="el-GR"/>
    </w:rPr>
  </w:style>
  <w:style w:type="character" w:customStyle="1" w:styleId="230">
    <w:name w:val="Σώμα κειμένου (23)_"/>
    <w:rsid w:val="003B1573"/>
    <w:rPr>
      <w:rFonts w:ascii="Calibri" w:eastAsia="Calibri" w:hAnsi="Calibri" w:cs="Calibri"/>
      <w:b/>
      <w:bCs/>
      <w:i/>
      <w:iCs/>
      <w:shd w:val="clear" w:color="auto" w:fill="FFFFFF"/>
    </w:rPr>
  </w:style>
  <w:style w:type="character" w:customStyle="1" w:styleId="footnotereference">
    <w:name w:val="footnotereference"/>
    <w:rsid w:val="003B1573"/>
  </w:style>
  <w:style w:type="character" w:customStyle="1" w:styleId="yiv9780602523ydpe628b1c6msofootnotereference">
    <w:name w:val="yiv9780602523ydpe628b1c6msofootnotereference"/>
    <w:rsid w:val="003B1573"/>
  </w:style>
  <w:style w:type="character" w:customStyle="1" w:styleId="st">
    <w:name w:val="st"/>
    <w:rsid w:val="003B1573"/>
  </w:style>
  <w:style w:type="character" w:customStyle="1" w:styleId="afff1">
    <w:name w:val="Άλλα_"/>
    <w:rsid w:val="003B1573"/>
    <w:rPr>
      <w:rFonts w:ascii="Arial" w:eastAsia="Arial" w:hAnsi="Arial" w:cs="Arial"/>
      <w:sz w:val="16"/>
      <w:szCs w:val="16"/>
      <w:shd w:val="clear" w:color="auto" w:fill="FFFFFF"/>
    </w:rPr>
  </w:style>
  <w:style w:type="character" w:customStyle="1" w:styleId="afff2">
    <w:name w:val="Σώμα κειμένου_"/>
    <w:rsid w:val="003B1573"/>
    <w:rPr>
      <w:rFonts w:ascii="Arial" w:eastAsia="Arial" w:hAnsi="Arial" w:cs="Arial"/>
      <w:b/>
      <w:bCs/>
      <w:sz w:val="16"/>
      <w:szCs w:val="16"/>
      <w:shd w:val="clear" w:color="auto" w:fill="FFFFFF"/>
    </w:rPr>
  </w:style>
  <w:style w:type="character" w:customStyle="1" w:styleId="afff3">
    <w:name w:val="Λεζάντα πίνακα_"/>
    <w:rsid w:val="003B1573"/>
    <w:rPr>
      <w:rFonts w:ascii="Arial" w:eastAsia="Arial" w:hAnsi="Arial" w:cs="Arial"/>
      <w:sz w:val="16"/>
      <w:szCs w:val="16"/>
      <w:shd w:val="clear" w:color="auto" w:fill="FFFFFF"/>
    </w:rPr>
  </w:style>
  <w:style w:type="character" w:customStyle="1" w:styleId="WW-0">
    <w:name w:val="WW-Χαρακτήρες σημείωσης τέλους"/>
    <w:rsid w:val="003B1573"/>
  </w:style>
  <w:style w:type="paragraph" w:customStyle="1" w:styleId="afff4">
    <w:name w:val="Κεφαλίδα και υποσέλιδο"/>
    <w:basedOn w:val="a"/>
    <w:uiPriority w:val="99"/>
    <w:rsid w:val="003B1573"/>
    <w:pPr>
      <w:suppressLineNumbers/>
      <w:tabs>
        <w:tab w:val="center" w:pos="4819"/>
        <w:tab w:val="right" w:pos="9638"/>
      </w:tabs>
      <w:suppressAutoHyphens w:val="0"/>
      <w:spacing w:after="200" w:line="276" w:lineRule="auto"/>
      <w:jc w:val="left"/>
    </w:pPr>
    <w:rPr>
      <w:rFonts w:ascii="Calibri" w:hAnsi="Calibri" w:cs="Times New Roman"/>
      <w:lang w:val="el-GR"/>
    </w:rPr>
  </w:style>
  <w:style w:type="character" w:customStyle="1" w:styleId="Char14">
    <w:name w:val="Κεφαλίδα Char1"/>
    <w:uiPriority w:val="99"/>
    <w:qFormat/>
    <w:rsid w:val="003B1573"/>
    <w:rPr>
      <w:rFonts w:ascii="Calibri" w:eastAsia="Times New Roman" w:hAnsi="Calibri" w:cs="Times New Roman"/>
      <w:lang w:eastAsia="zh-CN"/>
    </w:rPr>
  </w:style>
  <w:style w:type="character" w:customStyle="1" w:styleId="Char15">
    <w:name w:val="Υποσέλιδο Char1"/>
    <w:uiPriority w:val="99"/>
    <w:qFormat/>
    <w:rsid w:val="003B1573"/>
    <w:rPr>
      <w:rFonts w:ascii="Calibri" w:eastAsia="Times New Roman" w:hAnsi="Calibri" w:cs="Times New Roman"/>
      <w:lang w:eastAsia="zh-CN"/>
    </w:rPr>
  </w:style>
  <w:style w:type="paragraph" w:customStyle="1" w:styleId="115">
    <w:name w:val="Λεζάντα εικόνας (11)"/>
    <w:basedOn w:val="a"/>
    <w:uiPriority w:val="99"/>
    <w:rsid w:val="003B1573"/>
    <w:pPr>
      <w:widowControl w:val="0"/>
      <w:shd w:val="clear" w:color="auto" w:fill="FFFFFF"/>
      <w:suppressAutoHyphens w:val="0"/>
      <w:spacing w:after="60" w:line="0" w:lineRule="atLeast"/>
      <w:jc w:val="left"/>
    </w:pPr>
    <w:rPr>
      <w:rFonts w:ascii="Calibri" w:eastAsia="Calibri" w:hAnsi="Calibri" w:cs="Calibri"/>
      <w:b/>
      <w:bCs/>
      <w:sz w:val="17"/>
      <w:szCs w:val="17"/>
      <w:lang w:val="el-GR"/>
    </w:rPr>
  </w:style>
  <w:style w:type="paragraph" w:customStyle="1" w:styleId="4a">
    <w:name w:val="Επικεφαλίδα #4"/>
    <w:basedOn w:val="a"/>
    <w:uiPriority w:val="99"/>
    <w:rsid w:val="003B1573"/>
    <w:pPr>
      <w:widowControl w:val="0"/>
      <w:shd w:val="clear" w:color="auto" w:fill="FFFFFF"/>
      <w:suppressAutoHyphens w:val="0"/>
      <w:spacing w:before="420" w:after="180" w:line="0" w:lineRule="atLeast"/>
      <w:jc w:val="left"/>
    </w:pPr>
    <w:rPr>
      <w:rFonts w:ascii="Calibri" w:eastAsia="Calibri" w:hAnsi="Calibri" w:cs="Calibri"/>
      <w:lang w:val="el-GR"/>
    </w:rPr>
  </w:style>
  <w:style w:type="paragraph" w:customStyle="1" w:styleId="181">
    <w:name w:val="Σώμα κειμένου (18)"/>
    <w:basedOn w:val="a"/>
    <w:uiPriority w:val="99"/>
    <w:rsid w:val="003B1573"/>
    <w:pPr>
      <w:widowControl w:val="0"/>
      <w:shd w:val="clear" w:color="auto" w:fill="FFFFFF"/>
      <w:suppressAutoHyphens w:val="0"/>
      <w:spacing w:before="360" w:after="360" w:line="0" w:lineRule="atLeast"/>
      <w:ind w:hanging="420"/>
      <w:jc w:val="left"/>
    </w:pPr>
    <w:rPr>
      <w:rFonts w:ascii="Segoe UI" w:eastAsia="Segoe UI" w:hAnsi="Segoe UI" w:cs="Segoe UI"/>
      <w:i/>
      <w:iCs/>
      <w:sz w:val="18"/>
      <w:szCs w:val="18"/>
      <w:lang w:val="el-GR"/>
    </w:rPr>
  </w:style>
  <w:style w:type="paragraph" w:customStyle="1" w:styleId="231">
    <w:name w:val="Σώμα κειμένου (23)"/>
    <w:basedOn w:val="a"/>
    <w:uiPriority w:val="99"/>
    <w:rsid w:val="003B1573"/>
    <w:pPr>
      <w:widowControl w:val="0"/>
      <w:shd w:val="clear" w:color="auto" w:fill="FFFFFF"/>
      <w:suppressAutoHyphens w:val="0"/>
      <w:spacing w:before="360" w:after="0" w:line="293" w:lineRule="exact"/>
      <w:jc w:val="left"/>
    </w:pPr>
    <w:rPr>
      <w:rFonts w:ascii="Calibri" w:eastAsia="Calibri" w:hAnsi="Calibri" w:cs="Calibri"/>
      <w:b/>
      <w:bCs/>
      <w:i/>
      <w:iCs/>
      <w:lang w:val="el-GR"/>
    </w:rPr>
  </w:style>
  <w:style w:type="paragraph" w:customStyle="1" w:styleId="1f9">
    <w:name w:val="Βασικό1"/>
    <w:basedOn w:val="a"/>
    <w:uiPriority w:val="99"/>
    <w:rsid w:val="003B1573"/>
    <w:pPr>
      <w:suppressAutoHyphens w:val="0"/>
      <w:spacing w:before="280" w:after="280"/>
      <w:jc w:val="left"/>
    </w:pPr>
    <w:rPr>
      <w:rFonts w:ascii="Times New Roman" w:hAnsi="Times New Roman" w:cs="Times New Roman"/>
      <w:sz w:val="24"/>
      <w:szCs w:val="24"/>
      <w:lang w:val="el-GR"/>
    </w:rPr>
  </w:style>
  <w:style w:type="paragraph" w:customStyle="1" w:styleId="yiv9780602523ydpe628b1c6msolistparagraphcxspmiddle">
    <w:name w:val="yiv9780602523ydpe628b1c6msolistparagraphcxspmiddle"/>
    <w:basedOn w:val="a"/>
    <w:uiPriority w:val="99"/>
    <w:rsid w:val="003B1573"/>
    <w:pPr>
      <w:suppressAutoHyphens w:val="0"/>
      <w:spacing w:before="280" w:after="280"/>
      <w:jc w:val="left"/>
    </w:pPr>
    <w:rPr>
      <w:rFonts w:ascii="Times New Roman" w:hAnsi="Times New Roman" w:cs="Times New Roman"/>
      <w:sz w:val="24"/>
      <w:szCs w:val="24"/>
      <w:lang w:val="el-GR"/>
    </w:rPr>
  </w:style>
  <w:style w:type="paragraph" w:customStyle="1" w:styleId="yiv9780602523ydpe628b1c6msolistparagraphcxsplast">
    <w:name w:val="yiv9780602523ydpe628b1c6msolistparagraphcxsplast"/>
    <w:basedOn w:val="a"/>
    <w:uiPriority w:val="99"/>
    <w:rsid w:val="003B1573"/>
    <w:pPr>
      <w:suppressAutoHyphens w:val="0"/>
      <w:spacing w:before="280" w:after="280"/>
      <w:jc w:val="left"/>
    </w:pPr>
    <w:rPr>
      <w:rFonts w:ascii="Times New Roman" w:hAnsi="Times New Roman" w:cs="Times New Roman"/>
      <w:sz w:val="24"/>
      <w:szCs w:val="24"/>
      <w:lang w:val="el-GR"/>
    </w:rPr>
  </w:style>
  <w:style w:type="paragraph" w:customStyle="1" w:styleId="yiv9780602523ydpe628b1c6msonormal">
    <w:name w:val="yiv9780602523ydpe628b1c6msonormal"/>
    <w:basedOn w:val="a"/>
    <w:uiPriority w:val="99"/>
    <w:rsid w:val="003B1573"/>
    <w:pPr>
      <w:suppressAutoHyphens w:val="0"/>
      <w:spacing w:before="280" w:after="280"/>
      <w:jc w:val="left"/>
    </w:pPr>
    <w:rPr>
      <w:rFonts w:ascii="Times New Roman" w:hAnsi="Times New Roman" w:cs="Times New Roman"/>
      <w:sz w:val="24"/>
      <w:szCs w:val="24"/>
      <w:lang w:val="el-GR"/>
    </w:rPr>
  </w:style>
  <w:style w:type="paragraph" w:customStyle="1" w:styleId="afff5">
    <w:name w:val="Άλλα"/>
    <w:basedOn w:val="a"/>
    <w:uiPriority w:val="99"/>
    <w:rsid w:val="003B1573"/>
    <w:pPr>
      <w:widowControl w:val="0"/>
      <w:shd w:val="clear" w:color="auto" w:fill="FFFFFF"/>
      <w:suppressAutoHyphens w:val="0"/>
      <w:spacing w:after="0"/>
      <w:jc w:val="left"/>
    </w:pPr>
    <w:rPr>
      <w:rFonts w:ascii="Arial" w:eastAsia="Arial" w:hAnsi="Arial" w:cs="Times New Roman"/>
      <w:sz w:val="16"/>
      <w:szCs w:val="16"/>
      <w:shd w:val="clear" w:color="auto" w:fill="FFFFFF"/>
      <w:lang w:val="el-GR"/>
    </w:rPr>
  </w:style>
  <w:style w:type="paragraph" w:customStyle="1" w:styleId="1fa">
    <w:name w:val="Σώμα κειμένου1"/>
    <w:basedOn w:val="a"/>
    <w:uiPriority w:val="99"/>
    <w:rsid w:val="003B1573"/>
    <w:pPr>
      <w:widowControl w:val="0"/>
      <w:shd w:val="clear" w:color="auto" w:fill="FFFFFF"/>
      <w:suppressAutoHyphens w:val="0"/>
      <w:spacing w:after="140" w:line="254" w:lineRule="auto"/>
      <w:jc w:val="center"/>
    </w:pPr>
    <w:rPr>
      <w:rFonts w:ascii="Arial" w:eastAsia="Arial" w:hAnsi="Arial" w:cs="Times New Roman"/>
      <w:b/>
      <w:bCs/>
      <w:sz w:val="16"/>
      <w:szCs w:val="16"/>
      <w:shd w:val="clear" w:color="auto" w:fill="FFFFFF"/>
      <w:lang w:val="el-GR"/>
    </w:rPr>
  </w:style>
  <w:style w:type="paragraph" w:customStyle="1" w:styleId="afff6">
    <w:name w:val="Λεζάντα πίνακα"/>
    <w:basedOn w:val="a"/>
    <w:uiPriority w:val="99"/>
    <w:rsid w:val="003B1573"/>
    <w:pPr>
      <w:widowControl w:val="0"/>
      <w:shd w:val="clear" w:color="auto" w:fill="FFFFFF"/>
      <w:suppressAutoHyphens w:val="0"/>
      <w:spacing w:after="0"/>
      <w:ind w:firstLine="180"/>
      <w:jc w:val="left"/>
    </w:pPr>
    <w:rPr>
      <w:rFonts w:ascii="Arial" w:eastAsia="Arial" w:hAnsi="Arial" w:cs="Times New Roman"/>
      <w:sz w:val="16"/>
      <w:szCs w:val="16"/>
      <w:shd w:val="clear" w:color="auto" w:fill="FFFFFF"/>
      <w:lang w:val="el-GR"/>
    </w:rPr>
  </w:style>
  <w:style w:type="paragraph" w:customStyle="1" w:styleId="yiv6065138663ydp1e854bd2msonormal">
    <w:name w:val="yiv6065138663ydp1e854bd2msonormal"/>
    <w:basedOn w:val="a"/>
    <w:uiPriority w:val="99"/>
    <w:rsid w:val="003B1573"/>
    <w:pPr>
      <w:suppressAutoHyphens w:val="0"/>
      <w:spacing w:before="100" w:beforeAutospacing="1" w:after="100" w:afterAutospacing="1"/>
      <w:jc w:val="left"/>
    </w:pPr>
    <w:rPr>
      <w:rFonts w:ascii="Times New Roman" w:hAnsi="Times New Roman" w:cs="Times New Roman"/>
      <w:sz w:val="24"/>
      <w:szCs w:val="24"/>
      <w:lang w:val="el-GR" w:eastAsia="el-GR"/>
    </w:rPr>
  </w:style>
  <w:style w:type="paragraph" w:customStyle="1" w:styleId="oj-doc-ti">
    <w:name w:val="oj-doc-ti"/>
    <w:basedOn w:val="a"/>
    <w:uiPriority w:val="99"/>
    <w:rsid w:val="003B1573"/>
    <w:pPr>
      <w:suppressAutoHyphens w:val="0"/>
      <w:spacing w:before="100" w:beforeAutospacing="1" w:after="100" w:afterAutospacing="1"/>
      <w:jc w:val="left"/>
    </w:pPr>
    <w:rPr>
      <w:rFonts w:ascii="Times New Roman" w:hAnsi="Times New Roman" w:cs="Times New Roman"/>
      <w:sz w:val="24"/>
      <w:szCs w:val="24"/>
      <w:lang w:val="el-GR" w:eastAsia="el-GR"/>
    </w:rPr>
  </w:style>
  <w:style w:type="paragraph" w:customStyle="1" w:styleId="font5">
    <w:name w:val="font5"/>
    <w:basedOn w:val="a"/>
    <w:uiPriority w:val="99"/>
    <w:rsid w:val="003B1573"/>
    <w:pPr>
      <w:suppressAutoHyphens w:val="0"/>
      <w:spacing w:before="100" w:beforeAutospacing="1" w:after="100" w:afterAutospacing="1"/>
      <w:jc w:val="left"/>
    </w:pPr>
    <w:rPr>
      <w:rFonts w:ascii="Calibri" w:hAnsi="Calibri" w:cs="Calibri"/>
      <w:b/>
      <w:bCs/>
      <w:color w:val="000000"/>
      <w:sz w:val="16"/>
      <w:szCs w:val="16"/>
      <w:lang w:val="en-US" w:eastAsia="en-US" w:bidi="he-IL"/>
    </w:rPr>
  </w:style>
  <w:style w:type="paragraph" w:customStyle="1" w:styleId="font6">
    <w:name w:val="font6"/>
    <w:basedOn w:val="a"/>
    <w:uiPriority w:val="99"/>
    <w:rsid w:val="003B1573"/>
    <w:pPr>
      <w:suppressAutoHyphens w:val="0"/>
      <w:spacing w:before="100" w:beforeAutospacing="1" w:after="100" w:afterAutospacing="1"/>
      <w:jc w:val="left"/>
    </w:pPr>
    <w:rPr>
      <w:rFonts w:ascii="Calibri" w:hAnsi="Calibri" w:cs="Calibri"/>
      <w:color w:val="000000"/>
      <w:sz w:val="16"/>
      <w:szCs w:val="16"/>
      <w:lang w:val="en-US" w:eastAsia="en-US" w:bidi="he-IL"/>
    </w:rPr>
  </w:style>
  <w:style w:type="paragraph" w:customStyle="1" w:styleId="font7">
    <w:name w:val="font7"/>
    <w:basedOn w:val="a"/>
    <w:uiPriority w:val="99"/>
    <w:rsid w:val="003B1573"/>
    <w:pPr>
      <w:suppressAutoHyphens w:val="0"/>
      <w:spacing w:before="100" w:beforeAutospacing="1" w:after="100" w:afterAutospacing="1"/>
      <w:jc w:val="left"/>
    </w:pPr>
    <w:rPr>
      <w:rFonts w:ascii="Calibri" w:hAnsi="Calibri" w:cs="Calibri"/>
      <w:i/>
      <w:iCs/>
      <w:color w:val="000000"/>
      <w:sz w:val="16"/>
      <w:szCs w:val="16"/>
      <w:lang w:val="en-US" w:eastAsia="en-US" w:bidi="he-IL"/>
    </w:rPr>
  </w:style>
  <w:style w:type="paragraph" w:customStyle="1" w:styleId="font8">
    <w:name w:val="font8"/>
    <w:basedOn w:val="a"/>
    <w:uiPriority w:val="99"/>
    <w:rsid w:val="003B1573"/>
    <w:pPr>
      <w:suppressAutoHyphens w:val="0"/>
      <w:spacing w:before="100" w:beforeAutospacing="1" w:after="100" w:afterAutospacing="1"/>
      <w:jc w:val="left"/>
    </w:pPr>
    <w:rPr>
      <w:rFonts w:ascii="Calibri" w:hAnsi="Calibri" w:cs="Calibri"/>
      <w:b/>
      <w:bCs/>
      <w:i/>
      <w:iCs/>
      <w:color w:val="000000"/>
      <w:sz w:val="16"/>
      <w:szCs w:val="16"/>
      <w:lang w:val="en-US" w:eastAsia="en-US" w:bidi="he-IL"/>
    </w:rPr>
  </w:style>
  <w:style w:type="paragraph" w:customStyle="1" w:styleId="xl63">
    <w:name w:val="xl63"/>
    <w:basedOn w:val="a"/>
    <w:uiPriority w:val="99"/>
    <w:rsid w:val="003B1573"/>
    <w:pPr>
      <w:pBdr>
        <w:bottom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64">
    <w:name w:val="xl64"/>
    <w:basedOn w:val="a"/>
    <w:uiPriority w:val="99"/>
    <w:rsid w:val="003B1573"/>
    <w:pPr>
      <w:pBdr>
        <w:bottom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i/>
      <w:iCs/>
      <w:color w:val="000000"/>
      <w:sz w:val="16"/>
      <w:szCs w:val="16"/>
      <w:lang w:val="en-US" w:eastAsia="en-US" w:bidi="he-IL"/>
    </w:rPr>
  </w:style>
  <w:style w:type="paragraph" w:customStyle="1" w:styleId="xl83">
    <w:name w:val="xl83"/>
    <w:basedOn w:val="a"/>
    <w:uiPriority w:val="99"/>
    <w:rsid w:val="003B1573"/>
    <w:pPr>
      <w:pBdr>
        <w:left w:val="single" w:sz="8" w:space="0" w:color="000000"/>
        <w:bottom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i/>
      <w:iCs/>
      <w:color w:val="000000"/>
      <w:sz w:val="16"/>
      <w:szCs w:val="16"/>
      <w:lang w:val="en-US" w:eastAsia="en-US" w:bidi="he-IL"/>
    </w:rPr>
  </w:style>
  <w:style w:type="paragraph" w:customStyle="1" w:styleId="xl84">
    <w:name w:val="xl84"/>
    <w:basedOn w:val="a"/>
    <w:uiPriority w:val="99"/>
    <w:rsid w:val="003B1573"/>
    <w:pPr>
      <w:pBdr>
        <w:top w:val="single" w:sz="8" w:space="0" w:color="000000"/>
        <w:left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85">
    <w:name w:val="xl85"/>
    <w:basedOn w:val="a"/>
    <w:uiPriority w:val="99"/>
    <w:rsid w:val="003B1573"/>
    <w:pPr>
      <w:pBdr>
        <w:left w:val="single" w:sz="8" w:space="0" w:color="000000"/>
        <w:bottom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86">
    <w:name w:val="xl86"/>
    <w:basedOn w:val="a"/>
    <w:uiPriority w:val="99"/>
    <w:rsid w:val="003B1573"/>
    <w:pPr>
      <w:pBdr>
        <w:left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87">
    <w:name w:val="xl87"/>
    <w:basedOn w:val="a"/>
    <w:uiPriority w:val="99"/>
    <w:rsid w:val="003B1573"/>
    <w:pPr>
      <w:pBdr>
        <w:top w:val="single" w:sz="8" w:space="0" w:color="000000"/>
        <w:lef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88">
    <w:name w:val="xl88"/>
    <w:basedOn w:val="a"/>
    <w:uiPriority w:val="99"/>
    <w:rsid w:val="003B1573"/>
    <w:pPr>
      <w:pBdr>
        <w:top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89">
    <w:name w:val="xl89"/>
    <w:basedOn w:val="a"/>
    <w:uiPriority w:val="99"/>
    <w:rsid w:val="003B1573"/>
    <w:pPr>
      <w:pBdr>
        <w:left w:val="single" w:sz="8" w:space="0" w:color="000000"/>
        <w:bottom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90">
    <w:name w:val="xl90"/>
    <w:basedOn w:val="a"/>
    <w:uiPriority w:val="99"/>
    <w:rsid w:val="003B1573"/>
    <w:pPr>
      <w:pBdr>
        <w:top w:val="single" w:sz="8" w:space="0" w:color="000000"/>
        <w:left w:val="single" w:sz="8" w:space="0" w:color="000000"/>
        <w:bottom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91">
    <w:name w:val="xl91"/>
    <w:basedOn w:val="a"/>
    <w:uiPriority w:val="99"/>
    <w:rsid w:val="003B1573"/>
    <w:pPr>
      <w:pBdr>
        <w:top w:val="single" w:sz="8" w:space="0" w:color="000000"/>
        <w:bottom w:val="single" w:sz="8" w:space="0" w:color="000000"/>
        <w:right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92">
    <w:name w:val="xl92"/>
    <w:basedOn w:val="a"/>
    <w:uiPriority w:val="99"/>
    <w:rsid w:val="003B1573"/>
    <w:pPr>
      <w:pBdr>
        <w:top w:val="single" w:sz="8" w:space="0" w:color="000000"/>
        <w:left w:val="single" w:sz="8" w:space="0" w:color="000000"/>
        <w:bottom w:val="single" w:sz="8" w:space="0" w:color="000000"/>
      </w:pBdr>
      <w:shd w:val="clear" w:color="000000" w:fill="CCFFCC"/>
      <w:suppressAutoHyphens w:val="0"/>
      <w:spacing w:before="100" w:beforeAutospacing="1" w:after="100" w:afterAutospacing="1"/>
      <w:jc w:val="left"/>
      <w:textAlignment w:val="center"/>
    </w:pPr>
    <w:rPr>
      <w:rFonts w:ascii="Times New Roman" w:hAnsi="Times New Roman" w:cs="Times New Roman"/>
      <w:color w:val="000000"/>
      <w:sz w:val="16"/>
      <w:szCs w:val="16"/>
      <w:lang w:val="en-US" w:eastAsia="en-US" w:bidi="he-IL"/>
    </w:rPr>
  </w:style>
  <w:style w:type="paragraph" w:customStyle="1" w:styleId="xl93">
    <w:name w:val="xl93"/>
    <w:basedOn w:val="a"/>
    <w:uiPriority w:val="99"/>
    <w:rsid w:val="003B1573"/>
    <w:pPr>
      <w:pBdr>
        <w:top w:val="single" w:sz="8" w:space="0" w:color="000000"/>
        <w:bottom w:val="single" w:sz="8" w:space="0" w:color="000000"/>
      </w:pBdr>
      <w:shd w:val="clear" w:color="000000" w:fill="CCFFCC"/>
      <w:suppressAutoHyphens w:val="0"/>
      <w:spacing w:before="100" w:beforeAutospacing="1" w:after="100" w:afterAutospacing="1"/>
      <w:jc w:val="left"/>
      <w:textAlignment w:val="center"/>
    </w:pPr>
    <w:rPr>
      <w:rFonts w:ascii="Times New Roman" w:hAnsi="Times New Roman" w:cs="Times New Roman"/>
      <w:color w:val="000000"/>
      <w:sz w:val="16"/>
      <w:szCs w:val="16"/>
      <w:lang w:val="en-US" w:eastAsia="en-US" w:bidi="he-IL"/>
    </w:rPr>
  </w:style>
  <w:style w:type="paragraph" w:customStyle="1" w:styleId="xl94">
    <w:name w:val="xl94"/>
    <w:basedOn w:val="a"/>
    <w:uiPriority w:val="99"/>
    <w:rsid w:val="003B1573"/>
    <w:pPr>
      <w:pBdr>
        <w:top w:val="single" w:sz="8" w:space="0" w:color="000000"/>
        <w:bottom w:val="single" w:sz="8" w:space="0" w:color="000000"/>
        <w:right w:val="single" w:sz="8" w:space="0" w:color="000000"/>
      </w:pBdr>
      <w:shd w:val="clear" w:color="000000" w:fill="CCFFCC"/>
      <w:suppressAutoHyphens w:val="0"/>
      <w:spacing w:before="100" w:beforeAutospacing="1" w:after="100" w:afterAutospacing="1"/>
      <w:jc w:val="left"/>
      <w:textAlignment w:val="center"/>
    </w:pPr>
    <w:rPr>
      <w:rFonts w:ascii="Times New Roman" w:hAnsi="Times New Roman" w:cs="Times New Roman"/>
      <w:color w:val="000000"/>
      <w:sz w:val="16"/>
      <w:szCs w:val="16"/>
      <w:lang w:val="en-US" w:eastAsia="en-US" w:bidi="he-IL"/>
    </w:rPr>
  </w:style>
  <w:style w:type="paragraph" w:customStyle="1" w:styleId="xl95">
    <w:name w:val="xl95"/>
    <w:basedOn w:val="a"/>
    <w:uiPriority w:val="99"/>
    <w:rsid w:val="003B1573"/>
    <w:pPr>
      <w:pBdr>
        <w:top w:val="single" w:sz="8" w:space="0" w:color="000000"/>
        <w:left w:val="single" w:sz="8" w:space="0" w:color="000000"/>
        <w:right w:val="single" w:sz="8" w:space="0" w:color="000000"/>
      </w:pBdr>
      <w:suppressAutoHyphens w:val="0"/>
      <w:spacing w:before="100" w:beforeAutospacing="1" w:after="100" w:afterAutospacing="1"/>
      <w:jc w:val="left"/>
      <w:textAlignment w:val="center"/>
    </w:pPr>
    <w:rPr>
      <w:rFonts w:ascii="Times New Roman" w:hAnsi="Times New Roman" w:cs="Times New Roman"/>
      <w:b/>
      <w:bCs/>
      <w:sz w:val="16"/>
      <w:szCs w:val="16"/>
      <w:lang w:val="en-US" w:eastAsia="en-US" w:bidi="he-IL"/>
    </w:rPr>
  </w:style>
  <w:style w:type="paragraph" w:customStyle="1" w:styleId="xl96">
    <w:name w:val="xl96"/>
    <w:basedOn w:val="a"/>
    <w:uiPriority w:val="99"/>
    <w:rsid w:val="003B1573"/>
    <w:pPr>
      <w:pBdr>
        <w:top w:val="single" w:sz="8" w:space="0" w:color="000000"/>
        <w:bottom w:val="single" w:sz="8" w:space="0" w:color="000000"/>
      </w:pBdr>
      <w:shd w:val="clear" w:color="000000" w:fill="FFFF99"/>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97">
    <w:name w:val="xl97"/>
    <w:basedOn w:val="a"/>
    <w:uiPriority w:val="99"/>
    <w:rsid w:val="003B1573"/>
    <w:pPr>
      <w:pBdr>
        <w:left w:val="single" w:sz="8" w:space="0" w:color="000000"/>
        <w:right w:val="single" w:sz="8" w:space="0" w:color="000000"/>
      </w:pBdr>
      <w:suppressAutoHyphens w:val="0"/>
      <w:spacing w:before="100" w:beforeAutospacing="1" w:after="100" w:afterAutospacing="1"/>
      <w:jc w:val="left"/>
      <w:textAlignment w:val="center"/>
    </w:pPr>
    <w:rPr>
      <w:rFonts w:ascii="Times New Roman" w:hAnsi="Times New Roman" w:cs="Times New Roman"/>
      <w:b/>
      <w:bCs/>
      <w:sz w:val="16"/>
      <w:szCs w:val="16"/>
      <w:lang w:val="en-US" w:eastAsia="en-US" w:bidi="he-IL"/>
    </w:rPr>
  </w:style>
  <w:style w:type="paragraph" w:customStyle="1" w:styleId="xl98">
    <w:name w:val="xl98"/>
    <w:basedOn w:val="a"/>
    <w:uiPriority w:val="99"/>
    <w:rsid w:val="003B1573"/>
    <w:pPr>
      <w:pBdr>
        <w:top w:val="single" w:sz="8" w:space="0" w:color="000000"/>
        <w:left w:val="single" w:sz="8" w:space="0" w:color="000000"/>
        <w:bottom w:val="single" w:sz="8" w:space="0" w:color="000000"/>
      </w:pBdr>
      <w:shd w:val="clear" w:color="000000" w:fill="CCFFCC"/>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99">
    <w:name w:val="xl99"/>
    <w:basedOn w:val="a"/>
    <w:uiPriority w:val="99"/>
    <w:rsid w:val="003B1573"/>
    <w:pPr>
      <w:pBdr>
        <w:top w:val="single" w:sz="8" w:space="0" w:color="000000"/>
        <w:bottom w:val="single" w:sz="8" w:space="0" w:color="000000"/>
      </w:pBdr>
      <w:shd w:val="clear" w:color="000000" w:fill="CCFFCC"/>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paragraph" w:customStyle="1" w:styleId="xl100">
    <w:name w:val="xl100"/>
    <w:basedOn w:val="a"/>
    <w:uiPriority w:val="99"/>
    <w:rsid w:val="003B1573"/>
    <w:pPr>
      <w:pBdr>
        <w:top w:val="single" w:sz="8" w:space="0" w:color="000000"/>
        <w:bottom w:val="single" w:sz="8" w:space="0" w:color="000000"/>
        <w:right w:val="single" w:sz="8" w:space="0" w:color="000000"/>
      </w:pBdr>
      <w:shd w:val="clear" w:color="000000" w:fill="CCFFCC"/>
      <w:suppressAutoHyphens w:val="0"/>
      <w:spacing w:before="100" w:beforeAutospacing="1" w:after="100" w:afterAutospacing="1"/>
      <w:jc w:val="left"/>
      <w:textAlignment w:val="center"/>
    </w:pPr>
    <w:rPr>
      <w:rFonts w:ascii="Times New Roman" w:hAnsi="Times New Roman" w:cs="Times New Roman"/>
      <w:b/>
      <w:bCs/>
      <w:color w:val="000000"/>
      <w:sz w:val="16"/>
      <w:szCs w:val="16"/>
      <w:lang w:val="en-US" w:eastAsia="en-US" w:bidi="he-IL"/>
    </w:rPr>
  </w:style>
  <w:style w:type="table" w:customStyle="1" w:styleId="TableNormal1">
    <w:name w:val="Table Normal1"/>
    <w:uiPriority w:val="2"/>
    <w:qFormat/>
    <w:rsid w:val="003B1573"/>
    <w:rPr>
      <w:rFonts w:ascii="Arimo" w:eastAsia="Arimo" w:hAnsi="Arimo" w:cs="Arimo"/>
      <w:sz w:val="24"/>
      <w:szCs w:val="24"/>
      <w:lang w:eastAsia="en-US"/>
    </w:rPr>
    <w:tblPr>
      <w:tblCellMar>
        <w:top w:w="0" w:type="dxa"/>
        <w:left w:w="0" w:type="dxa"/>
        <w:bottom w:w="0" w:type="dxa"/>
        <w:right w:w="0" w:type="dxa"/>
      </w:tblCellMar>
    </w:tblPr>
  </w:style>
  <w:style w:type="paragraph" w:customStyle="1" w:styleId="ListDash">
    <w:name w:val="List Dash"/>
    <w:basedOn w:val="a"/>
    <w:uiPriority w:val="19"/>
    <w:qFormat/>
    <w:rsid w:val="003B1573"/>
    <w:pPr>
      <w:numPr>
        <w:numId w:val="65"/>
      </w:numPr>
      <w:suppressAutoHyphens w:val="0"/>
      <w:spacing w:before="60" w:after="60" w:line="312" w:lineRule="auto"/>
      <w:jc w:val="left"/>
    </w:pPr>
    <w:rPr>
      <w:rFonts w:cs="Times New Roman"/>
      <w:sz w:val="20"/>
      <w:szCs w:val="24"/>
      <w:lang w:val="en-US" w:eastAsia="en-US"/>
    </w:rPr>
  </w:style>
  <w:style w:type="paragraph" w:customStyle="1" w:styleId="ColorfulList-Accent12">
    <w:name w:val="Colorful List - Accent 12"/>
    <w:basedOn w:val="a"/>
    <w:uiPriority w:val="99"/>
    <w:rsid w:val="003B1573"/>
    <w:pPr>
      <w:suppressAutoHyphens w:val="0"/>
      <w:spacing w:before="60" w:after="60"/>
      <w:ind w:left="720"/>
      <w:jc w:val="left"/>
    </w:pPr>
    <w:rPr>
      <w:rFonts w:ascii="Calibri" w:hAnsi="Calibri" w:cs="Calibri"/>
      <w:sz w:val="24"/>
      <w:lang w:val="el-GR" w:eastAsia="ar-SA"/>
    </w:rPr>
  </w:style>
  <w:style w:type="paragraph" w:customStyle="1" w:styleId="NORM2a">
    <w:name w:val="NORM_2a"/>
    <w:basedOn w:val="a"/>
    <w:uiPriority w:val="99"/>
    <w:rsid w:val="003B1573"/>
    <w:pPr>
      <w:suppressAutoHyphens w:val="0"/>
      <w:spacing w:before="120" w:after="0" w:line="300" w:lineRule="auto"/>
      <w:ind w:left="1418" w:right="-781"/>
      <w:jc w:val="left"/>
    </w:pPr>
    <w:rPr>
      <w:rFonts w:ascii="Arial" w:hAnsi="Arial" w:cs="Times New Roman"/>
      <w:sz w:val="24"/>
      <w:szCs w:val="20"/>
      <w:lang w:val="el-GR" w:eastAsia="el-GR"/>
    </w:rPr>
  </w:style>
  <w:style w:type="paragraph" w:customStyle="1" w:styleId="StyleJustified">
    <w:name w:val="Style Justified"/>
    <w:basedOn w:val="a"/>
    <w:link w:val="StyleJustifiedChar"/>
    <w:rsid w:val="003B1573"/>
    <w:pPr>
      <w:suppressAutoHyphens w:val="0"/>
      <w:spacing w:after="0"/>
      <w:jc w:val="left"/>
    </w:pPr>
    <w:rPr>
      <w:rFonts w:cs="Times New Roman"/>
      <w:szCs w:val="20"/>
      <w:lang w:val="el-GR" w:eastAsia="en-US"/>
    </w:rPr>
  </w:style>
  <w:style w:type="character" w:customStyle="1" w:styleId="StyleJustifiedChar">
    <w:name w:val="Style Justified Char"/>
    <w:link w:val="StyleJustified"/>
    <w:rsid w:val="003B1573"/>
    <w:rPr>
      <w:rFonts w:ascii="Tahoma" w:hAnsi="Tahoma"/>
      <w:sz w:val="22"/>
      <w:lang w:eastAsia="en-US"/>
    </w:rPr>
  </w:style>
  <w:style w:type="paragraph" w:customStyle="1" w:styleId="Bullet4">
    <w:name w:val="Bullet4"/>
    <w:basedOn w:val="a"/>
    <w:uiPriority w:val="99"/>
    <w:rsid w:val="003B1573"/>
    <w:pPr>
      <w:tabs>
        <w:tab w:val="num" w:pos="360"/>
        <w:tab w:val="num" w:pos="567"/>
      </w:tabs>
      <w:suppressAutoHyphens w:val="0"/>
      <w:spacing w:after="0"/>
      <w:ind w:left="567" w:hanging="567"/>
      <w:jc w:val="left"/>
    </w:pPr>
    <w:rPr>
      <w:rFonts w:cs="Times New Roman"/>
      <w:szCs w:val="20"/>
      <w:lang w:val="el-GR" w:eastAsia="en-US"/>
    </w:rPr>
  </w:style>
  <w:style w:type="paragraph" w:customStyle="1" w:styleId="RFPBbodytext">
    <w:name w:val="RFP_B_bodytext"/>
    <w:link w:val="RFPBbodytextChar"/>
    <w:qFormat/>
    <w:rsid w:val="003B1573"/>
    <w:pPr>
      <w:spacing w:before="120" w:after="120" w:line="276" w:lineRule="auto"/>
      <w:jc w:val="both"/>
    </w:pPr>
    <w:rPr>
      <w:rFonts w:ascii="Calibri" w:hAnsi="Calibri" w:cs="Arial"/>
      <w:bCs/>
      <w:color w:val="262626"/>
      <w:kern w:val="32"/>
      <w:sz w:val="22"/>
      <w:szCs w:val="28"/>
      <w:lang w:eastAsia="en-US"/>
    </w:rPr>
  </w:style>
  <w:style w:type="character" w:customStyle="1" w:styleId="RFPBbodytextChar">
    <w:name w:val="RFP_B_bodytext Char"/>
    <w:link w:val="RFPBbodytext"/>
    <w:rsid w:val="003B1573"/>
    <w:rPr>
      <w:rFonts w:ascii="Calibri" w:hAnsi="Calibri" w:cs="Arial"/>
      <w:bCs/>
      <w:color w:val="262626"/>
      <w:kern w:val="32"/>
      <w:sz w:val="22"/>
      <w:szCs w:val="28"/>
      <w:lang w:eastAsia="en-US"/>
    </w:rPr>
  </w:style>
  <w:style w:type="character" w:customStyle="1" w:styleId="FontStyle138">
    <w:name w:val="Font Style138"/>
    <w:uiPriority w:val="99"/>
    <w:rsid w:val="003B1573"/>
    <w:rPr>
      <w:rFonts w:ascii="Calibri" w:hAnsi="Calibri" w:cs="Calibri"/>
      <w:color w:val="000000"/>
      <w:sz w:val="18"/>
      <w:szCs w:val="18"/>
    </w:rPr>
  </w:style>
  <w:style w:type="paragraph" w:customStyle="1" w:styleId="CharChar9">
    <w:name w:val="Char Char9"/>
    <w:basedOn w:val="a"/>
    <w:uiPriority w:val="99"/>
    <w:rsid w:val="003B1573"/>
    <w:pPr>
      <w:suppressAutoHyphens w:val="0"/>
      <w:autoSpaceDE w:val="0"/>
      <w:autoSpaceDN w:val="0"/>
      <w:adjustRightInd w:val="0"/>
      <w:spacing w:after="160" w:line="240" w:lineRule="exact"/>
      <w:jc w:val="left"/>
    </w:pPr>
    <w:rPr>
      <w:rFonts w:ascii="Verdana" w:hAnsi="Verdana" w:cs="Times New Roman"/>
      <w:sz w:val="20"/>
      <w:szCs w:val="20"/>
      <w:lang w:val="en-US" w:eastAsia="en-US"/>
    </w:rPr>
  </w:style>
  <w:style w:type="paragraph" w:customStyle="1" w:styleId="Preformatted">
    <w:name w:val="Preformatted"/>
    <w:basedOn w:val="a"/>
    <w:uiPriority w:val="99"/>
    <w:rsid w:val="003B1573"/>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overflowPunct w:val="0"/>
      <w:autoSpaceDE w:val="0"/>
      <w:spacing w:after="0"/>
      <w:jc w:val="left"/>
    </w:pPr>
    <w:rPr>
      <w:rFonts w:ascii="Courier New" w:hAnsi="Courier New" w:cs="Times New Roman"/>
      <w:sz w:val="20"/>
      <w:szCs w:val="20"/>
      <w:lang w:val="en-US" w:eastAsia="ar-SA"/>
    </w:rPr>
  </w:style>
  <w:style w:type="paragraph" w:customStyle="1" w:styleId="312">
    <w:name w:val="Επικεφαλίδα 31"/>
    <w:basedOn w:val="a"/>
    <w:uiPriority w:val="99"/>
    <w:rsid w:val="003B1573"/>
    <w:pPr>
      <w:suppressAutoHyphens w:val="0"/>
      <w:spacing w:after="200"/>
      <w:jc w:val="left"/>
      <w:outlineLvl w:val="2"/>
    </w:pPr>
    <w:rPr>
      <w:rFonts w:cs="Times New Roman"/>
      <w:b/>
      <w:color w:val="000000"/>
      <w:szCs w:val="27"/>
      <w:lang w:val="el-GR" w:eastAsia="en-US"/>
    </w:rPr>
  </w:style>
  <w:style w:type="character" w:customStyle="1" w:styleId="afff7">
    <w:name w:val="Αγκίστρωση υποσημείωσης"/>
    <w:rsid w:val="003B1573"/>
    <w:rPr>
      <w:vertAlign w:val="superscript"/>
    </w:rPr>
  </w:style>
  <w:style w:type="paragraph" w:customStyle="1" w:styleId="afff8">
    <w:name w:val="Υποσημείωση"/>
    <w:basedOn w:val="a"/>
    <w:uiPriority w:val="99"/>
    <w:rsid w:val="003B1573"/>
    <w:pPr>
      <w:suppressAutoHyphens w:val="0"/>
      <w:spacing w:after="0"/>
      <w:jc w:val="left"/>
    </w:pPr>
    <w:rPr>
      <w:rFonts w:eastAsia="Arimo" w:cs="Arimo"/>
      <w:color w:val="00000A"/>
      <w:szCs w:val="24"/>
      <w:lang w:val="el-GR" w:eastAsia="en-US"/>
    </w:rPr>
  </w:style>
  <w:style w:type="paragraph" w:customStyle="1" w:styleId="FootnotesymbolChar">
    <w:name w:val="Footnote symbol Char"/>
    <w:basedOn w:val="a"/>
    <w:link w:val="ab"/>
    <w:uiPriority w:val="99"/>
    <w:rsid w:val="003B1573"/>
    <w:pPr>
      <w:suppressAutoHyphens w:val="0"/>
      <w:spacing w:before="120" w:after="160" w:line="240" w:lineRule="exact"/>
      <w:jc w:val="left"/>
    </w:pPr>
    <w:rPr>
      <w:rFonts w:ascii="Times New Roman" w:hAnsi="Times New Roman" w:cs="Times New Roman"/>
      <w:sz w:val="20"/>
      <w:szCs w:val="20"/>
      <w:vertAlign w:val="superscript"/>
      <w:lang w:val="el-GR" w:eastAsia="el-GR"/>
    </w:rPr>
  </w:style>
  <w:style w:type="character" w:customStyle="1" w:styleId="1Char0">
    <w:name w:val="ΕΠΙΚ_ΠΑΡ_1 Char"/>
    <w:link w:val="1"/>
    <w:uiPriority w:val="99"/>
    <w:rsid w:val="003B1573"/>
    <w:rPr>
      <w:rFonts w:ascii="Tahoma" w:hAnsi="Tahoma" w:cs="Tahoma"/>
      <w:b/>
      <w:color w:val="002060"/>
      <w:sz w:val="24"/>
      <w:szCs w:val="22"/>
      <w:lang w:eastAsia="zh-CN"/>
    </w:rPr>
  </w:style>
  <w:style w:type="character" w:customStyle="1" w:styleId="4Char0">
    <w:name w:val="ΕΠΙΚ_ΠΑΡ_4 Char"/>
    <w:link w:val="40"/>
    <w:uiPriority w:val="99"/>
    <w:rsid w:val="003B1573"/>
    <w:rPr>
      <w:rFonts w:ascii="Tahoma" w:hAnsi="Tahoma" w:cs="Tahoma"/>
      <w:b/>
      <w:sz w:val="22"/>
      <w:szCs w:val="22"/>
      <w:lang w:eastAsia="zh-CN"/>
    </w:rPr>
  </w:style>
  <w:style w:type="character" w:customStyle="1" w:styleId="5Char0">
    <w:name w:val="ΕΠΙΚ_ΠΑΡ_5 Char"/>
    <w:link w:val="54"/>
    <w:uiPriority w:val="99"/>
    <w:rsid w:val="003B1573"/>
    <w:rPr>
      <w:rFonts w:ascii="Tahoma" w:hAnsi="Tahoma" w:cs="Tahoma"/>
      <w:b/>
      <w:sz w:val="22"/>
      <w:szCs w:val="18"/>
      <w:lang w:val="en-US" w:eastAsia="en-US"/>
    </w:rPr>
  </w:style>
  <w:style w:type="paragraph" w:customStyle="1" w:styleId="otherbodytext">
    <w:name w:val="other_bodytext"/>
    <w:link w:val="otherbodytextChar"/>
    <w:qFormat/>
    <w:rsid w:val="003B1573"/>
    <w:pPr>
      <w:spacing w:before="120" w:after="120" w:line="276" w:lineRule="auto"/>
      <w:jc w:val="both"/>
    </w:pPr>
    <w:rPr>
      <w:rFonts w:ascii="Calibri" w:hAnsi="Calibri" w:cs="Arial"/>
      <w:bCs/>
      <w:color w:val="262626"/>
      <w:kern w:val="32"/>
      <w:sz w:val="22"/>
      <w:szCs w:val="28"/>
      <w:lang w:eastAsia="en-US"/>
    </w:rPr>
  </w:style>
  <w:style w:type="character" w:customStyle="1" w:styleId="otherbodytextChar">
    <w:name w:val="other_bodytext Char"/>
    <w:link w:val="otherbodytext"/>
    <w:rsid w:val="003B1573"/>
    <w:rPr>
      <w:rFonts w:ascii="Calibri" w:hAnsi="Calibri" w:cs="Arial"/>
      <w:bCs/>
      <w:color w:val="262626"/>
      <w:kern w:val="32"/>
      <w:sz w:val="22"/>
      <w:szCs w:val="28"/>
      <w:lang w:eastAsia="en-US"/>
    </w:rPr>
  </w:style>
  <w:style w:type="paragraph" w:customStyle="1" w:styleId="12">
    <w:name w:val="ΕΠΙΚ_ΠΣ_1"/>
    <w:basedOn w:val="1"/>
    <w:next w:val="a"/>
    <w:link w:val="1Char1"/>
    <w:uiPriority w:val="99"/>
    <w:qFormat/>
    <w:rsid w:val="003B1573"/>
    <w:pPr>
      <w:numPr>
        <w:numId w:val="68"/>
      </w:numPr>
      <w:spacing w:before="60" w:after="60" w:line="276" w:lineRule="auto"/>
    </w:pPr>
    <w:rPr>
      <w:rFonts w:eastAsia="Times New Roman"/>
    </w:rPr>
  </w:style>
  <w:style w:type="paragraph" w:customStyle="1" w:styleId="2">
    <w:name w:val="ΕΠΙΚ_ΠΣ_2"/>
    <w:basedOn w:val="21"/>
    <w:next w:val="a"/>
    <w:link w:val="2Char2"/>
    <w:qFormat/>
    <w:rsid w:val="00351419"/>
    <w:pPr>
      <w:numPr>
        <w:numId w:val="141"/>
      </w:numPr>
      <w:ind w:left="426"/>
    </w:pPr>
    <w:rPr>
      <w:color w:val="1F3864" w:themeColor="accent5" w:themeShade="80"/>
    </w:rPr>
  </w:style>
  <w:style w:type="character" w:customStyle="1" w:styleId="1Char1">
    <w:name w:val="ΕΠΙΚ_ΠΣ_1 Char"/>
    <w:link w:val="12"/>
    <w:uiPriority w:val="99"/>
    <w:rsid w:val="003B1573"/>
    <w:rPr>
      <w:rFonts w:ascii="Tahoma" w:eastAsia="Times New Roman" w:hAnsi="Tahoma" w:cs="Tahoma"/>
      <w:b/>
      <w:color w:val="002060"/>
      <w:sz w:val="24"/>
      <w:szCs w:val="22"/>
      <w:lang w:eastAsia="zh-CN"/>
    </w:rPr>
  </w:style>
  <w:style w:type="paragraph" w:customStyle="1" w:styleId="3c">
    <w:name w:val="ΕΠΙΚ_ΠΣ_3"/>
    <w:basedOn w:val="30"/>
    <w:next w:val="a"/>
    <w:link w:val="3Char3"/>
    <w:qFormat/>
    <w:rsid w:val="003B1573"/>
    <w:pPr>
      <w:numPr>
        <w:ilvl w:val="0"/>
        <w:numId w:val="0"/>
      </w:numPr>
      <w:ind w:left="1080" w:hanging="360"/>
    </w:pPr>
    <w:rPr>
      <w:b w:val="0"/>
    </w:rPr>
  </w:style>
  <w:style w:type="character" w:customStyle="1" w:styleId="2Char2">
    <w:name w:val="ΕΠΙΚ_ΠΣ_2 Char"/>
    <w:link w:val="2"/>
    <w:rsid w:val="00351419"/>
    <w:rPr>
      <w:rFonts w:ascii="Tahoma" w:hAnsi="Tahoma" w:cs="Tahoma"/>
      <w:b/>
      <w:bCs/>
      <w:color w:val="1F3864" w:themeColor="accent5" w:themeShade="80"/>
      <w:sz w:val="22"/>
      <w:szCs w:val="26"/>
      <w:lang w:eastAsia="zh-CN"/>
    </w:rPr>
  </w:style>
  <w:style w:type="character" w:customStyle="1" w:styleId="3Char3">
    <w:name w:val="ΕΠΙΚ_ΠΣ_3 Char"/>
    <w:link w:val="3c"/>
    <w:rsid w:val="003B1573"/>
    <w:rPr>
      <w:rFonts w:ascii="Tahoma" w:eastAsia="SimSun" w:hAnsi="Tahoma" w:cs="Tahoma"/>
      <w:bCs/>
      <w:sz w:val="22"/>
      <w:szCs w:val="28"/>
      <w:lang w:eastAsia="zh-CN"/>
    </w:rPr>
  </w:style>
  <w:style w:type="paragraph" w:customStyle="1" w:styleId="4b">
    <w:name w:val="ΕΠΙΚ_ΠΣ_4"/>
    <w:basedOn w:val="40"/>
    <w:next w:val="a"/>
    <w:link w:val="4Char1"/>
    <w:qFormat/>
    <w:rsid w:val="003B1573"/>
    <w:pPr>
      <w:numPr>
        <w:ilvl w:val="0"/>
        <w:numId w:val="0"/>
      </w:numPr>
      <w:ind w:left="1440" w:hanging="360"/>
    </w:pPr>
  </w:style>
  <w:style w:type="character" w:customStyle="1" w:styleId="4Char1">
    <w:name w:val="ΕΠΙΚ_ΠΣ_4 Char"/>
    <w:link w:val="4b"/>
    <w:rsid w:val="003B1573"/>
    <w:rPr>
      <w:rFonts w:ascii="Tahoma" w:eastAsia="SimSun" w:hAnsi="Tahoma" w:cs="Tahoma"/>
      <w:b/>
      <w:sz w:val="22"/>
      <w:szCs w:val="22"/>
      <w:lang w:eastAsia="zh-CN"/>
    </w:rPr>
  </w:style>
  <w:style w:type="character" w:customStyle="1" w:styleId="icombullet1Char">
    <w:name w:val="icom_bullet1 Char"/>
    <w:link w:val="icombullet1"/>
    <w:uiPriority w:val="99"/>
    <w:locked/>
    <w:rsid w:val="003B1573"/>
    <w:rPr>
      <w:rFonts w:cs="Arial"/>
      <w:bCs/>
      <w:color w:val="262626"/>
      <w:kern w:val="32"/>
      <w:sz w:val="22"/>
      <w:szCs w:val="28"/>
    </w:rPr>
  </w:style>
  <w:style w:type="paragraph" w:customStyle="1" w:styleId="icombullet1">
    <w:name w:val="icom_bullet1"/>
    <w:basedOn w:val="a"/>
    <w:link w:val="icombullet1Char"/>
    <w:uiPriority w:val="99"/>
    <w:qFormat/>
    <w:rsid w:val="003B1573"/>
    <w:pPr>
      <w:numPr>
        <w:numId w:val="67"/>
      </w:numPr>
      <w:suppressAutoHyphens w:val="0"/>
      <w:spacing w:after="0"/>
      <w:jc w:val="left"/>
    </w:pPr>
    <w:rPr>
      <w:rFonts w:ascii="Times New Roman" w:hAnsi="Times New Roman" w:cs="Arial"/>
      <w:bCs/>
      <w:color w:val="262626"/>
      <w:kern w:val="32"/>
      <w:szCs w:val="28"/>
      <w:lang w:val="el-GR" w:eastAsia="el-GR"/>
    </w:rPr>
  </w:style>
  <w:style w:type="character" w:customStyle="1" w:styleId="Bodytext5">
    <w:name w:val="Body text (5)"/>
    <w:rsid w:val="003B1573"/>
    <w:rPr>
      <w:rFonts w:ascii="Times New Roman" w:eastAsia="Times New Roman" w:hAnsi="Times New Roman" w:cs="Times New Roman"/>
      <w:b/>
      <w:bCs/>
      <w:i w:val="0"/>
      <w:iCs w:val="0"/>
      <w:smallCaps w:val="0"/>
      <w:strike w:val="0"/>
      <w:color w:val="1B3052"/>
      <w:spacing w:val="0"/>
      <w:w w:val="100"/>
      <w:position w:val="0"/>
      <w:sz w:val="26"/>
      <w:szCs w:val="26"/>
      <w:u w:val="single"/>
      <w:lang w:val="el-GR" w:eastAsia="el-GR" w:bidi="el-GR"/>
    </w:rPr>
  </w:style>
  <w:style w:type="character" w:customStyle="1" w:styleId="6Char0">
    <w:name w:val="Στυλ6 Char"/>
    <w:basedOn w:val="a0"/>
    <w:rsid w:val="003B1573"/>
    <w:rPr>
      <w:rFonts w:ascii="Tahoma" w:hAnsi="Tahoma"/>
      <w:b/>
      <w:bCs/>
      <w:sz w:val="22"/>
      <w:szCs w:val="26"/>
      <w:lang w:eastAsia="zh-CN"/>
    </w:rPr>
  </w:style>
  <w:style w:type="paragraph" w:customStyle="1" w:styleId="4c">
    <w:name w:val="Στυλ4α"/>
    <w:basedOn w:val="a"/>
    <w:link w:val="4Char2"/>
    <w:autoRedefine/>
    <w:qFormat/>
    <w:rsid w:val="003B1573"/>
    <w:pPr>
      <w:keepNext/>
      <w:suppressAutoHyphens w:val="0"/>
      <w:spacing w:before="240" w:after="0" w:line="276" w:lineRule="auto"/>
      <w:jc w:val="left"/>
      <w:outlineLvl w:val="1"/>
    </w:pPr>
    <w:rPr>
      <w:rFonts w:ascii="Cambria" w:hAnsi="Cambria" w:cs="Times New Roman"/>
      <w:b/>
      <w:sz w:val="24"/>
      <w:szCs w:val="20"/>
      <w:lang w:val="el-GR" w:eastAsia="el-GR"/>
    </w:rPr>
  </w:style>
  <w:style w:type="character" w:customStyle="1" w:styleId="4Char2">
    <w:name w:val="Στυλ4α Char"/>
    <w:link w:val="4c"/>
    <w:rsid w:val="003B1573"/>
    <w:rPr>
      <w:rFonts w:ascii="Cambria" w:hAnsi="Cambria"/>
      <w:b/>
      <w:sz w:val="24"/>
    </w:rPr>
  </w:style>
  <w:style w:type="paragraph" w:customStyle="1" w:styleId="afff9">
    <w:name w:val="Χαρακτηριστικό ΠΣ"/>
    <w:basedOn w:val="a"/>
    <w:link w:val="Charf"/>
    <w:qFormat/>
    <w:rsid w:val="003B1573"/>
    <w:pPr>
      <w:tabs>
        <w:tab w:val="left" w:pos="1854"/>
      </w:tabs>
      <w:suppressAutoHyphens w:val="0"/>
      <w:spacing w:before="80" w:after="80"/>
      <w:jc w:val="left"/>
    </w:pPr>
    <w:rPr>
      <w:rFonts w:ascii="Verdana" w:hAnsi="Verdana" w:cs="Times New Roman"/>
      <w:sz w:val="16"/>
      <w:szCs w:val="16"/>
      <w:lang w:val="el-GR"/>
    </w:rPr>
  </w:style>
  <w:style w:type="character" w:customStyle="1" w:styleId="Charf">
    <w:name w:val="Χαρακτηριστικό ΠΣ Char"/>
    <w:link w:val="afff9"/>
    <w:locked/>
    <w:rsid w:val="003B1573"/>
    <w:rPr>
      <w:rFonts w:ascii="Verdana" w:hAnsi="Verdana"/>
      <w:sz w:val="16"/>
      <w:szCs w:val="16"/>
      <w:lang w:eastAsia="zh-CN"/>
    </w:rPr>
  </w:style>
  <w:style w:type="character" w:customStyle="1" w:styleId="ts-alignment-element">
    <w:name w:val="ts-alignment-element"/>
    <w:basedOn w:val="a0"/>
    <w:rsid w:val="003B1573"/>
  </w:style>
  <w:style w:type="paragraph" w:customStyle="1" w:styleId="NewEPIK5">
    <w:name w:val="New_EPIK_5"/>
    <w:basedOn w:val="50"/>
    <w:link w:val="NewEPIK5Char"/>
    <w:rsid w:val="003B1573"/>
    <w:pPr>
      <w:numPr>
        <w:ilvl w:val="0"/>
        <w:numId w:val="0"/>
      </w:numPr>
      <w:tabs>
        <w:tab w:val="num" w:pos="643"/>
      </w:tabs>
      <w:suppressAutoHyphens w:val="0"/>
      <w:ind w:left="643" w:hanging="360"/>
      <w:jc w:val="left"/>
    </w:pPr>
    <w:rPr>
      <w:rFonts w:ascii="Lucida Sans" w:hAnsi="Lucida Sans"/>
      <w:szCs w:val="22"/>
    </w:rPr>
  </w:style>
  <w:style w:type="paragraph" w:customStyle="1" w:styleId="62">
    <w:name w:val="ΕΠΙΚ_ΠΑΡ_6"/>
    <w:basedOn w:val="6"/>
    <w:link w:val="6Char1"/>
    <w:rsid w:val="003B1573"/>
    <w:pPr>
      <w:numPr>
        <w:ilvl w:val="0"/>
        <w:numId w:val="0"/>
      </w:numPr>
      <w:pBdr>
        <w:bottom w:val="none" w:sz="0" w:space="0" w:color="auto"/>
      </w:pBdr>
      <w:spacing w:after="0"/>
      <w:jc w:val="left"/>
    </w:pPr>
    <w:rPr>
      <w:rFonts w:cs="Tahoma"/>
      <w:szCs w:val="18"/>
    </w:rPr>
  </w:style>
  <w:style w:type="character" w:customStyle="1" w:styleId="NewEPIK5Char">
    <w:name w:val="New_EPIK_5 Char"/>
    <w:basedOn w:val="4Char0"/>
    <w:link w:val="NewEPIK5"/>
    <w:rsid w:val="003B1573"/>
    <w:rPr>
      <w:rFonts w:ascii="Lucida Sans" w:eastAsia="SimSun" w:hAnsi="Lucida Sans" w:cs="Lucida Sans"/>
      <w:b/>
      <w:sz w:val="22"/>
      <w:szCs w:val="22"/>
      <w:lang w:val="en-US" w:eastAsia="zh-CN"/>
    </w:rPr>
  </w:style>
  <w:style w:type="character" w:customStyle="1" w:styleId="6Char1">
    <w:name w:val="ΕΠΙΚ_ΠΑΡ_6 Char"/>
    <w:basedOn w:val="6Char"/>
    <w:link w:val="62"/>
    <w:rsid w:val="003B1573"/>
    <w:rPr>
      <w:rFonts w:ascii="Tahoma" w:hAnsi="Tahoma" w:cs="Tahoma"/>
      <w:b/>
      <w:sz w:val="22"/>
      <w:szCs w:val="18"/>
      <w:lang w:eastAsia="en-US"/>
    </w:rPr>
  </w:style>
  <w:style w:type="character" w:customStyle="1" w:styleId="ts-alignment-element-highlighted">
    <w:name w:val="ts-alignment-element-highlighted"/>
    <w:basedOn w:val="a0"/>
    <w:rsid w:val="003B1573"/>
  </w:style>
  <w:style w:type="character" w:customStyle="1" w:styleId="6newChar">
    <w:name w:val="ΕΠΙΚ_ΠΑΡ_6 (new) Char"/>
    <w:basedOn w:val="6Char"/>
    <w:link w:val="6new"/>
    <w:uiPriority w:val="99"/>
    <w:rsid w:val="003B1573"/>
    <w:rPr>
      <w:rFonts w:ascii="Arial" w:hAnsi="Arial"/>
      <w:b/>
      <w:sz w:val="24"/>
      <w:lang w:eastAsia="en-US"/>
    </w:rPr>
  </w:style>
  <w:style w:type="numbering" w:customStyle="1" w:styleId="Bullets1">
    <w:name w:val="Bullets1"/>
    <w:uiPriority w:val="99"/>
    <w:rsid w:val="003B1573"/>
    <w:pPr>
      <w:numPr>
        <w:numId w:val="69"/>
      </w:numPr>
    </w:pPr>
  </w:style>
  <w:style w:type="character" w:customStyle="1" w:styleId="NoSpacingChar">
    <w:name w:val="No Spacing Char"/>
    <w:link w:val="NoSpacing1"/>
    <w:rsid w:val="003B1573"/>
    <w:rPr>
      <w:rFonts w:ascii="Calibri" w:hAnsi="Calibri" w:cs="Calibri"/>
      <w:sz w:val="22"/>
      <w:szCs w:val="24"/>
      <w:lang w:val="en-GB" w:eastAsia="zh-CN"/>
    </w:rPr>
  </w:style>
  <w:style w:type="character" w:customStyle="1" w:styleId="4d">
    <w:name w:val="Προεπιλεγμένη γραμματοσειρά4"/>
    <w:rsid w:val="003B1573"/>
  </w:style>
  <w:style w:type="paragraph" w:customStyle="1" w:styleId="3d">
    <w:name w:val="Λεζάντα3"/>
    <w:basedOn w:val="a"/>
    <w:uiPriority w:val="99"/>
    <w:rsid w:val="003B1573"/>
    <w:pPr>
      <w:suppressLineNumbers/>
      <w:spacing w:before="120"/>
    </w:pPr>
    <w:rPr>
      <w:rFonts w:ascii="Calibri" w:hAnsi="Calibri" w:cs="Mangal"/>
      <w:i/>
      <w:iCs/>
      <w:sz w:val="24"/>
      <w:szCs w:val="24"/>
      <w:lang w:val="el-GR"/>
    </w:rPr>
  </w:style>
  <w:style w:type="paragraph" w:customStyle="1" w:styleId="Heading31">
    <w:name w:val="Heading 31"/>
    <w:basedOn w:val="a"/>
    <w:uiPriority w:val="1"/>
    <w:qFormat/>
    <w:rsid w:val="003B1573"/>
    <w:pPr>
      <w:widowControl w:val="0"/>
      <w:suppressAutoHyphens w:val="0"/>
      <w:autoSpaceDE w:val="0"/>
      <w:autoSpaceDN w:val="0"/>
      <w:spacing w:after="0"/>
      <w:ind w:left="162"/>
      <w:jc w:val="left"/>
      <w:outlineLvl w:val="3"/>
    </w:pPr>
    <w:rPr>
      <w:rFonts w:eastAsia="Tahoma"/>
      <w:b/>
      <w:bCs/>
      <w:lang w:val="el-GR" w:eastAsia="en-US"/>
    </w:rPr>
  </w:style>
  <w:style w:type="paragraph" w:customStyle="1" w:styleId="FNRefeCharChar">
    <w:name w:val="FNRefe Char Char"/>
    <w:basedOn w:val="a"/>
    <w:uiPriority w:val="99"/>
    <w:rsid w:val="003B1573"/>
    <w:pPr>
      <w:suppressAutoHyphens w:val="0"/>
      <w:spacing w:after="200" w:line="240" w:lineRule="exact"/>
    </w:pPr>
    <w:rPr>
      <w:rFonts w:ascii="Times New Roman" w:hAnsi="Times New Roman" w:cs="Times New Roman"/>
      <w:sz w:val="20"/>
      <w:szCs w:val="20"/>
      <w:vertAlign w:val="superscript"/>
      <w:lang w:val="el-GR" w:eastAsia="el-GR"/>
    </w:rPr>
  </w:style>
  <w:style w:type="paragraph" w:customStyle="1" w:styleId="StyleStyle2Before3pt">
    <w:name w:val="Style Style2 + Before:  3 pt"/>
    <w:basedOn w:val="a"/>
    <w:uiPriority w:val="99"/>
    <w:rsid w:val="003B1573"/>
    <w:pPr>
      <w:suppressAutoHyphens w:val="0"/>
      <w:spacing w:before="60" w:after="0" w:line="360" w:lineRule="auto"/>
      <w:jc w:val="left"/>
    </w:pPr>
    <w:rPr>
      <w:rFonts w:ascii="Arial" w:hAnsi="Arial" w:cs="Times New Roman"/>
      <w:b/>
      <w:bCs/>
      <w:szCs w:val="20"/>
      <w:lang w:val="el-GR" w:eastAsia="el-GR"/>
    </w:rPr>
  </w:style>
  <w:style w:type="character" w:customStyle="1" w:styleId="afffa">
    <w:name w:val="Κανένα"/>
    <w:rsid w:val="003B1573"/>
  </w:style>
  <w:style w:type="character" w:customStyle="1" w:styleId="UnresolvedMention11">
    <w:name w:val="Unresolved Mention11"/>
    <w:uiPriority w:val="99"/>
    <w:semiHidden/>
    <w:unhideWhenUsed/>
    <w:rsid w:val="003B1573"/>
    <w:rPr>
      <w:color w:val="605E5C"/>
      <w:shd w:val="clear" w:color="auto" w:fill="E1DFDD"/>
    </w:rPr>
  </w:style>
  <w:style w:type="character" w:customStyle="1" w:styleId="3e">
    <w:name w:val="Ανεπίλυτη αναφορά3"/>
    <w:basedOn w:val="a0"/>
    <w:uiPriority w:val="99"/>
    <w:semiHidden/>
    <w:unhideWhenUsed/>
    <w:rsid w:val="003B1573"/>
    <w:rPr>
      <w:color w:val="605E5C"/>
      <w:shd w:val="clear" w:color="auto" w:fill="E1DFDD"/>
    </w:rPr>
  </w:style>
  <w:style w:type="table" w:customStyle="1" w:styleId="4-11">
    <w:name w:val="Πίνακας 4 με πλέγμα - Έμφαση 11"/>
    <w:basedOn w:val="a1"/>
    <w:uiPriority w:val="49"/>
    <w:rsid w:val="003B1573"/>
    <w:rPr>
      <w:lang w:val="en-US"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2f8">
    <w:name w:val="Body Text Indent 2"/>
    <w:basedOn w:val="a"/>
    <w:link w:val="2Char3"/>
    <w:uiPriority w:val="99"/>
    <w:unhideWhenUsed/>
    <w:rsid w:val="003B1573"/>
    <w:pPr>
      <w:spacing w:line="480" w:lineRule="auto"/>
      <w:ind w:left="283"/>
    </w:pPr>
    <w:rPr>
      <w:rFonts w:ascii="Calibri" w:hAnsi="Calibri" w:cs="Times New Roman"/>
      <w:szCs w:val="24"/>
    </w:rPr>
  </w:style>
  <w:style w:type="character" w:customStyle="1" w:styleId="2Char3">
    <w:name w:val="Σώμα κείμενου με εσοχή 2 Char"/>
    <w:basedOn w:val="a0"/>
    <w:link w:val="2f8"/>
    <w:uiPriority w:val="99"/>
    <w:rsid w:val="003B1573"/>
    <w:rPr>
      <w:rFonts w:ascii="Calibri" w:hAnsi="Calibri"/>
      <w:sz w:val="22"/>
      <w:szCs w:val="24"/>
      <w:lang w:val="en-GB" w:eastAsia="zh-CN"/>
    </w:rPr>
  </w:style>
  <w:style w:type="table" w:customStyle="1" w:styleId="GridTable4-Accent11">
    <w:name w:val="Grid Table 4 - Accent 11"/>
    <w:basedOn w:val="a1"/>
    <w:uiPriority w:val="49"/>
    <w:rsid w:val="003B1573"/>
    <w:rPr>
      <w:lang w:val="en-US"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afffb">
    <w:name w:val="Unresolved Mention"/>
    <w:basedOn w:val="a0"/>
    <w:uiPriority w:val="99"/>
    <w:semiHidden/>
    <w:unhideWhenUsed/>
    <w:rsid w:val="00974AF2"/>
    <w:rPr>
      <w:color w:val="605E5C"/>
      <w:shd w:val="clear" w:color="auto" w:fill="E1DFDD"/>
    </w:rPr>
  </w:style>
  <w:style w:type="character" w:customStyle="1" w:styleId="cf01">
    <w:name w:val="cf01"/>
    <w:basedOn w:val="a0"/>
    <w:rsid w:val="00775B70"/>
    <w:rPr>
      <w:rFonts w:ascii="Segoe UI" w:hAnsi="Segoe UI" w:cs="Segoe UI" w:hint="default"/>
      <w:sz w:val="18"/>
      <w:szCs w:val="18"/>
    </w:rPr>
  </w:style>
  <w:style w:type="character" w:customStyle="1" w:styleId="3Char">
    <w:name w:val="Επικεφαλίδα 3 Char"/>
    <w:aliases w:val="H3 Char1,Proposa Char1,Project 3 Char1,h3 Char1,Heading 3 - old Char1,1.2.3. Char1,alltoc Char1,3 Char1,Heading 4 Proposal Char1,h31 Char1,h32 Char1,Bold Head Char1,bh Char1,(1.1.1) Char1,hd3 Char1,Minor Char1,1.1.1 Heading Char1"/>
    <w:basedOn w:val="a0"/>
    <w:link w:val="32"/>
    <w:uiPriority w:val="9"/>
    <w:rsid w:val="008D70B8"/>
    <w:rPr>
      <w:rFonts w:ascii="Tahoma" w:hAnsi="Tahoma"/>
      <w:b/>
      <w:bCs/>
      <w:sz w:val="22"/>
      <w:szCs w:val="26"/>
      <w:lang w:eastAsia="zh-CN"/>
    </w:rPr>
  </w:style>
  <w:style w:type="character" w:customStyle="1" w:styleId="4Char">
    <w:name w:val="Επικεφαλίδα 4 Char"/>
    <w:aliases w:val="RFP_heading4 Char1,4 Char,I4 Char,h4 Char,H4 Char,l4 Char,list 4 Char,mh1l Char,Module heading 1 large (18 points) Char,Head 4 Char,Heading 4 Char3 Char Char,Heading 4 Char Char2 Char Char,h4 Char Char2 Char Char,H41 Char,h41 Char"/>
    <w:basedOn w:val="a0"/>
    <w:link w:val="41"/>
    <w:uiPriority w:val="9"/>
    <w:rsid w:val="00346666"/>
    <w:rPr>
      <w:rFonts w:ascii="Tahoma" w:hAnsi="Tahoma"/>
      <w:b/>
      <w:bCs/>
      <w:sz w:val="22"/>
      <w:szCs w:val="28"/>
      <w:lang w:val="en-GB" w:eastAsia="zh-CN"/>
    </w:rPr>
  </w:style>
  <w:style w:type="character" w:customStyle="1" w:styleId="5Char">
    <w:name w:val="Επικεφαλίδα 5 Char"/>
    <w:aliases w:val="H5 Char1,H51 Char1,h5 Char1,H52 Char1,H511 Char1,H53 Char1,H512 Char1,H521 Char1,H5111 Char1,H54 Char1,H513 Char1,H55 Char1,H514 Char1,H56 Char1,H515 Char1,H522 Char1,H5112 Char1,H531 Char1,H5121 Char1,H541 Char1,H5131 Char1,H57 Char1"/>
    <w:basedOn w:val="a0"/>
    <w:link w:val="50"/>
    <w:rsid w:val="00346666"/>
    <w:rPr>
      <w:rFonts w:ascii="Tahoma" w:hAnsi="Tahoma" w:cs="Lucida Sans"/>
      <w:b/>
      <w:sz w:val="22"/>
      <w:lang w:val="en-US" w:eastAsia="zh-CN"/>
    </w:rPr>
  </w:style>
  <w:style w:type="character" w:customStyle="1" w:styleId="6Char10">
    <w:name w:val="Επικεφαλίδα 6 Char1"/>
    <w:aliases w:val="H6 Char1,Char Char Char2,Char Char Char Char1,Char Char + Left:  0 cm Char1,... + Left:  0 cm Char1,... Char1,Char Char Char Char Char Char Char1,Char Char Char Char Char Char2,hd6 Char1,h6 Char1,H61 Char1,H62 Char1,H63 Char1,5 Char"/>
    <w:basedOn w:val="a0"/>
    <w:uiPriority w:val="1"/>
    <w:semiHidden/>
    <w:rsid w:val="00346666"/>
    <w:rPr>
      <w:rFonts w:asciiTheme="minorHAnsi" w:eastAsiaTheme="majorEastAsia" w:hAnsiTheme="minorHAnsi" w:cstheme="majorBidi"/>
      <w:i/>
      <w:iCs/>
      <w:color w:val="595959" w:themeColor="text1" w:themeTint="A6"/>
      <w:sz w:val="22"/>
      <w:szCs w:val="22"/>
      <w:lang w:val="en-GB" w:eastAsia="zh-CN"/>
    </w:rPr>
  </w:style>
  <w:style w:type="character" w:customStyle="1" w:styleId="7Char1">
    <w:name w:val="Επικεφαλίδα 7 Char1"/>
    <w:aliases w:val="Επικεφαλίδα 7 Char Char Char2,Επικεφαλίδα 7 Char Char Char Char1,Επικεφαλίδα 7 Char Char + Justified Char1,Heading 7 Char Char Char2,Heading 7 Char Char Char Char1,Heading 7 Char1 Char1,Heading 7 Char Char1 Char Char1,7 Char1,72 Char"/>
    <w:basedOn w:val="a0"/>
    <w:uiPriority w:val="1"/>
    <w:semiHidden/>
    <w:rsid w:val="00346666"/>
    <w:rPr>
      <w:rFonts w:asciiTheme="minorHAnsi" w:eastAsiaTheme="majorEastAsia" w:hAnsiTheme="minorHAnsi" w:cstheme="majorBidi"/>
      <w:color w:val="595959" w:themeColor="text1" w:themeTint="A6"/>
      <w:sz w:val="22"/>
      <w:szCs w:val="22"/>
      <w:lang w:val="en-GB" w:eastAsia="zh-CN"/>
    </w:rPr>
  </w:style>
  <w:style w:type="character" w:customStyle="1" w:styleId="9Char1">
    <w:name w:val="Επικεφαλίδα 9 Char1"/>
    <w:aliases w:val="AC&amp;E_1 Char1,App Heading Char1,(5-digit full hdg) Char1,9 Char1,91 Char1,911 Char1,92 Char1,Cond'l Reqt. Char1,Cond'l Reqt.1 Char1,Cond'l Reqt.2 Char1,Legal Level 1.1.1.1. Char1,TableTitle Char1,TableTitle1 Char1,TableTitle11 Char1"/>
    <w:basedOn w:val="a0"/>
    <w:uiPriority w:val="9"/>
    <w:semiHidden/>
    <w:rsid w:val="00346666"/>
    <w:rPr>
      <w:rFonts w:asciiTheme="minorHAnsi" w:eastAsiaTheme="majorEastAsia" w:hAnsiTheme="minorHAnsi" w:cstheme="majorBidi"/>
      <w:color w:val="272727" w:themeColor="text1" w:themeTint="D8"/>
      <w:sz w:val="22"/>
      <w:szCs w:val="22"/>
      <w:lang w:val="en-GB" w:eastAsia="zh-CN"/>
    </w:rPr>
  </w:style>
  <w:style w:type="character" w:customStyle="1" w:styleId="Chard">
    <w:name w:val="Χωρίς διάστιχο Char"/>
    <w:basedOn w:val="a0"/>
    <w:link w:val="affb"/>
    <w:uiPriority w:val="1"/>
    <w:locked/>
    <w:rsid w:val="00346666"/>
    <w:rPr>
      <w:rFonts w:ascii="Calibri" w:hAnsi="Calibri" w:cs="Calibri"/>
      <w:sz w:val="22"/>
      <w:szCs w:val="24"/>
      <w:lang w:val="en-GB" w:eastAsia="zh-CN"/>
    </w:rPr>
  </w:style>
  <w:style w:type="character" w:customStyle="1" w:styleId="Char16">
    <w:name w:val="Τίτλος Char1"/>
    <w:basedOn w:val="a0"/>
    <w:uiPriority w:val="10"/>
    <w:rsid w:val="00346666"/>
    <w:rPr>
      <w:rFonts w:asciiTheme="majorHAnsi" w:eastAsiaTheme="majorEastAsia" w:hAnsiTheme="majorHAnsi" w:cstheme="majorBidi" w:hint="default"/>
      <w:spacing w:val="-10"/>
      <w:kern w:val="28"/>
      <w:sz w:val="56"/>
      <w:szCs w:val="56"/>
      <w:lang w:val="en-GB" w:eastAsia="zh-CN"/>
    </w:rPr>
  </w:style>
  <w:style w:type="character" w:customStyle="1" w:styleId="8Char1">
    <w:name w:val="Επικεφαλίδα 8 Char1"/>
    <w:aliases w:val="Char Char2,(Appendix titles) Char1,8 Char1,Condition Char1,FigureTitle Char1,Legal Level 1.1.1. Char1,Vedlegg Char1,h8 Char1,heading 81 Char1,heading 82 Char1,heading 83 Char1,heading 84 Char1,heading 85 Char1,heading 86 Char1"/>
    <w:basedOn w:val="a0"/>
    <w:uiPriority w:val="1"/>
    <w:semiHidden/>
    <w:rsid w:val="00346666"/>
    <w:rPr>
      <w:rFonts w:ascii="Tahoma" w:hAnsi="Tahoma"/>
      <w:sz w:val="18"/>
      <w:u w:val="single"/>
      <w:lang w:eastAsia="en-US"/>
    </w:rPr>
  </w:style>
  <w:style w:type="table" w:customStyle="1" w:styleId="TableGrid">
    <w:name w:val="TableGrid"/>
    <w:rsid w:val="00B93C7A"/>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Header3a">
    <w:name w:val="Header 3a"/>
    <w:basedOn w:val="22"/>
    <w:link w:val="Header3aChar"/>
    <w:qFormat/>
    <w:rsid w:val="00901965"/>
    <w:pPr>
      <w:numPr>
        <w:ilvl w:val="0"/>
        <w:numId w:val="0"/>
      </w:numPr>
      <w:pBdr>
        <w:top w:val="none" w:sz="0" w:space="0" w:color="auto"/>
        <w:left w:val="none" w:sz="0" w:space="0" w:color="auto"/>
        <w:bottom w:val="none" w:sz="0" w:space="0" w:color="auto"/>
        <w:right w:val="none" w:sz="0" w:space="0" w:color="auto"/>
      </w:pBdr>
      <w:tabs>
        <w:tab w:val="clear" w:pos="567"/>
        <w:tab w:val="left" w:pos="709"/>
      </w:tabs>
      <w:ind w:left="2564" w:hanging="720"/>
    </w:pPr>
    <w:rPr>
      <w:rFonts w:cs="Tahoma"/>
      <w:color w:val="auto"/>
      <w:lang w:val="el-GR"/>
    </w:rPr>
  </w:style>
  <w:style w:type="paragraph" w:customStyle="1" w:styleId="Header4">
    <w:name w:val="Header 4"/>
    <w:basedOn w:val="Header3a"/>
    <w:qFormat/>
    <w:rsid w:val="00901965"/>
    <w:pPr>
      <w:ind w:left="1440" w:hanging="360"/>
    </w:pPr>
  </w:style>
  <w:style w:type="character" w:customStyle="1" w:styleId="Header3aChar">
    <w:name w:val="Header 3a Char"/>
    <w:link w:val="Header3a"/>
    <w:rsid w:val="00901965"/>
    <w:rPr>
      <w:rFonts w:ascii="Tahoma" w:hAnsi="Tahoma" w:cs="Tahoma"/>
      <w:b/>
      <w:sz w:val="22"/>
      <w:szCs w:val="22"/>
      <w:lang w:eastAsia="zh-CN"/>
    </w:rPr>
  </w:style>
  <w:style w:type="paragraph" w:customStyle="1" w:styleId="Normal2">
    <w:name w:val="Normal 2"/>
    <w:basedOn w:val="a"/>
    <w:qFormat/>
    <w:rsid w:val="0034071D"/>
    <w:pPr>
      <w:spacing w:line="264" w:lineRule="auto"/>
    </w:pPr>
    <w:rPr>
      <w:rFonts w:ascii="Calibri" w:eastAsia="Calibri" w:hAnsi="Calibri" w:cs="Calibri"/>
      <w:szCs w:val="24"/>
      <w:lang w:val="el-GR"/>
    </w:rPr>
  </w:style>
  <w:style w:type="paragraph" w:customStyle="1" w:styleId="-5">
    <w:name w:val="Π-Η5"/>
    <w:basedOn w:val="54"/>
    <w:link w:val="-5Char"/>
    <w:qFormat/>
    <w:rsid w:val="001C4DF3"/>
    <w:pPr>
      <w:ind w:left="360" w:hanging="360"/>
    </w:pPr>
  </w:style>
  <w:style w:type="character" w:customStyle="1" w:styleId="-5Char">
    <w:name w:val="Π-Η5 Char"/>
    <w:basedOn w:val="5Char0"/>
    <w:link w:val="-5"/>
    <w:rsid w:val="001C4DF3"/>
    <w:rPr>
      <w:rFonts w:ascii="Tahoma" w:hAnsi="Tahoma" w:cs="Tahoma"/>
      <w:b/>
      <w:sz w:val="22"/>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952518">
      <w:bodyDiv w:val="1"/>
      <w:marLeft w:val="0"/>
      <w:marRight w:val="0"/>
      <w:marTop w:val="0"/>
      <w:marBottom w:val="0"/>
      <w:divBdr>
        <w:top w:val="none" w:sz="0" w:space="0" w:color="auto"/>
        <w:left w:val="none" w:sz="0" w:space="0" w:color="auto"/>
        <w:bottom w:val="none" w:sz="0" w:space="0" w:color="auto"/>
        <w:right w:val="none" w:sz="0" w:space="0" w:color="auto"/>
      </w:divBdr>
    </w:div>
    <w:div w:id="94448521">
      <w:bodyDiv w:val="1"/>
      <w:marLeft w:val="0"/>
      <w:marRight w:val="0"/>
      <w:marTop w:val="0"/>
      <w:marBottom w:val="0"/>
      <w:divBdr>
        <w:top w:val="none" w:sz="0" w:space="0" w:color="auto"/>
        <w:left w:val="none" w:sz="0" w:space="0" w:color="auto"/>
        <w:bottom w:val="none" w:sz="0" w:space="0" w:color="auto"/>
        <w:right w:val="none" w:sz="0" w:space="0" w:color="auto"/>
      </w:divBdr>
    </w:div>
    <w:div w:id="123424021">
      <w:bodyDiv w:val="1"/>
      <w:marLeft w:val="0"/>
      <w:marRight w:val="0"/>
      <w:marTop w:val="0"/>
      <w:marBottom w:val="0"/>
      <w:divBdr>
        <w:top w:val="none" w:sz="0" w:space="0" w:color="auto"/>
        <w:left w:val="none" w:sz="0" w:space="0" w:color="auto"/>
        <w:bottom w:val="none" w:sz="0" w:space="0" w:color="auto"/>
        <w:right w:val="none" w:sz="0" w:space="0" w:color="auto"/>
      </w:divBdr>
    </w:div>
    <w:div w:id="128519327">
      <w:bodyDiv w:val="1"/>
      <w:marLeft w:val="0"/>
      <w:marRight w:val="0"/>
      <w:marTop w:val="0"/>
      <w:marBottom w:val="0"/>
      <w:divBdr>
        <w:top w:val="none" w:sz="0" w:space="0" w:color="auto"/>
        <w:left w:val="none" w:sz="0" w:space="0" w:color="auto"/>
        <w:bottom w:val="none" w:sz="0" w:space="0" w:color="auto"/>
        <w:right w:val="none" w:sz="0" w:space="0" w:color="auto"/>
      </w:divBdr>
    </w:div>
    <w:div w:id="241181799">
      <w:bodyDiv w:val="1"/>
      <w:marLeft w:val="0"/>
      <w:marRight w:val="0"/>
      <w:marTop w:val="0"/>
      <w:marBottom w:val="0"/>
      <w:divBdr>
        <w:top w:val="none" w:sz="0" w:space="0" w:color="auto"/>
        <w:left w:val="none" w:sz="0" w:space="0" w:color="auto"/>
        <w:bottom w:val="none" w:sz="0" w:space="0" w:color="auto"/>
        <w:right w:val="none" w:sz="0" w:space="0" w:color="auto"/>
      </w:divBdr>
    </w:div>
    <w:div w:id="290717922">
      <w:bodyDiv w:val="1"/>
      <w:marLeft w:val="0"/>
      <w:marRight w:val="0"/>
      <w:marTop w:val="0"/>
      <w:marBottom w:val="0"/>
      <w:divBdr>
        <w:top w:val="none" w:sz="0" w:space="0" w:color="auto"/>
        <w:left w:val="none" w:sz="0" w:space="0" w:color="auto"/>
        <w:bottom w:val="none" w:sz="0" w:space="0" w:color="auto"/>
        <w:right w:val="none" w:sz="0" w:space="0" w:color="auto"/>
      </w:divBdr>
    </w:div>
    <w:div w:id="323632400">
      <w:bodyDiv w:val="1"/>
      <w:marLeft w:val="0"/>
      <w:marRight w:val="0"/>
      <w:marTop w:val="0"/>
      <w:marBottom w:val="0"/>
      <w:divBdr>
        <w:top w:val="none" w:sz="0" w:space="0" w:color="auto"/>
        <w:left w:val="none" w:sz="0" w:space="0" w:color="auto"/>
        <w:bottom w:val="none" w:sz="0" w:space="0" w:color="auto"/>
        <w:right w:val="none" w:sz="0" w:space="0" w:color="auto"/>
      </w:divBdr>
    </w:div>
    <w:div w:id="346949063">
      <w:bodyDiv w:val="1"/>
      <w:marLeft w:val="0"/>
      <w:marRight w:val="0"/>
      <w:marTop w:val="0"/>
      <w:marBottom w:val="0"/>
      <w:divBdr>
        <w:top w:val="none" w:sz="0" w:space="0" w:color="auto"/>
        <w:left w:val="none" w:sz="0" w:space="0" w:color="auto"/>
        <w:bottom w:val="none" w:sz="0" w:space="0" w:color="auto"/>
        <w:right w:val="none" w:sz="0" w:space="0" w:color="auto"/>
      </w:divBdr>
    </w:div>
    <w:div w:id="442725193">
      <w:bodyDiv w:val="1"/>
      <w:marLeft w:val="0"/>
      <w:marRight w:val="0"/>
      <w:marTop w:val="0"/>
      <w:marBottom w:val="0"/>
      <w:divBdr>
        <w:top w:val="none" w:sz="0" w:space="0" w:color="auto"/>
        <w:left w:val="none" w:sz="0" w:space="0" w:color="auto"/>
        <w:bottom w:val="none" w:sz="0" w:space="0" w:color="auto"/>
        <w:right w:val="none" w:sz="0" w:space="0" w:color="auto"/>
      </w:divBdr>
    </w:div>
    <w:div w:id="466972041">
      <w:bodyDiv w:val="1"/>
      <w:marLeft w:val="0"/>
      <w:marRight w:val="0"/>
      <w:marTop w:val="0"/>
      <w:marBottom w:val="0"/>
      <w:divBdr>
        <w:top w:val="none" w:sz="0" w:space="0" w:color="auto"/>
        <w:left w:val="none" w:sz="0" w:space="0" w:color="auto"/>
        <w:bottom w:val="none" w:sz="0" w:space="0" w:color="auto"/>
        <w:right w:val="none" w:sz="0" w:space="0" w:color="auto"/>
      </w:divBdr>
    </w:div>
    <w:div w:id="563372137">
      <w:bodyDiv w:val="1"/>
      <w:marLeft w:val="0"/>
      <w:marRight w:val="0"/>
      <w:marTop w:val="0"/>
      <w:marBottom w:val="0"/>
      <w:divBdr>
        <w:top w:val="none" w:sz="0" w:space="0" w:color="auto"/>
        <w:left w:val="none" w:sz="0" w:space="0" w:color="auto"/>
        <w:bottom w:val="none" w:sz="0" w:space="0" w:color="auto"/>
        <w:right w:val="none" w:sz="0" w:space="0" w:color="auto"/>
      </w:divBdr>
    </w:div>
    <w:div w:id="588973229">
      <w:bodyDiv w:val="1"/>
      <w:marLeft w:val="0"/>
      <w:marRight w:val="0"/>
      <w:marTop w:val="0"/>
      <w:marBottom w:val="0"/>
      <w:divBdr>
        <w:top w:val="none" w:sz="0" w:space="0" w:color="auto"/>
        <w:left w:val="none" w:sz="0" w:space="0" w:color="auto"/>
        <w:bottom w:val="none" w:sz="0" w:space="0" w:color="auto"/>
        <w:right w:val="none" w:sz="0" w:space="0" w:color="auto"/>
      </w:divBdr>
    </w:div>
    <w:div w:id="624697306">
      <w:bodyDiv w:val="1"/>
      <w:marLeft w:val="0"/>
      <w:marRight w:val="0"/>
      <w:marTop w:val="0"/>
      <w:marBottom w:val="0"/>
      <w:divBdr>
        <w:top w:val="none" w:sz="0" w:space="0" w:color="auto"/>
        <w:left w:val="none" w:sz="0" w:space="0" w:color="auto"/>
        <w:bottom w:val="none" w:sz="0" w:space="0" w:color="auto"/>
        <w:right w:val="none" w:sz="0" w:space="0" w:color="auto"/>
      </w:divBdr>
    </w:div>
    <w:div w:id="836119863">
      <w:bodyDiv w:val="1"/>
      <w:marLeft w:val="0"/>
      <w:marRight w:val="0"/>
      <w:marTop w:val="0"/>
      <w:marBottom w:val="0"/>
      <w:divBdr>
        <w:top w:val="none" w:sz="0" w:space="0" w:color="auto"/>
        <w:left w:val="none" w:sz="0" w:space="0" w:color="auto"/>
        <w:bottom w:val="none" w:sz="0" w:space="0" w:color="auto"/>
        <w:right w:val="none" w:sz="0" w:space="0" w:color="auto"/>
      </w:divBdr>
    </w:div>
    <w:div w:id="842628510">
      <w:bodyDiv w:val="1"/>
      <w:marLeft w:val="0"/>
      <w:marRight w:val="0"/>
      <w:marTop w:val="0"/>
      <w:marBottom w:val="0"/>
      <w:divBdr>
        <w:top w:val="none" w:sz="0" w:space="0" w:color="auto"/>
        <w:left w:val="none" w:sz="0" w:space="0" w:color="auto"/>
        <w:bottom w:val="none" w:sz="0" w:space="0" w:color="auto"/>
        <w:right w:val="none" w:sz="0" w:space="0" w:color="auto"/>
      </w:divBdr>
    </w:div>
    <w:div w:id="849566388">
      <w:bodyDiv w:val="1"/>
      <w:marLeft w:val="0"/>
      <w:marRight w:val="0"/>
      <w:marTop w:val="0"/>
      <w:marBottom w:val="0"/>
      <w:divBdr>
        <w:top w:val="none" w:sz="0" w:space="0" w:color="auto"/>
        <w:left w:val="none" w:sz="0" w:space="0" w:color="auto"/>
        <w:bottom w:val="none" w:sz="0" w:space="0" w:color="auto"/>
        <w:right w:val="none" w:sz="0" w:space="0" w:color="auto"/>
      </w:divBdr>
    </w:div>
    <w:div w:id="886768510">
      <w:bodyDiv w:val="1"/>
      <w:marLeft w:val="0"/>
      <w:marRight w:val="0"/>
      <w:marTop w:val="0"/>
      <w:marBottom w:val="0"/>
      <w:divBdr>
        <w:top w:val="none" w:sz="0" w:space="0" w:color="auto"/>
        <w:left w:val="none" w:sz="0" w:space="0" w:color="auto"/>
        <w:bottom w:val="none" w:sz="0" w:space="0" w:color="auto"/>
        <w:right w:val="none" w:sz="0" w:space="0" w:color="auto"/>
      </w:divBdr>
    </w:div>
    <w:div w:id="894899640">
      <w:bodyDiv w:val="1"/>
      <w:marLeft w:val="0"/>
      <w:marRight w:val="0"/>
      <w:marTop w:val="0"/>
      <w:marBottom w:val="0"/>
      <w:divBdr>
        <w:top w:val="none" w:sz="0" w:space="0" w:color="auto"/>
        <w:left w:val="none" w:sz="0" w:space="0" w:color="auto"/>
        <w:bottom w:val="none" w:sz="0" w:space="0" w:color="auto"/>
        <w:right w:val="none" w:sz="0" w:space="0" w:color="auto"/>
      </w:divBdr>
    </w:div>
    <w:div w:id="928267862">
      <w:bodyDiv w:val="1"/>
      <w:marLeft w:val="0"/>
      <w:marRight w:val="0"/>
      <w:marTop w:val="0"/>
      <w:marBottom w:val="0"/>
      <w:divBdr>
        <w:top w:val="none" w:sz="0" w:space="0" w:color="auto"/>
        <w:left w:val="none" w:sz="0" w:space="0" w:color="auto"/>
        <w:bottom w:val="none" w:sz="0" w:space="0" w:color="auto"/>
        <w:right w:val="none" w:sz="0" w:space="0" w:color="auto"/>
      </w:divBdr>
    </w:div>
    <w:div w:id="967005110">
      <w:bodyDiv w:val="1"/>
      <w:marLeft w:val="0"/>
      <w:marRight w:val="0"/>
      <w:marTop w:val="0"/>
      <w:marBottom w:val="0"/>
      <w:divBdr>
        <w:top w:val="none" w:sz="0" w:space="0" w:color="auto"/>
        <w:left w:val="none" w:sz="0" w:space="0" w:color="auto"/>
        <w:bottom w:val="none" w:sz="0" w:space="0" w:color="auto"/>
        <w:right w:val="none" w:sz="0" w:space="0" w:color="auto"/>
      </w:divBdr>
    </w:div>
    <w:div w:id="977222098">
      <w:bodyDiv w:val="1"/>
      <w:marLeft w:val="0"/>
      <w:marRight w:val="0"/>
      <w:marTop w:val="0"/>
      <w:marBottom w:val="0"/>
      <w:divBdr>
        <w:top w:val="none" w:sz="0" w:space="0" w:color="auto"/>
        <w:left w:val="none" w:sz="0" w:space="0" w:color="auto"/>
        <w:bottom w:val="none" w:sz="0" w:space="0" w:color="auto"/>
        <w:right w:val="none" w:sz="0" w:space="0" w:color="auto"/>
      </w:divBdr>
    </w:div>
    <w:div w:id="1036584935">
      <w:bodyDiv w:val="1"/>
      <w:marLeft w:val="0"/>
      <w:marRight w:val="0"/>
      <w:marTop w:val="0"/>
      <w:marBottom w:val="0"/>
      <w:divBdr>
        <w:top w:val="none" w:sz="0" w:space="0" w:color="auto"/>
        <w:left w:val="none" w:sz="0" w:space="0" w:color="auto"/>
        <w:bottom w:val="none" w:sz="0" w:space="0" w:color="auto"/>
        <w:right w:val="none" w:sz="0" w:space="0" w:color="auto"/>
      </w:divBdr>
    </w:div>
    <w:div w:id="1177621054">
      <w:bodyDiv w:val="1"/>
      <w:marLeft w:val="0"/>
      <w:marRight w:val="0"/>
      <w:marTop w:val="0"/>
      <w:marBottom w:val="0"/>
      <w:divBdr>
        <w:top w:val="none" w:sz="0" w:space="0" w:color="auto"/>
        <w:left w:val="none" w:sz="0" w:space="0" w:color="auto"/>
        <w:bottom w:val="none" w:sz="0" w:space="0" w:color="auto"/>
        <w:right w:val="none" w:sz="0" w:space="0" w:color="auto"/>
      </w:divBdr>
    </w:div>
    <w:div w:id="1195801000">
      <w:bodyDiv w:val="1"/>
      <w:marLeft w:val="0"/>
      <w:marRight w:val="0"/>
      <w:marTop w:val="0"/>
      <w:marBottom w:val="0"/>
      <w:divBdr>
        <w:top w:val="none" w:sz="0" w:space="0" w:color="auto"/>
        <w:left w:val="none" w:sz="0" w:space="0" w:color="auto"/>
        <w:bottom w:val="none" w:sz="0" w:space="0" w:color="auto"/>
        <w:right w:val="none" w:sz="0" w:space="0" w:color="auto"/>
      </w:divBdr>
    </w:div>
    <w:div w:id="1216087242">
      <w:bodyDiv w:val="1"/>
      <w:marLeft w:val="0"/>
      <w:marRight w:val="0"/>
      <w:marTop w:val="0"/>
      <w:marBottom w:val="0"/>
      <w:divBdr>
        <w:top w:val="none" w:sz="0" w:space="0" w:color="auto"/>
        <w:left w:val="none" w:sz="0" w:space="0" w:color="auto"/>
        <w:bottom w:val="none" w:sz="0" w:space="0" w:color="auto"/>
        <w:right w:val="none" w:sz="0" w:space="0" w:color="auto"/>
      </w:divBdr>
    </w:div>
    <w:div w:id="1217814994">
      <w:bodyDiv w:val="1"/>
      <w:marLeft w:val="0"/>
      <w:marRight w:val="0"/>
      <w:marTop w:val="0"/>
      <w:marBottom w:val="0"/>
      <w:divBdr>
        <w:top w:val="none" w:sz="0" w:space="0" w:color="auto"/>
        <w:left w:val="none" w:sz="0" w:space="0" w:color="auto"/>
        <w:bottom w:val="none" w:sz="0" w:space="0" w:color="auto"/>
        <w:right w:val="none" w:sz="0" w:space="0" w:color="auto"/>
      </w:divBdr>
    </w:div>
    <w:div w:id="1232692033">
      <w:bodyDiv w:val="1"/>
      <w:marLeft w:val="0"/>
      <w:marRight w:val="0"/>
      <w:marTop w:val="0"/>
      <w:marBottom w:val="0"/>
      <w:divBdr>
        <w:top w:val="none" w:sz="0" w:space="0" w:color="auto"/>
        <w:left w:val="none" w:sz="0" w:space="0" w:color="auto"/>
        <w:bottom w:val="none" w:sz="0" w:space="0" w:color="auto"/>
        <w:right w:val="none" w:sz="0" w:space="0" w:color="auto"/>
      </w:divBdr>
    </w:div>
    <w:div w:id="1262444929">
      <w:bodyDiv w:val="1"/>
      <w:marLeft w:val="0"/>
      <w:marRight w:val="0"/>
      <w:marTop w:val="0"/>
      <w:marBottom w:val="0"/>
      <w:divBdr>
        <w:top w:val="none" w:sz="0" w:space="0" w:color="auto"/>
        <w:left w:val="none" w:sz="0" w:space="0" w:color="auto"/>
        <w:bottom w:val="none" w:sz="0" w:space="0" w:color="auto"/>
        <w:right w:val="none" w:sz="0" w:space="0" w:color="auto"/>
      </w:divBdr>
    </w:div>
    <w:div w:id="1278829716">
      <w:bodyDiv w:val="1"/>
      <w:marLeft w:val="0"/>
      <w:marRight w:val="0"/>
      <w:marTop w:val="0"/>
      <w:marBottom w:val="0"/>
      <w:divBdr>
        <w:top w:val="none" w:sz="0" w:space="0" w:color="auto"/>
        <w:left w:val="none" w:sz="0" w:space="0" w:color="auto"/>
        <w:bottom w:val="none" w:sz="0" w:space="0" w:color="auto"/>
        <w:right w:val="none" w:sz="0" w:space="0" w:color="auto"/>
      </w:divBdr>
    </w:div>
    <w:div w:id="1320957478">
      <w:bodyDiv w:val="1"/>
      <w:marLeft w:val="0"/>
      <w:marRight w:val="0"/>
      <w:marTop w:val="0"/>
      <w:marBottom w:val="0"/>
      <w:divBdr>
        <w:top w:val="none" w:sz="0" w:space="0" w:color="auto"/>
        <w:left w:val="none" w:sz="0" w:space="0" w:color="auto"/>
        <w:bottom w:val="none" w:sz="0" w:space="0" w:color="auto"/>
        <w:right w:val="none" w:sz="0" w:space="0" w:color="auto"/>
      </w:divBdr>
    </w:div>
    <w:div w:id="1373725423">
      <w:bodyDiv w:val="1"/>
      <w:marLeft w:val="0"/>
      <w:marRight w:val="0"/>
      <w:marTop w:val="0"/>
      <w:marBottom w:val="0"/>
      <w:divBdr>
        <w:top w:val="none" w:sz="0" w:space="0" w:color="auto"/>
        <w:left w:val="none" w:sz="0" w:space="0" w:color="auto"/>
        <w:bottom w:val="none" w:sz="0" w:space="0" w:color="auto"/>
        <w:right w:val="none" w:sz="0" w:space="0" w:color="auto"/>
      </w:divBdr>
    </w:div>
    <w:div w:id="1376658020">
      <w:bodyDiv w:val="1"/>
      <w:marLeft w:val="0"/>
      <w:marRight w:val="0"/>
      <w:marTop w:val="0"/>
      <w:marBottom w:val="0"/>
      <w:divBdr>
        <w:top w:val="none" w:sz="0" w:space="0" w:color="auto"/>
        <w:left w:val="none" w:sz="0" w:space="0" w:color="auto"/>
        <w:bottom w:val="none" w:sz="0" w:space="0" w:color="auto"/>
        <w:right w:val="none" w:sz="0" w:space="0" w:color="auto"/>
      </w:divBdr>
    </w:div>
    <w:div w:id="1392538509">
      <w:bodyDiv w:val="1"/>
      <w:marLeft w:val="0"/>
      <w:marRight w:val="0"/>
      <w:marTop w:val="0"/>
      <w:marBottom w:val="0"/>
      <w:divBdr>
        <w:top w:val="none" w:sz="0" w:space="0" w:color="auto"/>
        <w:left w:val="none" w:sz="0" w:space="0" w:color="auto"/>
        <w:bottom w:val="none" w:sz="0" w:space="0" w:color="auto"/>
        <w:right w:val="none" w:sz="0" w:space="0" w:color="auto"/>
      </w:divBdr>
    </w:div>
    <w:div w:id="1446119376">
      <w:bodyDiv w:val="1"/>
      <w:marLeft w:val="0"/>
      <w:marRight w:val="0"/>
      <w:marTop w:val="0"/>
      <w:marBottom w:val="0"/>
      <w:divBdr>
        <w:top w:val="none" w:sz="0" w:space="0" w:color="auto"/>
        <w:left w:val="none" w:sz="0" w:space="0" w:color="auto"/>
        <w:bottom w:val="none" w:sz="0" w:space="0" w:color="auto"/>
        <w:right w:val="none" w:sz="0" w:space="0" w:color="auto"/>
      </w:divBdr>
    </w:div>
    <w:div w:id="1456607113">
      <w:bodyDiv w:val="1"/>
      <w:marLeft w:val="0"/>
      <w:marRight w:val="0"/>
      <w:marTop w:val="0"/>
      <w:marBottom w:val="0"/>
      <w:divBdr>
        <w:top w:val="none" w:sz="0" w:space="0" w:color="auto"/>
        <w:left w:val="none" w:sz="0" w:space="0" w:color="auto"/>
        <w:bottom w:val="none" w:sz="0" w:space="0" w:color="auto"/>
        <w:right w:val="none" w:sz="0" w:space="0" w:color="auto"/>
      </w:divBdr>
    </w:div>
    <w:div w:id="1520973377">
      <w:bodyDiv w:val="1"/>
      <w:marLeft w:val="0"/>
      <w:marRight w:val="0"/>
      <w:marTop w:val="0"/>
      <w:marBottom w:val="0"/>
      <w:divBdr>
        <w:top w:val="none" w:sz="0" w:space="0" w:color="auto"/>
        <w:left w:val="none" w:sz="0" w:space="0" w:color="auto"/>
        <w:bottom w:val="none" w:sz="0" w:space="0" w:color="auto"/>
        <w:right w:val="none" w:sz="0" w:space="0" w:color="auto"/>
      </w:divBdr>
    </w:div>
    <w:div w:id="1529488656">
      <w:bodyDiv w:val="1"/>
      <w:marLeft w:val="0"/>
      <w:marRight w:val="0"/>
      <w:marTop w:val="0"/>
      <w:marBottom w:val="0"/>
      <w:divBdr>
        <w:top w:val="none" w:sz="0" w:space="0" w:color="auto"/>
        <w:left w:val="none" w:sz="0" w:space="0" w:color="auto"/>
        <w:bottom w:val="none" w:sz="0" w:space="0" w:color="auto"/>
        <w:right w:val="none" w:sz="0" w:space="0" w:color="auto"/>
      </w:divBdr>
    </w:div>
    <w:div w:id="1604459753">
      <w:bodyDiv w:val="1"/>
      <w:marLeft w:val="0"/>
      <w:marRight w:val="0"/>
      <w:marTop w:val="0"/>
      <w:marBottom w:val="0"/>
      <w:divBdr>
        <w:top w:val="none" w:sz="0" w:space="0" w:color="auto"/>
        <w:left w:val="none" w:sz="0" w:space="0" w:color="auto"/>
        <w:bottom w:val="none" w:sz="0" w:space="0" w:color="auto"/>
        <w:right w:val="none" w:sz="0" w:space="0" w:color="auto"/>
      </w:divBdr>
    </w:div>
    <w:div w:id="1646932723">
      <w:bodyDiv w:val="1"/>
      <w:marLeft w:val="0"/>
      <w:marRight w:val="0"/>
      <w:marTop w:val="0"/>
      <w:marBottom w:val="0"/>
      <w:divBdr>
        <w:top w:val="none" w:sz="0" w:space="0" w:color="auto"/>
        <w:left w:val="none" w:sz="0" w:space="0" w:color="auto"/>
        <w:bottom w:val="none" w:sz="0" w:space="0" w:color="auto"/>
        <w:right w:val="none" w:sz="0" w:space="0" w:color="auto"/>
      </w:divBdr>
    </w:div>
    <w:div w:id="1818952841">
      <w:bodyDiv w:val="1"/>
      <w:marLeft w:val="0"/>
      <w:marRight w:val="0"/>
      <w:marTop w:val="0"/>
      <w:marBottom w:val="0"/>
      <w:divBdr>
        <w:top w:val="none" w:sz="0" w:space="0" w:color="auto"/>
        <w:left w:val="none" w:sz="0" w:space="0" w:color="auto"/>
        <w:bottom w:val="none" w:sz="0" w:space="0" w:color="auto"/>
        <w:right w:val="none" w:sz="0" w:space="0" w:color="auto"/>
      </w:divBdr>
    </w:div>
    <w:div w:id="1899708284">
      <w:bodyDiv w:val="1"/>
      <w:marLeft w:val="0"/>
      <w:marRight w:val="0"/>
      <w:marTop w:val="0"/>
      <w:marBottom w:val="0"/>
      <w:divBdr>
        <w:top w:val="none" w:sz="0" w:space="0" w:color="auto"/>
        <w:left w:val="none" w:sz="0" w:space="0" w:color="auto"/>
        <w:bottom w:val="none" w:sz="0" w:space="0" w:color="auto"/>
        <w:right w:val="none" w:sz="0" w:space="0" w:color="auto"/>
      </w:divBdr>
    </w:div>
    <w:div w:id="1964313341">
      <w:bodyDiv w:val="1"/>
      <w:marLeft w:val="0"/>
      <w:marRight w:val="0"/>
      <w:marTop w:val="0"/>
      <w:marBottom w:val="0"/>
      <w:divBdr>
        <w:top w:val="none" w:sz="0" w:space="0" w:color="auto"/>
        <w:left w:val="none" w:sz="0" w:space="0" w:color="auto"/>
        <w:bottom w:val="none" w:sz="0" w:space="0" w:color="auto"/>
        <w:right w:val="none" w:sz="0" w:space="0" w:color="auto"/>
      </w:divBdr>
    </w:div>
    <w:div w:id="1989632962">
      <w:bodyDiv w:val="1"/>
      <w:marLeft w:val="0"/>
      <w:marRight w:val="0"/>
      <w:marTop w:val="0"/>
      <w:marBottom w:val="0"/>
      <w:divBdr>
        <w:top w:val="none" w:sz="0" w:space="0" w:color="auto"/>
        <w:left w:val="none" w:sz="0" w:space="0" w:color="auto"/>
        <w:bottom w:val="none" w:sz="0" w:space="0" w:color="auto"/>
        <w:right w:val="none" w:sz="0" w:space="0" w:color="auto"/>
      </w:divBdr>
    </w:div>
    <w:div w:id="1996450356">
      <w:bodyDiv w:val="1"/>
      <w:marLeft w:val="0"/>
      <w:marRight w:val="0"/>
      <w:marTop w:val="0"/>
      <w:marBottom w:val="0"/>
      <w:divBdr>
        <w:top w:val="none" w:sz="0" w:space="0" w:color="auto"/>
        <w:left w:val="none" w:sz="0" w:space="0" w:color="auto"/>
        <w:bottom w:val="none" w:sz="0" w:space="0" w:color="auto"/>
        <w:right w:val="none" w:sz="0" w:space="0" w:color="auto"/>
      </w:divBdr>
    </w:div>
    <w:div w:id="2042895150">
      <w:bodyDiv w:val="1"/>
      <w:marLeft w:val="0"/>
      <w:marRight w:val="0"/>
      <w:marTop w:val="0"/>
      <w:marBottom w:val="0"/>
      <w:divBdr>
        <w:top w:val="none" w:sz="0" w:space="0" w:color="auto"/>
        <w:left w:val="none" w:sz="0" w:space="0" w:color="auto"/>
        <w:bottom w:val="none" w:sz="0" w:space="0" w:color="auto"/>
        <w:right w:val="none" w:sz="0" w:space="0" w:color="auto"/>
      </w:divBdr>
    </w:div>
    <w:div w:id="2102018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www.ktpae.gr" TargetMode="External"/><Relationship Id="rId26" Type="http://schemas.openxmlformats.org/officeDocument/2006/relationships/hyperlink" Target="http://www.promitheus.gov.gr" TargetMode="External"/><Relationship Id="rId39" Type="http://schemas.openxmlformats.org/officeDocument/2006/relationships/hyperlink" Target="https://civilprotection.gov.gr/" TargetMode="External"/><Relationship Id="rId21" Type="http://schemas.openxmlformats.org/officeDocument/2006/relationships/hyperlink" Target="http://www.ktpae.gr" TargetMode="External"/><Relationship Id="rId34" Type="http://schemas.openxmlformats.org/officeDocument/2006/relationships/hyperlink" Target="mailto:epanortotika@eadhsy.gr" TargetMode="External"/><Relationship Id="rId42" Type="http://schemas.openxmlformats.org/officeDocument/2006/relationships/image" Target="media/image5.jpeg"/><Relationship Id="rId47" Type="http://schemas.openxmlformats.org/officeDocument/2006/relationships/image" Target="media/image10.png"/><Relationship Id="rId50" Type="http://schemas.openxmlformats.org/officeDocument/2006/relationships/image" Target="media/image13.png"/><Relationship Id="rId55" Type="http://schemas.openxmlformats.org/officeDocument/2006/relationships/image" Target="media/image18.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www.ktpae.gr" TargetMode="External"/><Relationship Id="rId11" Type="http://schemas.openxmlformats.org/officeDocument/2006/relationships/hyperlink" Target="http://www.ktpae.gr" TargetMode="External"/><Relationship Id="rId24" Type="http://schemas.openxmlformats.org/officeDocument/2006/relationships/hyperlink" Target="http://www.promitheus.gov.gr" TargetMode="External"/><Relationship Id="rId32" Type="http://schemas.openxmlformats.org/officeDocument/2006/relationships/hyperlink" Target="http://www.promitheus.gov.gr" TargetMode="External"/><Relationship Id="rId37" Type="http://schemas.openxmlformats.org/officeDocument/2006/relationships/hyperlink" Target="https://civilprotection.gov.gr/" TargetMode="External"/><Relationship Id="rId40" Type="http://schemas.openxmlformats.org/officeDocument/2006/relationships/hyperlink" Target="https://www.gsis.gr/dimosia-dioikisi/G-Cloud" TargetMode="External"/><Relationship Id="rId45" Type="http://schemas.openxmlformats.org/officeDocument/2006/relationships/image" Target="media/image8.png"/><Relationship Id="rId53" Type="http://schemas.openxmlformats.org/officeDocument/2006/relationships/image" Target="media/image16.png"/><Relationship Id="rId58" Type="http://schemas.openxmlformats.org/officeDocument/2006/relationships/image" Target="media/image21.png"/><Relationship Id="rId5" Type="http://schemas.openxmlformats.org/officeDocument/2006/relationships/numbering" Target="numbering.xml"/><Relationship Id="rId61" Type="http://schemas.openxmlformats.org/officeDocument/2006/relationships/header" Target="header3.xml"/><Relationship Id="rId19" Type="http://schemas.openxmlformats.org/officeDocument/2006/relationships/hyperlink" Target="https://www.ktpae.gr/" TargetMode="External"/><Relationship Id="rId14" Type="http://schemas.openxmlformats.org/officeDocument/2006/relationships/footer" Target="footer1.xml"/><Relationship Id="rId22" Type="http://schemas.openxmlformats.org/officeDocument/2006/relationships/hyperlink" Target="http://www.promitheus.gov.gr" TargetMode="External"/><Relationship Id="rId27" Type="http://schemas.openxmlformats.org/officeDocument/2006/relationships/hyperlink" Target="https://nepps-search.eprocurement.gov.gr/actSearch/resources/search/XXXXXX" TargetMode="External"/><Relationship Id="rId30" Type="http://schemas.openxmlformats.org/officeDocument/2006/relationships/hyperlink" Target="https://civilprotection.gov.gr/" TargetMode="External"/><Relationship Id="rId35" Type="http://schemas.openxmlformats.org/officeDocument/2006/relationships/hyperlink" Target="https://espd.eprocurement.gov.gr/" TargetMode="External"/><Relationship Id="rId43" Type="http://schemas.openxmlformats.org/officeDocument/2006/relationships/image" Target="media/image6.jpeg"/><Relationship Id="rId48" Type="http://schemas.openxmlformats.org/officeDocument/2006/relationships/image" Target="media/image11.png"/><Relationship Id="rId56" Type="http://schemas.openxmlformats.org/officeDocument/2006/relationships/image" Target="media/image19.png"/><Relationship Id="rId8" Type="http://schemas.openxmlformats.org/officeDocument/2006/relationships/webSettings" Target="webSettings.xml"/><Relationship Id="rId51" Type="http://schemas.openxmlformats.org/officeDocument/2006/relationships/image" Target="media/image14.png"/><Relationship Id="rId3" Type="http://schemas.openxmlformats.org/officeDocument/2006/relationships/customXml" Target="../customXml/item3.xml"/><Relationship Id="rId12" Type="http://schemas.openxmlformats.org/officeDocument/2006/relationships/hyperlink" Target="http://www.promitheus.gov.gr" TargetMode="External"/><Relationship Id="rId17" Type="http://schemas.openxmlformats.org/officeDocument/2006/relationships/hyperlink" Target="mailto:info@ktpae.gr" TargetMode="External"/><Relationship Id="rId25" Type="http://schemas.openxmlformats.org/officeDocument/2006/relationships/hyperlink" Target="https://portal.eprocurement.gov.gr/webcenter/portal/TestPortal" TargetMode="External"/><Relationship Id="rId33" Type="http://schemas.openxmlformats.org/officeDocument/2006/relationships/hyperlink" Target="http://www.promitheus.gov.gr/" TargetMode="External"/><Relationship Id="rId38" Type="http://schemas.openxmlformats.org/officeDocument/2006/relationships/hyperlink" Target="https://civilprotection.gov.gr/" TargetMode="External"/><Relationship Id="rId46" Type="http://schemas.openxmlformats.org/officeDocument/2006/relationships/image" Target="media/image9.png"/><Relationship Id="rId59" Type="http://schemas.openxmlformats.org/officeDocument/2006/relationships/footer" Target="footer3.xml"/><Relationship Id="rId20" Type="http://schemas.openxmlformats.org/officeDocument/2006/relationships/hyperlink" Target="http://www.promitheus.gov.gr" TargetMode="External"/><Relationship Id="rId41" Type="http://schemas.openxmlformats.org/officeDocument/2006/relationships/image" Target="media/image4.jpeg"/><Relationship Id="rId54" Type="http://schemas.openxmlformats.org/officeDocument/2006/relationships/image" Target="media/image1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www.promitheus.gov.gr/" TargetMode="External"/><Relationship Id="rId28" Type="http://schemas.openxmlformats.org/officeDocument/2006/relationships/hyperlink" Target="http://et.diavgeia.gov.gr/" TargetMode="External"/><Relationship Id="rId36" Type="http://schemas.openxmlformats.org/officeDocument/2006/relationships/hyperlink" Target="https://espd.eprocurement.gov.gr/" TargetMode="External"/><Relationship Id="rId49" Type="http://schemas.openxmlformats.org/officeDocument/2006/relationships/image" Target="media/image12.png"/><Relationship Id="rId57" Type="http://schemas.openxmlformats.org/officeDocument/2006/relationships/image" Target="media/image20.png"/><Relationship Id="rId10" Type="http://schemas.openxmlformats.org/officeDocument/2006/relationships/endnotes" Target="endnotes.xml"/><Relationship Id="rId31" Type="http://schemas.openxmlformats.org/officeDocument/2006/relationships/hyperlink" Target="https://www.fireservice.gr/" TargetMode="External"/><Relationship Id="rId44" Type="http://schemas.openxmlformats.org/officeDocument/2006/relationships/image" Target="media/image7.png"/><Relationship Id="rId52" Type="http://schemas.openxmlformats.org/officeDocument/2006/relationships/image" Target="media/image15.png"/><Relationship Id="rId60"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foot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footnotes.xml.rels><?xml version="1.0" encoding="UTF-8" standalone="yes"?>
<Relationships xmlns="http://schemas.openxmlformats.org/package/2006/relationships"><Relationship Id="rId3" Type="http://schemas.openxmlformats.org/officeDocument/2006/relationships/hyperlink" Target="http://www.promitheus.gov.gr" TargetMode="External"/><Relationship Id="rId2" Type="http://schemas.openxmlformats.org/officeDocument/2006/relationships/hyperlink" Target="https://espdint.eprocurement.gov.gr/" TargetMode="External"/><Relationship Id="rId1" Type="http://schemas.openxmlformats.org/officeDocument/2006/relationships/hyperlink" Target="https://espdint.eprocurement.gov.gr/" TargetMode="External"/><Relationship Id="rId4" Type="http://schemas.openxmlformats.org/officeDocument/2006/relationships/hyperlink" Target="https://eur-lex.europa.eu/legal-content/EL/TXT/HTML/?uri=CELEX:32016R0007R(01)&amp;from=EL" TargetMode="External"/></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3.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C1E0372DA57EA46842FD67A842FD43D" ma:contentTypeVersion="0" ma:contentTypeDescription="Create a new document." ma:contentTypeScope="" ma:versionID="837664c19fa78d8db6a1ffc26e64b242">
  <xsd:schema xmlns:xsd="http://www.w3.org/2001/XMLSchema" xmlns:xs="http://www.w3.org/2001/XMLSchema" xmlns:p="http://schemas.microsoft.com/office/2006/metadata/properties" targetNamespace="http://schemas.microsoft.com/office/2006/metadata/properties" ma:root="true" ma:fieldsID="d5bdcf26f133259999730471111e8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C296F3F-9F69-4758-9043-7B0C5F99EE11}">
  <ds:schemaRefs>
    <ds:schemaRef ds:uri="http://schemas.openxmlformats.org/officeDocument/2006/bibliography"/>
  </ds:schemaRefs>
</ds:datastoreItem>
</file>

<file path=customXml/itemProps2.xml><?xml version="1.0" encoding="utf-8"?>
<ds:datastoreItem xmlns:ds="http://schemas.openxmlformats.org/officeDocument/2006/customXml" ds:itemID="{8E1CBA93-DD29-4FF8-A825-F2A63C5AC1DD}">
  <ds:schemaRefs>
    <ds:schemaRef ds:uri="http://schemas.microsoft.com/sharepoint/v3/contenttype/forms"/>
  </ds:schemaRefs>
</ds:datastoreItem>
</file>

<file path=customXml/itemProps3.xml><?xml version="1.0" encoding="utf-8"?>
<ds:datastoreItem xmlns:ds="http://schemas.openxmlformats.org/officeDocument/2006/customXml" ds:itemID="{65F55259-431A-422E-840A-16BF5D2A93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F89D135-4390-49D8-8873-A8251FE0864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288</Pages>
  <Words>70077</Words>
  <Characters>399443</Characters>
  <Application>Microsoft Office Word</Application>
  <DocSecurity>0</DocSecurity>
  <Lines>3328</Lines>
  <Paragraphs>937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468583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eaadhsy</dc:creator>
  <cp:lastModifiedBy>Κουρτεσάκη Δανάη</cp:lastModifiedBy>
  <cp:revision>21</cp:revision>
  <cp:lastPrinted>2024-07-16T08:41:00Z</cp:lastPrinted>
  <dcterms:created xsi:type="dcterms:W3CDTF">2024-08-05T07:41:00Z</dcterms:created>
  <dcterms:modified xsi:type="dcterms:W3CDTF">2024-08-05T12:13:00Z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0x010100DC1E0372DA57EA46842FD67A842FD43D</vt:lpwstr>
  </property>
</Properties>
</file>